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0D26F" w14:textId="77777777" w:rsidR="002E79EE" w:rsidRPr="00F566BF" w:rsidRDefault="002E79EE" w:rsidP="002E79E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A55C7BD" w14:textId="77777777" w:rsidR="002E79EE" w:rsidRPr="00924957" w:rsidRDefault="002E79EE" w:rsidP="002E79EE">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791059FD" w:rsidR="00A11F06" w:rsidRPr="007A705B" w:rsidRDefault="00A11F06" w:rsidP="00E43CB7">
      <w:pPr>
        <w:pStyle w:val="BodyTextIndent"/>
        <w:spacing w:line="240" w:lineRule="auto"/>
        <w:ind w:firstLine="0"/>
        <w:jc w:val="center"/>
        <w:rPr>
          <w:rFonts w:ascii="GHEA Grapalat" w:hAnsi="GHEA Grapalat"/>
          <w:i w:val="0"/>
          <w:lang w:val="af-ZA"/>
        </w:rPr>
      </w:pPr>
      <w:r w:rsidRPr="007A705B">
        <w:rPr>
          <w:rFonts w:ascii="GHEA Grapalat" w:hAnsi="GHEA Grapalat"/>
          <w:i w:val="0"/>
          <w:lang w:val="af-ZA"/>
        </w:rPr>
        <w:t>202</w:t>
      </w:r>
      <w:r w:rsidR="00647D70" w:rsidRPr="007A705B">
        <w:rPr>
          <w:rFonts w:ascii="GHEA Grapalat" w:hAnsi="GHEA Grapalat"/>
          <w:i w:val="0"/>
          <w:lang w:val="af-ZA"/>
        </w:rPr>
        <w:t>6</w:t>
      </w:r>
      <w:r w:rsidRPr="007A705B">
        <w:rPr>
          <w:rFonts w:ascii="GHEA Grapalat" w:hAnsi="GHEA Grapalat"/>
          <w:i w:val="0"/>
          <w:lang w:val="af-ZA"/>
        </w:rPr>
        <w:t xml:space="preserve"> թվականի </w:t>
      </w:r>
      <w:r w:rsidR="002E79EE" w:rsidRPr="007A705B">
        <w:rPr>
          <w:rFonts w:ascii="GHEA Grapalat" w:hAnsi="GHEA Grapalat"/>
          <w:i w:val="0"/>
          <w:lang w:val="af-ZA"/>
        </w:rPr>
        <w:t>հունիս</w:t>
      </w:r>
      <w:r w:rsidR="00482A73" w:rsidRPr="007A705B">
        <w:rPr>
          <w:rFonts w:ascii="GHEA Grapalat" w:hAnsi="GHEA Grapalat"/>
          <w:i w:val="0"/>
          <w:lang w:val="af-ZA"/>
        </w:rPr>
        <w:t xml:space="preserve">ի </w:t>
      </w:r>
      <w:r w:rsidR="008C52C1" w:rsidRPr="007A705B">
        <w:rPr>
          <w:rFonts w:ascii="GHEA Grapalat" w:hAnsi="GHEA Grapalat"/>
          <w:i w:val="0"/>
          <w:lang w:val="af-ZA"/>
        </w:rPr>
        <w:t>10</w:t>
      </w:r>
      <w:r w:rsidRPr="007A705B">
        <w:rPr>
          <w:rFonts w:ascii="GHEA Grapalat" w:hAnsi="GHEA Grapalat"/>
          <w:i w:val="0"/>
          <w:lang w:val="af-ZA"/>
        </w:rPr>
        <w:t>-ի թիվ 1</w:t>
      </w:r>
      <w:r w:rsidR="00362AA4" w:rsidRPr="007A705B">
        <w:rPr>
          <w:rFonts w:ascii="GHEA Grapalat" w:hAnsi="GHEA Grapalat"/>
          <w:i w:val="0"/>
          <w:lang w:val="af-ZA"/>
        </w:rPr>
        <w:t>.1</w:t>
      </w:r>
      <w:r w:rsidRPr="007A705B">
        <w:rPr>
          <w:rFonts w:ascii="GHEA Grapalat" w:hAnsi="GHEA Grapalat"/>
          <w:i w:val="0"/>
          <w:lang w:val="af-ZA"/>
        </w:rPr>
        <w:t xml:space="preserve"> որոշմամբ</w:t>
      </w:r>
    </w:p>
    <w:p w14:paraId="1AEF8B7A" w14:textId="77777777" w:rsidR="00A11F06" w:rsidRPr="007A705B" w:rsidRDefault="00A11F06" w:rsidP="00E43CB7">
      <w:pPr>
        <w:pStyle w:val="BodyTextIndent"/>
        <w:spacing w:line="240" w:lineRule="auto"/>
        <w:ind w:firstLine="0"/>
        <w:jc w:val="center"/>
        <w:rPr>
          <w:rFonts w:ascii="GHEA Grapalat" w:hAnsi="GHEA Grapalat"/>
          <w:i w:val="0"/>
          <w:lang w:val="af-ZA"/>
        </w:rPr>
      </w:pPr>
    </w:p>
    <w:p w14:paraId="379766C6" w14:textId="5FCF498B" w:rsidR="00A11F06" w:rsidRPr="00213A41" w:rsidRDefault="00A11F06" w:rsidP="00E43CB7">
      <w:pPr>
        <w:pStyle w:val="BodyTextIndent"/>
        <w:spacing w:line="240" w:lineRule="auto"/>
        <w:ind w:firstLine="0"/>
        <w:jc w:val="center"/>
        <w:rPr>
          <w:rFonts w:ascii="GHEA Grapalat" w:hAnsi="GHEA Grapalat"/>
          <w:i w:val="0"/>
          <w:lang w:val="af-ZA"/>
        </w:rPr>
      </w:pPr>
      <w:r w:rsidRPr="007A705B">
        <w:rPr>
          <w:rFonts w:ascii="GHEA Grapalat" w:hAnsi="GHEA Grapalat"/>
          <w:i w:val="0"/>
          <w:lang w:val="af-ZA"/>
        </w:rPr>
        <w:t xml:space="preserve">Ընթացակարգի ծածկագիրը` </w:t>
      </w:r>
      <w:r w:rsidR="00153FF2" w:rsidRPr="007A705B">
        <w:rPr>
          <w:rFonts w:ascii="GHEA Grapalat" w:hAnsi="GHEA Grapalat"/>
          <w:i w:val="0"/>
          <w:lang w:val="af-ZA"/>
        </w:rPr>
        <w:t>ՀՀՔԿ-</w:t>
      </w:r>
      <w:r w:rsidR="002E79EE" w:rsidRPr="007A705B">
        <w:rPr>
          <w:rFonts w:ascii="GHEA Grapalat" w:hAnsi="GHEA Grapalat"/>
          <w:i w:val="0"/>
          <w:lang w:val="af-ZA"/>
        </w:rPr>
        <w:t>ԳՀ</w:t>
      </w:r>
      <w:r w:rsidR="00153FF2" w:rsidRPr="007A705B">
        <w:rPr>
          <w:rFonts w:ascii="GHEA Grapalat" w:hAnsi="GHEA Grapalat"/>
          <w:i w:val="0"/>
          <w:lang w:val="af-ZA"/>
        </w:rPr>
        <w:t>ԽԾՁԲ-</w:t>
      </w:r>
      <w:r w:rsidR="00482A73" w:rsidRPr="007A705B">
        <w:rPr>
          <w:rFonts w:ascii="GHEA Grapalat" w:hAnsi="GHEA Grapalat"/>
          <w:i w:val="0"/>
          <w:lang w:val="af-ZA"/>
        </w:rPr>
        <w:t>2</w:t>
      </w:r>
      <w:r w:rsidR="00647D70" w:rsidRPr="007A705B">
        <w:rPr>
          <w:rFonts w:ascii="GHEA Grapalat" w:hAnsi="GHEA Grapalat"/>
          <w:i w:val="0"/>
          <w:lang w:val="af-ZA"/>
        </w:rPr>
        <w:t>6</w:t>
      </w:r>
      <w:r w:rsidR="00482A73" w:rsidRPr="007A705B">
        <w:rPr>
          <w:rFonts w:ascii="GHEA Grapalat" w:hAnsi="GHEA Grapalat"/>
          <w:i w:val="0"/>
          <w:lang w:val="af-ZA"/>
        </w:rPr>
        <w:t>/</w:t>
      </w:r>
      <w:r w:rsidR="007A738A" w:rsidRPr="007A705B">
        <w:rPr>
          <w:rFonts w:ascii="GHEA Grapalat" w:hAnsi="GHEA Grapalat"/>
          <w:i w:val="0"/>
          <w:lang w:val="af-ZA"/>
        </w:rPr>
        <w:t>1</w:t>
      </w:r>
      <w:r w:rsidR="0053132F" w:rsidRPr="007A705B">
        <w:rPr>
          <w:rFonts w:ascii="GHEA Grapalat" w:hAnsi="GHEA Grapalat"/>
          <w:i w:val="0"/>
          <w:lang w:val="af-ZA"/>
        </w:rPr>
        <w:t>6</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0C2F9DAF"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E5FBB" w:rsidRPr="00924957">
        <w:rPr>
          <w:rFonts w:ascii="GHEA Grapalat" w:hAnsi="GHEA Grapalat"/>
          <w:i w:val="0"/>
          <w:color w:val="000000"/>
          <w:lang w:val="af-ZA"/>
        </w:rPr>
        <w:t>գնանշման հարցում</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368C28FE"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042B0C" w:rsidRPr="00042B0C">
        <w:rPr>
          <w:rFonts w:ascii="GHEA Grapalat" w:hAnsi="GHEA Grapalat" w:cs="Times Armenian"/>
          <w:b/>
          <w:i w:val="0"/>
          <w:color w:val="000000" w:themeColor="text1"/>
          <w:lang w:val="hy-AM"/>
        </w:rPr>
        <w:t xml:space="preserve">ՀՀ Կոտայքի մարզի Հրազդան քաղաքի «Հրազդանի Խ․ Աբովյանի անվան թիվ 1 ավագ դպրոց» ՊՈԱԿ-ի նոր մարզադահլիճի տեղակապման աշխատանքների նախագծանախահաշվային փաստաթղթերի </w:t>
      </w:r>
      <w:r w:rsidR="000B6295" w:rsidRPr="00042B0C">
        <w:rPr>
          <w:rFonts w:ascii="GHEA Grapalat" w:hAnsi="GHEA Grapalat"/>
          <w:b/>
          <w:i w:val="0"/>
          <w:noProof/>
          <w:lang w:val="en-US"/>
        </w:rPr>
        <w:t>մշակման</w:t>
      </w:r>
      <w:r w:rsidR="000B6295" w:rsidRPr="000B6295">
        <w:rPr>
          <w:rFonts w:ascii="GHEA Grapalat" w:hAnsi="GHEA Grapalat"/>
          <w:b/>
          <w:i w:val="0"/>
          <w:noProof/>
          <w:lang w:val="en-US"/>
        </w:rPr>
        <w:t xml:space="preserve"> խորհրդատվական </w:t>
      </w:r>
      <w:r w:rsidRPr="000B6295">
        <w:rPr>
          <w:rFonts w:ascii="GHEA Grapalat" w:hAnsi="GHEA Grapalat"/>
          <w:b/>
          <w:i w:val="0"/>
          <w:lang w:val="af-ZA"/>
        </w:rPr>
        <w:t xml:space="preserve">ծառայության </w:t>
      </w:r>
      <w:r w:rsidRPr="00213A41">
        <w:rPr>
          <w:rFonts w:ascii="GHEA Grapalat" w:hAnsi="GHEA Grapalat"/>
          <w:i w:val="0"/>
          <w:lang w:val="af-ZA"/>
        </w:rPr>
        <w:t xml:space="preserve">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DE05B03" w:rsidR="00A11F06" w:rsidRPr="007A705B" w:rsidRDefault="00A11F06" w:rsidP="00E43CB7">
      <w:pPr>
        <w:pStyle w:val="BodyTextIndent"/>
        <w:spacing w:line="240" w:lineRule="auto"/>
        <w:rPr>
          <w:rFonts w:ascii="GHEA Grapalat" w:hAnsi="GHEA Grapalat"/>
          <w:i w:val="0"/>
          <w:lang w:val="af-ZA"/>
        </w:rPr>
      </w:pPr>
      <w:r w:rsidRPr="007A705B">
        <w:rPr>
          <w:rFonts w:ascii="GHEA Grapalat" w:hAnsi="GHEA Grapalat"/>
          <w:i w:val="0"/>
          <w:lang w:val="af-ZA"/>
        </w:rPr>
        <w:t>Սույն ընթացակարգին մասնակցության հայտերն անհրաժեշտ է ներկայացնել</w:t>
      </w:r>
      <w:r w:rsidRPr="007A705B">
        <w:rPr>
          <w:rFonts w:ascii="GHEA Grapalat" w:hAnsi="GHEA Grapalat"/>
          <w:i w:val="0"/>
          <w:lang w:val="af-ZA" w:eastAsia="ru-RU"/>
        </w:rPr>
        <w:t xml:space="preserve"> էլեկտրոնային ձևով` էլեկտրոնային գնումների Armeps (</w:t>
      </w:r>
      <w:hyperlink r:id="rId9" w:history="1">
        <w:r w:rsidRPr="007A705B">
          <w:rPr>
            <w:rFonts w:ascii="GHEA Grapalat" w:hAnsi="GHEA Grapalat"/>
            <w:i w:val="0"/>
            <w:lang w:val="af-ZA" w:eastAsia="ru-RU"/>
          </w:rPr>
          <w:t>www.armeps.am</w:t>
        </w:r>
      </w:hyperlink>
      <w:r w:rsidRPr="007A705B">
        <w:rPr>
          <w:rFonts w:ascii="GHEA Grapalat" w:hAnsi="GHEA Grapalat"/>
          <w:i w:val="0"/>
          <w:lang w:val="af-ZA" w:eastAsia="ru-RU"/>
        </w:rPr>
        <w:t>) համակարգի  միջոցով</w:t>
      </w:r>
      <w:r w:rsidRPr="007A705B">
        <w:rPr>
          <w:rFonts w:ascii="GHEA Grapalat" w:hAnsi="GHEA Grapalat"/>
          <w:i w:val="0"/>
          <w:lang w:val="af-ZA"/>
        </w:rPr>
        <w:t xml:space="preserve"> մինչև </w:t>
      </w:r>
      <w:r w:rsidR="00465CB5" w:rsidRPr="007A705B">
        <w:rPr>
          <w:rFonts w:ascii="GHEA Grapalat" w:hAnsi="GHEA Grapalat"/>
          <w:b/>
          <w:i w:val="0"/>
          <w:lang w:val="af-ZA"/>
        </w:rPr>
        <w:t>202</w:t>
      </w:r>
      <w:r w:rsidR="008165B5" w:rsidRPr="007A705B">
        <w:rPr>
          <w:rFonts w:ascii="GHEA Grapalat" w:hAnsi="GHEA Grapalat"/>
          <w:b/>
          <w:i w:val="0"/>
          <w:lang w:val="af-ZA"/>
        </w:rPr>
        <w:t>6</w:t>
      </w:r>
      <w:r w:rsidR="00465CB5" w:rsidRPr="007A705B">
        <w:rPr>
          <w:rFonts w:ascii="GHEA Grapalat" w:hAnsi="GHEA Grapalat"/>
          <w:b/>
          <w:i w:val="0"/>
          <w:lang w:val="af-ZA"/>
        </w:rPr>
        <w:t xml:space="preserve"> թվականի </w:t>
      </w:r>
      <w:r w:rsidR="005D0B88" w:rsidRPr="007A705B">
        <w:rPr>
          <w:rFonts w:ascii="GHEA Grapalat" w:hAnsi="GHEA Grapalat"/>
          <w:b/>
          <w:i w:val="0"/>
          <w:lang w:val="af-ZA"/>
        </w:rPr>
        <w:t>հունի</w:t>
      </w:r>
      <w:r w:rsidR="008165B5" w:rsidRPr="007A705B">
        <w:rPr>
          <w:rFonts w:ascii="GHEA Grapalat" w:hAnsi="GHEA Grapalat"/>
          <w:b/>
          <w:i w:val="0"/>
          <w:lang w:val="af-ZA"/>
        </w:rPr>
        <w:t>ս</w:t>
      </w:r>
      <w:r w:rsidR="00C83B8A" w:rsidRPr="007A705B">
        <w:rPr>
          <w:rFonts w:ascii="GHEA Grapalat" w:hAnsi="GHEA Grapalat"/>
          <w:b/>
          <w:i w:val="0"/>
          <w:lang w:val="af-ZA"/>
        </w:rPr>
        <w:t>ի</w:t>
      </w:r>
      <w:r w:rsidR="00482A73" w:rsidRPr="007A705B">
        <w:rPr>
          <w:rFonts w:ascii="GHEA Grapalat" w:hAnsi="GHEA Grapalat"/>
          <w:b/>
          <w:i w:val="0"/>
          <w:lang w:val="af-ZA"/>
        </w:rPr>
        <w:t xml:space="preserve"> </w:t>
      </w:r>
      <w:r w:rsidR="008B2B9D" w:rsidRPr="007A705B">
        <w:rPr>
          <w:rFonts w:ascii="GHEA Grapalat" w:hAnsi="GHEA Grapalat"/>
          <w:b/>
          <w:i w:val="0"/>
          <w:lang w:val="af-ZA"/>
        </w:rPr>
        <w:t>2</w:t>
      </w:r>
      <w:r w:rsidR="008C52C1" w:rsidRPr="007A705B">
        <w:rPr>
          <w:rFonts w:ascii="GHEA Grapalat" w:hAnsi="GHEA Grapalat"/>
          <w:b/>
          <w:i w:val="0"/>
          <w:lang w:val="af-ZA"/>
        </w:rPr>
        <w:t>5</w:t>
      </w:r>
      <w:r w:rsidR="00955C12" w:rsidRPr="007A705B">
        <w:rPr>
          <w:rFonts w:ascii="GHEA Grapalat" w:hAnsi="GHEA Grapalat"/>
          <w:b/>
          <w:i w:val="0"/>
          <w:lang w:val="af-ZA"/>
        </w:rPr>
        <w:t>-</w:t>
      </w:r>
      <w:r w:rsidRPr="007A705B">
        <w:rPr>
          <w:rFonts w:ascii="GHEA Grapalat" w:hAnsi="GHEA Grapalat"/>
          <w:b/>
          <w:i w:val="0"/>
          <w:lang w:val="af-ZA"/>
        </w:rPr>
        <w:t xml:space="preserve">ը ժամը </w:t>
      </w:r>
      <w:r w:rsidR="008165B5" w:rsidRPr="007A705B">
        <w:rPr>
          <w:rFonts w:ascii="GHEA Grapalat" w:hAnsi="GHEA Grapalat"/>
          <w:b/>
          <w:i w:val="0"/>
          <w:lang w:val="af-ZA"/>
        </w:rPr>
        <w:t>10</w:t>
      </w:r>
      <w:r w:rsidR="00033B3B" w:rsidRPr="007A705B">
        <w:rPr>
          <w:rFonts w:ascii="GHEA Grapalat" w:hAnsi="GHEA Grapalat"/>
          <w:b/>
          <w:i w:val="0"/>
          <w:lang w:val="af-ZA"/>
        </w:rPr>
        <w:t>:</w:t>
      </w:r>
      <w:r w:rsidR="008165B5" w:rsidRPr="007A705B">
        <w:rPr>
          <w:rFonts w:ascii="GHEA Grapalat" w:hAnsi="GHEA Grapalat"/>
          <w:b/>
          <w:i w:val="0"/>
          <w:lang w:val="af-ZA"/>
        </w:rPr>
        <w:t>00</w:t>
      </w:r>
      <w:r w:rsidRPr="007A705B">
        <w:rPr>
          <w:rFonts w:ascii="GHEA Grapalat" w:hAnsi="GHEA Grapalat"/>
          <w:b/>
          <w:i w:val="0"/>
          <w:lang w:val="af-ZA"/>
        </w:rPr>
        <w:t>-ը</w:t>
      </w:r>
      <w:r w:rsidRPr="007A705B">
        <w:rPr>
          <w:rFonts w:ascii="GHEA Grapalat" w:hAnsi="GHEA Grapalat"/>
          <w:i w:val="0"/>
          <w:lang w:val="af-ZA"/>
        </w:rPr>
        <w:t xml:space="preserve">: Հայտերը, հայերենից բացի, կարող են ներկայացվել նաև անգլերեն կամ ռուսերեն: </w:t>
      </w:r>
    </w:p>
    <w:p w14:paraId="33A10789" w14:textId="51735B5F" w:rsidR="00A11F06" w:rsidRPr="007A705B" w:rsidRDefault="00A11F06" w:rsidP="00E43CB7">
      <w:pPr>
        <w:pStyle w:val="BodyTextIndent"/>
        <w:spacing w:line="240" w:lineRule="auto"/>
        <w:ind w:firstLine="708"/>
        <w:rPr>
          <w:rFonts w:ascii="GHEA Grapalat" w:hAnsi="GHEA Grapalat"/>
          <w:i w:val="0"/>
          <w:lang w:val="af-ZA"/>
        </w:rPr>
      </w:pPr>
      <w:r w:rsidRPr="007A705B">
        <w:rPr>
          <w:rFonts w:ascii="GHEA Grapalat" w:hAnsi="GHEA Grapalat"/>
          <w:i w:val="0"/>
          <w:lang w:val="af-ZA"/>
        </w:rPr>
        <w:t>Հայտերի բացումը տեղի կունենա էլեկտրոնային ձևով`</w:t>
      </w:r>
      <w:r w:rsidRPr="007A705B">
        <w:rPr>
          <w:rFonts w:ascii="GHEA Grapalat" w:hAnsi="GHEA Grapalat"/>
          <w:i w:val="0"/>
          <w:lang w:val="af-ZA" w:eastAsia="ru-RU"/>
        </w:rPr>
        <w:t xml:space="preserve"> էլեկտրոնային գնումների Armeps համակարգի</w:t>
      </w:r>
      <w:r w:rsidRPr="007A705B">
        <w:rPr>
          <w:rFonts w:ascii="GHEA Grapalat" w:hAnsi="GHEA Grapalat"/>
          <w:i w:val="0"/>
          <w:lang w:val="af-ZA"/>
        </w:rPr>
        <w:t xml:space="preserve"> միջոցով </w:t>
      </w:r>
      <w:r w:rsidR="00F077E5" w:rsidRPr="007A705B">
        <w:rPr>
          <w:rFonts w:ascii="GHEA Grapalat" w:hAnsi="GHEA Grapalat"/>
          <w:b/>
          <w:i w:val="0"/>
          <w:lang w:val="af-ZA"/>
        </w:rPr>
        <w:t>202</w:t>
      </w:r>
      <w:r w:rsidR="008165B5" w:rsidRPr="007A705B">
        <w:rPr>
          <w:rFonts w:ascii="GHEA Grapalat" w:hAnsi="GHEA Grapalat"/>
          <w:b/>
          <w:i w:val="0"/>
          <w:lang w:val="af-ZA"/>
        </w:rPr>
        <w:t>6</w:t>
      </w:r>
      <w:r w:rsidR="00E942C8" w:rsidRPr="007A705B">
        <w:rPr>
          <w:rFonts w:ascii="GHEA Grapalat" w:hAnsi="GHEA Grapalat"/>
          <w:b/>
          <w:i w:val="0"/>
          <w:lang w:val="af-ZA"/>
        </w:rPr>
        <w:t xml:space="preserve"> թվականի </w:t>
      </w:r>
      <w:r w:rsidR="008B2B9D" w:rsidRPr="007A705B">
        <w:rPr>
          <w:rFonts w:ascii="GHEA Grapalat" w:hAnsi="GHEA Grapalat"/>
          <w:b/>
          <w:i w:val="0"/>
          <w:lang w:val="af-ZA"/>
        </w:rPr>
        <w:t>հունիսի 2</w:t>
      </w:r>
      <w:r w:rsidR="008C52C1" w:rsidRPr="007A705B">
        <w:rPr>
          <w:rFonts w:ascii="GHEA Grapalat" w:hAnsi="GHEA Grapalat"/>
          <w:b/>
          <w:i w:val="0"/>
          <w:lang w:val="af-ZA"/>
        </w:rPr>
        <w:t>5</w:t>
      </w:r>
      <w:r w:rsidR="00443AE6" w:rsidRPr="007A705B">
        <w:rPr>
          <w:rFonts w:ascii="GHEA Grapalat" w:hAnsi="GHEA Grapalat"/>
          <w:b/>
          <w:i w:val="0"/>
          <w:lang w:val="af-ZA"/>
        </w:rPr>
        <w:t>-</w:t>
      </w:r>
      <w:r w:rsidR="00A10BAB" w:rsidRPr="007A705B">
        <w:rPr>
          <w:rFonts w:ascii="GHEA Grapalat" w:hAnsi="GHEA Grapalat"/>
          <w:b/>
          <w:i w:val="0"/>
          <w:lang w:val="af-ZA"/>
        </w:rPr>
        <w:t xml:space="preserve">ին ժամը </w:t>
      </w:r>
      <w:r w:rsidR="008165B5" w:rsidRPr="007A705B">
        <w:rPr>
          <w:rFonts w:ascii="GHEA Grapalat" w:hAnsi="GHEA Grapalat"/>
          <w:b/>
          <w:i w:val="0"/>
          <w:lang w:val="af-ZA"/>
        </w:rPr>
        <w:t>10</w:t>
      </w:r>
      <w:r w:rsidR="00482A73" w:rsidRPr="007A705B">
        <w:rPr>
          <w:rFonts w:ascii="GHEA Grapalat" w:hAnsi="GHEA Grapalat"/>
          <w:b/>
          <w:i w:val="0"/>
          <w:lang w:val="af-ZA"/>
        </w:rPr>
        <w:t>:</w:t>
      </w:r>
      <w:r w:rsidR="008165B5" w:rsidRPr="007A705B">
        <w:rPr>
          <w:rFonts w:ascii="GHEA Grapalat" w:hAnsi="GHEA Grapalat"/>
          <w:b/>
          <w:i w:val="0"/>
          <w:lang w:val="af-ZA"/>
        </w:rPr>
        <w:t>00</w:t>
      </w:r>
      <w:r w:rsidRPr="007A705B">
        <w:rPr>
          <w:rFonts w:ascii="GHEA Grapalat" w:hAnsi="GHEA Grapalat"/>
          <w:b/>
          <w:i w:val="0"/>
          <w:lang w:val="af-ZA"/>
        </w:rPr>
        <w:t>-ին։</w:t>
      </w:r>
      <w:r w:rsidRPr="007A705B">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7A705B">
        <w:rPr>
          <w:rFonts w:ascii="GHEA Grapalat" w:hAnsi="GHEA Grapalat"/>
          <w:i w:val="0"/>
          <w:lang w:val="af-ZA"/>
        </w:rPr>
        <w:t>Սույն ընթացակարգի վերաբերյալ բողոք</w:t>
      </w:r>
      <w:r w:rsidRPr="007A705B">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5A808B37" w14:textId="77777777" w:rsidR="002A0D35" w:rsidRPr="000D362C" w:rsidRDefault="002A0D35" w:rsidP="002A0D35">
      <w:pPr>
        <w:pStyle w:val="BodyText"/>
        <w:tabs>
          <w:tab w:val="left" w:pos="0"/>
        </w:tabs>
        <w:ind w:right="-501"/>
        <w:jc w:val="center"/>
        <w:rPr>
          <w:rFonts w:ascii="GHEA Grapalat" w:hAnsi="GHEA Grapalat" w:cs="Sylfaen"/>
          <w:color w:val="000000"/>
          <w:sz w:val="22"/>
          <w:szCs w:val="20"/>
          <w:lang w:val="af-ZA"/>
        </w:rPr>
      </w:pPr>
      <w:r w:rsidRPr="000D362C">
        <w:rPr>
          <w:rFonts w:ascii="GHEA Grapalat" w:hAnsi="GHEA Grapalat"/>
          <w:b/>
          <w:color w:val="FF0000"/>
          <w:sz w:val="22"/>
          <w:szCs w:val="20"/>
          <w:lang w:val="af-ZA"/>
        </w:rPr>
        <w:t>Գնման գործընթացն իրականացվում է Գնումների մասին ՀՀ օրենքի 15-րդ հոդվածի 6-րդ մասի համաձայն</w:t>
      </w:r>
    </w:p>
    <w:p w14:paraId="1B4CA8F5" w14:textId="12408052" w:rsidR="00055CC2" w:rsidRDefault="00055CC2" w:rsidP="00E43CB7">
      <w:pPr>
        <w:pStyle w:val="BodyText"/>
        <w:ind w:right="-7" w:firstLine="567"/>
        <w:jc w:val="right"/>
        <w:rPr>
          <w:rFonts w:ascii="GHEA Grapalat" w:hAnsi="GHEA Grapalat" w:cs="Sylfaen"/>
          <w:i/>
          <w:sz w:val="22"/>
          <w:lang w:val="af-ZA"/>
        </w:rPr>
      </w:pPr>
    </w:p>
    <w:p w14:paraId="4F8792B2" w14:textId="77777777" w:rsidR="006A4C15" w:rsidRPr="006E0A77" w:rsidRDefault="006A4C15" w:rsidP="00E43CB7">
      <w:pPr>
        <w:pStyle w:val="BodyText"/>
        <w:ind w:right="-7" w:firstLine="567"/>
        <w:jc w:val="right"/>
        <w:rPr>
          <w:rFonts w:ascii="GHEA Grapalat" w:hAnsi="GHEA Grapalat" w:cs="Sylfaen"/>
          <w:i/>
          <w:sz w:val="22"/>
          <w:lang w:val="af-ZA"/>
        </w:rPr>
      </w:pPr>
    </w:p>
    <w:p w14:paraId="66FA6D15" w14:textId="5531C69F" w:rsidR="00037DDE" w:rsidRDefault="00037DDE" w:rsidP="00E43CB7">
      <w:pPr>
        <w:pStyle w:val="BodyText"/>
        <w:ind w:right="-7" w:firstLine="567"/>
        <w:jc w:val="right"/>
        <w:rPr>
          <w:rFonts w:ascii="GHEA Grapalat" w:hAnsi="GHEA Grapalat" w:cs="Sylfaen"/>
          <w:i/>
          <w:sz w:val="22"/>
          <w:lang w:val="af-ZA"/>
        </w:rPr>
      </w:pPr>
    </w:p>
    <w:p w14:paraId="719DB06E" w14:textId="498650AA" w:rsidR="00215983" w:rsidRDefault="00215983" w:rsidP="00E43CB7">
      <w:pPr>
        <w:pStyle w:val="BodyText"/>
        <w:ind w:right="-7" w:firstLine="567"/>
        <w:jc w:val="right"/>
        <w:rPr>
          <w:rFonts w:ascii="GHEA Grapalat" w:hAnsi="GHEA Grapalat" w:cs="Sylfaen"/>
          <w:i/>
          <w:sz w:val="22"/>
          <w:lang w:val="af-ZA"/>
        </w:rPr>
      </w:pPr>
    </w:p>
    <w:p w14:paraId="40D16864" w14:textId="77777777" w:rsidR="00215983" w:rsidRPr="006E0A77" w:rsidRDefault="00215983"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7A705B" w:rsidRDefault="00A10BAB" w:rsidP="00E43CB7">
      <w:pPr>
        <w:pStyle w:val="BodyText"/>
        <w:spacing w:after="60"/>
        <w:ind w:right="-7" w:firstLine="567"/>
        <w:jc w:val="right"/>
        <w:rPr>
          <w:rFonts w:ascii="GHEA Grapalat" w:hAnsi="GHEA Grapalat" w:cs="Sylfaen"/>
          <w:i/>
          <w:color w:val="000000"/>
          <w:sz w:val="20"/>
          <w:szCs w:val="20"/>
          <w:lang w:val="af-ZA"/>
        </w:rPr>
      </w:pPr>
      <w:r w:rsidRPr="007A705B">
        <w:rPr>
          <w:rFonts w:ascii="GHEA Grapalat" w:hAnsi="GHEA Grapalat" w:cs="Sylfaen"/>
          <w:i/>
          <w:color w:val="000000"/>
          <w:sz w:val="20"/>
          <w:szCs w:val="20"/>
        </w:rPr>
        <w:t>Հաստատված</w:t>
      </w:r>
      <w:r w:rsidRPr="007A705B">
        <w:rPr>
          <w:rFonts w:ascii="GHEA Grapalat" w:hAnsi="GHEA Grapalat" w:cs="Sylfaen"/>
          <w:i/>
          <w:color w:val="000000"/>
          <w:sz w:val="20"/>
          <w:szCs w:val="20"/>
          <w:lang w:val="af-ZA"/>
        </w:rPr>
        <w:t xml:space="preserve"> </w:t>
      </w:r>
      <w:r w:rsidRPr="007A705B">
        <w:rPr>
          <w:rFonts w:ascii="GHEA Grapalat" w:hAnsi="GHEA Grapalat" w:cs="Sylfaen"/>
          <w:i/>
          <w:color w:val="000000"/>
          <w:sz w:val="20"/>
          <w:szCs w:val="20"/>
        </w:rPr>
        <w:t>է</w:t>
      </w:r>
    </w:p>
    <w:p w14:paraId="31423455" w14:textId="1EC15271" w:rsidR="00A10BAB" w:rsidRPr="007A705B" w:rsidRDefault="002E79EE" w:rsidP="00E43CB7">
      <w:pPr>
        <w:pStyle w:val="BodyText"/>
        <w:spacing w:after="60"/>
        <w:ind w:right="-7" w:firstLine="567"/>
        <w:jc w:val="right"/>
        <w:rPr>
          <w:rFonts w:ascii="GHEA Grapalat" w:hAnsi="GHEA Grapalat" w:cs="Sylfaen"/>
          <w:i/>
          <w:color w:val="000000"/>
          <w:sz w:val="20"/>
          <w:szCs w:val="20"/>
        </w:rPr>
      </w:pPr>
      <w:r w:rsidRPr="007A705B">
        <w:rPr>
          <w:rFonts w:ascii="GHEA Grapalat" w:hAnsi="GHEA Grapalat"/>
          <w:i/>
          <w:sz w:val="20"/>
          <w:szCs w:val="20"/>
          <w:lang w:val="af-ZA"/>
        </w:rPr>
        <w:t>ՀՀՔԿ-ԳՀԽԾՁԲ-26/1</w:t>
      </w:r>
      <w:r w:rsidR="0053132F" w:rsidRPr="007A705B">
        <w:rPr>
          <w:rFonts w:ascii="GHEA Grapalat" w:hAnsi="GHEA Grapalat"/>
          <w:i/>
          <w:sz w:val="20"/>
          <w:szCs w:val="20"/>
          <w:lang w:val="af-ZA"/>
        </w:rPr>
        <w:t>6</w:t>
      </w:r>
      <w:r w:rsidRPr="007A705B">
        <w:rPr>
          <w:rFonts w:ascii="GHEA Grapalat" w:hAnsi="GHEA Grapalat"/>
          <w:i/>
          <w:sz w:val="20"/>
          <w:szCs w:val="20"/>
          <w:lang w:val="af-ZA"/>
        </w:rPr>
        <w:t xml:space="preserve"> </w:t>
      </w:r>
      <w:r w:rsidR="00A10BAB" w:rsidRPr="007A705B">
        <w:rPr>
          <w:rFonts w:ascii="GHEA Grapalat" w:hAnsi="GHEA Grapalat" w:cs="Sylfaen"/>
          <w:i/>
          <w:color w:val="000000"/>
          <w:sz w:val="20"/>
          <w:szCs w:val="20"/>
        </w:rPr>
        <w:t xml:space="preserve">ծածկագրով </w:t>
      </w:r>
    </w:p>
    <w:p w14:paraId="53DE75FF" w14:textId="123F6A0C" w:rsidR="00A10BAB" w:rsidRPr="007A705B" w:rsidRDefault="008B5C63" w:rsidP="00E43CB7">
      <w:pPr>
        <w:pStyle w:val="BodyText"/>
        <w:spacing w:after="60"/>
        <w:ind w:right="-7" w:firstLine="567"/>
        <w:jc w:val="right"/>
        <w:rPr>
          <w:rFonts w:ascii="GHEA Grapalat" w:hAnsi="GHEA Grapalat" w:cs="Sylfaen"/>
          <w:i/>
          <w:color w:val="000000"/>
          <w:sz w:val="20"/>
          <w:szCs w:val="20"/>
        </w:rPr>
      </w:pPr>
      <w:r w:rsidRPr="007A705B">
        <w:rPr>
          <w:rFonts w:ascii="GHEA Grapalat" w:hAnsi="GHEA Grapalat" w:cs="Sylfaen"/>
          <w:i/>
          <w:color w:val="000000"/>
          <w:sz w:val="20"/>
          <w:szCs w:val="20"/>
        </w:rPr>
        <w:t>գնանշման</w:t>
      </w:r>
      <w:r w:rsidRPr="007A705B">
        <w:rPr>
          <w:rFonts w:ascii="GHEA Grapalat" w:hAnsi="GHEA Grapalat" w:cs="Sylfaen"/>
          <w:i/>
          <w:color w:val="000000"/>
          <w:sz w:val="20"/>
          <w:szCs w:val="20"/>
          <w:lang w:val="af-ZA"/>
        </w:rPr>
        <w:t xml:space="preserve"> </w:t>
      </w:r>
      <w:r w:rsidRPr="007A705B">
        <w:rPr>
          <w:rFonts w:ascii="GHEA Grapalat" w:hAnsi="GHEA Grapalat" w:cs="Sylfaen"/>
          <w:i/>
          <w:color w:val="000000"/>
          <w:sz w:val="20"/>
          <w:szCs w:val="20"/>
        </w:rPr>
        <w:t>հարցման</w:t>
      </w:r>
      <w:r w:rsidRPr="007A705B">
        <w:rPr>
          <w:rFonts w:ascii="GHEA Grapalat" w:hAnsi="GHEA Grapalat" w:cs="Sylfaen"/>
          <w:i/>
          <w:color w:val="000000"/>
          <w:sz w:val="20"/>
          <w:szCs w:val="20"/>
          <w:lang w:val="af-ZA"/>
        </w:rPr>
        <w:t xml:space="preserve"> </w:t>
      </w:r>
      <w:r w:rsidR="00A10BAB" w:rsidRPr="007A705B">
        <w:rPr>
          <w:rFonts w:ascii="GHEA Grapalat" w:hAnsi="GHEA Grapalat" w:cs="Sylfaen"/>
          <w:i/>
          <w:color w:val="000000"/>
          <w:sz w:val="20"/>
          <w:szCs w:val="20"/>
        </w:rPr>
        <w:t>գնահատող հանձնաժողովի</w:t>
      </w:r>
    </w:p>
    <w:p w14:paraId="18619EAA" w14:textId="75E3A891" w:rsidR="00A10BAB" w:rsidRPr="00647D70" w:rsidRDefault="00A10BAB" w:rsidP="00E43CB7">
      <w:pPr>
        <w:pStyle w:val="BodyText"/>
        <w:spacing w:after="60"/>
        <w:ind w:right="-7" w:firstLine="567"/>
        <w:jc w:val="right"/>
        <w:rPr>
          <w:rFonts w:ascii="GHEA Grapalat" w:hAnsi="GHEA Grapalat" w:cs="Sylfaen"/>
          <w:i/>
          <w:color w:val="000000"/>
          <w:sz w:val="20"/>
          <w:szCs w:val="20"/>
        </w:rPr>
      </w:pPr>
      <w:r w:rsidRPr="007A705B">
        <w:rPr>
          <w:rFonts w:ascii="GHEA Grapalat" w:hAnsi="GHEA Grapalat" w:cs="Sylfaen"/>
          <w:i/>
          <w:color w:val="000000"/>
          <w:sz w:val="20"/>
          <w:szCs w:val="20"/>
        </w:rPr>
        <w:t>202</w:t>
      </w:r>
      <w:r w:rsidR="00647D70" w:rsidRPr="007A705B">
        <w:rPr>
          <w:rFonts w:ascii="GHEA Grapalat" w:hAnsi="GHEA Grapalat" w:cs="Sylfaen"/>
          <w:i/>
          <w:color w:val="000000"/>
          <w:sz w:val="20"/>
          <w:szCs w:val="20"/>
        </w:rPr>
        <w:t>6</w:t>
      </w:r>
      <w:r w:rsidRPr="007A705B">
        <w:rPr>
          <w:rFonts w:ascii="GHEA Grapalat" w:hAnsi="GHEA Grapalat" w:cs="Sylfaen"/>
          <w:i/>
          <w:color w:val="000000"/>
          <w:sz w:val="20"/>
          <w:szCs w:val="20"/>
        </w:rPr>
        <w:t xml:space="preserve"> թվականի </w:t>
      </w:r>
      <w:r w:rsidR="006A4C15" w:rsidRPr="007A705B">
        <w:rPr>
          <w:rFonts w:ascii="GHEA Grapalat" w:hAnsi="GHEA Grapalat" w:cs="Sylfaen"/>
          <w:i/>
          <w:color w:val="000000"/>
          <w:sz w:val="20"/>
          <w:szCs w:val="20"/>
        </w:rPr>
        <w:t>հունիս</w:t>
      </w:r>
      <w:r w:rsidR="00A3776C" w:rsidRPr="007A705B">
        <w:rPr>
          <w:rFonts w:ascii="GHEA Grapalat" w:hAnsi="GHEA Grapalat" w:cs="Sylfaen"/>
          <w:i/>
          <w:color w:val="000000"/>
          <w:sz w:val="20"/>
          <w:szCs w:val="20"/>
        </w:rPr>
        <w:t>ի</w:t>
      </w:r>
      <w:r w:rsidR="006A4C15" w:rsidRPr="007A705B">
        <w:rPr>
          <w:rFonts w:ascii="GHEA Grapalat" w:hAnsi="GHEA Grapalat" w:cs="Sylfaen"/>
          <w:i/>
          <w:color w:val="000000"/>
          <w:sz w:val="20"/>
          <w:szCs w:val="20"/>
        </w:rPr>
        <w:t xml:space="preserve"> </w:t>
      </w:r>
      <w:r w:rsidR="00076CD0" w:rsidRPr="007A705B">
        <w:rPr>
          <w:rFonts w:ascii="GHEA Grapalat" w:hAnsi="GHEA Grapalat" w:cs="Sylfaen"/>
          <w:i/>
          <w:color w:val="000000"/>
          <w:sz w:val="20"/>
          <w:szCs w:val="20"/>
        </w:rPr>
        <w:t>10</w:t>
      </w:r>
      <w:r w:rsidR="00306498" w:rsidRPr="007A705B">
        <w:rPr>
          <w:rFonts w:ascii="GHEA Grapalat" w:hAnsi="GHEA Grapalat" w:cs="Sylfaen"/>
          <w:i/>
          <w:color w:val="000000"/>
          <w:sz w:val="20"/>
          <w:szCs w:val="20"/>
        </w:rPr>
        <w:t>-</w:t>
      </w:r>
      <w:r w:rsidR="00352F37" w:rsidRPr="007A705B">
        <w:rPr>
          <w:rFonts w:ascii="GHEA Grapalat" w:hAnsi="GHEA Grapalat" w:cs="Sylfaen"/>
          <w:i/>
          <w:color w:val="000000"/>
          <w:sz w:val="20"/>
          <w:szCs w:val="20"/>
        </w:rPr>
        <w:t xml:space="preserve">ի </w:t>
      </w:r>
      <w:r w:rsidRPr="007A705B">
        <w:rPr>
          <w:rFonts w:ascii="GHEA Grapalat" w:hAnsi="GHEA Grapalat" w:cs="Sylfaen"/>
          <w:i/>
          <w:color w:val="000000"/>
          <w:sz w:val="20"/>
          <w:szCs w:val="20"/>
        </w:rPr>
        <w:t>N 1</w:t>
      </w:r>
      <w:r w:rsidR="00362AA4" w:rsidRPr="007A705B">
        <w:rPr>
          <w:rFonts w:ascii="GHEA Grapalat" w:hAnsi="GHEA Grapalat" w:cs="Sylfaen"/>
          <w:i/>
          <w:color w:val="000000"/>
          <w:sz w:val="20"/>
          <w:szCs w:val="20"/>
        </w:rPr>
        <w:t>.1</w:t>
      </w:r>
      <w:r w:rsidRPr="007A705B">
        <w:rPr>
          <w:rFonts w:ascii="GHEA Grapalat" w:hAnsi="GHEA Grapalat" w:cs="Sylfaen"/>
          <w:i/>
          <w:color w:val="000000"/>
          <w:sz w:val="20"/>
          <w:szCs w:val="20"/>
        </w:rPr>
        <w:t xml:space="preserve">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03E4CC79" w:rsidR="00A10BAB" w:rsidRPr="006E0A77" w:rsidRDefault="00DF52A9"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E43CB7">
      <w:pPr>
        <w:pStyle w:val="BodyText"/>
        <w:ind w:right="-7"/>
        <w:jc w:val="center"/>
        <w:rPr>
          <w:rFonts w:ascii="GHEA Grapalat" w:hAnsi="GHEA Grapalat"/>
          <w:bCs/>
          <w:noProof/>
          <w:lang w:val="af-ZA"/>
        </w:rPr>
      </w:pPr>
    </w:p>
    <w:p w14:paraId="5161191E" w14:textId="3FD2F2F5" w:rsidR="00A10BAB" w:rsidRPr="00E53DAF" w:rsidRDefault="00E53DAF" w:rsidP="00E43CB7">
      <w:pPr>
        <w:pStyle w:val="BodyText"/>
        <w:ind w:right="-7"/>
        <w:jc w:val="center"/>
        <w:rPr>
          <w:rFonts w:ascii="GHEA Grapalat" w:hAnsi="GHEA Grapalat"/>
          <w:noProof/>
        </w:rPr>
      </w:pPr>
      <w:r w:rsidRPr="00E53DAF">
        <w:rPr>
          <w:rFonts w:ascii="GHEA Grapalat" w:hAnsi="GHEA Grapalat"/>
          <w:noProof/>
        </w:rPr>
        <w:t>ՀՀ ԿՈՏԱՅՔԻ ՄԱՐԶԻ ՀՐԱԶԴԱՆ ՔԱՂԱՔԻ «ՀՐԱԶԴԱՆԻ Խ</w:t>
      </w:r>
      <w:r w:rsidRPr="00E53DAF">
        <w:rPr>
          <w:rFonts w:ascii="Cambria Math" w:hAnsi="Cambria Math" w:cs="Cambria Math"/>
          <w:noProof/>
        </w:rPr>
        <w:t>․</w:t>
      </w:r>
      <w:r w:rsidRPr="00E53DAF">
        <w:rPr>
          <w:rFonts w:ascii="GHEA Grapalat" w:hAnsi="GHEA Grapalat"/>
          <w:noProof/>
        </w:rPr>
        <w:t xml:space="preserve"> </w:t>
      </w:r>
      <w:r w:rsidRPr="00E53DAF">
        <w:rPr>
          <w:rFonts w:ascii="GHEA Grapalat" w:hAnsi="GHEA Grapalat" w:cs="GHEA Grapalat"/>
          <w:noProof/>
        </w:rPr>
        <w:t>ԱԲՈՎՅԱՆԻ</w:t>
      </w:r>
      <w:r w:rsidRPr="00E53DAF">
        <w:rPr>
          <w:rFonts w:ascii="GHEA Grapalat" w:hAnsi="GHEA Grapalat"/>
          <w:noProof/>
        </w:rPr>
        <w:t xml:space="preserve"> </w:t>
      </w:r>
      <w:r w:rsidRPr="00E53DAF">
        <w:rPr>
          <w:rFonts w:ascii="GHEA Grapalat" w:hAnsi="GHEA Grapalat" w:cs="GHEA Grapalat"/>
          <w:noProof/>
        </w:rPr>
        <w:t>ԱՆՎԱՆ</w:t>
      </w:r>
      <w:r w:rsidRPr="00E53DAF">
        <w:rPr>
          <w:rFonts w:ascii="GHEA Grapalat" w:hAnsi="GHEA Grapalat"/>
          <w:noProof/>
        </w:rPr>
        <w:t xml:space="preserve"> </w:t>
      </w:r>
      <w:r w:rsidRPr="00E53DAF">
        <w:rPr>
          <w:rFonts w:ascii="GHEA Grapalat" w:hAnsi="GHEA Grapalat" w:cs="GHEA Grapalat"/>
          <w:noProof/>
        </w:rPr>
        <w:t>ԹԻՎ</w:t>
      </w:r>
      <w:r w:rsidRPr="00E53DAF">
        <w:rPr>
          <w:rFonts w:ascii="GHEA Grapalat" w:hAnsi="GHEA Grapalat"/>
          <w:noProof/>
        </w:rPr>
        <w:t xml:space="preserve"> 1 </w:t>
      </w:r>
      <w:r w:rsidRPr="00E53DAF">
        <w:rPr>
          <w:rFonts w:ascii="GHEA Grapalat" w:hAnsi="GHEA Grapalat" w:cs="GHEA Grapalat"/>
          <w:noProof/>
        </w:rPr>
        <w:t>ԱՎԱԳ</w:t>
      </w:r>
      <w:r w:rsidRPr="00E53DAF">
        <w:rPr>
          <w:rFonts w:ascii="GHEA Grapalat" w:hAnsi="GHEA Grapalat"/>
          <w:noProof/>
        </w:rPr>
        <w:t xml:space="preserve"> </w:t>
      </w:r>
      <w:r w:rsidRPr="00E53DAF">
        <w:rPr>
          <w:rFonts w:ascii="GHEA Grapalat" w:hAnsi="GHEA Grapalat" w:cs="GHEA Grapalat"/>
          <w:noProof/>
        </w:rPr>
        <w:t>ԴՊՐՈՑ»</w:t>
      </w:r>
      <w:r w:rsidRPr="00E53DAF">
        <w:rPr>
          <w:rFonts w:ascii="GHEA Grapalat" w:hAnsi="GHEA Grapalat"/>
          <w:noProof/>
        </w:rPr>
        <w:t xml:space="preserve"> </w:t>
      </w:r>
      <w:r w:rsidRPr="00E53DAF">
        <w:rPr>
          <w:rFonts w:ascii="GHEA Grapalat" w:hAnsi="GHEA Grapalat" w:cs="GHEA Grapalat"/>
          <w:noProof/>
        </w:rPr>
        <w:t>ՊՈԱԿ</w:t>
      </w:r>
      <w:r w:rsidRPr="00E53DAF">
        <w:rPr>
          <w:rFonts w:ascii="GHEA Grapalat" w:hAnsi="GHEA Grapalat"/>
          <w:noProof/>
        </w:rPr>
        <w:t>-</w:t>
      </w:r>
      <w:r w:rsidRPr="00E53DAF">
        <w:rPr>
          <w:rFonts w:ascii="GHEA Grapalat" w:hAnsi="GHEA Grapalat" w:cs="GHEA Grapalat"/>
          <w:noProof/>
        </w:rPr>
        <w:t>Ի</w:t>
      </w:r>
      <w:r w:rsidRPr="00E53DAF">
        <w:rPr>
          <w:rFonts w:ascii="GHEA Grapalat" w:hAnsi="GHEA Grapalat"/>
          <w:noProof/>
        </w:rPr>
        <w:t xml:space="preserve"> </w:t>
      </w:r>
      <w:r w:rsidRPr="00E53DAF">
        <w:rPr>
          <w:rFonts w:ascii="GHEA Grapalat" w:hAnsi="GHEA Grapalat" w:cs="GHEA Grapalat"/>
          <w:noProof/>
        </w:rPr>
        <w:t>ՆՈՐ</w:t>
      </w:r>
      <w:r w:rsidRPr="00E53DAF">
        <w:rPr>
          <w:rFonts w:ascii="GHEA Grapalat" w:hAnsi="GHEA Grapalat"/>
          <w:noProof/>
        </w:rPr>
        <w:t xml:space="preserve"> </w:t>
      </w:r>
      <w:r w:rsidRPr="00E53DAF">
        <w:rPr>
          <w:rFonts w:ascii="GHEA Grapalat" w:hAnsi="GHEA Grapalat" w:cs="GHEA Grapalat"/>
          <w:noProof/>
        </w:rPr>
        <w:t>ՄԱՐԶԱԴԱՀԼԻՃԻ</w:t>
      </w:r>
      <w:r w:rsidRPr="00E53DAF">
        <w:rPr>
          <w:rFonts w:ascii="GHEA Grapalat" w:hAnsi="GHEA Grapalat"/>
          <w:noProof/>
        </w:rPr>
        <w:t xml:space="preserve"> </w:t>
      </w:r>
      <w:r w:rsidRPr="00E53DAF">
        <w:rPr>
          <w:rFonts w:ascii="GHEA Grapalat" w:hAnsi="GHEA Grapalat" w:cs="GHEA Grapalat"/>
          <w:noProof/>
        </w:rPr>
        <w:t>ՏԵՂԱԿԱՊՄԱՆ</w:t>
      </w:r>
      <w:r w:rsidRPr="00E53DAF">
        <w:rPr>
          <w:rFonts w:ascii="GHEA Grapalat" w:hAnsi="GHEA Grapalat"/>
          <w:noProof/>
        </w:rPr>
        <w:t xml:space="preserve"> ԱՇԽԱՏԱՆՔՆԵՐԻ ՆԱԽԱԳԾԱՆԱԽԱՀԱՇՎԱՅԻՆ ՓԱՍՏԱԹՂԹԵՐԻ ՄՇԱԿՄԱՆ ԽՈՐՀՐԴԱՏՎԱԿԱՆ ԾԱՌԱՅՈՒԹՅԱՆ ՁԵՌՔԲԵՐՄԱՆ ՆՊԱՏԱԿՈՎ ՀԱՅՏԱՐԱՐՎԱԾ ԳՆԱՆՇՄԱՆ ՀԱՐՑՄԱՆ</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E53DAF" w:rsidRDefault="000D575F" w:rsidP="000D575F">
      <w:pPr>
        <w:ind w:firstLine="567"/>
        <w:jc w:val="both"/>
        <w:rPr>
          <w:rFonts w:ascii="GHEA Grapalat" w:hAnsi="GHEA Grapalat" w:cs="Sylfaen"/>
          <w:i/>
          <w:sz w:val="22"/>
          <w:szCs w:val="20"/>
          <w:lang w:val="af-ZA"/>
        </w:rPr>
      </w:pPr>
      <w:r w:rsidRPr="00E53DAF">
        <w:rPr>
          <w:rFonts w:ascii="GHEA Grapalat" w:hAnsi="GHEA Grapalat" w:cs="Sylfaen"/>
          <w:i/>
          <w:sz w:val="22"/>
          <w:szCs w:val="20"/>
        </w:rPr>
        <w:t>Հարգելի</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մասնակից</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նախքան</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հայտ</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կազմելը</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և</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ներկայացնելը</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խնդրում</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ենք</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մանրամասնորեն</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ուսումնասիրել</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սույն</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հրավերը</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քանի</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որ</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հրավերին</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չհամապատասխանող</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հայտերը</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ենթակա</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են</w:t>
      </w:r>
      <w:r w:rsidRPr="00E53DAF">
        <w:rPr>
          <w:rFonts w:ascii="GHEA Grapalat" w:hAnsi="GHEA Grapalat" w:cs="Times Armenian"/>
          <w:i/>
          <w:sz w:val="22"/>
          <w:szCs w:val="20"/>
          <w:lang w:val="af-ZA"/>
        </w:rPr>
        <w:t xml:space="preserve"> </w:t>
      </w:r>
      <w:r w:rsidRPr="00E53DAF">
        <w:rPr>
          <w:rFonts w:ascii="GHEA Grapalat" w:hAnsi="GHEA Grapalat" w:cs="Sylfaen"/>
          <w:i/>
          <w:sz w:val="22"/>
          <w:szCs w:val="20"/>
        </w:rPr>
        <w:t>մերժման</w:t>
      </w:r>
      <w:r w:rsidRPr="00E53DAF">
        <w:rPr>
          <w:rFonts w:ascii="GHEA Grapalat" w:hAnsi="GHEA Grapalat" w:cs="Sylfaen"/>
          <w:i/>
          <w:sz w:val="22"/>
          <w:szCs w:val="20"/>
          <w:lang w:val="af-ZA"/>
        </w:rPr>
        <w:t xml:space="preserve">: </w:t>
      </w:r>
    </w:p>
    <w:p w14:paraId="454B75CB" w14:textId="77777777" w:rsidR="000D575F" w:rsidRPr="00E53DAF" w:rsidRDefault="000D575F" w:rsidP="000D575F">
      <w:pPr>
        <w:ind w:firstLine="567"/>
        <w:jc w:val="both"/>
        <w:rPr>
          <w:rFonts w:ascii="GHEA Grapalat" w:hAnsi="GHEA Grapalat" w:cs="Sylfaen"/>
          <w:i/>
          <w:sz w:val="22"/>
          <w:szCs w:val="20"/>
          <w:lang w:val="af-ZA"/>
        </w:rPr>
      </w:pPr>
      <w:r w:rsidRPr="00E53DAF">
        <w:rPr>
          <w:rFonts w:ascii="GHEA Grapalat" w:hAnsi="GHEA Grapalat" w:cs="Sylfaen"/>
          <w:i/>
          <w:sz w:val="22"/>
          <w:szCs w:val="20"/>
        </w:rPr>
        <w:t>Եթե</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Դուք</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գրանցված</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չեք</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էլեկտրոնային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գնումների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համակարգում</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սակայն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ցանկություն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ունեք</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մասնակցել</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սույն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ընթացակարգին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ապա</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հայտ</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ներկայացնելու</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համար</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անհրաժեշտ</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է</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ինքնագրանցվել</w:t>
      </w:r>
      <w:r w:rsidRPr="00E53DAF">
        <w:rPr>
          <w:rFonts w:ascii="GHEA Grapalat" w:hAnsi="GHEA Grapalat" w:cs="Sylfaen"/>
          <w:i/>
          <w:sz w:val="22"/>
          <w:szCs w:val="20"/>
          <w:lang w:val="af-ZA"/>
        </w:rPr>
        <w:t xml:space="preserve"> Armeps </w:t>
      </w:r>
      <w:r w:rsidRPr="00E53DAF">
        <w:rPr>
          <w:rFonts w:ascii="GHEA Grapalat" w:hAnsi="GHEA Grapalat" w:cs="Sylfaen"/>
          <w:i/>
          <w:sz w:val="22"/>
          <w:szCs w:val="20"/>
        </w:rPr>
        <w:t>համակարգում</w:t>
      </w:r>
      <w:r w:rsidRPr="00E53DAF">
        <w:rPr>
          <w:rFonts w:ascii="GHEA Grapalat" w:hAnsi="GHEA Grapalat" w:cs="Sylfaen"/>
          <w:i/>
          <w:sz w:val="22"/>
          <w:szCs w:val="20"/>
          <w:lang w:val="af-ZA"/>
        </w:rPr>
        <w:t xml:space="preserve"> (</w:t>
      </w:r>
      <w:hyperlink r:id="rId10" w:history="1">
        <w:r w:rsidRPr="00E53DAF">
          <w:rPr>
            <w:rFonts w:ascii="GHEA Grapalat" w:hAnsi="GHEA Grapalat" w:cs="Sylfaen"/>
            <w:i/>
            <w:sz w:val="22"/>
            <w:szCs w:val="20"/>
            <w:lang w:val="af-ZA"/>
          </w:rPr>
          <w:t>www.armeps.am</w:t>
        </w:r>
      </w:hyperlink>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Համակարգում</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գրանցվելու</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պայմանները</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սահմանված</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են</w:t>
      </w:r>
      <w:r w:rsidRPr="00E53DAF">
        <w:rPr>
          <w:rFonts w:ascii="GHEA Grapalat" w:hAnsi="GHEA Grapalat" w:cs="Sylfaen"/>
          <w:i/>
          <w:sz w:val="22"/>
          <w:szCs w:val="20"/>
          <w:lang w:val="af-ZA"/>
        </w:rPr>
        <w:t xml:space="preserve"> </w:t>
      </w:r>
      <w:hyperlink r:id="rId11" w:history="1">
        <w:r w:rsidRPr="00E53DAF">
          <w:rPr>
            <w:rFonts w:ascii="GHEA Grapalat" w:hAnsi="GHEA Grapalat" w:cs="Sylfaen"/>
            <w:i/>
            <w:sz w:val="22"/>
            <w:szCs w:val="20"/>
            <w:lang w:val="af-ZA"/>
          </w:rPr>
          <w:t>www.procurement.am</w:t>
        </w:r>
      </w:hyperlink>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հասցեով</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գործող</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գնումների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պաշտոնական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տեղեկագրի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Օրենսդրություն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բաժնի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Ուղեցույցներ</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ձեռնարկներ</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ենթաբաժնում</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տեղադրված</w:t>
      </w:r>
      <w:r w:rsidRPr="00E53DAF">
        <w:rPr>
          <w:rFonts w:ascii="GHEA Grapalat" w:hAnsi="GHEA Grapalat" w:cs="Sylfaen"/>
          <w:i/>
          <w:sz w:val="22"/>
          <w:szCs w:val="20"/>
          <w:lang w:val="af-ZA"/>
        </w:rPr>
        <w:t xml:space="preserve">  </w:t>
      </w:r>
      <w:hyperlink r:id="rId12" w:history="1">
        <w:r w:rsidRPr="00E53DAF">
          <w:rPr>
            <w:rFonts w:ascii="GHEA Grapalat" w:hAnsi="GHEA Grapalat" w:cs="Sylfaen"/>
            <w:i/>
            <w:sz w:val="22"/>
            <w:szCs w:val="20"/>
            <w:lang w:val="af-ZA"/>
          </w:rPr>
          <w:t xml:space="preserve">Armeps </w:t>
        </w:r>
        <w:r w:rsidRPr="00E53DAF">
          <w:rPr>
            <w:rFonts w:ascii="GHEA Grapalat" w:hAnsi="GHEA Grapalat" w:cs="Sylfaen"/>
            <w:i/>
            <w:sz w:val="22"/>
            <w:szCs w:val="20"/>
          </w:rPr>
          <w:t>էլեկտրոնային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գնումների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համակարգի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օգտագործողի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Տնտեսական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օպերատորի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ուղեցույց</w:t>
        </w:r>
      </w:hyperlink>
      <w:r w:rsidRPr="00E53DAF">
        <w:rPr>
          <w:rFonts w:ascii="GHEA Grapalat" w:hAnsi="GHEA Grapalat" w:cs="Sylfaen"/>
          <w:i/>
          <w:sz w:val="22"/>
          <w:szCs w:val="20"/>
        </w:rPr>
        <w:t>ում</w:t>
      </w:r>
      <w:r w:rsidRPr="00E53DAF">
        <w:rPr>
          <w:rFonts w:ascii="GHEA Grapalat" w:hAnsi="GHEA Grapalat" w:cs="Sylfaen"/>
          <w:i/>
          <w:sz w:val="22"/>
          <w:szCs w:val="20"/>
          <w:lang w:val="af-ZA"/>
        </w:rPr>
        <w:t>:</w:t>
      </w:r>
    </w:p>
    <w:p w14:paraId="7AF2B63F" w14:textId="77777777" w:rsidR="000D575F" w:rsidRPr="00E53DAF" w:rsidRDefault="000D575F" w:rsidP="000D575F">
      <w:pPr>
        <w:ind w:firstLine="567"/>
        <w:jc w:val="both"/>
        <w:rPr>
          <w:rFonts w:ascii="GHEA Grapalat" w:hAnsi="GHEA Grapalat" w:cs="Sylfaen"/>
          <w:i/>
          <w:sz w:val="22"/>
          <w:szCs w:val="20"/>
          <w:lang w:val="af-ZA"/>
        </w:rPr>
      </w:pPr>
      <w:r w:rsidRPr="00E53DAF">
        <w:rPr>
          <w:rFonts w:ascii="GHEA Grapalat" w:hAnsi="GHEA Grapalat" w:cs="Sylfaen"/>
          <w:i/>
          <w:sz w:val="22"/>
          <w:szCs w:val="20"/>
        </w:rPr>
        <w:t>Ուղեցույցը</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հասանելի</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է</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հետևյալ</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հղումով՝</w:t>
      </w:r>
      <w:r w:rsidRPr="00E53DAF">
        <w:rPr>
          <w:rFonts w:ascii="GHEA Grapalat" w:hAnsi="GHEA Grapalat" w:cs="Sylfaen"/>
          <w:i/>
          <w:sz w:val="22"/>
          <w:szCs w:val="20"/>
          <w:lang w:val="af-ZA"/>
        </w:rPr>
        <w:t xml:space="preserve"> </w:t>
      </w:r>
      <w:hyperlink r:id="rId13" w:history="1">
        <w:r w:rsidRPr="00E53DAF">
          <w:rPr>
            <w:rFonts w:ascii="GHEA Grapalat" w:hAnsi="GHEA Grapalat" w:cs="Sylfaen"/>
            <w:i/>
            <w:sz w:val="22"/>
            <w:szCs w:val="20"/>
            <w:lang w:val="af-ZA"/>
          </w:rPr>
          <w:t>http://gnumner.am/hy/page/ughecuycner_dzernarkner/</w:t>
        </w:r>
      </w:hyperlink>
      <w:r w:rsidRPr="00E53DAF">
        <w:rPr>
          <w:rFonts w:ascii="GHEA Grapalat" w:hAnsi="GHEA Grapalat" w:cs="Sylfaen"/>
          <w:i/>
          <w:sz w:val="22"/>
          <w:szCs w:val="20"/>
          <w:lang w:val="af-ZA"/>
        </w:rPr>
        <w:t>:</w:t>
      </w:r>
    </w:p>
    <w:p w14:paraId="4C46965B" w14:textId="77777777" w:rsidR="000D575F" w:rsidRPr="00E53DAF" w:rsidRDefault="000D575F" w:rsidP="000D575F">
      <w:pPr>
        <w:ind w:firstLine="567"/>
        <w:jc w:val="both"/>
        <w:rPr>
          <w:rFonts w:ascii="GHEA Grapalat" w:hAnsi="GHEA Grapalat" w:cs="Sylfaen"/>
          <w:i/>
          <w:sz w:val="22"/>
          <w:szCs w:val="20"/>
          <w:lang w:val="af-ZA"/>
        </w:rPr>
      </w:pPr>
      <w:r w:rsidRPr="00E53DAF">
        <w:rPr>
          <w:rFonts w:ascii="GHEA Grapalat" w:hAnsi="GHEA Grapalat" w:cs="Sylfaen"/>
          <w:i/>
          <w:sz w:val="22"/>
          <w:szCs w:val="20"/>
        </w:rPr>
        <w:t>Միաժամանակ՝</w:t>
      </w:r>
    </w:p>
    <w:p w14:paraId="4B030A7B" w14:textId="77777777" w:rsidR="000D575F" w:rsidRPr="00E53DAF" w:rsidRDefault="000D575F" w:rsidP="000D575F">
      <w:pPr>
        <w:ind w:firstLine="567"/>
        <w:jc w:val="both"/>
        <w:rPr>
          <w:rFonts w:ascii="GHEA Grapalat" w:hAnsi="GHEA Grapalat" w:cs="Sylfaen"/>
          <w:i/>
          <w:sz w:val="22"/>
          <w:szCs w:val="20"/>
          <w:lang w:val="af-ZA"/>
        </w:rPr>
      </w:pPr>
      <w:r w:rsidRPr="00E53DAF">
        <w:rPr>
          <w:rFonts w:ascii="GHEA Grapalat" w:hAnsi="GHEA Grapalat" w:cs="Sylfaen"/>
          <w:i/>
          <w:sz w:val="22"/>
          <w:szCs w:val="20"/>
          <w:lang w:val="af-ZA"/>
        </w:rPr>
        <w:t xml:space="preserve"> </w:t>
      </w:r>
      <w:r w:rsidRPr="00E53DAF">
        <w:rPr>
          <w:rFonts w:ascii="GHEA Grapalat" w:hAnsi="GHEA Grapalat"/>
          <w:i/>
          <w:sz w:val="22"/>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E53DAF">
          <w:rPr>
            <w:rFonts w:ascii="GHEA Grapalat" w:hAnsi="GHEA Grapalat" w:cs="Sylfaen"/>
            <w:i/>
            <w:sz w:val="22"/>
            <w:szCs w:val="20"/>
            <w:lang w:val="af-ZA"/>
          </w:rPr>
          <w:t>www.procurement.am</w:t>
        </w:r>
      </w:hyperlink>
      <w:r w:rsidRPr="00E53DAF">
        <w:rPr>
          <w:rFonts w:ascii="GHEA Grapalat" w:hAnsi="GHEA Grapalat" w:cs="Sylfaen"/>
          <w:i/>
          <w:sz w:val="22"/>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E53DAF">
          <w:rPr>
            <w:rFonts w:ascii="GHEA Grapalat" w:hAnsi="GHEA Grapalat" w:cs="Sylfaen"/>
            <w:i/>
            <w:sz w:val="22"/>
            <w:szCs w:val="20"/>
            <w:lang w:val="af-ZA"/>
          </w:rPr>
          <w:t>Էլեկտրոնային գնումների կատարման ուղեցույց</w:t>
        </w:r>
      </w:hyperlink>
      <w:r w:rsidRPr="00E53DAF">
        <w:rPr>
          <w:rFonts w:ascii="GHEA Grapalat" w:hAnsi="GHEA Grapalat" w:cs="Sylfaen"/>
          <w:i/>
          <w:sz w:val="22"/>
          <w:szCs w:val="20"/>
          <w:lang w:val="af-ZA"/>
        </w:rPr>
        <w:t>ով:</w:t>
      </w:r>
    </w:p>
    <w:p w14:paraId="4EB60054" w14:textId="77777777" w:rsidR="000D575F" w:rsidRPr="00E53DAF" w:rsidRDefault="000D575F" w:rsidP="000D575F">
      <w:pPr>
        <w:ind w:firstLine="567"/>
        <w:jc w:val="both"/>
        <w:rPr>
          <w:rFonts w:ascii="GHEA Grapalat" w:hAnsi="GHEA Grapalat" w:cs="Sylfaen"/>
          <w:i/>
          <w:sz w:val="22"/>
          <w:szCs w:val="20"/>
          <w:lang w:val="af-ZA"/>
        </w:rPr>
      </w:pPr>
      <w:r w:rsidRPr="00E53DAF">
        <w:rPr>
          <w:rFonts w:ascii="GHEA Grapalat" w:hAnsi="GHEA Grapalat" w:cs="Sylfaen"/>
          <w:i/>
          <w:sz w:val="22"/>
          <w:szCs w:val="20"/>
          <w:lang w:val="af-ZA"/>
        </w:rPr>
        <w:t xml:space="preserve">Ուղեցույցը հասանելի է հետևյալ հղումով՝ </w:t>
      </w:r>
      <w:hyperlink r:id="rId16" w:history="1">
        <w:r w:rsidRPr="00E53DAF">
          <w:rPr>
            <w:rFonts w:ascii="GHEA Grapalat" w:hAnsi="GHEA Grapalat" w:cs="Sylfaen"/>
            <w:i/>
            <w:sz w:val="22"/>
            <w:szCs w:val="20"/>
            <w:lang w:val="af-ZA"/>
          </w:rPr>
          <w:t>http://gnumner.am/hy/page/ughecuycner_dzernarkner/</w:t>
        </w:r>
      </w:hyperlink>
      <w:r w:rsidRPr="00E53DAF">
        <w:rPr>
          <w:rFonts w:ascii="GHEA Grapalat" w:hAnsi="GHEA Grapalat" w:cs="Sylfaen"/>
          <w:i/>
          <w:sz w:val="22"/>
          <w:szCs w:val="20"/>
          <w:lang w:val="af-ZA"/>
        </w:rPr>
        <w:t>.</w:t>
      </w:r>
    </w:p>
    <w:p w14:paraId="373762B8" w14:textId="77777777" w:rsidR="000D575F" w:rsidRPr="00E53DAF" w:rsidRDefault="000D575F" w:rsidP="000D575F">
      <w:pPr>
        <w:ind w:firstLine="567"/>
        <w:jc w:val="both"/>
        <w:rPr>
          <w:rFonts w:ascii="GHEA Grapalat" w:hAnsi="GHEA Grapalat"/>
          <w:i/>
          <w:sz w:val="22"/>
          <w:szCs w:val="20"/>
          <w:lang w:val="af-ZA"/>
        </w:rPr>
      </w:pPr>
      <w:r w:rsidRPr="00E53DAF">
        <w:rPr>
          <w:rFonts w:ascii="GHEA Grapalat" w:hAnsi="GHEA Grapalat"/>
          <w:i/>
          <w:sz w:val="22"/>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2D2FC44" w14:textId="77777777" w:rsidR="000D575F" w:rsidRPr="00E53DAF" w:rsidRDefault="000D575F" w:rsidP="000D575F">
      <w:pPr>
        <w:ind w:firstLine="567"/>
        <w:rPr>
          <w:rFonts w:ascii="GHEA Grapalat" w:hAnsi="GHEA Grapalat"/>
          <w:b/>
          <w:sz w:val="22"/>
          <w:szCs w:val="20"/>
          <w:lang w:val="af-ZA"/>
        </w:rPr>
      </w:pPr>
      <w:bookmarkStart w:id="1" w:name="_Hlk9322052"/>
      <w:r w:rsidRPr="00E53DAF">
        <w:rPr>
          <w:rFonts w:ascii="GHEA Grapalat" w:hAnsi="GHEA Grapalat" w:cs="Sylfaen"/>
          <w:i/>
          <w:sz w:val="22"/>
          <w:szCs w:val="20"/>
        </w:rPr>
        <w:t>Համակարգում</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գրանցվելը</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ինչպես</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նաև</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հայտ</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ներկայացնելն</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անվճար</w:t>
      </w:r>
      <w:r w:rsidRPr="00E53DAF">
        <w:rPr>
          <w:rFonts w:ascii="GHEA Grapalat" w:hAnsi="GHEA Grapalat" w:cs="Sylfaen"/>
          <w:i/>
          <w:sz w:val="22"/>
          <w:szCs w:val="20"/>
          <w:lang w:val="af-ZA"/>
        </w:rPr>
        <w:t xml:space="preserve"> </w:t>
      </w:r>
      <w:r w:rsidRPr="00E53DAF">
        <w:rPr>
          <w:rFonts w:ascii="GHEA Grapalat" w:hAnsi="GHEA Grapalat" w:cs="Sylfaen"/>
          <w:i/>
          <w:sz w:val="22"/>
          <w:szCs w:val="20"/>
        </w:rPr>
        <w:t>է</w:t>
      </w:r>
      <w:r w:rsidRPr="00E53DAF">
        <w:rPr>
          <w:rFonts w:ascii="GHEA Grapalat" w:hAnsi="GHEA Grapalat" w:cs="Sylfaen"/>
          <w:i/>
          <w:sz w:val="22"/>
          <w:szCs w:val="20"/>
          <w:lang w:val="af-ZA"/>
        </w:rPr>
        <w:t>:</w:t>
      </w:r>
      <w:bookmarkEnd w:id="1"/>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77777777" w:rsidR="00A10BAB" w:rsidRPr="006E0A77" w:rsidRDefault="00A10BAB" w:rsidP="00E43CB7">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E43CB7">
      <w:pPr>
        <w:pStyle w:val="BodyText"/>
        <w:ind w:right="-7"/>
        <w:jc w:val="center"/>
        <w:rPr>
          <w:rFonts w:ascii="GHEA Grapalat" w:hAnsi="GHEA Grapalat"/>
          <w:b/>
          <w:bCs/>
          <w:noProof/>
          <w:sz w:val="20"/>
          <w:lang w:val="af-ZA"/>
        </w:rPr>
      </w:pPr>
    </w:p>
    <w:p w14:paraId="68227F8A" w14:textId="620B4F04" w:rsidR="00A10BAB" w:rsidRPr="00B776A2" w:rsidRDefault="00B776A2" w:rsidP="00E43CB7">
      <w:pPr>
        <w:pStyle w:val="BodyText"/>
        <w:ind w:right="-7"/>
        <w:jc w:val="center"/>
        <w:rPr>
          <w:rFonts w:ascii="GHEA Grapalat" w:hAnsi="GHEA Grapalat"/>
          <w:b/>
          <w:sz w:val="20"/>
          <w:szCs w:val="20"/>
          <w:lang w:val="af-ZA"/>
        </w:rPr>
      </w:pPr>
      <w:r w:rsidRPr="00B776A2">
        <w:rPr>
          <w:rFonts w:ascii="GHEA Grapalat" w:hAnsi="GHEA Grapalat"/>
          <w:b/>
          <w:sz w:val="20"/>
          <w:szCs w:val="20"/>
          <w:lang w:val="af-ZA"/>
        </w:rPr>
        <w:t>ՀՀ ԿՈՏԱՅՔԻ ՄԱՐԶԻ ՀՐԱԶԴԱՆ ՔԱՂԱՔԻ «ՀՐԱԶԴԱՆԻ Խ</w:t>
      </w:r>
      <w:r w:rsidRPr="00B776A2">
        <w:rPr>
          <w:rFonts w:ascii="Cambria Math" w:hAnsi="Cambria Math" w:cs="Cambria Math"/>
          <w:b/>
          <w:sz w:val="20"/>
          <w:szCs w:val="20"/>
          <w:lang w:val="af-ZA"/>
        </w:rPr>
        <w:t>․</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ԱԲՈՎՅԱՆԻ</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ԱՆՎԱՆ</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ԹԻՎ</w:t>
      </w:r>
      <w:r w:rsidRPr="00B776A2">
        <w:rPr>
          <w:rFonts w:ascii="GHEA Grapalat" w:hAnsi="GHEA Grapalat"/>
          <w:b/>
          <w:sz w:val="20"/>
          <w:szCs w:val="20"/>
          <w:lang w:val="af-ZA"/>
        </w:rPr>
        <w:t xml:space="preserve"> 1 </w:t>
      </w:r>
      <w:r w:rsidRPr="00B776A2">
        <w:rPr>
          <w:rFonts w:ascii="GHEA Grapalat" w:hAnsi="GHEA Grapalat" w:cs="GHEA Grapalat"/>
          <w:b/>
          <w:sz w:val="20"/>
          <w:szCs w:val="20"/>
          <w:lang w:val="af-ZA"/>
        </w:rPr>
        <w:t>ԱՎԱԳ</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ԴՊՐՈՑ»</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ՊՈԱԿ</w:t>
      </w:r>
      <w:r w:rsidRPr="00B776A2">
        <w:rPr>
          <w:rFonts w:ascii="GHEA Grapalat" w:hAnsi="GHEA Grapalat"/>
          <w:b/>
          <w:sz w:val="20"/>
          <w:szCs w:val="20"/>
          <w:lang w:val="af-ZA"/>
        </w:rPr>
        <w:t>-</w:t>
      </w:r>
      <w:r w:rsidRPr="00B776A2">
        <w:rPr>
          <w:rFonts w:ascii="GHEA Grapalat" w:hAnsi="GHEA Grapalat" w:cs="GHEA Grapalat"/>
          <w:b/>
          <w:sz w:val="20"/>
          <w:szCs w:val="20"/>
          <w:lang w:val="af-ZA"/>
        </w:rPr>
        <w:t>Ի</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ՆՈՐ</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ՄԱՐԶԱԴԱՀԼԻՃԻ</w:t>
      </w:r>
      <w:r w:rsidRPr="00B776A2">
        <w:rPr>
          <w:rFonts w:ascii="GHEA Grapalat" w:hAnsi="GHEA Grapalat"/>
          <w:b/>
          <w:sz w:val="20"/>
          <w:szCs w:val="20"/>
          <w:lang w:val="af-ZA"/>
        </w:rPr>
        <w:t xml:space="preserve"> </w:t>
      </w:r>
      <w:r w:rsidRPr="00B776A2">
        <w:rPr>
          <w:rFonts w:ascii="GHEA Grapalat" w:hAnsi="GHEA Grapalat" w:cs="GHEA Grapalat"/>
          <w:b/>
          <w:sz w:val="20"/>
          <w:szCs w:val="20"/>
          <w:lang w:val="af-ZA"/>
        </w:rPr>
        <w:t>ՏԵՂԱԿԱՊՄԱՆ</w:t>
      </w:r>
      <w:r w:rsidRPr="00B776A2">
        <w:rPr>
          <w:rFonts w:ascii="GHEA Grapalat" w:hAnsi="GHEA Grapalat"/>
          <w:b/>
          <w:sz w:val="20"/>
          <w:szCs w:val="20"/>
          <w:lang w:val="af-ZA"/>
        </w:rPr>
        <w:t xml:space="preserve"> ԱՇԽԱՏԱՆՔՆԵՐԻ ՆԱԽԱԳԾԱՆԱԽԱՀԱՇՎԱՅԻՆ ՓԱՍՏԱԹՂԹԵՐԻ ՄՇԱԿՄԱՆ ԽՈՐՀՐԴԱՏՎԱԿԱՆ ԾԱՌԱՅՈՒԹՅԱՆ ՁԵՌՔԲԵՐՄԱՆ ՆՊԱՏԱԿՈՎ ՀԱՅՏԱՐԱՐՎԱԾ ԳՆԱՆՇՄԱՆ ՀԱՐՑՄԱՆ ՀՐԱՎԵՐԻ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1FD81572" w:rsidR="00A10BAB" w:rsidRPr="006E0A77" w:rsidRDefault="00A10BAB" w:rsidP="00E43CB7">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D83403" w:rsidRPr="00F07653">
        <w:rPr>
          <w:rFonts w:ascii="GHEA Grapalat" w:hAnsi="GHEA Grapalat" w:cs="Sylfaen"/>
          <w:b/>
          <w:sz w:val="20"/>
        </w:rPr>
        <w:t>ԳՆԱՆՇՄԱՆ</w:t>
      </w:r>
      <w:r w:rsidR="00D83403" w:rsidRPr="001147D9">
        <w:rPr>
          <w:rFonts w:ascii="GHEA Grapalat" w:hAnsi="GHEA Grapalat" w:cs="Sylfaen"/>
          <w:b/>
          <w:sz w:val="20"/>
          <w:lang w:val="af-ZA"/>
        </w:rPr>
        <w:t xml:space="preserve"> </w:t>
      </w:r>
      <w:r w:rsidR="00D83403" w:rsidRPr="00F07653">
        <w:rPr>
          <w:rFonts w:ascii="GHEA Grapalat" w:hAnsi="GHEA Grapalat" w:cs="Sylfaen"/>
          <w:b/>
          <w:sz w:val="20"/>
        </w:rPr>
        <w:t>ՀԱՐՑՄԱՆ</w:t>
      </w:r>
      <w:r w:rsidR="00D83403">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C90730"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690A9FCA" w:rsidR="00A10BAB" w:rsidRPr="00C90730" w:rsidRDefault="00A10BAB" w:rsidP="00E43CB7">
      <w:pPr>
        <w:jc w:val="both"/>
        <w:rPr>
          <w:rFonts w:ascii="GHEA Grapalat" w:hAnsi="GHEA Grapalat"/>
          <w:sz w:val="20"/>
          <w:lang w:val="af-ZA"/>
        </w:rPr>
      </w:pPr>
      <w:r w:rsidRPr="00C90730">
        <w:rPr>
          <w:rFonts w:ascii="GHEA Grapalat" w:hAnsi="GHEA Grapalat"/>
          <w:sz w:val="20"/>
          <w:lang w:val="af-ZA"/>
        </w:rPr>
        <w:t xml:space="preserve">          </w:t>
      </w: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տրամադրվում</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Sylfaen"/>
          <w:sz w:val="20"/>
        </w:rPr>
        <w:t>ի</w:t>
      </w:r>
      <w:r w:rsidRPr="00C90730">
        <w:rPr>
          <w:rFonts w:ascii="GHEA Grapalat" w:hAnsi="GHEA Grapalat" w:cs="Times Armenian"/>
          <w:sz w:val="20"/>
          <w:lang w:val="af-ZA"/>
        </w:rPr>
        <w:t xml:space="preserve"> </w:t>
      </w:r>
      <w:r w:rsidRPr="0053132F">
        <w:rPr>
          <w:rFonts w:ascii="GHEA Grapalat" w:hAnsi="GHEA Grapalat" w:cs="Sylfaen"/>
          <w:sz w:val="20"/>
        </w:rPr>
        <w:t>լրումն</w:t>
      </w:r>
      <w:r w:rsidRPr="0053132F">
        <w:rPr>
          <w:rFonts w:ascii="GHEA Grapalat" w:hAnsi="GHEA Grapalat"/>
          <w:sz w:val="20"/>
          <w:lang w:val="af-ZA"/>
        </w:rPr>
        <w:t xml:space="preserve"> </w:t>
      </w:r>
      <w:r w:rsidR="00C90730" w:rsidRPr="0053132F">
        <w:rPr>
          <w:rFonts w:ascii="GHEA Grapalat" w:hAnsi="GHEA Grapalat"/>
          <w:sz w:val="20"/>
          <w:szCs w:val="20"/>
          <w:lang w:val="af-ZA"/>
        </w:rPr>
        <w:t>ՀՀՔԿ-ԳՀԽԾՁԲ-26/1</w:t>
      </w:r>
      <w:r w:rsidR="0053132F" w:rsidRPr="0053132F">
        <w:rPr>
          <w:rFonts w:ascii="GHEA Grapalat" w:hAnsi="GHEA Grapalat"/>
          <w:sz w:val="20"/>
          <w:szCs w:val="20"/>
          <w:lang w:val="af-ZA"/>
        </w:rPr>
        <w:t>6</w:t>
      </w:r>
      <w:r w:rsidR="00C90730" w:rsidRPr="0053132F">
        <w:rPr>
          <w:rFonts w:ascii="GHEA Grapalat" w:hAnsi="GHEA Grapalat"/>
          <w:sz w:val="20"/>
          <w:szCs w:val="20"/>
          <w:lang w:val="af-ZA"/>
        </w:rPr>
        <w:t xml:space="preserve"> </w:t>
      </w:r>
      <w:r w:rsidRPr="0053132F">
        <w:rPr>
          <w:rFonts w:ascii="GHEA Grapalat" w:hAnsi="GHEA Grapalat" w:cs="Sylfaen"/>
          <w:sz w:val="20"/>
          <w:szCs w:val="20"/>
        </w:rPr>
        <w:t>ծածկա</w:t>
      </w:r>
      <w:r w:rsidRPr="0053132F">
        <w:rPr>
          <w:rFonts w:ascii="GHEA Grapalat" w:hAnsi="GHEA Grapalat" w:cs="Times Armenian"/>
          <w:sz w:val="20"/>
          <w:szCs w:val="20"/>
        </w:rPr>
        <w:t>գ</w:t>
      </w:r>
      <w:r w:rsidRPr="0053132F">
        <w:rPr>
          <w:rFonts w:ascii="GHEA Grapalat" w:hAnsi="GHEA Grapalat" w:cs="Sylfaen"/>
          <w:sz w:val="20"/>
          <w:szCs w:val="20"/>
        </w:rPr>
        <w:t>րով</w:t>
      </w:r>
      <w:r w:rsidRPr="0053132F">
        <w:rPr>
          <w:rFonts w:ascii="GHEA Grapalat" w:hAnsi="GHEA Grapalat"/>
          <w:sz w:val="20"/>
          <w:lang w:val="af-ZA"/>
        </w:rPr>
        <w:t xml:space="preserve"> </w:t>
      </w:r>
      <w:r w:rsidRPr="0053132F">
        <w:rPr>
          <w:rFonts w:ascii="GHEA Grapalat" w:hAnsi="GHEA Grapalat" w:cs="Sylfaen"/>
          <w:sz w:val="20"/>
        </w:rPr>
        <w:t>անցկացվող</w:t>
      </w:r>
      <w:r w:rsidRPr="0053132F">
        <w:rPr>
          <w:rFonts w:ascii="GHEA Grapalat" w:hAnsi="GHEA Grapalat" w:cs="Times Armenian"/>
          <w:sz w:val="20"/>
          <w:lang w:val="af-ZA"/>
        </w:rPr>
        <w:t xml:space="preserve"> </w:t>
      </w:r>
      <w:r w:rsidR="007A1C11" w:rsidRPr="0053132F">
        <w:rPr>
          <w:rFonts w:ascii="GHEA Grapalat" w:hAnsi="GHEA Grapalat" w:cs="Sylfaen"/>
          <w:sz w:val="20"/>
        </w:rPr>
        <w:t>գնանշման</w:t>
      </w:r>
      <w:r w:rsidR="007A1C11" w:rsidRPr="0053132F">
        <w:rPr>
          <w:rFonts w:ascii="GHEA Grapalat" w:hAnsi="GHEA Grapalat" w:cs="Sylfaen"/>
          <w:sz w:val="20"/>
          <w:lang w:val="af-ZA"/>
        </w:rPr>
        <w:t xml:space="preserve"> </w:t>
      </w:r>
      <w:r w:rsidR="007A1C11" w:rsidRPr="0053132F">
        <w:rPr>
          <w:rFonts w:ascii="GHEA Grapalat" w:hAnsi="GHEA Grapalat" w:cs="Sylfaen"/>
          <w:sz w:val="20"/>
        </w:rPr>
        <w:t>հարցման</w:t>
      </w:r>
      <w:r w:rsidR="007A1C11" w:rsidRPr="0053132F">
        <w:rPr>
          <w:rFonts w:ascii="GHEA Grapalat" w:hAnsi="GHEA Grapalat" w:cs="Times Armenian"/>
          <w:sz w:val="20"/>
          <w:lang w:val="af-ZA"/>
        </w:rPr>
        <w:t xml:space="preserve"> </w:t>
      </w:r>
      <w:r w:rsidRPr="0053132F">
        <w:rPr>
          <w:rFonts w:ascii="GHEA Grapalat" w:hAnsi="GHEA Grapalat" w:cs="Times Armenian"/>
          <w:sz w:val="20"/>
          <w:lang w:val="af-ZA"/>
        </w:rPr>
        <w:t>(</w:t>
      </w:r>
      <w:r w:rsidRPr="0053132F">
        <w:rPr>
          <w:rFonts w:ascii="GHEA Grapalat" w:hAnsi="GHEA Grapalat" w:cs="Sylfaen"/>
          <w:sz w:val="20"/>
        </w:rPr>
        <w:t>այսուհետև</w:t>
      </w:r>
      <w:r w:rsidRPr="0053132F">
        <w:rPr>
          <w:rFonts w:ascii="GHEA Grapalat" w:hAnsi="GHEA Grapalat" w:cs="Times Armenian"/>
          <w:sz w:val="20"/>
          <w:lang w:val="af-ZA"/>
        </w:rPr>
        <w:t xml:space="preserve">` </w:t>
      </w:r>
      <w:r w:rsidRPr="0053132F">
        <w:rPr>
          <w:rFonts w:ascii="GHEA Grapalat" w:hAnsi="GHEA Grapalat" w:cs="Sylfaen"/>
          <w:sz w:val="20"/>
        </w:rPr>
        <w:t>ընթացակար</w:t>
      </w:r>
      <w:r w:rsidRPr="0053132F">
        <w:rPr>
          <w:rFonts w:ascii="GHEA Grapalat" w:hAnsi="GHEA Grapalat" w:cs="Times Armenian"/>
          <w:sz w:val="20"/>
        </w:rPr>
        <w:t>գ</w:t>
      </w:r>
      <w:r w:rsidRPr="0053132F">
        <w:rPr>
          <w:rFonts w:ascii="GHEA Grapalat" w:hAnsi="GHEA Grapalat" w:cs="Times Armenian"/>
          <w:sz w:val="20"/>
          <w:lang w:val="af-ZA"/>
        </w:rPr>
        <w:t xml:space="preserve">) </w:t>
      </w:r>
      <w:r w:rsidRPr="0053132F">
        <w:rPr>
          <w:rFonts w:ascii="GHEA Grapalat" w:hAnsi="GHEA Grapalat" w:cs="Sylfaen"/>
          <w:sz w:val="20"/>
        </w:rPr>
        <w:t>հայտարարության</w:t>
      </w:r>
      <w:r w:rsidRPr="0053132F">
        <w:rPr>
          <w:rFonts w:ascii="GHEA Grapalat" w:hAnsi="GHEA Grapalat" w:cs="Times Armenian"/>
          <w:sz w:val="20"/>
          <w:lang w:val="af-ZA"/>
        </w:rPr>
        <w:t>։</w:t>
      </w:r>
    </w:p>
    <w:p w14:paraId="1637172A" w14:textId="69F47787" w:rsidR="00A10BAB" w:rsidRPr="006E0A77" w:rsidRDefault="00A10BAB" w:rsidP="00E43CB7">
      <w:pPr>
        <w:ind w:firstLine="567"/>
        <w:jc w:val="both"/>
        <w:rPr>
          <w:rFonts w:ascii="GHEA Grapalat" w:hAnsi="GHEA Grapalat"/>
          <w:sz w:val="20"/>
          <w:lang w:val="af-ZA"/>
        </w:rPr>
      </w:pP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կազմվել</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Times Armenian"/>
          <w:sz w:val="20"/>
        </w:rPr>
        <w:t>գ</w:t>
      </w:r>
      <w:r w:rsidRPr="00C90730">
        <w:rPr>
          <w:rFonts w:ascii="GHEA Grapalat" w:hAnsi="GHEA Grapalat" w:cs="Sylfaen"/>
          <w:sz w:val="20"/>
        </w:rPr>
        <w:t>նումների</w:t>
      </w:r>
      <w:r w:rsidRPr="00C90730">
        <w:rPr>
          <w:rFonts w:ascii="GHEA Grapalat" w:hAnsi="GHEA Grapalat" w:cs="Times Armenian"/>
          <w:sz w:val="20"/>
          <w:lang w:val="af-ZA"/>
        </w:rPr>
        <w:t xml:space="preserve"> </w:t>
      </w:r>
      <w:r w:rsidRPr="00C90730">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007E5FFB">
        <w:rPr>
          <w:rFonts w:ascii="GHEA Grapalat" w:hAnsi="GHEA Grapalat" w:cs="Times Armenian"/>
          <w:sz w:val="20"/>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8968638"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00BB29A1">
        <w:rPr>
          <w:rFonts w:ascii="GHEA Grapalat" w:hAnsi="GHEA Grapalat"/>
          <w:color w:val="000000"/>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04835111" w:rsidR="008A7ADF" w:rsidRPr="00B776A2" w:rsidRDefault="008A7ADF" w:rsidP="00E43CB7">
      <w:pPr>
        <w:pStyle w:val="Heading3"/>
        <w:spacing w:line="240" w:lineRule="auto"/>
        <w:ind w:firstLine="567"/>
        <w:jc w:val="both"/>
        <w:rPr>
          <w:rFonts w:ascii="GHEA Grapalat" w:hAnsi="GHEA Grapalat"/>
          <w:i w:val="0"/>
          <w:noProof/>
          <w:lang w:val="en-US"/>
        </w:rPr>
      </w:pPr>
      <w:r w:rsidRPr="00B776A2">
        <w:rPr>
          <w:rFonts w:ascii="GHEA Grapalat" w:hAnsi="GHEA Grapalat"/>
          <w:i w:val="0"/>
          <w:noProof/>
          <w:lang w:val="en-US"/>
        </w:rPr>
        <w:t xml:space="preserve">1.1 Գնման առարկա է հանդիսանում </w:t>
      </w:r>
      <w:r w:rsidR="00B776A2" w:rsidRPr="00B776A2">
        <w:rPr>
          <w:rFonts w:ascii="GHEA Grapalat" w:hAnsi="GHEA Grapalat" w:cs="Times Armenian"/>
          <w:i w:val="0"/>
          <w:color w:val="000000" w:themeColor="text1"/>
          <w:lang w:val="hy-AM"/>
        </w:rPr>
        <w:t xml:space="preserve">ՀՀ Կոտայքի մարզի Հրազդան քաղաքի «Հրազդանի Խ․ Աբովյանի անվան թիվ 1 ավագ դպրոց» ՊՈԱԿ-ի նոր մարզադահլիճի տեղակապման աշխատանքների նախագծանախահաշվային փաստաթղթերի </w:t>
      </w:r>
      <w:r w:rsidR="00E80414" w:rsidRPr="00B776A2">
        <w:rPr>
          <w:rFonts w:ascii="GHEA Grapalat" w:hAnsi="GHEA Grapalat"/>
          <w:i w:val="0"/>
          <w:noProof/>
          <w:lang w:val="en-US"/>
        </w:rPr>
        <w:t xml:space="preserve">մշակման խորհրդատվական </w:t>
      </w:r>
      <w:r w:rsidR="00727E55" w:rsidRPr="00B776A2">
        <w:rPr>
          <w:rFonts w:ascii="GHEA Grapalat" w:hAnsi="GHEA Grapalat"/>
          <w:i w:val="0"/>
          <w:noProof/>
          <w:lang w:val="en-US"/>
        </w:rPr>
        <w:t xml:space="preserve">ծառայության </w:t>
      </w:r>
      <w:r w:rsidRPr="00B776A2">
        <w:rPr>
          <w:rFonts w:ascii="GHEA Grapalat" w:hAnsi="GHEA Grapalat"/>
          <w:i w:val="0"/>
          <w:noProof/>
          <w:lang w:val="en-US"/>
        </w:rPr>
        <w:t>ձեռքբերումը (այսուհետ` նաև ծառայություն)</w:t>
      </w:r>
      <w:r w:rsidR="00FE10C1" w:rsidRPr="00B776A2">
        <w:rPr>
          <w:rFonts w:ascii="GHEA Grapalat" w:hAnsi="GHEA Grapalat"/>
          <w:i w:val="0"/>
          <w:noProof/>
          <w:lang w:val="en-US"/>
        </w:rPr>
        <w:t>, 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2E10B3">
        <w:trPr>
          <w:trHeight w:val="843"/>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52CB15D4" w:rsidR="008A7ADF" w:rsidRPr="006E0A77" w:rsidRDefault="00B776A2" w:rsidP="00E43CB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4 605 000</w:t>
            </w:r>
          </w:p>
        </w:tc>
        <w:tc>
          <w:tcPr>
            <w:tcW w:w="6806" w:type="dxa"/>
            <w:vAlign w:val="center"/>
          </w:tcPr>
          <w:p w14:paraId="3443A29D" w14:textId="58C4E3B0" w:rsidR="008A7ADF" w:rsidRPr="006E0A77" w:rsidRDefault="00B776A2" w:rsidP="00B776A2">
            <w:pPr>
              <w:pStyle w:val="BodyTextIndent2"/>
              <w:spacing w:line="240" w:lineRule="auto"/>
              <w:ind w:firstLine="0"/>
              <w:jc w:val="center"/>
              <w:rPr>
                <w:rFonts w:ascii="GHEA Grapalat" w:hAnsi="GHEA Grapalat" w:cs="Times Armenian"/>
                <w:b/>
                <w:sz w:val="18"/>
                <w:szCs w:val="18"/>
                <w:lang w:val="pt-BR"/>
              </w:rPr>
            </w:pPr>
            <w:r w:rsidRPr="00B776A2">
              <w:rPr>
                <w:rFonts w:ascii="GHEA Grapalat" w:hAnsi="GHEA Grapalat" w:cs="Times Armenian"/>
                <w:b/>
                <w:sz w:val="18"/>
                <w:szCs w:val="18"/>
                <w:lang w:val="pt-BR"/>
              </w:rPr>
              <w:t>ՀՀ Կոտայքի մարզի Հրազդան քաղաքի «Հրազդանի Խ</w:t>
            </w:r>
            <w:r w:rsidRPr="00B776A2">
              <w:rPr>
                <w:rFonts w:ascii="Cambria Math" w:hAnsi="Cambria Math" w:cs="Cambria Math"/>
                <w:b/>
                <w:sz w:val="18"/>
                <w:szCs w:val="18"/>
                <w:lang w:val="pt-BR"/>
              </w:rPr>
              <w:t>․</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Աբովյանի</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անվան</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թիվ</w:t>
            </w:r>
            <w:r w:rsidRPr="00B776A2">
              <w:rPr>
                <w:rFonts w:ascii="GHEA Grapalat" w:hAnsi="GHEA Grapalat" w:cs="Times Armenian"/>
                <w:b/>
                <w:sz w:val="18"/>
                <w:szCs w:val="18"/>
                <w:lang w:val="pt-BR"/>
              </w:rPr>
              <w:t xml:space="preserve"> 1 </w:t>
            </w:r>
            <w:r w:rsidRPr="00B776A2">
              <w:rPr>
                <w:rFonts w:ascii="GHEA Grapalat" w:hAnsi="GHEA Grapalat" w:cs="GHEA Grapalat"/>
                <w:b/>
                <w:sz w:val="18"/>
                <w:szCs w:val="18"/>
                <w:lang w:val="pt-BR"/>
              </w:rPr>
              <w:t>ավագ</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դպրոց»</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ՊՈԱԿ</w:t>
            </w:r>
            <w:r w:rsidRPr="00B776A2">
              <w:rPr>
                <w:rFonts w:ascii="GHEA Grapalat" w:hAnsi="GHEA Grapalat" w:cs="Times Armenian"/>
                <w:b/>
                <w:sz w:val="18"/>
                <w:szCs w:val="18"/>
                <w:lang w:val="pt-BR"/>
              </w:rPr>
              <w:t>-</w:t>
            </w:r>
            <w:r w:rsidRPr="00B776A2">
              <w:rPr>
                <w:rFonts w:ascii="GHEA Grapalat" w:hAnsi="GHEA Grapalat" w:cs="GHEA Grapalat"/>
                <w:b/>
                <w:sz w:val="18"/>
                <w:szCs w:val="18"/>
                <w:lang w:val="pt-BR"/>
              </w:rPr>
              <w:t>ի</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նոր</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մարզադահլիճի</w:t>
            </w:r>
            <w:r w:rsidRPr="00B776A2">
              <w:rPr>
                <w:rFonts w:ascii="GHEA Grapalat" w:hAnsi="GHEA Grapalat" w:cs="Times Armenian"/>
                <w:b/>
                <w:sz w:val="18"/>
                <w:szCs w:val="18"/>
                <w:lang w:val="pt-BR"/>
              </w:rPr>
              <w:t xml:space="preserve"> </w:t>
            </w:r>
            <w:r w:rsidRPr="00B776A2">
              <w:rPr>
                <w:rFonts w:ascii="GHEA Grapalat" w:hAnsi="GHEA Grapalat" w:cs="GHEA Grapalat"/>
                <w:b/>
                <w:sz w:val="18"/>
                <w:szCs w:val="18"/>
                <w:lang w:val="pt-BR"/>
              </w:rPr>
              <w:t>տեղակապման</w:t>
            </w:r>
            <w:r w:rsidRPr="00B776A2">
              <w:rPr>
                <w:rFonts w:ascii="GHEA Grapalat" w:hAnsi="GHEA Grapalat" w:cs="Times Armenian"/>
                <w:b/>
                <w:sz w:val="18"/>
                <w:szCs w:val="18"/>
                <w:lang w:val="pt-BR"/>
              </w:rPr>
              <w:t xml:space="preserve"> աշխատանքների նախագծանախահաշվային փաստաթղթերի </w:t>
            </w:r>
            <w:r w:rsidR="00497A97" w:rsidRPr="00497A97">
              <w:rPr>
                <w:rFonts w:ascii="GHEA Grapalat" w:hAnsi="GHEA Grapalat" w:cs="Times Armenian"/>
                <w:b/>
                <w:sz w:val="18"/>
                <w:szCs w:val="18"/>
                <w:lang w:val="pt-BR"/>
              </w:rPr>
              <w:t>մշակման խորհրդատվական</w:t>
            </w:r>
            <w:r w:rsidR="00497A97" w:rsidRPr="006E0A77">
              <w:rPr>
                <w:rFonts w:ascii="GHEA Grapalat" w:hAnsi="GHEA Grapalat" w:cs="Times Armenian"/>
                <w:b/>
                <w:sz w:val="18"/>
                <w:szCs w:val="18"/>
                <w:lang w:val="pt-BR"/>
              </w:rPr>
              <w:t xml:space="preserve">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77777777" w:rsidR="00426D9D" w:rsidRPr="00F566BF" w:rsidRDefault="00426D9D" w:rsidP="00426D9D">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35F5272" w14:textId="629A6B01" w:rsidR="00426D9D" w:rsidRDefault="00426D9D" w:rsidP="00426D9D">
      <w:pPr>
        <w:ind w:firstLine="567"/>
        <w:jc w:val="both"/>
        <w:rPr>
          <w:rFonts w:ascii="GHEA Grapalat" w:hAnsi="GHEA Grapalat" w:cs="Tahoma"/>
          <w:sz w:val="20"/>
          <w:lang w:val="hy-AM"/>
        </w:rPr>
      </w:pPr>
    </w:p>
    <w:p w14:paraId="5907F3F5" w14:textId="2126DBBE" w:rsidR="007E5FFB" w:rsidRDefault="007E5FFB" w:rsidP="00426D9D">
      <w:pPr>
        <w:ind w:firstLine="567"/>
        <w:jc w:val="both"/>
        <w:rPr>
          <w:rFonts w:ascii="GHEA Grapalat" w:hAnsi="GHEA Grapalat" w:cs="Tahoma"/>
          <w:sz w:val="20"/>
          <w:lang w:val="hy-AM"/>
        </w:rPr>
      </w:pPr>
    </w:p>
    <w:p w14:paraId="6AC8C46A" w14:textId="3323FFC8" w:rsidR="007E5FFB" w:rsidRDefault="007E5FFB" w:rsidP="00426D9D">
      <w:pPr>
        <w:ind w:firstLine="567"/>
        <w:jc w:val="both"/>
        <w:rPr>
          <w:rFonts w:ascii="GHEA Grapalat" w:hAnsi="GHEA Grapalat" w:cs="Tahoma"/>
          <w:sz w:val="20"/>
          <w:lang w:val="hy-AM"/>
        </w:rPr>
      </w:pPr>
    </w:p>
    <w:p w14:paraId="07187D71" w14:textId="51910D19" w:rsidR="007E5FFB" w:rsidRDefault="007E5FFB" w:rsidP="00426D9D">
      <w:pPr>
        <w:ind w:firstLine="567"/>
        <w:jc w:val="both"/>
        <w:rPr>
          <w:rFonts w:ascii="GHEA Grapalat" w:hAnsi="GHEA Grapalat" w:cs="Tahoma"/>
          <w:sz w:val="20"/>
          <w:lang w:val="hy-AM"/>
        </w:rPr>
      </w:pPr>
    </w:p>
    <w:p w14:paraId="44B06900" w14:textId="77777777" w:rsidR="007E5FFB" w:rsidRDefault="007E5FFB"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336A60" w:rsidRPr="006E0A77" w14:paraId="4C2677E4" w14:textId="77777777" w:rsidTr="00640C08">
        <w:trPr>
          <w:trHeight w:val="458"/>
        </w:trPr>
        <w:tc>
          <w:tcPr>
            <w:tcW w:w="620" w:type="dxa"/>
            <w:shd w:val="clear" w:color="auto" w:fill="auto"/>
            <w:vAlign w:val="center"/>
          </w:tcPr>
          <w:p w14:paraId="3BE8F157" w14:textId="77777777" w:rsidR="00336A60" w:rsidRPr="006E0A77" w:rsidRDefault="00336A60" w:rsidP="00336A60">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5076FFFF" w14:textId="77777777" w:rsidR="00336A60" w:rsidRPr="00364157" w:rsidRDefault="00336A60" w:rsidP="00336A60">
            <w:pPr>
              <w:rPr>
                <w:rFonts w:ascii="GHEA Grapalat" w:hAnsi="GHEA Grapalat"/>
                <w:b/>
                <w:sz w:val="18"/>
                <w:szCs w:val="18"/>
              </w:rPr>
            </w:pPr>
            <w:r w:rsidRPr="00364157">
              <w:rPr>
                <w:rFonts w:ascii="GHEA Grapalat" w:hAnsi="GHEA Grapalat"/>
                <w:b/>
                <w:sz w:val="18"/>
                <w:szCs w:val="18"/>
              </w:rPr>
              <w:t>ՏԵԽՆԻԿԱԿԱՆ ԱՌԱՋԱՐԿ (ՏԱ)</w:t>
            </w:r>
          </w:p>
          <w:p w14:paraId="1DB91AB6" w14:textId="0047B1C2" w:rsidR="00336A60" w:rsidRPr="006E0A77" w:rsidRDefault="00336A60" w:rsidP="00336A60">
            <w:pPr>
              <w:rPr>
                <w:rFonts w:ascii="GHEA Grapalat" w:hAnsi="GHEA Grapalat"/>
                <w:sz w:val="18"/>
                <w:szCs w:val="18"/>
              </w:rPr>
            </w:pPr>
            <w:r>
              <w:rPr>
                <w:rFonts w:ascii="GHEA Grapalat" w:hAnsi="GHEA Grapalat"/>
                <w:sz w:val="18"/>
                <w:szCs w:val="18"/>
              </w:rPr>
              <w:t>(Աշխատակազմ</w:t>
            </w:r>
            <w:r w:rsidRPr="00364157">
              <w:rPr>
                <w:rFonts w:ascii="GHEA Grapalat" w:hAnsi="GHEA Grapalat"/>
                <w:sz w:val="18"/>
                <w:szCs w:val="18"/>
              </w:rPr>
              <w:t>)</w:t>
            </w:r>
          </w:p>
        </w:tc>
        <w:tc>
          <w:tcPr>
            <w:tcW w:w="2905" w:type="dxa"/>
            <w:shd w:val="clear" w:color="auto" w:fill="auto"/>
            <w:vAlign w:val="center"/>
          </w:tcPr>
          <w:p w14:paraId="61426B97" w14:textId="77777777" w:rsidR="00336A60" w:rsidRPr="006E0A77" w:rsidRDefault="00336A60" w:rsidP="00336A60">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6E0A77" w:rsidRDefault="00906A2E" w:rsidP="00E43CB7">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DC64C2">
            <w:pPr>
              <w:jc w:val="both"/>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DC64C2">
        <w:trPr>
          <w:trHeight w:val="350"/>
        </w:trPr>
        <w:tc>
          <w:tcPr>
            <w:tcW w:w="560" w:type="dxa"/>
            <w:vAlign w:val="center"/>
          </w:tcPr>
          <w:p w14:paraId="4BE0C9A0"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0E7DB591" w:rsidR="00514566" w:rsidRPr="006E0A77" w:rsidRDefault="00514566" w:rsidP="000F1ED8">
            <w:pPr>
              <w:rPr>
                <w:rFonts w:ascii="GHEA Grapalat" w:hAnsi="GHEA Grapalat"/>
                <w:sz w:val="18"/>
                <w:szCs w:val="18"/>
              </w:rPr>
            </w:pPr>
            <w:r w:rsidRPr="006E0A77">
              <w:rPr>
                <w:rFonts w:ascii="GHEA Grapalat" w:hAnsi="GHEA Grapalat"/>
                <w:b/>
                <w:sz w:val="18"/>
                <w:szCs w:val="18"/>
              </w:rPr>
              <w:t>Աշխատակազմ (ՏԱ)</w:t>
            </w:r>
            <w:r w:rsidRPr="006E0A77">
              <w:rPr>
                <w:rFonts w:ascii="GHEA Grapalat" w:hAnsi="GHEA Grapalat"/>
                <w:color w:val="FF0000"/>
                <w:sz w:val="18"/>
                <w:szCs w:val="18"/>
              </w:rPr>
              <w:t>***</w:t>
            </w:r>
          </w:p>
        </w:tc>
        <w:tc>
          <w:tcPr>
            <w:tcW w:w="2549" w:type="dxa"/>
            <w:vAlign w:val="center"/>
          </w:tcPr>
          <w:p w14:paraId="6C5D1DB2" w14:textId="33EE85E8" w:rsidR="00514566" w:rsidRPr="006E0A77" w:rsidRDefault="00576E78" w:rsidP="00E43CB7">
            <w:pPr>
              <w:jc w:val="center"/>
              <w:rPr>
                <w:rFonts w:ascii="GHEA Grapalat" w:hAnsi="GHEA Grapalat"/>
                <w:sz w:val="18"/>
                <w:szCs w:val="18"/>
              </w:rPr>
            </w:pPr>
            <w:r>
              <w:rPr>
                <w:rFonts w:ascii="GHEA Grapalat" w:hAnsi="GHEA Grapalat"/>
                <w:sz w:val="18"/>
                <w:szCs w:val="18"/>
              </w:rPr>
              <w:t>10</w:t>
            </w:r>
            <w:r w:rsidR="00514566" w:rsidRPr="006E0A77">
              <w:rPr>
                <w:rFonts w:ascii="GHEA Grapalat" w:hAnsi="GHEA Grapalat"/>
                <w:sz w:val="18"/>
                <w:szCs w:val="18"/>
              </w:rPr>
              <w:t>0 միավոր</w:t>
            </w:r>
          </w:p>
        </w:tc>
        <w:tc>
          <w:tcPr>
            <w:tcW w:w="3848" w:type="dxa"/>
            <w:shd w:val="clear" w:color="auto" w:fill="auto"/>
            <w:vAlign w:val="center"/>
          </w:tcPr>
          <w:p w14:paraId="4B492395" w14:textId="0D96B126" w:rsidR="00514566" w:rsidRPr="006E0A77" w:rsidRDefault="00514566" w:rsidP="00BC591A">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w:t>
            </w:r>
            <w:r w:rsidR="00D54AD8" w:rsidRPr="00F10830">
              <w:rPr>
                <w:rFonts w:ascii="GHEA Grapalat" w:hAnsi="GHEA Grapalat"/>
                <w:sz w:val="18"/>
                <w:szCs w:val="20"/>
                <w:lang w:val="hy-AM"/>
              </w:rPr>
              <w:t>կամ քաղաքաշինական պարզ փո</w:t>
            </w:r>
            <w:r w:rsidR="00D54AD8">
              <w:rPr>
                <w:rFonts w:ascii="GHEA Grapalat" w:hAnsi="GHEA Grapalat"/>
                <w:sz w:val="18"/>
                <w:szCs w:val="20"/>
                <w:lang w:val="hy-AM"/>
              </w:rPr>
              <w:t>րձաքննության դրական եզրակացությ</w:t>
            </w:r>
            <w:r w:rsidR="00D54AD8">
              <w:rPr>
                <w:rFonts w:ascii="GHEA Grapalat" w:hAnsi="GHEA Grapalat"/>
                <w:sz w:val="18"/>
                <w:szCs w:val="20"/>
              </w:rPr>
              <w:t>ա</w:t>
            </w:r>
            <w:r w:rsidR="00D54AD8" w:rsidRPr="00F10830">
              <w:rPr>
                <w:rFonts w:ascii="GHEA Grapalat" w:hAnsi="GHEA Grapalat"/>
                <w:sz w:val="18"/>
                <w:szCs w:val="20"/>
                <w:lang w:val="hy-AM"/>
              </w:rPr>
              <w:t>ն կամ այլ հիմնավորող փաստաթղթե</w:t>
            </w:r>
            <w:r w:rsidR="00D54AD8">
              <w:rPr>
                <w:rFonts w:ascii="GHEA Grapalat" w:hAnsi="GHEA Grapalat"/>
                <w:sz w:val="18"/>
                <w:szCs w:val="20"/>
              </w:rPr>
              <w:t>ր</w:t>
            </w:r>
            <w:r w:rsidR="00D54AD8" w:rsidRPr="00F10830">
              <w:rPr>
                <w:rFonts w:ascii="GHEA Grapalat" w:hAnsi="GHEA Grapalat"/>
                <w:sz w:val="18"/>
                <w:szCs w:val="20"/>
                <w:lang w:val="hy-AM"/>
              </w:rPr>
              <w:t>ի հիման վրա:</w:t>
            </w:r>
            <w:r w:rsidRPr="006E0A77">
              <w:rPr>
                <w:rFonts w:ascii="GHEA Grapalat" w:hAnsi="GHEA Grapalat"/>
                <w:sz w:val="18"/>
                <w:szCs w:val="20"/>
                <w:lang w:val="hy-AM"/>
              </w:rPr>
              <w:t xml:space="preserve"> Աշխատակազմի գնահատման նվազագույն շեմը սահմանվում է </w:t>
            </w:r>
            <w:r w:rsidR="000222F3">
              <w:rPr>
                <w:rFonts w:ascii="GHEA Grapalat" w:hAnsi="GHEA Grapalat"/>
                <w:sz w:val="18"/>
                <w:szCs w:val="20"/>
              </w:rPr>
              <w:t>8</w:t>
            </w:r>
            <w:r w:rsidRPr="006E0A77">
              <w:rPr>
                <w:rFonts w:ascii="GHEA Grapalat" w:hAnsi="GHEA Grapalat"/>
                <w:sz w:val="18"/>
                <w:szCs w:val="20"/>
                <w:lang w:val="hy-AM"/>
              </w:rPr>
              <w:t xml:space="preserve">5 միավոր: </w:t>
            </w:r>
            <w:r w:rsidR="00BC591A">
              <w:rPr>
                <w:rFonts w:ascii="GHEA Grapalat" w:hAnsi="GHEA Grapalat"/>
                <w:sz w:val="18"/>
                <w:szCs w:val="20"/>
              </w:rPr>
              <w:t>Մասնակիցը ն</w:t>
            </w:r>
            <w:r w:rsidRPr="006E0A77">
              <w:rPr>
                <w:rFonts w:ascii="GHEA Grapalat" w:hAnsi="GHEA Grapalat"/>
                <w:sz w:val="18"/>
                <w:szCs w:val="20"/>
                <w:lang w:val="hy-AM"/>
              </w:rPr>
              <w:t xml:space="preserve">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w:t>
            </w:r>
            <w:r w:rsidRPr="006E0A77">
              <w:rPr>
                <w:rFonts w:ascii="GHEA Grapalat" w:hAnsi="GHEA Grapalat"/>
                <w:sz w:val="18"/>
                <w:szCs w:val="20"/>
                <w:lang w:val="hy-AM"/>
              </w:rPr>
              <w:lastRenderedPageBreak/>
              <w:t>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lastRenderedPageBreak/>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18572ED0"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2B401870"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5729A787"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E12E1C">
        <w:rPr>
          <w:rFonts w:ascii="GHEA Grapalat" w:eastAsia="GHEA Grapalat" w:hAnsi="GHEA Grapalat" w:cs="GHEA Grapalat"/>
          <w:b/>
          <w:sz w:val="20"/>
          <w:shd w:val="clear" w:color="auto" w:fill="FFFFFF"/>
        </w:rPr>
        <w:t xml:space="preserve"> կամ</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w:t>
      </w:r>
      <w:r w:rsidR="00BF64FF" w:rsidRPr="004515E8">
        <w:rPr>
          <w:rFonts w:ascii="GHEA Grapalat" w:eastAsiaTheme="minorHAnsi" w:hAnsi="GHEA Grapalat" w:cstheme="minorBidi"/>
          <w:b/>
          <w:sz w:val="20"/>
          <w:lang w:val="hy-AM"/>
        </w:rPr>
        <w:t xml:space="preserve">որը պետք է ստացած լինի համապատասխան քաղաքաշինական </w:t>
      </w:r>
      <w:r w:rsidR="00BF64FF">
        <w:rPr>
          <w:rFonts w:ascii="GHEA Grapalat" w:eastAsiaTheme="minorHAnsi" w:hAnsi="GHEA Grapalat" w:cstheme="minorBidi"/>
          <w:b/>
          <w:sz w:val="20"/>
        </w:rPr>
        <w:t xml:space="preserve">պարզ և համալիր </w:t>
      </w:r>
      <w:r w:rsidR="00BF64FF" w:rsidRPr="004515E8">
        <w:rPr>
          <w:rFonts w:ascii="GHEA Grapalat" w:eastAsiaTheme="minorHAnsi" w:hAnsi="GHEA Grapalat" w:cstheme="minorBidi"/>
          <w:b/>
          <w:sz w:val="20"/>
          <w:lang w:val="hy-AM"/>
        </w:rPr>
        <w:t>փորձաքննությ</w:t>
      </w:r>
      <w:r w:rsidR="00BF64FF">
        <w:rPr>
          <w:rFonts w:ascii="GHEA Grapalat" w:eastAsiaTheme="minorHAnsi" w:hAnsi="GHEA Grapalat" w:cstheme="minorBidi"/>
          <w:b/>
          <w:sz w:val="20"/>
        </w:rPr>
        <w:t>ու</w:t>
      </w:r>
      <w:r w:rsidR="00BF64FF" w:rsidRPr="004515E8">
        <w:rPr>
          <w:rFonts w:ascii="GHEA Grapalat" w:eastAsiaTheme="minorHAnsi" w:hAnsi="GHEA Grapalat" w:cstheme="minorBidi"/>
          <w:b/>
          <w:sz w:val="20"/>
          <w:lang w:val="hy-AM"/>
        </w:rPr>
        <w:t>ն</w:t>
      </w:r>
      <w:r w:rsidR="00BF64FF">
        <w:rPr>
          <w:rFonts w:ascii="GHEA Grapalat" w:eastAsiaTheme="minorHAnsi" w:hAnsi="GHEA Grapalat" w:cstheme="minorBidi"/>
          <w:b/>
          <w:sz w:val="20"/>
        </w:rPr>
        <w:t>ների</w:t>
      </w:r>
      <w:r w:rsidR="00BF64FF" w:rsidRPr="004515E8">
        <w:rPr>
          <w:rFonts w:ascii="GHEA Grapalat" w:eastAsiaTheme="minorHAnsi" w:hAnsi="GHEA Grapalat" w:cstheme="minorBidi"/>
          <w:b/>
          <w:sz w:val="20"/>
          <w:lang w:val="hy-AM"/>
        </w:rPr>
        <w:t xml:space="preserve"> դրական 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E43CB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E43CB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rsidP="00E43CB7">
            <w:pPr>
              <w:pStyle w:val="NormalWeb"/>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BF14AB3" w14:textId="77777777" w:rsidR="00344D29" w:rsidRDefault="00344D29" w:rsidP="00E43CB7">
            <w:pPr>
              <w:pStyle w:val="NormalWeb"/>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p w14:paraId="43066B4E" w14:textId="02CB9517" w:rsidR="00372F25" w:rsidRPr="006E0A77" w:rsidRDefault="00372F25" w:rsidP="00E43CB7">
            <w:pPr>
              <w:pStyle w:val="NormalWeb"/>
              <w:spacing w:before="0" w:beforeAutospacing="0" w:after="0" w:afterAutospacing="0"/>
              <w:rPr>
                <w:rFonts w:ascii="GHEA Grapalat" w:hAnsi="GHEA Grapalat" w:cs="Sylfaen"/>
                <w:bCs/>
                <w:sz w:val="20"/>
                <w:szCs w:val="20"/>
                <w:lang w:val="hy-AM" w:eastAsia="ru-RU"/>
              </w:rPr>
            </w:pPr>
            <w:r w:rsidRPr="00F207FC">
              <w:rPr>
                <w:rFonts w:ascii="GHEA Grapalat" w:hAnsi="GHEA Grapalat"/>
                <w:b/>
                <w:bCs/>
                <w:sz w:val="20"/>
                <w:szCs w:val="20"/>
                <w:lang w:val="hy-AM"/>
              </w:rPr>
              <w:t>1-ին դասի լիցենզիա</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E43CB7">
            <w:pPr>
              <w:pStyle w:val="NormalWeb"/>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rsidP="00E43CB7">
            <w:pPr>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72F25" w:rsidRDefault="00344D29" w:rsidP="00E43CB7">
            <w:pPr>
              <w:rPr>
                <w:rFonts w:ascii="GHEA Grapalat" w:hAnsi="GHEA Grapalat" w:cs="Sylfaen"/>
                <w:sz w:val="20"/>
                <w:szCs w:val="20"/>
                <w:lang w:val="hy-AM"/>
              </w:rPr>
            </w:pPr>
            <w:r w:rsidRPr="00372F25">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13579004" w:rsidR="00344D29" w:rsidRPr="00372F25" w:rsidRDefault="00344D29" w:rsidP="002D415B">
            <w:pPr>
              <w:pStyle w:val="NormalWeb"/>
              <w:spacing w:before="0" w:beforeAutospacing="0" w:after="0" w:afterAutospacing="0"/>
              <w:rPr>
                <w:rFonts w:ascii="GHEA Grapalat" w:hAnsi="GHEA Grapalat" w:cs="Sylfaen"/>
                <w:b/>
                <w:sz w:val="20"/>
                <w:szCs w:val="20"/>
              </w:rPr>
            </w:pPr>
            <w:r w:rsidRPr="00372F25">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sidRPr="00372F25">
              <w:rPr>
                <w:rFonts w:ascii="GHEA Grapalat" w:hAnsi="GHEA Grapalat"/>
                <w:color w:val="000000"/>
                <w:sz w:val="20"/>
                <w:szCs w:val="20"/>
                <w:shd w:val="clear" w:color="auto" w:fill="FFFFFF"/>
              </w:rPr>
              <w:t>մ</w:t>
            </w:r>
            <w:r w:rsidRPr="00372F25">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r w:rsidR="00372F25" w:rsidRPr="00372F25">
              <w:rPr>
                <w:rFonts w:ascii="GHEA Grapalat" w:hAnsi="GHEA Grapalat"/>
                <w:color w:val="000000"/>
                <w:sz w:val="20"/>
                <w:szCs w:val="20"/>
                <w:shd w:val="clear" w:color="auto" w:fill="FFFFFF"/>
              </w:rPr>
              <w:t xml:space="preserve"> </w:t>
            </w:r>
            <w:r w:rsidR="00372F25" w:rsidRPr="00372F25">
              <w:rPr>
                <w:rFonts w:ascii="GHEA Grapalat" w:hAnsi="GHEA Grapalat"/>
                <w:b/>
                <w:bCs/>
                <w:sz w:val="20"/>
                <w:szCs w:val="20"/>
                <w:lang w:val="hy-AM"/>
              </w:rPr>
              <w:t>1-ին դաս</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72F25" w:rsidRDefault="00344D29" w:rsidP="00E43CB7">
            <w:pPr>
              <w:rPr>
                <w:rFonts w:ascii="GHEA Grapalat" w:hAnsi="GHEA Grapalat" w:cs="Sylfaen"/>
                <w:sz w:val="20"/>
                <w:szCs w:val="20"/>
                <w:lang w:val="hy-AM"/>
              </w:rPr>
            </w:pPr>
            <w:r w:rsidRPr="00372F25">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2FE9AAC7" w:rsidR="00344D29" w:rsidRPr="00372F25" w:rsidRDefault="00344D29" w:rsidP="00E43CB7">
            <w:pPr>
              <w:rPr>
                <w:rFonts w:ascii="GHEA Grapalat" w:hAnsi="GHEA Grapalat" w:cs="Arial"/>
                <w:color w:val="000000"/>
                <w:sz w:val="20"/>
                <w:szCs w:val="20"/>
              </w:rPr>
            </w:pPr>
            <w:r w:rsidRPr="00372F25">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372F25" w:rsidRPr="00372F25">
              <w:rPr>
                <w:rFonts w:ascii="GHEA Grapalat" w:hAnsi="GHEA Grapalat"/>
                <w:color w:val="000000"/>
                <w:sz w:val="20"/>
                <w:szCs w:val="20"/>
                <w:shd w:val="clear" w:color="auto" w:fill="FFFFFF"/>
              </w:rPr>
              <w:t xml:space="preserve"> </w:t>
            </w:r>
            <w:r w:rsidR="00372F25" w:rsidRPr="00372F25">
              <w:rPr>
                <w:rFonts w:ascii="GHEA Grapalat" w:hAnsi="GHEA Grapalat"/>
                <w:b/>
                <w:bCs/>
                <w:sz w:val="20"/>
                <w:szCs w:val="20"/>
                <w:lang w:val="hy-AM"/>
              </w:rPr>
              <w:t>1-ին դաս</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72F25" w:rsidRDefault="00344D29" w:rsidP="00E43CB7">
            <w:pPr>
              <w:rPr>
                <w:rFonts w:ascii="GHEA Grapalat" w:hAnsi="GHEA Grapalat" w:cs="Sylfaen"/>
                <w:sz w:val="20"/>
                <w:szCs w:val="20"/>
                <w:lang w:val="hy-AM"/>
              </w:rPr>
            </w:pPr>
            <w:r w:rsidRPr="00372F25">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43CB5A47" w:rsidR="00344D29" w:rsidRPr="00372F25" w:rsidRDefault="00344D29" w:rsidP="00E43CB7">
            <w:pPr>
              <w:pStyle w:val="NormalWeb"/>
              <w:spacing w:before="0" w:beforeAutospacing="0" w:after="0" w:afterAutospacing="0"/>
              <w:rPr>
                <w:rFonts w:ascii="GHEA Grapalat" w:hAnsi="GHEA Grapalat" w:cs="Sylfaen"/>
                <w:b/>
                <w:sz w:val="20"/>
                <w:szCs w:val="20"/>
              </w:rPr>
            </w:pPr>
            <w:r w:rsidRPr="00372F25">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00372F25" w:rsidRPr="00372F25">
              <w:rPr>
                <w:rFonts w:ascii="GHEA Grapalat" w:hAnsi="GHEA Grapalat"/>
                <w:color w:val="000000"/>
                <w:sz w:val="20"/>
                <w:szCs w:val="20"/>
                <w:shd w:val="clear" w:color="auto" w:fill="FFFFFF"/>
              </w:rPr>
              <w:t xml:space="preserve"> </w:t>
            </w:r>
            <w:r w:rsidR="00372F25" w:rsidRPr="00372F25">
              <w:rPr>
                <w:rFonts w:ascii="GHEA Grapalat" w:hAnsi="GHEA Grapalat"/>
                <w:b/>
                <w:bCs/>
                <w:sz w:val="20"/>
                <w:szCs w:val="20"/>
                <w:lang w:val="hy-AM"/>
              </w:rPr>
              <w:t>1-ին դաս</w:t>
            </w:r>
          </w:p>
        </w:tc>
      </w:tr>
    </w:tbl>
    <w:p w14:paraId="778C524E" w14:textId="28D8399C" w:rsidR="00344D29"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50838131" w14:textId="77777777" w:rsidR="008B74B7" w:rsidRPr="006E0A77" w:rsidRDefault="008B74B7"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3E7C443D"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2F2E76">
        <w:trPr>
          <w:trHeight w:val="638"/>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2F2E76">
        <w:trPr>
          <w:trHeight w:val="1619"/>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lastRenderedPageBreak/>
              <w:t>1</w:t>
            </w:r>
          </w:p>
        </w:tc>
        <w:tc>
          <w:tcPr>
            <w:tcW w:w="2361" w:type="dxa"/>
            <w:vAlign w:val="center"/>
          </w:tcPr>
          <w:p w14:paraId="62434556" w14:textId="26933C94" w:rsidR="00344D29" w:rsidRPr="006E0A77" w:rsidRDefault="00344D29" w:rsidP="002F2E76">
            <w:pPr>
              <w:jc w:val="cente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57952476" w14:textId="11EF4365" w:rsidR="00344D29" w:rsidRPr="006E0A77" w:rsidRDefault="00344D29" w:rsidP="00E57C83">
            <w:pPr>
              <w:jc w:val="cente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tc>
        <w:tc>
          <w:tcPr>
            <w:tcW w:w="3485" w:type="dxa"/>
            <w:vAlign w:val="center"/>
          </w:tcPr>
          <w:p w14:paraId="0FA4AEEB"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77777777" w:rsidR="00D84ADF" w:rsidRPr="003462C1" w:rsidRDefault="00D84ADF" w:rsidP="002F2E76">
            <w:pPr>
              <w:jc w:val="cente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2F2E76">
            <w:pPr>
              <w:jc w:val="center"/>
              <w:rPr>
                <w:rFonts w:ascii="GHEA Grapalat" w:hAnsi="GHEA Grapalat"/>
                <w:sz w:val="18"/>
                <w:szCs w:val="18"/>
                <w:lang w:val="hy-AM"/>
              </w:rPr>
            </w:pPr>
          </w:p>
        </w:tc>
        <w:tc>
          <w:tcPr>
            <w:tcW w:w="1182" w:type="dxa"/>
            <w:vAlign w:val="center"/>
          </w:tcPr>
          <w:p w14:paraId="6CF4CB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2EE52B34" w14:textId="22F92EF8" w:rsidR="00D84ADF" w:rsidRPr="006E0A77" w:rsidRDefault="00D84ADF" w:rsidP="00E57C83">
            <w:pPr>
              <w:jc w:val="cente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28B748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66DB3BBE"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vAlign w:val="center"/>
          </w:tcPr>
          <w:p w14:paraId="1EE9B52D"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713CCDD4" w:rsidR="00344D29" w:rsidRPr="006E0A77" w:rsidRDefault="00344D29" w:rsidP="002F2E76">
            <w:pPr>
              <w:jc w:val="cente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D304A8">
        <w:trPr>
          <w:trHeight w:val="1880"/>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vAlign w:val="center"/>
          </w:tcPr>
          <w:p w14:paraId="58EE6DA7" w14:textId="5DA73ECE" w:rsidR="00344D29"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5A84FB21" w:rsidR="00344D29" w:rsidRPr="006E0A77" w:rsidRDefault="00344D29" w:rsidP="002D415B">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էլեկտրամատակարարման, էլեկտրալուսավոր</w:t>
            </w:r>
            <w:r w:rsidR="00C36063">
              <w:rPr>
                <w:rFonts w:ascii="GHEA Grapalat" w:hAnsi="GHEA Grapalat"/>
                <w:b/>
                <w:sz w:val="18"/>
                <w:szCs w:val="18"/>
              </w:rPr>
              <w:t>մ</w:t>
            </w:r>
            <w:r w:rsidRPr="006E0A77">
              <w:rPr>
                <w:rFonts w:ascii="GHEA Grapalat" w:hAnsi="GHEA Grapalat"/>
                <w:b/>
                <w:sz w:val="18"/>
                <w:szCs w:val="18"/>
                <w:lang w:val="hy-AM"/>
              </w:rPr>
              <w:t>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vAlign w:val="center"/>
          </w:tcPr>
          <w:p w14:paraId="18EB8792"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D304A8">
        <w:trPr>
          <w:trHeight w:val="1610"/>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5</w:t>
            </w:r>
          </w:p>
        </w:tc>
        <w:tc>
          <w:tcPr>
            <w:tcW w:w="2360" w:type="dxa"/>
            <w:gridSpan w:val="2"/>
            <w:vAlign w:val="center"/>
          </w:tcPr>
          <w:p w14:paraId="1059EA98" w14:textId="5A3A29F1" w:rsidR="00DC1E3B"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lastRenderedPageBreak/>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24A8AA3E"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w:t>
      </w:r>
      <w:r w:rsidR="00C04CBE">
        <w:rPr>
          <w:rFonts w:ascii="GHEA Grapalat" w:hAnsi="GHEA Grapalat"/>
          <w:color w:val="000000"/>
          <w:sz w:val="20"/>
          <w:szCs w:val="20"/>
          <w:shd w:val="clear" w:color="auto" w:fill="FFFFFF"/>
        </w:rPr>
        <w:t>(</w:t>
      </w:r>
      <w:r w:rsidR="00CD74FA" w:rsidRPr="006E0A77">
        <w:rPr>
          <w:rFonts w:ascii="GHEA Grapalat" w:hAnsi="GHEA Grapalat"/>
          <w:color w:val="000000"/>
          <w:sz w:val="20"/>
          <w:szCs w:val="20"/>
          <w:shd w:val="clear" w:color="auto" w:fill="FFFFFF"/>
          <w:lang w:val="hy-AM"/>
        </w:rPr>
        <w:t>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r w:rsidR="00C04CBE">
        <w:rPr>
          <w:rFonts w:ascii="GHEA Grapalat" w:hAnsi="GHEA Grapalat"/>
          <w:color w:val="000000"/>
          <w:sz w:val="20"/>
          <w:szCs w:val="20"/>
          <w:shd w:val="clear" w:color="auto" w:fill="FFFFFF"/>
        </w:rPr>
        <w:t>)</w:t>
      </w:r>
      <w:r w:rsidR="00CD74FA" w:rsidRPr="006E0A77">
        <w:rPr>
          <w:rFonts w:ascii="GHEA Grapalat" w:hAnsi="GHEA Grapalat"/>
          <w:color w:val="000000"/>
          <w:sz w:val="20"/>
          <w:szCs w:val="20"/>
          <w:shd w:val="clear" w:color="auto" w:fill="FFFFFF"/>
          <w:lang w:val="hy-AM"/>
        </w:rPr>
        <w:t xml:space="preserve">,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9715" w:type="dxa"/>
        <w:jc w:val="center"/>
        <w:tblLook w:val="04A0" w:firstRow="1" w:lastRow="0" w:firstColumn="1" w:lastColumn="0" w:noHBand="0" w:noVBand="1"/>
      </w:tblPr>
      <w:tblGrid>
        <w:gridCol w:w="607"/>
        <w:gridCol w:w="4632"/>
        <w:gridCol w:w="1917"/>
        <w:gridCol w:w="2559"/>
      </w:tblGrid>
      <w:tr w:rsidR="00880C72" w:rsidRPr="00CB0E7F" w14:paraId="5684F695" w14:textId="77777777" w:rsidTr="008B74B7">
        <w:trPr>
          <w:trHeight w:val="472"/>
          <w:jc w:val="center"/>
        </w:trPr>
        <w:tc>
          <w:tcPr>
            <w:tcW w:w="608" w:type="dxa"/>
            <w:vAlign w:val="center"/>
          </w:tcPr>
          <w:p w14:paraId="5571F90E" w14:textId="77777777" w:rsidR="00880C72" w:rsidRPr="00CB0E7F" w:rsidRDefault="00880C72" w:rsidP="008B74B7">
            <w:pPr>
              <w:jc w:val="center"/>
              <w:rPr>
                <w:rFonts w:ascii="GHEA Grapalat" w:hAnsi="GHEA Grapalat"/>
                <w:b/>
                <w:sz w:val="20"/>
                <w:szCs w:val="20"/>
              </w:rPr>
            </w:pPr>
            <w:r>
              <w:rPr>
                <w:rFonts w:ascii="GHEA Grapalat" w:hAnsi="GHEA Grapalat"/>
                <w:b/>
                <w:sz w:val="20"/>
                <w:szCs w:val="20"/>
              </w:rPr>
              <w:t>Հ/Հ</w:t>
            </w:r>
          </w:p>
        </w:tc>
        <w:tc>
          <w:tcPr>
            <w:tcW w:w="4924" w:type="dxa"/>
            <w:vAlign w:val="center"/>
          </w:tcPr>
          <w:p w14:paraId="106C6C20"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1933" w:type="dxa"/>
            <w:vAlign w:val="center"/>
          </w:tcPr>
          <w:p w14:paraId="2A7CB987"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2250" w:type="dxa"/>
            <w:vAlign w:val="center"/>
          </w:tcPr>
          <w:p w14:paraId="0DE648D6"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880C72" w:rsidRPr="00CB0E7F" w14:paraId="16C58619" w14:textId="77777777" w:rsidTr="008B74B7">
        <w:trPr>
          <w:jc w:val="center"/>
        </w:trPr>
        <w:tc>
          <w:tcPr>
            <w:tcW w:w="608" w:type="dxa"/>
          </w:tcPr>
          <w:p w14:paraId="45F49EDA" w14:textId="77777777" w:rsidR="00880C72" w:rsidRPr="00CB0E7F" w:rsidRDefault="00880C72" w:rsidP="008B74B7">
            <w:pPr>
              <w:jc w:val="center"/>
              <w:rPr>
                <w:rFonts w:ascii="GHEA Grapalat" w:hAnsi="GHEA Grapalat"/>
                <w:sz w:val="20"/>
                <w:szCs w:val="20"/>
              </w:rPr>
            </w:pPr>
            <w:r w:rsidRPr="00CB0E7F">
              <w:rPr>
                <w:rFonts w:ascii="GHEA Grapalat" w:hAnsi="GHEA Grapalat"/>
                <w:sz w:val="20"/>
                <w:szCs w:val="20"/>
              </w:rPr>
              <w:t>1</w:t>
            </w:r>
          </w:p>
        </w:tc>
        <w:tc>
          <w:tcPr>
            <w:tcW w:w="4924" w:type="dxa"/>
          </w:tcPr>
          <w:p w14:paraId="547EDA2D" w14:textId="77777777" w:rsidR="00880C72" w:rsidRPr="00872126" w:rsidRDefault="00880C72" w:rsidP="008B74B7">
            <w:pPr>
              <w:ind w:right="162"/>
              <w:rPr>
                <w:rFonts w:ascii="GHEA Grapalat" w:hAnsi="GHEA Grapalat"/>
                <w:sz w:val="20"/>
                <w:szCs w:val="20"/>
                <w:lang w:val="hy-AM"/>
              </w:rPr>
            </w:pPr>
            <w:r w:rsidRPr="00CB0E7F">
              <w:rPr>
                <w:rFonts w:ascii="GHEA Grapalat" w:hAnsi="GHEA Grapalat"/>
                <w:sz w:val="20"/>
                <w:szCs w:val="20"/>
              </w:rPr>
              <w:t>Արտոնագրված ճարտարապետ</w:t>
            </w:r>
          </w:p>
          <w:p w14:paraId="2184C70B" w14:textId="77777777" w:rsidR="00880C72" w:rsidRPr="00CB0E7F" w:rsidRDefault="00880C72" w:rsidP="008B74B7">
            <w:pPr>
              <w:ind w:right="162"/>
              <w:rPr>
                <w:rFonts w:ascii="GHEA Grapalat" w:hAnsi="GHEA Grapalat"/>
                <w:sz w:val="20"/>
                <w:szCs w:val="20"/>
              </w:rPr>
            </w:pPr>
            <w:r w:rsidRPr="00CB0E7F">
              <w:rPr>
                <w:rFonts w:ascii="GHEA Grapalat" w:hAnsi="GHEA Grapalat"/>
                <w:sz w:val="20"/>
                <w:szCs w:val="20"/>
              </w:rPr>
              <w:t>/գլխավոր ճարտարապետ/</w:t>
            </w:r>
          </w:p>
        </w:tc>
        <w:tc>
          <w:tcPr>
            <w:tcW w:w="1933" w:type="dxa"/>
          </w:tcPr>
          <w:p w14:paraId="7DD4AA8A" w14:textId="77777777" w:rsidR="00880C72" w:rsidRPr="00CB0E7F" w:rsidRDefault="00880C72" w:rsidP="008B74B7">
            <w:pPr>
              <w:jc w:val="center"/>
              <w:rPr>
                <w:rFonts w:ascii="GHEA Grapalat" w:hAnsi="GHEA Grapalat"/>
                <w:b/>
                <w:sz w:val="20"/>
                <w:szCs w:val="20"/>
              </w:rPr>
            </w:pPr>
          </w:p>
        </w:tc>
        <w:tc>
          <w:tcPr>
            <w:tcW w:w="2250" w:type="dxa"/>
          </w:tcPr>
          <w:p w14:paraId="629F5D27"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880C72" w:rsidRPr="00CB0E7F" w14:paraId="70FEFC15" w14:textId="77777777" w:rsidTr="008B74B7">
        <w:trPr>
          <w:trHeight w:val="490"/>
          <w:jc w:val="center"/>
        </w:trPr>
        <w:tc>
          <w:tcPr>
            <w:tcW w:w="608" w:type="dxa"/>
          </w:tcPr>
          <w:p w14:paraId="32B63A42" w14:textId="77777777" w:rsidR="00880C72" w:rsidRPr="00892C32" w:rsidRDefault="00880C72" w:rsidP="008B74B7">
            <w:pPr>
              <w:jc w:val="center"/>
              <w:rPr>
                <w:rFonts w:ascii="GHEA Grapalat" w:hAnsi="GHEA Grapalat"/>
                <w:sz w:val="20"/>
                <w:szCs w:val="20"/>
                <w:lang w:val="hy-AM"/>
              </w:rPr>
            </w:pPr>
            <w:r>
              <w:rPr>
                <w:rFonts w:ascii="GHEA Grapalat" w:hAnsi="GHEA Grapalat"/>
                <w:sz w:val="20"/>
                <w:szCs w:val="20"/>
                <w:lang w:val="hy-AM"/>
              </w:rPr>
              <w:t>2</w:t>
            </w:r>
          </w:p>
        </w:tc>
        <w:tc>
          <w:tcPr>
            <w:tcW w:w="4924" w:type="dxa"/>
          </w:tcPr>
          <w:p w14:paraId="13E5D344" w14:textId="77777777" w:rsidR="00880C72" w:rsidRPr="00CB0E7F" w:rsidRDefault="00880C72" w:rsidP="008B74B7">
            <w:pPr>
              <w:ind w:right="162"/>
              <w:rPr>
                <w:rFonts w:ascii="GHEA Grapalat" w:hAnsi="GHEA Grapalat"/>
                <w:sz w:val="20"/>
                <w:szCs w:val="20"/>
              </w:rPr>
            </w:pPr>
            <w:r>
              <w:rPr>
                <w:rFonts w:ascii="GHEA Grapalat" w:hAnsi="GHEA Grapalat"/>
                <w:sz w:val="20"/>
                <w:szCs w:val="20"/>
              </w:rPr>
              <w:t xml:space="preserve">Արտոնագրված ճարտարագետ-շինարար </w:t>
            </w:r>
            <w:r w:rsidRPr="00CB0E7F">
              <w:rPr>
                <w:rFonts w:ascii="GHEA Grapalat" w:hAnsi="GHEA Grapalat"/>
                <w:sz w:val="20"/>
                <w:szCs w:val="20"/>
              </w:rPr>
              <w:t>/կոնստրուկտոր/</w:t>
            </w:r>
          </w:p>
        </w:tc>
        <w:tc>
          <w:tcPr>
            <w:tcW w:w="1933" w:type="dxa"/>
          </w:tcPr>
          <w:p w14:paraId="72E690A5" w14:textId="77777777" w:rsidR="00880C72" w:rsidRPr="00CB0E7F" w:rsidRDefault="00880C72" w:rsidP="008B74B7">
            <w:pPr>
              <w:jc w:val="center"/>
              <w:rPr>
                <w:rFonts w:ascii="GHEA Grapalat" w:hAnsi="GHEA Grapalat"/>
                <w:b/>
                <w:sz w:val="20"/>
                <w:szCs w:val="20"/>
              </w:rPr>
            </w:pPr>
          </w:p>
        </w:tc>
        <w:tc>
          <w:tcPr>
            <w:tcW w:w="2250" w:type="dxa"/>
          </w:tcPr>
          <w:p w14:paraId="12480BF2" w14:textId="77777777" w:rsidR="00880C72" w:rsidRPr="0023569D" w:rsidRDefault="00880C72" w:rsidP="008B74B7">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880C72" w:rsidRPr="00CB0E7F" w14:paraId="18FBC93E" w14:textId="77777777" w:rsidTr="008B74B7">
        <w:trPr>
          <w:trHeight w:val="697"/>
          <w:jc w:val="center"/>
        </w:trPr>
        <w:tc>
          <w:tcPr>
            <w:tcW w:w="608" w:type="dxa"/>
          </w:tcPr>
          <w:p w14:paraId="0119A22D" w14:textId="77777777" w:rsidR="00880C72" w:rsidRPr="0063726E" w:rsidRDefault="00880C72" w:rsidP="008B74B7">
            <w:pPr>
              <w:jc w:val="center"/>
              <w:rPr>
                <w:rFonts w:ascii="GHEA Grapalat" w:hAnsi="GHEA Grapalat"/>
                <w:sz w:val="20"/>
                <w:szCs w:val="20"/>
                <w:lang w:val="hy-AM"/>
              </w:rPr>
            </w:pPr>
            <w:r>
              <w:rPr>
                <w:rFonts w:ascii="GHEA Grapalat" w:hAnsi="GHEA Grapalat"/>
                <w:sz w:val="20"/>
                <w:szCs w:val="20"/>
                <w:lang w:val="hy-AM"/>
              </w:rPr>
              <w:t>3</w:t>
            </w:r>
          </w:p>
        </w:tc>
        <w:tc>
          <w:tcPr>
            <w:tcW w:w="4924" w:type="dxa"/>
          </w:tcPr>
          <w:p w14:paraId="4F6F453B" w14:textId="77777777" w:rsidR="00880C72" w:rsidRPr="009366D2" w:rsidRDefault="00880C72" w:rsidP="008B74B7">
            <w:pPr>
              <w:ind w:right="162"/>
              <w:rPr>
                <w:rFonts w:ascii="GHEA Grapalat" w:hAnsi="GHEA Grapalat"/>
                <w:sz w:val="20"/>
                <w:szCs w:val="20"/>
                <w:lang w:val="hy-AM"/>
              </w:rPr>
            </w:pPr>
            <w:r>
              <w:rPr>
                <w:rFonts w:ascii="GHEA Grapalat" w:hAnsi="GHEA Grapalat"/>
                <w:sz w:val="20"/>
                <w:szCs w:val="20"/>
                <w:lang w:val="hy-AM"/>
              </w:rPr>
              <w:t>Ջերմագազամատակարարման և օդափոխության ճարտարագետ-նախագծող</w:t>
            </w:r>
          </w:p>
        </w:tc>
        <w:tc>
          <w:tcPr>
            <w:tcW w:w="1933" w:type="dxa"/>
          </w:tcPr>
          <w:p w14:paraId="7ABFBAB4" w14:textId="77777777" w:rsidR="00880C72" w:rsidRPr="009366D2" w:rsidRDefault="00880C72" w:rsidP="008B74B7">
            <w:pPr>
              <w:jc w:val="center"/>
              <w:rPr>
                <w:rFonts w:ascii="GHEA Grapalat" w:hAnsi="GHEA Grapalat"/>
                <w:b/>
                <w:sz w:val="20"/>
                <w:szCs w:val="20"/>
                <w:lang w:val="hy-AM"/>
              </w:rPr>
            </w:pPr>
          </w:p>
        </w:tc>
        <w:tc>
          <w:tcPr>
            <w:tcW w:w="2250" w:type="dxa"/>
          </w:tcPr>
          <w:p w14:paraId="286A81A1"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880C72" w:rsidRPr="00CB0E7F" w14:paraId="74A2DB5B" w14:textId="77777777" w:rsidTr="008B74B7">
        <w:trPr>
          <w:trHeight w:val="508"/>
          <w:jc w:val="center"/>
        </w:trPr>
        <w:tc>
          <w:tcPr>
            <w:tcW w:w="608" w:type="dxa"/>
          </w:tcPr>
          <w:p w14:paraId="0E641B81" w14:textId="77777777" w:rsidR="00880C72" w:rsidRPr="00CB0E7F" w:rsidRDefault="00880C72" w:rsidP="008B74B7">
            <w:pPr>
              <w:jc w:val="center"/>
              <w:rPr>
                <w:rFonts w:ascii="GHEA Grapalat" w:hAnsi="GHEA Grapalat"/>
                <w:sz w:val="20"/>
                <w:szCs w:val="20"/>
                <w:lang w:val="hy-AM"/>
              </w:rPr>
            </w:pPr>
            <w:r>
              <w:rPr>
                <w:rFonts w:ascii="GHEA Grapalat" w:hAnsi="GHEA Grapalat"/>
                <w:sz w:val="20"/>
                <w:szCs w:val="20"/>
                <w:lang w:val="hy-AM"/>
              </w:rPr>
              <w:t>4</w:t>
            </w:r>
          </w:p>
        </w:tc>
        <w:tc>
          <w:tcPr>
            <w:tcW w:w="4924" w:type="dxa"/>
          </w:tcPr>
          <w:p w14:paraId="317FDE62" w14:textId="77777777" w:rsidR="00880C72" w:rsidRPr="00676D0F" w:rsidRDefault="00880C72" w:rsidP="008B74B7">
            <w:pPr>
              <w:ind w:right="162"/>
              <w:rPr>
                <w:rFonts w:ascii="GHEA Grapalat" w:hAnsi="GHEA Grapalat"/>
                <w:sz w:val="20"/>
                <w:szCs w:val="20"/>
                <w:lang w:val="hy-AM"/>
              </w:rPr>
            </w:pPr>
            <w:r>
              <w:rPr>
                <w:rFonts w:ascii="GHEA Grapalat" w:hAnsi="GHEA Grapalat"/>
                <w:sz w:val="20"/>
                <w:szCs w:val="20"/>
                <w:lang w:val="hy-AM"/>
              </w:rPr>
              <w:t>Էլեկտրաէներգետիկ ճարտարագետ-նախագծող</w:t>
            </w:r>
          </w:p>
        </w:tc>
        <w:tc>
          <w:tcPr>
            <w:tcW w:w="1933" w:type="dxa"/>
          </w:tcPr>
          <w:p w14:paraId="11832A20" w14:textId="77777777" w:rsidR="00880C72" w:rsidRPr="00676D0F" w:rsidRDefault="00880C72" w:rsidP="008B74B7">
            <w:pPr>
              <w:jc w:val="center"/>
              <w:rPr>
                <w:rFonts w:ascii="GHEA Grapalat" w:hAnsi="GHEA Grapalat"/>
                <w:b/>
                <w:sz w:val="20"/>
                <w:szCs w:val="20"/>
                <w:lang w:val="hy-AM"/>
              </w:rPr>
            </w:pPr>
          </w:p>
        </w:tc>
        <w:tc>
          <w:tcPr>
            <w:tcW w:w="2250" w:type="dxa"/>
          </w:tcPr>
          <w:p w14:paraId="6FF3BCE7"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880C72" w:rsidRPr="00CB0E7F" w14:paraId="560BFA13" w14:textId="77777777" w:rsidTr="008B74B7">
        <w:trPr>
          <w:trHeight w:val="508"/>
          <w:jc w:val="center"/>
        </w:trPr>
        <w:tc>
          <w:tcPr>
            <w:tcW w:w="608" w:type="dxa"/>
          </w:tcPr>
          <w:p w14:paraId="26C63290" w14:textId="77777777" w:rsidR="00880C72" w:rsidRPr="0063726E" w:rsidRDefault="00880C72" w:rsidP="008B74B7">
            <w:pPr>
              <w:jc w:val="center"/>
              <w:rPr>
                <w:rFonts w:ascii="GHEA Grapalat" w:hAnsi="GHEA Grapalat"/>
                <w:sz w:val="20"/>
                <w:szCs w:val="20"/>
                <w:lang w:val="hy-AM"/>
              </w:rPr>
            </w:pPr>
            <w:r>
              <w:rPr>
                <w:rFonts w:ascii="GHEA Grapalat" w:hAnsi="GHEA Grapalat"/>
                <w:sz w:val="20"/>
                <w:szCs w:val="20"/>
                <w:lang w:val="hy-AM"/>
              </w:rPr>
              <w:t>5</w:t>
            </w:r>
          </w:p>
        </w:tc>
        <w:tc>
          <w:tcPr>
            <w:tcW w:w="4924" w:type="dxa"/>
          </w:tcPr>
          <w:p w14:paraId="1C8E8592" w14:textId="77777777" w:rsidR="00880C72" w:rsidRPr="0063726E" w:rsidRDefault="00880C72" w:rsidP="008B74B7">
            <w:pPr>
              <w:ind w:right="162"/>
              <w:rPr>
                <w:rFonts w:ascii="GHEA Grapalat" w:hAnsi="GHEA Grapalat"/>
                <w:sz w:val="20"/>
                <w:szCs w:val="20"/>
                <w:lang w:val="hy-AM"/>
              </w:rPr>
            </w:pPr>
            <w:r>
              <w:rPr>
                <w:rFonts w:ascii="GHEA Grapalat" w:hAnsi="GHEA Grapalat"/>
                <w:sz w:val="20"/>
                <w:szCs w:val="20"/>
                <w:lang w:val="hy-AM"/>
              </w:rPr>
              <w:t>Ջրամատակարարման և ջրահեռացման ճարտարագետ-նախագծող</w:t>
            </w:r>
          </w:p>
        </w:tc>
        <w:tc>
          <w:tcPr>
            <w:tcW w:w="1933" w:type="dxa"/>
          </w:tcPr>
          <w:p w14:paraId="22A701EA" w14:textId="77777777" w:rsidR="00880C72" w:rsidRPr="0063726E" w:rsidRDefault="00880C72" w:rsidP="008B74B7">
            <w:pPr>
              <w:jc w:val="center"/>
              <w:rPr>
                <w:rFonts w:ascii="GHEA Grapalat" w:hAnsi="GHEA Grapalat"/>
                <w:b/>
                <w:sz w:val="20"/>
                <w:szCs w:val="20"/>
                <w:lang w:val="hy-AM"/>
              </w:rPr>
            </w:pPr>
          </w:p>
        </w:tc>
        <w:tc>
          <w:tcPr>
            <w:tcW w:w="2250" w:type="dxa"/>
          </w:tcPr>
          <w:p w14:paraId="7C01399B" w14:textId="77777777" w:rsidR="00880C72" w:rsidRPr="0023569D" w:rsidRDefault="00880C72" w:rsidP="008B74B7">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880C72" w:rsidRPr="00CB0E7F" w14:paraId="38A9BF17" w14:textId="77777777" w:rsidTr="008B74B7">
        <w:trPr>
          <w:trHeight w:val="400"/>
          <w:jc w:val="center"/>
        </w:trPr>
        <w:tc>
          <w:tcPr>
            <w:tcW w:w="608" w:type="dxa"/>
          </w:tcPr>
          <w:p w14:paraId="24859407" w14:textId="77777777" w:rsidR="00880C72" w:rsidRPr="00CB0E7F" w:rsidRDefault="00880C72" w:rsidP="008B74B7">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338CA450" w14:textId="77777777" w:rsidR="00880C72" w:rsidRPr="00CB0E7F" w:rsidRDefault="00880C72" w:rsidP="008B74B7">
            <w:pPr>
              <w:ind w:right="162"/>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1933" w:type="dxa"/>
          </w:tcPr>
          <w:p w14:paraId="35886DC0" w14:textId="77777777" w:rsidR="00880C72" w:rsidRPr="00CB0E7F" w:rsidRDefault="00880C72" w:rsidP="008B74B7">
            <w:pPr>
              <w:jc w:val="center"/>
              <w:rPr>
                <w:rFonts w:ascii="GHEA Grapalat" w:hAnsi="GHEA Grapalat"/>
                <w:b/>
                <w:sz w:val="20"/>
                <w:szCs w:val="20"/>
              </w:rPr>
            </w:pPr>
          </w:p>
        </w:tc>
        <w:tc>
          <w:tcPr>
            <w:tcW w:w="2250" w:type="dxa"/>
          </w:tcPr>
          <w:p w14:paraId="4DE72CAD"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բավարար/անբավարար</w:t>
            </w:r>
          </w:p>
        </w:tc>
      </w:tr>
      <w:tr w:rsidR="00880C72" w:rsidRPr="00CB0E7F" w14:paraId="6DF1E66E" w14:textId="77777777" w:rsidTr="008B74B7">
        <w:trPr>
          <w:trHeight w:val="490"/>
          <w:jc w:val="center"/>
        </w:trPr>
        <w:tc>
          <w:tcPr>
            <w:tcW w:w="608" w:type="dxa"/>
          </w:tcPr>
          <w:p w14:paraId="6314B1D1" w14:textId="77777777" w:rsidR="00880C72" w:rsidRPr="0063726E" w:rsidRDefault="00880C72" w:rsidP="008B74B7">
            <w:pPr>
              <w:jc w:val="center"/>
              <w:rPr>
                <w:rFonts w:ascii="GHEA Grapalat" w:hAnsi="GHEA Grapalat"/>
                <w:sz w:val="20"/>
                <w:szCs w:val="20"/>
                <w:lang w:val="hy-AM"/>
              </w:rPr>
            </w:pPr>
            <w:r>
              <w:rPr>
                <w:rFonts w:ascii="GHEA Grapalat" w:hAnsi="GHEA Grapalat"/>
                <w:sz w:val="20"/>
                <w:szCs w:val="20"/>
                <w:lang w:val="hy-AM"/>
              </w:rPr>
              <w:t>7</w:t>
            </w:r>
          </w:p>
        </w:tc>
        <w:tc>
          <w:tcPr>
            <w:tcW w:w="4924" w:type="dxa"/>
          </w:tcPr>
          <w:p w14:paraId="2BF67E50" w14:textId="77777777" w:rsidR="00880C72" w:rsidRPr="00CB0E7F" w:rsidRDefault="00880C72" w:rsidP="008B74B7">
            <w:pPr>
              <w:ind w:right="162"/>
              <w:rPr>
                <w:rFonts w:ascii="GHEA Grapalat" w:hAnsi="GHEA Grapalat"/>
                <w:sz w:val="20"/>
                <w:szCs w:val="20"/>
              </w:rPr>
            </w:pPr>
            <w:r w:rsidRPr="00CB0E7F">
              <w:rPr>
                <w:rFonts w:ascii="GHEA Grapalat" w:hAnsi="GHEA Grapalat"/>
                <w:sz w:val="20"/>
                <w:szCs w:val="20"/>
              </w:rPr>
              <w:t>Շինարարական աշխատանքների կազմակերպման մասնագետ</w:t>
            </w:r>
          </w:p>
        </w:tc>
        <w:tc>
          <w:tcPr>
            <w:tcW w:w="1933" w:type="dxa"/>
          </w:tcPr>
          <w:p w14:paraId="2A587F4E" w14:textId="77777777" w:rsidR="00880C72" w:rsidRPr="00CB0E7F" w:rsidRDefault="00880C72" w:rsidP="008B74B7">
            <w:pPr>
              <w:jc w:val="center"/>
              <w:rPr>
                <w:rFonts w:ascii="GHEA Grapalat" w:hAnsi="GHEA Grapalat"/>
                <w:b/>
                <w:sz w:val="20"/>
                <w:szCs w:val="20"/>
              </w:rPr>
            </w:pPr>
          </w:p>
        </w:tc>
        <w:tc>
          <w:tcPr>
            <w:tcW w:w="2250" w:type="dxa"/>
          </w:tcPr>
          <w:p w14:paraId="2018AEAD" w14:textId="77777777" w:rsidR="00880C72" w:rsidRPr="00CB0E7F" w:rsidRDefault="00880C72" w:rsidP="008B74B7">
            <w:pPr>
              <w:jc w:val="center"/>
              <w:rPr>
                <w:rFonts w:ascii="GHEA Grapalat" w:hAnsi="GHEA Grapalat"/>
                <w:b/>
                <w:sz w:val="20"/>
                <w:szCs w:val="20"/>
              </w:rPr>
            </w:pPr>
            <w:r w:rsidRPr="00CB0E7F">
              <w:rPr>
                <w:rFonts w:ascii="GHEA Grapalat" w:hAnsi="GHEA Grapalat"/>
                <w:b/>
                <w:sz w:val="20"/>
                <w:szCs w:val="20"/>
              </w:rPr>
              <w:t>բավարար/անբավարար</w:t>
            </w:r>
          </w:p>
        </w:tc>
      </w:tr>
      <w:tr w:rsidR="00880C72" w:rsidRPr="00CB0E7F" w14:paraId="3E833ED3" w14:textId="77777777" w:rsidTr="008B74B7">
        <w:trPr>
          <w:trHeight w:val="490"/>
          <w:jc w:val="center"/>
        </w:trPr>
        <w:tc>
          <w:tcPr>
            <w:tcW w:w="608" w:type="dxa"/>
          </w:tcPr>
          <w:p w14:paraId="74220404" w14:textId="77777777" w:rsidR="00880C72" w:rsidRPr="00CB0E7F" w:rsidRDefault="00880C72" w:rsidP="008B74B7">
            <w:pPr>
              <w:jc w:val="center"/>
              <w:rPr>
                <w:rFonts w:ascii="GHEA Grapalat" w:hAnsi="GHEA Grapalat"/>
                <w:sz w:val="20"/>
                <w:szCs w:val="20"/>
              </w:rPr>
            </w:pPr>
          </w:p>
        </w:tc>
        <w:tc>
          <w:tcPr>
            <w:tcW w:w="4924" w:type="dxa"/>
          </w:tcPr>
          <w:p w14:paraId="5801099C" w14:textId="77777777" w:rsidR="00880C72" w:rsidRPr="00CB0E7F" w:rsidRDefault="00880C72" w:rsidP="008B74B7">
            <w:pPr>
              <w:ind w:left="342" w:right="162" w:firstLine="180"/>
              <w:rPr>
                <w:rFonts w:ascii="GHEA Grapalat" w:hAnsi="GHEA Grapalat"/>
                <w:b/>
                <w:sz w:val="20"/>
                <w:szCs w:val="20"/>
              </w:rPr>
            </w:pPr>
            <w:r w:rsidRPr="00CB0E7F">
              <w:rPr>
                <w:rFonts w:ascii="GHEA Grapalat" w:hAnsi="GHEA Grapalat"/>
                <w:b/>
                <w:sz w:val="20"/>
                <w:szCs w:val="20"/>
              </w:rPr>
              <w:t xml:space="preserve">Ընդամենը՝ </w:t>
            </w:r>
          </w:p>
        </w:tc>
        <w:tc>
          <w:tcPr>
            <w:tcW w:w="1933" w:type="dxa"/>
          </w:tcPr>
          <w:p w14:paraId="3ADA7EC3" w14:textId="77777777" w:rsidR="00880C72" w:rsidRPr="00CB0E7F" w:rsidRDefault="00880C72" w:rsidP="008B74B7">
            <w:pPr>
              <w:jc w:val="center"/>
              <w:rPr>
                <w:rFonts w:ascii="GHEA Grapalat" w:hAnsi="GHEA Grapalat"/>
                <w:b/>
                <w:sz w:val="20"/>
                <w:szCs w:val="20"/>
              </w:rPr>
            </w:pPr>
          </w:p>
        </w:tc>
        <w:tc>
          <w:tcPr>
            <w:tcW w:w="2250" w:type="dxa"/>
          </w:tcPr>
          <w:p w14:paraId="6B3DD78D" w14:textId="77777777" w:rsidR="00880C72" w:rsidRPr="00CB0E7F" w:rsidRDefault="00880C72" w:rsidP="008B74B7">
            <w:pPr>
              <w:jc w:val="center"/>
              <w:rPr>
                <w:rFonts w:ascii="GHEA Grapalat" w:hAnsi="GHEA Grapalat"/>
                <w:b/>
                <w:sz w:val="20"/>
                <w:szCs w:val="20"/>
              </w:rPr>
            </w:pPr>
            <w:r>
              <w:rPr>
                <w:rFonts w:ascii="GHEA Grapalat" w:hAnsi="GHEA Grapalat"/>
                <w:b/>
                <w:sz w:val="20"/>
                <w:szCs w:val="20"/>
              </w:rPr>
              <w:t>85-100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1D9AAFDA" w:rsidR="00B41427" w:rsidRPr="006E0A77" w:rsidRDefault="005A4ADF" w:rsidP="0039528F">
      <w:pPr>
        <w:tabs>
          <w:tab w:val="left" w:pos="1170"/>
        </w:tabs>
        <w:spacing w:after="120"/>
        <w:ind w:left="360" w:right="417"/>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39528F">
        <w:rPr>
          <w:rFonts w:ascii="GHEA Grapalat" w:hAnsi="GHEA Grapalat"/>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4B11A20F" w14:textId="77777777" w:rsidR="002526EE" w:rsidRPr="00E36625" w:rsidRDefault="002526EE" w:rsidP="002526EE">
      <w:pPr>
        <w:tabs>
          <w:tab w:val="left" w:pos="1170"/>
        </w:tabs>
        <w:spacing w:after="120"/>
        <w:ind w:left="360" w:right="417"/>
        <w:jc w:val="both"/>
        <w:rPr>
          <w:rFonts w:ascii="GHEA Grapalat" w:hAnsi="GHEA Grapalat"/>
          <w:sz w:val="20"/>
          <w:szCs w:val="20"/>
        </w:rPr>
      </w:pPr>
      <w:r w:rsidRPr="00E36625">
        <w:rPr>
          <w:rFonts w:ascii="GHEA Grapalat" w:hAnsi="GHEA Grapalat"/>
          <w:sz w:val="20"/>
          <w:szCs w:val="20"/>
        </w:rPr>
        <w:t xml:space="preserve">Յուրաքանչյուր մասնագետի մասով մասնակցի հայտը գնահատվում է նվազագույնը 13, 21 կամ 25 միավոր, եթե համապատասխանում է հրավերով սահմանված նվազագույն պահանջներին։ </w:t>
      </w:r>
    </w:p>
    <w:p w14:paraId="7E82EC6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7FB3BB73"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w:t>
      </w:r>
      <w:r>
        <w:rPr>
          <w:rFonts w:ascii="GHEA Grapalat" w:hAnsi="GHEA Grapalat"/>
          <w:color w:val="000000"/>
          <w:sz w:val="20"/>
          <w:szCs w:val="20"/>
        </w:rPr>
        <w:t>նահատականը չի կարող ավել լինել 3</w:t>
      </w:r>
      <w:r w:rsidRPr="00364157">
        <w:rPr>
          <w:rFonts w:ascii="GHEA Grapalat" w:hAnsi="GHEA Grapalat"/>
          <w:color w:val="000000"/>
          <w:sz w:val="20"/>
          <w:szCs w:val="20"/>
        </w:rPr>
        <w:t>0 միավորից։</w:t>
      </w:r>
    </w:p>
    <w:p w14:paraId="2D2B2630"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2-</w:t>
      </w:r>
      <w:r>
        <w:rPr>
          <w:rFonts w:ascii="GHEA Grapalat" w:hAnsi="GHEA Grapalat"/>
          <w:color w:val="000000"/>
          <w:sz w:val="20"/>
          <w:szCs w:val="20"/>
          <w:lang w:val="en-US"/>
        </w:rPr>
        <w:t>5</w:t>
      </w:r>
      <w:r w:rsidRPr="0036415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364157">
        <w:rPr>
          <w:rFonts w:ascii="GHEA Grapalat" w:hAnsi="GHEA Grapalat"/>
          <w:color w:val="000000"/>
          <w:sz w:val="20"/>
          <w:szCs w:val="20"/>
          <w:lang w:val="en-US"/>
        </w:rPr>
        <w:t xml:space="preserve"> </w:t>
      </w:r>
      <w:r w:rsidRPr="00EF5074">
        <w:rPr>
          <w:rFonts w:ascii="GHEA Grapalat" w:hAnsi="GHEA Grapalat"/>
          <w:color w:val="000000"/>
          <w:sz w:val="20"/>
          <w:szCs w:val="20"/>
        </w:rPr>
        <w:t xml:space="preserve">25 և 15 </w:t>
      </w:r>
      <w:r w:rsidRPr="00364157">
        <w:rPr>
          <w:rFonts w:ascii="GHEA Grapalat" w:hAnsi="GHEA Grapalat"/>
          <w:color w:val="000000"/>
          <w:sz w:val="20"/>
          <w:szCs w:val="20"/>
        </w:rPr>
        <w:t>միավորներից՝ համապատասխանաբար:</w:t>
      </w:r>
    </w:p>
    <w:p w14:paraId="6B64B93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Pr>
          <w:rFonts w:ascii="GHEA Grapalat" w:hAnsi="GHEA Grapalat"/>
          <w:color w:val="000000"/>
          <w:sz w:val="20"/>
          <w:szCs w:val="20"/>
          <w:lang w:val="en-US"/>
        </w:rPr>
        <w:lastRenderedPageBreak/>
        <w:t>6</w:t>
      </w:r>
      <w:r w:rsidRPr="00364157">
        <w:rPr>
          <w:rFonts w:ascii="GHEA Grapalat" w:hAnsi="GHEA Grapalat"/>
          <w:color w:val="000000"/>
          <w:sz w:val="20"/>
          <w:szCs w:val="20"/>
        </w:rPr>
        <w:t xml:space="preserve"> և </w:t>
      </w:r>
      <w:r>
        <w:rPr>
          <w:rFonts w:ascii="GHEA Grapalat" w:hAnsi="GHEA Grapalat"/>
          <w:color w:val="000000"/>
          <w:sz w:val="20"/>
          <w:szCs w:val="20"/>
          <w:lang w:val="en-US"/>
        </w:rPr>
        <w:t>7</w:t>
      </w:r>
      <w:r w:rsidRPr="00364157">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122201D2" w14:textId="41E67D7A" w:rsidR="002526EE" w:rsidRPr="002526EE" w:rsidRDefault="002526EE" w:rsidP="002526EE">
      <w:pPr>
        <w:numPr>
          <w:ilvl w:val="0"/>
          <w:numId w:val="10"/>
        </w:numPr>
        <w:spacing w:after="200"/>
        <w:ind w:left="360" w:right="417" w:firstLine="0"/>
        <w:jc w:val="both"/>
        <w:rPr>
          <w:rFonts w:ascii="GHEA Grapalat" w:hAnsi="GHEA Grapalat"/>
          <w:b/>
          <w:sz w:val="20"/>
          <w:szCs w:val="20"/>
        </w:rPr>
      </w:pPr>
      <w:r w:rsidRPr="002526EE">
        <w:rPr>
          <w:rFonts w:ascii="GHEA Grapalat" w:hAnsi="GHEA Grapalat"/>
          <w:b/>
          <w:sz w:val="20"/>
          <w:szCs w:val="20"/>
        </w:rPr>
        <w:t>Մատուցած ծառայության գնահատման համար պետք է ներկայացվի գործատուի կողմից տրված գրավոր հավաստումը կամ քաղաքաշինական պարզ փորձա</w:t>
      </w:r>
      <w:r w:rsidR="000616C5">
        <w:rPr>
          <w:rFonts w:ascii="GHEA Grapalat" w:hAnsi="GHEA Grapalat"/>
          <w:b/>
          <w:sz w:val="20"/>
          <w:szCs w:val="20"/>
        </w:rPr>
        <w:t>քննության դրական եզրակացությունը</w:t>
      </w:r>
      <w:r w:rsidRPr="002526EE">
        <w:rPr>
          <w:rFonts w:ascii="GHEA Grapalat" w:hAnsi="GHEA Grapalat"/>
          <w:b/>
          <w:sz w:val="20"/>
          <w:szCs w:val="20"/>
        </w:rPr>
        <w:t xml:space="preserve"> կամ այլ հիմնավորող փաստաթուղթ:  </w:t>
      </w:r>
    </w:p>
    <w:p w14:paraId="3DAC8791" w14:textId="77777777" w:rsidR="002526EE" w:rsidRPr="00364157" w:rsidRDefault="002526EE" w:rsidP="002526EE">
      <w:pPr>
        <w:pStyle w:val="ListParagraph"/>
        <w:numPr>
          <w:ilvl w:val="0"/>
          <w:numId w:val="8"/>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1ED99AF2"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վերջիններիս գրավոր համաձայնությունները նշված ծառայությունները մատուցելու վերաբերյալ</w:t>
      </w:r>
      <w:r>
        <w:rPr>
          <w:rFonts w:ascii="GHEA Grapalat" w:hAnsi="GHEA Grapalat"/>
          <w:b/>
          <w:sz w:val="20"/>
          <w:szCs w:val="20"/>
          <w:lang w:val="en-US"/>
        </w:rPr>
        <w:t>,</w:t>
      </w:r>
      <w:r w:rsidRPr="000765D5">
        <w:rPr>
          <w:rFonts w:ascii="GHEA Grapalat" w:hAnsi="GHEA Grapalat"/>
          <w:b/>
          <w:sz w:val="20"/>
          <w:szCs w:val="20"/>
        </w:rPr>
        <w:t xml:space="preserve"> </w:t>
      </w:r>
    </w:p>
    <w:p w14:paraId="1D1A0484" w14:textId="77777777" w:rsidR="002526EE" w:rsidRPr="00EF5074" w:rsidRDefault="002526EE" w:rsidP="002526EE">
      <w:pPr>
        <w:numPr>
          <w:ilvl w:val="0"/>
          <w:numId w:val="11"/>
        </w:numPr>
        <w:spacing w:after="200" w:line="276" w:lineRule="auto"/>
        <w:ind w:left="360" w:right="417" w:firstLine="0"/>
        <w:jc w:val="both"/>
        <w:rPr>
          <w:rFonts w:ascii="GHEA Grapalat" w:eastAsia="GHEA Grapalat" w:hAnsi="GHEA Grapalat" w:cs="GHEA Grapalat"/>
          <w:b/>
          <w:sz w:val="20"/>
          <w:szCs w:val="20"/>
        </w:rPr>
      </w:pPr>
      <w:r w:rsidRPr="00EF5074">
        <w:rPr>
          <w:rFonts w:ascii="GHEA Grapalat" w:eastAsia="GHEA Grapalat" w:hAnsi="GHEA Grapalat" w:cs="GHEA Grapalat"/>
          <w:b/>
          <w:sz w:val="20"/>
          <w:szCs w:val="20"/>
        </w:rPr>
        <w:t xml:space="preserve">Որակավորումը հավաստող փաստաթղթեր համապատասխան լիազորված մարմինների կողմից </w:t>
      </w:r>
      <w:r w:rsidRPr="00EF5074">
        <w:rPr>
          <w:rFonts w:ascii="GHEA Grapalat" w:hAnsi="GHEA Grapalat"/>
          <w:b/>
          <w:sz w:val="20"/>
          <w:szCs w:val="20"/>
          <w:lang w:val="hy-AM"/>
        </w:rPr>
        <w:t>տրված արտոնագրերը, իսկ նախահաշիվ կազմող մասնագետի համար ԲՈՒՀ-ի կողմից տրված դիպլոմը</w:t>
      </w:r>
      <w:r>
        <w:rPr>
          <w:rFonts w:ascii="GHEA Grapalat" w:hAnsi="GHEA Grapalat"/>
          <w:b/>
          <w:sz w:val="20"/>
          <w:szCs w:val="20"/>
        </w:rPr>
        <w:t>,</w:t>
      </w:r>
      <w:r w:rsidRPr="00EF5074">
        <w:rPr>
          <w:rFonts w:ascii="GHEA Grapalat" w:hAnsi="GHEA Grapalat"/>
          <w:b/>
          <w:sz w:val="20"/>
          <w:szCs w:val="20"/>
          <w:lang w:val="hy-AM"/>
        </w:rPr>
        <w:t xml:space="preserve"> </w:t>
      </w:r>
    </w:p>
    <w:p w14:paraId="0A2C0430"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CV- համաձայն կից ներկայացված ձևաչափի:</w:t>
      </w:r>
    </w:p>
    <w:p w14:paraId="55A95CCF" w14:textId="77777777" w:rsidR="002526EE" w:rsidRPr="00364157" w:rsidRDefault="002526EE" w:rsidP="002526EE">
      <w:pPr>
        <w:pStyle w:val="ListParagraph"/>
        <w:spacing w:after="200"/>
        <w:ind w:left="360" w:right="417"/>
        <w:jc w:val="both"/>
        <w:rPr>
          <w:rFonts w:ascii="GHEA Grapalat" w:hAnsi="GHEA Grapalat"/>
          <w:sz w:val="20"/>
          <w:szCs w:val="20"/>
        </w:rPr>
      </w:pPr>
      <w:r w:rsidRPr="00364157">
        <w:rPr>
          <w:rFonts w:ascii="GHEA Grapalat" w:hAnsi="GHEA Grapalat"/>
          <w:sz w:val="20"/>
          <w:szCs w:val="20"/>
        </w:rPr>
        <w:t xml:space="preserve">Ընդ որում </w:t>
      </w:r>
    </w:p>
    <w:p w14:paraId="5D5A53F4"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6D53A0EA"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C5112B7" w14:textId="77777777" w:rsidR="002526EE" w:rsidRPr="00364157" w:rsidRDefault="002526EE" w:rsidP="002526EE">
      <w:pPr>
        <w:pStyle w:val="ListParagraph"/>
        <w:numPr>
          <w:ilvl w:val="0"/>
          <w:numId w:val="11"/>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4C7264E9"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626CF770" w:rsidR="00304F22" w:rsidRPr="00EA4D3C" w:rsidRDefault="00304F22" w:rsidP="00E43CB7">
      <w:pPr>
        <w:jc w:val="center"/>
        <w:rPr>
          <w:rFonts w:ascii="GHEA Grapalat" w:hAnsi="GHEA Grapalat"/>
          <w:b/>
          <w:sz w:val="12"/>
          <w:szCs w:val="20"/>
          <w:u w:val="single"/>
        </w:rPr>
      </w:pPr>
    </w:p>
    <w:p w14:paraId="0DEAEF0C" w14:textId="7F142F56"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2C7F4C" w:rsidRPr="006E0A77" w14:paraId="0EB283F0" w14:textId="77777777" w:rsidTr="008B74B7">
        <w:trPr>
          <w:trHeight w:val="438"/>
        </w:trPr>
        <w:tc>
          <w:tcPr>
            <w:tcW w:w="588" w:type="dxa"/>
            <w:shd w:val="clear" w:color="auto" w:fill="auto"/>
            <w:vAlign w:val="center"/>
          </w:tcPr>
          <w:p w14:paraId="46065672" w14:textId="7AAB03AB" w:rsidR="002C7F4C" w:rsidRPr="00B10E7C" w:rsidRDefault="002C7F4C" w:rsidP="002C7F4C">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w:t>
            </w:r>
          </w:p>
        </w:tc>
        <w:tc>
          <w:tcPr>
            <w:tcW w:w="2738" w:type="dxa"/>
            <w:shd w:val="clear" w:color="auto" w:fill="auto"/>
            <w:vAlign w:val="center"/>
          </w:tcPr>
          <w:p w14:paraId="7C2F2801" w14:textId="2B2812DC" w:rsidR="002C7F4C" w:rsidRPr="00B10E7C" w:rsidRDefault="002C7F4C" w:rsidP="00336A60">
            <w:pPr>
              <w:rPr>
                <w:rFonts w:ascii="GHEA Grapalat" w:hAnsi="GHEA Grapalat"/>
                <w:sz w:val="18"/>
                <w:szCs w:val="18"/>
              </w:rPr>
            </w:pPr>
            <w:r w:rsidRPr="00B10E7C">
              <w:rPr>
                <w:rFonts w:ascii="GHEA Grapalat" w:hAnsi="GHEA Grapalat"/>
                <w:sz w:val="18"/>
                <w:szCs w:val="18"/>
              </w:rPr>
              <w:t>Աշխատակազմ (ՏԱ)</w:t>
            </w:r>
          </w:p>
        </w:tc>
        <w:tc>
          <w:tcPr>
            <w:tcW w:w="2115" w:type="dxa"/>
            <w:shd w:val="clear" w:color="auto" w:fill="auto"/>
          </w:tcPr>
          <w:p w14:paraId="381EB157" w14:textId="6EB53210" w:rsidR="002C7F4C" w:rsidRPr="00B10E7C" w:rsidRDefault="002C7F4C" w:rsidP="002C7F4C">
            <w:pPr>
              <w:pStyle w:val="NormalWeb"/>
              <w:spacing w:before="0" w:beforeAutospacing="0" w:after="0" w:afterAutospacing="0"/>
              <w:jc w:val="center"/>
              <w:rPr>
                <w:rFonts w:ascii="GHEA Grapalat" w:hAnsi="GHEA Grapalat"/>
                <w:sz w:val="18"/>
                <w:szCs w:val="18"/>
              </w:rPr>
            </w:pPr>
            <w:r>
              <w:rPr>
                <w:rFonts w:ascii="GHEA Grapalat" w:hAnsi="GHEA Grapalat"/>
                <w:sz w:val="20"/>
                <w:szCs w:val="20"/>
              </w:rPr>
              <w:t>85</w:t>
            </w:r>
          </w:p>
        </w:tc>
        <w:tc>
          <w:tcPr>
            <w:tcW w:w="1948" w:type="dxa"/>
            <w:shd w:val="clear" w:color="auto" w:fill="auto"/>
          </w:tcPr>
          <w:p w14:paraId="0C861D91" w14:textId="341B1346" w:rsidR="002C7F4C" w:rsidRPr="00B10E7C" w:rsidRDefault="002C7F4C" w:rsidP="002C7F4C">
            <w:pPr>
              <w:pStyle w:val="NormalWeb"/>
              <w:spacing w:before="0" w:beforeAutospacing="0" w:after="0" w:afterAutospacing="0"/>
              <w:jc w:val="center"/>
              <w:rPr>
                <w:rFonts w:ascii="GHEA Grapalat" w:hAnsi="GHEA Grapalat"/>
                <w:sz w:val="18"/>
                <w:szCs w:val="18"/>
              </w:rPr>
            </w:pPr>
            <w:r>
              <w:rPr>
                <w:rFonts w:ascii="GHEA Grapalat" w:hAnsi="GHEA Grapalat"/>
                <w:sz w:val="20"/>
                <w:szCs w:val="20"/>
              </w:rPr>
              <w:t>100</w:t>
            </w:r>
          </w:p>
        </w:tc>
        <w:tc>
          <w:tcPr>
            <w:tcW w:w="3015" w:type="dxa"/>
            <w:shd w:val="clear" w:color="auto" w:fill="auto"/>
            <w:vAlign w:val="center"/>
          </w:tcPr>
          <w:p w14:paraId="1028F7AE" w14:textId="77777777" w:rsidR="002C7F4C" w:rsidRPr="00B10E7C" w:rsidRDefault="002C7F4C" w:rsidP="002C7F4C">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E43CB7">
      <w:pPr>
        <w:pStyle w:val="NormalWeb"/>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5C769E8" w:rsidR="00B41427" w:rsidRPr="006E0A77" w:rsidRDefault="00B41427" w:rsidP="00EB2B15">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77777777"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77777777" w:rsidR="00CB1CC6" w:rsidRPr="00F566BF"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09275320"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432A56F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A9177A">
        <w:rPr>
          <w:rFonts w:ascii="GHEA Grapalat" w:hAnsi="GHEA Grapalat" w:cs="Sylfaen"/>
          <w:szCs w:val="24"/>
          <w:lang w:val="en-US"/>
        </w:rPr>
        <w:t>գնանշման հարցման</w:t>
      </w:r>
      <w:r w:rsidR="00A9177A" w:rsidRPr="00F566BF">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26AFFC11" w:rsidR="008B1605" w:rsidRPr="00B14A2B" w:rsidRDefault="00096865" w:rsidP="00E43CB7">
      <w:pPr>
        <w:pStyle w:val="BodyTextIndent2"/>
        <w:spacing w:line="240" w:lineRule="auto"/>
        <w:ind w:firstLine="567"/>
        <w:rPr>
          <w:rFonts w:ascii="GHEA Grapalat" w:hAnsi="GHEA Grapalat" w:cs="Sylfaen"/>
          <w:szCs w:val="24"/>
          <w:lang w:val="hy-AM"/>
        </w:rPr>
      </w:pPr>
      <w:r w:rsidRPr="00AA1B0A">
        <w:rPr>
          <w:rFonts w:ascii="GHEA Grapalat" w:hAnsi="GHEA Grapalat" w:cs="Sylfaen"/>
          <w:b/>
          <w:szCs w:val="24"/>
          <w:lang w:val="hy-AM"/>
        </w:rPr>
        <w:t xml:space="preserve">4.2  Ընթացակարգի հայտերն անհրաժեշտ է ներկայացնել </w:t>
      </w:r>
      <w:r w:rsidR="005F1F95" w:rsidRPr="00AA1B0A">
        <w:rPr>
          <w:rFonts w:ascii="GHEA Grapalat" w:hAnsi="GHEA Grapalat" w:cs="Sylfaen"/>
          <w:b/>
          <w:szCs w:val="24"/>
          <w:lang w:val="hy-AM"/>
        </w:rPr>
        <w:t xml:space="preserve">համակարգի միջոցով </w:t>
      </w:r>
      <w:r w:rsidRPr="00AA1B0A">
        <w:rPr>
          <w:rFonts w:ascii="GHEA Grapalat" w:hAnsi="GHEA Grapalat" w:cs="Sylfaen"/>
          <w:b/>
          <w:szCs w:val="24"/>
          <w:lang w:val="hy-AM"/>
        </w:rPr>
        <w:t xml:space="preserve">ոչ ուշ, քան </w:t>
      </w:r>
      <w:r w:rsidR="00B41427" w:rsidRPr="00AA1B0A">
        <w:rPr>
          <w:rFonts w:ascii="GHEA Grapalat" w:hAnsi="GHEA Grapalat" w:cs="Sylfaen"/>
          <w:b/>
          <w:szCs w:val="24"/>
          <w:lang w:val="hy-AM"/>
        </w:rPr>
        <w:t>202</w:t>
      </w:r>
      <w:r w:rsidR="003E27EF" w:rsidRPr="00AA1B0A">
        <w:rPr>
          <w:rFonts w:ascii="GHEA Grapalat" w:hAnsi="GHEA Grapalat" w:cs="Sylfaen"/>
          <w:b/>
          <w:szCs w:val="24"/>
          <w:lang w:val="en-US"/>
        </w:rPr>
        <w:t>6</w:t>
      </w:r>
      <w:r w:rsidR="00B41427" w:rsidRPr="00AA1B0A">
        <w:rPr>
          <w:rFonts w:ascii="GHEA Grapalat" w:hAnsi="GHEA Grapalat" w:cs="Sylfaen"/>
          <w:b/>
          <w:szCs w:val="24"/>
          <w:lang w:val="hy-AM"/>
        </w:rPr>
        <w:t xml:space="preserve"> թվականի </w:t>
      </w:r>
      <w:r w:rsidR="000B215F" w:rsidRPr="00AA1B0A">
        <w:rPr>
          <w:rFonts w:ascii="GHEA Grapalat" w:hAnsi="GHEA Grapalat"/>
          <w:b/>
        </w:rPr>
        <w:t>հունիսի 2</w:t>
      </w:r>
      <w:r w:rsidR="00745231" w:rsidRPr="00AA1B0A">
        <w:rPr>
          <w:rFonts w:ascii="GHEA Grapalat" w:hAnsi="GHEA Grapalat"/>
          <w:b/>
        </w:rPr>
        <w:t>5</w:t>
      </w:r>
      <w:r w:rsidR="00EA2D25" w:rsidRPr="00AA1B0A">
        <w:rPr>
          <w:rFonts w:ascii="GHEA Grapalat" w:hAnsi="GHEA Grapalat" w:cs="Sylfaen"/>
          <w:b/>
          <w:szCs w:val="24"/>
          <w:lang w:val="hy-AM"/>
        </w:rPr>
        <w:t xml:space="preserve">-ին ժամը </w:t>
      </w:r>
      <w:r w:rsidR="003E27EF" w:rsidRPr="00AA1B0A">
        <w:rPr>
          <w:rFonts w:ascii="GHEA Grapalat" w:hAnsi="GHEA Grapalat" w:cs="Sylfaen"/>
          <w:b/>
          <w:szCs w:val="24"/>
          <w:lang w:val="en-US"/>
        </w:rPr>
        <w:t>10</w:t>
      </w:r>
      <w:r w:rsidR="00482A73" w:rsidRPr="00AA1B0A">
        <w:rPr>
          <w:rFonts w:ascii="GHEA Grapalat" w:hAnsi="GHEA Grapalat" w:cs="Sylfaen"/>
          <w:b/>
          <w:szCs w:val="24"/>
          <w:lang w:val="hy-AM"/>
        </w:rPr>
        <w:t>:</w:t>
      </w:r>
      <w:r w:rsidR="003E27EF" w:rsidRPr="00AA1B0A">
        <w:rPr>
          <w:rFonts w:ascii="GHEA Grapalat" w:hAnsi="GHEA Grapalat" w:cs="Sylfaen"/>
          <w:b/>
          <w:szCs w:val="24"/>
          <w:lang w:val="en-US"/>
        </w:rPr>
        <w:t>00</w:t>
      </w:r>
      <w:r w:rsidR="00B41427" w:rsidRPr="00AA1B0A">
        <w:rPr>
          <w:rFonts w:ascii="GHEA Grapalat" w:hAnsi="GHEA Grapalat" w:cs="Sylfaen"/>
          <w:b/>
          <w:szCs w:val="24"/>
          <w:lang w:val="hy-AM"/>
        </w:rPr>
        <w:t>-ը</w:t>
      </w:r>
      <w:r w:rsidR="004D5671" w:rsidRPr="00AA1B0A">
        <w:rPr>
          <w:rFonts w:ascii="GHEA Grapalat" w:hAnsi="GHEA Grapalat" w:cs="Sylfaen"/>
          <w:b/>
          <w:szCs w:val="24"/>
          <w:lang w:val="hy-AM"/>
        </w:rPr>
        <w:t>։</w:t>
      </w:r>
      <w:r w:rsidRPr="00AA1B0A">
        <w:rPr>
          <w:rFonts w:ascii="GHEA Grapalat" w:hAnsi="GHEA Grapalat" w:cs="Sylfaen"/>
          <w:szCs w:val="24"/>
          <w:lang w:val="hy-AM"/>
        </w:rPr>
        <w:t xml:space="preserve"> </w:t>
      </w:r>
      <w:r w:rsidR="008B1605" w:rsidRPr="00AA1B0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A1B0A">
        <w:rPr>
          <w:rFonts w:ascii="GHEA Grapalat" w:hAnsi="GHEA Grapalat" w:cs="Sylfaen"/>
          <w:szCs w:val="24"/>
          <w:lang w:val="hy-AM"/>
        </w:rPr>
        <w:t xml:space="preserve">համակարգի </w:t>
      </w:r>
      <w:r w:rsidR="008B1605" w:rsidRPr="00AA1B0A">
        <w:rPr>
          <w:rFonts w:ascii="GHEA Grapalat" w:hAnsi="GHEA Grapalat" w:cs="Sylfaen"/>
          <w:szCs w:val="24"/>
          <w:lang w:val="hy-AM"/>
        </w:rPr>
        <w:t>կողմից։</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B14A2B">
        <w:rPr>
          <w:rFonts w:ascii="GHEA Grapalat" w:hAnsi="GHEA Grapalat" w:cs="Sylfaen"/>
          <w:szCs w:val="24"/>
          <w:lang w:val="hy-AM"/>
        </w:rPr>
        <w:t>4.</w:t>
      </w:r>
      <w:r w:rsidR="0028726A" w:rsidRPr="00B14A2B">
        <w:rPr>
          <w:rFonts w:ascii="GHEA Grapalat" w:hAnsi="GHEA Grapalat" w:cs="Sylfaen"/>
          <w:szCs w:val="24"/>
          <w:lang w:val="hy-AM"/>
        </w:rPr>
        <w:t xml:space="preserve">3 </w:t>
      </w:r>
      <w:r w:rsidR="00014F68" w:rsidRPr="00B14A2B">
        <w:rPr>
          <w:rFonts w:ascii="GHEA Grapalat" w:hAnsi="GHEA Grapalat" w:cs="Sylfaen"/>
          <w:szCs w:val="24"/>
          <w:lang w:val="hy-AM"/>
        </w:rPr>
        <w:t xml:space="preserve">   </w:t>
      </w:r>
      <w:r w:rsidRPr="00B14A2B">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4"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5" w:name="_Hlk9261892"/>
      <w:bookmarkEnd w:id="4"/>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5"/>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BA88A78"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4ACE1D25" w:rsidR="006E4BDC" w:rsidRPr="006602F9" w:rsidRDefault="00E12E1C"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Pr="004515E8">
        <w:rPr>
          <w:rFonts w:ascii="GHEA Grapalat" w:eastAsia="GHEA Grapalat" w:hAnsi="GHEA Grapalat" w:cs="GHEA Grapalat"/>
          <w:b/>
          <w:sz w:val="20"/>
          <w:shd w:val="clear" w:color="auto" w:fill="FFFFFF"/>
        </w:rPr>
        <w:t xml:space="preserve"> կամ վերակառուցման</w:t>
      </w:r>
      <w:r>
        <w:rPr>
          <w:rFonts w:ascii="GHEA Grapalat" w:eastAsia="GHEA Grapalat" w:hAnsi="GHEA Grapalat" w:cs="GHEA Grapalat"/>
          <w:b/>
          <w:sz w:val="20"/>
          <w:shd w:val="clear" w:color="auto" w:fill="FFFFFF"/>
        </w:rPr>
        <w:t xml:space="preserve"> կամ</w:t>
      </w:r>
      <w:r w:rsidRPr="00F12131">
        <w:rPr>
          <w:rFonts w:ascii="GHEA Grapalat" w:eastAsia="GHEA Grapalat" w:hAnsi="GHEA Grapalat" w:cs="GHEA Grapalat"/>
          <w:b/>
          <w:sz w:val="20"/>
          <w:shd w:val="clear" w:color="auto" w:fill="FFFFFF"/>
        </w:rPr>
        <w:t xml:space="preserve"> </w:t>
      </w:r>
      <w:r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w:t>
      </w:r>
      <w:r>
        <w:rPr>
          <w:rFonts w:ascii="GHEA Grapalat" w:eastAsiaTheme="minorHAnsi" w:hAnsi="GHEA Grapalat" w:cstheme="minorBidi"/>
          <w:b/>
          <w:sz w:val="20"/>
        </w:rPr>
        <w:t xml:space="preserve">պարզ և համալիր </w:t>
      </w:r>
      <w:r w:rsidRPr="004515E8">
        <w:rPr>
          <w:rFonts w:ascii="GHEA Grapalat" w:eastAsiaTheme="minorHAnsi" w:hAnsi="GHEA Grapalat" w:cstheme="minorBidi"/>
          <w:b/>
          <w:sz w:val="20"/>
          <w:lang w:val="hy-AM"/>
        </w:rPr>
        <w:t>փորձաքննությ</w:t>
      </w:r>
      <w:r>
        <w:rPr>
          <w:rFonts w:ascii="GHEA Grapalat" w:eastAsiaTheme="minorHAnsi" w:hAnsi="GHEA Grapalat" w:cstheme="minorBidi"/>
          <w:b/>
          <w:sz w:val="20"/>
        </w:rPr>
        <w:t>ու</w:t>
      </w:r>
      <w:r w:rsidRPr="004515E8">
        <w:rPr>
          <w:rFonts w:ascii="GHEA Grapalat" w:eastAsiaTheme="minorHAnsi" w:hAnsi="GHEA Grapalat" w:cstheme="minorBidi"/>
          <w:b/>
          <w:sz w:val="20"/>
          <w:lang w:val="hy-AM"/>
        </w:rPr>
        <w:t>ն</w:t>
      </w:r>
      <w:r>
        <w:rPr>
          <w:rFonts w:ascii="GHEA Grapalat" w:eastAsiaTheme="minorHAnsi" w:hAnsi="GHEA Grapalat" w:cstheme="minorBidi"/>
          <w:b/>
          <w:sz w:val="20"/>
        </w:rPr>
        <w:t>ների</w:t>
      </w:r>
      <w:r w:rsidRPr="004515E8">
        <w:rPr>
          <w:rFonts w:ascii="GHEA Grapalat" w:eastAsiaTheme="minorHAnsi" w:hAnsi="GHEA Grapalat" w:cstheme="minorBidi"/>
          <w:b/>
          <w:sz w:val="20"/>
          <w:lang w:val="hy-AM"/>
        </w:rPr>
        <w:t xml:space="preserve"> դրական եզրակացությունը</w:t>
      </w:r>
      <w:r w:rsidRPr="004515E8">
        <w:rPr>
          <w:rFonts w:ascii="GHEA Grapalat" w:eastAsia="Calibri" w:hAnsi="GHEA Grapalat"/>
          <w:b/>
          <w:color w:val="000000" w:themeColor="text1"/>
          <w:sz w:val="20"/>
        </w:rPr>
        <w:t>:</w:t>
      </w:r>
    </w:p>
    <w:p w14:paraId="7BEB25AA" w14:textId="1CBA3FBF"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համապատասխան լիազորված մարմինների կողմից տրված արտոնագրեր</w:t>
      </w:r>
      <w:r w:rsidR="00FE5EDC" w:rsidRPr="00FE5EDC">
        <w:rPr>
          <w:rFonts w:ascii="GHEA Grapalat" w:eastAsia="GHEA Grapalat" w:hAnsi="GHEA Grapalat" w:cs="GHEA Grapalat"/>
          <w:sz w:val="20"/>
          <w:szCs w:val="20"/>
          <w:lang w:val="en-US"/>
        </w:rPr>
        <w:t>ը</w:t>
      </w:r>
      <w:r w:rsidR="00FE5EDC" w:rsidRPr="00FE5EDC">
        <w:rPr>
          <w:rFonts w:ascii="GHEA Grapalat" w:eastAsia="GHEA Grapalat" w:hAnsi="GHEA Grapalat" w:cs="GHEA Grapalat"/>
          <w:sz w:val="20"/>
          <w:szCs w:val="20"/>
          <w:lang w:val="hy-AM"/>
        </w:rPr>
        <w:t>, իսկ նախահաշիվ կազմող մասնագետի համար ԲՈՒՀ-ի կողմից տրված դիպլոմ</w:t>
      </w:r>
      <w:r w:rsidR="00FE5EDC" w:rsidRPr="00FE5EDC">
        <w:rPr>
          <w:rFonts w:ascii="GHEA Grapalat" w:eastAsia="GHEA Grapalat" w:hAnsi="GHEA Grapalat" w:cs="GHEA Grapalat"/>
          <w:sz w:val="20"/>
          <w:szCs w:val="20"/>
          <w:lang w:val="en-US"/>
        </w:rPr>
        <w:t>ը</w:t>
      </w:r>
      <w:r w:rsidR="006D030E" w:rsidRPr="00FE5EDC">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w:t>
      </w:r>
      <w:r w:rsidR="00CC1BA8" w:rsidRPr="006E0A77">
        <w:rPr>
          <w:rFonts w:ascii="GHEA Grapalat" w:eastAsia="Calibri" w:hAnsi="GHEA Grapalat"/>
          <w:sz w:val="20"/>
          <w:szCs w:val="20"/>
          <w:lang w:val="hy-AM" w:eastAsia="en-US"/>
        </w:rPr>
        <w:lastRenderedPageBreak/>
        <w:t>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2FFE2285" w14:textId="6D6783AC" w:rsidR="00206AAD" w:rsidRPr="006E0A77" w:rsidRDefault="00C16BAC" w:rsidP="00E43CB7">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48AC59F6" w:rsidR="000845F6" w:rsidRPr="00DE4B4C" w:rsidRDefault="008A6325" w:rsidP="00E43CB7">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6</w:t>
      </w:r>
      <w:r w:rsidR="003E27EF" w:rsidRPr="00DE4B4C">
        <w:rPr>
          <w:rFonts w:ascii="GHEA Grapalat" w:hAnsi="GHEA Grapalat" w:cs="Sylfaen"/>
          <w:sz w:val="20"/>
          <w:szCs w:val="24"/>
          <w:lang w:val="hy-AM" w:eastAsia="en-US"/>
        </w:rPr>
        <w:t>)</w:t>
      </w:r>
      <w:r w:rsidR="003E27EF"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13ED210E" w:rsidR="008965BC" w:rsidRPr="006E0A77" w:rsidRDefault="008A6325" w:rsidP="00E43CB7">
      <w:pPr>
        <w:pStyle w:val="FootnoteText"/>
        <w:ind w:firstLine="567"/>
        <w:jc w:val="both"/>
        <w:rPr>
          <w:rFonts w:ascii="GHEA Grapalat" w:hAnsi="GHEA Grapalat" w:cs="Sylfaen"/>
          <w:szCs w:val="24"/>
          <w:lang w:val="hy-AM" w:eastAsia="en-US"/>
        </w:rPr>
      </w:pPr>
      <w:r>
        <w:rPr>
          <w:rFonts w:ascii="GHEA Grapalat" w:hAnsi="GHEA Grapalat" w:cs="Sylfaen"/>
          <w:szCs w:val="24"/>
          <w:lang w:val="en-US" w:eastAsia="en-US"/>
        </w:rPr>
        <w:t>7</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6"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bookmarkEnd w:id="6"/>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w:t>
      </w:r>
      <w:r w:rsidR="00A45946" w:rsidRPr="006E0A77">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08AF2464" w:rsidR="00096865" w:rsidRPr="00542C6E" w:rsidRDefault="00FD2748" w:rsidP="00E43CB7">
      <w:pPr>
        <w:pStyle w:val="BodyTextIndent2"/>
        <w:spacing w:line="240" w:lineRule="auto"/>
        <w:ind w:firstLine="567"/>
        <w:rPr>
          <w:rFonts w:ascii="GHEA Grapalat" w:hAnsi="GHEA Grapalat" w:cs="Sylfaen"/>
          <w:b/>
          <w:szCs w:val="24"/>
          <w:lang w:val="hy-AM"/>
        </w:rPr>
      </w:pPr>
      <w:r w:rsidRPr="00AA1B0A">
        <w:rPr>
          <w:rFonts w:ascii="GHEA Grapalat" w:hAnsi="GHEA Grapalat" w:cs="Sylfaen"/>
          <w:b/>
        </w:rPr>
        <w:t>8</w:t>
      </w:r>
      <w:r w:rsidR="00096865" w:rsidRPr="00AA1B0A">
        <w:rPr>
          <w:rFonts w:ascii="GHEA Grapalat" w:hAnsi="GHEA Grapalat" w:cs="Sylfaen"/>
          <w:b/>
        </w:rPr>
        <w:t xml:space="preserve">.1 </w:t>
      </w:r>
      <w:r w:rsidR="002C3CAA" w:rsidRPr="00AA1B0A">
        <w:rPr>
          <w:rFonts w:ascii="GHEA Grapalat" w:hAnsi="GHEA Grapalat" w:cs="Sylfaen"/>
          <w:b/>
          <w:lang w:val="ru-RU"/>
        </w:rPr>
        <w:t>Հայտերի</w:t>
      </w:r>
      <w:r w:rsidR="002C3CAA" w:rsidRPr="00AA1B0A">
        <w:rPr>
          <w:rFonts w:ascii="GHEA Grapalat" w:hAnsi="GHEA Grapalat" w:cs="Sylfaen"/>
          <w:b/>
        </w:rPr>
        <w:t xml:space="preserve"> </w:t>
      </w:r>
      <w:r w:rsidR="002C3CAA" w:rsidRPr="00AA1B0A">
        <w:rPr>
          <w:rFonts w:ascii="GHEA Grapalat" w:hAnsi="GHEA Grapalat" w:cs="Sylfaen"/>
          <w:b/>
          <w:lang w:val="ru-RU"/>
        </w:rPr>
        <w:t>բացումը</w:t>
      </w:r>
      <w:r w:rsidR="002C3CAA" w:rsidRPr="00AA1B0A">
        <w:rPr>
          <w:rFonts w:ascii="GHEA Grapalat" w:hAnsi="GHEA Grapalat" w:cs="Sylfaen"/>
          <w:b/>
        </w:rPr>
        <w:t xml:space="preserve"> </w:t>
      </w:r>
      <w:r w:rsidR="002C3CAA" w:rsidRPr="00AA1B0A">
        <w:rPr>
          <w:rFonts w:ascii="GHEA Grapalat" w:hAnsi="GHEA Grapalat" w:cs="Sylfaen"/>
          <w:b/>
          <w:lang w:val="ru-RU"/>
        </w:rPr>
        <w:t>կկատարվի</w:t>
      </w:r>
      <w:r w:rsidR="002C3CAA" w:rsidRPr="00AA1B0A">
        <w:rPr>
          <w:rFonts w:ascii="GHEA Grapalat" w:hAnsi="GHEA Grapalat" w:cs="Sylfaen"/>
          <w:b/>
        </w:rPr>
        <w:t xml:space="preserve"> </w:t>
      </w:r>
      <w:r w:rsidR="004C3803" w:rsidRPr="00AA1B0A">
        <w:rPr>
          <w:rFonts w:ascii="GHEA Grapalat" w:hAnsi="GHEA Grapalat" w:cs="Sylfaen"/>
          <w:b/>
          <w:lang w:val="ru-RU"/>
        </w:rPr>
        <w:t>համակարգի</w:t>
      </w:r>
      <w:r w:rsidR="004C3803" w:rsidRPr="00AA1B0A">
        <w:rPr>
          <w:rFonts w:ascii="GHEA Grapalat" w:hAnsi="GHEA Grapalat" w:cs="Sylfaen"/>
          <w:b/>
        </w:rPr>
        <w:t xml:space="preserve"> </w:t>
      </w:r>
      <w:r w:rsidR="004C3803" w:rsidRPr="00AA1B0A">
        <w:rPr>
          <w:rFonts w:ascii="GHEA Grapalat" w:hAnsi="GHEA Grapalat" w:cs="Sylfaen"/>
          <w:b/>
          <w:lang w:val="ru-RU"/>
        </w:rPr>
        <w:t>միջոցով</w:t>
      </w:r>
      <w:r w:rsidR="004C3803" w:rsidRPr="00AA1B0A">
        <w:rPr>
          <w:rFonts w:ascii="GHEA Grapalat" w:hAnsi="GHEA Grapalat" w:cs="Sylfaen"/>
          <w:b/>
        </w:rPr>
        <w:t xml:space="preserve">` </w:t>
      </w:r>
      <w:r w:rsidR="00C67411" w:rsidRPr="00AA1B0A">
        <w:rPr>
          <w:rFonts w:ascii="GHEA Grapalat" w:hAnsi="GHEA Grapalat" w:cs="Sylfaen"/>
          <w:b/>
          <w:szCs w:val="24"/>
          <w:lang w:val="hy-AM"/>
        </w:rPr>
        <w:t>202</w:t>
      </w:r>
      <w:r w:rsidR="001A3123" w:rsidRPr="00AA1B0A">
        <w:rPr>
          <w:rFonts w:ascii="GHEA Grapalat" w:hAnsi="GHEA Grapalat" w:cs="Sylfaen"/>
          <w:b/>
          <w:szCs w:val="24"/>
          <w:lang w:val="en-US"/>
        </w:rPr>
        <w:t>6</w:t>
      </w:r>
      <w:r w:rsidR="00C67411" w:rsidRPr="00AA1B0A">
        <w:rPr>
          <w:rFonts w:ascii="GHEA Grapalat" w:hAnsi="GHEA Grapalat" w:cs="Sylfaen"/>
          <w:b/>
          <w:szCs w:val="24"/>
          <w:lang w:val="hy-AM"/>
        </w:rPr>
        <w:t xml:space="preserve"> թվականի </w:t>
      </w:r>
      <w:r w:rsidR="007E0A52" w:rsidRPr="00AA1B0A">
        <w:rPr>
          <w:rFonts w:ascii="GHEA Grapalat" w:hAnsi="GHEA Grapalat"/>
          <w:b/>
        </w:rPr>
        <w:t xml:space="preserve">հունիսի </w:t>
      </w:r>
      <w:r w:rsidR="000B215F" w:rsidRPr="00AA1B0A">
        <w:rPr>
          <w:rFonts w:ascii="GHEA Grapalat" w:hAnsi="GHEA Grapalat"/>
          <w:b/>
        </w:rPr>
        <w:t>2</w:t>
      </w:r>
      <w:r w:rsidR="00745231" w:rsidRPr="00AA1B0A">
        <w:rPr>
          <w:rFonts w:ascii="GHEA Grapalat" w:hAnsi="GHEA Grapalat"/>
          <w:b/>
        </w:rPr>
        <w:t>5</w:t>
      </w:r>
      <w:r w:rsidR="008739F5" w:rsidRPr="00AA1B0A">
        <w:rPr>
          <w:rFonts w:ascii="GHEA Grapalat" w:hAnsi="GHEA Grapalat"/>
          <w:b/>
        </w:rPr>
        <w:t>-</w:t>
      </w:r>
      <w:r w:rsidR="00977EDB" w:rsidRPr="00AA1B0A">
        <w:rPr>
          <w:rFonts w:ascii="GHEA Grapalat" w:hAnsi="GHEA Grapalat" w:cs="Sylfaen"/>
          <w:b/>
          <w:szCs w:val="24"/>
          <w:lang w:val="hy-AM"/>
        </w:rPr>
        <w:t xml:space="preserve">ին </w:t>
      </w:r>
      <w:r w:rsidR="00EA2D25" w:rsidRPr="00AA1B0A">
        <w:rPr>
          <w:rFonts w:ascii="GHEA Grapalat" w:hAnsi="GHEA Grapalat" w:cs="Sylfaen"/>
          <w:b/>
          <w:szCs w:val="24"/>
          <w:lang w:val="hy-AM"/>
        </w:rPr>
        <w:t xml:space="preserve">ժամը </w:t>
      </w:r>
      <w:r w:rsidR="00EA2D25" w:rsidRPr="00AA1B0A">
        <w:rPr>
          <w:rFonts w:ascii="GHEA Grapalat" w:hAnsi="GHEA Grapalat" w:cs="Sylfaen"/>
          <w:b/>
          <w:szCs w:val="24"/>
        </w:rPr>
        <w:t xml:space="preserve">                 </w:t>
      </w:r>
      <w:r w:rsidR="001A3123" w:rsidRPr="00AA1B0A">
        <w:rPr>
          <w:rFonts w:ascii="GHEA Grapalat" w:hAnsi="GHEA Grapalat" w:cs="Sylfaen"/>
          <w:b/>
          <w:szCs w:val="24"/>
          <w:lang w:val="en-US"/>
        </w:rPr>
        <w:t>10</w:t>
      </w:r>
      <w:r w:rsidR="00482A73" w:rsidRPr="00AA1B0A">
        <w:rPr>
          <w:rFonts w:ascii="GHEA Grapalat" w:hAnsi="GHEA Grapalat" w:cs="Sylfaen"/>
          <w:b/>
          <w:szCs w:val="24"/>
          <w:lang w:val="hy-AM"/>
        </w:rPr>
        <w:t>:</w:t>
      </w:r>
      <w:r w:rsidR="001A3123" w:rsidRPr="00AA1B0A">
        <w:rPr>
          <w:rFonts w:ascii="GHEA Grapalat" w:hAnsi="GHEA Grapalat" w:cs="Sylfaen"/>
          <w:b/>
          <w:szCs w:val="24"/>
          <w:lang w:val="en-US"/>
        </w:rPr>
        <w:t>00</w:t>
      </w:r>
      <w:r w:rsidR="005C41C6" w:rsidRPr="00AA1B0A">
        <w:rPr>
          <w:rFonts w:ascii="GHEA Grapalat" w:hAnsi="GHEA Grapalat" w:cs="Sylfaen"/>
          <w:b/>
          <w:szCs w:val="24"/>
          <w:lang w:val="hy-AM"/>
        </w:rPr>
        <w:t>-</w:t>
      </w:r>
      <w:r w:rsidR="00871637" w:rsidRPr="00AA1B0A">
        <w:rPr>
          <w:rFonts w:ascii="GHEA Grapalat" w:hAnsi="GHEA Grapalat" w:cs="Sylfaen"/>
          <w:b/>
          <w:szCs w:val="24"/>
          <w:lang w:val="hy-AM"/>
        </w:rPr>
        <w:t>ին</w:t>
      </w:r>
      <w:r w:rsidR="005C41C6" w:rsidRPr="00AA1B0A">
        <w:rPr>
          <w:rFonts w:ascii="GHEA Grapalat" w:hAnsi="GHEA Grapalat" w:cs="Sylfaen"/>
          <w:b/>
          <w:szCs w:val="24"/>
          <w:lang w:val="hy-AM"/>
        </w:rPr>
        <w:t>:</w:t>
      </w:r>
      <w:r w:rsidR="005C41C6" w:rsidRPr="00542C6E">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542C6E">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lastRenderedPageBreak/>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07B4E90D" w:rsidR="00E30204" w:rsidRDefault="006D67AC"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83370F">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lastRenderedPageBreak/>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 xml:space="preserve">Պայմանագիր կնքելու մասին որոշումը պարունակում է ամփոփ </w:t>
      </w:r>
      <w:r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6D391F96"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39E44D5F" w14:textId="2DF86633" w:rsidR="002A0D35" w:rsidRPr="0093002B" w:rsidRDefault="00E30204" w:rsidP="002A0D35">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sidR="002A0D35">
        <w:rPr>
          <w:rFonts w:ascii="GHEA Grapalat" w:hAnsi="GHEA Grapalat" w:cs="Sylfaen"/>
          <w:sz w:val="20"/>
        </w:rPr>
        <w:t>Պ</w:t>
      </w:r>
      <w:r w:rsidR="002A0D35" w:rsidRPr="0093002B">
        <w:rPr>
          <w:rFonts w:ascii="GHEA Grapalat" w:hAnsi="GHEA Grapalat" w:cs="Sylfaen"/>
          <w:sz w:val="20"/>
          <w:lang w:val="ru-RU"/>
        </w:rPr>
        <w:t>այմանագրի</w:t>
      </w:r>
      <w:r w:rsidR="002A0D35" w:rsidRPr="0093002B">
        <w:rPr>
          <w:rFonts w:ascii="GHEA Grapalat" w:hAnsi="GHEA Grapalat" w:cs="Sylfaen"/>
          <w:sz w:val="20"/>
          <w:lang w:val="hy-AM"/>
        </w:rPr>
        <w:t xml:space="preserve"> </w:t>
      </w:r>
      <w:r w:rsidR="002A0D35" w:rsidRPr="0093002B">
        <w:rPr>
          <w:rFonts w:ascii="GHEA Grapalat" w:hAnsi="GHEA Grapalat" w:cs="Sylfaen"/>
          <w:sz w:val="20"/>
          <w:lang w:val="ru-RU"/>
        </w:rPr>
        <w:t>ապահովում</w:t>
      </w:r>
      <w:r w:rsidR="002A0D35" w:rsidRPr="0093002B">
        <w:rPr>
          <w:rFonts w:ascii="GHEA Grapalat" w:hAnsi="GHEA Grapalat" w:cs="Sylfaen"/>
          <w:sz w:val="20"/>
          <w:lang w:val="hy-AM"/>
        </w:rPr>
        <w:t>ը</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ներկայացնելու</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պահանջի</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հիման</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վրա</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այն</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ստանալու</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օրվանից</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 xml:space="preserve">հետո 5 </w:t>
      </w:r>
      <w:r w:rsidR="002A0D35" w:rsidRPr="0093002B">
        <w:rPr>
          <w:rFonts w:ascii="GHEA Grapalat" w:hAnsi="GHEA Grapalat" w:cs="Sylfaen"/>
          <w:sz w:val="20"/>
          <w:lang w:val="af-ZA"/>
        </w:rPr>
        <w:t xml:space="preserve">աշխատանքային </w:t>
      </w:r>
      <w:r w:rsidR="002A0D35" w:rsidRPr="0093002B">
        <w:rPr>
          <w:rFonts w:ascii="GHEA Grapalat" w:hAnsi="GHEA Grapalat" w:cs="Sylfaen"/>
          <w:sz w:val="20"/>
          <w:lang w:val="ru-RU"/>
        </w:rPr>
        <w:t>օրվա</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ընթացքում</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ընտրված</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մասնակիցը</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պարտավոր</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է</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ներկայացնել</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ru-RU"/>
        </w:rPr>
        <w:t>պայմանագրի</w:t>
      </w:r>
      <w:r w:rsidR="002A0D35" w:rsidRPr="0093002B">
        <w:rPr>
          <w:rFonts w:ascii="GHEA Grapalat" w:hAnsi="GHEA Grapalat" w:cs="Sylfaen"/>
          <w:sz w:val="20"/>
          <w:lang w:val="hy-AM"/>
        </w:rPr>
        <w:t xml:space="preserve"> </w:t>
      </w:r>
      <w:r w:rsidR="002A0D35" w:rsidRPr="0093002B">
        <w:rPr>
          <w:rFonts w:ascii="GHEA Grapalat" w:hAnsi="GHEA Grapalat" w:cs="Sylfaen"/>
          <w:sz w:val="20"/>
          <w:lang w:val="ru-RU"/>
        </w:rPr>
        <w:t>ապահովում։</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մասնակցի</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հետ</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պայմանագիր</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կնքվում</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է</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եթե</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վերջինս</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ներկայացնում</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է</w:t>
      </w:r>
      <w:r w:rsidR="002A0D35" w:rsidRPr="0093002B">
        <w:rPr>
          <w:rFonts w:ascii="GHEA Grapalat" w:hAnsi="GHEA Grapalat" w:cs="Sylfaen"/>
          <w:sz w:val="20"/>
          <w:lang w:val="af-ZA"/>
        </w:rPr>
        <w:t xml:space="preserve"> </w:t>
      </w:r>
      <w:r w:rsidR="002A0D35" w:rsidRPr="0093002B">
        <w:rPr>
          <w:rFonts w:ascii="GHEA Grapalat" w:hAnsi="GHEA Grapalat" w:cs="Sylfaen"/>
          <w:sz w:val="20"/>
          <w:lang w:val="hy-AM"/>
        </w:rPr>
        <w:t>պայմանագրի ապահովումը</w:t>
      </w:r>
      <w:r w:rsidR="002A0D35">
        <w:rPr>
          <w:rFonts w:ascii="GHEA Grapalat" w:hAnsi="GHEA Grapalat" w:cs="Sylfaen"/>
          <w:sz w:val="20"/>
        </w:rPr>
        <w:t>:</w:t>
      </w:r>
    </w:p>
    <w:p w14:paraId="40FF5D79" w14:textId="3EDCDBAD" w:rsidR="00E30204" w:rsidRPr="00A70EAF" w:rsidRDefault="00E30204" w:rsidP="00E30204">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Pr="00EF395B">
        <w:rPr>
          <w:rFonts w:ascii="GHEA Grapalat" w:hAnsi="GHEA Grapalat" w:cs="Sylfaen"/>
          <w:b/>
          <w:sz w:val="20"/>
          <w:lang w:val="hy-AM"/>
        </w:rPr>
        <w:t>գնման գնի</w:t>
      </w:r>
      <w:r w:rsidRPr="00EF395B">
        <w:rPr>
          <w:rFonts w:ascii="GHEA Grapalat" w:hAnsi="GHEA Grapalat" w:cs="Sylfaen"/>
          <w:b/>
          <w:sz w:val="20"/>
          <w:lang w:val="af-ZA"/>
        </w:rPr>
        <w:t xml:space="preserve"> 15 </w:t>
      </w:r>
      <w:r w:rsidRPr="00EF395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w:t>
      </w:r>
      <w:r w:rsidRPr="00A70EAF">
        <w:rPr>
          <w:rFonts w:ascii="GHEA Grapalat" w:hAnsi="GHEA Grapalat" w:cs="Sylfaen"/>
          <w:sz w:val="20"/>
          <w:lang w:val="hy-AM"/>
        </w:rPr>
        <w:lastRenderedPageBreak/>
        <w:t>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EEDCB9" w14:textId="77777777" w:rsidR="00E30204" w:rsidRDefault="00E30204" w:rsidP="00E30204">
      <w:pPr>
        <w:ind w:firstLine="567"/>
        <w:jc w:val="both"/>
        <w:rPr>
          <w:rFonts w:ascii="GHEA Grapalat" w:hAnsi="GHEA Grapalat" w:cs="Arial"/>
          <w:sz w:val="20"/>
          <w:lang w:val="hy-AM"/>
        </w:rPr>
      </w:pPr>
      <w:r w:rsidRPr="00542C6E">
        <w:rPr>
          <w:rFonts w:ascii="GHEA Grapalat" w:hAnsi="GHEA Grapalat" w:cs="Sylfaen"/>
          <w:sz w:val="20"/>
          <w:lang w:val="hy-AM"/>
        </w:rPr>
        <w:t xml:space="preserve">10.4 </w:t>
      </w:r>
      <w:r w:rsidRPr="00542C6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Pr="00542C6E">
        <w:rPr>
          <w:rFonts w:ascii="GHEA Grapalat" w:hAnsi="GHEA Grapalat" w:cs="Arial"/>
          <w:sz w:val="20"/>
        </w:rPr>
        <w:t xml:space="preserve"> </w:t>
      </w:r>
      <w:r w:rsidRPr="00542C6E">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w:t>
      </w:r>
      <w:r w:rsidRPr="00542C6E">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5.1)</w:t>
      </w:r>
      <w:r w:rsidRPr="00542C6E">
        <w:rPr>
          <w:rFonts w:ascii="GHEA Grapalat" w:hAnsi="GHEA Grapalat" w:cs="Arial"/>
          <w:sz w:val="20"/>
          <w:lang w:val="hy-AM"/>
        </w:rPr>
        <w:t xml:space="preserve"> կամ կանխիկ փողի ձևով:</w:t>
      </w:r>
      <w:r w:rsidRPr="0093002B">
        <w:rPr>
          <w:rFonts w:ascii="GHEA Grapalat" w:hAnsi="GHEA Grapalat" w:cs="Arial"/>
          <w:sz w:val="20"/>
          <w:lang w:val="hy-AM"/>
        </w:rPr>
        <w:t xml:space="preserve"> </w:t>
      </w:r>
    </w:p>
    <w:p w14:paraId="4A967E26" w14:textId="7C7F0B5E" w:rsidR="00E30204" w:rsidRPr="003D47ED" w:rsidRDefault="0046485F"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30204">
        <w:rPr>
          <w:rFonts w:ascii="GHEA Grapalat" w:hAnsi="GHEA Grapalat" w:cs="Sylfaen"/>
          <w:sz w:val="20"/>
          <w:lang w:val="af-ZA"/>
        </w:rPr>
        <w:t xml:space="preserve"> </w:t>
      </w:r>
      <w:r w:rsidR="00E30204"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E30204" w:rsidRPr="003D47ED">
        <w:rPr>
          <w:rFonts w:ascii="GHEA Grapalat" w:hAnsi="GHEA Grapalat" w:cs="Sylfaen"/>
          <w:sz w:val="20"/>
          <w:lang w:val="hy-AM"/>
        </w:rPr>
        <w:t>ՀՀ ֆինանսների նախարարություն</w:t>
      </w:r>
      <w:r w:rsidR="00E30204" w:rsidRPr="003D47ED">
        <w:rPr>
          <w:rFonts w:ascii="GHEA Grapalat" w:hAnsi="GHEA Grapalat" w:cs="Sylfaen"/>
          <w:sz w:val="20"/>
          <w:lang w:val="af-ZA"/>
        </w:rPr>
        <w:t xml:space="preserve">, ներկայացնում է </w:t>
      </w:r>
      <w:r w:rsidR="00E30204" w:rsidRPr="003D47ED">
        <w:rPr>
          <w:rFonts w:ascii="GHEA Grapalat" w:hAnsi="GHEA Grapalat" w:cs="Sylfaen"/>
          <w:sz w:val="20"/>
          <w:lang w:val="hy-AM"/>
        </w:rPr>
        <w:t xml:space="preserve">գրավոր՝ </w:t>
      </w:r>
      <w:r w:rsidR="00E30204" w:rsidRPr="003D47ED">
        <w:rPr>
          <w:rFonts w:ascii="GHEA Grapalat" w:hAnsi="GHEA Grapalat" w:cs="Sylfaen"/>
          <w:sz w:val="20"/>
          <w:lang w:val="af-ZA"/>
        </w:rPr>
        <w:t xml:space="preserve">ապահովման վճարման հիմքը առաջանալու օրվան հաջորդող </w:t>
      </w:r>
      <w:r w:rsidR="00E30204" w:rsidRPr="003D47ED">
        <w:rPr>
          <w:rFonts w:ascii="GHEA Grapalat" w:hAnsi="GHEA Grapalat" w:cs="Sylfaen"/>
          <w:sz w:val="20"/>
          <w:lang w:val="hy-AM"/>
        </w:rPr>
        <w:t>հինգ</w:t>
      </w:r>
      <w:r w:rsidR="00E30204" w:rsidRPr="003D47ED">
        <w:rPr>
          <w:rFonts w:ascii="GHEA Grapalat" w:hAnsi="GHEA Grapalat" w:cs="Sylfaen"/>
          <w:sz w:val="20"/>
          <w:lang w:val="af-ZA"/>
        </w:rPr>
        <w:t xml:space="preserve"> աշխատանքային օրվա ընթացքում: Եթե ապահովման վճարման պահանջը բանկի</w:t>
      </w:r>
      <w:r w:rsidR="00E30204" w:rsidRPr="003D47ED">
        <w:rPr>
          <w:rFonts w:ascii="GHEA Grapalat" w:hAnsi="GHEA Grapalat" w:cs="Sylfaen"/>
          <w:sz w:val="20"/>
          <w:lang w:val="hy-AM"/>
        </w:rPr>
        <w:t xml:space="preserve"> կամ ՀՀ ֆինանսների նախարարության</w:t>
      </w:r>
      <w:r w:rsidR="00E30204"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30204" w:rsidRPr="003D47ED">
        <w:rPr>
          <w:rFonts w:ascii="GHEA Grapalat" w:hAnsi="GHEA Grapalat" w:cs="Sylfaen"/>
          <w:sz w:val="20"/>
          <w:lang w:val="hy-AM"/>
        </w:rPr>
        <w:t>գրավոր</w:t>
      </w:r>
      <w:r w:rsidR="00E30204"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062D8430" w:rsidR="00E30204" w:rsidRPr="003D47ED" w:rsidRDefault="0046485F" w:rsidP="00E3020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E30204" w:rsidRPr="003D47ED">
        <w:rPr>
          <w:rFonts w:ascii="GHEA Grapalat" w:hAnsi="GHEA Grapalat" w:cs="Sylfaen"/>
          <w:sz w:val="20"/>
          <w:lang w:val="hy-AM"/>
        </w:rPr>
        <w:t xml:space="preserve">10.8 </w:t>
      </w:r>
      <w:r w:rsidR="00E30204" w:rsidRPr="003D47ED">
        <w:rPr>
          <w:rFonts w:ascii="GHEA Grapalat" w:hAnsi="GHEA Grapalat" w:cs="Sylfaen"/>
          <w:sz w:val="20"/>
          <w:lang w:val="af-ZA"/>
        </w:rPr>
        <w:t xml:space="preserve">Պատվիրատուի ղեկավարը </w:t>
      </w:r>
      <w:r w:rsidR="00E30204" w:rsidRPr="003D47ED">
        <w:rPr>
          <w:rFonts w:ascii="GHEA Grapalat" w:hAnsi="GHEA Grapalat" w:cs="Sylfaen"/>
          <w:sz w:val="20"/>
          <w:lang w:val="hy-AM"/>
        </w:rPr>
        <w:t xml:space="preserve">պայմանագրի </w:t>
      </w:r>
      <w:r w:rsidR="00E30204" w:rsidRPr="003D47ED">
        <w:rPr>
          <w:rFonts w:ascii="GHEA Grapalat" w:hAnsi="GHEA Grapalat" w:cs="Sylfaen"/>
          <w:sz w:val="20"/>
          <w:lang w:val="af-ZA"/>
        </w:rPr>
        <w:t xml:space="preserve">ապահովման </w:t>
      </w:r>
      <w:r w:rsidR="00E30204"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77777777"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2A5AFF9" w14:textId="095CCA56" w:rsidR="00147721" w:rsidRDefault="00147721" w:rsidP="00E43CB7">
      <w:pPr>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C5881EC" w:rsidR="00FE169F" w:rsidRDefault="00FE169F" w:rsidP="00E43CB7">
      <w:pPr>
        <w:ind w:firstLine="567"/>
        <w:jc w:val="both"/>
        <w:rPr>
          <w:rFonts w:ascii="GHEA Grapalat" w:hAnsi="GHEA Grapalat" w:cs="Sylfaen"/>
          <w:sz w:val="20"/>
          <w:lang w:val="af-ZA"/>
        </w:rPr>
      </w:pPr>
    </w:p>
    <w:p w14:paraId="4A7D347E" w14:textId="4053A5FB" w:rsidR="00C4081D" w:rsidRDefault="00C4081D" w:rsidP="00E43CB7">
      <w:pPr>
        <w:ind w:firstLine="567"/>
        <w:jc w:val="both"/>
        <w:rPr>
          <w:rFonts w:ascii="GHEA Grapalat" w:hAnsi="GHEA Grapalat" w:cs="Sylfaen"/>
          <w:sz w:val="20"/>
          <w:lang w:val="af-ZA"/>
        </w:rPr>
      </w:pPr>
    </w:p>
    <w:p w14:paraId="641370B6" w14:textId="58D7F0D9" w:rsidR="00C4081D" w:rsidRDefault="00C4081D" w:rsidP="00E43CB7">
      <w:pPr>
        <w:ind w:firstLine="567"/>
        <w:jc w:val="both"/>
        <w:rPr>
          <w:rFonts w:ascii="GHEA Grapalat" w:hAnsi="GHEA Grapalat" w:cs="Sylfaen"/>
          <w:sz w:val="20"/>
          <w:lang w:val="af-ZA"/>
        </w:rPr>
      </w:pPr>
    </w:p>
    <w:p w14:paraId="6F3FA2E6" w14:textId="77594B3C" w:rsidR="00C4081D" w:rsidRDefault="00C4081D" w:rsidP="00E43CB7">
      <w:pPr>
        <w:ind w:firstLine="567"/>
        <w:jc w:val="both"/>
        <w:rPr>
          <w:rFonts w:ascii="GHEA Grapalat" w:hAnsi="GHEA Grapalat" w:cs="Sylfaen"/>
          <w:sz w:val="20"/>
          <w:lang w:val="af-ZA"/>
        </w:rPr>
      </w:pPr>
    </w:p>
    <w:p w14:paraId="37A83C67" w14:textId="4C21FBC8" w:rsidR="00C4081D" w:rsidRDefault="00C4081D" w:rsidP="00E43CB7">
      <w:pPr>
        <w:ind w:firstLine="567"/>
        <w:jc w:val="both"/>
        <w:rPr>
          <w:rFonts w:ascii="GHEA Grapalat" w:hAnsi="GHEA Grapalat" w:cs="Sylfaen"/>
          <w:sz w:val="20"/>
          <w:lang w:val="af-ZA"/>
        </w:rPr>
      </w:pPr>
    </w:p>
    <w:p w14:paraId="4EC5029E" w14:textId="77777777" w:rsidR="00C4081D" w:rsidRPr="006E0A77" w:rsidRDefault="00C4081D"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lastRenderedPageBreak/>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26955A4E" w:rsidR="00E05BFE" w:rsidRPr="006E0A77" w:rsidRDefault="009D70DB" w:rsidP="00E43CB7">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Pr>
          <w:rFonts w:ascii="GHEA Grapalat" w:hAnsi="GHEA Grapalat" w:cs="Sylfaen"/>
          <w:b/>
          <w:szCs w:val="22"/>
          <w:lang w:val="es-ES"/>
        </w:rPr>
        <w:t xml:space="preserve"> </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C46FA5" w:rsidRDefault="00096865" w:rsidP="00E43CB7">
      <w:pPr>
        <w:ind w:firstLine="567"/>
        <w:jc w:val="both"/>
        <w:rPr>
          <w:rFonts w:ascii="GHEA Grapalat" w:hAnsi="GHEA Grapalat"/>
          <w:sz w:val="12"/>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0D4FFD12" w14:textId="77777777" w:rsidR="00E05BFE" w:rsidRPr="006E0A77" w:rsidRDefault="00E05BFE" w:rsidP="00C46FA5">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C46FA5">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6C14237" w:rsidR="00E05BFE" w:rsidRPr="006E0A77" w:rsidRDefault="00BE7A47" w:rsidP="00C46FA5">
      <w:pPr>
        <w:ind w:firstLine="567"/>
        <w:jc w:val="both"/>
        <w:rPr>
          <w:rFonts w:ascii="GHEA Grapalat" w:hAnsi="GHEA Grapalat"/>
          <w:b/>
          <w:sz w:val="20"/>
          <w:szCs w:val="20"/>
          <w:lang w:val="es-ES"/>
        </w:rPr>
      </w:pPr>
      <w:r>
        <w:rPr>
          <w:rFonts w:ascii="GHEA Grapalat" w:hAnsi="GHEA Grapalat"/>
          <w:b/>
          <w:sz w:val="20"/>
          <w:szCs w:val="20"/>
          <w:lang w:val="es-ES"/>
        </w:rPr>
        <w:t xml:space="preserve">  </w:t>
      </w:r>
      <w:r w:rsidR="00E05BFE" w:rsidRPr="006E0A77">
        <w:rPr>
          <w:rFonts w:ascii="GHEA Grapalat" w:hAnsi="GHEA Grapalat"/>
          <w:b/>
          <w:sz w:val="20"/>
          <w:szCs w:val="20"/>
          <w:lang w:val="es-ES"/>
        </w:rPr>
        <w:t>1) «Պիտանելիության չափորոշիչ».</w:t>
      </w:r>
    </w:p>
    <w:p w14:paraId="51FC478B" w14:textId="440CE07C" w:rsidR="00E05BFE" w:rsidRPr="006E0A77" w:rsidRDefault="00133678" w:rsidP="00C46FA5">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C46FA5">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6AB09A34" w:rsidR="00554DEE" w:rsidRPr="006E0A77" w:rsidRDefault="00E05BFE" w:rsidP="00C46FA5">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11B93E29" w:rsidR="0073403A" w:rsidRPr="008E3EC2" w:rsidRDefault="007328AA" w:rsidP="00C46FA5">
      <w:pPr>
        <w:pStyle w:val="NoSpacing"/>
        <w:jc w:val="both"/>
        <w:rPr>
          <w:rFonts w:ascii="GHEA Grapalat" w:eastAsiaTheme="minorHAnsi" w:hAnsi="GHEA Grapalat" w:cstheme="minorBidi"/>
          <w:b/>
          <w:color w:val="000000" w:themeColor="text1"/>
          <w:sz w:val="20"/>
          <w:szCs w:val="20"/>
          <w:lang w:val="hy-AM"/>
        </w:rPr>
      </w:pPr>
      <w:r>
        <w:rPr>
          <w:rFonts w:ascii="GHEA Grapalat" w:eastAsia="Calibri" w:hAnsi="GHEA Grapalat"/>
          <w:sz w:val="20"/>
          <w:szCs w:val="20"/>
          <w:lang w:val="es-ES"/>
        </w:rPr>
        <w:t xml:space="preserve">        </w:t>
      </w:r>
      <w:r w:rsidR="0040505F" w:rsidRPr="004515E8">
        <w:rPr>
          <w:rFonts w:ascii="GHEA Grapalat" w:eastAsiaTheme="minorHAnsi" w:hAnsi="GHEA Grapalat" w:cstheme="minorBidi"/>
          <w:b/>
          <w:sz w:val="20"/>
        </w:rPr>
        <w:t>Ն</w:t>
      </w:r>
      <w:r w:rsidR="0040505F" w:rsidRPr="004515E8">
        <w:rPr>
          <w:rFonts w:ascii="GHEA Grapalat" w:eastAsiaTheme="minorHAnsi" w:hAnsi="GHEA Grapalat" w:cstheme="minorBidi"/>
          <w:b/>
          <w:sz w:val="20"/>
          <w:lang w:val="hy-AM"/>
        </w:rPr>
        <w:t xml:space="preserve">մանատիպ է համարվում </w:t>
      </w:r>
      <w:r w:rsidR="0040505F"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40505F" w:rsidRPr="004515E8">
        <w:rPr>
          <w:rFonts w:ascii="GHEA Grapalat" w:eastAsia="GHEA Grapalat" w:hAnsi="GHEA Grapalat" w:cs="GHEA Grapalat"/>
          <w:b/>
          <w:sz w:val="20"/>
          <w:shd w:val="clear" w:color="auto" w:fill="FFFFFF"/>
        </w:rPr>
        <w:t xml:space="preserve"> կամ վերակառուցման</w:t>
      </w:r>
      <w:r w:rsidR="0040505F">
        <w:rPr>
          <w:rFonts w:ascii="GHEA Grapalat" w:eastAsia="GHEA Grapalat" w:hAnsi="GHEA Grapalat" w:cs="GHEA Grapalat"/>
          <w:b/>
          <w:sz w:val="20"/>
          <w:shd w:val="clear" w:color="auto" w:fill="FFFFFF"/>
        </w:rPr>
        <w:t xml:space="preserve"> կամ</w:t>
      </w:r>
      <w:r w:rsidR="0040505F" w:rsidRPr="00F12131">
        <w:rPr>
          <w:rFonts w:ascii="GHEA Grapalat" w:eastAsia="GHEA Grapalat" w:hAnsi="GHEA Grapalat" w:cs="GHEA Grapalat"/>
          <w:b/>
          <w:sz w:val="20"/>
          <w:shd w:val="clear" w:color="auto" w:fill="FFFFFF"/>
        </w:rPr>
        <w:t xml:space="preserve"> </w:t>
      </w:r>
      <w:r w:rsidR="0040505F" w:rsidRPr="004515E8">
        <w:rPr>
          <w:rFonts w:ascii="GHEA Grapalat" w:eastAsia="GHEA Grapalat" w:hAnsi="GHEA Grapalat" w:cs="GHEA Grapalat"/>
          <w:b/>
          <w:sz w:val="20"/>
          <w:shd w:val="clear" w:color="auto" w:fill="FFFFFF"/>
        </w:rPr>
        <w:t>հիմնանորոգման</w:t>
      </w:r>
      <w:r w:rsidR="0040505F" w:rsidRPr="004515E8">
        <w:rPr>
          <w:rFonts w:ascii="GHEA Grapalat" w:hAnsi="GHEA Grapalat"/>
          <w:b/>
          <w:sz w:val="20"/>
          <w:lang w:val="hy-AM"/>
        </w:rPr>
        <w:t xml:space="preserve"> նախագծանախահաշվային փաստաթղթերի կազմումը՝</w:t>
      </w:r>
      <w:r w:rsidR="0040505F"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w:t>
      </w:r>
      <w:r w:rsidR="0040505F">
        <w:rPr>
          <w:rFonts w:ascii="GHEA Grapalat" w:eastAsiaTheme="minorHAnsi" w:hAnsi="GHEA Grapalat" w:cstheme="minorBidi"/>
          <w:b/>
          <w:sz w:val="20"/>
        </w:rPr>
        <w:t xml:space="preserve">պարզ և համալիր </w:t>
      </w:r>
      <w:r w:rsidR="0040505F" w:rsidRPr="004515E8">
        <w:rPr>
          <w:rFonts w:ascii="GHEA Grapalat" w:eastAsiaTheme="minorHAnsi" w:hAnsi="GHEA Grapalat" w:cstheme="minorBidi"/>
          <w:b/>
          <w:sz w:val="20"/>
          <w:lang w:val="hy-AM"/>
        </w:rPr>
        <w:t>փորձաքննությ</w:t>
      </w:r>
      <w:r w:rsidR="0040505F">
        <w:rPr>
          <w:rFonts w:ascii="GHEA Grapalat" w:eastAsiaTheme="minorHAnsi" w:hAnsi="GHEA Grapalat" w:cstheme="minorBidi"/>
          <w:b/>
          <w:sz w:val="20"/>
        </w:rPr>
        <w:t>ու</w:t>
      </w:r>
      <w:r w:rsidR="0040505F" w:rsidRPr="004515E8">
        <w:rPr>
          <w:rFonts w:ascii="GHEA Grapalat" w:eastAsiaTheme="minorHAnsi" w:hAnsi="GHEA Grapalat" w:cstheme="minorBidi"/>
          <w:b/>
          <w:sz w:val="20"/>
          <w:lang w:val="hy-AM"/>
        </w:rPr>
        <w:t>ն</w:t>
      </w:r>
      <w:r w:rsidR="0040505F">
        <w:rPr>
          <w:rFonts w:ascii="GHEA Grapalat" w:eastAsiaTheme="minorHAnsi" w:hAnsi="GHEA Grapalat" w:cstheme="minorBidi"/>
          <w:b/>
          <w:sz w:val="20"/>
        </w:rPr>
        <w:t>ների</w:t>
      </w:r>
      <w:r w:rsidR="0040505F" w:rsidRPr="004515E8">
        <w:rPr>
          <w:rFonts w:ascii="GHEA Grapalat" w:eastAsiaTheme="minorHAnsi" w:hAnsi="GHEA Grapalat" w:cstheme="minorBidi"/>
          <w:b/>
          <w:sz w:val="20"/>
          <w:lang w:val="hy-AM"/>
        </w:rPr>
        <w:t xml:space="preserve"> դրական եզրակացությունը</w:t>
      </w:r>
      <w:r w:rsidR="0040505F" w:rsidRPr="004515E8">
        <w:rPr>
          <w:rFonts w:ascii="GHEA Grapalat" w:eastAsia="Calibri" w:hAnsi="GHEA Grapalat"/>
          <w:b/>
          <w:color w:val="000000" w:themeColor="text1"/>
          <w:sz w:val="20"/>
        </w:rPr>
        <w:t>:</w:t>
      </w:r>
    </w:p>
    <w:p w14:paraId="06050695" w14:textId="639A6273" w:rsidR="007700D8" w:rsidRDefault="00E05BFE" w:rsidP="00C46FA5">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իսկ նախահաշիվ կազմող մասնագետի համար ԲՈՒՀ-ի կողմից տրված դիպլոմը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ինչպես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w:t>
      </w:r>
      <w:bookmarkStart w:id="12" w:name="_GoBack"/>
      <w:bookmarkEnd w:id="12"/>
      <w:r w:rsidR="007700D8" w:rsidRPr="004C2799">
        <w:rPr>
          <w:rFonts w:ascii="GHEA Grapalat" w:eastAsia="Calibri" w:hAnsi="GHEA Grapalat"/>
          <w:sz w:val="20"/>
          <w:szCs w:val="20"/>
        </w:rPr>
        <w:t>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5D90149D" w14:textId="6205871F" w:rsidR="00E05BFE" w:rsidRPr="0033547D" w:rsidRDefault="004C432B" w:rsidP="00C46FA5">
      <w:pPr>
        <w:tabs>
          <w:tab w:val="left" w:pos="630"/>
        </w:tabs>
        <w:ind w:right="180"/>
        <w:jc w:val="both"/>
        <w:rPr>
          <w:rFonts w:ascii="GHEA Grapalat" w:hAnsi="GHEA Grapalat" w:cs="Sylfaen"/>
          <w:sz w:val="20"/>
          <w:lang w:val="hy-AM"/>
        </w:rPr>
      </w:pPr>
      <w:r w:rsidRPr="00A80E10">
        <w:rPr>
          <w:rFonts w:ascii="GHEA Grapalat" w:hAnsi="GHEA Grapalat" w:cs="Sylfaen"/>
          <w:color w:val="000000"/>
          <w:sz w:val="20"/>
          <w:lang w:val="es-ES"/>
        </w:rPr>
        <w:t xml:space="preserve">  </w:t>
      </w:r>
      <w:r w:rsidR="00F515FE">
        <w:rPr>
          <w:rFonts w:ascii="GHEA Grapalat" w:hAnsi="GHEA Grapalat" w:cs="Sylfaen"/>
          <w:color w:val="000000"/>
          <w:sz w:val="20"/>
          <w:lang w:val="es-ES"/>
        </w:rPr>
        <w:t xml:space="preserve"> </w:t>
      </w:r>
      <w:r w:rsidRPr="00A80E10">
        <w:rPr>
          <w:rFonts w:ascii="GHEA Grapalat" w:hAnsi="GHEA Grapalat" w:cs="Sylfaen"/>
          <w:color w:val="000000"/>
          <w:sz w:val="20"/>
          <w:lang w:val="es-ES"/>
        </w:rPr>
        <w:t xml:space="preserve">     </w:t>
      </w:r>
      <w:r w:rsidR="003C2C05" w:rsidRPr="00A80E10">
        <w:rPr>
          <w:rFonts w:ascii="GHEA Grapalat" w:hAnsi="GHEA Grapalat" w:cs="Sylfaen"/>
          <w:color w:val="000000"/>
          <w:sz w:val="20"/>
          <w:lang w:val="es-ES"/>
        </w:rPr>
        <w:t>2</w:t>
      </w:r>
      <w:r w:rsidR="003C2C05" w:rsidRPr="00A80E10">
        <w:rPr>
          <w:rFonts w:ascii="GHEA Grapalat" w:hAnsi="GHEA Grapalat" w:cs="Sylfaen"/>
          <w:sz w:val="20"/>
          <w:lang w:val="es-ES"/>
        </w:rPr>
        <w:t>.</w:t>
      </w:r>
      <w:r w:rsidRPr="00A80E10">
        <w:rPr>
          <w:rFonts w:ascii="GHEA Grapalat" w:hAnsi="GHEA Grapalat"/>
          <w:sz w:val="20"/>
        </w:rPr>
        <w:t>5</w:t>
      </w:r>
      <w:r w:rsidR="003C2C05" w:rsidRPr="00A80E10">
        <w:rPr>
          <w:rFonts w:ascii="GHEA Grapalat" w:hAnsi="GHEA Grapalat"/>
          <w:sz w:val="20"/>
          <w:lang w:val="hy-AM"/>
        </w:rPr>
        <w:t xml:space="preserve"> </w:t>
      </w:r>
      <w:r w:rsidR="00E05BFE" w:rsidRPr="00A80E10">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պայմանագրի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պատճենը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և</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դրա</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կողմ</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հանդիսացող</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անձի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տվյալները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եթե</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պայմանագիրն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իրականացվելու</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է</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միջոցով</w:t>
      </w:r>
      <w:r w:rsidR="00411C5E">
        <w:rPr>
          <w:rFonts w:ascii="GHEA Grapalat" w:hAnsi="GHEA Grapalat" w:cs="Sylfaen"/>
          <w:sz w:val="20"/>
          <w:lang w:val="af-ZA"/>
        </w:rPr>
        <w:t>,</w:t>
      </w:r>
    </w:p>
    <w:p w14:paraId="22AE136F" w14:textId="17D15E64" w:rsidR="00E05BFE" w:rsidRDefault="00A3565C" w:rsidP="00C46FA5">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5D0E7B">
        <w:rPr>
          <w:rFonts w:ascii="GHEA Grapalat" w:hAnsi="GHEA Grapalat" w:cs="Sylfaen"/>
          <w:szCs w:val="24"/>
          <w:lang w:val="en-US" w:eastAsia="en-US"/>
        </w:rPr>
        <w:t>6</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08DBD5C" w:rsidR="002C4DBF" w:rsidRPr="006E0A77" w:rsidRDefault="007700D8" w:rsidP="00C46FA5">
      <w:pPr>
        <w:tabs>
          <w:tab w:val="left" w:pos="540"/>
        </w:tabs>
        <w:ind w:right="180"/>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AC5F16F" w:rsidR="002E11D1" w:rsidRPr="006E0A77" w:rsidRDefault="00A3565C" w:rsidP="00C46FA5">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5D0E7B">
        <w:rPr>
          <w:rFonts w:ascii="GHEA Grapalat" w:hAnsi="GHEA Grapalat" w:cs="Sylfaen"/>
          <w:b/>
          <w:sz w:val="20"/>
          <w:lang w:val="af-ZA"/>
        </w:rPr>
        <w:t>7</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2E880AFC" w:rsidR="00A67EAC" w:rsidRPr="006E0A77" w:rsidRDefault="00A3565C" w:rsidP="00C46FA5">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5D0E7B">
        <w:rPr>
          <w:rFonts w:ascii="GHEA Grapalat" w:hAnsi="GHEA Grapalat" w:cs="Sylfaen"/>
          <w:sz w:val="20"/>
        </w:rPr>
        <w:t>8</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142A5C2"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8215CD">
        <w:rPr>
          <w:rFonts w:ascii="GHEA Grapalat" w:hAnsi="GHEA Grapalat" w:cs="Sylfaen"/>
          <w:sz w:val="20"/>
        </w:rPr>
        <w:t xml:space="preserve"> </w:t>
      </w:r>
      <w:r w:rsidR="005D0E7B">
        <w:rPr>
          <w:rFonts w:ascii="GHEA Grapalat" w:hAnsi="GHEA Grapalat" w:cs="Sylfaen"/>
          <w:sz w:val="20"/>
          <w:lang w:val="hy-AM"/>
        </w:rPr>
        <w:t>2.</w:t>
      </w:r>
      <w:r w:rsidR="005D0E7B">
        <w:rPr>
          <w:rFonts w:ascii="GHEA Grapalat" w:hAnsi="GHEA Grapalat" w:cs="Sylfaen"/>
          <w:sz w:val="20"/>
        </w:rPr>
        <w:t>9</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3A1C3961" w:rsidR="00CF2A33" w:rsidRPr="00B35237" w:rsidRDefault="00CF2A33" w:rsidP="00E43CB7">
      <w:pPr>
        <w:pStyle w:val="norm"/>
        <w:spacing w:line="240" w:lineRule="auto"/>
        <w:ind w:firstLine="284"/>
        <w:jc w:val="right"/>
        <w:rPr>
          <w:rFonts w:ascii="GHEA Grapalat" w:hAnsi="GHEA Grapalat" w:cs="Arial"/>
          <w:b/>
          <w:sz w:val="20"/>
          <w:lang w:val="es-ES"/>
        </w:rPr>
      </w:pPr>
      <w:r w:rsidRPr="00B35237">
        <w:rPr>
          <w:rFonts w:ascii="GHEA Grapalat" w:hAnsi="GHEA Grapalat" w:cs="Sylfaen"/>
          <w:b/>
          <w:sz w:val="20"/>
          <w:lang w:val="es-ES"/>
        </w:rPr>
        <w:t>Հավելված</w:t>
      </w:r>
      <w:r w:rsidRPr="00B35237">
        <w:rPr>
          <w:rFonts w:ascii="GHEA Grapalat" w:hAnsi="GHEA Grapalat" w:cs="Arial"/>
          <w:b/>
          <w:sz w:val="20"/>
          <w:lang w:val="es-ES"/>
        </w:rPr>
        <w:t xml:space="preserve"> N 1</w:t>
      </w:r>
    </w:p>
    <w:p w14:paraId="39D3C0C3" w14:textId="6A0433AD" w:rsidR="00CF2A33" w:rsidRPr="00B35237" w:rsidRDefault="00A678D8" w:rsidP="00E43CB7">
      <w:pPr>
        <w:pStyle w:val="BodyTextIndent3"/>
        <w:spacing w:line="240" w:lineRule="auto"/>
        <w:jc w:val="right"/>
        <w:rPr>
          <w:rFonts w:ascii="GHEA Grapalat" w:hAnsi="GHEA Grapalat" w:cs="Arial"/>
          <w:b/>
          <w:lang w:val="es-ES"/>
        </w:rPr>
      </w:pPr>
      <w:r w:rsidRPr="00B35237">
        <w:rPr>
          <w:rFonts w:ascii="GHEA Grapalat" w:hAnsi="GHEA Grapalat"/>
          <w:b/>
          <w:lang w:val="af-ZA"/>
        </w:rPr>
        <w:t>ՀՀՔԿ-ԳՀԽԾՁԲ-26/1</w:t>
      </w:r>
      <w:r w:rsidR="00B35237" w:rsidRPr="00B35237">
        <w:rPr>
          <w:rFonts w:ascii="GHEA Grapalat" w:hAnsi="GHEA Grapalat"/>
          <w:b/>
          <w:lang w:val="af-ZA"/>
        </w:rPr>
        <w:t>6</w:t>
      </w:r>
      <w:r w:rsidRPr="00B35237">
        <w:rPr>
          <w:rFonts w:ascii="GHEA Grapalat" w:hAnsi="GHEA Grapalat"/>
          <w:b/>
          <w:lang w:val="af-ZA"/>
        </w:rPr>
        <w:t xml:space="preserve"> </w:t>
      </w:r>
      <w:r w:rsidR="00CF2A33" w:rsidRPr="00B35237">
        <w:rPr>
          <w:rFonts w:ascii="GHEA Grapalat" w:hAnsi="GHEA Grapalat" w:cs="Sylfaen"/>
          <w:b/>
          <w:lang w:val="es-ES"/>
        </w:rPr>
        <w:t>ծածկագրով</w:t>
      </w:r>
    </w:p>
    <w:p w14:paraId="0B96C4BF" w14:textId="50B86F17" w:rsidR="00CF2A33" w:rsidRPr="00B35237" w:rsidRDefault="00C902EB" w:rsidP="00E43CB7">
      <w:pPr>
        <w:pStyle w:val="BodyTextIndent3"/>
        <w:spacing w:line="240" w:lineRule="auto"/>
        <w:jc w:val="right"/>
        <w:rPr>
          <w:rFonts w:ascii="GHEA Grapalat" w:hAnsi="GHEA Grapalat" w:cs="Arial"/>
          <w:b/>
          <w:lang w:val="es-ES"/>
        </w:rPr>
      </w:pPr>
      <w:r w:rsidRPr="00B35237">
        <w:rPr>
          <w:rFonts w:ascii="GHEA Grapalat" w:hAnsi="GHEA Grapalat" w:cs="Sylfaen"/>
          <w:b/>
          <w:lang w:val="es-ES"/>
        </w:rPr>
        <w:t>գնանշման հարցման</w:t>
      </w:r>
      <w:r w:rsidRPr="00B35237">
        <w:rPr>
          <w:rFonts w:ascii="GHEA Grapalat" w:hAnsi="GHEA Grapalat" w:cs="Arial"/>
          <w:b/>
          <w:lang w:val="es-ES"/>
        </w:rPr>
        <w:t xml:space="preserve"> </w:t>
      </w:r>
      <w:r w:rsidR="00CF2A33" w:rsidRPr="00B35237">
        <w:rPr>
          <w:rFonts w:ascii="GHEA Grapalat" w:hAnsi="GHEA Grapalat" w:cs="Sylfaen"/>
          <w:b/>
          <w:lang w:val="es-ES"/>
        </w:rPr>
        <w:t>հրավերի</w:t>
      </w:r>
    </w:p>
    <w:p w14:paraId="320686F0" w14:textId="77777777" w:rsidR="00CF2A33" w:rsidRPr="00B35237" w:rsidRDefault="00CF2A33" w:rsidP="00E43CB7">
      <w:pPr>
        <w:jc w:val="center"/>
        <w:rPr>
          <w:rFonts w:ascii="GHEA Grapalat" w:hAnsi="GHEA Grapalat" w:cs="Sylfaen"/>
          <w:b/>
          <w:lang w:val="es-ES"/>
        </w:rPr>
      </w:pPr>
    </w:p>
    <w:p w14:paraId="3F737DD4" w14:textId="3AE4DF6B" w:rsidR="00CF2A33" w:rsidRPr="00B35237" w:rsidRDefault="00CF2A33" w:rsidP="00E43CB7">
      <w:pPr>
        <w:jc w:val="center"/>
        <w:rPr>
          <w:rFonts w:ascii="GHEA Grapalat" w:hAnsi="GHEA Grapalat" w:cs="Arial"/>
          <w:b/>
          <w:lang w:val="es-ES"/>
        </w:rPr>
      </w:pPr>
      <w:r w:rsidRPr="00B35237">
        <w:rPr>
          <w:rFonts w:ascii="GHEA Grapalat" w:hAnsi="GHEA Grapalat" w:cs="Sylfaen"/>
          <w:b/>
          <w:lang w:val="es-ES"/>
        </w:rPr>
        <w:t>ԴԻՄՈՒՄ</w:t>
      </w:r>
      <w:r w:rsidR="00A56916" w:rsidRPr="00B35237">
        <w:rPr>
          <w:rFonts w:ascii="GHEA Grapalat" w:hAnsi="GHEA Grapalat" w:cs="Sylfaen"/>
          <w:b/>
          <w:lang w:val="es-ES"/>
        </w:rPr>
        <w:t xml:space="preserve"> </w:t>
      </w:r>
      <w:r w:rsidRPr="00B35237">
        <w:rPr>
          <w:rFonts w:ascii="GHEA Grapalat" w:hAnsi="GHEA Grapalat" w:cs="Sylfaen"/>
          <w:b/>
          <w:lang w:val="es-ES"/>
        </w:rPr>
        <w:t>ՀԱՅՏԱՐԱՐՈՒԹՅՈՒՆ</w:t>
      </w:r>
    </w:p>
    <w:p w14:paraId="4CAF0349" w14:textId="45683892" w:rsidR="00CF2A33" w:rsidRPr="00B35237" w:rsidRDefault="00C902EB" w:rsidP="00E43CB7">
      <w:pPr>
        <w:pStyle w:val="Heading6"/>
        <w:jc w:val="center"/>
        <w:rPr>
          <w:rFonts w:ascii="GHEA Grapalat" w:hAnsi="GHEA Grapalat" w:cs="Arial"/>
          <w:color w:val="auto"/>
          <w:sz w:val="24"/>
          <w:szCs w:val="24"/>
          <w:lang w:val="es-ES"/>
        </w:rPr>
      </w:pPr>
      <w:r w:rsidRPr="00B35237">
        <w:rPr>
          <w:rFonts w:ascii="GHEA Grapalat" w:hAnsi="GHEA Grapalat" w:cs="Sylfaen"/>
          <w:color w:val="auto"/>
          <w:sz w:val="24"/>
          <w:szCs w:val="24"/>
          <w:lang w:val="es-ES"/>
        </w:rPr>
        <w:t xml:space="preserve">գնանշման հարցմանը </w:t>
      </w:r>
      <w:r w:rsidR="00CF2A33" w:rsidRPr="00B35237">
        <w:rPr>
          <w:rFonts w:ascii="GHEA Grapalat" w:hAnsi="GHEA Grapalat" w:cs="Sylfaen"/>
          <w:color w:val="auto"/>
          <w:sz w:val="24"/>
          <w:szCs w:val="24"/>
          <w:lang w:val="es-ES"/>
        </w:rPr>
        <w:t>մասնակցելու</w:t>
      </w:r>
      <w:r w:rsidR="00CF2A33" w:rsidRPr="00B35237">
        <w:rPr>
          <w:rFonts w:ascii="GHEA Grapalat" w:hAnsi="GHEA Grapalat" w:cs="Arial"/>
          <w:color w:val="auto"/>
          <w:sz w:val="24"/>
          <w:szCs w:val="24"/>
          <w:lang w:val="es-ES"/>
        </w:rPr>
        <w:t xml:space="preserve">  </w:t>
      </w:r>
    </w:p>
    <w:p w14:paraId="711DD61E" w14:textId="77777777" w:rsidR="00CF2A33" w:rsidRPr="00B35237" w:rsidRDefault="00CF2A33" w:rsidP="00E43CB7">
      <w:pPr>
        <w:rPr>
          <w:lang w:val="es-ES" w:eastAsia="ru-RU"/>
        </w:rPr>
      </w:pPr>
    </w:p>
    <w:p w14:paraId="20AC2B7F" w14:textId="77777777" w:rsidR="00CF2A33" w:rsidRPr="00B35237" w:rsidRDefault="00CF2A33" w:rsidP="00E43CB7">
      <w:pPr>
        <w:jc w:val="both"/>
        <w:rPr>
          <w:rFonts w:ascii="GHEA Grapalat" w:hAnsi="GHEA Grapalat" w:cs="Arial"/>
          <w:sz w:val="20"/>
          <w:szCs w:val="20"/>
          <w:lang w:val="es-ES"/>
        </w:rPr>
      </w:pPr>
      <w:r w:rsidRPr="00B35237">
        <w:rPr>
          <w:rFonts w:ascii="GHEA Grapalat" w:hAnsi="GHEA Grapalat"/>
          <w:sz w:val="22"/>
          <w:szCs w:val="22"/>
          <w:u w:val="single"/>
          <w:lang w:val="es-ES"/>
        </w:rPr>
        <w:t xml:space="preserve">                                                             </w:t>
      </w:r>
      <w:r w:rsidRPr="00B35237">
        <w:rPr>
          <w:rFonts w:ascii="GHEA Grapalat" w:hAnsi="GHEA Grapalat"/>
          <w:sz w:val="22"/>
          <w:szCs w:val="22"/>
          <w:u w:val="single"/>
          <w:lang w:val="es-ES"/>
        </w:rPr>
        <w:tab/>
      </w:r>
      <w:r w:rsidRPr="00B35237">
        <w:rPr>
          <w:rFonts w:ascii="GHEA Grapalat" w:hAnsi="GHEA Grapalat"/>
          <w:sz w:val="22"/>
          <w:szCs w:val="22"/>
          <w:u w:val="single"/>
          <w:lang w:val="es-ES"/>
        </w:rPr>
        <w:tab/>
        <w:t xml:space="preserve">       </w:t>
      </w:r>
      <w:r w:rsidRPr="00B35237">
        <w:rPr>
          <w:rFonts w:ascii="GHEA Grapalat" w:hAnsi="GHEA Grapalat"/>
          <w:sz w:val="22"/>
          <w:szCs w:val="22"/>
          <w:lang w:val="es-ES"/>
        </w:rPr>
        <w:t xml:space="preserve"> </w:t>
      </w:r>
      <w:r w:rsidRPr="00B35237">
        <w:rPr>
          <w:rFonts w:ascii="GHEA Grapalat" w:hAnsi="GHEA Grapalat" w:cs="Sylfaen"/>
          <w:sz w:val="20"/>
          <w:szCs w:val="20"/>
          <w:lang w:val="es-ES"/>
        </w:rPr>
        <w:t>հայտնում</w:t>
      </w:r>
      <w:r w:rsidRPr="00B35237">
        <w:rPr>
          <w:rFonts w:ascii="GHEA Grapalat" w:hAnsi="GHEA Grapalat" w:cs="Arial"/>
          <w:sz w:val="20"/>
          <w:szCs w:val="20"/>
          <w:lang w:val="es-ES"/>
        </w:rPr>
        <w:t xml:space="preserve"> </w:t>
      </w:r>
      <w:r w:rsidRPr="00B35237">
        <w:rPr>
          <w:rFonts w:ascii="GHEA Grapalat" w:hAnsi="GHEA Grapalat" w:cs="Sylfaen"/>
          <w:sz w:val="20"/>
          <w:szCs w:val="20"/>
          <w:lang w:val="es-ES"/>
        </w:rPr>
        <w:t>է</w:t>
      </w:r>
      <w:r w:rsidRPr="00B35237">
        <w:rPr>
          <w:rFonts w:ascii="GHEA Grapalat" w:hAnsi="GHEA Grapalat" w:cs="Arial"/>
          <w:sz w:val="20"/>
          <w:szCs w:val="20"/>
          <w:lang w:val="es-ES"/>
        </w:rPr>
        <w:t xml:space="preserve">, </w:t>
      </w:r>
      <w:r w:rsidRPr="00B35237">
        <w:rPr>
          <w:rFonts w:ascii="GHEA Grapalat" w:hAnsi="GHEA Grapalat" w:cs="Sylfaen"/>
          <w:sz w:val="20"/>
          <w:szCs w:val="20"/>
          <w:lang w:val="es-ES"/>
        </w:rPr>
        <w:t>որ</w:t>
      </w:r>
      <w:r w:rsidRPr="00B35237">
        <w:rPr>
          <w:rFonts w:ascii="GHEA Grapalat" w:hAnsi="GHEA Grapalat" w:cs="Arial"/>
          <w:sz w:val="20"/>
          <w:szCs w:val="20"/>
          <w:lang w:val="es-ES"/>
        </w:rPr>
        <w:t xml:space="preserve"> </w:t>
      </w:r>
      <w:r w:rsidRPr="00B35237">
        <w:rPr>
          <w:rFonts w:ascii="GHEA Grapalat" w:hAnsi="GHEA Grapalat" w:cs="Sylfaen"/>
          <w:sz w:val="20"/>
          <w:szCs w:val="20"/>
          <w:lang w:val="es-ES"/>
        </w:rPr>
        <w:t>ցանկություն</w:t>
      </w:r>
      <w:r w:rsidRPr="00B35237">
        <w:rPr>
          <w:rFonts w:ascii="GHEA Grapalat" w:hAnsi="GHEA Grapalat" w:cs="Arial"/>
          <w:sz w:val="20"/>
          <w:szCs w:val="20"/>
          <w:lang w:val="es-ES"/>
        </w:rPr>
        <w:t xml:space="preserve"> </w:t>
      </w:r>
      <w:r w:rsidRPr="00B35237">
        <w:rPr>
          <w:rFonts w:ascii="GHEA Grapalat" w:hAnsi="GHEA Grapalat" w:cs="Sylfaen"/>
          <w:sz w:val="20"/>
          <w:szCs w:val="20"/>
          <w:lang w:val="es-ES"/>
        </w:rPr>
        <w:t>ունի</w:t>
      </w:r>
      <w:r w:rsidRPr="00B35237">
        <w:rPr>
          <w:rFonts w:ascii="GHEA Grapalat" w:hAnsi="GHEA Grapalat" w:cs="Arial"/>
          <w:sz w:val="20"/>
          <w:szCs w:val="20"/>
          <w:lang w:val="es-ES"/>
        </w:rPr>
        <w:t xml:space="preserve"> </w:t>
      </w:r>
      <w:r w:rsidRPr="00B35237">
        <w:rPr>
          <w:rFonts w:ascii="GHEA Grapalat" w:hAnsi="GHEA Grapalat" w:cs="Sylfaen"/>
          <w:sz w:val="20"/>
          <w:szCs w:val="20"/>
          <w:lang w:val="es-ES"/>
        </w:rPr>
        <w:t>մասնակցել</w:t>
      </w:r>
    </w:p>
    <w:p w14:paraId="080D5E83" w14:textId="77777777" w:rsidR="00CF2A33" w:rsidRPr="00B35237" w:rsidRDefault="00CF2A33" w:rsidP="00E43CB7">
      <w:pPr>
        <w:jc w:val="both"/>
        <w:rPr>
          <w:rFonts w:ascii="GHEA Grapalat" w:hAnsi="GHEA Grapalat"/>
          <w:sz w:val="22"/>
          <w:szCs w:val="22"/>
          <w:vertAlign w:val="superscript"/>
          <w:lang w:val="es-ES"/>
        </w:rPr>
      </w:pPr>
      <w:r w:rsidRPr="00B35237">
        <w:rPr>
          <w:rFonts w:ascii="GHEA Grapalat" w:hAnsi="GHEA Grapalat"/>
          <w:vertAlign w:val="superscript"/>
          <w:lang w:val="es-ES"/>
        </w:rPr>
        <w:t xml:space="preserve">               </w:t>
      </w:r>
      <w:r w:rsidRPr="00B35237">
        <w:rPr>
          <w:rFonts w:ascii="GHEA Grapalat" w:hAnsi="GHEA Grapalat"/>
          <w:lang w:val="es-ES"/>
        </w:rPr>
        <w:t xml:space="preserve">            </w:t>
      </w:r>
      <w:r w:rsidRPr="00B35237">
        <w:rPr>
          <w:rFonts w:ascii="GHEA Grapalat" w:hAnsi="GHEA Grapalat" w:cs="Sylfaen"/>
          <w:vertAlign w:val="superscript"/>
          <w:lang w:val="es-ES"/>
        </w:rPr>
        <w:t>մասնակցի</w:t>
      </w:r>
      <w:r w:rsidRPr="00B35237">
        <w:rPr>
          <w:rFonts w:ascii="GHEA Grapalat" w:hAnsi="GHEA Grapalat" w:cs="Arial"/>
          <w:vertAlign w:val="superscript"/>
          <w:lang w:val="es-ES"/>
        </w:rPr>
        <w:t xml:space="preserve"> </w:t>
      </w:r>
      <w:r w:rsidRPr="00B35237">
        <w:rPr>
          <w:rFonts w:ascii="GHEA Grapalat" w:hAnsi="GHEA Grapalat" w:cs="Sylfaen"/>
          <w:vertAlign w:val="superscript"/>
          <w:lang w:val="es-ES"/>
        </w:rPr>
        <w:t>անվանումը</w:t>
      </w:r>
      <w:r w:rsidRPr="00B35237">
        <w:rPr>
          <w:rFonts w:ascii="GHEA Grapalat" w:hAnsi="GHEA Grapalat" w:cs="Arial"/>
          <w:vertAlign w:val="superscript"/>
          <w:lang w:val="es-ES"/>
        </w:rPr>
        <w:t xml:space="preserve"> </w:t>
      </w:r>
    </w:p>
    <w:p w14:paraId="03EF83FC" w14:textId="1E8E3F5C" w:rsidR="00CF2A33" w:rsidRPr="00B35237" w:rsidRDefault="00CF2A33" w:rsidP="00E43CB7">
      <w:pPr>
        <w:jc w:val="both"/>
        <w:rPr>
          <w:rFonts w:ascii="GHEA Grapalat" w:hAnsi="GHEA Grapalat"/>
          <w:sz w:val="22"/>
          <w:szCs w:val="22"/>
          <w:u w:val="single"/>
          <w:lang w:val="es-ES"/>
        </w:rPr>
      </w:pPr>
      <w:r w:rsidRPr="00B35237">
        <w:rPr>
          <w:rFonts w:ascii="GHEA Grapalat" w:hAnsi="GHEA Grapalat" w:cs="Sylfaen"/>
          <w:sz w:val="20"/>
          <w:szCs w:val="20"/>
          <w:lang w:val="es-ES"/>
        </w:rPr>
        <w:t xml:space="preserve">ՀՀ քաղաքաշինության կոմիտեի կողմից </w:t>
      </w:r>
      <w:r w:rsidR="00A678D8" w:rsidRPr="00B35237">
        <w:rPr>
          <w:rFonts w:ascii="GHEA Grapalat" w:hAnsi="GHEA Grapalat"/>
          <w:sz w:val="20"/>
          <w:szCs w:val="20"/>
          <w:lang w:val="af-ZA"/>
        </w:rPr>
        <w:t>ՀՀՔԿ-ԳՀԽԾՁԲ-26/1</w:t>
      </w:r>
      <w:r w:rsidR="00B35237" w:rsidRPr="00B35237">
        <w:rPr>
          <w:rFonts w:ascii="GHEA Grapalat" w:hAnsi="GHEA Grapalat"/>
          <w:sz w:val="20"/>
          <w:szCs w:val="20"/>
          <w:lang w:val="af-ZA"/>
        </w:rPr>
        <w:t>6</w:t>
      </w:r>
      <w:r w:rsidR="00A678D8" w:rsidRPr="00B35237">
        <w:rPr>
          <w:rFonts w:ascii="GHEA Grapalat" w:hAnsi="GHEA Grapalat"/>
          <w:sz w:val="20"/>
          <w:szCs w:val="20"/>
          <w:lang w:val="af-ZA"/>
        </w:rPr>
        <w:t xml:space="preserve"> </w:t>
      </w:r>
      <w:r w:rsidRPr="00B35237">
        <w:rPr>
          <w:rFonts w:ascii="GHEA Grapalat" w:hAnsi="GHEA Grapalat" w:cs="Sylfaen"/>
          <w:sz w:val="20"/>
          <w:szCs w:val="20"/>
          <w:lang w:val="es-ES"/>
        </w:rPr>
        <w:t>ծածկագրով հայտարարված</w:t>
      </w:r>
    </w:p>
    <w:p w14:paraId="16A71D76" w14:textId="77777777" w:rsidR="00CF2A33" w:rsidRPr="00B35237" w:rsidRDefault="00CF2A33" w:rsidP="00E43CB7">
      <w:pPr>
        <w:jc w:val="both"/>
        <w:rPr>
          <w:rFonts w:ascii="GHEA Grapalat" w:hAnsi="GHEA Grapalat" w:cs="Sylfaen"/>
          <w:sz w:val="20"/>
          <w:szCs w:val="20"/>
          <w:lang w:val="es-ES"/>
        </w:rPr>
      </w:pPr>
    </w:p>
    <w:p w14:paraId="37802B58" w14:textId="2B762535" w:rsidR="003C2C05" w:rsidRPr="00B35237" w:rsidRDefault="00BD5566" w:rsidP="00E43CB7">
      <w:pPr>
        <w:jc w:val="both"/>
        <w:rPr>
          <w:rFonts w:ascii="GHEA Grapalat" w:hAnsi="GHEA Grapalat" w:cs="Sylfaen"/>
          <w:sz w:val="20"/>
          <w:szCs w:val="20"/>
          <w:lang w:val="es-ES"/>
        </w:rPr>
      </w:pPr>
      <w:r w:rsidRPr="00B35237">
        <w:rPr>
          <w:rFonts w:ascii="GHEA Grapalat" w:hAnsi="GHEA Grapalat" w:cs="Sylfaen"/>
          <w:sz w:val="20"/>
          <w:szCs w:val="20"/>
          <w:lang w:val="es-ES"/>
        </w:rPr>
        <w:t>գնանշման հարցման</w:t>
      </w:r>
      <w:r w:rsidR="003C2C05" w:rsidRPr="00B35237">
        <w:rPr>
          <w:rFonts w:ascii="GHEA Grapalat" w:hAnsi="GHEA Grapalat"/>
          <w:u w:val="single"/>
          <w:lang w:val="es-ES"/>
        </w:rPr>
        <w:tab/>
        <w:t xml:space="preserve">    </w:t>
      </w:r>
      <w:r w:rsidR="003C2C05" w:rsidRPr="00B35237">
        <w:rPr>
          <w:rFonts w:ascii="GHEA Grapalat" w:hAnsi="GHEA Grapalat"/>
          <w:u w:val="single"/>
          <w:lang w:val="es-ES"/>
        </w:rPr>
        <w:tab/>
      </w:r>
      <w:r w:rsidR="003C2C05" w:rsidRPr="00B35237">
        <w:rPr>
          <w:rFonts w:ascii="GHEA Grapalat" w:hAnsi="GHEA Grapalat"/>
          <w:u w:val="single"/>
          <w:lang w:val="es-ES"/>
        </w:rPr>
        <w:tab/>
      </w:r>
      <w:r w:rsidR="003C2C05" w:rsidRPr="00B35237">
        <w:rPr>
          <w:rFonts w:ascii="GHEA Grapalat" w:hAnsi="GHEA Grapalat"/>
          <w:u w:val="single"/>
          <w:lang w:val="es-ES"/>
        </w:rPr>
        <w:tab/>
      </w:r>
      <w:r w:rsidR="003C2C05" w:rsidRPr="00B35237">
        <w:rPr>
          <w:rFonts w:ascii="GHEA Grapalat" w:hAnsi="GHEA Grapalat"/>
          <w:u w:val="single"/>
          <w:lang w:val="es-ES"/>
        </w:rPr>
        <w:tab/>
      </w:r>
      <w:r w:rsidR="003C2C05" w:rsidRPr="00B35237">
        <w:rPr>
          <w:rFonts w:ascii="GHEA Grapalat" w:hAnsi="GHEA Grapalat"/>
          <w:u w:val="single"/>
          <w:lang w:val="es-ES"/>
        </w:rPr>
        <w:tab/>
        <w:t xml:space="preserve">     </w:t>
      </w:r>
      <w:r w:rsidR="003C2C05" w:rsidRPr="00B35237">
        <w:rPr>
          <w:rFonts w:ascii="GHEA Grapalat" w:hAnsi="GHEA Grapalat" w:cs="Sylfaen"/>
          <w:sz w:val="20"/>
          <w:szCs w:val="20"/>
          <w:lang w:val="es-ES"/>
        </w:rPr>
        <w:t xml:space="preserve"> չափաբաժնին</w:t>
      </w:r>
      <w:r w:rsidR="003C2C05" w:rsidRPr="00B35237">
        <w:rPr>
          <w:rFonts w:ascii="GHEA Grapalat" w:hAnsi="GHEA Grapalat" w:cs="Arial"/>
          <w:sz w:val="20"/>
          <w:szCs w:val="20"/>
          <w:lang w:val="es-ES"/>
        </w:rPr>
        <w:t xml:space="preserve"> </w:t>
      </w:r>
      <w:r w:rsidR="003C2C05" w:rsidRPr="00B35237">
        <w:rPr>
          <w:rFonts w:ascii="GHEA Grapalat" w:hAnsi="GHEA Grapalat" w:cs="Sylfaen"/>
          <w:sz w:val="20"/>
          <w:szCs w:val="20"/>
          <w:lang w:val="es-ES"/>
        </w:rPr>
        <w:t>և</w:t>
      </w:r>
      <w:r w:rsidR="003C2C05" w:rsidRPr="00B35237">
        <w:rPr>
          <w:rFonts w:ascii="GHEA Grapalat" w:hAnsi="GHEA Grapalat" w:cs="Arial"/>
          <w:sz w:val="20"/>
          <w:szCs w:val="20"/>
          <w:lang w:val="es-ES"/>
        </w:rPr>
        <w:t xml:space="preserve"> </w:t>
      </w:r>
      <w:r w:rsidR="003C2C05" w:rsidRPr="00B3523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B35237">
        <w:rPr>
          <w:rFonts w:ascii="GHEA Grapalat" w:hAnsi="GHEA Grapalat" w:cs="Sylfaen"/>
          <w:vertAlign w:val="superscript"/>
          <w:lang w:val="es-ES"/>
        </w:rPr>
        <w:t xml:space="preserve">                                                                       չափաբաժնի</w:t>
      </w:r>
      <w:r w:rsidRPr="00B35237">
        <w:rPr>
          <w:rFonts w:ascii="GHEA Grapalat" w:hAnsi="GHEA Grapalat" w:cs="Arial"/>
          <w:vertAlign w:val="superscript"/>
          <w:lang w:val="es-ES"/>
        </w:rPr>
        <w:t xml:space="preserve">  </w:t>
      </w:r>
      <w:r w:rsidRPr="00B35237">
        <w:rPr>
          <w:rFonts w:ascii="GHEA Grapalat" w:hAnsi="GHEA Grapalat" w:cs="Sylfaen"/>
          <w:vertAlign w:val="superscript"/>
          <w:lang w:val="es-ES"/>
        </w:rPr>
        <w:t>համարը</w:t>
      </w:r>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691A81AD" w:rsidR="00CF2A33" w:rsidRPr="00B35237" w:rsidRDefault="00CF2A33" w:rsidP="004E54DD">
      <w:pPr>
        <w:jc w:val="both"/>
        <w:rPr>
          <w:rFonts w:ascii="GHEA Grapalat" w:hAnsi="GHEA Grapalat" w:cs="Sylfaen"/>
          <w:sz w:val="20"/>
          <w:lang w:val="hy-AM"/>
        </w:rPr>
      </w:pPr>
      <w:r w:rsidRPr="00B35237">
        <w:rPr>
          <w:rFonts w:ascii="GHEA Grapalat" w:hAnsi="GHEA Grapalat" w:cs="Arial"/>
          <w:sz w:val="20"/>
          <w:szCs w:val="20"/>
          <w:lang w:val="es-ES"/>
        </w:rPr>
        <w:t xml:space="preserve">բավարարում </w:t>
      </w:r>
      <w:r w:rsidRPr="00B35237">
        <w:rPr>
          <w:rFonts w:ascii="GHEA Grapalat" w:hAnsi="GHEA Grapalat" w:cs="Arial"/>
          <w:sz w:val="20"/>
          <w:szCs w:val="20"/>
          <w:lang w:val="hy-AM"/>
        </w:rPr>
        <w:t>են</w:t>
      </w:r>
      <w:r w:rsidRPr="00B35237">
        <w:rPr>
          <w:rFonts w:ascii="GHEA Grapalat" w:hAnsi="GHEA Grapalat" w:cs="Arial"/>
          <w:sz w:val="20"/>
          <w:szCs w:val="20"/>
          <w:lang w:val="es-ES"/>
        </w:rPr>
        <w:t xml:space="preserve"> </w:t>
      </w:r>
      <w:r w:rsidR="00A678D8" w:rsidRPr="00B35237">
        <w:rPr>
          <w:rFonts w:ascii="GHEA Grapalat" w:hAnsi="GHEA Grapalat"/>
          <w:sz w:val="20"/>
          <w:szCs w:val="20"/>
          <w:lang w:val="af-ZA"/>
        </w:rPr>
        <w:t>ՀՀՔԿ-ԳՀԽԾՁԲ-26/1</w:t>
      </w:r>
      <w:r w:rsidR="00B35237" w:rsidRPr="00B35237">
        <w:rPr>
          <w:rFonts w:ascii="GHEA Grapalat" w:hAnsi="GHEA Grapalat"/>
          <w:sz w:val="20"/>
          <w:szCs w:val="20"/>
          <w:lang w:val="af-ZA"/>
        </w:rPr>
        <w:t>6</w:t>
      </w:r>
      <w:r w:rsidR="00A678D8" w:rsidRPr="00B35237">
        <w:rPr>
          <w:rFonts w:ascii="GHEA Grapalat" w:hAnsi="GHEA Grapalat"/>
          <w:sz w:val="20"/>
          <w:szCs w:val="20"/>
          <w:lang w:val="af-ZA"/>
        </w:rPr>
        <w:t xml:space="preserve"> </w:t>
      </w:r>
      <w:r w:rsidRPr="00B35237">
        <w:rPr>
          <w:rFonts w:ascii="GHEA Grapalat" w:hAnsi="GHEA Grapalat" w:cs="Arial"/>
          <w:sz w:val="20"/>
          <w:szCs w:val="20"/>
          <w:lang w:val="es-ES"/>
        </w:rPr>
        <w:t xml:space="preserve">ծածկագրով </w:t>
      </w:r>
      <w:r w:rsidR="003B4759" w:rsidRPr="00B35237">
        <w:rPr>
          <w:rFonts w:ascii="GHEA Grapalat" w:hAnsi="GHEA Grapalat" w:cs="Sylfaen"/>
          <w:sz w:val="20"/>
          <w:szCs w:val="20"/>
          <w:lang w:val="es-ES"/>
        </w:rPr>
        <w:t xml:space="preserve">գնանշման հարցման </w:t>
      </w:r>
      <w:r w:rsidRPr="00B35237">
        <w:rPr>
          <w:rFonts w:ascii="GHEA Grapalat" w:hAnsi="GHEA Grapalat" w:cs="Arial"/>
          <w:sz w:val="20"/>
          <w:szCs w:val="20"/>
          <w:lang w:val="es-ES"/>
        </w:rPr>
        <w:t xml:space="preserve">հրավերով </w:t>
      </w:r>
      <w:r w:rsidR="004E54DD" w:rsidRPr="00B35237">
        <w:rPr>
          <w:rFonts w:ascii="GHEA Grapalat" w:hAnsi="GHEA Grapalat" w:cs="Arial"/>
          <w:sz w:val="20"/>
          <w:szCs w:val="20"/>
          <w:lang w:val="es-ES"/>
        </w:rPr>
        <w:t xml:space="preserve">սահմանված մասնակցության իրավունքի </w:t>
      </w:r>
      <w:bookmarkStart w:id="13" w:name="_Hlk193134300"/>
      <w:r w:rsidR="004E54DD" w:rsidRPr="00B35237">
        <w:rPr>
          <w:rFonts w:ascii="GHEA Grapalat" w:hAnsi="GHEA Grapalat" w:cs="Arial"/>
          <w:sz w:val="20"/>
          <w:szCs w:val="20"/>
          <w:lang w:val="es-ES"/>
        </w:rPr>
        <w:t>և որակավորման չափանիշներին ներկայացվող</w:t>
      </w:r>
      <w:bookmarkEnd w:id="13"/>
      <w:r w:rsidR="004E54DD" w:rsidRPr="00B35237">
        <w:rPr>
          <w:rFonts w:ascii="GHEA Grapalat" w:hAnsi="GHEA Grapalat" w:cs="Arial"/>
          <w:sz w:val="20"/>
          <w:szCs w:val="20"/>
          <w:lang w:val="es-ES"/>
        </w:rPr>
        <w:t xml:space="preserve"> պահանջներին.</w:t>
      </w:r>
    </w:p>
    <w:p w14:paraId="47B66362" w14:textId="1364DDCE" w:rsidR="00CF2A33" w:rsidRPr="00B35237" w:rsidRDefault="00CF2A33" w:rsidP="00E43CB7">
      <w:pPr>
        <w:ind w:firstLine="708"/>
        <w:jc w:val="both"/>
        <w:rPr>
          <w:rFonts w:ascii="GHEA Grapalat" w:hAnsi="GHEA Grapalat" w:cs="Arial"/>
          <w:sz w:val="22"/>
          <w:szCs w:val="22"/>
          <w:lang w:val="es-ES"/>
        </w:rPr>
      </w:pPr>
      <w:r w:rsidRPr="00B35237">
        <w:rPr>
          <w:rFonts w:ascii="GHEA Grapalat" w:hAnsi="GHEA Grapalat" w:cs="Arial"/>
          <w:sz w:val="20"/>
          <w:szCs w:val="20"/>
          <w:lang w:val="hy-AM"/>
        </w:rPr>
        <w:t>2</w:t>
      </w:r>
      <w:r w:rsidRPr="00B35237">
        <w:rPr>
          <w:rFonts w:ascii="GHEA Grapalat" w:hAnsi="GHEA Grapalat" w:cs="Arial"/>
          <w:sz w:val="20"/>
          <w:szCs w:val="20"/>
          <w:lang w:val="es-ES"/>
        </w:rPr>
        <w:t xml:space="preserve">) </w:t>
      </w:r>
      <w:r w:rsidR="00A678D8" w:rsidRPr="00B35237">
        <w:rPr>
          <w:rFonts w:ascii="GHEA Grapalat" w:hAnsi="GHEA Grapalat"/>
          <w:sz w:val="20"/>
          <w:szCs w:val="20"/>
          <w:lang w:val="af-ZA"/>
        </w:rPr>
        <w:t>ՀՀՔԿ-ԳՀԽԾՁԲ-26/1</w:t>
      </w:r>
      <w:r w:rsidR="00B35237" w:rsidRPr="00B35237">
        <w:rPr>
          <w:rFonts w:ascii="GHEA Grapalat" w:hAnsi="GHEA Grapalat"/>
          <w:sz w:val="20"/>
          <w:szCs w:val="20"/>
          <w:lang w:val="af-ZA"/>
        </w:rPr>
        <w:t>6</w:t>
      </w:r>
      <w:r w:rsidR="00A678D8" w:rsidRPr="00B35237">
        <w:rPr>
          <w:rFonts w:ascii="GHEA Grapalat" w:hAnsi="GHEA Grapalat"/>
          <w:sz w:val="20"/>
          <w:szCs w:val="20"/>
          <w:lang w:val="af-ZA"/>
        </w:rPr>
        <w:t xml:space="preserve"> </w:t>
      </w:r>
      <w:r w:rsidRPr="00B35237">
        <w:rPr>
          <w:rFonts w:ascii="GHEA Grapalat" w:hAnsi="GHEA Grapalat" w:cs="Arial"/>
          <w:sz w:val="20"/>
          <w:szCs w:val="20"/>
          <w:lang w:val="es-ES"/>
        </w:rPr>
        <w:t xml:space="preserve">ծածկագրով </w:t>
      </w:r>
      <w:r w:rsidR="003B4759" w:rsidRPr="00B35237">
        <w:rPr>
          <w:rFonts w:ascii="GHEA Grapalat" w:hAnsi="GHEA Grapalat" w:cs="Sylfaen"/>
          <w:sz w:val="20"/>
          <w:szCs w:val="20"/>
          <w:lang w:val="es-ES"/>
        </w:rPr>
        <w:t xml:space="preserve">գնանշման հարցմանը </w:t>
      </w:r>
      <w:r w:rsidRPr="00B35237">
        <w:rPr>
          <w:rFonts w:ascii="GHEA Grapalat" w:hAnsi="GHEA Grapalat" w:cs="Arial"/>
          <w:sz w:val="20"/>
          <w:szCs w:val="20"/>
          <w:lang w:val="es-ES"/>
        </w:rPr>
        <w:t>մասնակցելու շրջանակում`</w:t>
      </w:r>
      <w:r w:rsidRPr="00B35237">
        <w:rPr>
          <w:rFonts w:ascii="GHEA Grapalat" w:hAnsi="GHEA Grapalat" w:cs="Sylfaen"/>
          <w:sz w:val="22"/>
          <w:szCs w:val="22"/>
          <w:lang w:val="es-ES"/>
        </w:rPr>
        <w:t xml:space="preserve">  </w:t>
      </w:r>
    </w:p>
    <w:p w14:paraId="3B0F9100" w14:textId="77777777" w:rsidR="00CF2A33" w:rsidRPr="00B3523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B35237">
        <w:rPr>
          <w:rFonts w:ascii="GHEA Grapalat" w:hAnsi="GHEA Grapalat" w:cs="Arial"/>
          <w:sz w:val="20"/>
          <w:szCs w:val="20"/>
          <w:lang w:val="es-ES"/>
        </w:rPr>
        <w:t>թույլ չի տվել և (կամ) թույլ չի տալու</w:t>
      </w:r>
      <w:r w:rsidRPr="00B35237">
        <w:rPr>
          <w:rFonts w:ascii="GHEA Grapalat" w:hAnsi="GHEA Grapalat" w:cs="Arial"/>
          <w:sz w:val="20"/>
          <w:szCs w:val="20"/>
          <w:lang w:val="hy-AM"/>
        </w:rPr>
        <w:t xml:space="preserve"> անբարեխիղճ մրցակցություն, </w:t>
      </w:r>
      <w:r w:rsidRPr="00B3523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B35237">
        <w:rPr>
          <w:rFonts w:ascii="GHEA Grapalat" w:hAnsi="GHEA Grapalat" w:cs="Arial"/>
          <w:sz w:val="20"/>
          <w:szCs w:val="20"/>
          <w:lang w:val="es-ES"/>
        </w:rPr>
        <w:t>բացակայում է հրավերով սահմանված</w:t>
      </w:r>
      <w:r w:rsidRPr="006E0A77">
        <w:rPr>
          <w:rFonts w:ascii="GHEA Grapalat" w:hAnsi="GHEA Grapalat" w:cs="Arial"/>
          <w:sz w:val="20"/>
          <w:szCs w:val="20"/>
          <w:lang w:val="es-ES"/>
        </w:rPr>
        <w:t>`</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408F8412" w14:textId="77777777" w:rsidR="00F211FE" w:rsidRDefault="003B6247" w:rsidP="003B6247">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w:t>
      </w:r>
    </w:p>
    <w:p w14:paraId="601915FE" w14:textId="77777777" w:rsidR="00F211FE" w:rsidRDefault="00F211FE" w:rsidP="003B6247">
      <w:pPr>
        <w:jc w:val="both"/>
        <w:rPr>
          <w:rFonts w:ascii="GHEA Grapalat" w:hAnsi="GHEA Grapalat" w:cs="Arial"/>
          <w:sz w:val="20"/>
          <w:szCs w:val="20"/>
          <w:lang w:val="es-ES"/>
        </w:rPr>
      </w:pPr>
    </w:p>
    <w:p w14:paraId="124261F4" w14:textId="5CCA8339"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243A75BF" w:rsidR="003B6247" w:rsidRDefault="00F211FE" w:rsidP="00F211FE">
      <w:pPr>
        <w:jc w:val="both"/>
        <w:rPr>
          <w:rFonts w:ascii="GHEA Grapalat" w:hAnsi="GHEA Grapalat"/>
          <w:sz w:val="22"/>
          <w:szCs w:val="22"/>
          <w:u w:val="single"/>
          <w:lang w:val="es-ES"/>
        </w:rPr>
      </w:pPr>
      <w:r>
        <w:rPr>
          <w:rFonts w:ascii="GHEA Grapalat" w:hAnsi="GHEA Grapalat"/>
          <w:sz w:val="20"/>
          <w:lang w:val="es-ES"/>
        </w:rPr>
        <w:t xml:space="preserve">   </w:t>
      </w:r>
      <w:r w:rsidR="003B6247" w:rsidRPr="000371F5">
        <w:rPr>
          <w:rFonts w:ascii="GHEA Grapalat" w:hAnsi="GHEA Grapalat"/>
          <w:sz w:val="20"/>
          <w:lang w:val="es-ES"/>
        </w:rPr>
        <w:t xml:space="preserve">Կից ներկայացվում է </w:t>
      </w:r>
      <w:bookmarkStart w:id="14" w:name="_Hlk193134391"/>
      <w:r w:rsidR="003B6247">
        <w:rPr>
          <w:rFonts w:ascii="GHEA Grapalat" w:hAnsi="GHEA Grapalat"/>
          <w:sz w:val="20"/>
          <w:lang w:val="es-ES"/>
        </w:rPr>
        <w:t xml:space="preserve">որակավորման չափանիշներին </w:t>
      </w:r>
      <w:r w:rsidR="003B6247" w:rsidRPr="00F566BF">
        <w:rPr>
          <w:rFonts w:ascii="GHEA Grapalat" w:hAnsi="GHEA Grapalat"/>
          <w:sz w:val="22"/>
          <w:szCs w:val="22"/>
          <w:u w:val="single"/>
          <w:lang w:val="es-ES"/>
        </w:rPr>
        <w:t xml:space="preserve"> </w:t>
      </w:r>
      <w:r w:rsidR="003B6247">
        <w:rPr>
          <w:rFonts w:ascii="GHEA Grapalat" w:hAnsi="GHEA Grapalat"/>
          <w:sz w:val="22"/>
          <w:szCs w:val="22"/>
          <w:u w:val="single"/>
          <w:lang w:val="es-ES"/>
        </w:rPr>
        <w:t xml:space="preserve">          </w:t>
      </w:r>
      <w:r w:rsidR="003B6247" w:rsidRPr="00F566BF">
        <w:rPr>
          <w:rFonts w:ascii="GHEA Grapalat" w:hAnsi="GHEA Grapalat"/>
          <w:sz w:val="22"/>
          <w:szCs w:val="22"/>
          <w:u w:val="single"/>
          <w:lang w:val="es-ES"/>
        </w:rPr>
        <w:t xml:space="preserve">                  </w:t>
      </w:r>
      <w:r w:rsidR="003B6247" w:rsidRPr="00F566BF">
        <w:rPr>
          <w:rFonts w:ascii="GHEA Grapalat" w:hAnsi="GHEA Grapalat"/>
          <w:sz w:val="22"/>
          <w:szCs w:val="22"/>
          <w:u w:val="single"/>
          <w:lang w:val="es-ES"/>
        </w:rPr>
        <w:tab/>
      </w:r>
      <w:r w:rsidR="003B6247" w:rsidRPr="00F566BF">
        <w:rPr>
          <w:rFonts w:ascii="GHEA Grapalat" w:hAnsi="GHEA Grapalat"/>
          <w:sz w:val="22"/>
          <w:szCs w:val="22"/>
          <w:u w:val="single"/>
          <w:lang w:val="es-ES"/>
        </w:rPr>
        <w:tab/>
      </w:r>
      <w:r w:rsidR="003B6247">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B35237" w:rsidRDefault="00CF2A33" w:rsidP="00E43CB7">
      <w:pPr>
        <w:pStyle w:val="BodyTextIndent3"/>
        <w:spacing w:line="240" w:lineRule="auto"/>
        <w:ind w:firstLine="0"/>
        <w:jc w:val="right"/>
        <w:rPr>
          <w:rFonts w:ascii="GHEA Grapalat" w:hAnsi="GHEA Grapalat" w:cs="Arial"/>
          <w:b/>
          <w:lang w:val="hy-AM"/>
        </w:rPr>
      </w:pPr>
      <w:r w:rsidRPr="00B35237">
        <w:rPr>
          <w:rFonts w:ascii="GHEA Grapalat" w:hAnsi="GHEA Grapalat" w:cs="Sylfaen"/>
          <w:b/>
          <w:lang w:val="hy-AM"/>
        </w:rPr>
        <w:t>Հավելված</w:t>
      </w:r>
      <w:r w:rsidRPr="00B35237">
        <w:rPr>
          <w:rFonts w:ascii="GHEA Grapalat" w:hAnsi="GHEA Grapalat" w:cs="Arial"/>
          <w:b/>
          <w:lang w:val="hy-AM"/>
        </w:rPr>
        <w:t xml:space="preserve"> </w:t>
      </w:r>
      <w:r w:rsidR="00A63DC8" w:rsidRPr="00B35237">
        <w:rPr>
          <w:rFonts w:ascii="GHEA Grapalat" w:hAnsi="GHEA Grapalat" w:cs="Arial"/>
          <w:b/>
        </w:rPr>
        <w:t xml:space="preserve">N </w:t>
      </w:r>
      <w:r w:rsidRPr="00B35237">
        <w:rPr>
          <w:rFonts w:ascii="GHEA Grapalat" w:hAnsi="GHEA Grapalat" w:cs="Arial"/>
          <w:b/>
          <w:lang w:val="hy-AM"/>
        </w:rPr>
        <w:t>1.1</w:t>
      </w:r>
    </w:p>
    <w:p w14:paraId="7DAB53A1" w14:textId="086EA128" w:rsidR="00CF2A33" w:rsidRPr="00B35237" w:rsidRDefault="001939CA" w:rsidP="00E43CB7">
      <w:pPr>
        <w:pStyle w:val="BodyTextIndent3"/>
        <w:spacing w:line="240" w:lineRule="auto"/>
        <w:jc w:val="right"/>
        <w:rPr>
          <w:rFonts w:ascii="GHEA Grapalat" w:hAnsi="GHEA Grapalat" w:cs="Arial"/>
          <w:b/>
          <w:lang w:val="hy-AM"/>
        </w:rPr>
      </w:pPr>
      <w:r w:rsidRPr="00B35237">
        <w:rPr>
          <w:rFonts w:ascii="GHEA Grapalat" w:hAnsi="GHEA Grapalat"/>
          <w:b/>
          <w:lang w:val="af-ZA"/>
        </w:rPr>
        <w:t>ՀՀՔԿ-ԳՀԽԾՁԲ-26/1</w:t>
      </w:r>
      <w:r w:rsidR="00B35237" w:rsidRPr="00B35237">
        <w:rPr>
          <w:rFonts w:ascii="GHEA Grapalat" w:hAnsi="GHEA Grapalat"/>
          <w:b/>
          <w:lang w:val="af-ZA"/>
        </w:rPr>
        <w:t>6</w:t>
      </w:r>
      <w:r w:rsidRPr="00B35237">
        <w:rPr>
          <w:rFonts w:ascii="GHEA Grapalat" w:hAnsi="GHEA Grapalat"/>
          <w:b/>
          <w:lang w:val="af-ZA"/>
        </w:rPr>
        <w:t xml:space="preserve"> </w:t>
      </w:r>
      <w:r w:rsidR="00CF2A33" w:rsidRPr="00B35237">
        <w:rPr>
          <w:rFonts w:ascii="GHEA Grapalat" w:hAnsi="GHEA Grapalat" w:cs="Sylfaen"/>
          <w:b/>
          <w:lang w:val="hy-AM"/>
        </w:rPr>
        <w:t>ծածկագրով</w:t>
      </w:r>
    </w:p>
    <w:p w14:paraId="30B43F13" w14:textId="110B1F1F" w:rsidR="00CF2A33" w:rsidRPr="009316A1" w:rsidRDefault="000C5E6C" w:rsidP="00E43CB7">
      <w:pPr>
        <w:pStyle w:val="BodyTextIndent3"/>
        <w:spacing w:line="240" w:lineRule="auto"/>
        <w:jc w:val="right"/>
        <w:rPr>
          <w:rFonts w:ascii="GHEA Grapalat" w:hAnsi="GHEA Grapalat" w:cs="Sylfaen"/>
          <w:b/>
          <w:lang w:val="hy-AM"/>
        </w:rPr>
      </w:pPr>
      <w:r w:rsidRPr="00B35237">
        <w:rPr>
          <w:rFonts w:ascii="GHEA Grapalat" w:hAnsi="GHEA Grapalat" w:cs="Sylfaen"/>
          <w:b/>
          <w:lang w:val="es-ES"/>
        </w:rPr>
        <w:t>գնանշման հարցման</w:t>
      </w:r>
      <w:r w:rsidRPr="00B35237">
        <w:rPr>
          <w:rFonts w:ascii="GHEA Grapalat" w:hAnsi="GHEA Grapalat" w:cs="Arial"/>
          <w:b/>
          <w:lang w:val="es-ES"/>
        </w:rPr>
        <w:t xml:space="preserve"> </w:t>
      </w:r>
      <w:r w:rsidR="00CF2A33" w:rsidRPr="00B35237">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AA1B0A"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AA1B0A"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35B35F8B" w:rsidR="00907636" w:rsidRDefault="00907636" w:rsidP="00E43CB7">
      <w:pPr>
        <w:jc w:val="center"/>
        <w:rPr>
          <w:rFonts w:ascii="GHEA Grapalat" w:eastAsia="GHEA Grapalat" w:hAnsi="GHEA Grapalat" w:cs="GHEA Grapalat"/>
          <w:b/>
          <w:sz w:val="20"/>
          <w:szCs w:val="20"/>
        </w:rPr>
      </w:pPr>
    </w:p>
    <w:p w14:paraId="3D651D1B" w14:textId="6B1A64D4" w:rsidR="00A80E10" w:rsidRDefault="00A80E10" w:rsidP="00E43CB7">
      <w:pPr>
        <w:jc w:val="center"/>
        <w:rPr>
          <w:rFonts w:ascii="GHEA Grapalat" w:eastAsia="GHEA Grapalat" w:hAnsi="GHEA Grapalat" w:cs="GHEA Grapalat"/>
          <w:b/>
          <w:sz w:val="20"/>
          <w:szCs w:val="20"/>
        </w:rPr>
      </w:pPr>
    </w:p>
    <w:p w14:paraId="6E9B18EA" w14:textId="4F17CB9B" w:rsidR="00A80E10" w:rsidRDefault="00A80E10" w:rsidP="00E43CB7">
      <w:pPr>
        <w:jc w:val="center"/>
        <w:rPr>
          <w:rFonts w:ascii="GHEA Grapalat" w:eastAsia="GHEA Grapalat" w:hAnsi="GHEA Grapalat" w:cs="GHEA Grapalat"/>
          <w:b/>
          <w:sz w:val="20"/>
          <w:szCs w:val="20"/>
        </w:rPr>
      </w:pPr>
    </w:p>
    <w:p w14:paraId="5EEAEA39" w14:textId="752882A4" w:rsidR="00A80E10" w:rsidRDefault="00A80E10" w:rsidP="00E43CB7">
      <w:pPr>
        <w:jc w:val="center"/>
        <w:rPr>
          <w:rFonts w:ascii="GHEA Grapalat" w:eastAsia="GHEA Grapalat" w:hAnsi="GHEA Grapalat" w:cs="GHEA Grapalat"/>
          <w:b/>
          <w:sz w:val="20"/>
          <w:szCs w:val="20"/>
        </w:rPr>
      </w:pPr>
    </w:p>
    <w:p w14:paraId="2E28CA09" w14:textId="6DDB89DE" w:rsidR="00A80E10" w:rsidRDefault="00A80E10" w:rsidP="00E43CB7">
      <w:pPr>
        <w:jc w:val="center"/>
        <w:rPr>
          <w:rFonts w:ascii="GHEA Grapalat" w:eastAsia="GHEA Grapalat" w:hAnsi="GHEA Grapalat" w:cs="GHEA Grapalat"/>
          <w:b/>
          <w:sz w:val="20"/>
          <w:szCs w:val="20"/>
        </w:rPr>
      </w:pPr>
    </w:p>
    <w:p w14:paraId="1A44F83F" w14:textId="62F44042" w:rsidR="00A80E10" w:rsidRDefault="00A80E10" w:rsidP="00E43CB7">
      <w:pPr>
        <w:jc w:val="center"/>
        <w:rPr>
          <w:rFonts w:ascii="GHEA Grapalat" w:eastAsia="GHEA Grapalat" w:hAnsi="GHEA Grapalat" w:cs="GHEA Grapalat"/>
          <w:b/>
          <w:sz w:val="20"/>
          <w:szCs w:val="20"/>
        </w:rPr>
      </w:pPr>
    </w:p>
    <w:p w14:paraId="4F5206BB" w14:textId="77777777" w:rsidR="00A80E10" w:rsidRDefault="00A80E10"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6E0A77">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6E0A77">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514E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6E0A77">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B35237" w:rsidRDefault="00CF2A33" w:rsidP="00E43CB7">
      <w:pPr>
        <w:pStyle w:val="norm"/>
        <w:spacing w:line="240" w:lineRule="auto"/>
        <w:ind w:firstLine="284"/>
        <w:jc w:val="right"/>
        <w:rPr>
          <w:rFonts w:ascii="GHEA Grapalat" w:hAnsi="GHEA Grapalat" w:cs="Arial"/>
          <w:b/>
          <w:sz w:val="20"/>
          <w:lang w:val="es-ES"/>
        </w:rPr>
      </w:pPr>
      <w:r w:rsidRPr="00B35237">
        <w:rPr>
          <w:rFonts w:ascii="GHEA Grapalat" w:hAnsi="GHEA Grapalat" w:cs="Sylfaen"/>
          <w:b/>
          <w:sz w:val="20"/>
          <w:lang w:val="es-ES"/>
        </w:rPr>
        <w:t>Հավելված</w:t>
      </w:r>
      <w:r w:rsidRPr="00B35237">
        <w:rPr>
          <w:rFonts w:ascii="GHEA Grapalat" w:hAnsi="GHEA Grapalat" w:cs="Arial"/>
          <w:b/>
          <w:sz w:val="20"/>
          <w:lang w:val="es-ES"/>
        </w:rPr>
        <w:t xml:space="preserve"> N 1.2</w:t>
      </w:r>
    </w:p>
    <w:p w14:paraId="65A6DE52" w14:textId="236A40FA" w:rsidR="00CF2A33" w:rsidRPr="00B35237" w:rsidRDefault="00093AB1" w:rsidP="00E43CB7">
      <w:pPr>
        <w:pStyle w:val="BodyTextIndent3"/>
        <w:spacing w:line="240" w:lineRule="auto"/>
        <w:jc w:val="right"/>
        <w:rPr>
          <w:rFonts w:ascii="GHEA Grapalat" w:hAnsi="GHEA Grapalat" w:cs="Arial"/>
          <w:b/>
          <w:lang w:val="es-ES"/>
        </w:rPr>
      </w:pPr>
      <w:r w:rsidRPr="00B35237">
        <w:rPr>
          <w:rFonts w:ascii="GHEA Grapalat" w:hAnsi="GHEA Grapalat"/>
          <w:b/>
          <w:lang w:val="af-ZA"/>
        </w:rPr>
        <w:t>ՀՀՔԿ-ԳՀԽԾՁԲ-26/1</w:t>
      </w:r>
      <w:r w:rsidR="00B35237" w:rsidRPr="00B35237">
        <w:rPr>
          <w:rFonts w:ascii="GHEA Grapalat" w:hAnsi="GHEA Grapalat"/>
          <w:b/>
          <w:lang w:val="af-ZA"/>
        </w:rPr>
        <w:t>6</w:t>
      </w:r>
      <w:r w:rsidRPr="00B35237">
        <w:rPr>
          <w:rFonts w:ascii="GHEA Grapalat" w:hAnsi="GHEA Grapalat"/>
          <w:b/>
          <w:lang w:val="af-ZA"/>
        </w:rPr>
        <w:t xml:space="preserve"> </w:t>
      </w:r>
      <w:r w:rsidR="00CF2A33" w:rsidRPr="00B35237">
        <w:rPr>
          <w:rFonts w:ascii="GHEA Grapalat" w:hAnsi="GHEA Grapalat" w:cs="Sylfaen"/>
          <w:b/>
          <w:lang w:val="es-ES"/>
        </w:rPr>
        <w:t>ծածկագրով</w:t>
      </w:r>
    </w:p>
    <w:p w14:paraId="4DABD0AC" w14:textId="7C4F5739" w:rsidR="00CF2A33" w:rsidRPr="006E0A77" w:rsidRDefault="00751C63" w:rsidP="00E43CB7">
      <w:pPr>
        <w:pStyle w:val="BodyTextIndent3"/>
        <w:spacing w:line="240" w:lineRule="auto"/>
        <w:jc w:val="right"/>
        <w:rPr>
          <w:rFonts w:ascii="GHEA Grapalat" w:hAnsi="GHEA Grapalat" w:cs="Arial"/>
          <w:b/>
          <w:lang w:val="es-ES"/>
        </w:rPr>
      </w:pPr>
      <w:r w:rsidRPr="00B35237">
        <w:rPr>
          <w:rFonts w:ascii="GHEA Grapalat" w:hAnsi="GHEA Grapalat" w:cs="Sylfaen"/>
          <w:b/>
          <w:lang w:val="es-ES"/>
        </w:rPr>
        <w:t>գնանշման հարցման</w:t>
      </w:r>
      <w:r w:rsidRPr="00B35237">
        <w:rPr>
          <w:rFonts w:ascii="GHEA Grapalat" w:hAnsi="GHEA Grapalat" w:cs="Arial"/>
          <w:b/>
          <w:lang w:val="es-ES"/>
        </w:rPr>
        <w:t xml:space="preserve"> </w:t>
      </w:r>
      <w:r w:rsidR="00CF2A33" w:rsidRPr="00B35237">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E67581" w:rsidRPr="006E0A77" w14:paraId="2187E7C9" w14:textId="17A8DE47" w:rsidTr="008B74B7">
        <w:trPr>
          <w:trHeight w:val="390"/>
        </w:trPr>
        <w:tc>
          <w:tcPr>
            <w:tcW w:w="639" w:type="dxa"/>
            <w:shd w:val="clear" w:color="auto" w:fill="auto"/>
            <w:vAlign w:val="center"/>
          </w:tcPr>
          <w:p w14:paraId="47F23507"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025918E4" w14:textId="77777777"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ճարտարապետ</w:t>
            </w:r>
          </w:p>
          <w:p w14:paraId="57ACF6E1" w14:textId="2F1C872B"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/գլխավոր ճարտարապետ/</w:t>
            </w:r>
          </w:p>
        </w:tc>
      </w:tr>
      <w:tr w:rsidR="00E67581" w:rsidRPr="006E0A77" w14:paraId="1CDED406" w14:textId="4DBB31EC" w:rsidTr="008B74B7">
        <w:trPr>
          <w:trHeight w:val="418"/>
        </w:trPr>
        <w:tc>
          <w:tcPr>
            <w:tcW w:w="639" w:type="dxa"/>
            <w:shd w:val="clear" w:color="auto" w:fill="auto"/>
            <w:vAlign w:val="center"/>
          </w:tcPr>
          <w:p w14:paraId="75D3DFE2"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40FBF47A" w14:textId="14E0AF35"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ճարտարագետ-շինարար /կոնստրուկտոր/</w:t>
            </w:r>
          </w:p>
        </w:tc>
      </w:tr>
      <w:tr w:rsidR="00E67581" w:rsidRPr="006E0A77" w14:paraId="4FCA386F" w14:textId="713327D3" w:rsidTr="008B74B7">
        <w:trPr>
          <w:trHeight w:val="396"/>
        </w:trPr>
        <w:tc>
          <w:tcPr>
            <w:tcW w:w="639" w:type="dxa"/>
            <w:shd w:val="clear" w:color="auto" w:fill="auto"/>
            <w:vAlign w:val="center"/>
          </w:tcPr>
          <w:p w14:paraId="2B78ACA5"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34817EA" w14:textId="5B713204"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Ջերմագազամատակարարման և օդափոխության ճարտարագետ-նախագծող</w:t>
            </w:r>
          </w:p>
        </w:tc>
      </w:tr>
      <w:tr w:rsidR="00E67581" w:rsidRPr="006E0A77" w14:paraId="03BB0CD0" w14:textId="581664F1" w:rsidTr="008B74B7">
        <w:trPr>
          <w:trHeight w:val="404"/>
        </w:trPr>
        <w:tc>
          <w:tcPr>
            <w:tcW w:w="639" w:type="dxa"/>
            <w:shd w:val="clear" w:color="auto" w:fill="auto"/>
            <w:vAlign w:val="center"/>
          </w:tcPr>
          <w:p w14:paraId="1BE3DEA8"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5B310C8B" w14:textId="195E5D5A"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Էլեկտրաէներգետիկ ճարտարագետ-նախագծող</w:t>
            </w:r>
          </w:p>
        </w:tc>
      </w:tr>
      <w:tr w:rsidR="00E67581" w:rsidRPr="006E0A77" w14:paraId="49A96E6E" w14:textId="1022D40B" w:rsidTr="008B74B7">
        <w:trPr>
          <w:trHeight w:val="404"/>
        </w:trPr>
        <w:tc>
          <w:tcPr>
            <w:tcW w:w="639" w:type="dxa"/>
            <w:shd w:val="clear" w:color="auto" w:fill="auto"/>
            <w:vAlign w:val="center"/>
          </w:tcPr>
          <w:p w14:paraId="24D4E478" w14:textId="746EB79D"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2A9BD7" w14:textId="5256BD8C"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Ջրամատակարարման և ջրահեռացման ճարտարագետ-նախագծող</w:t>
            </w:r>
          </w:p>
        </w:tc>
      </w:tr>
      <w:tr w:rsidR="00E67581" w:rsidRPr="006E0A77" w14:paraId="2BC5656B" w14:textId="1FE32B8F" w:rsidTr="008B74B7">
        <w:trPr>
          <w:trHeight w:val="404"/>
        </w:trPr>
        <w:tc>
          <w:tcPr>
            <w:tcW w:w="639" w:type="dxa"/>
            <w:shd w:val="clear" w:color="auto" w:fill="auto"/>
            <w:vAlign w:val="center"/>
          </w:tcPr>
          <w:p w14:paraId="59F540B0" w14:textId="6D5790EC"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733BAE" w14:textId="315BAD5E"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Նախահաշիվ կազմող մասնագետ</w:t>
            </w:r>
          </w:p>
        </w:tc>
      </w:tr>
      <w:tr w:rsidR="00E67581" w:rsidRPr="006E0A77" w14:paraId="1AB02CDD" w14:textId="612AF1BA" w:rsidTr="008B74B7">
        <w:trPr>
          <w:trHeight w:val="404"/>
        </w:trPr>
        <w:tc>
          <w:tcPr>
            <w:tcW w:w="639" w:type="dxa"/>
            <w:shd w:val="clear" w:color="auto" w:fill="auto"/>
            <w:vAlign w:val="center"/>
          </w:tcPr>
          <w:p w14:paraId="4126D970" w14:textId="083DDC2F"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4C668D3" w14:textId="76ECDAC9"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E67581" w:rsidRDefault="00EC1C25" w:rsidP="00E43CB7">
      <w:pPr>
        <w:spacing w:line="276" w:lineRule="auto"/>
        <w:ind w:firstLine="708"/>
        <w:jc w:val="both"/>
        <w:rPr>
          <w:rFonts w:ascii="GHEA Grapalat" w:hAnsi="GHEA Grapalat" w:cs="Arial"/>
          <w:b/>
          <w:sz w:val="20"/>
          <w:szCs w:val="20"/>
          <w:lang w:val="es-ES"/>
        </w:rPr>
      </w:pPr>
      <w:r w:rsidRPr="00E67581">
        <w:rPr>
          <w:rFonts w:ascii="GHEA Grapalat" w:hAnsi="GHEA Grapalat" w:cs="Arial"/>
          <w:b/>
          <w:sz w:val="20"/>
          <w:szCs w:val="20"/>
          <w:lang w:val="es-ES"/>
        </w:rPr>
        <w:t xml:space="preserve">    Կից ներկայացվում է սույն տեղեկանքում նշված մասնագետների</w:t>
      </w:r>
    </w:p>
    <w:p w14:paraId="029FF5FA" w14:textId="77777777"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Arial"/>
          <w:b/>
          <w:color w:val="000000"/>
          <w:sz w:val="20"/>
          <w:szCs w:val="20"/>
          <w:lang w:val="es-ES"/>
        </w:rPr>
        <w:t xml:space="preserve">հաստատած գրավոր համաձայնությունները` </w:t>
      </w:r>
      <w:r w:rsidRPr="00E67581">
        <w:rPr>
          <w:rFonts w:ascii="GHEA Grapalat" w:hAnsi="GHEA Grapalat"/>
          <w:b/>
          <w:color w:val="000000"/>
          <w:sz w:val="20"/>
          <w:szCs w:val="20"/>
          <w:lang w:val="hy-AM"/>
        </w:rPr>
        <w:t>գնման առարկա հանդիսացող ծառայությունը մատուցելու վերաբերյալ</w:t>
      </w:r>
      <w:r w:rsidRPr="00E67581">
        <w:rPr>
          <w:rFonts w:ascii="GHEA Grapalat" w:hAnsi="GHEA Grapalat" w:cs="Arial"/>
          <w:b/>
          <w:color w:val="000000"/>
          <w:sz w:val="20"/>
          <w:szCs w:val="20"/>
          <w:lang w:val="es-ES"/>
        </w:rPr>
        <w:t xml:space="preserve">, </w:t>
      </w:r>
    </w:p>
    <w:p w14:paraId="4DAC1C29" w14:textId="73C8F26D"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Sylfaen"/>
          <w:b/>
          <w:color w:val="000000"/>
          <w:sz w:val="20"/>
          <w:szCs w:val="20"/>
        </w:rPr>
        <w:t>ո</w:t>
      </w:r>
      <w:r w:rsidRPr="00E67581">
        <w:rPr>
          <w:rFonts w:ascii="GHEA Grapalat" w:hAnsi="GHEA Grapalat"/>
          <w:b/>
          <w:color w:val="000000"/>
          <w:sz w:val="20"/>
          <w:szCs w:val="20"/>
        </w:rPr>
        <w:t>րակավորումը</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հավաստող</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փաստաթղթերի</w:t>
      </w:r>
      <w:r w:rsidRPr="00E67581">
        <w:rPr>
          <w:rFonts w:ascii="GHEA Grapalat" w:hAnsi="GHEA Grapalat"/>
          <w:b/>
          <w:color w:val="000000"/>
          <w:sz w:val="20"/>
          <w:szCs w:val="20"/>
          <w:lang w:val="es-ES"/>
        </w:rPr>
        <w:t xml:space="preserve"> (</w:t>
      </w:r>
      <w:r w:rsidR="00BB0778" w:rsidRPr="00E67581">
        <w:rPr>
          <w:rFonts w:ascii="GHEA Grapalat" w:eastAsia="GHEA Grapalat" w:hAnsi="GHEA Grapalat" w:cs="GHEA Grapalat"/>
          <w:b/>
          <w:sz w:val="20"/>
          <w:szCs w:val="20"/>
        </w:rPr>
        <w:t xml:space="preserve">համապատասխան լիազորված մարմինների կողմից </w:t>
      </w:r>
      <w:r w:rsidR="00BB0778" w:rsidRPr="00E67581">
        <w:rPr>
          <w:rFonts w:ascii="GHEA Grapalat" w:eastAsia="GHEA Grapalat" w:hAnsi="GHEA Grapalat" w:cs="GHEA Grapalat"/>
          <w:b/>
          <w:sz w:val="20"/>
          <w:szCs w:val="20"/>
          <w:lang w:val="hy-AM"/>
        </w:rPr>
        <w:t xml:space="preserve">տրված </w:t>
      </w:r>
      <w:r w:rsidR="00BB0778" w:rsidRPr="00E67581">
        <w:rPr>
          <w:rFonts w:ascii="GHEA Grapalat" w:eastAsia="GHEA Grapalat" w:hAnsi="GHEA Grapalat" w:cs="GHEA Grapalat"/>
          <w:b/>
          <w:sz w:val="20"/>
          <w:szCs w:val="20"/>
        </w:rPr>
        <w:t>արտոնագրերի</w:t>
      </w:r>
      <w:r w:rsidR="00BB0778" w:rsidRPr="00E67581">
        <w:rPr>
          <w:rFonts w:ascii="GHEA Grapalat" w:eastAsia="GHEA Grapalat" w:hAnsi="GHEA Grapalat" w:cs="GHEA Grapalat"/>
          <w:b/>
          <w:sz w:val="20"/>
          <w:szCs w:val="20"/>
          <w:lang w:val="hy-AM"/>
        </w:rPr>
        <w:t>, իսկ նախահաշիվ կազմող մասնագետի համար ԲՈՒՀ-ի կողմից տրված դիպլոմ</w:t>
      </w:r>
      <w:r w:rsidR="00BB0778" w:rsidRPr="00E67581">
        <w:rPr>
          <w:rFonts w:ascii="GHEA Grapalat" w:eastAsia="GHEA Grapalat" w:hAnsi="GHEA Grapalat" w:cs="GHEA Grapalat"/>
          <w:b/>
          <w:sz w:val="20"/>
          <w:szCs w:val="20"/>
        </w:rPr>
        <w:t>ի</w:t>
      </w:r>
      <w:r w:rsidRPr="00E67581">
        <w:rPr>
          <w:rFonts w:ascii="GHEA Grapalat" w:hAnsi="GHEA Grapalat"/>
          <w:b/>
          <w:color w:val="000000"/>
          <w:sz w:val="20"/>
          <w:szCs w:val="20"/>
          <w:lang w:val="es-ES"/>
        </w:rPr>
        <w:t xml:space="preserve">) </w:t>
      </w:r>
      <w:r w:rsidRPr="00E67581">
        <w:rPr>
          <w:rFonts w:ascii="GHEA Grapalat" w:hAnsi="GHEA Grapalat" w:cs="Arial"/>
          <w:b/>
          <w:color w:val="000000"/>
          <w:sz w:val="20"/>
          <w:szCs w:val="20"/>
          <w:lang w:val="es-ES"/>
        </w:rPr>
        <w:t xml:space="preserve">պատճենները, </w:t>
      </w:r>
    </w:p>
    <w:p w14:paraId="5EC12E68" w14:textId="49935300" w:rsidR="00EC1C25" w:rsidRPr="00E67581" w:rsidRDefault="00E52214" w:rsidP="00514E7F">
      <w:pPr>
        <w:numPr>
          <w:ilvl w:val="0"/>
          <w:numId w:val="2"/>
        </w:numPr>
        <w:spacing w:after="120" w:line="276" w:lineRule="auto"/>
        <w:ind w:left="990"/>
        <w:jc w:val="both"/>
        <w:rPr>
          <w:rFonts w:ascii="GHEA Grapalat" w:hAnsi="GHEA Grapalat"/>
          <w:b/>
          <w:color w:val="000000"/>
          <w:sz w:val="20"/>
          <w:szCs w:val="20"/>
        </w:rPr>
      </w:pPr>
      <w:r w:rsidRPr="00E67581">
        <w:rPr>
          <w:rFonts w:ascii="GHEA Grapalat" w:hAnsi="GHEA Grapalat"/>
          <w:b/>
          <w:color w:val="000000"/>
          <w:sz w:val="20"/>
          <w:szCs w:val="20"/>
        </w:rPr>
        <w:t xml:space="preserve">CV </w:t>
      </w:r>
      <w:r w:rsidR="00EC1C25" w:rsidRPr="00E67581">
        <w:rPr>
          <w:rFonts w:ascii="GHEA Grapalat" w:hAnsi="GHEA Grapalat"/>
          <w:b/>
          <w:color w:val="000000"/>
          <w:sz w:val="20"/>
          <w:szCs w:val="20"/>
        </w:rPr>
        <w:t>համաձայն ձևաչափի</w:t>
      </w:r>
      <w:r w:rsidRPr="00E67581">
        <w:rPr>
          <w:rFonts w:ascii="GHEA Grapalat" w:hAnsi="GHEA Grapalat"/>
          <w:b/>
          <w:color w:val="000000"/>
          <w:sz w:val="20"/>
          <w:szCs w:val="20"/>
        </w:rPr>
        <w:t>:</w:t>
      </w:r>
      <w:r w:rsidR="00EC1C25" w:rsidRPr="00E67581">
        <w:rPr>
          <w:rFonts w:ascii="GHEA Grapalat" w:hAnsi="GHEA Grapalat"/>
          <w:b/>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48F7CBAD" w14:textId="77777777" w:rsidR="00704017" w:rsidRDefault="00704017" w:rsidP="00E43CB7">
      <w:pPr>
        <w:ind w:left="284" w:right="288"/>
        <w:jc w:val="center"/>
        <w:rPr>
          <w:rFonts w:ascii="GHEA Grapalat" w:hAnsi="GHEA Grapalat"/>
          <w:lang w:val="hy-AM"/>
        </w:rPr>
      </w:pPr>
    </w:p>
    <w:p w14:paraId="0D63EB83" w14:textId="6780883F"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 xml:space="preserve">Մասնագիտական </w:t>
            </w:r>
            <w:r w:rsidRPr="00044214">
              <w:rPr>
                <w:rFonts w:ascii="GHEA Grapalat" w:hAnsi="GHEA Grapalat"/>
                <w:sz w:val="18"/>
              </w:rPr>
              <w:t>փորձառություն (վերջին 10 տարիների ընթացքում</w:t>
            </w:r>
            <w:r w:rsidR="00566EBD" w:rsidRPr="00044214">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B35237" w:rsidRDefault="00CF2A33" w:rsidP="00E43CB7">
      <w:pPr>
        <w:pStyle w:val="BodyTextIndent3"/>
        <w:spacing w:line="240" w:lineRule="auto"/>
        <w:ind w:firstLine="0"/>
        <w:jc w:val="right"/>
        <w:rPr>
          <w:rFonts w:ascii="GHEA Grapalat" w:hAnsi="GHEA Grapalat" w:cs="Arial"/>
          <w:b/>
          <w:lang w:val="hy-AM"/>
        </w:rPr>
      </w:pPr>
      <w:r w:rsidRPr="00B35237">
        <w:rPr>
          <w:rFonts w:ascii="GHEA Grapalat" w:hAnsi="GHEA Grapalat" w:cs="Sylfaen"/>
          <w:b/>
          <w:lang w:val="hy-AM"/>
        </w:rPr>
        <w:t>Հավելված</w:t>
      </w:r>
      <w:r w:rsidRPr="00B35237">
        <w:rPr>
          <w:rFonts w:ascii="GHEA Grapalat" w:hAnsi="GHEA Grapalat" w:cs="Arial"/>
          <w:b/>
          <w:lang w:val="hy-AM"/>
        </w:rPr>
        <w:t xml:space="preserve"> </w:t>
      </w:r>
      <w:r w:rsidR="00557AA8" w:rsidRPr="00B35237">
        <w:rPr>
          <w:rFonts w:ascii="GHEA Grapalat" w:hAnsi="GHEA Grapalat" w:cs="Arial"/>
          <w:b/>
        </w:rPr>
        <w:t xml:space="preserve">N </w:t>
      </w:r>
      <w:r w:rsidRPr="00B35237">
        <w:rPr>
          <w:rFonts w:ascii="GHEA Grapalat" w:hAnsi="GHEA Grapalat" w:cs="Arial"/>
          <w:b/>
          <w:lang w:val="hy-AM"/>
        </w:rPr>
        <w:t>2</w:t>
      </w:r>
    </w:p>
    <w:p w14:paraId="468B3431" w14:textId="70368063" w:rsidR="00CF2A33" w:rsidRPr="00B35237" w:rsidRDefault="002F39B6" w:rsidP="00E43CB7">
      <w:pPr>
        <w:pStyle w:val="BodyTextIndent3"/>
        <w:spacing w:line="240" w:lineRule="auto"/>
        <w:jc w:val="right"/>
        <w:rPr>
          <w:rFonts w:ascii="GHEA Grapalat" w:hAnsi="GHEA Grapalat" w:cs="Sylfaen"/>
          <w:b/>
          <w:lang w:val="hy-AM"/>
        </w:rPr>
      </w:pPr>
      <w:r w:rsidRPr="00B35237">
        <w:rPr>
          <w:rFonts w:ascii="GHEA Grapalat" w:hAnsi="GHEA Grapalat" w:cs="Sylfaen"/>
          <w:b/>
          <w:lang w:val="hy-AM"/>
        </w:rPr>
        <w:t>ՀՀՔԿ-ԳՀԽԾՁԲ-26/1</w:t>
      </w:r>
      <w:r w:rsidR="00B35237" w:rsidRPr="00B35237">
        <w:rPr>
          <w:rFonts w:ascii="GHEA Grapalat" w:hAnsi="GHEA Grapalat" w:cs="Sylfaen"/>
          <w:b/>
        </w:rPr>
        <w:t>6</w:t>
      </w:r>
      <w:r w:rsidRPr="00B35237">
        <w:rPr>
          <w:rFonts w:ascii="GHEA Grapalat" w:hAnsi="GHEA Grapalat" w:cs="Sylfaen"/>
          <w:b/>
          <w:lang w:val="hy-AM"/>
        </w:rPr>
        <w:t xml:space="preserve"> </w:t>
      </w:r>
      <w:r w:rsidR="00CF2A33" w:rsidRPr="00B35237">
        <w:rPr>
          <w:rFonts w:ascii="GHEA Grapalat" w:hAnsi="GHEA Grapalat" w:cs="Sylfaen"/>
          <w:b/>
          <w:lang w:val="hy-AM"/>
        </w:rPr>
        <w:t>ծածկագրով</w:t>
      </w:r>
    </w:p>
    <w:p w14:paraId="655E0514" w14:textId="3902A477" w:rsidR="00CF2A33" w:rsidRPr="00B35237" w:rsidRDefault="00751C63" w:rsidP="00E43CB7">
      <w:pPr>
        <w:pStyle w:val="BodyTextIndent3"/>
        <w:spacing w:line="240" w:lineRule="auto"/>
        <w:jc w:val="right"/>
        <w:rPr>
          <w:rFonts w:ascii="GHEA Grapalat" w:hAnsi="GHEA Grapalat" w:cs="Sylfaen"/>
          <w:b/>
          <w:lang w:val="hy-AM"/>
        </w:rPr>
      </w:pPr>
      <w:r w:rsidRPr="00B35237">
        <w:rPr>
          <w:rFonts w:ascii="GHEA Grapalat" w:hAnsi="GHEA Grapalat" w:cs="Sylfaen"/>
          <w:b/>
          <w:lang w:val="es-ES"/>
        </w:rPr>
        <w:t>գնանշման հարցման</w:t>
      </w:r>
      <w:r w:rsidRPr="00B35237">
        <w:rPr>
          <w:rFonts w:ascii="GHEA Grapalat" w:hAnsi="GHEA Grapalat" w:cs="Arial"/>
          <w:b/>
          <w:lang w:val="es-ES"/>
        </w:rPr>
        <w:t xml:space="preserve"> </w:t>
      </w:r>
      <w:r w:rsidR="00CF2A33" w:rsidRPr="00B35237">
        <w:rPr>
          <w:rFonts w:ascii="GHEA Grapalat" w:hAnsi="GHEA Grapalat" w:cs="Sylfaen"/>
          <w:b/>
          <w:lang w:val="hy-AM"/>
        </w:rPr>
        <w:t>հրավերի</w:t>
      </w:r>
    </w:p>
    <w:p w14:paraId="62F5C2D4" w14:textId="77777777" w:rsidR="00CF2A33" w:rsidRPr="00B35237" w:rsidRDefault="00CF2A33" w:rsidP="00E43CB7">
      <w:pPr>
        <w:rPr>
          <w:rFonts w:ascii="GHEA Grapalat" w:hAnsi="GHEA Grapalat"/>
          <w:lang w:val="hy-AM"/>
        </w:rPr>
      </w:pPr>
    </w:p>
    <w:p w14:paraId="094034CE" w14:textId="77777777" w:rsidR="00CF2A33" w:rsidRPr="00B35237" w:rsidRDefault="00CF2A33" w:rsidP="00E43CB7">
      <w:pPr>
        <w:ind w:firstLine="567"/>
        <w:jc w:val="center"/>
        <w:rPr>
          <w:rFonts w:ascii="GHEA Grapalat" w:hAnsi="GHEA Grapalat"/>
          <w:sz w:val="20"/>
          <w:lang w:val="hy-AM"/>
        </w:rPr>
      </w:pPr>
    </w:p>
    <w:p w14:paraId="7F368AFD" w14:textId="77777777" w:rsidR="00CF2A33" w:rsidRPr="00B35237" w:rsidRDefault="00CF2A33" w:rsidP="00E43CB7">
      <w:pPr>
        <w:ind w:firstLine="567"/>
        <w:jc w:val="center"/>
        <w:rPr>
          <w:rFonts w:ascii="GHEA Grapalat" w:hAnsi="GHEA Grapalat"/>
          <w:sz w:val="20"/>
          <w:lang w:val="hy-AM"/>
        </w:rPr>
      </w:pPr>
    </w:p>
    <w:p w14:paraId="6A7F090A" w14:textId="77777777" w:rsidR="00CF2A33" w:rsidRPr="00B35237" w:rsidRDefault="00CF2A33" w:rsidP="00E43CB7">
      <w:pPr>
        <w:ind w:firstLine="567"/>
        <w:jc w:val="center"/>
        <w:rPr>
          <w:rFonts w:ascii="GHEA Grapalat" w:hAnsi="GHEA Grapalat"/>
          <w:sz w:val="20"/>
          <w:lang w:val="hy-AM"/>
        </w:rPr>
      </w:pPr>
    </w:p>
    <w:p w14:paraId="268AABA9" w14:textId="77777777" w:rsidR="00CF2A33" w:rsidRPr="00B35237" w:rsidRDefault="00CF2A33" w:rsidP="00E43CB7">
      <w:pPr>
        <w:ind w:left="-66"/>
        <w:jc w:val="center"/>
        <w:rPr>
          <w:rFonts w:ascii="GHEA Grapalat" w:hAnsi="GHEA Grapalat"/>
          <w:b/>
          <w:sz w:val="20"/>
          <w:lang w:val="hy-AM"/>
        </w:rPr>
      </w:pPr>
      <w:r w:rsidRPr="00B35237">
        <w:rPr>
          <w:rFonts w:ascii="GHEA Grapalat" w:hAnsi="GHEA Grapalat"/>
          <w:b/>
          <w:sz w:val="20"/>
          <w:lang w:val="hy-AM"/>
        </w:rPr>
        <w:t>Գ Ն Ա Յ Ի Ն   Ա Ռ Ա Ջ Ա Ր Կ</w:t>
      </w:r>
    </w:p>
    <w:p w14:paraId="30E842DE" w14:textId="77777777" w:rsidR="00CF2A33" w:rsidRPr="00B35237" w:rsidRDefault="00CF2A33" w:rsidP="00E43CB7">
      <w:pPr>
        <w:ind w:firstLine="567"/>
        <w:rPr>
          <w:rFonts w:ascii="GHEA Grapalat" w:hAnsi="GHEA Grapalat"/>
          <w:lang w:val="hy-AM"/>
        </w:rPr>
      </w:pPr>
    </w:p>
    <w:p w14:paraId="3903498B" w14:textId="6D19231F" w:rsidR="00CF2A33" w:rsidRPr="00A674F3" w:rsidRDefault="00CF2A33" w:rsidP="00E43CB7">
      <w:pPr>
        <w:ind w:firstLine="567"/>
        <w:jc w:val="both"/>
        <w:rPr>
          <w:rFonts w:ascii="GHEA Grapalat" w:hAnsi="GHEA Grapalat" w:cs="Arial"/>
          <w:sz w:val="20"/>
          <w:szCs w:val="20"/>
          <w:lang w:val="es-ES"/>
        </w:rPr>
      </w:pPr>
      <w:r w:rsidRPr="00B35237">
        <w:rPr>
          <w:rFonts w:ascii="GHEA Grapalat" w:hAnsi="GHEA Grapalat" w:cs="Arial"/>
          <w:sz w:val="20"/>
          <w:szCs w:val="20"/>
          <w:lang w:val="es-ES"/>
        </w:rPr>
        <w:t xml:space="preserve">Ուսումնասիրելով </w:t>
      </w:r>
      <w:r w:rsidR="002F39B6" w:rsidRPr="00B35237">
        <w:rPr>
          <w:rFonts w:ascii="GHEA Grapalat" w:hAnsi="GHEA Grapalat"/>
          <w:sz w:val="20"/>
          <w:szCs w:val="20"/>
          <w:lang w:val="af-ZA"/>
        </w:rPr>
        <w:t>ՀՀՔԿ-ԳՀԽԾՁԲ-26/1</w:t>
      </w:r>
      <w:r w:rsidR="00B35237" w:rsidRPr="00B35237">
        <w:rPr>
          <w:rFonts w:ascii="GHEA Grapalat" w:hAnsi="GHEA Grapalat"/>
          <w:sz w:val="20"/>
          <w:szCs w:val="20"/>
          <w:lang w:val="af-ZA"/>
        </w:rPr>
        <w:t>6</w:t>
      </w:r>
      <w:r w:rsidR="002F39B6" w:rsidRPr="00B35237">
        <w:rPr>
          <w:rFonts w:ascii="GHEA Grapalat" w:hAnsi="GHEA Grapalat"/>
          <w:sz w:val="20"/>
          <w:szCs w:val="20"/>
          <w:lang w:val="af-ZA"/>
        </w:rPr>
        <w:t xml:space="preserve"> </w:t>
      </w:r>
      <w:r w:rsidRPr="00B35237">
        <w:rPr>
          <w:rFonts w:ascii="GHEA Grapalat" w:hAnsi="GHEA Grapalat" w:cs="Arial"/>
          <w:sz w:val="20"/>
          <w:szCs w:val="20"/>
          <w:lang w:val="es-ES"/>
        </w:rPr>
        <w:t xml:space="preserve">ծածկագրով </w:t>
      </w:r>
      <w:r w:rsidR="00BD69ED" w:rsidRPr="00B35237">
        <w:rPr>
          <w:rFonts w:ascii="GHEA Grapalat" w:hAnsi="GHEA Grapalat" w:cs="Arial"/>
          <w:sz w:val="20"/>
          <w:szCs w:val="20"/>
          <w:lang w:val="es-ES"/>
        </w:rPr>
        <w:t xml:space="preserve">գնանշման հարցման </w:t>
      </w:r>
      <w:r w:rsidRPr="00B35237">
        <w:rPr>
          <w:rFonts w:ascii="GHEA Grapalat" w:hAnsi="GHEA Grapalat" w:cs="Arial"/>
          <w:sz w:val="20"/>
          <w:szCs w:val="20"/>
          <w:lang w:val="es-ES"/>
        </w:rPr>
        <w:t>հրավերը, այդ թվում</w:t>
      </w:r>
      <w:r w:rsidRPr="00A674F3">
        <w:rPr>
          <w:rFonts w:ascii="GHEA Grapalat" w:hAnsi="GHEA Grapalat" w:cs="Arial"/>
          <w:sz w:val="20"/>
          <w:szCs w:val="20"/>
          <w:lang w:val="es-ES"/>
        </w:rPr>
        <w:t xml:space="preserve">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կնքվելիք պայմանագրի 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6"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6"/>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A674F3">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4BAB14E" w:rsidR="00557AA8" w:rsidRPr="00AF3A85" w:rsidRDefault="00AF3A85" w:rsidP="00AF3A85">
            <w:pPr>
              <w:jc w:val="center"/>
              <w:rPr>
                <w:rFonts w:ascii="GHEA Grapalat" w:hAnsi="GHEA Grapalat"/>
                <w:b/>
                <w:bCs/>
                <w:sz w:val="18"/>
                <w:szCs w:val="18"/>
                <w:lang w:val="es-ES"/>
              </w:rPr>
            </w:pPr>
            <w:r w:rsidRPr="00AF3A85">
              <w:rPr>
                <w:rFonts w:ascii="GHEA Grapalat" w:hAnsi="GHEA Grapalat" w:cs="Times Armenian"/>
                <w:b/>
                <w:color w:val="000000" w:themeColor="text1"/>
                <w:sz w:val="18"/>
                <w:szCs w:val="18"/>
                <w:lang w:val="hy-AM"/>
              </w:rPr>
              <w:t>ՀՀ Կոտայքի մարզի Հրազդան քաղաքի «Հրազդանի Խ</w:t>
            </w:r>
            <w:r w:rsidRPr="00AF3A85">
              <w:rPr>
                <w:rFonts w:ascii="Cambria Math" w:hAnsi="Cambria Math" w:cs="Cambria Math"/>
                <w:b/>
                <w:color w:val="000000" w:themeColor="text1"/>
                <w:sz w:val="18"/>
                <w:szCs w:val="18"/>
                <w:lang w:val="hy-AM"/>
              </w:rPr>
              <w:t>․</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Աբովյանի</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անվան</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թիվ</w:t>
            </w:r>
            <w:r w:rsidRPr="00AF3A85">
              <w:rPr>
                <w:rFonts w:ascii="GHEA Grapalat" w:hAnsi="GHEA Grapalat" w:cs="Times Armenian"/>
                <w:b/>
                <w:color w:val="000000" w:themeColor="text1"/>
                <w:sz w:val="18"/>
                <w:szCs w:val="18"/>
                <w:lang w:val="hy-AM"/>
              </w:rPr>
              <w:t xml:space="preserve"> 1 </w:t>
            </w:r>
            <w:r w:rsidRPr="00AF3A85">
              <w:rPr>
                <w:rFonts w:ascii="GHEA Grapalat" w:hAnsi="GHEA Grapalat" w:cs="GHEA Grapalat"/>
                <w:b/>
                <w:color w:val="000000" w:themeColor="text1"/>
                <w:sz w:val="18"/>
                <w:szCs w:val="18"/>
                <w:lang w:val="hy-AM"/>
              </w:rPr>
              <w:t>ավագ</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դպրոց»</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ՊՈԱԿ</w:t>
            </w:r>
            <w:r w:rsidRPr="00AF3A85">
              <w:rPr>
                <w:rFonts w:ascii="GHEA Grapalat" w:hAnsi="GHEA Grapalat" w:cs="Times Armenian"/>
                <w:b/>
                <w:color w:val="000000" w:themeColor="text1"/>
                <w:sz w:val="18"/>
                <w:szCs w:val="18"/>
                <w:lang w:val="hy-AM"/>
              </w:rPr>
              <w:t>-</w:t>
            </w:r>
            <w:r w:rsidRPr="00AF3A85">
              <w:rPr>
                <w:rFonts w:ascii="GHEA Grapalat" w:hAnsi="GHEA Grapalat" w:cs="GHEA Grapalat"/>
                <w:b/>
                <w:color w:val="000000" w:themeColor="text1"/>
                <w:sz w:val="18"/>
                <w:szCs w:val="18"/>
                <w:lang w:val="hy-AM"/>
              </w:rPr>
              <w:t>ի</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նոր</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մարզադահլիճի</w:t>
            </w:r>
            <w:r w:rsidRPr="00AF3A85">
              <w:rPr>
                <w:rFonts w:ascii="GHEA Grapalat" w:hAnsi="GHEA Grapalat" w:cs="Times Armenian"/>
                <w:b/>
                <w:color w:val="000000" w:themeColor="text1"/>
                <w:sz w:val="18"/>
                <w:szCs w:val="18"/>
                <w:lang w:val="hy-AM"/>
              </w:rPr>
              <w:t xml:space="preserve"> </w:t>
            </w:r>
            <w:r w:rsidRPr="00AF3A85">
              <w:rPr>
                <w:rFonts w:ascii="GHEA Grapalat" w:hAnsi="GHEA Grapalat" w:cs="GHEA Grapalat"/>
                <w:b/>
                <w:color w:val="000000" w:themeColor="text1"/>
                <w:sz w:val="18"/>
                <w:szCs w:val="18"/>
                <w:lang w:val="hy-AM"/>
              </w:rPr>
              <w:t>տեղակապման</w:t>
            </w:r>
            <w:r w:rsidRPr="00AF3A85">
              <w:rPr>
                <w:rFonts w:ascii="GHEA Grapalat" w:hAnsi="GHEA Grapalat" w:cs="Times Armenian"/>
                <w:b/>
                <w:color w:val="000000" w:themeColor="text1"/>
                <w:sz w:val="18"/>
                <w:szCs w:val="18"/>
                <w:lang w:val="hy-AM"/>
              </w:rPr>
              <w:t xml:space="preserve"> աշխատանքների նախագծանախահաշվային փաստաթղթերի </w:t>
            </w:r>
            <w:r w:rsidR="00704017" w:rsidRPr="00AF3A85">
              <w:rPr>
                <w:rFonts w:ascii="GHEA Grapalat" w:hAnsi="GHEA Grapalat"/>
                <w:b/>
                <w:bCs/>
                <w:sz w:val="18"/>
                <w:szCs w:val="18"/>
                <w:lang w:val="es-ES"/>
              </w:rPr>
              <w:t xml:space="preserve">մշակման խորհրդատվական </w:t>
            </w:r>
            <w:r w:rsidR="00681B08" w:rsidRPr="00AF3A85">
              <w:rPr>
                <w:rFonts w:ascii="GHEA Grapalat" w:hAnsi="GHEA Grapalat"/>
                <w:b/>
                <w:bCs/>
                <w:sz w:val="18"/>
                <w:szCs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2AECDCA0" w:rsidR="00B2572B" w:rsidRDefault="00B2572B" w:rsidP="00E43CB7">
      <w:pPr>
        <w:rPr>
          <w:rFonts w:ascii="GHEA Grapalat" w:hAnsi="GHEA Grapalat"/>
          <w:sz w:val="18"/>
          <w:szCs w:val="18"/>
          <w:lang w:val="hy-AM"/>
        </w:rPr>
      </w:pPr>
    </w:p>
    <w:p w14:paraId="5BD8B03A" w14:textId="22ED9390" w:rsidR="001E51E6" w:rsidRDefault="001E51E6" w:rsidP="00E43CB7">
      <w:pPr>
        <w:rPr>
          <w:rFonts w:ascii="GHEA Grapalat" w:hAnsi="GHEA Grapalat"/>
          <w:sz w:val="18"/>
          <w:szCs w:val="18"/>
          <w:lang w:val="hy-AM"/>
        </w:rPr>
      </w:pPr>
    </w:p>
    <w:p w14:paraId="0F42C3C5" w14:textId="0F5D28D9" w:rsidR="001E51E6" w:rsidRDefault="001E51E6" w:rsidP="00E43CB7">
      <w:pPr>
        <w:rPr>
          <w:rFonts w:ascii="GHEA Grapalat" w:hAnsi="GHEA Grapalat"/>
          <w:sz w:val="18"/>
          <w:szCs w:val="18"/>
          <w:lang w:val="hy-AM"/>
        </w:rPr>
      </w:pPr>
    </w:p>
    <w:p w14:paraId="03F4BCDD" w14:textId="77777777" w:rsidR="001E51E6" w:rsidRPr="006E0A77" w:rsidRDefault="001E51E6"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528CF42E" w14:textId="61F64241" w:rsidR="00167DE7" w:rsidRPr="00B35237" w:rsidRDefault="00167DE7" w:rsidP="00E43CB7">
      <w:pPr>
        <w:pStyle w:val="BodyTextIndent3"/>
        <w:spacing w:line="240" w:lineRule="auto"/>
        <w:ind w:firstLine="0"/>
        <w:jc w:val="right"/>
        <w:rPr>
          <w:rFonts w:ascii="GHEA Grapalat" w:hAnsi="GHEA Grapalat" w:cs="Arial"/>
          <w:b/>
          <w:lang w:val="hy-AM"/>
        </w:rPr>
      </w:pPr>
      <w:r w:rsidRPr="00B35237">
        <w:rPr>
          <w:rFonts w:ascii="GHEA Grapalat" w:hAnsi="GHEA Grapalat" w:cs="Sylfaen"/>
          <w:b/>
          <w:lang w:val="hy-AM"/>
        </w:rPr>
        <w:lastRenderedPageBreak/>
        <w:t>Հավելված</w:t>
      </w:r>
      <w:r w:rsidRPr="00B35237">
        <w:rPr>
          <w:rFonts w:ascii="GHEA Grapalat" w:hAnsi="GHEA Grapalat" w:cs="Arial"/>
          <w:b/>
          <w:lang w:val="hy-AM"/>
        </w:rPr>
        <w:t xml:space="preserve"> </w:t>
      </w:r>
      <w:r w:rsidR="00AB1FB3" w:rsidRPr="00B35237">
        <w:rPr>
          <w:rFonts w:ascii="GHEA Grapalat" w:hAnsi="GHEA Grapalat" w:cs="Arial"/>
          <w:b/>
        </w:rPr>
        <w:t xml:space="preserve">N </w:t>
      </w:r>
      <w:r w:rsidRPr="00B35237">
        <w:rPr>
          <w:rFonts w:ascii="GHEA Grapalat" w:hAnsi="GHEA Grapalat" w:cs="Arial"/>
          <w:b/>
          <w:lang w:val="hy-AM"/>
        </w:rPr>
        <w:t>5</w:t>
      </w:r>
    </w:p>
    <w:p w14:paraId="04805AFC" w14:textId="62292387" w:rsidR="00167DE7" w:rsidRPr="00B35237" w:rsidRDefault="002F39B6" w:rsidP="00E43CB7">
      <w:pPr>
        <w:pStyle w:val="BodyTextIndent3"/>
        <w:spacing w:line="240" w:lineRule="auto"/>
        <w:jc w:val="right"/>
        <w:rPr>
          <w:rFonts w:ascii="GHEA Grapalat" w:hAnsi="GHEA Grapalat" w:cs="Sylfaen"/>
          <w:b/>
          <w:lang w:val="hy-AM"/>
        </w:rPr>
      </w:pPr>
      <w:r w:rsidRPr="00B35237">
        <w:rPr>
          <w:rFonts w:ascii="GHEA Grapalat" w:hAnsi="GHEA Grapalat" w:cs="Sylfaen"/>
          <w:b/>
          <w:lang w:val="hy-AM"/>
        </w:rPr>
        <w:t>ՀՀՔԿ-ԳՀԽԾՁԲ-26/1</w:t>
      </w:r>
      <w:r w:rsidR="00B35237" w:rsidRPr="00B35237">
        <w:rPr>
          <w:rFonts w:ascii="GHEA Grapalat" w:hAnsi="GHEA Grapalat" w:cs="Sylfaen"/>
          <w:b/>
        </w:rPr>
        <w:t>6</w:t>
      </w:r>
      <w:r w:rsidRPr="00B35237">
        <w:rPr>
          <w:rFonts w:ascii="GHEA Grapalat" w:hAnsi="GHEA Grapalat" w:cs="Sylfaen"/>
          <w:b/>
          <w:lang w:val="hy-AM"/>
        </w:rPr>
        <w:t xml:space="preserve"> </w:t>
      </w:r>
      <w:r w:rsidR="00167DE7" w:rsidRPr="00B35237">
        <w:rPr>
          <w:rFonts w:ascii="GHEA Grapalat" w:hAnsi="GHEA Grapalat" w:cs="Sylfaen"/>
          <w:b/>
          <w:lang w:val="hy-AM"/>
        </w:rPr>
        <w:t>ծածկագրով</w:t>
      </w:r>
    </w:p>
    <w:p w14:paraId="4B2F39F5" w14:textId="2973624D" w:rsidR="00167DE7" w:rsidRPr="00B35237" w:rsidRDefault="007D5F73" w:rsidP="00E43CB7">
      <w:pPr>
        <w:pStyle w:val="BodyTextIndent3"/>
        <w:spacing w:line="240" w:lineRule="auto"/>
        <w:jc w:val="right"/>
        <w:rPr>
          <w:rFonts w:ascii="GHEA Grapalat" w:hAnsi="GHEA Grapalat" w:cs="Sylfaen"/>
          <w:b/>
          <w:lang w:val="hy-AM"/>
        </w:rPr>
      </w:pPr>
      <w:r w:rsidRPr="00B35237">
        <w:rPr>
          <w:rFonts w:ascii="GHEA Grapalat" w:hAnsi="GHEA Grapalat" w:cs="Sylfaen"/>
          <w:b/>
          <w:lang w:val="hy-AM"/>
        </w:rPr>
        <w:t xml:space="preserve">գնանշման հարցման </w:t>
      </w:r>
      <w:r w:rsidR="00167DE7" w:rsidRPr="00B35237">
        <w:rPr>
          <w:rFonts w:ascii="GHEA Grapalat" w:hAnsi="GHEA Grapalat" w:cs="Sylfaen"/>
          <w:b/>
          <w:lang w:val="hy-AM"/>
        </w:rPr>
        <w:t>հրավերի</w:t>
      </w:r>
    </w:p>
    <w:p w14:paraId="45F7228D" w14:textId="291CD7BB" w:rsidR="00091EBC" w:rsidRPr="00B35237" w:rsidRDefault="00091EBC" w:rsidP="00E43CB7">
      <w:pPr>
        <w:pStyle w:val="BodyTextIndent3"/>
        <w:spacing w:line="240" w:lineRule="auto"/>
        <w:ind w:firstLine="0"/>
        <w:rPr>
          <w:rFonts w:ascii="GHEA Grapalat" w:hAnsi="GHEA Grapalat" w:cs="Sylfaen"/>
          <w:b/>
          <w:sz w:val="10"/>
          <w:lang w:val="hy-AM"/>
        </w:rPr>
      </w:pPr>
    </w:p>
    <w:p w14:paraId="34F565D9" w14:textId="77777777" w:rsidR="00091EBC" w:rsidRPr="00B3523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B35237">
        <w:rPr>
          <w:rStyle w:val="Strong"/>
          <w:rFonts w:ascii="GHEA Grapalat" w:hAnsi="GHEA Grapalat"/>
          <w:color w:val="000000"/>
          <w:sz w:val="20"/>
          <w:szCs w:val="20"/>
          <w:lang w:val="hy-AM"/>
        </w:rPr>
        <w:t>ԵՐԱՇԽԻՔ N __________</w:t>
      </w:r>
    </w:p>
    <w:p w14:paraId="4550FB84" w14:textId="77777777" w:rsidR="001C7C1A" w:rsidRPr="00B35237" w:rsidRDefault="001C7C1A" w:rsidP="00E43CB7">
      <w:pPr>
        <w:jc w:val="center"/>
        <w:rPr>
          <w:rFonts w:ascii="GHEA Grapalat" w:hAnsi="GHEA Grapalat" w:cs="GHEA Grapalat"/>
          <w:b/>
          <w:sz w:val="20"/>
          <w:szCs w:val="20"/>
          <w:lang w:val="hy-AM"/>
        </w:rPr>
      </w:pPr>
      <w:r w:rsidRPr="00B35237">
        <w:rPr>
          <w:rFonts w:ascii="GHEA Grapalat" w:hAnsi="GHEA Grapalat" w:cs="GHEA Grapalat"/>
          <w:b/>
          <w:sz w:val="18"/>
          <w:szCs w:val="18"/>
          <w:lang w:val="hy-AM"/>
        </w:rPr>
        <w:t xml:space="preserve">         (պայմանագրի ապահովում)</w:t>
      </w:r>
    </w:p>
    <w:p w14:paraId="4ECDCDF2" w14:textId="77777777" w:rsidR="00091EBC" w:rsidRPr="00B35237" w:rsidRDefault="00091EBC" w:rsidP="00E43CB7">
      <w:pPr>
        <w:pStyle w:val="NormalWeb"/>
        <w:spacing w:before="0" w:beforeAutospacing="0" w:after="0" w:afterAutospacing="0"/>
        <w:ind w:firstLine="375"/>
        <w:rPr>
          <w:rStyle w:val="Strong"/>
          <w:lang w:val="hy-AM"/>
        </w:rPr>
      </w:pPr>
    </w:p>
    <w:p w14:paraId="0894A36B" w14:textId="55EEE4E3" w:rsidR="00091EBC" w:rsidRPr="00B35237" w:rsidRDefault="00091EBC" w:rsidP="00E43CB7">
      <w:pPr>
        <w:pStyle w:val="NormalWeb"/>
        <w:spacing w:before="0" w:beforeAutospacing="0" w:after="0" w:afterAutospacing="0"/>
        <w:ind w:firstLine="375"/>
        <w:rPr>
          <w:rStyle w:val="Strong"/>
          <w:lang w:val="hy-AM"/>
        </w:rPr>
      </w:pPr>
      <w:r w:rsidRPr="00B3523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B35237">
        <w:rPr>
          <w:rStyle w:val="Strong"/>
          <w:rFonts w:ascii="GHEA Grapalat" w:hAnsi="GHEA Grapalat"/>
          <w:b w:val="0"/>
          <w:bCs w:val="0"/>
          <w:sz w:val="20"/>
          <w:szCs w:val="20"/>
          <w:lang w:val="hy-AM"/>
        </w:rPr>
        <w:t>ՀՀ քաղաքաշինության կոմիտեի</w:t>
      </w:r>
      <w:r w:rsidRPr="00B35237">
        <w:rPr>
          <w:rFonts w:ascii="GHEA Grapalat" w:hAnsi="GHEA Grapalat" w:cs="Sylfaen"/>
          <w:vertAlign w:val="superscript"/>
          <w:lang w:val="hy-AM"/>
        </w:rPr>
        <w:t xml:space="preserve">          </w:t>
      </w:r>
    </w:p>
    <w:p w14:paraId="65623033" w14:textId="77777777" w:rsidR="00167DE7" w:rsidRPr="00B3523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B35237" w:rsidRDefault="00091EBC" w:rsidP="00E43CB7">
      <w:pPr>
        <w:pStyle w:val="NormalWeb"/>
        <w:spacing w:before="0" w:beforeAutospacing="0" w:after="0" w:afterAutospacing="0"/>
        <w:rPr>
          <w:rFonts w:ascii="GHEA Grapalat" w:hAnsi="GHEA Grapalat" w:cs="Sylfaen"/>
          <w:vertAlign w:val="superscript"/>
          <w:lang w:val="hy-AM"/>
        </w:rPr>
      </w:pPr>
      <w:r w:rsidRPr="00B35237">
        <w:rPr>
          <w:rStyle w:val="Strong"/>
          <w:rFonts w:ascii="GHEA Grapalat" w:hAnsi="GHEA Grapalat"/>
          <w:b w:val="0"/>
          <w:bCs w:val="0"/>
          <w:sz w:val="20"/>
          <w:szCs w:val="20"/>
          <w:lang w:val="hy-AM"/>
        </w:rPr>
        <w:t>(այսուհետ՝ բենեֆիցիար) և</w:t>
      </w:r>
      <w:r w:rsidR="00167DE7" w:rsidRPr="00B35237">
        <w:rPr>
          <w:rStyle w:val="Strong"/>
          <w:rFonts w:ascii="GHEA Grapalat" w:hAnsi="GHEA Grapalat"/>
          <w:b w:val="0"/>
          <w:bCs w:val="0"/>
          <w:sz w:val="20"/>
          <w:szCs w:val="20"/>
          <w:lang w:val="hy-AM"/>
        </w:rPr>
        <w:t xml:space="preserve"> </w:t>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00F71502" w:rsidRPr="00B35237">
        <w:rPr>
          <w:rStyle w:val="Strong"/>
          <w:rFonts w:ascii="GHEA Grapalat" w:hAnsi="GHEA Grapalat"/>
          <w:b w:val="0"/>
          <w:bCs w:val="0"/>
          <w:sz w:val="20"/>
          <w:szCs w:val="20"/>
          <w:lang w:val="hy-AM"/>
        </w:rPr>
        <w:t xml:space="preserve"> </w:t>
      </w:r>
      <w:r w:rsidR="002F4517" w:rsidRPr="00B35237">
        <w:rPr>
          <w:rStyle w:val="Strong"/>
          <w:rFonts w:ascii="GHEA Grapalat" w:hAnsi="GHEA Grapalat"/>
          <w:b w:val="0"/>
          <w:bCs w:val="0"/>
          <w:sz w:val="20"/>
          <w:szCs w:val="20"/>
          <w:lang w:val="hy-AM"/>
        </w:rPr>
        <w:t xml:space="preserve">(այսուհետ՝ պրինցիպալ) </w:t>
      </w:r>
      <w:r w:rsidRPr="00B35237">
        <w:rPr>
          <w:rStyle w:val="Strong"/>
          <w:rFonts w:ascii="GHEA Grapalat" w:hAnsi="GHEA Grapalat"/>
          <w:b w:val="0"/>
          <w:bCs w:val="0"/>
          <w:sz w:val="20"/>
          <w:szCs w:val="20"/>
          <w:lang w:val="hy-AM"/>
        </w:rPr>
        <w:t xml:space="preserve">միջև </w:t>
      </w:r>
      <w:r w:rsidRPr="00B35237">
        <w:rPr>
          <w:rFonts w:cs="Sylfaen"/>
          <w:vertAlign w:val="superscript"/>
          <w:lang w:val="hy-AM"/>
        </w:rPr>
        <w:t xml:space="preserve">                       </w:t>
      </w:r>
      <w:r w:rsidRPr="00B35237">
        <w:rPr>
          <w:rFonts w:cs="Sylfaen"/>
          <w:vertAlign w:val="superscript"/>
          <w:lang w:val="hy-AM"/>
        </w:rPr>
        <w:tab/>
      </w:r>
      <w:r w:rsidRPr="00B35237">
        <w:rPr>
          <w:rFonts w:cs="Sylfaen"/>
          <w:vertAlign w:val="superscript"/>
          <w:lang w:val="hy-AM"/>
        </w:rPr>
        <w:tab/>
      </w:r>
      <w:r w:rsidRPr="00B35237">
        <w:rPr>
          <w:rFonts w:cs="Sylfaen"/>
          <w:vertAlign w:val="superscript"/>
          <w:lang w:val="hy-AM"/>
        </w:rPr>
        <w:tab/>
      </w:r>
      <w:r w:rsidRPr="00B35237">
        <w:rPr>
          <w:rFonts w:cs="Sylfaen"/>
          <w:vertAlign w:val="superscript"/>
          <w:lang w:val="hy-AM"/>
        </w:rPr>
        <w:tab/>
      </w:r>
      <w:r w:rsidR="00167DE7" w:rsidRPr="00B35237">
        <w:rPr>
          <w:rFonts w:cs="Sylfaen"/>
          <w:vertAlign w:val="superscript"/>
          <w:lang w:val="hy-AM"/>
        </w:rPr>
        <w:t xml:space="preserve">        </w:t>
      </w:r>
      <w:r w:rsidRPr="00B35237">
        <w:rPr>
          <w:rFonts w:ascii="GHEA Grapalat" w:hAnsi="GHEA Grapalat" w:cs="Sylfaen"/>
          <w:vertAlign w:val="superscript"/>
          <w:lang w:val="hy-AM"/>
        </w:rPr>
        <w:t xml:space="preserve">ընտրված մասնակցի անվանումը </w:t>
      </w:r>
    </w:p>
    <w:p w14:paraId="505D7968" w14:textId="729B31BB" w:rsidR="00091EBC" w:rsidRPr="00B3523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B35237">
        <w:rPr>
          <w:rStyle w:val="Strong"/>
          <w:rFonts w:ascii="GHEA Grapalat" w:hAnsi="GHEA Grapalat"/>
          <w:b w:val="0"/>
          <w:bCs w:val="0"/>
          <w:sz w:val="20"/>
          <w:szCs w:val="20"/>
          <w:lang w:val="hy-AM"/>
        </w:rPr>
        <w:t xml:space="preserve">կնքվելիք N </w:t>
      </w:r>
      <w:r w:rsidR="00B30AFA" w:rsidRPr="00B35237">
        <w:rPr>
          <w:rFonts w:ascii="GHEA Grapalat" w:hAnsi="GHEA Grapalat"/>
          <w:sz w:val="20"/>
          <w:szCs w:val="20"/>
          <w:lang w:val="af-ZA"/>
        </w:rPr>
        <w:t>ՀՀՔԿ-ԳՀԽԾՁԲ-26/1</w:t>
      </w:r>
      <w:r w:rsidR="00B35237" w:rsidRPr="00B35237">
        <w:rPr>
          <w:rFonts w:ascii="GHEA Grapalat" w:hAnsi="GHEA Grapalat"/>
          <w:sz w:val="20"/>
          <w:szCs w:val="20"/>
          <w:lang w:val="af-ZA"/>
        </w:rPr>
        <w:t>6</w:t>
      </w:r>
      <w:r w:rsidR="00B30AFA" w:rsidRPr="00B35237">
        <w:rPr>
          <w:rFonts w:ascii="GHEA Grapalat" w:hAnsi="GHEA Grapalat"/>
          <w:sz w:val="20"/>
          <w:szCs w:val="20"/>
          <w:lang w:val="af-ZA"/>
        </w:rPr>
        <w:t xml:space="preserve"> </w:t>
      </w:r>
      <w:r w:rsidRPr="00B35237">
        <w:rPr>
          <w:rStyle w:val="Strong"/>
          <w:rFonts w:ascii="GHEA Grapalat" w:hAnsi="GHEA Grapalat"/>
          <w:b w:val="0"/>
          <w:bCs w:val="0"/>
          <w:sz w:val="20"/>
          <w:szCs w:val="20"/>
          <w:lang w:val="hy-AM"/>
        </w:rPr>
        <w:t xml:space="preserve">պայմանագրից բխող պրինցիպալի </w:t>
      </w:r>
      <w:r w:rsidR="00167DE7" w:rsidRPr="00B35237">
        <w:rPr>
          <w:rStyle w:val="Strong"/>
          <w:rFonts w:ascii="GHEA Grapalat" w:hAnsi="GHEA Grapalat"/>
          <w:b w:val="0"/>
          <w:bCs w:val="0"/>
          <w:sz w:val="20"/>
          <w:szCs w:val="20"/>
          <w:lang w:val="hy-AM"/>
        </w:rPr>
        <w:t>պարտավորությունների</w:t>
      </w:r>
    </w:p>
    <w:p w14:paraId="03DD389A" w14:textId="77777777" w:rsidR="00167DE7" w:rsidRPr="00B3523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B3523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B3523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B35237">
        <w:rPr>
          <w:rStyle w:val="Strong"/>
          <w:rFonts w:ascii="GHEA Grapalat" w:hAnsi="GHEA Grapalat"/>
          <w:b w:val="0"/>
          <w:bCs w:val="0"/>
          <w:sz w:val="20"/>
          <w:szCs w:val="20"/>
          <w:lang w:val="hy-AM"/>
        </w:rPr>
        <w:t>ում</w:t>
      </w:r>
      <w:r w:rsidRPr="00B35237">
        <w:rPr>
          <w:rStyle w:val="Strong"/>
          <w:rFonts w:ascii="GHEA Grapalat" w:hAnsi="GHEA Grapalat"/>
          <w:b w:val="0"/>
          <w:bCs w:val="0"/>
          <w:sz w:val="20"/>
          <w:szCs w:val="20"/>
          <w:lang w:val="hy-AM"/>
        </w:rPr>
        <w:t xml:space="preserve">: </w:t>
      </w:r>
    </w:p>
    <w:p w14:paraId="186D47FC" w14:textId="77777777" w:rsidR="00091EBC" w:rsidRPr="00B3523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B35237">
        <w:rPr>
          <w:rStyle w:val="Strong"/>
          <w:rFonts w:ascii="GHEA Grapalat" w:hAnsi="GHEA Grapalat"/>
          <w:b w:val="0"/>
          <w:bCs w:val="0"/>
          <w:sz w:val="20"/>
          <w:szCs w:val="20"/>
          <w:lang w:val="hy-AM"/>
        </w:rPr>
        <w:t xml:space="preserve">2. Երաշխիքով </w:t>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u w:val="single"/>
          <w:lang w:val="hy-AM"/>
        </w:rPr>
        <w:tab/>
      </w:r>
      <w:r w:rsidRPr="00B35237">
        <w:rPr>
          <w:rStyle w:val="Strong"/>
          <w:rFonts w:ascii="GHEA Grapalat" w:hAnsi="GHEA Grapalat"/>
          <w:b w:val="0"/>
          <w:bCs w:val="0"/>
          <w:sz w:val="20"/>
          <w:szCs w:val="20"/>
          <w:lang w:val="hy-AM"/>
        </w:rPr>
        <w:t xml:space="preserve"> (այսուհետ՝ երաշխիք տվող </w:t>
      </w:r>
    </w:p>
    <w:p w14:paraId="336F3FC7" w14:textId="77777777" w:rsidR="00091EBC" w:rsidRPr="00B3523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B35237">
        <w:rPr>
          <w:rStyle w:val="Strong"/>
          <w:rFonts w:ascii="GHEA Grapalat" w:hAnsi="GHEA Grapalat"/>
          <w:b w:val="0"/>
          <w:bCs w:val="0"/>
          <w:sz w:val="20"/>
          <w:szCs w:val="20"/>
          <w:lang w:val="hy-AM"/>
        </w:rPr>
        <w:tab/>
      </w:r>
      <w:r w:rsidRPr="00B35237">
        <w:rPr>
          <w:rStyle w:val="Strong"/>
          <w:rFonts w:ascii="GHEA Grapalat" w:hAnsi="GHEA Grapalat"/>
          <w:b w:val="0"/>
          <w:bCs w:val="0"/>
          <w:sz w:val="20"/>
          <w:szCs w:val="20"/>
          <w:lang w:val="hy-AM"/>
        </w:rPr>
        <w:tab/>
      </w:r>
      <w:r w:rsidRPr="00B35237">
        <w:rPr>
          <w:rStyle w:val="Strong"/>
          <w:rFonts w:ascii="GHEA Grapalat" w:hAnsi="GHEA Grapalat"/>
          <w:b w:val="0"/>
          <w:bCs w:val="0"/>
          <w:sz w:val="20"/>
          <w:szCs w:val="20"/>
          <w:lang w:val="hy-AM"/>
        </w:rPr>
        <w:tab/>
        <w:t xml:space="preserve">                         </w:t>
      </w:r>
      <w:r w:rsidRPr="00B3523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B35237">
        <w:rPr>
          <w:rStyle w:val="Strong"/>
          <w:rFonts w:ascii="GHEA Grapalat" w:hAnsi="GHEA Grapalat"/>
          <w:b w:val="0"/>
          <w:bCs w:val="0"/>
          <w:sz w:val="20"/>
          <w:szCs w:val="20"/>
          <w:lang w:val="hy-AM"/>
        </w:rPr>
        <w:t>անձ) անվերապահորեն պարտավորվում է բենեֆիցիարի՝ սույն երաշխիքով սահմանված կարգով և ժամ</w:t>
      </w:r>
      <w:r w:rsidRPr="006E0A77">
        <w:rPr>
          <w:rStyle w:val="Strong"/>
          <w:rFonts w:ascii="GHEA Grapalat" w:hAnsi="GHEA Grapalat"/>
          <w:b w:val="0"/>
          <w:bCs w:val="0"/>
          <w:sz w:val="20"/>
          <w:szCs w:val="20"/>
          <w:lang w:val="hy-AM"/>
        </w:rPr>
        <w:t xml:space="preserve">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315BDD"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315BDD">
        <w:rPr>
          <w:rFonts w:ascii="GHEA Grapalat" w:hAnsi="GHEA Grapalat"/>
          <w:color w:val="000000"/>
          <w:sz w:val="20"/>
          <w:szCs w:val="20"/>
          <w:lang w:val="hy-AM"/>
        </w:rPr>
        <w:t>փոխանցվել այլ անձի երաշխիք տվող անձի գրավոր համաձայնության դեպքում:</w:t>
      </w:r>
    </w:p>
    <w:p w14:paraId="5F57767F" w14:textId="29C7A6CC" w:rsidR="00167DE7" w:rsidRPr="00B35237" w:rsidRDefault="008F2B64" w:rsidP="00E43CB7">
      <w:pPr>
        <w:pStyle w:val="ListParagraph"/>
        <w:tabs>
          <w:tab w:val="left" w:pos="0"/>
        </w:tabs>
        <w:ind w:left="0"/>
        <w:mirrorIndents/>
        <w:jc w:val="both"/>
        <w:rPr>
          <w:rFonts w:ascii="GHEA Grapalat" w:hAnsi="GHEA Grapalat"/>
          <w:b/>
          <w:color w:val="000000"/>
          <w:sz w:val="20"/>
          <w:szCs w:val="20"/>
          <w:lang w:val="hy-AM"/>
        </w:rPr>
      </w:pPr>
      <w:r w:rsidRPr="00315BDD">
        <w:rPr>
          <w:rFonts w:ascii="GHEA Grapalat" w:hAnsi="GHEA Grapalat"/>
          <w:b/>
          <w:color w:val="000000"/>
          <w:sz w:val="20"/>
          <w:szCs w:val="20"/>
          <w:lang w:val="hy-AM"/>
        </w:rPr>
        <w:t xml:space="preserve">       </w:t>
      </w:r>
      <w:r w:rsidR="0024041A" w:rsidRPr="00B35237">
        <w:rPr>
          <w:rFonts w:ascii="GHEA Grapalat" w:hAnsi="GHEA Grapalat"/>
          <w:b/>
          <w:color w:val="000000"/>
          <w:sz w:val="20"/>
          <w:szCs w:val="20"/>
          <w:lang w:val="hy-AM"/>
        </w:rPr>
        <w:t xml:space="preserve">5. </w:t>
      </w:r>
      <w:r w:rsidR="00DB01B8" w:rsidRPr="00B35237">
        <w:rPr>
          <w:rFonts w:ascii="GHEA Grapalat" w:hAnsi="GHEA Grapalat"/>
          <w:b/>
          <w:color w:val="000000"/>
          <w:sz w:val="20"/>
          <w:szCs w:val="20"/>
          <w:lang w:val="hy-AM"/>
        </w:rPr>
        <w:t xml:space="preserve">Երաշխիքը գործում է </w:t>
      </w:r>
      <w:r w:rsidR="00325A9F" w:rsidRPr="00B35237">
        <w:rPr>
          <w:rFonts w:ascii="GHEA Grapalat" w:hAnsi="GHEA Grapalat"/>
          <w:b/>
          <w:color w:val="000000"/>
          <w:sz w:val="20"/>
          <w:szCs w:val="20"/>
          <w:lang w:val="hy-AM"/>
        </w:rPr>
        <w:t xml:space="preserve">թողարկման պահից և ուժի մեջ է </w:t>
      </w:r>
      <w:r w:rsidR="00DB01B8" w:rsidRPr="00B35237">
        <w:rPr>
          <w:rFonts w:ascii="GHEA Grapalat" w:hAnsi="GHEA Grapalat"/>
          <w:b/>
          <w:color w:val="000000"/>
          <w:sz w:val="20"/>
          <w:szCs w:val="20"/>
          <w:lang w:val="hy-AM"/>
        </w:rPr>
        <w:t>բենեֆիցիարի և պրի</w:t>
      </w:r>
      <w:r w:rsidR="004A0593" w:rsidRPr="00B35237">
        <w:rPr>
          <w:rFonts w:ascii="GHEA Grapalat" w:hAnsi="GHEA Grapalat"/>
          <w:b/>
          <w:color w:val="000000"/>
          <w:sz w:val="20"/>
          <w:szCs w:val="20"/>
          <w:lang w:val="hy-AM"/>
        </w:rPr>
        <w:t>ն</w:t>
      </w:r>
      <w:r w:rsidR="00DB01B8" w:rsidRPr="00B35237">
        <w:rPr>
          <w:rFonts w:ascii="GHEA Grapalat" w:hAnsi="GHEA Grapalat"/>
          <w:b/>
          <w:color w:val="000000"/>
          <w:sz w:val="20"/>
          <w:szCs w:val="20"/>
          <w:lang w:val="hy-AM"/>
        </w:rPr>
        <w:t>ցիպալի միջև կնքվելիք</w:t>
      </w:r>
      <w:r w:rsidR="00325A9F" w:rsidRPr="00B35237">
        <w:rPr>
          <w:rFonts w:ascii="GHEA Grapalat" w:hAnsi="GHEA Grapalat"/>
          <w:b/>
          <w:color w:val="000000"/>
          <w:sz w:val="20"/>
          <w:szCs w:val="20"/>
          <w:lang w:val="hy-AM"/>
        </w:rPr>
        <w:t xml:space="preserve"> </w:t>
      </w:r>
      <w:r w:rsidR="00DB01B8" w:rsidRPr="00B35237">
        <w:rPr>
          <w:rFonts w:ascii="GHEA Grapalat" w:hAnsi="GHEA Grapalat"/>
          <w:b/>
          <w:color w:val="000000"/>
          <w:sz w:val="20"/>
          <w:szCs w:val="20"/>
          <w:lang w:val="hy-AM"/>
        </w:rPr>
        <w:t xml:space="preserve">N </w:t>
      </w:r>
      <w:r w:rsidR="00B30AFA" w:rsidRPr="00B35237">
        <w:rPr>
          <w:rFonts w:ascii="GHEA Grapalat" w:hAnsi="GHEA Grapalat"/>
          <w:b/>
          <w:sz w:val="20"/>
          <w:szCs w:val="20"/>
          <w:lang w:val="af-ZA"/>
        </w:rPr>
        <w:t>ՀՀՔԿ-ԳՀԽԾՁԲ-26/1</w:t>
      </w:r>
      <w:r w:rsidR="00B35237" w:rsidRPr="00B35237">
        <w:rPr>
          <w:rFonts w:ascii="GHEA Grapalat" w:hAnsi="GHEA Grapalat"/>
          <w:b/>
          <w:sz w:val="20"/>
          <w:szCs w:val="20"/>
          <w:lang w:val="af-ZA"/>
        </w:rPr>
        <w:t>6</w:t>
      </w:r>
      <w:r w:rsidR="00B30AFA" w:rsidRPr="00B35237">
        <w:rPr>
          <w:rFonts w:ascii="GHEA Grapalat" w:hAnsi="GHEA Grapalat"/>
          <w:b/>
          <w:sz w:val="20"/>
          <w:szCs w:val="20"/>
          <w:lang w:val="af-ZA"/>
        </w:rPr>
        <w:t xml:space="preserve"> </w:t>
      </w:r>
      <w:r w:rsidR="00DB01B8" w:rsidRPr="00B35237">
        <w:rPr>
          <w:rFonts w:ascii="GHEA Grapalat" w:hAnsi="GHEA Grapalat"/>
          <w:b/>
          <w:color w:val="000000"/>
          <w:sz w:val="20"/>
          <w:szCs w:val="20"/>
          <w:lang w:val="hy-AM"/>
        </w:rPr>
        <w:t>պայմանագիրն ուժի մեջ մտնելու օրվանից մինչև</w:t>
      </w:r>
      <w:r w:rsidR="00167DE7" w:rsidRPr="00B35237">
        <w:rPr>
          <w:rFonts w:ascii="GHEA Grapalat" w:hAnsi="GHEA Grapalat"/>
          <w:b/>
          <w:color w:val="000000"/>
          <w:sz w:val="20"/>
          <w:szCs w:val="20"/>
          <w:lang w:val="hy-AM"/>
        </w:rPr>
        <w:t xml:space="preserve"> </w:t>
      </w:r>
      <w:r w:rsidR="00DB01B8" w:rsidRPr="00B35237">
        <w:rPr>
          <w:rFonts w:ascii="GHEA Grapalat" w:hAnsi="GHEA Grapalat"/>
          <w:b/>
          <w:color w:val="000000"/>
          <w:sz w:val="20"/>
          <w:szCs w:val="20"/>
          <w:lang w:val="hy-AM"/>
        </w:rPr>
        <w:t>կնքվելիք պայմանագրով նախատեսված</w:t>
      </w:r>
      <w:r w:rsidRPr="00B35237">
        <w:rPr>
          <w:rFonts w:ascii="GHEA Grapalat" w:hAnsi="GHEA Grapalat"/>
          <w:b/>
          <w:color w:val="000000"/>
          <w:sz w:val="20"/>
          <w:szCs w:val="20"/>
          <w:lang w:val="hy-AM"/>
        </w:rPr>
        <w:t xml:space="preserve"> </w:t>
      </w:r>
      <w:r w:rsidR="00DB01B8" w:rsidRPr="00B35237">
        <w:rPr>
          <w:rFonts w:ascii="GHEA Grapalat" w:hAnsi="GHEA Grapalat"/>
          <w:b/>
          <w:color w:val="000000"/>
          <w:sz w:val="20"/>
          <w:szCs w:val="20"/>
          <w:lang w:val="hy-AM"/>
        </w:rPr>
        <w:t>ծառայության մատուցման վերջնաժամկետ</w:t>
      </w:r>
      <w:r w:rsidR="00801033" w:rsidRPr="00B35237">
        <w:rPr>
          <w:rFonts w:ascii="GHEA Grapalat" w:hAnsi="GHEA Grapalat"/>
          <w:b/>
          <w:color w:val="000000"/>
          <w:sz w:val="20"/>
          <w:szCs w:val="20"/>
          <w:lang w:val="hy-AM"/>
        </w:rPr>
        <w:t xml:space="preserve">ի </w:t>
      </w:r>
      <w:r w:rsidR="00DB01B8" w:rsidRPr="00B35237">
        <w:rPr>
          <w:rFonts w:ascii="GHEA Grapalat" w:hAnsi="GHEA Grapalat"/>
          <w:b/>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35237">
        <w:rPr>
          <w:rFonts w:ascii="GHEA Grapalat" w:hAnsi="GHEA Grapalat"/>
          <w:b/>
          <w:color w:val="000000"/>
          <w:sz w:val="20"/>
          <w:szCs w:val="20"/>
          <w:lang w:val="hy-AM"/>
        </w:rPr>
        <w:t>՝</w:t>
      </w:r>
      <w:r w:rsidR="006619F5" w:rsidRPr="00B35237">
        <w:rPr>
          <w:b/>
          <w:lang w:val="en-US"/>
        </w:rPr>
        <w:t xml:space="preserve"> </w:t>
      </w:r>
      <w:r w:rsidR="006619F5" w:rsidRPr="00B35237">
        <w:rPr>
          <w:rFonts w:ascii="GHEA Grapalat" w:hAnsi="GHEA Grapalat"/>
          <w:b/>
          <w:color w:val="000000"/>
          <w:sz w:val="20"/>
          <w:szCs w:val="20"/>
          <w:lang w:val="af-ZA"/>
        </w:rPr>
        <w:t>a.manucharyan@minurban.am</w:t>
      </w:r>
      <w:r w:rsidR="00167DE7" w:rsidRPr="00B35237">
        <w:rPr>
          <w:rFonts w:ascii="GHEA Grapalat" w:hAnsi="GHEA Grapalat"/>
          <w:b/>
          <w:color w:val="000000"/>
          <w:sz w:val="20"/>
          <w:szCs w:val="20"/>
          <w:lang w:val="hy-AM"/>
        </w:rPr>
        <w:t xml:space="preserve"> էլեկտրոնային փոստի հասցեին։     </w:t>
      </w:r>
    </w:p>
    <w:p w14:paraId="268A68B4" w14:textId="77777777" w:rsidR="00091EBC" w:rsidRPr="00B3523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B3523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52B2A7F" w:rsidR="00DC3470" w:rsidRPr="00B3523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B35237">
        <w:rPr>
          <w:rFonts w:ascii="GHEA Grapalat" w:hAnsi="GHEA Grapalat"/>
          <w:color w:val="000000"/>
          <w:sz w:val="20"/>
          <w:szCs w:val="20"/>
          <w:lang w:val="hy-AM"/>
        </w:rPr>
        <w:t xml:space="preserve">1) </w:t>
      </w:r>
      <w:r w:rsidR="0091775C" w:rsidRPr="00B35237">
        <w:rPr>
          <w:rFonts w:ascii="GHEA Grapalat" w:hAnsi="GHEA Grapalat"/>
          <w:color w:val="000000"/>
          <w:sz w:val="20"/>
          <w:szCs w:val="20"/>
          <w:lang w:val="hy-AM"/>
        </w:rPr>
        <w:t xml:space="preserve">N </w:t>
      </w:r>
      <w:r w:rsidR="00B30AFA" w:rsidRPr="00B35237">
        <w:rPr>
          <w:rFonts w:ascii="GHEA Grapalat" w:hAnsi="GHEA Grapalat"/>
          <w:sz w:val="20"/>
          <w:szCs w:val="20"/>
          <w:lang w:val="af-ZA"/>
        </w:rPr>
        <w:t>ՀՀՔԿ-ԳՀԽԾՁԲ-26/1</w:t>
      </w:r>
      <w:r w:rsidR="00B35237" w:rsidRPr="00B35237">
        <w:rPr>
          <w:rFonts w:ascii="GHEA Grapalat" w:hAnsi="GHEA Grapalat"/>
          <w:sz w:val="20"/>
          <w:szCs w:val="20"/>
          <w:lang w:val="af-ZA"/>
        </w:rPr>
        <w:t xml:space="preserve">6 </w:t>
      </w:r>
      <w:r w:rsidRPr="00B35237">
        <w:rPr>
          <w:rFonts w:ascii="GHEA Grapalat" w:hAnsi="GHEA Grapalat"/>
          <w:color w:val="000000"/>
          <w:sz w:val="20"/>
          <w:szCs w:val="20"/>
          <w:lang w:val="hy-AM"/>
        </w:rPr>
        <w:t xml:space="preserve">պայմանագրի, ներառյալ նաև դրանում </w:t>
      </w:r>
      <w:r w:rsidR="0091775C" w:rsidRPr="00B35237">
        <w:rPr>
          <w:rFonts w:ascii="GHEA Grapalat" w:hAnsi="GHEA Grapalat"/>
          <w:color w:val="000000"/>
          <w:sz w:val="20"/>
          <w:szCs w:val="20"/>
          <w:lang w:val="hy-AM"/>
        </w:rPr>
        <w:t>կատարված</w:t>
      </w:r>
      <w:r w:rsidR="00167DE7" w:rsidRPr="00B35237">
        <w:rPr>
          <w:rFonts w:ascii="GHEA Grapalat" w:hAnsi="GHEA Grapalat"/>
          <w:color w:val="000000"/>
          <w:sz w:val="20"/>
          <w:szCs w:val="20"/>
          <w:lang w:val="hy-AM"/>
        </w:rPr>
        <w:t xml:space="preserve"> </w:t>
      </w:r>
      <w:r w:rsidRPr="00B3523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B3523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B35237">
          <w:rPr>
            <w:rStyle w:val="Hyperlink"/>
            <w:rFonts w:ascii="GHEA Grapalat" w:hAnsi="GHEA Grapalat"/>
            <w:sz w:val="20"/>
            <w:szCs w:val="20"/>
            <w:lang w:val="hy-AM"/>
          </w:rPr>
          <w:t>www.procurement.am</w:t>
        </w:r>
      </w:hyperlink>
      <w:r w:rsidRPr="00B35237">
        <w:rPr>
          <w:rFonts w:ascii="GHEA Grapalat" w:hAnsi="GHEA Grapalat"/>
          <w:color w:val="000000"/>
          <w:sz w:val="20"/>
          <w:szCs w:val="20"/>
          <w:lang w:val="hy-AM"/>
        </w:rPr>
        <w:t xml:space="preserve"> հասց</w:t>
      </w:r>
      <w:r w:rsidR="00532A65" w:rsidRPr="00B35237">
        <w:rPr>
          <w:rFonts w:ascii="GHEA Grapalat" w:hAnsi="GHEA Grapalat"/>
          <w:color w:val="000000"/>
          <w:sz w:val="20"/>
          <w:szCs w:val="20"/>
          <w:lang w:val="hy-AM"/>
        </w:rPr>
        <w:t>ե</w:t>
      </w:r>
      <w:r w:rsidRPr="00B35237">
        <w:rPr>
          <w:rFonts w:ascii="GHEA Grapalat" w:hAnsi="GHEA Grapalat"/>
          <w:color w:val="000000"/>
          <w:sz w:val="20"/>
          <w:szCs w:val="20"/>
          <w:lang w:val="hy-AM"/>
        </w:rPr>
        <w:t>ով գործող տեղեկագրում հրապարակած ծանուցումը</w:t>
      </w:r>
      <w:r w:rsidR="00AF3D6A" w:rsidRPr="00B3523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2"/>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1B4A7912" w:rsidR="00167DE7" w:rsidRPr="00B35237" w:rsidRDefault="002327AA" w:rsidP="00E43CB7">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B35237">
        <w:rPr>
          <w:rFonts w:ascii="GHEA Grapalat" w:hAnsi="GHEA Grapalat" w:cs="Sylfaen"/>
          <w:b/>
          <w:sz w:val="20"/>
          <w:szCs w:val="20"/>
          <w:lang w:val="hy-AM"/>
        </w:rPr>
        <w:lastRenderedPageBreak/>
        <w:t xml:space="preserve">Հավելված </w:t>
      </w:r>
      <w:r w:rsidR="007D6AF2" w:rsidRPr="00B35237">
        <w:rPr>
          <w:rFonts w:ascii="GHEA Grapalat" w:hAnsi="GHEA Grapalat" w:cs="Sylfaen"/>
          <w:b/>
          <w:sz w:val="20"/>
          <w:szCs w:val="20"/>
        </w:rPr>
        <w:t xml:space="preserve">N </w:t>
      </w:r>
      <w:r w:rsidR="00167DE7" w:rsidRPr="00B35237">
        <w:rPr>
          <w:rFonts w:ascii="GHEA Grapalat" w:hAnsi="GHEA Grapalat" w:cs="Sylfaen"/>
          <w:b/>
          <w:sz w:val="20"/>
          <w:szCs w:val="20"/>
          <w:lang w:val="hy-AM"/>
        </w:rPr>
        <w:t>5.1</w:t>
      </w:r>
    </w:p>
    <w:p w14:paraId="12CA31A4" w14:textId="45DEEACD" w:rsidR="00167DE7" w:rsidRPr="00B35237" w:rsidRDefault="00B30AFA" w:rsidP="00E43CB7">
      <w:pPr>
        <w:pStyle w:val="BodyTextIndent3"/>
        <w:spacing w:line="240" w:lineRule="auto"/>
        <w:jc w:val="right"/>
        <w:rPr>
          <w:rFonts w:ascii="GHEA Grapalat" w:hAnsi="GHEA Grapalat" w:cs="Sylfaen"/>
          <w:b/>
          <w:lang w:val="hy-AM"/>
        </w:rPr>
      </w:pPr>
      <w:r w:rsidRPr="00B35237">
        <w:rPr>
          <w:rFonts w:ascii="GHEA Grapalat" w:hAnsi="GHEA Grapalat" w:cs="Sylfaen"/>
          <w:b/>
          <w:lang w:val="hy-AM"/>
        </w:rPr>
        <w:t>ՀՀՔԿ-ԳՀԽԾՁԲ-26/1</w:t>
      </w:r>
      <w:r w:rsidR="00B35237" w:rsidRPr="00B35237">
        <w:rPr>
          <w:rFonts w:ascii="GHEA Grapalat" w:hAnsi="GHEA Grapalat" w:cs="Sylfaen"/>
          <w:b/>
        </w:rPr>
        <w:t>6</w:t>
      </w:r>
      <w:r w:rsidRPr="00B35237">
        <w:rPr>
          <w:rFonts w:ascii="GHEA Grapalat" w:hAnsi="GHEA Grapalat" w:cs="Sylfaen"/>
          <w:b/>
          <w:lang w:val="hy-AM"/>
        </w:rPr>
        <w:t xml:space="preserve"> </w:t>
      </w:r>
      <w:r w:rsidR="00167DE7" w:rsidRPr="00B35237">
        <w:rPr>
          <w:rFonts w:ascii="GHEA Grapalat" w:hAnsi="GHEA Grapalat" w:cs="Sylfaen"/>
          <w:b/>
          <w:lang w:val="hy-AM"/>
        </w:rPr>
        <w:t xml:space="preserve">ծածկագրով </w:t>
      </w:r>
    </w:p>
    <w:p w14:paraId="71DF0BBC" w14:textId="10FF106D" w:rsidR="00167DE7" w:rsidRPr="00B35237" w:rsidRDefault="00F51BDC" w:rsidP="00E43CB7">
      <w:pPr>
        <w:pStyle w:val="BodyTextIndent3"/>
        <w:spacing w:line="240" w:lineRule="auto"/>
        <w:jc w:val="right"/>
        <w:rPr>
          <w:rFonts w:ascii="GHEA Grapalat" w:hAnsi="GHEA Grapalat" w:cs="Sylfaen"/>
          <w:b/>
          <w:lang w:val="hy-AM"/>
        </w:rPr>
      </w:pPr>
      <w:r w:rsidRPr="00B35237">
        <w:rPr>
          <w:rFonts w:ascii="GHEA Grapalat" w:hAnsi="GHEA Grapalat" w:cs="Arial"/>
          <w:b/>
          <w:lang w:val="es-ES"/>
        </w:rPr>
        <w:t>գնանշման հարցման</w:t>
      </w:r>
      <w:r w:rsidRPr="00B35237">
        <w:rPr>
          <w:rFonts w:ascii="GHEA Grapalat" w:hAnsi="GHEA Grapalat" w:cs="Arial"/>
          <w:lang w:val="es-ES"/>
        </w:rPr>
        <w:t xml:space="preserve"> </w:t>
      </w:r>
      <w:r w:rsidR="00167DE7" w:rsidRPr="00B35237">
        <w:rPr>
          <w:rFonts w:ascii="GHEA Grapalat" w:hAnsi="GHEA Grapalat" w:cs="Sylfaen"/>
          <w:b/>
          <w:lang w:val="hy-AM"/>
        </w:rPr>
        <w:t>հրավերի</w:t>
      </w:r>
    </w:p>
    <w:p w14:paraId="0A076D00" w14:textId="77777777" w:rsidR="00167DE7" w:rsidRPr="00B35237" w:rsidRDefault="00167DE7" w:rsidP="00E43CB7">
      <w:pPr>
        <w:pStyle w:val="BodyTextIndent3"/>
        <w:spacing w:line="240" w:lineRule="auto"/>
        <w:jc w:val="right"/>
        <w:rPr>
          <w:rFonts w:ascii="GHEA Grapalat" w:hAnsi="GHEA Grapalat" w:cs="Sylfaen"/>
          <w:b/>
          <w:lang w:val="hy-AM"/>
        </w:rPr>
      </w:pPr>
    </w:p>
    <w:p w14:paraId="7AA32A93" w14:textId="77777777" w:rsidR="00631658" w:rsidRPr="00B35237" w:rsidRDefault="00631658" w:rsidP="00E43CB7">
      <w:pPr>
        <w:jc w:val="center"/>
        <w:rPr>
          <w:rFonts w:ascii="GHEA Grapalat" w:hAnsi="GHEA Grapalat" w:cs="GHEA Grapalat"/>
          <w:b/>
          <w:sz w:val="20"/>
          <w:szCs w:val="20"/>
          <w:lang w:val="hy-AM"/>
        </w:rPr>
      </w:pPr>
      <w:r w:rsidRPr="00B35237">
        <w:rPr>
          <w:rFonts w:ascii="GHEA Grapalat" w:hAnsi="GHEA Grapalat" w:cs="GHEA Grapalat"/>
          <w:b/>
          <w:sz w:val="18"/>
          <w:szCs w:val="18"/>
          <w:lang w:val="hy-AM"/>
        </w:rPr>
        <w:t xml:space="preserve">       </w:t>
      </w:r>
      <w:r w:rsidRPr="00B35237">
        <w:rPr>
          <w:rFonts w:ascii="GHEA Grapalat" w:hAnsi="GHEA Grapalat" w:cs="GHEA Grapalat"/>
          <w:b/>
          <w:sz w:val="20"/>
          <w:szCs w:val="20"/>
          <w:lang w:val="hy-AM"/>
        </w:rPr>
        <w:t xml:space="preserve">ՏՈւԺԱՆՔԻ ՄԱՍԻՆ ՀԱՄԱՁԱՅՆԱԳԻՐ </w:t>
      </w:r>
    </w:p>
    <w:p w14:paraId="60A534FF" w14:textId="77777777" w:rsidR="001C7C1A" w:rsidRPr="00B35237" w:rsidRDefault="00631658" w:rsidP="00E43CB7">
      <w:pPr>
        <w:jc w:val="center"/>
        <w:rPr>
          <w:rFonts w:ascii="GHEA Grapalat" w:hAnsi="GHEA Grapalat" w:cs="GHEA Grapalat"/>
          <w:b/>
          <w:sz w:val="20"/>
          <w:szCs w:val="20"/>
          <w:lang w:val="hy-AM"/>
        </w:rPr>
      </w:pPr>
      <w:r w:rsidRPr="00B35237">
        <w:rPr>
          <w:rFonts w:ascii="GHEA Grapalat" w:hAnsi="GHEA Grapalat" w:cs="GHEA Grapalat"/>
          <w:sz w:val="20"/>
          <w:szCs w:val="20"/>
          <w:lang w:val="hy-AM"/>
        </w:rPr>
        <w:t xml:space="preserve">  </w:t>
      </w:r>
      <w:r w:rsidRPr="00B35237">
        <w:rPr>
          <w:rFonts w:ascii="GHEA Grapalat" w:hAnsi="GHEA Grapalat" w:cs="GHEA Grapalat"/>
          <w:b/>
          <w:sz w:val="20"/>
          <w:szCs w:val="20"/>
          <w:lang w:val="hy-AM"/>
        </w:rPr>
        <w:t xml:space="preserve"> </w:t>
      </w:r>
      <w:r w:rsidR="001C7C1A" w:rsidRPr="00B35237">
        <w:rPr>
          <w:rFonts w:ascii="GHEA Grapalat" w:hAnsi="GHEA Grapalat" w:cs="GHEA Grapalat"/>
          <w:b/>
          <w:sz w:val="18"/>
          <w:szCs w:val="18"/>
          <w:lang w:val="hy-AM"/>
        </w:rPr>
        <w:t xml:space="preserve">         (պայմանագրի ապահովում)</w:t>
      </w:r>
    </w:p>
    <w:p w14:paraId="3CEF148C" w14:textId="77777777" w:rsidR="00631658" w:rsidRPr="00B35237" w:rsidRDefault="00631658" w:rsidP="00E43CB7">
      <w:pPr>
        <w:rPr>
          <w:rFonts w:ascii="GHEA Grapalat" w:hAnsi="GHEA Grapalat" w:cs="GHEA Grapalat"/>
          <w:b/>
          <w:sz w:val="20"/>
          <w:szCs w:val="20"/>
          <w:lang w:val="hy-AM"/>
        </w:rPr>
      </w:pPr>
    </w:p>
    <w:p w14:paraId="3AF406A4" w14:textId="74F4EED5" w:rsidR="00631658" w:rsidRPr="00B35237" w:rsidRDefault="00631658" w:rsidP="00E43CB7">
      <w:pPr>
        <w:rPr>
          <w:rFonts w:ascii="GHEA Grapalat" w:hAnsi="GHEA Grapalat" w:cs="GHEA Grapalat"/>
          <w:sz w:val="20"/>
          <w:szCs w:val="20"/>
          <w:lang w:val="hy-AM"/>
        </w:rPr>
      </w:pPr>
      <w:r w:rsidRPr="00B35237">
        <w:rPr>
          <w:rFonts w:ascii="GHEA Grapalat" w:hAnsi="GHEA Grapalat" w:cs="GHEA Grapalat"/>
          <w:sz w:val="20"/>
          <w:szCs w:val="20"/>
          <w:lang w:val="hy-AM"/>
        </w:rPr>
        <w:t xml:space="preserve">     ք. Երևան</w:t>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t xml:space="preserve">            </w:t>
      </w:r>
      <w:r w:rsidRPr="00B35237">
        <w:rPr>
          <w:rFonts w:ascii="GHEA Grapalat" w:hAnsi="GHEA Grapalat"/>
          <w:sz w:val="20"/>
          <w:szCs w:val="20"/>
          <w:lang w:val="hy-AM"/>
        </w:rPr>
        <w:t>«</w:t>
      </w:r>
      <w:r w:rsidRPr="00B35237">
        <w:rPr>
          <w:rFonts w:ascii="GHEA Grapalat" w:hAnsi="GHEA Grapalat" w:cs="GHEA Grapalat"/>
          <w:sz w:val="20"/>
          <w:szCs w:val="20"/>
          <w:lang w:val="hy-AM"/>
        </w:rPr>
        <w:t xml:space="preserve">         </w:t>
      </w:r>
      <w:r w:rsidRPr="00B35237">
        <w:rPr>
          <w:rFonts w:ascii="GHEA Grapalat" w:hAnsi="GHEA Grapalat"/>
          <w:sz w:val="20"/>
          <w:szCs w:val="20"/>
          <w:lang w:val="hy-AM"/>
        </w:rPr>
        <w:t>»</w:t>
      </w:r>
      <w:r w:rsidRPr="00B35237">
        <w:rPr>
          <w:rFonts w:ascii="GHEA Grapalat" w:hAnsi="GHEA Grapalat" w:cs="GHEA Grapalat"/>
          <w:sz w:val="20"/>
          <w:szCs w:val="20"/>
          <w:lang w:val="hy-AM"/>
        </w:rPr>
        <w:t xml:space="preserve"> </w:t>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00334EFB" w:rsidRPr="00B35237">
        <w:rPr>
          <w:rFonts w:ascii="GHEA Grapalat" w:hAnsi="GHEA Grapalat" w:cs="GHEA Grapalat"/>
          <w:sz w:val="20"/>
          <w:szCs w:val="20"/>
          <w:lang w:val="hy-AM"/>
        </w:rPr>
        <w:t xml:space="preserve"> 20   թ.</w:t>
      </w:r>
    </w:p>
    <w:p w14:paraId="3EAF9BDE" w14:textId="77777777" w:rsidR="00631658" w:rsidRPr="00B35237" w:rsidRDefault="00631658" w:rsidP="00E43CB7">
      <w:pPr>
        <w:rPr>
          <w:rFonts w:ascii="GHEA Grapalat" w:hAnsi="GHEA Grapalat" w:cs="GHEA Grapalat"/>
          <w:sz w:val="20"/>
          <w:szCs w:val="20"/>
          <w:lang w:val="hy-AM"/>
        </w:rPr>
      </w:pPr>
    </w:p>
    <w:p w14:paraId="71FB68C4" w14:textId="77777777" w:rsidR="00631658" w:rsidRPr="00B35237" w:rsidRDefault="00631658" w:rsidP="00E43CB7">
      <w:pPr>
        <w:jc w:val="both"/>
        <w:rPr>
          <w:rFonts w:ascii="GHEA Grapalat" w:hAnsi="GHEA Grapalat" w:cs="GHEA Grapalat"/>
          <w:sz w:val="20"/>
          <w:szCs w:val="20"/>
          <w:vertAlign w:val="subscript"/>
          <w:lang w:val="hy-AM"/>
        </w:rPr>
      </w:pPr>
      <w:r w:rsidRPr="00B35237">
        <w:rPr>
          <w:rFonts w:ascii="GHEA Grapalat" w:hAnsi="GHEA Grapalat" w:cs="GHEA Grapalat"/>
          <w:sz w:val="20"/>
          <w:szCs w:val="20"/>
          <w:vertAlign w:val="subscript"/>
          <w:lang w:val="hy-AM"/>
        </w:rPr>
        <w:tab/>
      </w:r>
      <w:r w:rsidRPr="00B35237">
        <w:rPr>
          <w:rFonts w:ascii="GHEA Grapalat" w:hAnsi="GHEA Grapalat" w:cs="GHEA Grapalat"/>
          <w:sz w:val="20"/>
          <w:szCs w:val="20"/>
          <w:vertAlign w:val="subscript"/>
          <w:lang w:val="hy-AM"/>
        </w:rPr>
        <w:tab/>
      </w:r>
      <w:r w:rsidRPr="00B35237">
        <w:rPr>
          <w:rFonts w:ascii="GHEA Grapalat" w:hAnsi="GHEA Grapalat" w:cs="GHEA Grapalat"/>
          <w:sz w:val="20"/>
          <w:szCs w:val="20"/>
          <w:vertAlign w:val="subscript"/>
          <w:lang w:val="hy-AM"/>
        </w:rPr>
        <w:tab/>
        <w:t xml:space="preserve">, </w:t>
      </w:r>
      <w:r w:rsidRPr="00B35237">
        <w:rPr>
          <w:rFonts w:ascii="GHEA Grapalat" w:hAnsi="GHEA Grapalat" w:cs="GHEA Grapalat"/>
          <w:sz w:val="20"/>
          <w:szCs w:val="20"/>
          <w:lang w:val="hy-AM"/>
        </w:rPr>
        <w:t xml:space="preserve">ի դեմս Ընկերության տնօրեն </w:t>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r w:rsidRPr="00B35237">
        <w:rPr>
          <w:rFonts w:ascii="GHEA Grapalat" w:hAnsi="GHEA Grapalat" w:cs="GHEA Grapalat"/>
          <w:sz w:val="20"/>
          <w:szCs w:val="20"/>
          <w:lang w:val="hy-AM"/>
        </w:rPr>
        <w:tab/>
      </w:r>
    </w:p>
    <w:p w14:paraId="54EF0E3B" w14:textId="77777777" w:rsidR="00631658" w:rsidRPr="00B35237" w:rsidRDefault="00631658" w:rsidP="00E43CB7">
      <w:pPr>
        <w:jc w:val="both"/>
        <w:rPr>
          <w:rFonts w:ascii="GHEA Grapalat" w:hAnsi="GHEA Grapalat" w:cs="GHEA Grapalat"/>
          <w:sz w:val="20"/>
          <w:szCs w:val="20"/>
          <w:lang w:val="hy-AM"/>
        </w:rPr>
      </w:pPr>
      <w:r w:rsidRPr="00B35237">
        <w:rPr>
          <w:rFonts w:ascii="GHEA Grapalat" w:hAnsi="GHEA Grapalat"/>
          <w:sz w:val="20"/>
          <w:szCs w:val="20"/>
          <w:vertAlign w:val="superscript"/>
          <w:lang w:val="hy-AM"/>
        </w:rPr>
        <w:t xml:space="preserve">       Ընկերության անվանումը</w:t>
      </w:r>
      <w:r w:rsidRPr="00B35237">
        <w:rPr>
          <w:rFonts w:ascii="GHEA Grapalat" w:hAnsi="GHEA Grapalat" w:cs="GHEA Grapalat"/>
          <w:sz w:val="20"/>
          <w:szCs w:val="20"/>
          <w:vertAlign w:val="subscript"/>
          <w:lang w:val="hy-AM"/>
        </w:rPr>
        <w:tab/>
      </w:r>
      <w:r w:rsidRPr="00B35237">
        <w:rPr>
          <w:rFonts w:ascii="GHEA Grapalat" w:hAnsi="GHEA Grapalat" w:cs="GHEA Grapalat"/>
          <w:sz w:val="20"/>
          <w:szCs w:val="20"/>
          <w:vertAlign w:val="subscript"/>
          <w:lang w:val="hy-AM"/>
        </w:rPr>
        <w:tab/>
      </w:r>
      <w:r w:rsidRPr="00B35237">
        <w:rPr>
          <w:rFonts w:ascii="GHEA Grapalat" w:hAnsi="GHEA Grapalat" w:cs="GHEA Grapalat"/>
          <w:sz w:val="20"/>
          <w:szCs w:val="20"/>
          <w:vertAlign w:val="subscript"/>
          <w:lang w:val="hy-AM"/>
        </w:rPr>
        <w:tab/>
      </w:r>
      <w:r w:rsidRPr="00B35237">
        <w:rPr>
          <w:rFonts w:ascii="GHEA Grapalat" w:hAnsi="GHEA Grapalat" w:cs="GHEA Grapalat"/>
          <w:sz w:val="20"/>
          <w:szCs w:val="20"/>
          <w:vertAlign w:val="subscript"/>
          <w:lang w:val="hy-AM"/>
        </w:rPr>
        <w:tab/>
      </w:r>
      <w:r w:rsidRPr="00B35237">
        <w:rPr>
          <w:rFonts w:ascii="GHEA Grapalat" w:hAnsi="GHEA Grapalat" w:cs="GHEA Grapalat"/>
          <w:sz w:val="20"/>
          <w:szCs w:val="20"/>
          <w:vertAlign w:val="subscript"/>
          <w:lang w:val="hy-AM"/>
        </w:rPr>
        <w:tab/>
        <w:t xml:space="preserve">    </w:t>
      </w:r>
      <w:r w:rsidRPr="00B35237">
        <w:rPr>
          <w:rFonts w:ascii="GHEA Grapalat" w:hAnsi="GHEA Grapalat"/>
          <w:sz w:val="20"/>
          <w:szCs w:val="20"/>
          <w:vertAlign w:val="superscript"/>
          <w:lang w:val="hy-AM"/>
        </w:rPr>
        <w:t>Ընկերության տնօրենի անուն ազգանունը, անձնագրային տվյալները</w:t>
      </w:r>
      <w:r w:rsidRPr="00B35237">
        <w:rPr>
          <w:rFonts w:ascii="GHEA Grapalat" w:hAnsi="GHEA Grapalat" w:cs="GHEA Grapalat"/>
          <w:sz w:val="20"/>
          <w:szCs w:val="20"/>
          <w:vertAlign w:val="subscript"/>
          <w:lang w:val="hy-AM"/>
        </w:rPr>
        <w:t xml:space="preserve">, </w:t>
      </w:r>
      <w:r w:rsidRPr="00B3523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35237" w:rsidRDefault="00631658" w:rsidP="00E43CB7">
      <w:pPr>
        <w:ind w:firstLine="708"/>
        <w:jc w:val="both"/>
        <w:rPr>
          <w:rFonts w:ascii="GHEA Grapalat" w:hAnsi="GHEA Grapalat" w:cs="GHEA Grapalat"/>
          <w:sz w:val="20"/>
          <w:szCs w:val="20"/>
          <w:lang w:val="hy-AM"/>
        </w:rPr>
      </w:pPr>
    </w:p>
    <w:p w14:paraId="47E22A23" w14:textId="77777777" w:rsidR="00631658" w:rsidRPr="00B35237" w:rsidRDefault="007317F3" w:rsidP="00E43CB7">
      <w:pPr>
        <w:ind w:left="360"/>
        <w:jc w:val="center"/>
        <w:rPr>
          <w:rFonts w:ascii="GHEA Grapalat" w:hAnsi="GHEA Grapalat" w:cs="GHEA Grapalat"/>
          <w:b/>
          <w:bCs/>
          <w:sz w:val="20"/>
          <w:szCs w:val="20"/>
          <w:lang w:val="pt-BR"/>
        </w:rPr>
      </w:pPr>
      <w:r w:rsidRPr="00B35237">
        <w:rPr>
          <w:rFonts w:ascii="GHEA Grapalat" w:hAnsi="GHEA Grapalat" w:cs="GHEA Grapalat"/>
          <w:b/>
          <w:sz w:val="20"/>
          <w:szCs w:val="20"/>
          <w:lang w:val="hy-AM"/>
        </w:rPr>
        <w:t xml:space="preserve">1․ </w:t>
      </w:r>
      <w:r w:rsidR="00631658" w:rsidRPr="00B35237">
        <w:rPr>
          <w:rFonts w:ascii="GHEA Grapalat" w:hAnsi="GHEA Grapalat" w:cs="GHEA Grapalat"/>
          <w:b/>
          <w:sz w:val="20"/>
          <w:szCs w:val="20"/>
          <w:lang w:val="hy-AM"/>
        </w:rPr>
        <w:t xml:space="preserve"> Համաձայնության առարկան</w:t>
      </w:r>
    </w:p>
    <w:p w14:paraId="4A77668B" w14:textId="77777777" w:rsidR="00631658" w:rsidRPr="00B35237" w:rsidRDefault="00631658" w:rsidP="00E43CB7">
      <w:pPr>
        <w:jc w:val="both"/>
        <w:rPr>
          <w:rFonts w:ascii="GHEA Grapalat" w:hAnsi="GHEA Grapalat" w:cs="GHEA Grapalat"/>
          <w:b/>
          <w:bCs/>
          <w:sz w:val="20"/>
          <w:szCs w:val="20"/>
          <w:lang w:val="pt-BR"/>
        </w:rPr>
      </w:pPr>
      <w:r w:rsidRPr="00B35237">
        <w:rPr>
          <w:rFonts w:ascii="GHEA Grapalat" w:hAnsi="GHEA Grapalat" w:cs="GHEA Grapalat"/>
          <w:sz w:val="20"/>
          <w:szCs w:val="20"/>
          <w:lang w:val="pt-BR"/>
        </w:rPr>
        <w:tab/>
      </w:r>
      <w:r w:rsidRPr="00B35237">
        <w:rPr>
          <w:rFonts w:ascii="GHEA Grapalat" w:hAnsi="GHEA Grapalat" w:cs="GHEA Grapalat"/>
          <w:sz w:val="20"/>
          <w:szCs w:val="20"/>
          <w:lang w:val="pt-BR"/>
        </w:rPr>
        <w:tab/>
        <w:t xml:space="preserve">                               </w:t>
      </w:r>
    </w:p>
    <w:p w14:paraId="63FD10D0" w14:textId="75411FAA" w:rsidR="00631658" w:rsidRPr="00B35237" w:rsidRDefault="000B13E1" w:rsidP="00E43CB7">
      <w:pPr>
        <w:jc w:val="both"/>
        <w:rPr>
          <w:rFonts w:ascii="GHEA Grapalat" w:hAnsi="GHEA Grapalat" w:cs="GHEA Grapalat"/>
          <w:sz w:val="20"/>
          <w:szCs w:val="20"/>
          <w:lang w:val="pt-BR"/>
        </w:rPr>
      </w:pPr>
      <w:r w:rsidRPr="00B35237">
        <w:rPr>
          <w:rFonts w:ascii="GHEA Grapalat" w:hAnsi="GHEA Grapalat" w:cs="GHEA Grapalat"/>
          <w:sz w:val="20"/>
          <w:szCs w:val="20"/>
          <w:lang w:val="pt-BR"/>
        </w:rPr>
        <w:t xml:space="preserve">        </w:t>
      </w:r>
      <w:r w:rsidR="00631658" w:rsidRPr="00B35237">
        <w:rPr>
          <w:rFonts w:ascii="GHEA Grapalat" w:hAnsi="GHEA Grapalat" w:cs="GHEA Grapalat"/>
          <w:sz w:val="20"/>
          <w:szCs w:val="20"/>
          <w:lang w:val="pt-BR"/>
        </w:rPr>
        <w:t xml:space="preserve">1.1 Ընկերությունը մասնակցում է </w:t>
      </w:r>
      <w:r w:rsidR="00167DE7" w:rsidRPr="00B35237">
        <w:rPr>
          <w:rStyle w:val="Strong"/>
          <w:rFonts w:ascii="GHEA Grapalat" w:hAnsi="GHEA Grapalat"/>
          <w:b w:val="0"/>
          <w:bCs w:val="0"/>
          <w:sz w:val="20"/>
          <w:szCs w:val="20"/>
          <w:lang w:val="hy-AM"/>
        </w:rPr>
        <w:t>ՀՀ քաղաքաշինության կոմիտեի</w:t>
      </w:r>
      <w:r w:rsidR="00167DE7" w:rsidRPr="00B35237">
        <w:rPr>
          <w:rFonts w:ascii="GHEA Grapalat" w:hAnsi="GHEA Grapalat" w:cs="GHEA Grapalat"/>
          <w:sz w:val="20"/>
          <w:szCs w:val="20"/>
          <w:lang w:val="pt-BR"/>
        </w:rPr>
        <w:t xml:space="preserve"> (այսուհետ` Պատվիրատու) կողմից</w:t>
      </w:r>
      <w:r w:rsidR="00631658" w:rsidRPr="00B35237">
        <w:rPr>
          <w:rFonts w:ascii="GHEA Grapalat" w:hAnsi="GHEA Grapalat" w:cs="GHEA Grapalat"/>
          <w:sz w:val="20"/>
          <w:szCs w:val="20"/>
          <w:lang w:val="pt-BR"/>
        </w:rPr>
        <w:t xml:space="preserve">            </w:t>
      </w:r>
      <w:r w:rsidR="00B72294" w:rsidRPr="00B35237">
        <w:rPr>
          <w:rFonts w:ascii="GHEA Grapalat" w:hAnsi="GHEA Grapalat" w:cs="GHEA Grapalat"/>
          <w:sz w:val="20"/>
          <w:szCs w:val="20"/>
          <w:lang w:val="pt-BR"/>
        </w:rPr>
        <w:t xml:space="preserve"> </w:t>
      </w:r>
      <w:r w:rsidR="00631658" w:rsidRPr="00B35237">
        <w:rPr>
          <w:rFonts w:ascii="GHEA Grapalat" w:hAnsi="GHEA Grapalat" w:cs="GHEA Grapalat"/>
          <w:sz w:val="20"/>
          <w:szCs w:val="20"/>
          <w:lang w:val="pt-BR"/>
        </w:rPr>
        <w:t>կազմակերպված</w:t>
      </w:r>
      <w:r w:rsidR="00167DE7" w:rsidRPr="00B35237">
        <w:rPr>
          <w:rFonts w:ascii="GHEA Grapalat" w:hAnsi="GHEA Grapalat" w:cs="GHEA Grapalat"/>
          <w:sz w:val="20"/>
          <w:szCs w:val="20"/>
          <w:lang w:val="pt-BR"/>
        </w:rPr>
        <w:t xml:space="preserve"> </w:t>
      </w:r>
      <w:r w:rsidRPr="00B35237">
        <w:rPr>
          <w:rFonts w:ascii="GHEA Grapalat" w:hAnsi="GHEA Grapalat"/>
          <w:sz w:val="20"/>
          <w:szCs w:val="20"/>
          <w:lang w:val="af-ZA"/>
        </w:rPr>
        <w:t>ՀՀՔԿ-ԳՀԽԾՁԲ-26/1</w:t>
      </w:r>
      <w:r w:rsidR="00B35237" w:rsidRPr="00B35237">
        <w:rPr>
          <w:rFonts w:ascii="GHEA Grapalat" w:hAnsi="GHEA Grapalat"/>
          <w:sz w:val="20"/>
          <w:szCs w:val="20"/>
          <w:lang w:val="af-ZA"/>
        </w:rPr>
        <w:t>6</w:t>
      </w:r>
      <w:r w:rsidRPr="00B35237">
        <w:rPr>
          <w:rFonts w:ascii="GHEA Grapalat" w:hAnsi="GHEA Grapalat"/>
          <w:sz w:val="20"/>
          <w:szCs w:val="20"/>
          <w:lang w:val="af-ZA"/>
        </w:rPr>
        <w:t xml:space="preserve"> </w:t>
      </w:r>
      <w:r w:rsidR="00631658" w:rsidRPr="00B3523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0E783E0" w:rsidR="00631658" w:rsidRDefault="00631658" w:rsidP="00E43CB7">
      <w:pPr>
        <w:jc w:val="both"/>
        <w:rPr>
          <w:rFonts w:ascii="GHEA Grapalat" w:hAnsi="GHEA Grapalat" w:cs="GHEA Grapalat"/>
          <w:sz w:val="20"/>
          <w:szCs w:val="20"/>
          <w:lang w:val="hy-AM"/>
        </w:rPr>
      </w:pPr>
    </w:p>
    <w:p w14:paraId="1CBADF60" w14:textId="481825CA" w:rsidR="001C05A4" w:rsidRDefault="001C05A4" w:rsidP="00E43CB7">
      <w:pPr>
        <w:jc w:val="both"/>
        <w:rPr>
          <w:rFonts w:ascii="GHEA Grapalat" w:hAnsi="GHEA Grapalat" w:cs="GHEA Grapalat"/>
          <w:sz w:val="20"/>
          <w:szCs w:val="20"/>
          <w:lang w:val="hy-AM"/>
        </w:rPr>
      </w:pPr>
    </w:p>
    <w:p w14:paraId="616E8DE6" w14:textId="69469063" w:rsidR="001C05A4" w:rsidRDefault="001C05A4" w:rsidP="00E43CB7">
      <w:pPr>
        <w:jc w:val="both"/>
        <w:rPr>
          <w:rFonts w:ascii="GHEA Grapalat" w:hAnsi="GHEA Grapalat" w:cs="GHEA Grapalat"/>
          <w:sz w:val="20"/>
          <w:szCs w:val="20"/>
          <w:lang w:val="hy-AM"/>
        </w:rPr>
      </w:pPr>
    </w:p>
    <w:p w14:paraId="531E0C04" w14:textId="42BFDE6E" w:rsidR="001C05A4" w:rsidRDefault="001C05A4" w:rsidP="00E43CB7">
      <w:pPr>
        <w:jc w:val="both"/>
        <w:rPr>
          <w:rFonts w:ascii="GHEA Grapalat" w:hAnsi="GHEA Grapalat" w:cs="GHEA Grapalat"/>
          <w:sz w:val="20"/>
          <w:szCs w:val="20"/>
          <w:lang w:val="hy-AM"/>
        </w:rPr>
      </w:pPr>
    </w:p>
    <w:p w14:paraId="55C4E7CB" w14:textId="77777777" w:rsidR="001C05A4" w:rsidRPr="006E0A77" w:rsidRDefault="001C05A4"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36768DBC" w14:textId="77777777" w:rsidR="00334B2F" w:rsidRDefault="00334B2F" w:rsidP="00E43CB7">
            <w:pPr>
              <w:rPr>
                <w:rFonts w:ascii="GHEA Grapalat" w:hAnsi="GHEA Grapalat" w:cs="Arial"/>
                <w:sz w:val="20"/>
                <w:szCs w:val="20"/>
              </w:rPr>
            </w:pPr>
          </w:p>
          <w:p w14:paraId="09421377" w14:textId="77777777" w:rsidR="006A438A" w:rsidRDefault="006A438A" w:rsidP="00E43CB7">
            <w:pPr>
              <w:rPr>
                <w:rFonts w:ascii="GHEA Grapalat" w:hAnsi="GHEA Grapalat" w:cs="Arial"/>
                <w:sz w:val="20"/>
                <w:szCs w:val="20"/>
              </w:rPr>
            </w:pPr>
          </w:p>
          <w:p w14:paraId="353ADCBD" w14:textId="77777777" w:rsidR="006A438A" w:rsidRDefault="006A438A" w:rsidP="00E43CB7">
            <w:pPr>
              <w:rPr>
                <w:rFonts w:ascii="GHEA Grapalat" w:hAnsi="GHEA Grapalat" w:cs="Arial"/>
                <w:sz w:val="20"/>
                <w:szCs w:val="20"/>
              </w:rPr>
            </w:pPr>
          </w:p>
          <w:p w14:paraId="7A4DEC03" w14:textId="77777777" w:rsidR="006A438A" w:rsidRDefault="006A438A" w:rsidP="00E43CB7">
            <w:pPr>
              <w:rPr>
                <w:rFonts w:ascii="GHEA Grapalat" w:hAnsi="GHEA Grapalat" w:cs="Arial"/>
                <w:sz w:val="20"/>
                <w:szCs w:val="20"/>
              </w:rPr>
            </w:pPr>
          </w:p>
          <w:p w14:paraId="21BC45D0" w14:textId="2E331F8B" w:rsidR="006A438A" w:rsidRPr="006E0A77" w:rsidRDefault="006A438A"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DBD0BC" w14:textId="77777777" w:rsidR="00334B2F" w:rsidRDefault="00334B2F" w:rsidP="00E43CB7">
            <w:pPr>
              <w:rPr>
                <w:rFonts w:ascii="GHEA Grapalat" w:hAnsi="GHEA Grapalat" w:cs="Arial"/>
                <w:sz w:val="20"/>
                <w:szCs w:val="20"/>
                <w:lang w:val="hy-AM"/>
              </w:rPr>
            </w:pPr>
          </w:p>
          <w:p w14:paraId="1DCA3C7C" w14:textId="77777777" w:rsidR="00191D39" w:rsidRDefault="00191D39" w:rsidP="00E43CB7">
            <w:pPr>
              <w:rPr>
                <w:rFonts w:ascii="GHEA Grapalat" w:hAnsi="GHEA Grapalat" w:cs="Arial"/>
                <w:sz w:val="20"/>
                <w:szCs w:val="20"/>
                <w:lang w:val="hy-AM"/>
              </w:rPr>
            </w:pPr>
          </w:p>
          <w:p w14:paraId="7400DF9F" w14:textId="7DE38DF7" w:rsidR="00191D39" w:rsidRPr="006E0A77" w:rsidRDefault="00191D39"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6E0A7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21EA3191" w:rsidR="00334B2F" w:rsidRPr="006E0A77" w:rsidRDefault="00334B2F" w:rsidP="006A3D69">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w:t>
            </w:r>
            <w:r w:rsidRPr="006E0A77">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վճարման պահանջագիրը վճարողին սպասարկող </w:t>
            </w:r>
            <w:r w:rsidRPr="006E0A77">
              <w:rPr>
                <w:rFonts w:ascii="GHEA Grapalat" w:hAnsi="GHEA Grapalat"/>
                <w:sz w:val="20"/>
                <w:szCs w:val="20"/>
              </w:rPr>
              <w:lastRenderedPageBreak/>
              <w:t>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311C2EA" w14:textId="77777777" w:rsidR="00AB211E" w:rsidRDefault="00AB211E" w:rsidP="00E43CB7">
      <w:pPr>
        <w:pStyle w:val="BodyTextIndent3"/>
        <w:tabs>
          <w:tab w:val="left" w:pos="9105"/>
          <w:tab w:val="right" w:pos="10394"/>
        </w:tabs>
        <w:spacing w:line="240" w:lineRule="auto"/>
        <w:jc w:val="right"/>
        <w:rPr>
          <w:rFonts w:ascii="GHEA Grapalat" w:hAnsi="GHEA Grapalat" w:cs="Sylfaen"/>
          <w:b/>
          <w:lang w:val="hy-AM"/>
        </w:rPr>
      </w:pPr>
    </w:p>
    <w:p w14:paraId="0C6B3FC6" w14:textId="77777777" w:rsidR="00AB211E" w:rsidRDefault="00AB211E" w:rsidP="00E43CB7">
      <w:pPr>
        <w:pStyle w:val="BodyTextIndent3"/>
        <w:tabs>
          <w:tab w:val="left" w:pos="9105"/>
          <w:tab w:val="right" w:pos="10394"/>
        </w:tabs>
        <w:spacing w:line="240" w:lineRule="auto"/>
        <w:jc w:val="right"/>
        <w:rPr>
          <w:rFonts w:ascii="GHEA Grapalat" w:hAnsi="GHEA Grapalat" w:cs="Sylfaen"/>
          <w:b/>
          <w:lang w:val="hy-AM"/>
        </w:rPr>
      </w:pPr>
    </w:p>
    <w:p w14:paraId="3AC37E25" w14:textId="4B6F6B11" w:rsidR="00FE5228" w:rsidRPr="00B35237"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B35237">
        <w:rPr>
          <w:rFonts w:ascii="GHEA Grapalat" w:hAnsi="GHEA Grapalat" w:cs="Sylfaen"/>
          <w:b/>
          <w:lang w:val="hy-AM"/>
        </w:rPr>
        <w:t>Հավելված N 6</w:t>
      </w:r>
    </w:p>
    <w:p w14:paraId="78CB1639" w14:textId="71994CF5" w:rsidR="00FE5228" w:rsidRPr="00B35237" w:rsidRDefault="00AB211E" w:rsidP="00E43CB7">
      <w:pPr>
        <w:pStyle w:val="BodyTextIndent3"/>
        <w:spacing w:line="240" w:lineRule="auto"/>
        <w:jc w:val="right"/>
        <w:rPr>
          <w:rFonts w:ascii="GHEA Grapalat" w:hAnsi="GHEA Grapalat" w:cs="Sylfaen"/>
          <w:b/>
          <w:lang w:val="hy-AM"/>
        </w:rPr>
      </w:pPr>
      <w:r w:rsidRPr="00B35237">
        <w:rPr>
          <w:rFonts w:ascii="GHEA Grapalat" w:hAnsi="GHEA Grapalat" w:cs="Sylfaen"/>
          <w:b/>
          <w:lang w:val="hy-AM"/>
        </w:rPr>
        <w:t>ՀՀՔԿ-ԳՀԽԾՁԲ-26/1</w:t>
      </w:r>
      <w:r w:rsidR="00B35237" w:rsidRPr="00B35237">
        <w:rPr>
          <w:rFonts w:ascii="GHEA Grapalat" w:hAnsi="GHEA Grapalat" w:cs="Sylfaen"/>
          <w:b/>
        </w:rPr>
        <w:t>6</w:t>
      </w:r>
      <w:r w:rsidRPr="00B35237">
        <w:rPr>
          <w:rFonts w:ascii="GHEA Grapalat" w:hAnsi="GHEA Grapalat" w:cs="Sylfaen"/>
          <w:b/>
          <w:lang w:val="hy-AM"/>
        </w:rPr>
        <w:t xml:space="preserve"> </w:t>
      </w:r>
      <w:r w:rsidR="00FE5228" w:rsidRPr="00B35237">
        <w:rPr>
          <w:rFonts w:ascii="GHEA Grapalat" w:hAnsi="GHEA Grapalat" w:cs="Sylfaen"/>
          <w:b/>
          <w:lang w:val="hy-AM"/>
        </w:rPr>
        <w:t>ծածկագրով</w:t>
      </w:r>
    </w:p>
    <w:p w14:paraId="22207F2C" w14:textId="0F2B9919" w:rsidR="00FE5228" w:rsidRPr="00B35237" w:rsidRDefault="0041505E" w:rsidP="00E43CB7">
      <w:pPr>
        <w:pStyle w:val="BodyTextIndent3"/>
        <w:spacing w:line="240" w:lineRule="auto"/>
        <w:jc w:val="right"/>
        <w:rPr>
          <w:rFonts w:ascii="GHEA Grapalat" w:hAnsi="GHEA Grapalat" w:cs="Sylfaen"/>
          <w:b/>
          <w:lang w:val="hy-AM"/>
        </w:rPr>
      </w:pPr>
      <w:r w:rsidRPr="00B35237">
        <w:rPr>
          <w:rFonts w:ascii="GHEA Grapalat" w:hAnsi="GHEA Grapalat" w:cs="Arial"/>
          <w:b/>
          <w:lang w:val="es-ES"/>
        </w:rPr>
        <w:t xml:space="preserve">գնանշման հարցման </w:t>
      </w:r>
      <w:r w:rsidR="00FE5228" w:rsidRPr="00B35237">
        <w:rPr>
          <w:rFonts w:ascii="GHEA Grapalat" w:hAnsi="GHEA Grapalat" w:cs="Sylfaen"/>
          <w:b/>
          <w:lang w:val="hy-AM"/>
        </w:rPr>
        <w:t>հրավերի</w:t>
      </w:r>
    </w:p>
    <w:p w14:paraId="53BB7534" w14:textId="77777777" w:rsidR="00FE5228" w:rsidRPr="00B35237" w:rsidRDefault="00FE5228" w:rsidP="00E43CB7">
      <w:pPr>
        <w:ind w:left="-142" w:firstLine="142"/>
        <w:jc w:val="center"/>
        <w:rPr>
          <w:rFonts w:ascii="GHEA Grapalat" w:hAnsi="GHEA Grapalat" w:cs="Sylfaen"/>
          <w:b/>
          <w:lang w:val="hy-AM"/>
        </w:rPr>
      </w:pPr>
    </w:p>
    <w:p w14:paraId="021749C8" w14:textId="77777777" w:rsidR="00B40D50" w:rsidRPr="00B35237" w:rsidRDefault="00B40D50" w:rsidP="00E43CB7">
      <w:pPr>
        <w:ind w:left="-142" w:firstLine="142"/>
        <w:jc w:val="center"/>
        <w:rPr>
          <w:rFonts w:ascii="GHEA Grapalat" w:hAnsi="GHEA Grapalat" w:cs="Sylfaen"/>
          <w:b/>
          <w:lang w:val="hy-AM"/>
        </w:rPr>
      </w:pPr>
    </w:p>
    <w:p w14:paraId="2B8E516C" w14:textId="779DF6F0" w:rsidR="00F85524" w:rsidRPr="00B35237" w:rsidRDefault="00F85524" w:rsidP="00E43CB7">
      <w:pPr>
        <w:ind w:left="-142" w:firstLine="142"/>
        <w:jc w:val="center"/>
        <w:rPr>
          <w:rFonts w:ascii="GHEA Grapalat" w:hAnsi="GHEA Grapalat"/>
          <w:b/>
          <w:sz w:val="20"/>
          <w:lang w:val="hy-AM"/>
        </w:rPr>
      </w:pPr>
      <w:r w:rsidRPr="00B35237">
        <w:rPr>
          <w:rFonts w:ascii="GHEA Grapalat" w:hAnsi="GHEA Grapalat" w:cs="Sylfaen"/>
          <w:b/>
          <w:sz w:val="20"/>
          <w:lang w:val="hy-AM"/>
        </w:rPr>
        <w:t>ՊԵՏՈՒԹՅԱՆ</w:t>
      </w:r>
      <w:r w:rsidRPr="00B35237">
        <w:rPr>
          <w:rFonts w:ascii="GHEA Grapalat" w:hAnsi="GHEA Grapalat" w:cs="Times Armenian"/>
          <w:b/>
          <w:sz w:val="20"/>
          <w:lang w:val="hy-AM"/>
        </w:rPr>
        <w:t xml:space="preserve">  </w:t>
      </w:r>
      <w:r w:rsidRPr="00B35237">
        <w:rPr>
          <w:rFonts w:ascii="GHEA Grapalat" w:hAnsi="GHEA Grapalat" w:cs="Sylfaen"/>
          <w:b/>
          <w:sz w:val="20"/>
          <w:lang w:val="hy-AM"/>
        </w:rPr>
        <w:t>ԿԱՐԻՔՆԵՐԻ</w:t>
      </w:r>
      <w:r w:rsidRPr="00B35237">
        <w:rPr>
          <w:rFonts w:ascii="GHEA Grapalat" w:hAnsi="GHEA Grapalat" w:cs="Times Armenian"/>
          <w:b/>
          <w:sz w:val="20"/>
          <w:lang w:val="hy-AM"/>
        </w:rPr>
        <w:t xml:space="preserve"> </w:t>
      </w:r>
      <w:r w:rsidRPr="00B35237">
        <w:rPr>
          <w:rFonts w:ascii="GHEA Grapalat" w:hAnsi="GHEA Grapalat" w:cs="Sylfaen"/>
          <w:b/>
          <w:sz w:val="20"/>
          <w:lang w:val="hy-AM"/>
        </w:rPr>
        <w:t>ՀԱՄԱՐ</w:t>
      </w:r>
      <w:r w:rsidRPr="00B35237">
        <w:rPr>
          <w:rFonts w:ascii="GHEA Grapalat" w:hAnsi="GHEA Grapalat" w:cs="Times Armenian"/>
          <w:b/>
          <w:sz w:val="20"/>
          <w:lang w:val="hy-AM"/>
        </w:rPr>
        <w:t xml:space="preserve"> </w:t>
      </w:r>
      <w:r w:rsidR="00480DB9" w:rsidRPr="00B35237">
        <w:rPr>
          <w:rFonts w:ascii="GHEA Grapalat" w:hAnsi="GHEA Grapalat" w:cs="Sylfaen"/>
          <w:b/>
          <w:sz w:val="20"/>
          <w:lang w:val="hy-AM"/>
        </w:rPr>
        <w:t xml:space="preserve">ՆԱԽԱԳԾԱՆԱԽԱՀԱՇՎԱՅԻՆ ՓԱՍՏԱԹՂԹԵՐԻ ՄՇԱԿՄԱՆ ԽՈՐՀՐԴԱՏՎԱԿԱՆ ԾԱՌԱՅՈՒԹՅԱՆ </w:t>
      </w:r>
      <w:r w:rsidRPr="00B35237">
        <w:rPr>
          <w:rFonts w:ascii="GHEA Grapalat" w:hAnsi="GHEA Grapalat" w:cs="Sylfaen"/>
          <w:b/>
          <w:sz w:val="20"/>
          <w:lang w:val="hy-AM"/>
        </w:rPr>
        <w:t>ՄԱՏՈՒՑՄԱՆ</w:t>
      </w:r>
    </w:p>
    <w:p w14:paraId="0DD66239" w14:textId="77777777" w:rsidR="00F85524" w:rsidRPr="00B35237" w:rsidRDefault="00F85524" w:rsidP="00E43CB7">
      <w:pPr>
        <w:ind w:left="-142" w:firstLine="142"/>
        <w:jc w:val="center"/>
        <w:rPr>
          <w:rFonts w:ascii="GHEA Grapalat" w:hAnsi="GHEA Grapalat" w:cs="Times Armenian"/>
          <w:b/>
          <w:sz w:val="20"/>
          <w:lang w:val="hy-AM"/>
        </w:rPr>
      </w:pPr>
      <w:r w:rsidRPr="00B35237">
        <w:rPr>
          <w:rFonts w:ascii="GHEA Grapalat" w:hAnsi="GHEA Grapalat" w:cs="Sylfaen"/>
          <w:b/>
          <w:sz w:val="20"/>
          <w:lang w:val="hy-AM"/>
        </w:rPr>
        <w:t>ՊԵՏԱԿԱՆ</w:t>
      </w:r>
      <w:r w:rsidRPr="00B35237">
        <w:rPr>
          <w:rFonts w:ascii="GHEA Grapalat" w:hAnsi="GHEA Grapalat" w:cs="Times Armenian"/>
          <w:b/>
          <w:sz w:val="20"/>
          <w:lang w:val="hy-AM"/>
        </w:rPr>
        <w:t xml:space="preserve">  </w:t>
      </w:r>
      <w:r w:rsidRPr="00B35237">
        <w:rPr>
          <w:rFonts w:ascii="GHEA Grapalat" w:hAnsi="GHEA Grapalat" w:cs="Sylfaen"/>
          <w:b/>
          <w:sz w:val="20"/>
          <w:lang w:val="hy-AM"/>
        </w:rPr>
        <w:t>ԳՆՄԱՆ</w:t>
      </w:r>
      <w:r w:rsidRPr="00B35237">
        <w:rPr>
          <w:rFonts w:ascii="GHEA Grapalat" w:hAnsi="GHEA Grapalat" w:cs="Times Armenian"/>
          <w:b/>
          <w:sz w:val="20"/>
          <w:lang w:val="hy-AM"/>
        </w:rPr>
        <w:t xml:space="preserve">  </w:t>
      </w:r>
      <w:r w:rsidRPr="00B35237">
        <w:rPr>
          <w:rFonts w:ascii="GHEA Grapalat" w:hAnsi="GHEA Grapalat" w:cs="Sylfaen"/>
          <w:b/>
          <w:sz w:val="20"/>
          <w:lang w:val="hy-AM"/>
        </w:rPr>
        <w:t>ՊԱՅՄԱՆԱԳԻՐ</w:t>
      </w:r>
      <w:r w:rsidRPr="00B35237">
        <w:rPr>
          <w:rFonts w:ascii="GHEA Grapalat" w:hAnsi="GHEA Grapalat" w:cs="Times Armenian"/>
          <w:b/>
          <w:sz w:val="20"/>
          <w:lang w:val="hy-AM"/>
        </w:rPr>
        <w:t xml:space="preserve">   </w:t>
      </w:r>
    </w:p>
    <w:p w14:paraId="2338C628" w14:textId="6FBE4A50" w:rsidR="00FE5228" w:rsidRPr="00B35237" w:rsidRDefault="00FE5228" w:rsidP="00AB211E">
      <w:pPr>
        <w:ind w:left="-142" w:firstLine="142"/>
        <w:jc w:val="center"/>
        <w:rPr>
          <w:rFonts w:ascii="GHEA Grapalat" w:hAnsi="GHEA Grapalat" w:cs="Sylfaen"/>
          <w:b/>
          <w:sz w:val="20"/>
        </w:rPr>
      </w:pPr>
      <w:r w:rsidRPr="00B35237">
        <w:rPr>
          <w:rFonts w:ascii="GHEA Grapalat" w:hAnsi="GHEA Grapalat" w:cs="Sylfaen"/>
          <w:b/>
          <w:sz w:val="20"/>
          <w:lang w:val="hy-AM"/>
        </w:rPr>
        <w:t xml:space="preserve">N </w:t>
      </w:r>
      <w:r w:rsidR="00AB211E" w:rsidRPr="00B35237">
        <w:rPr>
          <w:rFonts w:ascii="GHEA Grapalat" w:hAnsi="GHEA Grapalat" w:cs="Sylfaen"/>
          <w:b/>
          <w:sz w:val="20"/>
          <w:lang w:val="hy-AM"/>
        </w:rPr>
        <w:t>ՀՀՔԿ-ԳՀԽԾՁԲ-26/1</w:t>
      </w:r>
      <w:r w:rsidR="00B35237" w:rsidRPr="00B35237">
        <w:rPr>
          <w:rFonts w:ascii="GHEA Grapalat" w:hAnsi="GHEA Grapalat" w:cs="Sylfaen"/>
          <w:b/>
          <w:sz w:val="20"/>
        </w:rPr>
        <w:t>6</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4F07C931" w:rsidR="002327AA" w:rsidRDefault="002327AA" w:rsidP="00E43CB7">
      <w:pPr>
        <w:ind w:firstLine="720"/>
        <w:jc w:val="both"/>
        <w:rPr>
          <w:rFonts w:ascii="GHEA Grapalat" w:hAnsi="GHEA Grapalat" w:cs="Times Armenian"/>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78BE4A58" w14:textId="77777777" w:rsidR="00792D45" w:rsidRPr="006E0A77" w:rsidRDefault="00792D45" w:rsidP="00E43CB7">
      <w:pPr>
        <w:ind w:firstLine="720"/>
        <w:jc w:val="both"/>
        <w:rPr>
          <w:rFonts w:ascii="GHEA Grapalat" w:hAnsi="GHEA Grapalat"/>
          <w:sz w:val="20"/>
          <w:lang w:val="hy-AM"/>
        </w:rPr>
      </w:pP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1F703E" w:rsidRDefault="007678FA" w:rsidP="00E43CB7">
      <w:pPr>
        <w:ind w:firstLine="720"/>
        <w:jc w:val="both"/>
        <w:rPr>
          <w:rFonts w:ascii="GHEA Grapalat" w:hAnsi="GHEA Grapalat" w:cs="Sylfaen"/>
          <w:b/>
          <w:smallCaps/>
          <w:sz w:val="20"/>
          <w:szCs w:val="20"/>
          <w:lang w:val="hy-AM"/>
        </w:rPr>
      </w:pPr>
      <w:r w:rsidRPr="001F703E">
        <w:rPr>
          <w:rFonts w:ascii="GHEA Grapalat" w:hAnsi="GHEA Grapalat" w:cs="Sylfaen"/>
          <w:b/>
          <w:smallCaps/>
          <w:sz w:val="20"/>
          <w:szCs w:val="20"/>
          <w:lang w:val="hy-AM"/>
        </w:rPr>
        <w:t xml:space="preserve">1. </w:t>
      </w:r>
      <w:r w:rsidR="00DD6D5A" w:rsidRPr="001F703E">
        <w:rPr>
          <w:rFonts w:ascii="GHEA Grapalat" w:hAnsi="GHEA Grapalat" w:cs="Sylfaen"/>
          <w:b/>
          <w:smallCaps/>
          <w:sz w:val="20"/>
          <w:szCs w:val="20"/>
          <w:lang w:val="hy-AM"/>
        </w:rPr>
        <w:t xml:space="preserve">  </w:t>
      </w:r>
      <w:r w:rsidR="0075192B" w:rsidRPr="001F703E">
        <w:rPr>
          <w:rFonts w:ascii="GHEA Grapalat" w:hAnsi="GHEA Grapalat" w:cs="Sylfaen"/>
          <w:b/>
          <w:smallCaps/>
          <w:sz w:val="20"/>
          <w:szCs w:val="20"/>
          <w:lang w:val="hy-AM"/>
        </w:rPr>
        <w:t>ՊԱՅՄԱՆԱԳՐԻ ԱՌԱՐԿԱՆ</w:t>
      </w:r>
    </w:p>
    <w:p w14:paraId="125125E6" w14:textId="7146C9E2" w:rsidR="007678FA" w:rsidRPr="001F703E" w:rsidRDefault="007678FA" w:rsidP="00E43CB7">
      <w:pPr>
        <w:ind w:firstLine="720"/>
        <w:jc w:val="both"/>
        <w:rPr>
          <w:rFonts w:ascii="GHEA Grapalat" w:hAnsi="GHEA Grapalat" w:cs="Sylfaen"/>
          <w:sz w:val="20"/>
          <w:szCs w:val="20"/>
          <w:lang w:val="hy-AM"/>
        </w:rPr>
      </w:pPr>
      <w:r w:rsidRPr="001F703E">
        <w:rPr>
          <w:rFonts w:ascii="GHEA Grapalat" w:hAnsi="GHEA Grapalat" w:cs="Sylfaen"/>
          <w:sz w:val="20"/>
          <w:szCs w:val="20"/>
          <w:lang w:val="hy-AM"/>
        </w:rPr>
        <w:t>1.1 Պատվիրատուն հանձնարարո</w:t>
      </w:r>
      <w:r w:rsidR="00FE5228" w:rsidRPr="001F703E">
        <w:rPr>
          <w:rFonts w:ascii="GHEA Grapalat" w:hAnsi="GHEA Grapalat" w:cs="Sylfaen"/>
          <w:sz w:val="20"/>
          <w:szCs w:val="20"/>
          <w:lang w:val="hy-AM"/>
        </w:rPr>
        <w:t xml:space="preserve">ւմ է, իսկ Կատարողը ստանձնում է </w:t>
      </w:r>
      <w:r w:rsidR="001F703E" w:rsidRPr="001F703E">
        <w:rPr>
          <w:rFonts w:ascii="GHEA Grapalat" w:hAnsi="GHEA Grapalat" w:cs="Times Armenian"/>
          <w:b/>
          <w:color w:val="000000" w:themeColor="text1"/>
          <w:sz w:val="20"/>
          <w:szCs w:val="20"/>
          <w:lang w:val="hy-AM"/>
        </w:rPr>
        <w:t xml:space="preserve">ՀՀ Կոտայքի մարզի Հրազդան քաղաքի «Հրազդանի Խ․ Աբովյանի անվան թիվ 1 ավագ դպրոց» ՊՈԱԿ-ի նոր մարզադահլիճի տեղակապման աշխատանքների նախագծանախահաշվային փաստաթղթերի </w:t>
      </w:r>
      <w:r w:rsidR="00ED70B6" w:rsidRPr="001F703E">
        <w:rPr>
          <w:rFonts w:ascii="GHEA Grapalat" w:hAnsi="GHEA Grapalat"/>
          <w:b/>
          <w:noProof/>
          <w:sz w:val="20"/>
          <w:szCs w:val="20"/>
        </w:rPr>
        <w:t xml:space="preserve">մշակման խորհրդատվական </w:t>
      </w:r>
      <w:r w:rsidR="00FE5228" w:rsidRPr="001F703E">
        <w:rPr>
          <w:rFonts w:ascii="GHEA Grapalat" w:hAnsi="GHEA Grapalat" w:cs="Sylfaen"/>
          <w:b/>
          <w:sz w:val="20"/>
          <w:szCs w:val="20"/>
          <w:lang w:val="hy-AM"/>
        </w:rPr>
        <w:t xml:space="preserve">ծառայության </w:t>
      </w:r>
      <w:r w:rsidRPr="001F703E">
        <w:rPr>
          <w:rFonts w:ascii="GHEA Grapalat" w:hAnsi="GHEA Grapalat" w:cs="Sylfaen"/>
          <w:sz w:val="20"/>
          <w:szCs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1F703E">
        <w:rPr>
          <w:rFonts w:ascii="GHEA Grapalat" w:hAnsi="GHEA Grapalat" w:cs="Sylfaen"/>
          <w:sz w:val="20"/>
          <w:szCs w:val="20"/>
          <w:lang w:val="hy-AM"/>
        </w:rPr>
        <w:t>:</w:t>
      </w:r>
    </w:p>
    <w:p w14:paraId="5A594C2F" w14:textId="3737013D" w:rsidR="007C77FF" w:rsidRPr="001F703E" w:rsidRDefault="007C77FF" w:rsidP="00E43CB7">
      <w:pPr>
        <w:ind w:firstLine="720"/>
        <w:jc w:val="both"/>
        <w:rPr>
          <w:rFonts w:ascii="GHEA Grapalat" w:hAnsi="GHEA Grapalat"/>
          <w:sz w:val="20"/>
          <w:szCs w:val="20"/>
          <w:lang w:val="hy-AM"/>
        </w:rPr>
      </w:pPr>
      <w:r w:rsidRPr="001F703E">
        <w:rPr>
          <w:rFonts w:ascii="GHEA Grapalat" w:hAnsi="GHEA Grapalat" w:cs="Sylfaen"/>
          <w:sz w:val="20"/>
          <w:szCs w:val="20"/>
          <w:lang w:val="hy-AM"/>
        </w:rPr>
        <w:t xml:space="preserve">1.2 </w:t>
      </w:r>
      <w:r w:rsidRPr="001F703E">
        <w:rPr>
          <w:rFonts w:ascii="GHEA Grapalat" w:hAnsi="GHEA Grapalat"/>
          <w:sz w:val="20"/>
          <w:szCs w:val="20"/>
          <w:lang w:val="hy-AM"/>
        </w:rPr>
        <w:t xml:space="preserve">Ծառայությունը մատուցվում է պայմանագրի N 1 հավելվածով սահմանված </w:t>
      </w:r>
      <w:r w:rsidRPr="001F703E">
        <w:rPr>
          <w:rFonts w:ascii="GHEA Grapalat" w:hAnsi="GHEA Grapalat" w:cs="Sylfaen"/>
          <w:sz w:val="20"/>
          <w:szCs w:val="20"/>
          <w:lang w:val="hy-AM"/>
        </w:rPr>
        <w:t>Տեխնիկական բնութագիր-</w:t>
      </w:r>
      <w:r w:rsidRPr="001F703E">
        <w:rPr>
          <w:rFonts w:ascii="GHEA Grapalat" w:hAnsi="GHEA Grapalat"/>
          <w:sz w:val="20"/>
          <w:szCs w:val="20"/>
          <w:lang w:val="hy-AM"/>
        </w:rPr>
        <w:t>գնման ժամանակացույցին համապատասխան և սահմանված ժամկետներով։</w:t>
      </w:r>
    </w:p>
    <w:p w14:paraId="543750F5" w14:textId="77777777" w:rsidR="00792D45" w:rsidRPr="006E0A77" w:rsidRDefault="00792D45" w:rsidP="00E43CB7">
      <w:pPr>
        <w:ind w:firstLine="720"/>
        <w:jc w:val="both"/>
        <w:rPr>
          <w:rFonts w:ascii="GHEA Grapalat" w:hAnsi="GHEA Grapalat"/>
          <w:sz w:val="20"/>
          <w:lang w:val="hy-AM"/>
        </w:rPr>
      </w:pP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6E992957" w:rsidR="00655439"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04D3DE67" w14:textId="77777777" w:rsidR="00792D45" w:rsidRPr="006E0A77" w:rsidRDefault="00792D45" w:rsidP="00E43CB7">
      <w:pPr>
        <w:ind w:firstLine="720"/>
        <w:jc w:val="both"/>
        <w:rPr>
          <w:rFonts w:ascii="GHEA Grapalat" w:hAnsi="GHEA Grapalat"/>
          <w:sz w:val="20"/>
          <w:lang w:val="hy-AM"/>
        </w:rPr>
      </w:pP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84996" w:rsidR="007678FA" w:rsidRPr="00795F4F" w:rsidRDefault="007678FA" w:rsidP="00E43CB7">
      <w:pPr>
        <w:ind w:firstLine="720"/>
        <w:jc w:val="both"/>
        <w:rPr>
          <w:rFonts w:ascii="GHEA Grapalat" w:hAnsi="GHEA Grapalat"/>
          <w:b/>
          <w:sz w:val="20"/>
          <w:lang w:val="hy-AM"/>
        </w:rPr>
      </w:pPr>
      <w:r w:rsidRPr="00795F4F">
        <w:rPr>
          <w:rFonts w:ascii="GHEA Grapalat" w:hAnsi="GHEA Grapalat" w:cs="Sylfaen"/>
          <w:b/>
          <w:sz w:val="20"/>
          <w:lang w:val="hy-AM"/>
        </w:rPr>
        <w:t xml:space="preserve">3.2 Եթե </w:t>
      </w:r>
      <w:r w:rsidRPr="00795F4F">
        <w:rPr>
          <w:rFonts w:ascii="GHEA Grapalat" w:hAnsi="GHEA Grapalat"/>
          <w:b/>
          <w:sz w:val="20"/>
          <w:lang w:val="pt-BR"/>
        </w:rPr>
        <w:t xml:space="preserve">մատուցված ծառայությունը </w:t>
      </w:r>
      <w:r w:rsidRPr="00795F4F">
        <w:rPr>
          <w:rFonts w:ascii="GHEA Grapalat" w:hAnsi="GHEA Grapalat" w:cs="Sylfaen"/>
          <w:b/>
          <w:sz w:val="20"/>
          <w:lang w:val="hy-AM"/>
        </w:rPr>
        <w:t>համապատասխանում է պայմանագրի պայմաններին, Պատվիրատուն</w:t>
      </w:r>
      <w:r w:rsidRPr="00795F4F">
        <w:rPr>
          <w:rFonts w:ascii="GHEA Grapalat" w:hAnsi="GHEA Grapalat" w:cs="Sylfaen"/>
          <w:b/>
          <w:sz w:val="20"/>
          <w:szCs w:val="20"/>
          <w:lang w:val="hy-AM"/>
        </w:rPr>
        <w:t xml:space="preserve"> պայմանագրի 3.1 կետում նշված </w:t>
      </w:r>
      <w:r w:rsidRPr="00795F4F">
        <w:rPr>
          <w:rFonts w:ascii="GHEA Grapalat" w:hAnsi="GHEA Grapalat"/>
          <w:b/>
          <w:sz w:val="20"/>
          <w:lang w:val="hy-AM"/>
        </w:rPr>
        <w:t xml:space="preserve">փաստաթղթերը ստանալու օրվան հաջորդող աշխատանքային օրվանից հաշված </w:t>
      </w:r>
      <w:r w:rsidR="00BA539F" w:rsidRPr="00795F4F">
        <w:rPr>
          <w:rFonts w:ascii="GHEA Grapalat" w:hAnsi="GHEA Grapalat"/>
          <w:b/>
          <w:sz w:val="20"/>
          <w:lang w:val="hy-AM"/>
        </w:rPr>
        <w:t xml:space="preserve">20 </w:t>
      </w:r>
      <w:r w:rsidR="00F4042F" w:rsidRPr="00795F4F">
        <w:rPr>
          <w:rFonts w:ascii="GHEA Grapalat" w:hAnsi="GHEA Grapalat"/>
          <w:b/>
          <w:sz w:val="20"/>
          <w:lang w:val="hy-AM"/>
        </w:rPr>
        <w:t>օրացուցային</w:t>
      </w:r>
      <w:r w:rsidRPr="00795F4F">
        <w:rPr>
          <w:rFonts w:ascii="GHEA Grapalat" w:hAnsi="GHEA Grapalat"/>
          <w:b/>
          <w:sz w:val="20"/>
          <w:lang w:val="hy-AM"/>
        </w:rPr>
        <w:t xml:space="preserve"> օրվա ընթացքում</w:t>
      </w:r>
      <w:r w:rsidR="004704F8" w:rsidRPr="00795F4F">
        <w:rPr>
          <w:rFonts w:ascii="GHEA Grapalat" w:hAnsi="GHEA Grapalat"/>
          <w:b/>
          <w:sz w:val="20"/>
          <w:lang w:val="hy-AM"/>
        </w:rPr>
        <w:t xml:space="preserve"> </w:t>
      </w:r>
      <w:r w:rsidR="00DD22F8" w:rsidRPr="00795F4F">
        <w:rPr>
          <w:rFonts w:ascii="GHEA Grapalat" w:hAnsi="GHEA Grapalat"/>
          <w:b/>
          <w:sz w:val="20"/>
          <w:lang w:val="hy-AM"/>
        </w:rPr>
        <w:t>(</w:t>
      </w:r>
      <w:r w:rsidR="00CC277D" w:rsidRPr="00795F4F">
        <w:rPr>
          <w:rFonts w:ascii="GHEA Grapalat" w:hAnsi="GHEA Grapalat"/>
          <w:b/>
          <w:sz w:val="20"/>
        </w:rPr>
        <w:t>բայց ոչ շուտ քան</w:t>
      </w:r>
      <w:r w:rsidR="00DD22F8" w:rsidRPr="00795F4F">
        <w:rPr>
          <w:rFonts w:ascii="GHEA Grapalat" w:hAnsi="GHEA Grapalat"/>
          <w:b/>
          <w:sz w:val="20"/>
        </w:rPr>
        <w:t xml:space="preserve"> </w:t>
      </w:r>
      <w:r w:rsidR="00DD22F8" w:rsidRPr="00795F4F">
        <w:rPr>
          <w:rFonts w:ascii="GHEA Grapalat" w:hAnsi="GHEA Grapalat"/>
          <w:b/>
          <w:sz w:val="20"/>
          <w:lang w:val="hy-AM"/>
        </w:rPr>
        <w:t>քաղաքաշինական պարզ և համալիր փորձաքննությունների դրական եզրակացություններ</w:t>
      </w:r>
      <w:r w:rsidR="004928EF" w:rsidRPr="00795F4F">
        <w:rPr>
          <w:rFonts w:ascii="GHEA Grapalat" w:hAnsi="GHEA Grapalat"/>
          <w:b/>
          <w:sz w:val="20"/>
        </w:rPr>
        <w:t>ի</w:t>
      </w:r>
      <w:r w:rsidR="00DD22F8" w:rsidRPr="00795F4F">
        <w:rPr>
          <w:rFonts w:ascii="GHEA Grapalat" w:hAnsi="GHEA Grapalat"/>
          <w:b/>
          <w:sz w:val="20"/>
        </w:rPr>
        <w:t xml:space="preserve"> </w:t>
      </w:r>
      <w:r w:rsidR="004928EF" w:rsidRPr="00795F4F">
        <w:rPr>
          <w:rFonts w:ascii="GHEA Grapalat" w:hAnsi="GHEA Grapalat"/>
          <w:b/>
          <w:sz w:val="20"/>
        </w:rPr>
        <w:t>ձեռքբերումը</w:t>
      </w:r>
      <w:r w:rsidR="00DD22F8" w:rsidRPr="00795F4F">
        <w:rPr>
          <w:rFonts w:ascii="GHEA Grapalat" w:hAnsi="GHEA Grapalat"/>
          <w:b/>
          <w:sz w:val="20"/>
          <w:lang w:val="hy-AM"/>
        </w:rPr>
        <w:t>)</w:t>
      </w:r>
      <w:r w:rsidR="00DD22F8" w:rsidRPr="00795F4F">
        <w:rPr>
          <w:rFonts w:ascii="GHEA Grapalat" w:hAnsi="GHEA Grapalat"/>
          <w:b/>
          <w:sz w:val="20"/>
        </w:rPr>
        <w:t xml:space="preserve"> </w:t>
      </w:r>
      <w:r w:rsidRPr="00795F4F">
        <w:rPr>
          <w:rFonts w:ascii="GHEA Grapalat" w:hAnsi="GHEA Grapalat"/>
          <w:b/>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 xml:space="preserve">ված վերջնաժամկետին հաջորդող աշխատանքային օրը Պատվիրատուն  </w:t>
      </w:r>
      <w:r w:rsidRPr="006E0A77">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08EBBE16" w14:textId="704449D2" w:rsidR="00901C1B" w:rsidRDefault="002A49E1" w:rsidP="00E43CB7">
      <w:pPr>
        <w:rPr>
          <w:rFonts w:ascii="GHEA Grapalat" w:hAnsi="GHEA Grapalat" w:cs="Sylfaen"/>
          <w:b/>
          <w:sz w:val="20"/>
          <w:lang w:val="hy-AM"/>
        </w:rPr>
      </w:pPr>
      <w:r w:rsidRPr="006E0A77">
        <w:rPr>
          <w:rFonts w:ascii="GHEA Grapalat" w:hAnsi="GHEA Grapalat" w:cs="Sylfaen"/>
          <w:b/>
          <w:sz w:val="20"/>
          <w:lang w:val="hy-AM"/>
        </w:rPr>
        <w:t xml:space="preserve">  </w:t>
      </w:r>
    </w:p>
    <w:p w14:paraId="3334B8BF" w14:textId="2111FCA5" w:rsidR="007678FA" w:rsidRDefault="00901C1B" w:rsidP="00E43CB7">
      <w:pPr>
        <w:rPr>
          <w:rFonts w:ascii="GHEA Grapalat" w:hAnsi="GHEA Grapalat" w:cs="Sylfaen"/>
          <w:b/>
          <w:sz w:val="20"/>
          <w:lang w:val="hy-AM"/>
        </w:rPr>
      </w:pPr>
      <w:r>
        <w:rPr>
          <w:rFonts w:ascii="GHEA Grapalat" w:hAnsi="GHEA Grapalat" w:cs="Sylfaen"/>
          <w:b/>
          <w:sz w:val="20"/>
        </w:rPr>
        <w:t xml:space="preserve"> </w:t>
      </w:r>
      <w:r w:rsidR="002A49E1" w:rsidRPr="006E0A77">
        <w:rPr>
          <w:rFonts w:ascii="GHEA Grapalat" w:hAnsi="GHEA Grapalat" w:cs="Sylfaen"/>
          <w:b/>
          <w:sz w:val="20"/>
          <w:lang w:val="hy-AM"/>
        </w:rPr>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4A15FBAA" w14:textId="77777777" w:rsidR="00901C1B" w:rsidRPr="006E0A77" w:rsidRDefault="00901C1B" w:rsidP="00E43CB7">
      <w:pPr>
        <w:rPr>
          <w:rFonts w:ascii="GHEA Grapalat" w:hAnsi="GHEA Grapalat" w:cs="Sylfaen"/>
          <w:b/>
          <w:sz w:val="20"/>
          <w:lang w:val="hy-AM"/>
        </w:rPr>
      </w:pP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3826891C" w:rsidR="00E876D0" w:rsidRPr="006E0A77" w:rsidRDefault="00963CA0" w:rsidP="00E43CB7">
      <w:pPr>
        <w:ind w:firstLine="709"/>
        <w:jc w:val="both"/>
        <w:rPr>
          <w:rFonts w:ascii="GHEA Grapalat" w:hAnsi="GHEA Grapalat" w:cs="Sylfaen"/>
          <w:sz w:val="20"/>
          <w:lang w:val="hy-AM"/>
        </w:rPr>
      </w:pPr>
      <w:r w:rsidRPr="00BA21C3">
        <w:rPr>
          <w:rFonts w:ascii="GHEA Grapalat" w:hAnsi="GHEA Grapalat" w:cs="Sylfaen"/>
          <w:sz w:val="20"/>
          <w:lang w:val="hy-AM"/>
        </w:rPr>
        <w:t xml:space="preserve">4.2 </w:t>
      </w:r>
      <w:r w:rsidR="00E876D0" w:rsidRPr="00BA21C3">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BA21C3">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BA21C3">
        <w:rPr>
          <w:rFonts w:ascii="GHEA Grapalat" w:eastAsiaTheme="minorEastAsia" w:hAnsi="GHEA Grapalat" w:cstheme="minorBidi"/>
          <w:sz w:val="20"/>
          <w:lang w:val="hy-AM"/>
        </w:rPr>
        <w:t>եր</w:t>
      </w:r>
      <w:r w:rsidR="00E876D0" w:rsidRPr="00BA21C3">
        <w:rPr>
          <w:rFonts w:ascii="GHEA Grapalat" w:eastAsiaTheme="minorEastAsia" w:hAnsi="GHEA Grapalat" w:cstheme="minorBidi"/>
          <w:sz w:val="20"/>
          <w:lang w:val="pt-BR"/>
        </w:rPr>
        <w:t xml:space="preserve">ի համամասնությամբ՝ </w:t>
      </w:r>
      <w:r w:rsidR="00E876D0" w:rsidRPr="00BA21C3">
        <w:rPr>
          <w:rFonts w:ascii="GHEA Grapalat" w:hAnsi="GHEA Grapalat"/>
          <w:sz w:val="20"/>
          <w:lang w:val="hy-AM"/>
        </w:rPr>
        <w:t xml:space="preserve">պայմանագրի </w:t>
      </w:r>
      <w:r w:rsidR="00E876D0" w:rsidRPr="00BA21C3">
        <w:rPr>
          <w:rFonts w:ascii="GHEA Grapalat" w:hAnsi="GHEA Grapalat"/>
          <w:color w:val="000000" w:themeColor="text1"/>
          <w:sz w:val="20"/>
          <w:lang w:val="hy-AM"/>
        </w:rPr>
        <w:t>վճարման  ժամանակացույցով</w:t>
      </w:r>
      <w:r w:rsidR="00B43F3B" w:rsidRPr="00BA21C3">
        <w:rPr>
          <w:rFonts w:ascii="GHEA Grapalat" w:hAnsi="GHEA Grapalat"/>
          <w:color w:val="000000" w:themeColor="text1"/>
          <w:sz w:val="20"/>
        </w:rPr>
        <w:t xml:space="preserve"> (հավելված N 2)</w:t>
      </w:r>
      <w:r w:rsidR="00174841" w:rsidRPr="00BA21C3">
        <w:rPr>
          <w:rFonts w:ascii="GHEA Grapalat" w:hAnsi="GHEA Grapalat" w:cs="Sylfaen"/>
          <w:sz w:val="20"/>
          <w:lang w:val="hy-AM"/>
        </w:rPr>
        <w:t xml:space="preserve"> </w:t>
      </w:r>
      <w:r w:rsidR="00E876D0" w:rsidRPr="00BA21C3">
        <w:rPr>
          <w:rFonts w:ascii="GHEA Grapalat" w:hAnsi="GHEA Grapalat"/>
          <w:sz w:val="20"/>
          <w:lang w:val="hy-AM"/>
        </w:rPr>
        <w:t>նախատեսված ամիսներին, բայց ոչ ուշ, քան մինչև տվյալ տարվա նախավերջին աշխատանքային օրը:</w:t>
      </w:r>
    </w:p>
    <w:p w14:paraId="72800C3D" w14:textId="2A9E8459"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4F3293">
        <w:rPr>
          <w:rFonts w:ascii="GHEA Grapalat" w:hAnsi="GHEA Grapalat"/>
          <w:sz w:val="20"/>
        </w:rPr>
        <w:t>Պայմանագրի N 1 հավելվածի 1</w:t>
      </w:r>
      <w:r w:rsidR="00C33246">
        <w:rPr>
          <w:rFonts w:ascii="GHEA Grapalat" w:hAnsi="GHEA Grapalat"/>
          <w:sz w:val="20"/>
        </w:rPr>
        <w:t>6</w:t>
      </w:r>
      <w:r w:rsidR="00BF6498" w:rsidRPr="004F3293">
        <w:rPr>
          <w:rFonts w:ascii="GHEA Grapalat" w:hAnsi="GHEA Grapalat"/>
          <w:sz w:val="20"/>
        </w:rPr>
        <w:t>-րդ կետի համաձայն</w:t>
      </w:r>
      <w:r w:rsidRPr="004F3293">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40E70792" w:rsidR="00DD071A"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7A1A4DAB" w14:textId="77777777" w:rsidR="00901C1B" w:rsidRPr="006E0A77" w:rsidRDefault="00901C1B" w:rsidP="000D548E">
      <w:pPr>
        <w:pStyle w:val="ListParagraph"/>
        <w:tabs>
          <w:tab w:val="left" w:pos="1080"/>
        </w:tabs>
        <w:jc w:val="both"/>
        <w:rPr>
          <w:rFonts w:ascii="GHEA Grapalat" w:hAnsi="GHEA Grapalat" w:cs="Sylfaen"/>
          <w:b/>
          <w:sz w:val="20"/>
          <w:lang w:val="hy-AM"/>
        </w:rPr>
      </w:pP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940B49B" w:rsidR="007678FA" w:rsidRDefault="007678FA"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7EF244B8" w:rsidR="007678FA"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2F435103" w14:textId="77777777" w:rsidR="00901C1B" w:rsidRPr="006E0A77" w:rsidRDefault="00901C1B" w:rsidP="000D548E">
      <w:pPr>
        <w:pStyle w:val="ListParagraph"/>
        <w:tabs>
          <w:tab w:val="left" w:pos="990"/>
        </w:tabs>
        <w:jc w:val="both"/>
        <w:rPr>
          <w:rFonts w:ascii="GHEA Grapalat" w:hAnsi="GHEA Grapalat" w:cs="Sylfaen"/>
          <w:b/>
          <w:sz w:val="20"/>
          <w:lang w:val="hy-AM"/>
        </w:rPr>
      </w:pP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3"/>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77777777" w:rsidR="00A33F62" w:rsidRPr="00D66974" w:rsidRDefault="00A33F62" w:rsidP="00A33F6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FootnoteReference"/>
          <w:rFonts w:ascii="GHEA Grapalat" w:hAnsi="GHEA Grapalat"/>
          <w:sz w:val="20"/>
          <w:lang w:val="pt-BR"/>
        </w:rPr>
        <w:footnoteReference w:id="4"/>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lastRenderedPageBreak/>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0B7AE472"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E72092">
        <w:rPr>
          <w:rFonts w:ascii="GHEA Grapalat" w:hAnsi="GHEA Grapalat" w:cs="Sylfaen"/>
          <w:sz w:val="20"/>
          <w:lang w:val="hy-AM"/>
        </w:rPr>
        <w:t>Սույն</w:t>
      </w:r>
      <w:r w:rsidR="007678FA" w:rsidRPr="00E72092">
        <w:rPr>
          <w:rFonts w:ascii="GHEA Grapalat" w:hAnsi="GHEA Grapalat" w:cs="Times Armenian"/>
          <w:sz w:val="20"/>
          <w:lang w:val="hy-AM"/>
        </w:rPr>
        <w:t xml:space="preserve"> </w:t>
      </w:r>
      <w:r w:rsidR="007678FA" w:rsidRPr="00E72092">
        <w:rPr>
          <w:rFonts w:ascii="GHEA Grapalat" w:hAnsi="GHEA Grapalat" w:cs="Sylfaen"/>
          <w:sz w:val="20"/>
          <w:lang w:val="hy-AM"/>
        </w:rPr>
        <w:t>պայմանագրի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025650F0" w14:textId="77777777" w:rsidR="00C84C13" w:rsidRPr="006E0A77" w:rsidRDefault="00DD071A" w:rsidP="00C84C13">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6249D3">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C84C13"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w:t>
      </w:r>
      <w:r w:rsidR="00C84C13">
        <w:rPr>
          <w:rFonts w:ascii="GHEA Grapalat" w:hAnsi="GHEA Grapalat"/>
          <w:sz w:val="20"/>
          <w:szCs w:val="20"/>
          <w:lang w:val="hy-AM" w:eastAsia="ru-RU"/>
        </w:rPr>
        <w:t>ագրի ապահովումը փոխարինվի</w:t>
      </w:r>
      <w:r w:rsidR="00C84C13">
        <w:rPr>
          <w:rFonts w:ascii="GHEA Grapalat" w:hAnsi="GHEA Grapalat"/>
          <w:sz w:val="20"/>
          <w:szCs w:val="20"/>
          <w:lang w:eastAsia="ru-RU"/>
        </w:rPr>
        <w:t xml:space="preserve"> </w:t>
      </w:r>
      <w:r w:rsidR="00C84C13" w:rsidRPr="006E0A77">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պայմանագրի ապահով</w:t>
      </w:r>
      <w:r w:rsidR="00C84C13">
        <w:rPr>
          <w:rFonts w:ascii="GHEA Grapalat" w:hAnsi="GHEA Grapalat"/>
          <w:sz w:val="20"/>
          <w:szCs w:val="20"/>
          <w:lang w:eastAsia="ru-RU"/>
        </w:rPr>
        <w:t>ման</w:t>
      </w:r>
      <w:r w:rsidR="00C84C13" w:rsidRPr="006E0A77">
        <w:rPr>
          <w:rFonts w:ascii="GHEA Grapalat" w:hAnsi="GHEA Grapalat"/>
          <w:sz w:val="20"/>
          <w:szCs w:val="20"/>
          <w:lang w:val="hy-AM" w:eastAsia="ru-RU"/>
        </w:rPr>
        <w:t xml:space="preserve"> փոխարի</w:t>
      </w:r>
      <w:r w:rsidR="00C84C13">
        <w:rPr>
          <w:rFonts w:ascii="GHEA Grapalat" w:hAnsi="GHEA Grapalat"/>
          <w:sz w:val="20"/>
          <w:szCs w:val="20"/>
          <w:lang w:val="hy-AM" w:eastAsia="ru-RU"/>
        </w:rPr>
        <w:t>նման դեպքում նաև նոր ապահովում</w:t>
      </w:r>
      <w:r w:rsidR="00C84C13" w:rsidRPr="006E0A7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2F0BF25" w14:textId="34B0EBE4" w:rsidR="00DD071A" w:rsidRPr="006E0A77" w:rsidRDefault="00DD071A" w:rsidP="00E43CB7">
      <w:pPr>
        <w:ind w:firstLine="630"/>
        <w:jc w:val="both"/>
        <w:rPr>
          <w:rFonts w:ascii="GHEA Grapalat" w:hAnsi="GHEA Grapalat" w:cs="Sylfaen"/>
          <w:sz w:val="20"/>
          <w:u w:val="single"/>
          <w:lang w:val="hy-AM"/>
        </w:rPr>
      </w:pPr>
    </w:p>
    <w:p w14:paraId="38E1ADD5" w14:textId="77777777" w:rsidR="00DD071A" w:rsidRPr="006E0A77" w:rsidRDefault="00DD071A" w:rsidP="00E43CB7">
      <w:pPr>
        <w:spacing w:line="276" w:lineRule="auto"/>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5B5DD345" w14:textId="77777777" w:rsidR="006E1318" w:rsidRPr="00BB4160" w:rsidRDefault="007678FA" w:rsidP="00E43CB7">
      <w:pPr>
        <w:jc w:val="right"/>
        <w:rPr>
          <w:rFonts w:ascii="GHEA Grapalat" w:hAnsi="GHEA Grapalat"/>
          <w:i/>
          <w:sz w:val="18"/>
          <w:lang w:val="hy-AM"/>
        </w:rPr>
      </w:pPr>
      <w:r w:rsidRPr="006E0A77">
        <w:rPr>
          <w:rFonts w:ascii="GHEA Grapalat" w:hAnsi="GHEA Grapalat"/>
          <w:i/>
          <w:sz w:val="18"/>
          <w:lang w:val="hy-AM"/>
        </w:rPr>
        <w:br w:type="page"/>
      </w:r>
      <w:r w:rsidR="006E1318" w:rsidRPr="00BB4160">
        <w:rPr>
          <w:rFonts w:ascii="GHEA Grapalat" w:hAnsi="GHEA Grapalat"/>
          <w:i/>
          <w:sz w:val="20"/>
          <w:szCs w:val="20"/>
          <w:lang w:val="hy-AM"/>
        </w:rPr>
        <w:lastRenderedPageBreak/>
        <w:t>Հավելված N 1</w:t>
      </w:r>
    </w:p>
    <w:p w14:paraId="397EDA9B" w14:textId="2F342950" w:rsidR="006E1318" w:rsidRPr="00BB4160" w:rsidRDefault="00C62268" w:rsidP="00E43CB7">
      <w:pPr>
        <w:jc w:val="right"/>
        <w:rPr>
          <w:rFonts w:ascii="GHEA Grapalat" w:hAnsi="GHEA Grapalat"/>
          <w:i/>
          <w:sz w:val="20"/>
          <w:szCs w:val="20"/>
          <w:lang w:val="hy-AM"/>
        </w:rPr>
      </w:pPr>
      <w:r w:rsidRPr="00BB4160">
        <w:rPr>
          <w:rFonts w:ascii="GHEA Grapalat" w:hAnsi="GHEA Grapalat"/>
          <w:i/>
          <w:sz w:val="20"/>
          <w:szCs w:val="20"/>
          <w:lang w:val="hy-AM"/>
        </w:rPr>
        <w:t xml:space="preserve">        </w:t>
      </w:r>
      <w:r w:rsidR="006E1318" w:rsidRPr="00BB4160">
        <w:rPr>
          <w:rFonts w:ascii="GHEA Grapalat" w:hAnsi="GHEA Grapalat"/>
          <w:i/>
          <w:sz w:val="20"/>
          <w:szCs w:val="20"/>
          <w:lang w:val="hy-AM"/>
        </w:rPr>
        <w:t>202</w:t>
      </w:r>
      <w:r w:rsidR="006C190F" w:rsidRPr="00BB4160">
        <w:rPr>
          <w:rFonts w:ascii="GHEA Grapalat" w:hAnsi="GHEA Grapalat"/>
          <w:i/>
          <w:sz w:val="20"/>
          <w:szCs w:val="20"/>
        </w:rPr>
        <w:t>6</w:t>
      </w:r>
      <w:r w:rsidR="006E1318" w:rsidRPr="00BB4160">
        <w:rPr>
          <w:rFonts w:ascii="GHEA Grapalat" w:hAnsi="GHEA Grapalat"/>
          <w:i/>
          <w:sz w:val="20"/>
          <w:szCs w:val="20"/>
          <w:lang w:val="hy-AM"/>
        </w:rPr>
        <w:t xml:space="preserve"> թ. կնքված </w:t>
      </w:r>
    </w:p>
    <w:p w14:paraId="52952C4C" w14:textId="6184C083" w:rsidR="006E1318" w:rsidRPr="008D0FC4" w:rsidRDefault="006E1318" w:rsidP="00E43CB7">
      <w:pPr>
        <w:jc w:val="right"/>
        <w:rPr>
          <w:rFonts w:ascii="GHEA Grapalat" w:hAnsi="GHEA Grapalat"/>
          <w:i/>
          <w:sz w:val="20"/>
          <w:szCs w:val="20"/>
          <w:lang w:val="hy-AM"/>
        </w:rPr>
      </w:pPr>
      <w:r w:rsidRPr="00BB4160">
        <w:rPr>
          <w:rFonts w:ascii="GHEA Grapalat" w:hAnsi="GHEA Grapalat"/>
          <w:i/>
          <w:sz w:val="20"/>
          <w:szCs w:val="20"/>
          <w:lang w:val="hy-AM"/>
        </w:rPr>
        <w:t xml:space="preserve">                      N </w:t>
      </w:r>
      <w:r w:rsidR="00FE6894" w:rsidRPr="00BB4160">
        <w:rPr>
          <w:rFonts w:ascii="GHEA Grapalat" w:hAnsi="GHEA Grapalat"/>
          <w:i/>
          <w:sz w:val="20"/>
          <w:szCs w:val="20"/>
          <w:lang w:val="af-ZA"/>
        </w:rPr>
        <w:t>ՀՀՔԿ-ԳՀԽԾՁԲ-26/1</w:t>
      </w:r>
      <w:r w:rsidR="00BB4160" w:rsidRPr="00BB4160">
        <w:rPr>
          <w:rFonts w:ascii="GHEA Grapalat" w:hAnsi="GHEA Grapalat"/>
          <w:i/>
          <w:sz w:val="20"/>
          <w:szCs w:val="20"/>
          <w:lang w:val="af-ZA"/>
        </w:rPr>
        <w:t>6</w:t>
      </w:r>
      <w:r w:rsidR="00FE6894" w:rsidRPr="00BB4160">
        <w:rPr>
          <w:rFonts w:ascii="GHEA Grapalat" w:hAnsi="GHEA Grapalat"/>
          <w:i/>
          <w:sz w:val="20"/>
          <w:szCs w:val="20"/>
          <w:lang w:val="af-ZA"/>
        </w:rPr>
        <w:t xml:space="preserve"> </w:t>
      </w:r>
      <w:r w:rsidRPr="00BB4160">
        <w:rPr>
          <w:rFonts w:ascii="GHEA Grapalat" w:hAnsi="GHEA Grapalat"/>
          <w:i/>
          <w:sz w:val="20"/>
          <w:szCs w:val="20"/>
          <w:lang w:val="hy-AM"/>
        </w:rPr>
        <w:t>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B0260A" w:rsidRDefault="008B76CD" w:rsidP="00E43CB7">
            <w:pPr>
              <w:jc w:val="center"/>
              <w:rPr>
                <w:rFonts w:ascii="GHEA Grapalat" w:hAnsi="GHEA Grapalat"/>
                <w:sz w:val="18"/>
                <w:szCs w:val="18"/>
              </w:rPr>
            </w:pPr>
            <w:r w:rsidRPr="00B0260A">
              <w:rPr>
                <w:rFonts w:ascii="GHEA Grapalat" w:hAnsi="GHEA Grapalat"/>
                <w:sz w:val="18"/>
                <w:szCs w:val="18"/>
              </w:rPr>
              <w:t>1</w:t>
            </w:r>
          </w:p>
        </w:tc>
        <w:tc>
          <w:tcPr>
            <w:tcW w:w="1766" w:type="dxa"/>
            <w:tcBorders>
              <w:bottom w:val="single" w:sz="4" w:space="0" w:color="auto"/>
            </w:tcBorders>
            <w:vAlign w:val="center"/>
          </w:tcPr>
          <w:p w14:paraId="1667220F" w14:textId="06BD7AB5" w:rsidR="008B76CD" w:rsidRPr="00B0260A" w:rsidRDefault="00957359" w:rsidP="00AE497A">
            <w:pPr>
              <w:jc w:val="center"/>
              <w:rPr>
                <w:rFonts w:ascii="GHEA Grapalat" w:hAnsi="GHEA Grapalat"/>
                <w:sz w:val="18"/>
                <w:szCs w:val="18"/>
              </w:rPr>
            </w:pPr>
            <w:r w:rsidRPr="00B0260A">
              <w:rPr>
                <w:rFonts w:ascii="GHEA Grapalat" w:hAnsi="GHEA Grapalat"/>
                <w:sz w:val="18"/>
                <w:szCs w:val="18"/>
              </w:rPr>
              <w:t>71241200</w:t>
            </w:r>
            <w:r w:rsidR="004704F8" w:rsidRPr="00B0260A">
              <w:rPr>
                <w:rFonts w:ascii="GHEA Grapalat" w:hAnsi="GHEA Grapalat"/>
                <w:sz w:val="18"/>
                <w:szCs w:val="18"/>
              </w:rPr>
              <w:t>/</w:t>
            </w:r>
            <w:r w:rsidR="00B0260A" w:rsidRPr="00B0260A">
              <w:rPr>
                <w:rFonts w:ascii="GHEA Grapalat" w:hAnsi="GHEA Grapalat"/>
                <w:sz w:val="18"/>
                <w:szCs w:val="18"/>
              </w:rPr>
              <w:t>552</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2B5C0F51" w:rsidR="008B76CD" w:rsidRPr="00595B10" w:rsidRDefault="00AA1409" w:rsidP="00595B10">
            <w:pPr>
              <w:jc w:val="center"/>
              <w:rPr>
                <w:rFonts w:ascii="GHEA Grapalat" w:eastAsia="GHEA Grapalat" w:hAnsi="GHEA Grapalat" w:cs="GHEA Grapalat"/>
                <w:sz w:val="18"/>
              </w:rPr>
            </w:pPr>
            <w:r w:rsidRPr="00595B10">
              <w:rPr>
                <w:rFonts w:ascii="GHEA Grapalat" w:eastAsia="GHEA Grapalat" w:hAnsi="GHEA Grapalat" w:cs="GHEA Grapalat"/>
                <w:sz w:val="18"/>
              </w:rPr>
              <w:t xml:space="preserve">ՀՀ </w:t>
            </w:r>
            <w:r w:rsidR="00595B10" w:rsidRPr="00595B10">
              <w:rPr>
                <w:rFonts w:ascii="GHEA Grapalat" w:eastAsia="GHEA Grapalat" w:hAnsi="GHEA Grapalat" w:cs="GHEA Grapalat"/>
                <w:sz w:val="18"/>
              </w:rPr>
              <w:t>Կոտայք</w:t>
            </w:r>
            <w:r w:rsidR="00595B10">
              <w:rPr>
                <w:rFonts w:ascii="GHEA Grapalat" w:eastAsia="GHEA Grapalat" w:hAnsi="GHEA Grapalat" w:cs="GHEA Grapalat"/>
                <w:sz w:val="18"/>
              </w:rPr>
              <w:t>ի մարզ</w:t>
            </w:r>
            <w:r w:rsidR="00595B10" w:rsidRPr="00595B10">
              <w:rPr>
                <w:rFonts w:ascii="GHEA Grapalat" w:eastAsia="GHEA Grapalat" w:hAnsi="GHEA Grapalat" w:cs="GHEA Grapalat"/>
                <w:sz w:val="18"/>
              </w:rPr>
              <w:t>, համայնք Հրազդան ք</w:t>
            </w:r>
            <w:r w:rsidR="00595B10" w:rsidRPr="00595B10">
              <w:rPr>
                <w:rFonts w:ascii="Cambria Math" w:eastAsia="GHEA Grapalat" w:hAnsi="Cambria Math" w:cs="Cambria Math"/>
                <w:sz w:val="18"/>
              </w:rPr>
              <w:t>․</w:t>
            </w:r>
            <w:r w:rsidR="00595B10" w:rsidRPr="00595B10">
              <w:rPr>
                <w:rFonts w:ascii="GHEA Grapalat" w:eastAsia="GHEA Grapalat" w:hAnsi="GHEA Grapalat" w:cs="GHEA Grapalat"/>
                <w:sz w:val="18"/>
              </w:rPr>
              <w:t xml:space="preserve"> Հարավային թաղամաս Երևանյան 1/3 դպրոց</w:t>
            </w:r>
          </w:p>
        </w:tc>
        <w:tc>
          <w:tcPr>
            <w:tcW w:w="2061" w:type="dxa"/>
            <w:tcBorders>
              <w:bottom w:val="single" w:sz="4" w:space="0" w:color="auto"/>
            </w:tcBorders>
            <w:vAlign w:val="center"/>
          </w:tcPr>
          <w:p w14:paraId="1DC40682" w14:textId="539BA578" w:rsidR="008B76CD" w:rsidRPr="009F03D5" w:rsidRDefault="00C84C13" w:rsidP="00C84C13">
            <w:pPr>
              <w:jc w:val="center"/>
              <w:rPr>
                <w:rFonts w:ascii="GHEA Grapalat" w:hAnsi="GHEA Grapalat"/>
                <w:sz w:val="18"/>
                <w:szCs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Pr>
                <w:rFonts w:ascii="GHEA Grapalat" w:eastAsia="GHEA Grapalat" w:hAnsi="GHEA Grapalat" w:cs="GHEA Grapalat"/>
                <w:sz w:val="18"/>
              </w:rPr>
              <w:t>9</w:t>
            </w:r>
            <w:r w:rsidRPr="0058036B">
              <w:rPr>
                <w:rFonts w:ascii="GHEA Grapalat" w:eastAsia="GHEA Grapalat" w:hAnsi="GHEA Grapalat" w:cs="GHEA Grapalat"/>
                <w:sz w:val="18"/>
              </w:rPr>
              <w:t>0 օրացուցային 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7FBF9AC6" w:rsidR="00BF2A93" w:rsidRDefault="00515297" w:rsidP="00E43CB7">
      <w:pPr>
        <w:tabs>
          <w:tab w:val="left" w:pos="6570"/>
        </w:tabs>
        <w:jc w:val="center"/>
        <w:rPr>
          <w:rFonts w:ascii="GHEA Grapalat" w:hAnsi="GHEA Grapalat"/>
          <w:b/>
          <w:sz w:val="22"/>
          <w:szCs w:val="22"/>
          <w:lang w:val="hy-AM"/>
        </w:rPr>
      </w:pPr>
      <w:r w:rsidRPr="0026312D">
        <w:rPr>
          <w:rFonts w:ascii="GHEA Grapalat" w:hAnsi="GHEA Grapalat"/>
          <w:b/>
          <w:sz w:val="22"/>
          <w:szCs w:val="22"/>
          <w:lang w:val="hy-AM"/>
        </w:rPr>
        <w:t xml:space="preserve">ՏԵԽՆԻԿԱԿԱՆ ԲՆՈՒԹԱԳԻՐ </w:t>
      </w:r>
    </w:p>
    <w:p w14:paraId="3DFA2814" w14:textId="4D704993" w:rsidR="00EB7B1A" w:rsidRPr="0026312D" w:rsidRDefault="0026312D" w:rsidP="00E43CB7">
      <w:pPr>
        <w:tabs>
          <w:tab w:val="left" w:pos="6570"/>
        </w:tabs>
        <w:jc w:val="center"/>
        <w:rPr>
          <w:rFonts w:ascii="GHEA Grapalat" w:hAnsi="GHEA Grapalat"/>
          <w:b/>
          <w:sz w:val="22"/>
          <w:szCs w:val="22"/>
          <w:lang w:val="hy-AM"/>
        </w:rPr>
      </w:pPr>
      <w:r w:rsidRPr="0026312D">
        <w:rPr>
          <w:rFonts w:ascii="GHEA Grapalat" w:hAnsi="GHEA Grapalat" w:cs="Times Armenian"/>
          <w:b/>
          <w:color w:val="000000" w:themeColor="text1"/>
          <w:sz w:val="22"/>
          <w:szCs w:val="22"/>
          <w:lang w:val="hy-AM"/>
        </w:rPr>
        <w:t xml:space="preserve">ՀՀ Կոտայքի մարզի Հրազդան քաղաքի «Հրազդանի Խ․ Աբովյանի անվան թիվ 1 ավագ դպրոց» ՊՈԱԿ-ի նոր մարզադահլիճի տեղակապման աշխատանքների նախագծանախահաշվային փաստաթղթերի </w:t>
      </w:r>
      <w:r w:rsidRPr="0026312D">
        <w:rPr>
          <w:rFonts w:ascii="GHEA Grapalat" w:hAnsi="GHEA Grapalat"/>
          <w:b/>
          <w:noProof/>
          <w:sz w:val="22"/>
          <w:szCs w:val="22"/>
        </w:rPr>
        <w:t xml:space="preserve">մշակման </w:t>
      </w:r>
      <w:r w:rsidR="00026F2F" w:rsidRPr="0026312D">
        <w:rPr>
          <w:rFonts w:ascii="GHEA Grapalat" w:hAnsi="GHEA Grapalat"/>
          <w:b/>
          <w:noProof/>
          <w:sz w:val="22"/>
          <w:szCs w:val="22"/>
        </w:rPr>
        <w:t xml:space="preserve">խորհրդատվական </w:t>
      </w:r>
      <w:r w:rsidR="00EB7B1A" w:rsidRPr="0026312D">
        <w:rPr>
          <w:rFonts w:ascii="GHEA Grapalat" w:hAnsi="GHEA Grapalat" w:cs="Sylfaen"/>
          <w:b/>
          <w:sz w:val="22"/>
          <w:szCs w:val="22"/>
          <w:lang w:val="hy-AM"/>
        </w:rPr>
        <w:t>ծառայության</w:t>
      </w:r>
    </w:p>
    <w:p w14:paraId="3739E774" w14:textId="66ECF83C" w:rsidR="00297A42" w:rsidRDefault="00297A42" w:rsidP="00E43CB7">
      <w:pPr>
        <w:tabs>
          <w:tab w:val="left" w:pos="6570"/>
        </w:tabs>
        <w:jc w:val="center"/>
        <w:rPr>
          <w:rFonts w:ascii="GHEA Grapalat" w:hAnsi="GHEA Grapalat"/>
          <w:b/>
          <w:sz w:val="10"/>
          <w:szCs w:val="20"/>
          <w:u w:val="single"/>
          <w:lang w:val="hy-AM"/>
        </w:rPr>
      </w:pPr>
    </w:p>
    <w:p w14:paraId="2BFC01EC" w14:textId="5BA91FB1" w:rsidR="00887E8B" w:rsidRDefault="00887E8B" w:rsidP="00E43CB7">
      <w:pPr>
        <w:tabs>
          <w:tab w:val="left" w:pos="6570"/>
        </w:tabs>
        <w:jc w:val="center"/>
        <w:rPr>
          <w:rFonts w:ascii="GHEA Grapalat" w:hAnsi="GHEA Grapalat"/>
          <w:b/>
          <w:sz w:val="10"/>
          <w:szCs w:val="20"/>
          <w:u w:val="single"/>
          <w:lang w:val="hy-AM"/>
        </w:rPr>
      </w:pP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6D044E" w:rsidRPr="00177F9D" w14:paraId="76BB2B55" w14:textId="77777777" w:rsidTr="00AA1B0A">
        <w:trPr>
          <w:trHeight w:val="440"/>
        </w:trPr>
        <w:tc>
          <w:tcPr>
            <w:tcW w:w="648" w:type="dxa"/>
            <w:vAlign w:val="center"/>
          </w:tcPr>
          <w:p w14:paraId="486E69AB"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ED89FA3" w14:textId="77777777" w:rsidR="006D044E" w:rsidRPr="00177F9D" w:rsidRDefault="006D044E" w:rsidP="00AA1B0A">
            <w:pPr>
              <w:rPr>
                <w:rFonts w:ascii="GHEA Grapalat" w:hAnsi="GHEA Grapalat"/>
                <w:sz w:val="20"/>
                <w:szCs w:val="20"/>
                <w:lang w:val="hy-AM"/>
              </w:rPr>
            </w:pPr>
            <w:r w:rsidRPr="00177F9D">
              <w:rPr>
                <w:rFonts w:ascii="GHEA Grapalat" w:hAnsi="GHEA Grapalat" w:cs="Arial"/>
                <w:sz w:val="20"/>
                <w:szCs w:val="20"/>
                <w:lang w:val="hy-AM"/>
              </w:rPr>
              <w:t>Նախագծման</w:t>
            </w:r>
            <w:r w:rsidRPr="00177F9D">
              <w:rPr>
                <w:rFonts w:ascii="GHEA Grapalat" w:hAnsi="GHEA Grapalat"/>
                <w:sz w:val="20"/>
                <w:szCs w:val="20"/>
                <w:lang w:val="hy-AM"/>
              </w:rPr>
              <w:t xml:space="preserve"> </w:t>
            </w:r>
            <w:r w:rsidRPr="00177F9D">
              <w:rPr>
                <w:rFonts w:ascii="GHEA Grapalat" w:hAnsi="GHEA Grapalat" w:cs="Arial"/>
                <w:sz w:val="20"/>
                <w:szCs w:val="20"/>
                <w:lang w:val="hy-AM"/>
              </w:rPr>
              <w:t>հիմքը</w:t>
            </w:r>
          </w:p>
        </w:tc>
        <w:tc>
          <w:tcPr>
            <w:tcW w:w="6660" w:type="dxa"/>
          </w:tcPr>
          <w:p w14:paraId="67710AE0" w14:textId="77777777" w:rsidR="006D044E" w:rsidRPr="00177F9D" w:rsidRDefault="006D044E" w:rsidP="00AA1B0A">
            <w:pPr>
              <w:jc w:val="center"/>
              <w:rPr>
                <w:rFonts w:ascii="GHEA Grapalat" w:hAnsi="GHEA Grapalat"/>
                <w:sz w:val="20"/>
                <w:szCs w:val="20"/>
                <w:lang w:val="hy-AM"/>
              </w:rPr>
            </w:pPr>
            <w:r w:rsidRPr="00177F9D">
              <w:rPr>
                <w:rFonts w:ascii="GHEA Grapalat" w:hAnsi="GHEA Grapalat" w:cs="Sylfaen"/>
                <w:b/>
                <w:sz w:val="20"/>
                <w:szCs w:val="20"/>
                <w:lang w:val="hy-AM"/>
              </w:rPr>
              <w:t xml:space="preserve">ՀՀ կառավարության  25.12.2025 թ  N 1910 Ն որոշում </w:t>
            </w:r>
          </w:p>
        </w:tc>
      </w:tr>
      <w:tr w:rsidR="006D044E" w:rsidRPr="00177F9D" w14:paraId="244D6BF0" w14:textId="77777777" w:rsidTr="00AA1B0A">
        <w:tc>
          <w:tcPr>
            <w:tcW w:w="648" w:type="dxa"/>
            <w:vAlign w:val="center"/>
          </w:tcPr>
          <w:p w14:paraId="057A54AB"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10ED01B" w14:textId="77777777" w:rsidR="006D044E" w:rsidRPr="00177F9D" w:rsidRDefault="006D044E" w:rsidP="00AA1B0A">
            <w:pPr>
              <w:rPr>
                <w:rFonts w:ascii="GHEA Grapalat" w:hAnsi="GHEA Grapalat"/>
                <w:sz w:val="20"/>
                <w:szCs w:val="20"/>
                <w:lang w:val="hy-AM"/>
              </w:rPr>
            </w:pPr>
            <w:r w:rsidRPr="00177F9D">
              <w:rPr>
                <w:rFonts w:ascii="GHEA Grapalat" w:hAnsi="GHEA Grapalat" w:cs="Arial"/>
                <w:sz w:val="20"/>
                <w:szCs w:val="20"/>
                <w:lang w:val="hy-AM"/>
              </w:rPr>
              <w:t>Պատվիրատու</w:t>
            </w:r>
          </w:p>
        </w:tc>
        <w:tc>
          <w:tcPr>
            <w:tcW w:w="6660" w:type="dxa"/>
          </w:tcPr>
          <w:p w14:paraId="7052672F" w14:textId="77777777" w:rsidR="006D044E" w:rsidRPr="00177F9D" w:rsidRDefault="006D044E" w:rsidP="00AA1B0A">
            <w:pPr>
              <w:jc w:val="center"/>
              <w:rPr>
                <w:rFonts w:ascii="GHEA Grapalat" w:hAnsi="GHEA Grapalat"/>
                <w:sz w:val="20"/>
                <w:szCs w:val="20"/>
                <w:lang w:val="hy-AM"/>
              </w:rPr>
            </w:pPr>
            <w:r w:rsidRPr="00177F9D">
              <w:rPr>
                <w:rFonts w:ascii="GHEA Grapalat" w:hAnsi="GHEA Grapalat" w:cs="Arial"/>
                <w:sz w:val="20"/>
                <w:szCs w:val="20"/>
                <w:lang w:val="hy-AM"/>
              </w:rPr>
              <w:t>ՀՀ  քաղաքաշինության կոմիտե</w:t>
            </w:r>
          </w:p>
        </w:tc>
      </w:tr>
      <w:tr w:rsidR="006D044E" w:rsidRPr="00177F9D" w14:paraId="7320A6F1" w14:textId="77777777" w:rsidTr="00AA1B0A">
        <w:tc>
          <w:tcPr>
            <w:tcW w:w="648" w:type="dxa"/>
            <w:vAlign w:val="center"/>
          </w:tcPr>
          <w:p w14:paraId="4932A563"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6FFA094" w14:textId="77777777" w:rsidR="006D044E" w:rsidRPr="00177F9D" w:rsidRDefault="006D044E" w:rsidP="00AA1B0A">
            <w:pPr>
              <w:rPr>
                <w:rFonts w:ascii="GHEA Grapalat" w:hAnsi="GHEA Grapalat" w:cs="Arial"/>
                <w:sz w:val="20"/>
                <w:szCs w:val="20"/>
                <w:lang w:val="hy-AM"/>
              </w:rPr>
            </w:pPr>
            <w:r w:rsidRPr="00177F9D">
              <w:rPr>
                <w:rFonts w:ascii="GHEA Grapalat" w:hAnsi="GHEA Grapalat" w:cs="Sylfaen"/>
                <w:sz w:val="20"/>
                <w:szCs w:val="20"/>
                <w:lang w:val="hy-AM"/>
              </w:rPr>
              <w:t>Նախագծման</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համար</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հիմք</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հանդիսացող</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փաստաթղթեր</w:t>
            </w:r>
          </w:p>
        </w:tc>
        <w:tc>
          <w:tcPr>
            <w:tcW w:w="6660" w:type="dxa"/>
          </w:tcPr>
          <w:p w14:paraId="07C030E6" w14:textId="77777777" w:rsidR="006D044E" w:rsidRPr="00177F9D" w:rsidRDefault="006D044E" w:rsidP="00AA1B0A">
            <w:pPr>
              <w:tabs>
                <w:tab w:val="left" w:pos="0"/>
                <w:tab w:val="left" w:pos="361"/>
                <w:tab w:val="left" w:pos="408"/>
                <w:tab w:val="left" w:pos="2430"/>
              </w:tabs>
              <w:rPr>
                <w:rFonts w:ascii="GHEA Grapalat" w:hAnsi="GHEA Grapalat" w:cs="Arial"/>
                <w:sz w:val="20"/>
                <w:szCs w:val="20"/>
                <w:lang w:val="af-ZA"/>
              </w:rPr>
            </w:pPr>
            <w:r w:rsidRPr="00177F9D">
              <w:rPr>
                <w:rFonts w:ascii="GHEA Grapalat" w:hAnsi="GHEA Grapalat" w:cs="Sylfaen"/>
                <w:sz w:val="20"/>
                <w:szCs w:val="20"/>
                <w:lang w:val="hy-AM"/>
              </w:rPr>
              <w:t>Ճարտարապետահատակագծային</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առաջադրանքը</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և ենթակառուցվածքների վերաբերյալ</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տեխնիկական</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պայմանները կամ դրանց</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հնարավորության վերաբերյալ շահագործողի գրությունները կտրամադրվեն</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պատվիրատուի</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կողմից</w:t>
            </w:r>
          </w:p>
        </w:tc>
      </w:tr>
      <w:tr w:rsidR="006D044E" w:rsidRPr="00177F9D" w14:paraId="2F77523F" w14:textId="77777777" w:rsidTr="00AA1B0A">
        <w:tc>
          <w:tcPr>
            <w:tcW w:w="648" w:type="dxa"/>
            <w:vAlign w:val="center"/>
          </w:tcPr>
          <w:p w14:paraId="46B15F04"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D96F2D9" w14:textId="77777777" w:rsidR="006D044E" w:rsidRPr="00177F9D" w:rsidRDefault="006D044E" w:rsidP="00AA1B0A">
            <w:pPr>
              <w:rPr>
                <w:rFonts w:ascii="GHEA Grapalat" w:hAnsi="GHEA Grapalat"/>
                <w:b/>
                <w:sz w:val="20"/>
                <w:szCs w:val="20"/>
                <w:lang w:val="hy-AM"/>
              </w:rPr>
            </w:pPr>
            <w:r w:rsidRPr="00177F9D">
              <w:rPr>
                <w:rFonts w:ascii="GHEA Grapalat" w:hAnsi="GHEA Grapalat" w:cs="Arial"/>
                <w:b/>
                <w:sz w:val="20"/>
                <w:szCs w:val="20"/>
                <w:lang w:val="hy-AM"/>
              </w:rPr>
              <w:t>Ելակետային</w:t>
            </w:r>
            <w:r w:rsidRPr="00177F9D">
              <w:rPr>
                <w:rFonts w:ascii="GHEA Grapalat" w:hAnsi="GHEA Grapalat"/>
                <w:b/>
                <w:sz w:val="20"/>
                <w:szCs w:val="20"/>
                <w:lang w:val="hy-AM"/>
              </w:rPr>
              <w:t xml:space="preserve"> </w:t>
            </w:r>
            <w:r w:rsidRPr="00177F9D">
              <w:rPr>
                <w:rFonts w:ascii="GHEA Grapalat" w:hAnsi="GHEA Grapalat" w:cs="Arial"/>
                <w:b/>
                <w:sz w:val="20"/>
                <w:szCs w:val="20"/>
                <w:lang w:val="hy-AM"/>
              </w:rPr>
              <w:t>տվյալներ</w:t>
            </w:r>
          </w:p>
          <w:p w14:paraId="42EF32DE" w14:textId="77777777" w:rsidR="006D044E" w:rsidRPr="00177F9D" w:rsidRDefault="006D044E" w:rsidP="00AA1B0A">
            <w:pPr>
              <w:pStyle w:val="ListParagraph"/>
              <w:ind w:left="432"/>
              <w:rPr>
                <w:rFonts w:ascii="GHEA Grapalat" w:hAnsi="GHEA Grapalat"/>
                <w:sz w:val="20"/>
                <w:szCs w:val="20"/>
                <w:lang w:val="hy-AM"/>
              </w:rPr>
            </w:pPr>
          </w:p>
        </w:tc>
        <w:tc>
          <w:tcPr>
            <w:tcW w:w="6660" w:type="dxa"/>
          </w:tcPr>
          <w:p w14:paraId="6D7F45CA" w14:textId="77777777" w:rsidR="006D044E" w:rsidRPr="00177F9D" w:rsidRDefault="006D044E" w:rsidP="00AA1B0A">
            <w:pPr>
              <w:shd w:val="clear" w:color="auto" w:fill="FFFFFF"/>
              <w:tabs>
                <w:tab w:val="left" w:pos="0"/>
                <w:tab w:val="left" w:pos="2430"/>
              </w:tabs>
              <w:spacing w:line="276" w:lineRule="auto"/>
              <w:rPr>
                <w:rFonts w:ascii="GHEA Grapalat" w:hAnsi="GHEA Grapalat"/>
                <w:sz w:val="20"/>
                <w:szCs w:val="20"/>
                <w:lang w:val="hy-AM"/>
              </w:rPr>
            </w:pPr>
            <w:r w:rsidRPr="00177F9D">
              <w:rPr>
                <w:rFonts w:ascii="GHEA Grapalat" w:hAnsi="GHEA Grapalat"/>
                <w:sz w:val="20"/>
                <w:szCs w:val="20"/>
                <w:lang w:val="hy-AM"/>
              </w:rPr>
              <w:t xml:space="preserve">Մարզադահլիճի շենքը տեղակայվելու է անշարժ գույքի նկատմամբ իրավունքների պետական գրանցման N 12042019-07-0079 </w:t>
            </w:r>
            <w:r w:rsidRPr="00177F9D">
              <w:rPr>
                <w:rFonts w:ascii="GHEA Grapalat" w:hAnsi="GHEA Grapalat" w:cs="GHEA Grapalat"/>
                <w:sz w:val="20"/>
                <w:szCs w:val="20"/>
                <w:lang w:val="hy-AM"/>
              </w:rPr>
              <w:t>վկայականում</w:t>
            </w:r>
            <w:r w:rsidRPr="00177F9D">
              <w:rPr>
                <w:rFonts w:ascii="GHEA Grapalat" w:hAnsi="GHEA Grapalat"/>
                <w:sz w:val="20"/>
                <w:szCs w:val="20"/>
                <w:lang w:val="hy-AM"/>
              </w:rPr>
              <w:t xml:space="preserve"> </w:t>
            </w:r>
            <w:r w:rsidRPr="00177F9D">
              <w:rPr>
                <w:rFonts w:ascii="GHEA Grapalat" w:hAnsi="GHEA Grapalat" w:cs="GHEA Grapalat"/>
                <w:sz w:val="20"/>
                <w:szCs w:val="20"/>
                <w:lang w:val="hy-AM"/>
              </w:rPr>
              <w:t>ամրագրված</w:t>
            </w:r>
            <w:r w:rsidRPr="00177F9D">
              <w:rPr>
                <w:rFonts w:ascii="GHEA Grapalat" w:hAnsi="GHEA Grapalat"/>
                <w:sz w:val="20"/>
                <w:szCs w:val="20"/>
                <w:lang w:val="hy-AM"/>
              </w:rPr>
              <w:t xml:space="preserve"> </w:t>
            </w:r>
            <w:r w:rsidRPr="00177F9D">
              <w:rPr>
                <w:rFonts w:ascii="GHEA Grapalat" w:hAnsi="GHEA Grapalat" w:cs="GHEA Grapalat"/>
                <w:sz w:val="20"/>
                <w:szCs w:val="20"/>
                <w:lang w:val="hy-AM"/>
              </w:rPr>
              <w:t>հողամասի</w:t>
            </w:r>
            <w:r w:rsidRPr="00177F9D">
              <w:rPr>
                <w:rFonts w:ascii="GHEA Grapalat" w:hAnsi="GHEA Grapalat"/>
                <w:sz w:val="20"/>
                <w:szCs w:val="20"/>
                <w:lang w:val="hy-AM"/>
              </w:rPr>
              <w:t xml:space="preserve"> </w:t>
            </w:r>
            <w:r w:rsidRPr="00177F9D">
              <w:rPr>
                <w:rFonts w:ascii="GHEA Grapalat" w:hAnsi="GHEA Grapalat" w:cs="GHEA Grapalat"/>
                <w:sz w:val="20"/>
                <w:szCs w:val="20"/>
                <w:lang w:val="hy-AM"/>
              </w:rPr>
              <w:t>սահմաններում։</w:t>
            </w:r>
            <w:r w:rsidRPr="00177F9D">
              <w:rPr>
                <w:rFonts w:ascii="GHEA Grapalat" w:hAnsi="GHEA Grapalat"/>
                <w:sz w:val="20"/>
                <w:szCs w:val="20"/>
                <w:lang w:val="hy-AM"/>
              </w:rPr>
              <w:t xml:space="preserve"> </w:t>
            </w:r>
          </w:p>
          <w:p w14:paraId="46A539BD" w14:textId="77777777" w:rsidR="006D044E" w:rsidRPr="00177F9D" w:rsidRDefault="006D044E" w:rsidP="00AA1B0A">
            <w:pPr>
              <w:shd w:val="clear" w:color="auto" w:fill="FFFFFF"/>
              <w:tabs>
                <w:tab w:val="left" w:pos="0"/>
                <w:tab w:val="left" w:pos="2430"/>
              </w:tabs>
              <w:spacing w:line="276" w:lineRule="auto"/>
              <w:rPr>
                <w:rFonts w:ascii="GHEA Grapalat" w:hAnsi="GHEA Grapalat"/>
                <w:sz w:val="20"/>
                <w:szCs w:val="20"/>
                <w:lang w:val="hy-AM"/>
              </w:rPr>
            </w:pPr>
            <w:r w:rsidRPr="00177F9D">
              <w:rPr>
                <w:rFonts w:ascii="GHEA Grapalat" w:hAnsi="GHEA Grapalat"/>
                <w:sz w:val="20"/>
                <w:szCs w:val="20"/>
                <w:lang w:val="hy-AM"/>
              </w:rPr>
              <w:t>Տիպարային նախագծի օրինակ</w:t>
            </w:r>
          </w:p>
          <w:p w14:paraId="4BA4DC1B" w14:textId="77777777" w:rsidR="006D044E" w:rsidRPr="00177F9D" w:rsidRDefault="006D044E" w:rsidP="00AA1B0A">
            <w:pPr>
              <w:shd w:val="clear" w:color="auto" w:fill="FFFFFF"/>
              <w:tabs>
                <w:tab w:val="left" w:pos="0"/>
                <w:tab w:val="left" w:pos="2430"/>
              </w:tabs>
              <w:spacing w:line="276" w:lineRule="auto"/>
              <w:rPr>
                <w:rFonts w:ascii="GHEA Grapalat" w:hAnsi="GHEA Grapalat"/>
                <w:sz w:val="20"/>
                <w:szCs w:val="20"/>
                <w:lang w:val="hy-AM"/>
              </w:rPr>
            </w:pPr>
            <w:r w:rsidRPr="00177F9D">
              <w:rPr>
                <w:rFonts w:ascii="GHEA Grapalat" w:hAnsi="GHEA Grapalat" w:cs="GHEA Grapalat"/>
                <w:sz w:val="20"/>
                <w:szCs w:val="20"/>
                <w:lang w:val="hy-AM"/>
              </w:rPr>
              <w:t>Հո</w:t>
            </w:r>
            <w:r w:rsidRPr="00177F9D">
              <w:rPr>
                <w:rFonts w:ascii="GHEA Grapalat" w:hAnsi="GHEA Grapalat"/>
                <w:sz w:val="20"/>
                <w:szCs w:val="20"/>
                <w:lang w:val="hy-AM"/>
              </w:rPr>
              <w:t>ղամասի մակերեսը՝ 0,59 հա</w:t>
            </w:r>
          </w:p>
          <w:p w14:paraId="0E9CC67D" w14:textId="77777777" w:rsidR="006D044E" w:rsidRPr="00177F9D" w:rsidRDefault="006D044E" w:rsidP="00AA1B0A">
            <w:pPr>
              <w:rPr>
                <w:rFonts w:ascii="GHEA Grapalat" w:hAnsi="GHEA Grapalat"/>
                <w:sz w:val="20"/>
                <w:szCs w:val="20"/>
                <w:lang w:val="hy-AM"/>
              </w:rPr>
            </w:pPr>
            <w:r w:rsidRPr="00177F9D">
              <w:rPr>
                <w:rFonts w:ascii="GHEA Grapalat" w:hAnsi="GHEA Grapalat"/>
                <w:sz w:val="20"/>
                <w:szCs w:val="20"/>
                <w:lang w:val="hy-AM"/>
              </w:rPr>
              <w:t>Տարածքը գտնվում է  ՀՀ Կոտայք, համայնք Հրազդան ք․ Հարավային թաղամաս Երևանյան 1/3 դպրոց</w:t>
            </w:r>
          </w:p>
        </w:tc>
      </w:tr>
      <w:tr w:rsidR="006D044E" w:rsidRPr="00177F9D" w14:paraId="4B6E55A1" w14:textId="77777777" w:rsidTr="00AA1B0A">
        <w:trPr>
          <w:trHeight w:val="290"/>
        </w:trPr>
        <w:tc>
          <w:tcPr>
            <w:tcW w:w="10278" w:type="dxa"/>
            <w:gridSpan w:val="3"/>
            <w:vAlign w:val="center"/>
          </w:tcPr>
          <w:p w14:paraId="0F9B1481" w14:textId="77777777" w:rsidR="006D044E" w:rsidRPr="00177F9D" w:rsidRDefault="006D044E" w:rsidP="00AA1B0A">
            <w:pPr>
              <w:shd w:val="clear" w:color="auto" w:fill="FFFFFF"/>
              <w:tabs>
                <w:tab w:val="left" w:pos="0"/>
                <w:tab w:val="left" w:pos="2430"/>
              </w:tabs>
              <w:rPr>
                <w:rFonts w:ascii="GHEA Grapalat" w:hAnsi="GHEA Grapalat"/>
                <w:sz w:val="20"/>
                <w:szCs w:val="20"/>
                <w:lang w:val="hy-AM"/>
              </w:rPr>
            </w:pPr>
            <w:r w:rsidRPr="00177F9D">
              <w:rPr>
                <w:rFonts w:ascii="GHEA Grapalat" w:hAnsi="GHEA Grapalat" w:cs="Sylfaen"/>
                <w:b/>
                <w:sz w:val="20"/>
                <w:szCs w:val="20"/>
                <w:lang w:val="hy-AM"/>
              </w:rPr>
              <w:t xml:space="preserve">Նախագծերի կազմման </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համար</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հիմք</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հանդիսացող</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 xml:space="preserve">գործընթացներ </w:t>
            </w:r>
          </w:p>
        </w:tc>
      </w:tr>
      <w:tr w:rsidR="006D044E" w:rsidRPr="00177F9D" w14:paraId="09A30C03" w14:textId="77777777" w:rsidTr="00AA1B0A">
        <w:tc>
          <w:tcPr>
            <w:tcW w:w="648" w:type="dxa"/>
            <w:vAlign w:val="center"/>
          </w:tcPr>
          <w:p w14:paraId="62D7E73D"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0FCF02A1" w14:textId="77777777" w:rsidR="006D044E" w:rsidRPr="00177F9D" w:rsidRDefault="006D044E" w:rsidP="00AA1B0A">
            <w:pPr>
              <w:shd w:val="clear" w:color="auto" w:fill="FFFFFF"/>
              <w:jc w:val="both"/>
              <w:rPr>
                <w:rFonts w:ascii="GHEA Grapalat" w:hAnsi="GHEA Grapalat" w:cs="Sylfaen"/>
                <w:sz w:val="20"/>
                <w:szCs w:val="20"/>
                <w:lang w:val="hy-AM"/>
              </w:rPr>
            </w:pPr>
            <w:r w:rsidRPr="00177F9D">
              <w:rPr>
                <w:rFonts w:ascii="GHEA Grapalat" w:hAnsi="GHEA Grapalat" w:cs="Arial"/>
                <w:sz w:val="20"/>
                <w:szCs w:val="20"/>
                <w:lang w:val="hy-AM"/>
              </w:rPr>
              <w:t>Ինժեներագեոդեզիական</w:t>
            </w:r>
            <w:r w:rsidRPr="00177F9D">
              <w:rPr>
                <w:rFonts w:ascii="GHEA Grapalat" w:hAnsi="GHEA Grapalat"/>
                <w:sz w:val="20"/>
                <w:szCs w:val="20"/>
                <w:lang w:val="hy-AM"/>
              </w:rPr>
              <w:t xml:space="preserve"> </w:t>
            </w:r>
            <w:r w:rsidRPr="00177F9D">
              <w:rPr>
                <w:rFonts w:ascii="GHEA Grapalat" w:hAnsi="GHEA Grapalat" w:cs="Arial"/>
                <w:sz w:val="20"/>
                <w:szCs w:val="20"/>
                <w:lang w:val="hy-AM"/>
              </w:rPr>
              <w:t xml:space="preserve"> հանութագրում, </w:t>
            </w:r>
            <w:r w:rsidRPr="00177F9D">
              <w:rPr>
                <w:rFonts w:ascii="GHEA Grapalat" w:hAnsi="GHEA Grapalat" w:cs="Sylfaen"/>
                <w:sz w:val="20"/>
                <w:szCs w:val="20"/>
                <w:lang w:val="af-ZA"/>
              </w:rPr>
              <w:t>հողհատկացման հիմքեր</w:t>
            </w:r>
            <w:r w:rsidRPr="00177F9D">
              <w:rPr>
                <w:rFonts w:ascii="GHEA Grapalat" w:hAnsi="GHEA Grapalat" w:cs="Sylfaen"/>
                <w:sz w:val="20"/>
                <w:szCs w:val="20"/>
                <w:lang w:val="hy-AM"/>
              </w:rPr>
              <w:t>ի ձեռքբերում</w:t>
            </w:r>
          </w:p>
          <w:p w14:paraId="13A48A72" w14:textId="77777777" w:rsidR="006D044E" w:rsidRPr="00177F9D" w:rsidRDefault="006D044E" w:rsidP="00AA1B0A">
            <w:pPr>
              <w:rPr>
                <w:rFonts w:ascii="GHEA Grapalat" w:hAnsi="GHEA Grapalat" w:cs="Arial"/>
                <w:b/>
                <w:sz w:val="20"/>
                <w:szCs w:val="20"/>
                <w:lang w:val="hy-AM"/>
              </w:rPr>
            </w:pPr>
          </w:p>
        </w:tc>
        <w:tc>
          <w:tcPr>
            <w:tcW w:w="6660" w:type="dxa"/>
          </w:tcPr>
          <w:p w14:paraId="2A5FF47B" w14:textId="77777777" w:rsidR="006D044E" w:rsidRPr="00177F9D" w:rsidRDefault="006D044E" w:rsidP="00AA1B0A">
            <w:pPr>
              <w:shd w:val="clear" w:color="auto" w:fill="FFFFFF"/>
              <w:jc w:val="both"/>
              <w:rPr>
                <w:rFonts w:ascii="GHEA Grapalat" w:hAnsi="GHEA Grapalat" w:cs="Sylfaen"/>
                <w:sz w:val="20"/>
                <w:szCs w:val="20"/>
                <w:lang w:val="af-ZA"/>
              </w:rPr>
            </w:pPr>
            <w:r w:rsidRPr="00177F9D">
              <w:rPr>
                <w:rFonts w:ascii="GHEA Grapalat" w:hAnsi="GHEA Grapalat"/>
                <w:sz w:val="20"/>
                <w:szCs w:val="20"/>
                <w:lang w:val="hy-AM"/>
              </w:rPr>
              <w:t xml:space="preserve">Իրականացնել տարածքի գեոդեզիական հանութագրում, </w:t>
            </w:r>
            <w:r w:rsidRPr="00177F9D">
              <w:rPr>
                <w:rFonts w:ascii="GHEA Grapalat" w:hAnsi="GHEA Grapalat" w:cs="Sylfaen"/>
                <w:sz w:val="20"/>
                <w:szCs w:val="20"/>
                <w:lang w:val="hy-AM"/>
              </w:rPr>
              <w:t>հատակագծերի և բնորոշող կտրվածքների կազմում՝ մշակում։</w:t>
            </w:r>
          </w:p>
          <w:p w14:paraId="3E32EDF2" w14:textId="77777777" w:rsidR="006D044E" w:rsidRPr="00177F9D" w:rsidRDefault="006D044E" w:rsidP="00AA1B0A">
            <w:pPr>
              <w:shd w:val="clear" w:color="auto" w:fill="FFFFFF"/>
              <w:tabs>
                <w:tab w:val="left" w:pos="0"/>
                <w:tab w:val="left" w:pos="2430"/>
              </w:tabs>
              <w:rPr>
                <w:rFonts w:ascii="GHEA Grapalat" w:hAnsi="GHEA Grapalat" w:cs="Arial"/>
                <w:sz w:val="20"/>
                <w:szCs w:val="20"/>
                <w:lang w:val="hy-AM"/>
              </w:rPr>
            </w:pPr>
            <w:r w:rsidRPr="00177F9D">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2DF3FE5" w14:textId="77777777" w:rsidR="006D044E" w:rsidRPr="00177F9D" w:rsidRDefault="006D044E" w:rsidP="00AA1B0A">
            <w:pPr>
              <w:shd w:val="clear" w:color="auto" w:fill="FFFFFF"/>
              <w:tabs>
                <w:tab w:val="left" w:pos="0"/>
                <w:tab w:val="left" w:pos="2430"/>
              </w:tabs>
              <w:rPr>
                <w:rFonts w:ascii="GHEA Grapalat" w:hAnsi="GHEA Grapalat"/>
                <w:sz w:val="20"/>
                <w:szCs w:val="20"/>
                <w:lang w:val="hy-AM"/>
              </w:rPr>
            </w:pPr>
            <w:r w:rsidRPr="00177F9D">
              <w:rPr>
                <w:rFonts w:ascii="GHEA Grapalat" w:hAnsi="GHEA Grapalat" w:cs="Arial"/>
                <w:sz w:val="20"/>
                <w:szCs w:val="20"/>
                <w:lang w:val="hy-AM"/>
              </w:rPr>
              <w:lastRenderedPageBreak/>
              <w:t>Ամրագրել և ներկայացնել հենանիշերի (репер) ցուցակ</w:t>
            </w:r>
            <w:r w:rsidRPr="00177F9D">
              <w:rPr>
                <w:rFonts w:ascii="GHEA Grapalat" w:hAnsi="GHEA Grapalat"/>
                <w:sz w:val="20"/>
                <w:szCs w:val="20"/>
                <w:lang w:val="hy-AM"/>
              </w:rPr>
              <w:t xml:space="preserve"> </w:t>
            </w:r>
          </w:p>
        </w:tc>
      </w:tr>
      <w:tr w:rsidR="006D044E" w:rsidRPr="00177F9D" w14:paraId="58BB1B2B" w14:textId="77777777" w:rsidTr="00AA1B0A">
        <w:tc>
          <w:tcPr>
            <w:tcW w:w="648" w:type="dxa"/>
            <w:vAlign w:val="center"/>
          </w:tcPr>
          <w:p w14:paraId="4F107E12"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6C14E1B" w14:textId="77777777" w:rsidR="006D044E" w:rsidRPr="00177F9D" w:rsidRDefault="006D044E" w:rsidP="00AA1B0A">
            <w:pPr>
              <w:rPr>
                <w:rFonts w:ascii="GHEA Grapalat" w:hAnsi="GHEA Grapalat"/>
                <w:sz w:val="20"/>
                <w:szCs w:val="20"/>
                <w:lang w:val="hy-AM"/>
              </w:rPr>
            </w:pPr>
            <w:r w:rsidRPr="00177F9D">
              <w:rPr>
                <w:rFonts w:ascii="GHEA Grapalat" w:hAnsi="GHEA Grapalat" w:cs="Arial"/>
                <w:sz w:val="20"/>
                <w:szCs w:val="20"/>
                <w:lang w:val="hy-AM"/>
              </w:rPr>
              <w:t>Ինժեներաերկրաբանական</w:t>
            </w:r>
            <w:r w:rsidRPr="00177F9D">
              <w:rPr>
                <w:rFonts w:ascii="GHEA Grapalat" w:hAnsi="GHEA Grapalat"/>
                <w:sz w:val="20"/>
                <w:szCs w:val="20"/>
                <w:lang w:val="hy-AM"/>
              </w:rPr>
              <w:t xml:space="preserve"> և հիդրոերկրաբանական </w:t>
            </w:r>
            <w:r w:rsidRPr="00177F9D">
              <w:rPr>
                <w:rFonts w:ascii="GHEA Grapalat" w:hAnsi="GHEA Grapalat" w:cs="Arial"/>
                <w:sz w:val="20"/>
                <w:szCs w:val="20"/>
                <w:lang w:val="hy-AM"/>
              </w:rPr>
              <w:t>հետազոտություն</w:t>
            </w:r>
          </w:p>
        </w:tc>
        <w:tc>
          <w:tcPr>
            <w:tcW w:w="6660" w:type="dxa"/>
          </w:tcPr>
          <w:p w14:paraId="00DE4C49" w14:textId="77777777" w:rsidR="006D044E" w:rsidRPr="00177F9D" w:rsidRDefault="006D044E" w:rsidP="00AA1B0A">
            <w:pPr>
              <w:jc w:val="both"/>
              <w:rPr>
                <w:rFonts w:ascii="GHEA Grapalat" w:hAnsi="GHEA Grapalat" w:cs="Sylfaen"/>
                <w:sz w:val="20"/>
                <w:szCs w:val="20"/>
                <w:lang w:val="hy-AM"/>
              </w:rPr>
            </w:pPr>
            <w:r w:rsidRPr="00177F9D">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6B214444" w14:textId="77777777" w:rsidR="006D044E" w:rsidRPr="00177F9D" w:rsidRDefault="006D044E" w:rsidP="00AA1B0A">
            <w:pPr>
              <w:jc w:val="both"/>
              <w:rPr>
                <w:rFonts w:ascii="GHEA Grapalat" w:hAnsi="GHEA Grapalat" w:cs="Sylfaen"/>
                <w:sz w:val="20"/>
                <w:szCs w:val="20"/>
                <w:lang w:val="hy-AM"/>
              </w:rPr>
            </w:pPr>
            <w:r w:rsidRPr="00177F9D">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և  ճարտարագետ-կոնստրուկտորի հանձնարարականով, գեոդեզիական հանույթի հատակագծում նշված կոորդինատներով, որոնք հնարավորինս մոտ պետք է լինեն կրող առանցքներին։</w:t>
            </w:r>
          </w:p>
          <w:p w14:paraId="7644C3EF" w14:textId="77777777" w:rsidR="006D044E" w:rsidRPr="00177F9D" w:rsidRDefault="006D044E" w:rsidP="00AA1B0A">
            <w:pPr>
              <w:jc w:val="both"/>
              <w:rPr>
                <w:rFonts w:ascii="GHEA Grapalat" w:hAnsi="GHEA Grapalat" w:cs="Sylfaen"/>
                <w:sz w:val="20"/>
                <w:szCs w:val="20"/>
                <w:lang w:val="hy-AM"/>
              </w:rPr>
            </w:pPr>
            <w:r w:rsidRPr="00177F9D">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471DAE78" w14:textId="77777777" w:rsidR="006D044E" w:rsidRPr="00177F9D" w:rsidRDefault="006D044E" w:rsidP="00AA1B0A">
            <w:pPr>
              <w:jc w:val="both"/>
              <w:rPr>
                <w:rFonts w:ascii="GHEA Grapalat" w:hAnsi="GHEA Grapalat" w:cs="Arial"/>
                <w:sz w:val="20"/>
                <w:szCs w:val="20"/>
                <w:lang w:val="hy-AM"/>
              </w:rPr>
            </w:pPr>
            <w:r w:rsidRPr="00177F9D">
              <w:rPr>
                <w:rFonts w:ascii="GHEA Grapalat" w:hAnsi="GHEA Grapalat" w:cs="Sylfaen"/>
                <w:sz w:val="20"/>
                <w:szCs w:val="20"/>
                <w:lang w:val="hy-AM"/>
              </w:rPr>
              <w:t>Գրունտային ջրերի վերաբերյալ տեղեկատվության հավաքագրում և առկայության դեպքում դրանց նախագծային լուծման առաջարկ։</w:t>
            </w:r>
          </w:p>
        </w:tc>
      </w:tr>
      <w:tr w:rsidR="006D044E" w:rsidRPr="00177F9D" w14:paraId="4FF2F8CF" w14:textId="77777777" w:rsidTr="00AA1B0A">
        <w:tc>
          <w:tcPr>
            <w:tcW w:w="648" w:type="dxa"/>
            <w:vAlign w:val="center"/>
          </w:tcPr>
          <w:p w14:paraId="1D0E17D7"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0B55711" w14:textId="77777777" w:rsidR="006D044E" w:rsidRPr="00177F9D" w:rsidRDefault="006D044E" w:rsidP="00AA1B0A">
            <w:pPr>
              <w:rPr>
                <w:rFonts w:ascii="GHEA Grapalat" w:hAnsi="GHEA Grapalat" w:cs="Arial"/>
                <w:sz w:val="20"/>
                <w:szCs w:val="20"/>
                <w:lang w:val="hy-AM"/>
              </w:rPr>
            </w:pPr>
            <w:r w:rsidRPr="00177F9D">
              <w:rPr>
                <w:rFonts w:ascii="GHEA Grapalat" w:hAnsi="GHEA Grapalat" w:cs="Sylfaen"/>
                <w:sz w:val="20"/>
                <w:szCs w:val="20"/>
                <w:lang w:val="hy-AM"/>
              </w:rPr>
              <w:t>Ի</w:t>
            </w:r>
            <w:r w:rsidRPr="00177F9D">
              <w:rPr>
                <w:rFonts w:ascii="GHEA Grapalat" w:hAnsi="GHEA Grapalat" w:cs="Sylfaen"/>
                <w:sz w:val="20"/>
                <w:szCs w:val="20"/>
                <w:lang w:val="af-ZA"/>
              </w:rPr>
              <w:t>նժեներական հաղորդակցուղիների</w:t>
            </w:r>
            <w:r w:rsidRPr="00177F9D">
              <w:rPr>
                <w:rFonts w:ascii="GHEA Grapalat" w:hAnsi="GHEA Grapalat" w:cs="Sylfaen"/>
                <w:sz w:val="20"/>
                <w:szCs w:val="20"/>
                <w:lang w:val="hy-AM"/>
              </w:rPr>
              <w:t xml:space="preserve"> ուսումնասիրություն</w:t>
            </w:r>
          </w:p>
        </w:tc>
        <w:tc>
          <w:tcPr>
            <w:tcW w:w="6660" w:type="dxa"/>
          </w:tcPr>
          <w:p w14:paraId="07D9F75A" w14:textId="77777777" w:rsidR="006D044E" w:rsidRPr="00177F9D" w:rsidRDefault="006D044E" w:rsidP="00AA1B0A">
            <w:pPr>
              <w:rPr>
                <w:rFonts w:ascii="GHEA Grapalat" w:hAnsi="GHEA Grapalat" w:cs="Sylfaen"/>
                <w:sz w:val="20"/>
                <w:szCs w:val="20"/>
                <w:lang w:val="af-ZA"/>
              </w:rPr>
            </w:pPr>
            <w:r w:rsidRPr="00177F9D">
              <w:rPr>
                <w:rFonts w:ascii="GHEA Grapalat" w:hAnsi="GHEA Grapalat" w:cs="Sylfaen"/>
                <w:sz w:val="20"/>
                <w:szCs w:val="20"/>
                <w:lang w:val="hy-AM"/>
              </w:rPr>
              <w:t xml:space="preserve">Ուսումնասիրել գոյություն ունեցող </w:t>
            </w:r>
            <w:r w:rsidRPr="00177F9D">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w:t>
            </w:r>
            <w:r w:rsidRPr="00177F9D">
              <w:rPr>
                <w:rFonts w:ascii="GHEA Grapalat" w:hAnsi="GHEA Grapalat" w:cs="Sylfaen"/>
                <w:sz w:val="20"/>
                <w:szCs w:val="20"/>
                <w:lang w:val="hy-AM"/>
              </w:rPr>
              <w:t xml:space="preserve">առկայությունները, </w:t>
            </w:r>
            <w:r w:rsidRPr="00177F9D">
              <w:rPr>
                <w:rFonts w:ascii="GHEA Grapalat" w:hAnsi="GHEA Grapalat" w:cs="Sylfaen"/>
                <w:sz w:val="20"/>
                <w:szCs w:val="20"/>
                <w:lang w:val="af-ZA"/>
              </w:rPr>
              <w:t>տեխնիկական վիճակ</w:t>
            </w:r>
            <w:r w:rsidRPr="00177F9D">
              <w:rPr>
                <w:rFonts w:ascii="GHEA Grapalat" w:hAnsi="GHEA Grapalat" w:cs="Sylfaen"/>
                <w:sz w:val="20"/>
                <w:szCs w:val="20"/>
                <w:lang w:val="hy-AM"/>
              </w:rPr>
              <w:t xml:space="preserve">ները և տրամադրել եզրակացություններ։ Անհրաժեշտ հատակագծային լուծումների ընտրությաններ։  </w:t>
            </w:r>
          </w:p>
        </w:tc>
      </w:tr>
      <w:tr w:rsidR="006D044E" w:rsidRPr="00177F9D" w14:paraId="741E1EC6" w14:textId="77777777" w:rsidTr="00AA1B0A">
        <w:tc>
          <w:tcPr>
            <w:tcW w:w="648" w:type="dxa"/>
            <w:vAlign w:val="center"/>
          </w:tcPr>
          <w:p w14:paraId="373FF11F"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B11F686" w14:textId="77777777" w:rsidR="006D044E" w:rsidRPr="00177F9D" w:rsidRDefault="006D044E" w:rsidP="00AA1B0A">
            <w:pPr>
              <w:rPr>
                <w:rFonts w:ascii="GHEA Grapalat" w:hAnsi="GHEA Grapalat" w:cs="Sylfaen"/>
                <w:sz w:val="20"/>
                <w:szCs w:val="20"/>
                <w:lang w:val="af-ZA"/>
              </w:rPr>
            </w:pPr>
            <w:r w:rsidRPr="00177F9D">
              <w:rPr>
                <w:rFonts w:ascii="GHEA Grapalat" w:hAnsi="GHEA Grapalat" w:cs="Sylfaen"/>
                <w:sz w:val="20"/>
                <w:szCs w:val="20"/>
                <w:lang w:val="af-ZA"/>
              </w:rPr>
              <w:t>Ոլորտային (շահագրգիռ) մարմինների եզրակացություններ</w:t>
            </w:r>
          </w:p>
        </w:tc>
        <w:tc>
          <w:tcPr>
            <w:tcW w:w="6660" w:type="dxa"/>
          </w:tcPr>
          <w:p w14:paraId="6B2B385C" w14:textId="77777777" w:rsidR="006D044E" w:rsidRPr="00177F9D" w:rsidRDefault="006D044E" w:rsidP="00AA1B0A">
            <w:pPr>
              <w:rPr>
                <w:rFonts w:ascii="GHEA Grapalat" w:hAnsi="GHEA Grapalat" w:cs="Sylfaen"/>
                <w:sz w:val="20"/>
                <w:szCs w:val="20"/>
                <w:lang w:val="af-ZA"/>
              </w:rPr>
            </w:pPr>
            <w:r w:rsidRPr="00177F9D">
              <w:rPr>
                <w:rFonts w:ascii="GHEA Grapalat" w:hAnsi="GHEA Grapalat" w:cs="Sylfaen"/>
                <w:sz w:val="20"/>
                <w:szCs w:val="20"/>
                <w:lang w:val="hy-AM"/>
              </w:rPr>
              <w:t>Ո</w:t>
            </w:r>
            <w:r w:rsidRPr="00177F9D">
              <w:rPr>
                <w:rFonts w:ascii="GHEA Grapalat" w:hAnsi="GHEA Grapalat" w:cs="Sylfaen"/>
                <w:sz w:val="20"/>
                <w:szCs w:val="20"/>
                <w:lang w:val="af-ZA"/>
              </w:rPr>
              <w:t>լորտային (շահագրգիռ) մարմինների եզրակացություններ, եթե այդպիսիք անհրաժեշտ են (շրջակա միջավայր, կրթությ</w:t>
            </w:r>
            <w:r w:rsidRPr="00177F9D">
              <w:rPr>
                <w:rFonts w:ascii="GHEA Grapalat" w:hAnsi="GHEA Grapalat" w:cs="Sylfaen"/>
                <w:sz w:val="20"/>
                <w:szCs w:val="20"/>
                <w:lang w:val="hy-AM"/>
              </w:rPr>
              <w:t>ո</w:t>
            </w:r>
            <w:r w:rsidRPr="00177F9D">
              <w:rPr>
                <w:rFonts w:ascii="GHEA Grapalat" w:hAnsi="GHEA Grapalat" w:cs="Sylfaen"/>
                <w:sz w:val="20"/>
                <w:szCs w:val="20"/>
                <w:lang w:val="af-ZA"/>
              </w:rPr>
              <w:t>ւն, մշակույթ և</w:t>
            </w:r>
            <w:r w:rsidRPr="00177F9D">
              <w:rPr>
                <w:rFonts w:ascii="GHEA Grapalat" w:hAnsi="GHEA Grapalat" w:cs="Sylfaen"/>
                <w:sz w:val="20"/>
                <w:szCs w:val="20"/>
                <w:lang w:val="hy-AM"/>
              </w:rPr>
              <w:t xml:space="preserve"> սպորտ,</w:t>
            </w:r>
            <w:r w:rsidRPr="00177F9D">
              <w:rPr>
                <w:rFonts w:ascii="GHEA Grapalat" w:hAnsi="GHEA Grapalat" w:cs="Sylfaen"/>
                <w:sz w:val="20"/>
                <w:szCs w:val="20"/>
                <w:lang w:val="af-ZA"/>
              </w:rPr>
              <w:t xml:space="preserve"> </w:t>
            </w:r>
            <w:r w:rsidRPr="00177F9D">
              <w:rPr>
                <w:rFonts w:ascii="GHEA Grapalat" w:hAnsi="GHEA Grapalat" w:cs="Sylfaen"/>
                <w:sz w:val="20"/>
                <w:szCs w:val="20"/>
                <w:lang w:val="hy-AM"/>
              </w:rPr>
              <w:t xml:space="preserve"> քաղաքաշինության տեխնիկական և հակահրդեհային տեսչական մարմին</w:t>
            </w:r>
            <w:r w:rsidRPr="00177F9D">
              <w:rPr>
                <w:rFonts w:ascii="GHEA Grapalat" w:hAnsi="GHEA Grapalat" w:cs="Sylfaen"/>
                <w:sz w:val="20"/>
                <w:szCs w:val="20"/>
                <w:lang w:val="af-ZA"/>
              </w:rPr>
              <w:t>, առողջապահություն և այլն):</w:t>
            </w:r>
          </w:p>
        </w:tc>
      </w:tr>
      <w:tr w:rsidR="006D044E" w:rsidRPr="00177F9D" w14:paraId="3F7660E8" w14:textId="77777777" w:rsidTr="00AA1B0A">
        <w:trPr>
          <w:trHeight w:val="144"/>
        </w:trPr>
        <w:tc>
          <w:tcPr>
            <w:tcW w:w="648" w:type="dxa"/>
            <w:vAlign w:val="center"/>
          </w:tcPr>
          <w:p w14:paraId="428F8DC9"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83F3B9A" w14:textId="77777777" w:rsidR="006D044E" w:rsidRPr="00177F9D" w:rsidRDefault="006D044E" w:rsidP="00AA1B0A">
            <w:pPr>
              <w:rPr>
                <w:rFonts w:ascii="GHEA Grapalat" w:hAnsi="GHEA Grapalat"/>
                <w:sz w:val="20"/>
                <w:szCs w:val="20"/>
                <w:lang w:val="hy-AM"/>
              </w:rPr>
            </w:pPr>
            <w:r w:rsidRPr="00177F9D">
              <w:rPr>
                <w:rFonts w:ascii="GHEA Grapalat" w:hAnsi="GHEA Grapalat" w:cs="Arial"/>
                <w:sz w:val="20"/>
                <w:szCs w:val="20"/>
                <w:lang w:val="hy-AM"/>
              </w:rPr>
              <w:t>Կառույցի</w:t>
            </w:r>
            <w:r w:rsidRPr="00177F9D">
              <w:rPr>
                <w:rFonts w:ascii="GHEA Grapalat" w:hAnsi="GHEA Grapalat"/>
                <w:sz w:val="20"/>
                <w:szCs w:val="20"/>
                <w:lang w:val="hy-AM"/>
              </w:rPr>
              <w:t xml:space="preserve"> </w:t>
            </w:r>
            <w:r w:rsidRPr="00177F9D">
              <w:rPr>
                <w:rFonts w:ascii="GHEA Grapalat" w:hAnsi="GHEA Grapalat" w:cs="Arial"/>
                <w:sz w:val="20"/>
                <w:szCs w:val="20"/>
                <w:lang w:val="hy-AM"/>
              </w:rPr>
              <w:t>բնութագիրը</w:t>
            </w:r>
            <w:r w:rsidRPr="00177F9D">
              <w:rPr>
                <w:rFonts w:ascii="GHEA Grapalat" w:hAnsi="GHEA Grapalat"/>
                <w:sz w:val="20"/>
                <w:szCs w:val="20"/>
                <w:lang w:val="hy-AM"/>
              </w:rPr>
              <w:t xml:space="preserve"> </w:t>
            </w:r>
            <w:r w:rsidRPr="00177F9D">
              <w:rPr>
                <w:rFonts w:ascii="GHEA Grapalat" w:hAnsi="GHEA Grapalat" w:cs="Arial"/>
                <w:sz w:val="20"/>
                <w:szCs w:val="20"/>
                <w:lang w:val="hy-AM"/>
              </w:rPr>
              <w:t>և</w:t>
            </w:r>
            <w:r w:rsidRPr="00177F9D">
              <w:rPr>
                <w:rFonts w:ascii="GHEA Grapalat" w:hAnsi="GHEA Grapalat"/>
                <w:sz w:val="20"/>
                <w:szCs w:val="20"/>
                <w:lang w:val="hy-AM"/>
              </w:rPr>
              <w:t xml:space="preserve"> </w:t>
            </w:r>
            <w:r w:rsidRPr="00177F9D">
              <w:rPr>
                <w:rFonts w:ascii="GHEA Grapalat" w:hAnsi="GHEA Grapalat" w:cs="Arial"/>
                <w:sz w:val="20"/>
                <w:szCs w:val="20"/>
                <w:lang w:val="hy-AM"/>
              </w:rPr>
              <w:t>նախագծային</w:t>
            </w:r>
            <w:r w:rsidRPr="00177F9D">
              <w:rPr>
                <w:rFonts w:ascii="GHEA Grapalat" w:hAnsi="GHEA Grapalat"/>
                <w:sz w:val="20"/>
                <w:szCs w:val="20"/>
                <w:lang w:val="hy-AM"/>
              </w:rPr>
              <w:t xml:space="preserve"> </w:t>
            </w:r>
            <w:r w:rsidRPr="00177F9D">
              <w:rPr>
                <w:rFonts w:ascii="GHEA Grapalat" w:hAnsi="GHEA Grapalat" w:cs="Arial"/>
                <w:sz w:val="20"/>
                <w:szCs w:val="20"/>
                <w:lang w:val="hy-AM"/>
              </w:rPr>
              <w:t>պահանջներ</w:t>
            </w:r>
          </w:p>
        </w:tc>
        <w:tc>
          <w:tcPr>
            <w:tcW w:w="6660" w:type="dxa"/>
          </w:tcPr>
          <w:p w14:paraId="4CDE45C8"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af-ZA"/>
              </w:rPr>
            </w:pPr>
            <w:r w:rsidRPr="00177F9D">
              <w:rPr>
                <w:rFonts w:ascii="GHEA Grapalat" w:hAnsi="GHEA Grapalat" w:cs="Sylfaen"/>
                <w:sz w:val="20"/>
                <w:szCs w:val="20"/>
                <w:lang w:val="hy-AM"/>
              </w:rPr>
              <w:t xml:space="preserve">Նախատեսվում է տեղակապել տրամադրված մարզադահլիճի նախագիծ, բարձրությունը՝ 5,8-6մ։ </w:t>
            </w:r>
          </w:p>
          <w:p w14:paraId="0627E466"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 xml:space="preserve">Տեղակապվող նախագծում նախագծված են օժանդակ սենքեր՝ հանդերձարաններ, մարզիչի սենյակ, մարզական գույքի սենյակ երկաթբետոնյա կարկասով։ Մասնաշենքի պատերը 20 սմ հաստությամբ և 10 սմ ջերմամեկուսացման շերտով։ </w:t>
            </w:r>
          </w:p>
          <w:p w14:paraId="4371CF42"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Ոսումնասիրել նախագծով նախատեսված ներքին ինժեներական ենթակառուցվածքների /սառը և տաք ջրամատակարարման, կոյուղու,</w:t>
            </w:r>
            <w:r w:rsidRPr="00177F9D">
              <w:rPr>
                <w:rFonts w:ascii="GHEA Grapalat" w:hAnsi="GHEA Grapalat"/>
                <w:sz w:val="20"/>
                <w:szCs w:val="20"/>
                <w:lang w:val="hy-AM"/>
              </w:rPr>
              <w:t xml:space="preserve"> </w:t>
            </w:r>
            <w:r w:rsidRPr="00177F9D">
              <w:rPr>
                <w:rFonts w:ascii="GHEA Grapalat" w:hAnsi="GHEA Grapalat" w:cs="Sylfaen"/>
                <w:sz w:val="20"/>
                <w:szCs w:val="20"/>
                <w:lang w:val="hy-AM"/>
              </w:rPr>
              <w:t>ջեռուցման, էլեկրամատակարարման,  օդափոխության և օդորակման,</w:t>
            </w:r>
            <w:r w:rsidRPr="00177F9D">
              <w:rPr>
                <w:rFonts w:ascii="GHEA Grapalat" w:hAnsi="GHEA Grapalat"/>
                <w:sz w:val="20"/>
                <w:szCs w:val="20"/>
                <w:lang w:val="hy-AM"/>
              </w:rPr>
              <w:t xml:space="preserve"> </w:t>
            </w:r>
            <w:r w:rsidRPr="00177F9D">
              <w:rPr>
                <w:rFonts w:ascii="GHEA Grapalat" w:hAnsi="GHEA Grapalat" w:cs="Sylfaen"/>
                <w:sz w:val="20"/>
                <w:szCs w:val="20"/>
                <w:lang w:val="hy-AM"/>
              </w:rPr>
              <w:t>սառնամատակարարման, հակահրդեհային ազդանշանման, հրդեհաշիջման, տեսահսկման,</w:t>
            </w:r>
            <w:r w:rsidRPr="00177F9D">
              <w:rPr>
                <w:rFonts w:ascii="GHEA Grapalat" w:hAnsi="GHEA Grapalat"/>
                <w:sz w:val="20"/>
                <w:szCs w:val="20"/>
                <w:lang w:val="hy-AM"/>
              </w:rPr>
              <w:t xml:space="preserve"> </w:t>
            </w:r>
            <w:r w:rsidRPr="00177F9D">
              <w:rPr>
                <w:rFonts w:ascii="GHEA Grapalat" w:hAnsi="GHEA Grapalat" w:cs="Sylfaen"/>
                <w:sz w:val="20"/>
                <w:szCs w:val="20"/>
                <w:lang w:val="hy-AM"/>
              </w:rPr>
              <w:t>գազամատակարարման կապի, անվտանգության համակարգերի, ջրահեռացման, հողանցման/ համակարգերը և տրամադրել ըստ նշանակության արտաքին համակարգերին միացման նախագծեր, անհրաժեշտության դեպքում ներկայացնել առաջարկներ։</w:t>
            </w:r>
          </w:p>
          <w:p w14:paraId="0028E548" w14:textId="77777777" w:rsidR="006D044E" w:rsidRPr="00177F9D" w:rsidRDefault="006D044E" w:rsidP="006D044E">
            <w:pPr>
              <w:pStyle w:val="ListParagraph"/>
              <w:numPr>
                <w:ilvl w:val="0"/>
                <w:numId w:val="14"/>
              </w:numPr>
              <w:shd w:val="clear" w:color="auto" w:fill="FFFFFF"/>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Ոսումնասիրել նախագծով նախատեսված հենաշարժային համակարգի խախտումներ և հաշմանդամություն ունեցող անձանց մատչելի տեղաշարժն ապահովող անհրաժեշտ նախագծային լուծումները և անհրաժեշտության դեպքում ներկայացնել առաջարկներ։</w:t>
            </w:r>
          </w:p>
          <w:p w14:paraId="3BF0A784"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 xml:space="preserve">Նախագծով նախատեսել մարզադահլիճի հարակից տարածքի՝ անհրաժեշտ հիմնավարումով նաև այլ հատվածների բարեկարգում, ասֆալտապատում, կանաչապատում՝ ըստ անհրաժեշտության ոռոգոման համակարգ, արտաքին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w:t>
            </w:r>
            <w:r w:rsidRPr="00177F9D">
              <w:rPr>
                <w:rFonts w:ascii="GHEA Grapalat" w:hAnsi="GHEA Grapalat" w:cs="Sylfaen"/>
                <w:sz w:val="20"/>
                <w:szCs w:val="20"/>
                <w:lang w:val="hy-AM"/>
              </w:rPr>
              <w:lastRenderedPageBreak/>
              <w:t xml:space="preserve">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1A573AD0"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1F7806D8"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AAB58AB"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A758DE8"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hy-AM"/>
              </w:rPr>
            </w:pPr>
            <w:r w:rsidRPr="00177F9D">
              <w:rPr>
                <w:rFonts w:ascii="GHEA Grapalat" w:hAnsi="GHEA Grapalat" w:cs="Sylfaen"/>
                <w:sz w:val="20"/>
                <w:szCs w:val="20"/>
                <w:lang w:val="hy-AM"/>
              </w:rPr>
              <w:t>Անհրաժեշտության դեպքում թույլատրվում է նաև իրականացնել փոփոխություններ տիպային նախագծերում՝ Պատվիրատուի համաձայնությամբ։</w:t>
            </w:r>
          </w:p>
          <w:p w14:paraId="0AD1EBCE" w14:textId="77777777" w:rsidR="006D044E" w:rsidRPr="00177F9D" w:rsidRDefault="006D044E" w:rsidP="006D044E">
            <w:pPr>
              <w:pStyle w:val="ListParagraph"/>
              <w:numPr>
                <w:ilvl w:val="0"/>
                <w:numId w:val="14"/>
              </w:numPr>
              <w:ind w:left="526"/>
              <w:contextualSpacing/>
              <w:jc w:val="both"/>
              <w:rPr>
                <w:rFonts w:ascii="GHEA Grapalat" w:hAnsi="GHEA Grapalat" w:cs="Sylfaen"/>
                <w:sz w:val="20"/>
                <w:szCs w:val="20"/>
                <w:lang w:val="af-ZA"/>
              </w:rPr>
            </w:pPr>
            <w:r w:rsidRPr="00177F9D">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177F9D">
              <w:rPr>
                <w:rFonts w:ascii="GHEA Grapalat" w:hAnsi="GHEA Grapalat" w:cs="Sylfaen"/>
                <w:sz w:val="20"/>
                <w:szCs w:val="20"/>
                <w:lang w:val="af-ZA"/>
              </w:rPr>
              <w:t>)</w:t>
            </w:r>
          </w:p>
          <w:p w14:paraId="324FEE51" w14:textId="77777777" w:rsidR="006D044E" w:rsidRPr="00177F9D" w:rsidRDefault="006D044E" w:rsidP="006D044E">
            <w:pPr>
              <w:pStyle w:val="ListParagraph"/>
              <w:numPr>
                <w:ilvl w:val="0"/>
                <w:numId w:val="14"/>
              </w:numPr>
              <w:ind w:left="526"/>
              <w:contextualSpacing/>
              <w:jc w:val="both"/>
              <w:rPr>
                <w:rFonts w:ascii="GHEA Grapalat" w:hAnsi="GHEA Grapalat"/>
                <w:sz w:val="20"/>
                <w:szCs w:val="20"/>
                <w:lang w:val="af-ZA"/>
              </w:rPr>
            </w:pPr>
            <w:r w:rsidRPr="00177F9D">
              <w:rPr>
                <w:rFonts w:ascii="GHEA Grapalat" w:hAnsi="GHEA Grapalat" w:cs="Sylfaen"/>
                <w:sz w:val="20"/>
                <w:szCs w:val="20"/>
                <w:lang w:val="hy-AM"/>
              </w:rPr>
              <w:t>Նախագծողի կողմից շրջակա միջավայրի վրա ազդեցության գնահատման (ՇՄԱԳ) եզրակացության ձեռքբերում (դրա անհրաժեշտության դեպքում):</w:t>
            </w:r>
          </w:p>
        </w:tc>
      </w:tr>
      <w:tr w:rsidR="006D044E" w:rsidRPr="00177F9D" w14:paraId="168B227A" w14:textId="77777777" w:rsidTr="00AA1B0A">
        <w:trPr>
          <w:trHeight w:val="144"/>
        </w:trPr>
        <w:tc>
          <w:tcPr>
            <w:tcW w:w="648" w:type="dxa"/>
            <w:vAlign w:val="center"/>
          </w:tcPr>
          <w:p w14:paraId="3B70890F"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746EA0D" w14:textId="77777777" w:rsidR="006D044E" w:rsidRPr="00177F9D" w:rsidRDefault="006D044E" w:rsidP="00AA1B0A">
            <w:pPr>
              <w:rPr>
                <w:rFonts w:ascii="GHEA Grapalat" w:hAnsi="GHEA Grapalat" w:cs="Arial"/>
                <w:sz w:val="20"/>
                <w:szCs w:val="20"/>
                <w:lang w:val="hy-AM"/>
              </w:rPr>
            </w:pPr>
            <w:r w:rsidRPr="00177F9D">
              <w:rPr>
                <w:rFonts w:ascii="GHEA Grapalat" w:hAnsi="GHEA Grapalat" w:cs="Sylfaen"/>
                <w:b/>
                <w:sz w:val="20"/>
                <w:szCs w:val="20"/>
                <w:lang w:val="hy-AM"/>
              </w:rPr>
              <w:t>Նախագծման</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հիմնավորում</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և</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նորմատիվային</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պահանջներ</w:t>
            </w:r>
          </w:p>
        </w:tc>
        <w:tc>
          <w:tcPr>
            <w:tcW w:w="6660" w:type="dxa"/>
            <w:tcBorders>
              <w:bottom w:val="single" w:sz="4" w:space="0" w:color="auto"/>
            </w:tcBorders>
          </w:tcPr>
          <w:p w14:paraId="268DDA41" w14:textId="77777777" w:rsidR="006D044E" w:rsidRPr="00177F9D" w:rsidRDefault="006D044E" w:rsidP="00AA1B0A">
            <w:pPr>
              <w:shd w:val="clear" w:color="auto" w:fill="FFFFFF"/>
              <w:spacing w:line="276" w:lineRule="auto"/>
              <w:ind w:left="348" w:hanging="142"/>
              <w:jc w:val="both"/>
              <w:rPr>
                <w:rFonts w:ascii="GHEA Grapalat" w:hAnsi="GHEA Grapalat" w:cs="Sylfaen"/>
                <w:b/>
                <w:sz w:val="20"/>
                <w:szCs w:val="20"/>
                <w:lang w:val="af-ZA"/>
              </w:rPr>
            </w:pPr>
            <w:r w:rsidRPr="00177F9D">
              <w:rPr>
                <w:rFonts w:ascii="GHEA Grapalat" w:hAnsi="GHEA Grapalat" w:cs="Sylfaen"/>
                <w:b/>
                <w:sz w:val="20"/>
                <w:szCs w:val="20"/>
                <w:lang w:val="hy-AM"/>
              </w:rPr>
              <w:t>Նախագծի</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մշակում</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ըստ</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նորմատիվային</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պահանջների՝</w:t>
            </w:r>
          </w:p>
          <w:p w14:paraId="2AFAA7D0" w14:textId="77777777" w:rsidR="006D044E" w:rsidRPr="00177F9D" w:rsidRDefault="006D044E" w:rsidP="006D044E">
            <w:pPr>
              <w:pStyle w:val="ListParagraph"/>
              <w:numPr>
                <w:ilvl w:val="0"/>
                <w:numId w:val="15"/>
              </w:numPr>
              <w:ind w:left="484" w:right="-18" w:hanging="283"/>
              <w:contextualSpacing/>
              <w:rPr>
                <w:rFonts w:ascii="GHEA Grapalat" w:hAnsi="GHEA Grapalat" w:cs="Sylfaen"/>
                <w:sz w:val="20"/>
                <w:szCs w:val="20"/>
                <w:lang w:val="af-ZA"/>
              </w:rPr>
            </w:pPr>
            <w:r w:rsidRPr="00177F9D">
              <w:rPr>
                <w:rFonts w:ascii="GHEA Grapalat" w:hAnsi="GHEA Grapalat" w:cs="Sylfaen"/>
                <w:sz w:val="20"/>
                <w:szCs w:val="20"/>
                <w:lang w:val="hy-AM"/>
              </w:rPr>
              <w:t>«</w:t>
            </w:r>
            <w:r w:rsidRPr="00177F9D">
              <w:rPr>
                <w:rFonts w:ascii="GHEA Grapalat" w:hAnsi="GHEA Grapalat" w:cs="Sylfaen"/>
                <w:sz w:val="20"/>
                <w:szCs w:val="20"/>
                <w:lang w:val="af-ZA"/>
              </w:rPr>
              <w:t>Քաղաքաշինության մասին</w:t>
            </w:r>
            <w:r w:rsidRPr="00177F9D">
              <w:rPr>
                <w:rFonts w:ascii="GHEA Grapalat" w:hAnsi="GHEA Grapalat" w:cs="Sylfaen"/>
                <w:sz w:val="20"/>
                <w:szCs w:val="20"/>
                <w:lang w:val="hy-AM"/>
              </w:rPr>
              <w:t>»</w:t>
            </w:r>
            <w:r w:rsidRPr="00177F9D">
              <w:rPr>
                <w:rFonts w:ascii="GHEA Grapalat" w:hAnsi="GHEA Grapalat" w:cs="Sylfaen"/>
                <w:sz w:val="20"/>
                <w:szCs w:val="20"/>
                <w:lang w:val="af-ZA"/>
              </w:rPr>
              <w:t xml:space="preserve"> օրենք</w:t>
            </w:r>
          </w:p>
          <w:p w14:paraId="6D0492E1" w14:textId="77777777" w:rsidR="006D044E" w:rsidRPr="00177F9D" w:rsidRDefault="006D044E" w:rsidP="006D044E">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177F9D">
              <w:rPr>
                <w:rFonts w:ascii="GHEA Grapalat" w:hAnsi="GHEA Grapalat" w:cs="Sylfaen"/>
                <w:sz w:val="20"/>
                <w:szCs w:val="20"/>
                <w:lang w:val="hy-AM"/>
              </w:rPr>
              <w:t>«</w:t>
            </w:r>
            <w:r w:rsidRPr="00177F9D">
              <w:rPr>
                <w:rFonts w:ascii="GHEA Grapalat" w:hAnsi="GHEA Grapalat" w:cs="Sylfaen"/>
                <w:sz w:val="20"/>
                <w:szCs w:val="20"/>
                <w:lang w:val="af-ZA"/>
              </w:rPr>
              <w:t>Հաշմանդամություն ունեցող անձանց իրավունքների մասին</w:t>
            </w:r>
            <w:r w:rsidRPr="00177F9D">
              <w:rPr>
                <w:rFonts w:ascii="GHEA Grapalat" w:hAnsi="GHEA Grapalat" w:cs="Sylfaen"/>
                <w:sz w:val="20"/>
                <w:szCs w:val="20"/>
                <w:lang w:val="hy-AM"/>
              </w:rPr>
              <w:t>»</w:t>
            </w:r>
            <w:r w:rsidRPr="00177F9D">
              <w:rPr>
                <w:rFonts w:ascii="GHEA Grapalat" w:hAnsi="GHEA Grapalat" w:cs="Sylfaen"/>
                <w:sz w:val="20"/>
                <w:szCs w:val="20"/>
                <w:lang w:val="af-ZA"/>
              </w:rPr>
              <w:t xml:space="preserve"> օրենք</w:t>
            </w:r>
          </w:p>
          <w:p w14:paraId="6383A40B" w14:textId="77777777" w:rsidR="006D044E" w:rsidRPr="00177F9D" w:rsidRDefault="006D044E" w:rsidP="006D044E">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177F9D">
              <w:rPr>
                <w:rFonts w:ascii="GHEA Grapalat" w:hAnsi="GHEA Grapalat" w:cs="Sylfaen"/>
                <w:sz w:val="20"/>
                <w:szCs w:val="20"/>
                <w:lang w:val="hy-AM"/>
              </w:rPr>
              <w:t>«</w:t>
            </w:r>
            <w:r w:rsidRPr="00177F9D">
              <w:rPr>
                <w:rFonts w:ascii="GHEA Grapalat" w:hAnsi="GHEA Grapalat" w:cs="Sylfaen"/>
                <w:sz w:val="20"/>
                <w:szCs w:val="20"/>
                <w:lang w:val="af-ZA"/>
              </w:rPr>
              <w:t>Շրջակա միջավայրի վրա ազդեցության գնահատման և փորձաքննության մասին</w:t>
            </w:r>
            <w:r w:rsidRPr="00177F9D">
              <w:rPr>
                <w:rFonts w:ascii="GHEA Grapalat" w:hAnsi="GHEA Grapalat" w:cs="Sylfaen"/>
                <w:sz w:val="20"/>
                <w:szCs w:val="20"/>
                <w:lang w:val="hy-AM"/>
              </w:rPr>
              <w:t>»</w:t>
            </w:r>
            <w:r w:rsidRPr="00177F9D">
              <w:rPr>
                <w:rFonts w:ascii="GHEA Grapalat" w:hAnsi="GHEA Grapalat" w:cs="Sylfaen"/>
                <w:sz w:val="20"/>
                <w:szCs w:val="20"/>
                <w:lang w:val="af-ZA"/>
              </w:rPr>
              <w:t xml:space="preserve"> օրենք</w:t>
            </w:r>
          </w:p>
          <w:p w14:paraId="4C391FD3" w14:textId="77777777" w:rsidR="006D044E" w:rsidRPr="00177F9D" w:rsidRDefault="006D044E" w:rsidP="006D044E">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af-ZA"/>
              </w:rPr>
            </w:pPr>
            <w:r w:rsidRPr="00177F9D">
              <w:rPr>
                <w:rFonts w:ascii="GHEA Grapalat" w:hAnsi="GHEA Grapalat" w:cs="Sylfaen"/>
                <w:b/>
                <w:sz w:val="20"/>
                <w:szCs w:val="20"/>
                <w:lang w:val="hy-AM"/>
              </w:rPr>
              <w:t>ՀՀ քաղաքաշինության նախարարի 2014 թվականի հոկտեմբերի 14-ի</w:t>
            </w:r>
            <w:r w:rsidRPr="00177F9D">
              <w:rPr>
                <w:rFonts w:ascii="GHEA Grapalat" w:hAnsi="GHEA Grapalat" w:cs="Sylfaen"/>
                <w:sz w:val="20"/>
                <w:szCs w:val="20"/>
                <w:lang w:val="hy-AM"/>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177F9D">
              <w:rPr>
                <w:rFonts w:ascii="GHEA Grapalat" w:hAnsi="GHEA Grapalat" w:cs="Sylfaen"/>
                <w:b/>
                <w:sz w:val="20"/>
                <w:szCs w:val="20"/>
                <w:lang w:val="hy-AM"/>
              </w:rPr>
              <w:t>N 263-Ն հրաման</w:t>
            </w:r>
            <w:r w:rsidRPr="00177F9D">
              <w:rPr>
                <w:rFonts w:ascii="GHEA Grapalat" w:hAnsi="GHEA Grapalat" w:cs="Sylfaen"/>
                <w:sz w:val="20"/>
                <w:szCs w:val="20"/>
                <w:lang w:val="hy-AM"/>
              </w:rPr>
              <w:t>,</w:t>
            </w:r>
          </w:p>
          <w:p w14:paraId="4686B5B9" w14:textId="77777777" w:rsidR="006D044E" w:rsidRPr="00177F9D" w:rsidRDefault="006D044E" w:rsidP="006D044E">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177F9D">
              <w:rPr>
                <w:rFonts w:ascii="GHEA Grapalat" w:hAnsi="GHEA Grapalat" w:cs="Sylfaen"/>
                <w:b/>
                <w:sz w:val="20"/>
                <w:szCs w:val="20"/>
                <w:lang w:val="hy-AM"/>
              </w:rPr>
              <w:t>ՀՀ</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քաղաքաշինության</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նախարարի</w:t>
            </w:r>
            <w:r w:rsidRPr="00177F9D">
              <w:rPr>
                <w:rFonts w:ascii="GHEA Grapalat" w:hAnsi="GHEA Grapalat" w:cs="Sylfaen"/>
                <w:b/>
                <w:sz w:val="20"/>
                <w:szCs w:val="20"/>
                <w:lang w:val="af-ZA"/>
              </w:rPr>
              <w:t xml:space="preserve"> 2003 </w:t>
            </w:r>
            <w:r w:rsidRPr="00177F9D">
              <w:rPr>
                <w:rFonts w:ascii="GHEA Grapalat" w:hAnsi="GHEA Grapalat" w:cs="Sylfaen"/>
                <w:b/>
                <w:sz w:val="20"/>
                <w:szCs w:val="20"/>
                <w:lang w:val="hy-AM"/>
              </w:rPr>
              <w:t>թվականի</w:t>
            </w:r>
            <w:r w:rsidRPr="00177F9D">
              <w:rPr>
                <w:rFonts w:ascii="GHEA Grapalat" w:hAnsi="GHEA Grapalat" w:cs="Sylfaen"/>
                <w:b/>
                <w:sz w:val="20"/>
                <w:szCs w:val="20"/>
                <w:lang w:val="af-ZA"/>
              </w:rPr>
              <w:t xml:space="preserve"> </w:t>
            </w:r>
            <w:r w:rsidRPr="00177F9D">
              <w:rPr>
                <w:rFonts w:ascii="GHEA Grapalat" w:hAnsi="GHEA Grapalat" w:cs="Sylfaen"/>
                <w:b/>
                <w:sz w:val="20"/>
                <w:szCs w:val="20"/>
                <w:lang w:val="hy-AM"/>
              </w:rPr>
              <w:t>մայիսի</w:t>
            </w:r>
            <w:r w:rsidRPr="00177F9D">
              <w:rPr>
                <w:rFonts w:ascii="GHEA Grapalat" w:hAnsi="GHEA Grapalat" w:cs="Sylfaen"/>
                <w:b/>
                <w:sz w:val="20"/>
                <w:szCs w:val="20"/>
                <w:lang w:val="af-ZA"/>
              </w:rPr>
              <w:t xml:space="preserve"> 13-</w:t>
            </w:r>
            <w:r w:rsidRPr="00177F9D">
              <w:rPr>
                <w:rFonts w:ascii="GHEA Grapalat" w:hAnsi="GHEA Grapalat" w:cs="Sylfaen"/>
                <w:b/>
                <w:sz w:val="20"/>
                <w:szCs w:val="20"/>
                <w:lang w:val="hy-AM"/>
              </w:rPr>
              <w:t>ի</w:t>
            </w:r>
            <w:r w:rsidRPr="00177F9D">
              <w:rPr>
                <w:rFonts w:ascii="GHEA Grapalat" w:hAnsi="GHEA Grapalat" w:cs="Sylfaen"/>
                <w:b/>
                <w:sz w:val="20"/>
                <w:szCs w:val="20"/>
                <w:lang w:val="af-ZA"/>
              </w:rPr>
              <w:t xml:space="preserve"> </w:t>
            </w:r>
            <w:r w:rsidRPr="00177F9D">
              <w:rPr>
                <w:rFonts w:ascii="GHEA Grapalat" w:hAnsi="GHEA Grapalat" w:cs="Sylfaen"/>
                <w:sz w:val="20"/>
                <w:szCs w:val="20"/>
                <w:lang w:val="af-ZA"/>
              </w:rPr>
              <w:t>«</w:t>
            </w:r>
            <w:r w:rsidRPr="00177F9D">
              <w:rPr>
                <w:rStyle w:val="Strong"/>
                <w:rFonts w:ascii="GHEA Grapalat" w:hAnsi="GHEA Grapalat"/>
                <w:sz w:val="20"/>
                <w:szCs w:val="20"/>
                <w:shd w:val="clear" w:color="auto" w:fill="FFFFFF"/>
                <w:lang w:val="hy-AM"/>
              </w:rPr>
              <w:t>ՀՀՇՆ</w:t>
            </w:r>
            <w:r w:rsidRPr="00177F9D">
              <w:rPr>
                <w:rStyle w:val="Strong"/>
                <w:rFonts w:ascii="GHEA Grapalat" w:hAnsi="GHEA Grapalat"/>
                <w:sz w:val="20"/>
                <w:szCs w:val="20"/>
                <w:shd w:val="clear" w:color="auto" w:fill="FFFFFF"/>
                <w:lang w:val="af-ZA"/>
              </w:rPr>
              <w:t xml:space="preserve"> IV-11.03-03-02 (</w:t>
            </w:r>
            <w:r w:rsidRPr="00177F9D">
              <w:rPr>
                <w:rStyle w:val="Strong"/>
                <w:rFonts w:ascii="GHEA Grapalat" w:hAnsi="GHEA Grapalat"/>
                <w:sz w:val="20"/>
                <w:szCs w:val="20"/>
                <w:shd w:val="clear" w:color="auto" w:fill="FFFFFF"/>
                <w:lang w:val="hy-AM"/>
              </w:rPr>
              <w:t>ՄՍՆ</w:t>
            </w:r>
            <w:r w:rsidRPr="00177F9D">
              <w:rPr>
                <w:rStyle w:val="Strong"/>
                <w:rFonts w:ascii="GHEA Grapalat" w:hAnsi="GHEA Grapalat"/>
                <w:sz w:val="20"/>
                <w:szCs w:val="20"/>
                <w:shd w:val="clear" w:color="auto" w:fill="FFFFFF"/>
                <w:lang w:val="af-ZA"/>
              </w:rPr>
              <w:t xml:space="preserve"> 2.02-05-2000)</w:t>
            </w:r>
            <w:r w:rsidRPr="00177F9D">
              <w:rPr>
                <w:rStyle w:val="Strong"/>
                <w:rFonts w:cs="Calibri"/>
                <w:sz w:val="20"/>
                <w:szCs w:val="20"/>
                <w:shd w:val="clear" w:color="auto" w:fill="FFFFFF"/>
                <w:lang w:val="af-ZA"/>
              </w:rPr>
              <w:t> </w:t>
            </w:r>
            <w:r w:rsidRPr="00177F9D">
              <w:rPr>
                <w:rFonts w:ascii="GHEA Grapalat" w:hAnsi="GHEA Grapalat" w:cs="Sylfaen"/>
                <w:b/>
                <w:sz w:val="20"/>
                <w:szCs w:val="20"/>
                <w:lang w:val="af-ZA"/>
              </w:rPr>
              <w:t xml:space="preserve"> </w:t>
            </w:r>
            <w:r w:rsidRPr="00177F9D">
              <w:rPr>
                <w:rStyle w:val="Strong"/>
                <w:rFonts w:cs="Calibri"/>
                <w:sz w:val="20"/>
                <w:szCs w:val="20"/>
                <w:shd w:val="clear" w:color="auto" w:fill="FFFFFF"/>
                <w:lang w:val="af-ZA"/>
              </w:rPr>
              <w:t> </w:t>
            </w:r>
            <w:r w:rsidRPr="00177F9D">
              <w:rPr>
                <w:rStyle w:val="Strong"/>
                <w:rFonts w:ascii="GHEA Grapalat" w:hAnsi="GHEA Grapalat" w:cs="Arial Unicode"/>
                <w:sz w:val="20"/>
                <w:szCs w:val="20"/>
                <w:shd w:val="clear" w:color="auto" w:fill="FFFFFF"/>
                <w:lang w:val="af-ZA"/>
              </w:rPr>
              <w:t>«</w:t>
            </w:r>
            <w:r w:rsidRPr="00177F9D">
              <w:rPr>
                <w:rStyle w:val="Strong"/>
                <w:rFonts w:ascii="GHEA Grapalat" w:hAnsi="GHEA Grapalat" w:cs="Arial Unicode"/>
                <w:sz w:val="20"/>
                <w:szCs w:val="20"/>
                <w:shd w:val="clear" w:color="auto" w:fill="FFFFFF"/>
                <w:lang w:val="hy-AM"/>
              </w:rPr>
              <w:t>Ավտոկայանատեղեր</w:t>
            </w:r>
            <w:r w:rsidRPr="00177F9D">
              <w:rPr>
                <w:rStyle w:val="Strong"/>
                <w:rFonts w:ascii="GHEA Grapalat" w:hAnsi="GHEA Grapalat" w:cs="Arial Unicode"/>
                <w:sz w:val="20"/>
                <w:szCs w:val="20"/>
                <w:shd w:val="clear" w:color="auto" w:fill="FFFFFF"/>
                <w:lang w:val="af-ZA"/>
              </w:rPr>
              <w:t xml:space="preserve">» </w:t>
            </w:r>
            <w:r w:rsidRPr="00177F9D">
              <w:rPr>
                <w:rStyle w:val="Strong"/>
                <w:rFonts w:ascii="GHEA Grapalat" w:hAnsi="GHEA Grapalat"/>
                <w:sz w:val="20"/>
                <w:szCs w:val="20"/>
                <w:shd w:val="clear" w:color="auto" w:fill="FFFFFF"/>
                <w:lang w:val="hy-AM"/>
              </w:rPr>
              <w:t>շինարարական</w:t>
            </w:r>
            <w:r w:rsidRPr="00177F9D">
              <w:rPr>
                <w:rStyle w:val="Strong"/>
                <w:rFonts w:ascii="GHEA Grapalat" w:hAnsi="GHEA Grapalat"/>
                <w:sz w:val="20"/>
                <w:szCs w:val="20"/>
                <w:shd w:val="clear" w:color="auto" w:fill="FFFFFF"/>
                <w:lang w:val="af-ZA"/>
              </w:rPr>
              <w:t xml:space="preserve"> </w:t>
            </w:r>
            <w:r w:rsidRPr="00177F9D">
              <w:rPr>
                <w:rStyle w:val="Strong"/>
                <w:rFonts w:ascii="GHEA Grapalat" w:hAnsi="GHEA Grapalat"/>
                <w:sz w:val="20"/>
                <w:szCs w:val="20"/>
                <w:shd w:val="clear" w:color="auto" w:fill="FFFFFF"/>
                <w:lang w:val="hy-AM"/>
              </w:rPr>
              <w:t>նորմերը</w:t>
            </w:r>
            <w:r w:rsidRPr="00177F9D">
              <w:rPr>
                <w:rStyle w:val="Strong"/>
                <w:rFonts w:ascii="GHEA Grapalat" w:hAnsi="GHEA Grapalat"/>
                <w:sz w:val="20"/>
                <w:szCs w:val="20"/>
                <w:shd w:val="clear" w:color="auto" w:fill="FFFFFF"/>
                <w:lang w:val="af-ZA"/>
              </w:rPr>
              <w:t xml:space="preserve"> </w:t>
            </w:r>
            <w:r w:rsidRPr="00177F9D">
              <w:rPr>
                <w:rStyle w:val="Strong"/>
                <w:rFonts w:ascii="GHEA Grapalat" w:hAnsi="GHEA Grapalat"/>
                <w:sz w:val="20"/>
                <w:szCs w:val="20"/>
                <w:shd w:val="clear" w:color="auto" w:fill="FFFFFF"/>
                <w:lang w:val="hy-AM"/>
              </w:rPr>
              <w:t>հաստատելու</w:t>
            </w:r>
            <w:r w:rsidRPr="00177F9D">
              <w:rPr>
                <w:rStyle w:val="Strong"/>
                <w:rFonts w:ascii="GHEA Grapalat" w:hAnsi="GHEA Grapalat"/>
                <w:sz w:val="20"/>
                <w:szCs w:val="20"/>
                <w:shd w:val="clear" w:color="auto" w:fill="FFFFFF"/>
                <w:lang w:val="af-ZA"/>
              </w:rPr>
              <w:t xml:space="preserve"> </w:t>
            </w:r>
            <w:r w:rsidRPr="00177F9D">
              <w:rPr>
                <w:rStyle w:val="Strong"/>
                <w:rFonts w:ascii="GHEA Grapalat" w:hAnsi="GHEA Grapalat"/>
                <w:sz w:val="20"/>
                <w:szCs w:val="20"/>
                <w:shd w:val="clear" w:color="auto" w:fill="FFFFFF"/>
                <w:lang w:val="hy-AM"/>
              </w:rPr>
              <w:t>մասին</w:t>
            </w:r>
            <w:r w:rsidRPr="00177F9D">
              <w:rPr>
                <w:rFonts w:ascii="GHEA Grapalat" w:hAnsi="GHEA Grapalat" w:cs="Sylfaen"/>
                <w:sz w:val="20"/>
                <w:szCs w:val="20"/>
                <w:lang w:val="hy-AM"/>
              </w:rPr>
              <w:t xml:space="preserve">» </w:t>
            </w:r>
            <w:r w:rsidRPr="00177F9D">
              <w:rPr>
                <w:rFonts w:ascii="GHEA Grapalat" w:hAnsi="GHEA Grapalat" w:cs="Sylfaen"/>
                <w:b/>
                <w:sz w:val="20"/>
                <w:szCs w:val="20"/>
                <w:lang w:val="hy-AM"/>
              </w:rPr>
              <w:t>N 28-Ն հրաման</w:t>
            </w:r>
          </w:p>
          <w:p w14:paraId="38F64C67" w14:textId="77777777" w:rsidR="006D044E" w:rsidRPr="00177F9D" w:rsidRDefault="006D044E" w:rsidP="006D044E">
            <w:pPr>
              <w:pStyle w:val="ListParagraph"/>
              <w:numPr>
                <w:ilvl w:val="0"/>
                <w:numId w:val="15"/>
              </w:numPr>
              <w:tabs>
                <w:tab w:val="left" w:pos="252"/>
              </w:tabs>
              <w:ind w:left="484" w:right="-18" w:hanging="283"/>
              <w:contextualSpacing/>
              <w:rPr>
                <w:rFonts w:ascii="GHEA Grapalat" w:hAnsi="GHEA Grapalat"/>
                <w:bCs/>
                <w:sz w:val="20"/>
                <w:szCs w:val="20"/>
                <w:lang w:val="hy-AM"/>
              </w:rPr>
            </w:pPr>
            <w:r w:rsidRPr="00177F9D">
              <w:rPr>
                <w:rFonts w:ascii="GHEA Grapalat" w:hAnsi="GHEA Grapalat" w:cs="Sylfaen"/>
                <w:b/>
                <w:sz w:val="20"/>
                <w:szCs w:val="20"/>
                <w:lang w:val="hy-AM"/>
              </w:rPr>
              <w:t>ՀՀ քաղաքաշինության կոմիտեի նախագահի 2022 թվականի հունիսի 22-ի</w:t>
            </w:r>
            <w:r w:rsidRPr="00177F9D">
              <w:rPr>
                <w:rFonts w:ascii="GHEA Grapalat" w:hAnsi="GHEA Grapalat" w:cs="Sylfaen"/>
                <w:sz w:val="20"/>
                <w:szCs w:val="20"/>
                <w:lang w:val="hy-AM"/>
              </w:rPr>
              <w:t xml:space="preserve">  «</w:t>
            </w:r>
            <w:r w:rsidRPr="00177F9D">
              <w:rPr>
                <w:rFonts w:ascii="GHEA Grapalat" w:hAnsi="GHEA Grapalat"/>
                <w:bCs/>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177F9D">
              <w:rPr>
                <w:rFonts w:ascii="GHEA Grapalat" w:hAnsi="GHEA Grapalat" w:cs="Sylfaen"/>
                <w:sz w:val="20"/>
                <w:szCs w:val="20"/>
                <w:lang w:val="hy-AM"/>
              </w:rPr>
              <w:t>»</w:t>
            </w:r>
            <w:r w:rsidRPr="00177F9D">
              <w:rPr>
                <w:rFonts w:ascii="GHEA Grapalat" w:hAnsi="GHEA Grapalat" w:cs="Sylfaen"/>
                <w:b/>
                <w:sz w:val="20"/>
                <w:szCs w:val="20"/>
                <w:lang w:val="hy-AM"/>
              </w:rPr>
              <w:t xml:space="preserve"> N 12-Ն հրաման,</w:t>
            </w:r>
          </w:p>
          <w:p w14:paraId="5BDDEF39" w14:textId="77777777" w:rsidR="006D044E" w:rsidRPr="00177F9D" w:rsidRDefault="006D044E" w:rsidP="006D044E">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177F9D">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177F9D">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w:t>
            </w:r>
            <w:r w:rsidRPr="00177F9D">
              <w:rPr>
                <w:rFonts w:ascii="GHEA Grapalat" w:eastAsia="Calibri" w:hAnsi="GHEA Grapalat" w:cs="Sylfaen"/>
                <w:sz w:val="20"/>
                <w:szCs w:val="20"/>
                <w:lang w:val="hy-AM"/>
              </w:rPr>
              <w:lastRenderedPageBreak/>
              <w:t>թվականի փետրվարի 3-ի N 24-Ն հրամանն ուժը կորցրած ճանաչելու մասին»</w:t>
            </w:r>
            <w:r w:rsidRPr="00177F9D">
              <w:rPr>
                <w:rFonts w:ascii="GHEA Grapalat" w:eastAsia="Calibri" w:hAnsi="GHEA Grapalat" w:cs="Sylfaen"/>
                <w:b/>
                <w:sz w:val="20"/>
                <w:szCs w:val="20"/>
                <w:lang w:val="hy-AM"/>
              </w:rPr>
              <w:t xml:space="preserve"> N 102-Ն հրաման,</w:t>
            </w:r>
          </w:p>
          <w:p w14:paraId="6C2F3572" w14:textId="77777777" w:rsidR="006D044E" w:rsidRPr="00177F9D" w:rsidRDefault="006D044E" w:rsidP="006D044E">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177F9D">
              <w:rPr>
                <w:rFonts w:ascii="GHEA Grapalat" w:hAnsi="GHEA Grapalat"/>
                <w:b/>
                <w:sz w:val="20"/>
                <w:szCs w:val="20"/>
                <w:shd w:val="clear" w:color="auto" w:fill="FFFFFF"/>
                <w:lang w:val="hy-AM"/>
              </w:rPr>
              <w:t>ՀՀ քաղաքաշինության կոմիտեի նախագահի  2020 թվականի դեկտեմբերի 10-ի</w:t>
            </w:r>
            <w:r w:rsidRPr="00177F9D">
              <w:rPr>
                <w:rFonts w:ascii="GHEA Grapalat" w:hAnsi="GHEA Grapalat"/>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177F9D">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177F9D">
              <w:rPr>
                <w:rFonts w:ascii="GHEA Grapalat" w:hAnsi="GHEA Grapalat" w:cs="Sylfaen"/>
                <w:b/>
                <w:sz w:val="20"/>
                <w:szCs w:val="20"/>
                <w:lang w:val="hy-AM"/>
              </w:rPr>
              <w:t>N 95-Ն հրաման,</w:t>
            </w:r>
          </w:p>
          <w:p w14:paraId="6A224B26" w14:textId="77777777" w:rsidR="006D044E" w:rsidRPr="00177F9D" w:rsidRDefault="006D044E" w:rsidP="006D044E">
            <w:pPr>
              <w:pStyle w:val="ListParagraph"/>
              <w:numPr>
                <w:ilvl w:val="0"/>
                <w:numId w:val="15"/>
              </w:numPr>
              <w:tabs>
                <w:tab w:val="left" w:pos="252"/>
                <w:tab w:val="left" w:pos="541"/>
              </w:tabs>
              <w:ind w:left="484" w:right="-18" w:hanging="283"/>
              <w:contextualSpacing/>
              <w:rPr>
                <w:rFonts w:ascii="GHEA Grapalat" w:hAnsi="GHEA Grapalat" w:cs="Sylfaen"/>
                <w:sz w:val="20"/>
                <w:szCs w:val="20"/>
                <w:lang w:val="hy-AM"/>
              </w:rPr>
            </w:pPr>
            <w:r w:rsidRPr="00177F9D">
              <w:rPr>
                <w:rFonts w:ascii="GHEA Grapalat" w:hAnsi="GHEA Grapalat" w:cs="Sylfaen"/>
                <w:b/>
                <w:sz w:val="20"/>
                <w:szCs w:val="20"/>
                <w:lang w:val="hy-AM"/>
              </w:rPr>
              <w:t>ՀՀ քաղաքաշինության նախարարի 2006 թվականի նոյեմբերի 10-ի</w:t>
            </w:r>
            <w:r w:rsidRPr="00177F9D">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177F9D">
              <w:rPr>
                <w:rFonts w:ascii="GHEA Grapalat" w:hAnsi="GHEA Grapalat" w:cs="Sylfaen"/>
                <w:b/>
                <w:sz w:val="20"/>
                <w:szCs w:val="20"/>
                <w:lang w:val="hy-AM"/>
              </w:rPr>
              <w:t>N 253-Ն հրաման</w:t>
            </w:r>
            <w:r w:rsidRPr="00177F9D">
              <w:rPr>
                <w:rFonts w:ascii="GHEA Grapalat" w:hAnsi="GHEA Grapalat" w:cs="Sylfaen"/>
                <w:sz w:val="20"/>
                <w:szCs w:val="20"/>
                <w:lang w:val="hy-AM"/>
              </w:rPr>
              <w:t>,</w:t>
            </w:r>
          </w:p>
          <w:p w14:paraId="40A9F102" w14:textId="77777777" w:rsidR="006D044E" w:rsidRPr="00177F9D" w:rsidRDefault="006D044E" w:rsidP="006D044E">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177F9D">
              <w:rPr>
                <w:rFonts w:ascii="GHEA Grapalat" w:hAnsi="GHEA Grapalat" w:cs="Sylfaen"/>
                <w:b/>
                <w:sz w:val="20"/>
                <w:szCs w:val="20"/>
                <w:lang w:val="hy-AM" w:eastAsia="ru-RU"/>
              </w:rPr>
              <w:t>ՀՀ կառավարությանն առընթեր քաղաքաշինության պետական կոմիտեի նախագահի</w:t>
            </w:r>
            <w:r w:rsidRPr="00177F9D">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177F9D">
              <w:rPr>
                <w:rFonts w:ascii="GHEA Grapalat" w:hAnsi="GHEA Grapalat" w:cs="Sylfaen"/>
                <w:b/>
                <w:sz w:val="20"/>
                <w:szCs w:val="20"/>
                <w:lang w:val="hy-AM" w:eastAsia="ru-RU"/>
              </w:rPr>
              <w:t xml:space="preserve"> N 56-Ն հրաման,</w:t>
            </w:r>
          </w:p>
          <w:p w14:paraId="528FAB66" w14:textId="77777777" w:rsidR="006D044E" w:rsidRPr="00177F9D" w:rsidRDefault="006D044E" w:rsidP="006D044E">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177F9D">
              <w:rPr>
                <w:rFonts w:ascii="GHEA Grapalat" w:hAnsi="GHEA Grapalat" w:cs="Sylfaen"/>
                <w:b/>
                <w:sz w:val="20"/>
                <w:szCs w:val="20"/>
                <w:lang w:val="hy-AM" w:eastAsia="ru-RU"/>
              </w:rPr>
              <w:t>ՀՀ քաղաքաշինության նախարարի 2004 թվականի օգոստոսի 4-ի</w:t>
            </w:r>
            <w:r w:rsidRPr="00177F9D">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177F9D">
              <w:rPr>
                <w:rFonts w:ascii="GHEA Grapalat" w:hAnsi="GHEA Grapalat" w:cs="Sylfaen"/>
                <w:b/>
                <w:sz w:val="20"/>
                <w:szCs w:val="20"/>
                <w:lang w:val="hy-AM" w:eastAsia="ru-RU"/>
              </w:rPr>
              <w:t xml:space="preserve"> N 83-Ն հրաման,</w:t>
            </w:r>
          </w:p>
          <w:p w14:paraId="6CAF4171" w14:textId="77777777" w:rsidR="006D044E" w:rsidRPr="00177F9D" w:rsidRDefault="006D044E" w:rsidP="006D044E">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177F9D">
              <w:rPr>
                <w:rFonts w:ascii="GHEA Grapalat" w:hAnsi="GHEA Grapalat" w:cs="Sylfaen"/>
                <w:b/>
                <w:sz w:val="20"/>
                <w:szCs w:val="20"/>
                <w:lang w:val="hy-AM" w:eastAsia="ru-RU"/>
              </w:rPr>
              <w:t>ՀՀ քաղաքաշինության նախարարի 2014 թվականի մարտի 17-ի</w:t>
            </w:r>
            <w:r w:rsidRPr="00177F9D">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177F9D">
              <w:rPr>
                <w:rFonts w:ascii="GHEA Grapalat" w:hAnsi="GHEA Grapalat" w:cs="Sylfaen"/>
                <w:b/>
                <w:sz w:val="20"/>
                <w:szCs w:val="20"/>
                <w:lang w:val="hy-AM" w:eastAsia="ru-RU"/>
              </w:rPr>
              <w:t>N 78-Ն հրաման</w:t>
            </w:r>
          </w:p>
          <w:p w14:paraId="1A6E80A4" w14:textId="77777777" w:rsidR="006D044E" w:rsidRPr="00177F9D" w:rsidRDefault="006D044E" w:rsidP="006D044E">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177F9D">
              <w:rPr>
                <w:rFonts w:ascii="GHEA Grapalat" w:hAnsi="GHEA Grapalat" w:cs="Sylfaen"/>
                <w:b/>
                <w:sz w:val="20"/>
                <w:szCs w:val="20"/>
                <w:lang w:val="hy-AM" w:eastAsia="ru-RU"/>
              </w:rPr>
              <w:t>ՀՀ քաղաքաշինության նախարարի 2014 թվականի մարտի 17-ի</w:t>
            </w:r>
            <w:r w:rsidRPr="00177F9D">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177F9D">
              <w:rPr>
                <w:rFonts w:ascii="GHEA Grapalat" w:hAnsi="GHEA Grapalat" w:cs="Sylfaen"/>
                <w:b/>
                <w:sz w:val="20"/>
                <w:szCs w:val="20"/>
                <w:lang w:val="hy-AM" w:eastAsia="ru-RU"/>
              </w:rPr>
              <w:t>N 80-Ն հրաման,</w:t>
            </w:r>
          </w:p>
          <w:p w14:paraId="1C49DF55" w14:textId="77777777" w:rsidR="006D044E" w:rsidRPr="00177F9D" w:rsidRDefault="006D044E" w:rsidP="006D044E">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177F9D">
              <w:rPr>
                <w:rFonts w:ascii="GHEA Grapalat" w:hAnsi="GHEA Grapalat" w:cs="Sylfaen"/>
                <w:b/>
                <w:sz w:val="20"/>
                <w:szCs w:val="20"/>
                <w:lang w:val="hy-AM"/>
              </w:rPr>
              <w:t>ՀՀ քաղաքաշինության կոմիտեի նախագահի 2020 թվականի դեկտեմբերի 28-ի</w:t>
            </w:r>
            <w:r w:rsidRPr="00177F9D">
              <w:rPr>
                <w:rFonts w:ascii="GHEA Grapalat" w:hAnsi="GHEA Grapalat" w:cs="Sylfaen"/>
                <w:sz w:val="20"/>
                <w:szCs w:val="20"/>
                <w:lang w:val="hy-AM"/>
              </w:rPr>
              <w:t xml:space="preserve"> </w:t>
            </w:r>
            <w:r w:rsidRPr="00177F9D">
              <w:rPr>
                <w:rFonts w:ascii="GHEA Grapalat" w:hAnsi="GHEA Grapalat"/>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177F9D">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177F9D">
              <w:rPr>
                <w:rFonts w:ascii="GHEA Grapalat" w:hAnsi="GHEA Grapalat"/>
                <w:sz w:val="20"/>
                <w:szCs w:val="20"/>
                <w:shd w:val="clear" w:color="auto" w:fill="FFFFFF"/>
                <w:lang w:val="hy-AM"/>
              </w:rPr>
              <w:t>»</w:t>
            </w:r>
            <w:r w:rsidRPr="00177F9D">
              <w:rPr>
                <w:rFonts w:ascii="GHEA Grapalat" w:hAnsi="GHEA Grapalat" w:cs="Sylfaen"/>
                <w:b/>
                <w:sz w:val="20"/>
                <w:szCs w:val="20"/>
                <w:lang w:val="hy-AM" w:eastAsia="ru-RU"/>
              </w:rPr>
              <w:t xml:space="preserve"> N 103-Ն հրաման,</w:t>
            </w:r>
          </w:p>
          <w:p w14:paraId="59098BDB" w14:textId="77777777" w:rsidR="006D044E" w:rsidRPr="00177F9D" w:rsidRDefault="006D044E" w:rsidP="006D044E">
            <w:pPr>
              <w:numPr>
                <w:ilvl w:val="0"/>
                <w:numId w:val="15"/>
              </w:numPr>
              <w:tabs>
                <w:tab w:val="left" w:pos="252"/>
                <w:tab w:val="left" w:pos="466"/>
              </w:tabs>
              <w:spacing w:line="276" w:lineRule="auto"/>
              <w:ind w:left="484" w:right="-18" w:hanging="283"/>
              <w:rPr>
                <w:rFonts w:ascii="GHEA Grapalat" w:eastAsia="Calibri" w:hAnsi="GHEA Grapalat" w:cs="Sylfaen"/>
                <w:sz w:val="20"/>
                <w:szCs w:val="20"/>
                <w:lang w:val="hy-AM"/>
              </w:rPr>
            </w:pPr>
            <w:r w:rsidRPr="00177F9D">
              <w:rPr>
                <w:rFonts w:ascii="GHEA Grapalat" w:eastAsia="Calibri" w:hAnsi="GHEA Grapalat" w:cs="Sylfaen"/>
                <w:b/>
                <w:sz w:val="20"/>
                <w:szCs w:val="20"/>
                <w:lang w:val="hy-AM"/>
              </w:rPr>
              <w:t xml:space="preserve">ՀՀ կառավարության 2014 թվականի դեկտեմբերի 25-ի </w:t>
            </w:r>
            <w:r w:rsidRPr="00177F9D">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177F9D">
              <w:rPr>
                <w:rFonts w:ascii="GHEA Grapalat" w:eastAsia="Calibri" w:hAnsi="GHEA Grapalat" w:cs="Sylfaen"/>
                <w:b/>
                <w:sz w:val="20"/>
                <w:szCs w:val="20"/>
                <w:lang w:val="hy-AM"/>
              </w:rPr>
              <w:t>N 1504-Ն որոշում</w:t>
            </w:r>
            <w:r w:rsidRPr="00177F9D">
              <w:rPr>
                <w:rFonts w:ascii="GHEA Grapalat" w:eastAsia="Calibri" w:hAnsi="GHEA Grapalat" w:cs="Sylfaen"/>
                <w:sz w:val="20"/>
                <w:szCs w:val="20"/>
                <w:lang w:val="hy-AM"/>
              </w:rPr>
              <w:t>,</w:t>
            </w:r>
          </w:p>
          <w:p w14:paraId="5E473170" w14:textId="77777777" w:rsidR="006D044E" w:rsidRPr="00177F9D" w:rsidRDefault="006D044E" w:rsidP="006D044E">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177F9D">
              <w:rPr>
                <w:rFonts w:ascii="GHEA Grapalat" w:eastAsia="Calibri" w:hAnsi="GHEA Grapalat" w:cs="Sylfaen"/>
                <w:b/>
                <w:sz w:val="20"/>
                <w:szCs w:val="20"/>
                <w:lang w:val="hy-AM"/>
              </w:rPr>
              <w:t>ՀՀ կառավարության 2017 թվականի մայիսի 4-ի</w:t>
            </w:r>
            <w:r w:rsidRPr="00177F9D">
              <w:rPr>
                <w:rFonts w:ascii="GHEA Grapalat" w:eastAsia="Calibri" w:hAnsi="GHEA Grapalat" w:cs="Sylfaen"/>
                <w:sz w:val="20"/>
                <w:szCs w:val="20"/>
                <w:lang w:val="hy-AM"/>
              </w:rPr>
              <w:t xml:space="preserve"> «Գնումների գործընթացի կազմակերպման կարգը հաստատելու և ՀՀ </w:t>
            </w:r>
            <w:r w:rsidRPr="00177F9D">
              <w:rPr>
                <w:rFonts w:ascii="GHEA Grapalat" w:eastAsia="Calibri" w:hAnsi="GHEA Grapalat" w:cs="Sylfaen"/>
                <w:sz w:val="20"/>
                <w:szCs w:val="20"/>
                <w:lang w:val="hy-AM"/>
              </w:rPr>
              <w:lastRenderedPageBreak/>
              <w:t xml:space="preserve">կառավարության 2011 թվականի փետրվարի 10-ի N 168-Ն որոշումը ուժը կորցրած ճանաչելու մասին» </w:t>
            </w:r>
            <w:r w:rsidRPr="00177F9D">
              <w:rPr>
                <w:rFonts w:ascii="GHEA Grapalat" w:eastAsia="Calibri" w:hAnsi="GHEA Grapalat" w:cs="Sylfaen"/>
                <w:b/>
                <w:sz w:val="20"/>
                <w:szCs w:val="20"/>
                <w:lang w:val="hy-AM"/>
              </w:rPr>
              <w:t>N 526-Ն</w:t>
            </w:r>
            <w:r w:rsidRPr="00177F9D">
              <w:rPr>
                <w:rFonts w:ascii="GHEA Grapalat" w:eastAsia="Calibri" w:hAnsi="GHEA Grapalat" w:cs="Sylfaen"/>
                <w:sz w:val="20"/>
                <w:szCs w:val="20"/>
                <w:lang w:val="hy-AM"/>
              </w:rPr>
              <w:t xml:space="preserve"> որոշուման Կարգի 33-րդ կետի 10-րդ ենթակետի պահանջներ</w:t>
            </w:r>
          </w:p>
          <w:p w14:paraId="6C409091" w14:textId="77777777" w:rsidR="006D044E" w:rsidRPr="00177F9D" w:rsidRDefault="006D044E" w:rsidP="006D044E">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177F9D">
              <w:rPr>
                <w:rFonts w:ascii="GHEA Grapalat" w:eastAsia="Calibri" w:hAnsi="GHEA Grapalat" w:cs="Sylfaen"/>
                <w:b/>
                <w:sz w:val="20"/>
                <w:szCs w:val="20"/>
                <w:lang w:val="hy-AM"/>
              </w:rPr>
              <w:t>ՀՀ կառավարության 2015 թվականի մարտի 19-ի</w:t>
            </w:r>
            <w:r w:rsidRPr="00177F9D">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177F9D">
              <w:rPr>
                <w:rFonts w:ascii="GHEA Grapalat" w:eastAsia="Calibri" w:hAnsi="GHEA Grapalat" w:cs="Sylfaen"/>
                <w:b/>
                <w:sz w:val="20"/>
                <w:szCs w:val="20"/>
                <w:lang w:val="hy-AM"/>
              </w:rPr>
              <w:t>N596-Ն որոշում</w:t>
            </w:r>
          </w:p>
          <w:p w14:paraId="03F706B0" w14:textId="77777777" w:rsidR="006D044E" w:rsidRPr="00177F9D" w:rsidRDefault="006D044E" w:rsidP="006D044E">
            <w:pPr>
              <w:numPr>
                <w:ilvl w:val="0"/>
                <w:numId w:val="15"/>
              </w:numPr>
              <w:tabs>
                <w:tab w:val="left" w:pos="252"/>
                <w:tab w:val="left" w:pos="481"/>
              </w:tabs>
              <w:spacing w:line="276" w:lineRule="auto"/>
              <w:ind w:left="484" w:right="-18" w:hanging="283"/>
              <w:rPr>
                <w:rFonts w:ascii="GHEA Grapalat" w:eastAsia="Calibri" w:hAnsi="GHEA Grapalat" w:cs="Sylfaen"/>
                <w:b/>
                <w:sz w:val="20"/>
                <w:szCs w:val="20"/>
                <w:lang w:val="hy-AM"/>
              </w:rPr>
            </w:pPr>
            <w:r w:rsidRPr="00177F9D">
              <w:rPr>
                <w:rFonts w:ascii="GHEA Grapalat" w:hAnsi="GHEA Grapalat" w:cs="Sylfaen"/>
                <w:b/>
                <w:sz w:val="20"/>
                <w:szCs w:val="20"/>
                <w:lang w:val="hy-AM"/>
              </w:rPr>
              <w:t>ՀՀ կառավարության 13.12.2007թ</w:t>
            </w:r>
            <w:r w:rsidRPr="00177F9D">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177F9D">
              <w:rPr>
                <w:rFonts w:ascii="GHEA Grapalat" w:hAnsi="GHEA Grapalat" w:cs="Sylfaen"/>
                <w:b/>
                <w:sz w:val="20"/>
                <w:szCs w:val="20"/>
                <w:lang w:val="hy-AM"/>
              </w:rPr>
              <w:t>N 1490-Ն որոշում</w:t>
            </w:r>
            <w:r w:rsidRPr="00177F9D">
              <w:rPr>
                <w:rFonts w:ascii="GHEA Grapalat" w:hAnsi="GHEA Grapalat" w:cs="Sylfaen"/>
                <w:sz w:val="20"/>
                <w:szCs w:val="20"/>
                <w:lang w:val="hy-AM"/>
              </w:rPr>
              <w:t>,</w:t>
            </w:r>
          </w:p>
          <w:p w14:paraId="36C832BA" w14:textId="77777777" w:rsidR="006D044E" w:rsidRPr="00177F9D" w:rsidRDefault="006D044E" w:rsidP="006D044E">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177F9D">
              <w:rPr>
                <w:rFonts w:ascii="GHEA Grapalat" w:hAnsi="GHEA Grapalat" w:cs="Sylfaen"/>
                <w:b/>
                <w:i/>
                <w:sz w:val="20"/>
                <w:szCs w:val="20"/>
                <w:lang w:val="hy-AM"/>
              </w:rPr>
              <w:t>ՀՀՇՆ 52-01-2021-«Բետոնե եվ երկաթբետոնե կոնստրուկցիաներ»</w:t>
            </w:r>
          </w:p>
          <w:p w14:paraId="394EEA87" w14:textId="77777777" w:rsidR="006D044E" w:rsidRPr="00177F9D" w:rsidRDefault="006D044E" w:rsidP="006D044E">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177F9D">
              <w:rPr>
                <w:rFonts w:ascii="GHEA Grapalat" w:hAnsi="GHEA Grapalat" w:cs="Sylfaen"/>
                <w:b/>
                <w:i/>
                <w:sz w:val="20"/>
                <w:szCs w:val="20"/>
                <w:lang w:val="hy-AM"/>
              </w:rPr>
              <w:t>ՀՀՇՆ 53-01-2020-«Պողպատե կոնստրուկցիաներ»</w:t>
            </w:r>
          </w:p>
          <w:p w14:paraId="23881888" w14:textId="77777777" w:rsidR="006D044E" w:rsidRPr="00177F9D" w:rsidRDefault="006D044E" w:rsidP="006D044E">
            <w:pPr>
              <w:pStyle w:val="ListParagraph"/>
              <w:numPr>
                <w:ilvl w:val="0"/>
                <w:numId w:val="15"/>
              </w:numPr>
              <w:tabs>
                <w:tab w:val="left" w:pos="0"/>
              </w:tabs>
              <w:ind w:left="484" w:hanging="283"/>
              <w:contextualSpacing/>
              <w:rPr>
                <w:rFonts w:ascii="GHEA Grapalat" w:hAnsi="GHEA Grapalat" w:cs="Sylfaen"/>
                <w:sz w:val="20"/>
                <w:szCs w:val="20"/>
                <w:lang w:val="hy-AM"/>
              </w:rPr>
            </w:pPr>
            <w:r w:rsidRPr="00177F9D">
              <w:rPr>
                <w:rFonts w:ascii="GHEA Grapalat" w:hAnsi="GHEA Grapalat" w:cs="Sylfaen"/>
                <w:b/>
                <w:sz w:val="20"/>
                <w:szCs w:val="20"/>
                <w:lang w:val="hy-AM"/>
              </w:rPr>
              <w:t>ՀՀ ԿԱ քաղաքաշինության պետական կոմիտեի նախագահի 05.04.2018թ</w:t>
            </w:r>
            <w:r w:rsidRPr="00177F9D">
              <w:rPr>
                <w:rFonts w:ascii="GHEA Grapalat" w:hAnsi="GHEA Grapalat" w:cs="Sylfaen"/>
                <w:sz w:val="20"/>
                <w:szCs w:val="20"/>
                <w:lang w:val="hy-AM"/>
              </w:rPr>
              <w:t xml:space="preserve">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w:t>
            </w:r>
            <w:r w:rsidRPr="00177F9D">
              <w:rPr>
                <w:rFonts w:ascii="GHEA Grapalat" w:hAnsi="GHEA Grapalat" w:cs="Sylfaen"/>
                <w:b/>
                <w:sz w:val="20"/>
                <w:szCs w:val="20"/>
                <w:lang w:val="hy-AM"/>
              </w:rPr>
              <w:t>թիվ 43-Ա հրաման</w:t>
            </w:r>
            <w:r w:rsidRPr="00177F9D">
              <w:rPr>
                <w:rFonts w:ascii="GHEA Grapalat" w:hAnsi="GHEA Grapalat" w:cs="Sylfaen"/>
                <w:sz w:val="20"/>
                <w:szCs w:val="20"/>
                <w:lang w:val="hy-AM"/>
              </w:rPr>
              <w:t>,</w:t>
            </w:r>
          </w:p>
          <w:p w14:paraId="3721EAEE" w14:textId="77777777" w:rsidR="006D044E" w:rsidRPr="00177F9D" w:rsidRDefault="006D044E" w:rsidP="006D044E">
            <w:pPr>
              <w:pStyle w:val="ListParagraph"/>
              <w:numPr>
                <w:ilvl w:val="0"/>
                <w:numId w:val="15"/>
              </w:numPr>
              <w:tabs>
                <w:tab w:val="left" w:pos="0"/>
              </w:tabs>
              <w:ind w:left="484" w:hanging="283"/>
              <w:contextualSpacing/>
              <w:rPr>
                <w:rFonts w:ascii="GHEA Grapalat" w:hAnsi="GHEA Grapalat" w:cs="Sylfaen"/>
                <w:sz w:val="20"/>
                <w:szCs w:val="20"/>
                <w:lang w:val="hy-AM"/>
              </w:rPr>
            </w:pPr>
            <w:r w:rsidRPr="00177F9D">
              <w:rPr>
                <w:rFonts w:ascii="GHEA Grapalat" w:hAnsi="GHEA Grapalat" w:cs="Sylfaen"/>
                <w:b/>
                <w:sz w:val="20"/>
                <w:szCs w:val="20"/>
                <w:lang w:val="hy-AM"/>
              </w:rPr>
              <w:t>ՀՀ կառավարության 16.02.2006թ թիվ 392-Ն որոշում</w:t>
            </w:r>
            <w:r w:rsidRPr="00177F9D">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B3E77EA" w14:textId="77777777" w:rsidR="006D044E" w:rsidRPr="00177F9D" w:rsidRDefault="006D044E" w:rsidP="00AA1B0A">
            <w:pPr>
              <w:jc w:val="both"/>
              <w:rPr>
                <w:rFonts w:ascii="GHEA Grapalat" w:hAnsi="GHEA Grapalat" w:cs="Sylfaen"/>
                <w:sz w:val="20"/>
                <w:szCs w:val="20"/>
                <w:lang w:val="hy-AM" w:eastAsia="ru-RU"/>
              </w:rPr>
            </w:pPr>
            <w:r w:rsidRPr="00177F9D">
              <w:rPr>
                <w:rFonts w:ascii="GHEA Grapalat" w:hAnsi="GHEA Grapalat" w:cs="Sylfaen"/>
                <w:sz w:val="20"/>
                <w:szCs w:val="20"/>
                <w:lang w:val="hy-AM"/>
              </w:rPr>
              <w:t>և այլն (պարտադիր այլ նորմատիվա-տեխնիկական փաստաթղթեր)</w:t>
            </w:r>
          </w:p>
        </w:tc>
      </w:tr>
      <w:tr w:rsidR="006D044E" w:rsidRPr="00177F9D" w14:paraId="1FC6D9AB" w14:textId="77777777" w:rsidTr="00AA1B0A">
        <w:trPr>
          <w:trHeight w:val="1613"/>
        </w:trPr>
        <w:tc>
          <w:tcPr>
            <w:tcW w:w="648" w:type="dxa"/>
            <w:tcBorders>
              <w:bottom w:val="single" w:sz="4" w:space="0" w:color="auto"/>
            </w:tcBorders>
            <w:vAlign w:val="center"/>
          </w:tcPr>
          <w:p w14:paraId="72B66D52"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tcBorders>
              <w:bottom w:val="single" w:sz="4" w:space="0" w:color="auto"/>
            </w:tcBorders>
            <w:vAlign w:val="center"/>
          </w:tcPr>
          <w:p w14:paraId="5B8CDC2C" w14:textId="77777777" w:rsidR="006D044E" w:rsidRPr="00177F9D" w:rsidRDefault="006D044E" w:rsidP="00AA1B0A">
            <w:pPr>
              <w:rPr>
                <w:rFonts w:ascii="GHEA Grapalat" w:hAnsi="GHEA Grapalat" w:cs="Sylfaen"/>
                <w:b/>
                <w:sz w:val="20"/>
                <w:szCs w:val="20"/>
                <w:lang w:val="hy-AM"/>
              </w:rPr>
            </w:pPr>
            <w:r w:rsidRPr="00177F9D">
              <w:rPr>
                <w:rFonts w:ascii="GHEA Grapalat" w:hAnsi="GHEA Grapalat" w:cs="Sylfaen"/>
                <w:b/>
                <w:sz w:val="20"/>
                <w:szCs w:val="20"/>
              </w:rPr>
              <w:t>Նախագծման փուլերը</w:t>
            </w:r>
          </w:p>
        </w:tc>
        <w:tc>
          <w:tcPr>
            <w:tcW w:w="6660" w:type="dxa"/>
            <w:tcBorders>
              <w:bottom w:val="single" w:sz="4" w:space="0" w:color="auto"/>
            </w:tcBorders>
          </w:tcPr>
          <w:p w14:paraId="45E767B7" w14:textId="77777777" w:rsidR="006D044E" w:rsidRPr="00177F9D" w:rsidRDefault="006D044E" w:rsidP="00AA1B0A">
            <w:pPr>
              <w:spacing w:line="276" w:lineRule="auto"/>
              <w:ind w:left="76"/>
              <w:jc w:val="both"/>
              <w:rPr>
                <w:rFonts w:ascii="GHEA Grapalat" w:hAnsi="GHEA Grapalat" w:cs="Sylfaen"/>
                <w:sz w:val="20"/>
                <w:szCs w:val="20"/>
                <w:lang w:val="hy-AM"/>
              </w:rPr>
            </w:pPr>
            <w:r w:rsidRPr="00177F9D">
              <w:rPr>
                <w:rFonts w:ascii="GHEA Grapalat" w:hAnsi="GHEA Grapalat" w:cs="Sylfaen"/>
                <w:sz w:val="20"/>
                <w:szCs w:val="20"/>
                <w:lang w:val="hy-AM"/>
              </w:rPr>
              <w:t xml:space="preserve">   </w:t>
            </w:r>
            <w:r w:rsidRPr="00177F9D">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177F9D">
              <w:rPr>
                <w:rFonts w:ascii="GHEA Grapalat" w:hAnsi="GHEA Grapalat" w:cs="Sylfaen"/>
                <w:sz w:val="20"/>
                <w:szCs w:val="20"/>
                <w:lang w:val="hy-AM"/>
              </w:rPr>
              <w:t xml:space="preserve">՝          </w:t>
            </w:r>
          </w:p>
          <w:p w14:paraId="5982A840" w14:textId="77777777" w:rsidR="006D044E" w:rsidRPr="00177F9D" w:rsidRDefault="006D044E" w:rsidP="00AA1B0A">
            <w:pPr>
              <w:spacing w:line="276" w:lineRule="auto"/>
              <w:ind w:left="76"/>
              <w:jc w:val="both"/>
              <w:rPr>
                <w:rFonts w:ascii="GHEA Grapalat" w:hAnsi="GHEA Grapalat" w:cs="Sylfaen"/>
                <w:sz w:val="20"/>
                <w:szCs w:val="20"/>
                <w:lang w:val="hy-AM"/>
              </w:rPr>
            </w:pPr>
            <w:r w:rsidRPr="00177F9D">
              <w:rPr>
                <w:rFonts w:ascii="GHEA Grapalat" w:hAnsi="GHEA Grapalat" w:cs="Sylfaen"/>
                <w:sz w:val="20"/>
                <w:szCs w:val="20"/>
                <w:lang w:val="hy-AM"/>
              </w:rPr>
              <w:t xml:space="preserve"> ՀՀ քաղաքաշինության կոմիտեի նախագահի 11.09.2017թ N128-Ն հրամանի համաձայն։</w:t>
            </w:r>
          </w:p>
          <w:p w14:paraId="047D981D" w14:textId="77777777" w:rsidR="006D044E" w:rsidRPr="00177F9D" w:rsidRDefault="006D044E" w:rsidP="00AA1B0A">
            <w:pPr>
              <w:spacing w:line="276" w:lineRule="auto"/>
              <w:ind w:left="76"/>
              <w:rPr>
                <w:rFonts w:ascii="GHEA Grapalat" w:hAnsi="GHEA Grapalat" w:cs="Sylfaen"/>
                <w:sz w:val="20"/>
                <w:szCs w:val="20"/>
                <w:lang w:val="hy-AM"/>
              </w:rPr>
            </w:pPr>
            <w:r w:rsidRPr="00177F9D">
              <w:rPr>
                <w:rFonts w:ascii="GHEA Grapalat" w:hAnsi="GHEA Grapalat" w:cs="Sylfaen"/>
                <w:sz w:val="20"/>
                <w:szCs w:val="20"/>
                <w:lang w:val="hy-AM"/>
              </w:rPr>
              <w:t xml:space="preserve">Նախագծային աշխատանքների իրականացում 1 փուլով </w:t>
            </w:r>
          </w:p>
          <w:p w14:paraId="6141437C" w14:textId="77777777" w:rsidR="006D044E" w:rsidRPr="00177F9D" w:rsidRDefault="006D044E" w:rsidP="00AA1B0A">
            <w:pPr>
              <w:spacing w:line="276" w:lineRule="auto"/>
              <w:ind w:left="76"/>
              <w:rPr>
                <w:rFonts w:ascii="GHEA Grapalat" w:hAnsi="GHEA Grapalat" w:cs="Sylfaen"/>
                <w:sz w:val="20"/>
                <w:szCs w:val="20"/>
                <w:lang w:val="hy-AM"/>
              </w:rPr>
            </w:pPr>
            <w:r w:rsidRPr="00177F9D">
              <w:rPr>
                <w:rFonts w:ascii="GHEA Grapalat" w:hAnsi="GHEA Grapalat" w:cs="Sylfaen"/>
                <w:sz w:val="20"/>
                <w:szCs w:val="20"/>
                <w:lang w:val="hy-AM"/>
              </w:rPr>
              <w:t xml:space="preserve"> «Աշխատանքային նախագիծ» </w:t>
            </w:r>
          </w:p>
        </w:tc>
      </w:tr>
      <w:tr w:rsidR="006D044E" w:rsidRPr="00177F9D" w14:paraId="0E72DB76" w14:textId="77777777" w:rsidTr="00AA1B0A">
        <w:trPr>
          <w:trHeight w:val="803"/>
        </w:trPr>
        <w:tc>
          <w:tcPr>
            <w:tcW w:w="648" w:type="dxa"/>
            <w:tcBorders>
              <w:bottom w:val="single" w:sz="4" w:space="0" w:color="auto"/>
            </w:tcBorders>
            <w:vAlign w:val="center"/>
          </w:tcPr>
          <w:p w14:paraId="2A9944FF"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tcBorders>
              <w:bottom w:val="single" w:sz="4" w:space="0" w:color="auto"/>
            </w:tcBorders>
            <w:vAlign w:val="center"/>
          </w:tcPr>
          <w:p w14:paraId="54F8B63D" w14:textId="77777777" w:rsidR="006D044E" w:rsidRPr="00177F9D" w:rsidRDefault="006D044E" w:rsidP="00AA1B0A">
            <w:pPr>
              <w:rPr>
                <w:rFonts w:ascii="GHEA Grapalat" w:hAnsi="GHEA Grapalat" w:cs="Sylfaen"/>
                <w:b/>
                <w:sz w:val="20"/>
                <w:szCs w:val="20"/>
                <w:lang w:val="hy-AM"/>
              </w:rPr>
            </w:pPr>
            <w:r w:rsidRPr="00177F9D">
              <w:rPr>
                <w:rFonts w:ascii="GHEA Grapalat" w:hAnsi="GHEA Grapalat" w:cs="Sylfaen"/>
                <w:b/>
                <w:sz w:val="20"/>
                <w:szCs w:val="20"/>
                <w:lang w:val="hy-AM"/>
              </w:rPr>
              <w:t xml:space="preserve">«Աշխատանքային նախագիծ» </w:t>
            </w:r>
          </w:p>
        </w:tc>
        <w:tc>
          <w:tcPr>
            <w:tcW w:w="6660" w:type="dxa"/>
            <w:tcBorders>
              <w:bottom w:val="single" w:sz="4" w:space="0" w:color="auto"/>
            </w:tcBorders>
          </w:tcPr>
          <w:p w14:paraId="64742690" w14:textId="77777777" w:rsidR="006D044E" w:rsidRPr="00177F9D" w:rsidRDefault="006D044E" w:rsidP="00AA1B0A">
            <w:pPr>
              <w:ind w:left="76"/>
              <w:jc w:val="both"/>
              <w:rPr>
                <w:rFonts w:ascii="GHEA Grapalat" w:hAnsi="GHEA Grapalat" w:cs="Sylfaen"/>
                <w:sz w:val="20"/>
                <w:szCs w:val="20"/>
                <w:lang w:val="hy-AM"/>
              </w:rPr>
            </w:pPr>
            <w:r w:rsidRPr="00177F9D">
              <w:rPr>
                <w:rFonts w:ascii="GHEA Grapalat" w:hAnsi="GHEA Grapalat" w:cs="Sylfaen"/>
                <w:sz w:val="20"/>
                <w:szCs w:val="20"/>
                <w:lang w:val="hy-AM"/>
              </w:rPr>
              <w:t>Նախնական նախագծի հաշվետվությունում ներառել առաջադրանքի 6, 7 և 8-րդ բաժիներով պահանջված ուսումնասիրությունների արդյունքները։</w:t>
            </w:r>
          </w:p>
          <w:p w14:paraId="56F84B70" w14:textId="77777777" w:rsidR="006D044E" w:rsidRPr="00177F9D" w:rsidRDefault="006D044E" w:rsidP="00AA1B0A">
            <w:pPr>
              <w:ind w:left="76"/>
              <w:jc w:val="both"/>
              <w:rPr>
                <w:rFonts w:ascii="GHEA Grapalat" w:hAnsi="GHEA Grapalat" w:cs="Sylfaen"/>
                <w:sz w:val="20"/>
                <w:szCs w:val="20"/>
                <w:lang w:val="hy-AM"/>
              </w:rPr>
            </w:pPr>
            <w:r w:rsidRPr="00177F9D">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tc>
      </w:tr>
      <w:tr w:rsidR="006D044E" w:rsidRPr="00177F9D" w14:paraId="626669E6" w14:textId="77777777" w:rsidTr="00AA1B0A">
        <w:trPr>
          <w:trHeight w:val="530"/>
        </w:trPr>
        <w:tc>
          <w:tcPr>
            <w:tcW w:w="648" w:type="dxa"/>
            <w:tcBorders>
              <w:top w:val="single" w:sz="4" w:space="0" w:color="auto"/>
            </w:tcBorders>
            <w:vAlign w:val="center"/>
          </w:tcPr>
          <w:p w14:paraId="6759F430" w14:textId="77777777" w:rsidR="006D044E" w:rsidRPr="00177F9D" w:rsidRDefault="006D044E" w:rsidP="00AA1B0A">
            <w:pPr>
              <w:ind w:left="360"/>
              <w:jc w:val="center"/>
              <w:rPr>
                <w:rFonts w:ascii="GHEA Grapalat" w:hAnsi="GHEA Grapalat"/>
                <w:sz w:val="20"/>
                <w:szCs w:val="20"/>
                <w:lang w:val="hy-AM"/>
              </w:rPr>
            </w:pPr>
          </w:p>
        </w:tc>
        <w:tc>
          <w:tcPr>
            <w:tcW w:w="2970" w:type="dxa"/>
            <w:tcBorders>
              <w:top w:val="single" w:sz="4" w:space="0" w:color="auto"/>
            </w:tcBorders>
            <w:vAlign w:val="center"/>
          </w:tcPr>
          <w:p w14:paraId="00F9C9BB" w14:textId="77777777" w:rsidR="006D044E" w:rsidRPr="00177F9D" w:rsidRDefault="006D044E" w:rsidP="00AA1B0A">
            <w:pPr>
              <w:rPr>
                <w:rFonts w:ascii="GHEA Grapalat" w:hAnsi="GHEA Grapalat" w:cs="Sylfaen"/>
                <w:b/>
                <w:sz w:val="20"/>
                <w:szCs w:val="20"/>
                <w:highlight w:val="green"/>
                <w:lang w:val="hy-AM"/>
              </w:rPr>
            </w:pPr>
          </w:p>
        </w:tc>
        <w:tc>
          <w:tcPr>
            <w:tcW w:w="6660" w:type="dxa"/>
            <w:tcBorders>
              <w:top w:val="single" w:sz="4" w:space="0" w:color="auto"/>
            </w:tcBorders>
          </w:tcPr>
          <w:p w14:paraId="09BCBAD1" w14:textId="77777777" w:rsidR="006D044E" w:rsidRPr="00177F9D" w:rsidRDefault="006D044E" w:rsidP="00AA1B0A">
            <w:pPr>
              <w:spacing w:line="276" w:lineRule="auto"/>
              <w:ind w:firstLine="269"/>
              <w:jc w:val="both"/>
              <w:rPr>
                <w:rFonts w:ascii="GHEA Grapalat" w:hAnsi="GHEA Grapalat" w:cs="Sylfaen"/>
                <w:b/>
                <w:sz w:val="20"/>
                <w:szCs w:val="20"/>
                <w:u w:val="single"/>
                <w:lang w:val="hy-AM"/>
              </w:rPr>
            </w:pPr>
            <w:r w:rsidRPr="00177F9D">
              <w:rPr>
                <w:rFonts w:ascii="GHEA Grapalat" w:hAnsi="GHEA Grapalat" w:cs="Sylfaen"/>
                <w:b/>
                <w:sz w:val="20"/>
                <w:szCs w:val="20"/>
                <w:u w:val="single"/>
                <w:lang w:val="hy-AM"/>
              </w:rPr>
              <w:t>Նախագծի լրակազմում ընդգրկվող (մշակվող) փաստաթղթեր</w:t>
            </w:r>
          </w:p>
          <w:p w14:paraId="28579A07" w14:textId="77777777" w:rsidR="006D044E" w:rsidRPr="00177F9D" w:rsidRDefault="006D044E" w:rsidP="006D044E">
            <w:pPr>
              <w:pStyle w:val="ListParagraph"/>
              <w:numPr>
                <w:ilvl w:val="0"/>
                <w:numId w:val="17"/>
              </w:numPr>
              <w:ind w:left="616"/>
              <w:contextualSpacing/>
              <w:rPr>
                <w:rFonts w:ascii="GHEA Grapalat" w:hAnsi="GHEA Grapalat"/>
                <w:b/>
                <w:sz w:val="20"/>
                <w:szCs w:val="20"/>
                <w:shd w:val="clear" w:color="auto" w:fill="FFFFFF"/>
              </w:rPr>
            </w:pPr>
            <w:r w:rsidRPr="00177F9D">
              <w:rPr>
                <w:rFonts w:ascii="GHEA Grapalat" w:hAnsi="GHEA Grapalat" w:cs="Sylfaen"/>
                <w:b/>
                <w:sz w:val="20"/>
                <w:szCs w:val="20"/>
                <w:shd w:val="clear" w:color="auto" w:fill="FFFFFF"/>
              </w:rPr>
              <w:t>Ընդհանուր</w:t>
            </w:r>
            <w:r w:rsidRPr="00177F9D">
              <w:rPr>
                <w:rFonts w:ascii="GHEA Grapalat" w:hAnsi="GHEA Grapalat"/>
                <w:b/>
                <w:sz w:val="20"/>
                <w:szCs w:val="20"/>
                <w:shd w:val="clear" w:color="auto" w:fill="FFFFFF"/>
              </w:rPr>
              <w:t xml:space="preserve"> բացատրագիր</w:t>
            </w:r>
            <w:r w:rsidRPr="00177F9D">
              <w:rPr>
                <w:rFonts w:ascii="GHEA Grapalat" w:hAnsi="GHEA Grapalat"/>
                <w:b/>
                <w:sz w:val="20"/>
                <w:szCs w:val="20"/>
                <w:shd w:val="clear" w:color="auto" w:fill="FFFFFF"/>
                <w:lang w:val="hy-AM"/>
              </w:rPr>
              <w:t xml:space="preserve"> հատոր</w:t>
            </w:r>
            <w:r w:rsidRPr="00177F9D">
              <w:rPr>
                <w:rFonts w:ascii="GHEA Grapalat" w:hAnsi="GHEA Grapalat"/>
                <w:b/>
                <w:sz w:val="20"/>
                <w:szCs w:val="20"/>
                <w:shd w:val="clear" w:color="auto" w:fill="FFFFFF"/>
              </w:rPr>
              <w:t xml:space="preserve"> </w:t>
            </w:r>
          </w:p>
          <w:p w14:paraId="43BCC311" w14:textId="77777777" w:rsidR="006D044E" w:rsidRPr="00177F9D" w:rsidRDefault="006D044E" w:rsidP="006D044E">
            <w:pPr>
              <w:pStyle w:val="ListParagraph"/>
              <w:numPr>
                <w:ilvl w:val="0"/>
                <w:numId w:val="18"/>
              </w:numPr>
              <w:contextualSpacing/>
              <w:rPr>
                <w:rFonts w:ascii="GHEA Grapalat" w:hAnsi="GHEA Grapalat"/>
                <w:sz w:val="20"/>
                <w:szCs w:val="20"/>
              </w:rPr>
            </w:pPr>
            <w:r w:rsidRPr="00177F9D">
              <w:rPr>
                <w:rFonts w:ascii="GHEA Grapalat" w:hAnsi="GHEA Grapalat" w:cs="Arial"/>
                <w:sz w:val="20"/>
                <w:szCs w:val="20"/>
              </w:rPr>
              <w:t>Բացատրագիր</w:t>
            </w:r>
            <w:r w:rsidRPr="00177F9D">
              <w:rPr>
                <w:rFonts w:ascii="GHEA Grapalat" w:hAnsi="GHEA Grapalat"/>
                <w:sz w:val="20"/>
                <w:szCs w:val="20"/>
              </w:rPr>
              <w:t xml:space="preserve">, </w:t>
            </w:r>
            <w:r w:rsidRPr="00177F9D">
              <w:rPr>
                <w:rFonts w:ascii="GHEA Grapalat" w:hAnsi="GHEA Grapalat" w:cs="Arial"/>
                <w:sz w:val="20"/>
                <w:szCs w:val="20"/>
              </w:rPr>
              <w:t>հաշվարկներ</w:t>
            </w:r>
            <w:r w:rsidRPr="00177F9D">
              <w:rPr>
                <w:rFonts w:ascii="GHEA Grapalat" w:hAnsi="GHEA Grapalat"/>
                <w:sz w:val="20"/>
                <w:szCs w:val="20"/>
              </w:rPr>
              <w:t xml:space="preserve">, </w:t>
            </w:r>
            <w:r w:rsidRPr="00177F9D">
              <w:rPr>
                <w:rFonts w:ascii="GHEA Grapalat" w:hAnsi="GHEA Grapalat" w:cs="Arial"/>
                <w:sz w:val="20"/>
                <w:szCs w:val="20"/>
              </w:rPr>
              <w:t>վերլուծություններ</w:t>
            </w:r>
            <w:r w:rsidRPr="00177F9D">
              <w:rPr>
                <w:rFonts w:ascii="GHEA Grapalat" w:hAnsi="GHEA Grapalat"/>
                <w:sz w:val="20"/>
                <w:szCs w:val="20"/>
              </w:rPr>
              <w:t xml:space="preserve">, </w:t>
            </w:r>
          </w:p>
          <w:p w14:paraId="3B942E11" w14:textId="77777777" w:rsidR="006D044E" w:rsidRPr="00177F9D" w:rsidRDefault="006D044E" w:rsidP="006D044E">
            <w:pPr>
              <w:pStyle w:val="ListParagraph"/>
              <w:numPr>
                <w:ilvl w:val="0"/>
                <w:numId w:val="18"/>
              </w:numPr>
              <w:contextualSpacing/>
              <w:rPr>
                <w:rFonts w:ascii="GHEA Grapalat" w:hAnsi="GHEA Grapalat"/>
                <w:sz w:val="20"/>
                <w:szCs w:val="20"/>
              </w:rPr>
            </w:pPr>
            <w:r w:rsidRPr="00177F9D">
              <w:rPr>
                <w:rFonts w:ascii="GHEA Grapalat" w:hAnsi="GHEA Grapalat" w:cs="Arial"/>
                <w:sz w:val="20"/>
                <w:szCs w:val="20"/>
                <w:lang w:val="hy-AM"/>
              </w:rPr>
              <w:t>Ելակետային տվյալներ և փաստաթղթեր</w:t>
            </w:r>
          </w:p>
          <w:p w14:paraId="3EB81DE3" w14:textId="77777777" w:rsidR="006D044E" w:rsidRPr="00177F9D" w:rsidRDefault="006D044E" w:rsidP="006D044E">
            <w:pPr>
              <w:pStyle w:val="ListParagraph"/>
              <w:numPr>
                <w:ilvl w:val="0"/>
                <w:numId w:val="18"/>
              </w:numPr>
              <w:contextualSpacing/>
              <w:rPr>
                <w:rFonts w:ascii="GHEA Grapalat" w:hAnsi="GHEA Grapalat"/>
                <w:sz w:val="20"/>
                <w:szCs w:val="20"/>
              </w:rPr>
            </w:pPr>
            <w:r w:rsidRPr="00177F9D">
              <w:rPr>
                <w:rFonts w:ascii="GHEA Grapalat" w:hAnsi="GHEA Grapalat" w:cs="Sylfaen"/>
                <w:sz w:val="20"/>
                <w:szCs w:val="20"/>
              </w:rPr>
              <w:t>Կոնստրուկտորական հաշվարկների հաշվետվություն</w:t>
            </w:r>
          </w:p>
          <w:p w14:paraId="385F73E5" w14:textId="77777777" w:rsidR="006D044E" w:rsidRPr="00177F9D" w:rsidRDefault="006D044E" w:rsidP="006D044E">
            <w:pPr>
              <w:pStyle w:val="ListParagraph"/>
              <w:numPr>
                <w:ilvl w:val="0"/>
                <w:numId w:val="18"/>
              </w:numPr>
              <w:contextualSpacing/>
              <w:rPr>
                <w:rFonts w:ascii="GHEA Grapalat" w:hAnsi="GHEA Grapalat"/>
                <w:sz w:val="20"/>
                <w:szCs w:val="20"/>
              </w:rPr>
            </w:pPr>
            <w:r w:rsidRPr="00177F9D">
              <w:rPr>
                <w:rFonts w:ascii="GHEA Grapalat" w:hAnsi="GHEA Grapalat"/>
                <w:sz w:val="20"/>
                <w:szCs w:val="20"/>
                <w:shd w:val="clear" w:color="auto" w:fill="FFFFFF"/>
                <w:lang w:val="hy-AM"/>
              </w:rPr>
              <w:t>Ինժեներական մասերի հզորությունների հաշվարկների հաշվետվություն</w:t>
            </w:r>
          </w:p>
          <w:p w14:paraId="40EDD748" w14:textId="77777777" w:rsidR="006D044E" w:rsidRPr="00177F9D" w:rsidRDefault="006D044E" w:rsidP="006D044E">
            <w:pPr>
              <w:pStyle w:val="ListParagraph"/>
              <w:numPr>
                <w:ilvl w:val="0"/>
                <w:numId w:val="18"/>
              </w:numPr>
              <w:contextualSpacing/>
              <w:rPr>
                <w:rFonts w:ascii="GHEA Grapalat" w:hAnsi="GHEA Grapalat"/>
                <w:sz w:val="20"/>
                <w:szCs w:val="20"/>
                <w:lang w:val="hy-AM"/>
              </w:rPr>
            </w:pPr>
            <w:r w:rsidRPr="00177F9D">
              <w:rPr>
                <w:rFonts w:ascii="GHEA Grapalat" w:hAnsi="GHEA Grapalat"/>
                <w:sz w:val="20"/>
                <w:szCs w:val="20"/>
                <w:lang w:val="hy-AM"/>
              </w:rPr>
              <w:t xml:space="preserve">բնապահպանական ռիսկերի նվազեցման միջոցառումների նկարագրություններ, </w:t>
            </w:r>
            <w:r w:rsidRPr="00177F9D">
              <w:rPr>
                <w:rFonts w:ascii="GHEA Grapalat" w:hAnsi="GHEA Grapalat" w:cs="Arial"/>
                <w:sz w:val="20"/>
                <w:szCs w:val="20"/>
                <w:lang w:val="hy-AM"/>
              </w:rPr>
              <w:t>ելակետային</w:t>
            </w:r>
            <w:r w:rsidRPr="00177F9D">
              <w:rPr>
                <w:rFonts w:ascii="GHEA Grapalat" w:hAnsi="GHEA Grapalat"/>
                <w:sz w:val="20"/>
                <w:szCs w:val="20"/>
                <w:lang w:val="hy-AM"/>
              </w:rPr>
              <w:t xml:space="preserve"> </w:t>
            </w:r>
            <w:r w:rsidRPr="00177F9D">
              <w:rPr>
                <w:rFonts w:ascii="GHEA Grapalat" w:hAnsi="GHEA Grapalat" w:cs="Arial"/>
                <w:sz w:val="20"/>
                <w:szCs w:val="20"/>
                <w:lang w:val="hy-AM"/>
              </w:rPr>
              <w:t>տվյալներ</w:t>
            </w:r>
            <w:r w:rsidRPr="00177F9D">
              <w:rPr>
                <w:rFonts w:ascii="GHEA Grapalat" w:hAnsi="GHEA Grapalat"/>
                <w:sz w:val="20"/>
                <w:szCs w:val="20"/>
                <w:lang w:val="hy-AM"/>
              </w:rPr>
              <w:t xml:space="preserve">, </w:t>
            </w:r>
            <w:r w:rsidRPr="00177F9D">
              <w:rPr>
                <w:rFonts w:ascii="GHEA Grapalat" w:hAnsi="GHEA Grapalat" w:cs="Arial"/>
                <w:sz w:val="20"/>
                <w:szCs w:val="20"/>
                <w:lang w:val="hy-AM"/>
              </w:rPr>
              <w:lastRenderedPageBreak/>
              <w:t>Ճարտարապետահատակագծային</w:t>
            </w:r>
            <w:r w:rsidRPr="00177F9D">
              <w:rPr>
                <w:rFonts w:ascii="GHEA Grapalat" w:hAnsi="GHEA Grapalat"/>
                <w:sz w:val="20"/>
                <w:szCs w:val="20"/>
                <w:lang w:val="hy-AM"/>
              </w:rPr>
              <w:t xml:space="preserve"> </w:t>
            </w:r>
            <w:r w:rsidRPr="00177F9D">
              <w:rPr>
                <w:rFonts w:ascii="GHEA Grapalat" w:hAnsi="GHEA Grapalat" w:cs="Arial"/>
                <w:sz w:val="20"/>
                <w:szCs w:val="20"/>
                <w:lang w:val="hy-AM"/>
              </w:rPr>
              <w:t>առաջադրանք</w:t>
            </w:r>
            <w:r w:rsidRPr="00177F9D">
              <w:rPr>
                <w:rFonts w:ascii="GHEA Grapalat" w:hAnsi="GHEA Grapalat"/>
                <w:sz w:val="20"/>
                <w:szCs w:val="20"/>
                <w:lang w:val="hy-AM"/>
              </w:rPr>
              <w:t xml:space="preserve"> (</w:t>
            </w:r>
            <w:r w:rsidRPr="00177F9D">
              <w:rPr>
                <w:rFonts w:ascii="GHEA Grapalat" w:hAnsi="GHEA Grapalat" w:cs="Arial"/>
                <w:sz w:val="20"/>
                <w:szCs w:val="20"/>
                <w:lang w:val="hy-AM"/>
              </w:rPr>
              <w:t>նախագծման</w:t>
            </w:r>
            <w:r w:rsidRPr="00177F9D">
              <w:rPr>
                <w:rFonts w:ascii="GHEA Grapalat" w:hAnsi="GHEA Grapalat"/>
                <w:sz w:val="20"/>
                <w:szCs w:val="20"/>
                <w:lang w:val="hy-AM"/>
              </w:rPr>
              <w:t xml:space="preserve"> </w:t>
            </w:r>
            <w:r w:rsidRPr="00177F9D">
              <w:rPr>
                <w:rFonts w:ascii="GHEA Grapalat" w:hAnsi="GHEA Grapalat" w:cs="Arial"/>
                <w:sz w:val="20"/>
                <w:szCs w:val="20"/>
                <w:lang w:val="hy-AM"/>
              </w:rPr>
              <w:t>թույլտվություն</w:t>
            </w:r>
            <w:r w:rsidRPr="00177F9D">
              <w:rPr>
                <w:rFonts w:ascii="GHEA Grapalat" w:hAnsi="GHEA Grapalat"/>
                <w:sz w:val="20"/>
                <w:szCs w:val="20"/>
                <w:lang w:val="hy-AM"/>
              </w:rPr>
              <w:t xml:space="preserve">), </w:t>
            </w:r>
            <w:r w:rsidRPr="00177F9D">
              <w:rPr>
                <w:rFonts w:ascii="GHEA Grapalat" w:hAnsi="GHEA Grapalat" w:cs="Arial"/>
                <w:sz w:val="20"/>
                <w:szCs w:val="20"/>
                <w:lang w:val="hy-AM"/>
              </w:rPr>
              <w:t>նախագծման</w:t>
            </w:r>
            <w:r w:rsidRPr="00177F9D">
              <w:rPr>
                <w:rFonts w:ascii="GHEA Grapalat" w:hAnsi="GHEA Grapalat"/>
                <w:sz w:val="20"/>
                <w:szCs w:val="20"/>
                <w:lang w:val="hy-AM"/>
              </w:rPr>
              <w:t xml:space="preserve"> </w:t>
            </w:r>
            <w:r w:rsidRPr="00177F9D">
              <w:rPr>
                <w:rFonts w:ascii="GHEA Grapalat" w:hAnsi="GHEA Grapalat" w:cs="Arial"/>
                <w:sz w:val="20"/>
                <w:szCs w:val="20"/>
                <w:lang w:val="hy-AM"/>
              </w:rPr>
              <w:t>առաջադրանք</w:t>
            </w:r>
          </w:p>
          <w:p w14:paraId="7F68BCBE" w14:textId="77777777" w:rsidR="006D044E" w:rsidRPr="00177F9D" w:rsidRDefault="006D044E" w:rsidP="006D044E">
            <w:pPr>
              <w:pStyle w:val="ListParagraph"/>
              <w:numPr>
                <w:ilvl w:val="0"/>
                <w:numId w:val="18"/>
              </w:numPr>
              <w:contextualSpacing/>
              <w:rPr>
                <w:rFonts w:ascii="GHEA Grapalat" w:hAnsi="GHEA Grapalat"/>
                <w:sz w:val="20"/>
                <w:szCs w:val="20"/>
                <w:lang w:val="hy-AM"/>
              </w:rPr>
            </w:pPr>
            <w:r w:rsidRPr="00177F9D">
              <w:rPr>
                <w:rFonts w:ascii="GHEA Grapalat" w:hAnsi="GHEA Grapalat"/>
                <w:sz w:val="20"/>
                <w:szCs w:val="20"/>
                <w:lang w:val="hy-AM"/>
              </w:rPr>
              <w:t xml:space="preserve"> </w:t>
            </w:r>
            <w:r w:rsidRPr="00177F9D">
              <w:rPr>
                <w:rFonts w:ascii="GHEA Grapalat" w:hAnsi="GHEA Grapalat" w:cs="Arial"/>
                <w:sz w:val="20"/>
                <w:szCs w:val="20"/>
                <w:lang w:val="hy-AM"/>
              </w:rPr>
              <w:t>և</w:t>
            </w:r>
            <w:r w:rsidRPr="00177F9D">
              <w:rPr>
                <w:rFonts w:ascii="GHEA Grapalat" w:hAnsi="GHEA Grapalat"/>
                <w:sz w:val="20"/>
                <w:szCs w:val="20"/>
                <w:lang w:val="hy-AM"/>
              </w:rPr>
              <w:t xml:space="preserve"> </w:t>
            </w:r>
            <w:r w:rsidRPr="00177F9D">
              <w:rPr>
                <w:rFonts w:ascii="GHEA Grapalat" w:hAnsi="GHEA Grapalat" w:cs="Arial"/>
                <w:sz w:val="20"/>
                <w:szCs w:val="20"/>
                <w:lang w:val="hy-AM"/>
              </w:rPr>
              <w:t>այլն</w:t>
            </w:r>
          </w:p>
          <w:p w14:paraId="701DD230" w14:textId="77777777" w:rsidR="006D044E" w:rsidRPr="00177F9D" w:rsidRDefault="006D044E" w:rsidP="006D044E">
            <w:pPr>
              <w:numPr>
                <w:ilvl w:val="0"/>
                <w:numId w:val="17"/>
              </w:numPr>
              <w:spacing w:line="276" w:lineRule="auto"/>
              <w:ind w:left="616"/>
              <w:rPr>
                <w:rFonts w:ascii="GHEA Grapalat" w:hAnsi="GHEA Grapalat" w:cs="Sylfaen"/>
                <w:sz w:val="20"/>
                <w:szCs w:val="20"/>
                <w:lang w:val="hy-AM"/>
              </w:rPr>
            </w:pPr>
            <w:r w:rsidRPr="00177F9D">
              <w:rPr>
                <w:rFonts w:ascii="GHEA Grapalat" w:hAnsi="GHEA Grapalat"/>
                <w:b/>
                <w:sz w:val="20"/>
                <w:szCs w:val="20"/>
                <w:shd w:val="clear" w:color="auto" w:fill="FFFFFF"/>
                <w:lang w:val="hy-AM"/>
              </w:rPr>
              <w:t>Հողամասի հատակագծային կազմակերպման ուրվագիծ</w:t>
            </w:r>
            <w:r w:rsidRPr="00177F9D">
              <w:rPr>
                <w:rFonts w:ascii="GHEA Grapalat" w:hAnsi="GHEA Grapalat"/>
                <w:sz w:val="20"/>
                <w:szCs w:val="20"/>
                <w:shd w:val="clear" w:color="auto" w:fill="FFFFFF"/>
                <w:lang w:val="hy-AM"/>
              </w:rPr>
              <w:t xml:space="preserve"> (կամ հողամասի գլխավոր հատակագիծ) </w:t>
            </w:r>
          </w:p>
          <w:p w14:paraId="43155D5E" w14:textId="77777777" w:rsidR="006D044E" w:rsidRPr="00177F9D" w:rsidRDefault="006D044E" w:rsidP="006D044E">
            <w:pPr>
              <w:pStyle w:val="ListParagraph"/>
              <w:numPr>
                <w:ilvl w:val="0"/>
                <w:numId w:val="17"/>
              </w:numPr>
              <w:ind w:left="256" w:firstLine="0"/>
              <w:contextualSpacing/>
              <w:rPr>
                <w:rFonts w:ascii="GHEA Grapalat" w:hAnsi="GHEA Grapalat" w:cs="Sylfaen"/>
                <w:sz w:val="20"/>
                <w:szCs w:val="20"/>
              </w:rPr>
            </w:pPr>
            <w:r w:rsidRPr="00177F9D">
              <w:rPr>
                <w:rFonts w:ascii="GHEA Grapalat" w:hAnsi="GHEA Grapalat" w:cs="Sylfaen"/>
                <w:b/>
                <w:sz w:val="20"/>
                <w:szCs w:val="20"/>
              </w:rPr>
              <w:t>Ճարտարապետաշինարարական մաս</w:t>
            </w:r>
          </w:p>
          <w:p w14:paraId="25ABC893" w14:textId="77777777" w:rsidR="006D044E" w:rsidRPr="00177F9D" w:rsidRDefault="006D044E" w:rsidP="006D044E">
            <w:pPr>
              <w:pStyle w:val="ListParagraph"/>
              <w:numPr>
                <w:ilvl w:val="0"/>
                <w:numId w:val="16"/>
              </w:numPr>
              <w:ind w:left="886"/>
              <w:contextualSpacing/>
              <w:rPr>
                <w:rFonts w:ascii="GHEA Grapalat" w:hAnsi="GHEA Grapalat" w:cs="Sylfaen"/>
                <w:b/>
                <w:sz w:val="20"/>
                <w:szCs w:val="20"/>
              </w:rPr>
            </w:pPr>
            <w:r w:rsidRPr="00177F9D">
              <w:rPr>
                <w:rFonts w:ascii="GHEA Grapalat" w:hAnsi="GHEA Grapalat" w:cs="Sylfaen"/>
                <w:sz w:val="20"/>
                <w:szCs w:val="20"/>
              </w:rPr>
              <w:t>Ծավալահատակագծային լուծումներ</w:t>
            </w:r>
            <w:r w:rsidRPr="00177F9D">
              <w:rPr>
                <w:rFonts w:ascii="GHEA Grapalat" w:hAnsi="GHEA Grapalat" w:cs="Sylfaen"/>
                <w:sz w:val="20"/>
                <w:szCs w:val="20"/>
                <w:lang w:val="hy-AM"/>
              </w:rPr>
              <w:t>, ճակատներ, կտրվածքներ</w:t>
            </w:r>
            <w:r w:rsidRPr="00177F9D">
              <w:rPr>
                <w:rFonts w:ascii="GHEA Grapalat" w:hAnsi="GHEA Grapalat" w:cs="Sylfaen"/>
                <w:sz w:val="20"/>
                <w:szCs w:val="20"/>
              </w:rPr>
              <w:t>,</w:t>
            </w:r>
            <w:r w:rsidRPr="00177F9D">
              <w:rPr>
                <w:rFonts w:ascii="GHEA Grapalat" w:hAnsi="GHEA Grapalat" w:cs="Sylfaen"/>
                <w:sz w:val="20"/>
                <w:szCs w:val="20"/>
                <w:lang w:val="hy-AM"/>
              </w:rPr>
              <w:t xml:space="preserve"> առաստաղների արտացոլված հատակագծեր,</w:t>
            </w:r>
            <w:r w:rsidRPr="00177F9D">
              <w:rPr>
                <w:rFonts w:ascii="GHEA Grapalat" w:hAnsi="GHEA Grapalat" w:cs="Sylfaen"/>
                <w:sz w:val="20"/>
                <w:szCs w:val="20"/>
              </w:rPr>
              <w:t xml:space="preserve"> մասնագրեր և </w:t>
            </w:r>
            <w:r w:rsidRPr="00177F9D">
              <w:rPr>
                <w:rFonts w:ascii="GHEA Grapalat" w:hAnsi="GHEA Grapalat" w:cs="Sylfaen"/>
                <w:sz w:val="20"/>
                <w:szCs w:val="20"/>
                <w:lang w:val="hy-AM"/>
              </w:rPr>
              <w:t xml:space="preserve">մանրամասն </w:t>
            </w:r>
            <w:r w:rsidRPr="00177F9D">
              <w:rPr>
                <w:rFonts w:ascii="GHEA Grapalat" w:hAnsi="GHEA Grapalat" w:cs="Sylfaen"/>
                <w:sz w:val="20"/>
                <w:szCs w:val="20"/>
              </w:rPr>
              <w:t>հանգույցներ /այդ թվում շենքերի կահավորման հատակագիծ/</w:t>
            </w:r>
          </w:p>
          <w:p w14:paraId="4A3A78AF" w14:textId="77777777" w:rsidR="006D044E" w:rsidRPr="00177F9D" w:rsidRDefault="006D044E" w:rsidP="006D044E">
            <w:pPr>
              <w:pStyle w:val="ListParagraph"/>
              <w:numPr>
                <w:ilvl w:val="0"/>
                <w:numId w:val="16"/>
              </w:numPr>
              <w:ind w:left="886"/>
              <w:contextualSpacing/>
              <w:rPr>
                <w:rFonts w:ascii="GHEA Grapalat" w:hAnsi="GHEA Grapalat" w:cs="Sylfaen"/>
                <w:sz w:val="20"/>
                <w:szCs w:val="20"/>
              </w:rPr>
            </w:pPr>
            <w:r w:rsidRPr="00177F9D">
              <w:rPr>
                <w:rFonts w:ascii="GHEA Grapalat" w:hAnsi="GHEA Grapalat" w:cs="Sylfaen"/>
                <w:sz w:val="20"/>
                <w:szCs w:val="20"/>
              </w:rPr>
              <w:t>Եռաչափ մոդելավորում</w:t>
            </w:r>
          </w:p>
          <w:p w14:paraId="40349DC7" w14:textId="77777777" w:rsidR="006D044E" w:rsidRPr="00177F9D" w:rsidRDefault="006D044E" w:rsidP="006D044E">
            <w:pPr>
              <w:pStyle w:val="ListParagraph"/>
              <w:numPr>
                <w:ilvl w:val="0"/>
                <w:numId w:val="16"/>
              </w:numPr>
              <w:ind w:left="886"/>
              <w:contextualSpacing/>
              <w:rPr>
                <w:rFonts w:ascii="GHEA Grapalat" w:hAnsi="GHEA Grapalat" w:cs="Sylfaen"/>
                <w:sz w:val="20"/>
                <w:szCs w:val="20"/>
              </w:rPr>
            </w:pPr>
            <w:r w:rsidRPr="00177F9D">
              <w:rPr>
                <w:rFonts w:ascii="GHEA Grapalat" w:hAnsi="GHEA Grapalat" w:cs="Sylfaen"/>
                <w:sz w:val="20"/>
                <w:szCs w:val="20"/>
              </w:rPr>
              <w:t>Մանրամասն կահավորման նախագիծ (կահավորանքի մանրամասն բնութագրերով և մոդելավորմամբ)</w:t>
            </w:r>
          </w:p>
          <w:p w14:paraId="3D95AAB8" w14:textId="77777777" w:rsidR="006D044E" w:rsidRPr="00177F9D" w:rsidRDefault="006D044E" w:rsidP="006D044E">
            <w:pPr>
              <w:pStyle w:val="ListParagraph"/>
              <w:numPr>
                <w:ilvl w:val="0"/>
                <w:numId w:val="17"/>
              </w:numPr>
              <w:ind w:left="256" w:firstLine="0"/>
              <w:contextualSpacing/>
              <w:rPr>
                <w:rFonts w:ascii="GHEA Grapalat" w:hAnsi="GHEA Grapalat" w:cs="Sylfaen"/>
                <w:sz w:val="20"/>
                <w:szCs w:val="20"/>
              </w:rPr>
            </w:pPr>
            <w:r w:rsidRPr="00177F9D">
              <w:rPr>
                <w:rFonts w:ascii="GHEA Grapalat" w:hAnsi="GHEA Grapalat" w:cs="Sylfaen"/>
                <w:b/>
                <w:sz w:val="20"/>
                <w:szCs w:val="20"/>
              </w:rPr>
              <w:t>Կոնստրուկտիվ մաս</w:t>
            </w:r>
          </w:p>
          <w:p w14:paraId="31C31D00" w14:textId="77777777" w:rsidR="006D044E" w:rsidRPr="00177F9D" w:rsidRDefault="006D044E" w:rsidP="006D044E">
            <w:pPr>
              <w:pStyle w:val="ListParagraph"/>
              <w:numPr>
                <w:ilvl w:val="0"/>
                <w:numId w:val="16"/>
              </w:numPr>
              <w:ind w:left="616"/>
              <w:contextualSpacing/>
              <w:rPr>
                <w:rFonts w:ascii="GHEA Grapalat" w:hAnsi="GHEA Grapalat" w:cs="Sylfaen"/>
                <w:sz w:val="20"/>
                <w:szCs w:val="20"/>
              </w:rPr>
            </w:pPr>
            <w:r w:rsidRPr="00177F9D">
              <w:rPr>
                <w:rFonts w:ascii="GHEA Grapalat" w:hAnsi="GHEA Grapalat" w:cs="Sylfaen"/>
                <w:sz w:val="20"/>
                <w:szCs w:val="20"/>
              </w:rPr>
              <w:t xml:space="preserve">Կոնստրուկտիվ լուծումներ, </w:t>
            </w:r>
          </w:p>
          <w:p w14:paraId="253C5FC5" w14:textId="77777777" w:rsidR="006D044E" w:rsidRPr="00177F9D" w:rsidRDefault="006D044E" w:rsidP="006D044E">
            <w:pPr>
              <w:pStyle w:val="ListParagraph"/>
              <w:numPr>
                <w:ilvl w:val="0"/>
                <w:numId w:val="16"/>
              </w:numPr>
              <w:ind w:left="616"/>
              <w:contextualSpacing/>
              <w:rPr>
                <w:rFonts w:ascii="GHEA Grapalat" w:hAnsi="GHEA Grapalat" w:cs="Sylfaen"/>
                <w:sz w:val="20"/>
                <w:szCs w:val="20"/>
              </w:rPr>
            </w:pPr>
            <w:r w:rsidRPr="00177F9D">
              <w:rPr>
                <w:rFonts w:ascii="GHEA Grapalat" w:hAnsi="GHEA Grapalat" w:cs="Sylfaen"/>
                <w:sz w:val="20"/>
                <w:szCs w:val="20"/>
              </w:rPr>
              <w:t>կոնստրուկտորական հաշվարկների հաշվետվություն</w:t>
            </w:r>
            <w:r w:rsidRPr="00177F9D">
              <w:rPr>
                <w:rFonts w:ascii="GHEA Grapalat" w:hAnsi="GHEA Grapalat" w:cs="Sylfaen"/>
                <w:sz w:val="20"/>
                <w:szCs w:val="20"/>
                <w:lang w:val="hy-AM"/>
              </w:rPr>
              <w:t xml:space="preserve"> </w:t>
            </w:r>
          </w:p>
          <w:p w14:paraId="1832C915" w14:textId="77777777" w:rsidR="006D044E" w:rsidRPr="00177F9D" w:rsidRDefault="006D044E" w:rsidP="006D044E">
            <w:pPr>
              <w:pStyle w:val="ListParagraph"/>
              <w:numPr>
                <w:ilvl w:val="0"/>
                <w:numId w:val="17"/>
              </w:numPr>
              <w:tabs>
                <w:tab w:val="left" w:pos="740"/>
              </w:tabs>
              <w:ind w:left="616" w:hanging="337"/>
              <w:contextualSpacing/>
              <w:rPr>
                <w:rFonts w:ascii="GHEA Grapalat" w:hAnsi="GHEA Grapalat" w:cs="Sylfaen"/>
                <w:b/>
                <w:sz w:val="20"/>
                <w:szCs w:val="20"/>
                <w:shd w:val="clear" w:color="auto" w:fill="FFFFFF"/>
              </w:rPr>
            </w:pPr>
            <w:r w:rsidRPr="00177F9D">
              <w:rPr>
                <w:rFonts w:ascii="GHEA Grapalat" w:hAnsi="GHEA Grapalat"/>
                <w:b/>
                <w:sz w:val="20"/>
                <w:szCs w:val="20"/>
                <w:shd w:val="clear" w:color="auto" w:fill="FFFFFF"/>
              </w:rPr>
              <w:t>Ինժեներական</w:t>
            </w:r>
            <w:r w:rsidRPr="00177F9D">
              <w:rPr>
                <w:rFonts w:ascii="GHEA Grapalat" w:hAnsi="GHEA Grapalat"/>
                <w:sz w:val="20"/>
                <w:szCs w:val="20"/>
                <w:shd w:val="clear" w:color="auto" w:fill="FFFFFF"/>
              </w:rPr>
              <w:t xml:space="preserve"> (ներքին) լուծումներ </w:t>
            </w:r>
            <w:r w:rsidRPr="00177F9D">
              <w:rPr>
                <w:rFonts w:ascii="GHEA Grapalat" w:hAnsi="GHEA Grapalat" w:cs="Sylfaen"/>
                <w:sz w:val="20"/>
                <w:szCs w:val="20"/>
              </w:rPr>
              <w:t>(գծագրական և տեքստային նյութեր՝ այդ թվում մասնագրեր)</w:t>
            </w:r>
            <w:r w:rsidRPr="00177F9D">
              <w:rPr>
                <w:rFonts w:ascii="GHEA Grapalat" w:hAnsi="GHEA Grapalat"/>
                <w:sz w:val="20"/>
                <w:szCs w:val="20"/>
                <w:shd w:val="clear" w:color="auto" w:fill="FFFFFF"/>
              </w:rPr>
              <w:t xml:space="preserve"> </w:t>
            </w:r>
          </w:p>
          <w:p w14:paraId="6F58ED2A" w14:textId="77777777" w:rsidR="006D044E" w:rsidRPr="00177F9D" w:rsidRDefault="006D044E" w:rsidP="006D044E">
            <w:pPr>
              <w:pStyle w:val="ListParagraph"/>
              <w:numPr>
                <w:ilvl w:val="0"/>
                <w:numId w:val="16"/>
              </w:numPr>
              <w:ind w:left="794" w:hanging="337"/>
              <w:contextualSpacing/>
              <w:rPr>
                <w:rFonts w:ascii="GHEA Grapalat" w:hAnsi="GHEA Grapalat"/>
                <w:sz w:val="20"/>
                <w:szCs w:val="20"/>
                <w:shd w:val="clear" w:color="auto" w:fill="FFFFFF"/>
              </w:rPr>
            </w:pPr>
            <w:r w:rsidRPr="00177F9D">
              <w:rPr>
                <w:rFonts w:ascii="GHEA Grapalat" w:hAnsi="GHEA Grapalat"/>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անվտանգության համակարգերի և այլն, </w:t>
            </w:r>
          </w:p>
          <w:p w14:paraId="418F497C" w14:textId="77777777" w:rsidR="006D044E" w:rsidRPr="00177F9D" w:rsidRDefault="006D044E" w:rsidP="006D044E">
            <w:pPr>
              <w:pStyle w:val="ListParagraph"/>
              <w:numPr>
                <w:ilvl w:val="0"/>
                <w:numId w:val="17"/>
              </w:numPr>
              <w:tabs>
                <w:tab w:val="left" w:pos="740"/>
              </w:tabs>
              <w:ind w:left="457" w:firstLine="0"/>
              <w:contextualSpacing/>
              <w:rPr>
                <w:rFonts w:ascii="GHEA Grapalat" w:hAnsi="GHEA Grapalat"/>
                <w:b/>
                <w:sz w:val="20"/>
                <w:szCs w:val="20"/>
                <w:shd w:val="clear" w:color="auto" w:fill="FFFFFF"/>
              </w:rPr>
            </w:pPr>
            <w:r w:rsidRPr="00177F9D">
              <w:rPr>
                <w:rFonts w:ascii="GHEA Grapalat" w:hAnsi="GHEA Grapalat"/>
                <w:b/>
                <w:sz w:val="20"/>
                <w:szCs w:val="20"/>
                <w:shd w:val="clear" w:color="auto" w:fill="FFFFFF"/>
              </w:rPr>
              <w:t>Արևային ջրատաքացման համակարգի նախագիծ</w:t>
            </w:r>
          </w:p>
          <w:p w14:paraId="3103032C" w14:textId="77777777" w:rsidR="006D044E" w:rsidRPr="00177F9D" w:rsidRDefault="006D044E" w:rsidP="006D044E">
            <w:pPr>
              <w:pStyle w:val="ListParagraph"/>
              <w:numPr>
                <w:ilvl w:val="0"/>
                <w:numId w:val="17"/>
              </w:numPr>
              <w:tabs>
                <w:tab w:val="left" w:pos="740"/>
              </w:tabs>
              <w:ind w:left="457" w:firstLine="0"/>
              <w:contextualSpacing/>
              <w:rPr>
                <w:rFonts w:ascii="GHEA Grapalat" w:hAnsi="GHEA Grapalat"/>
                <w:b/>
                <w:sz w:val="20"/>
                <w:szCs w:val="20"/>
                <w:shd w:val="clear" w:color="auto" w:fill="FFFFFF"/>
              </w:rPr>
            </w:pPr>
            <w:r w:rsidRPr="00177F9D">
              <w:rPr>
                <w:rFonts w:ascii="GHEA Grapalat" w:hAnsi="GHEA Grapalat"/>
                <w:b/>
                <w:sz w:val="20"/>
                <w:szCs w:val="20"/>
                <w:shd w:val="clear" w:color="auto" w:fill="FFFFFF"/>
              </w:rPr>
              <w:t>Ֆոտովոլտային համակարգի նախագիծ</w:t>
            </w:r>
          </w:p>
          <w:p w14:paraId="5B9D82C1" w14:textId="77777777" w:rsidR="006D044E" w:rsidRPr="00177F9D" w:rsidRDefault="006D044E" w:rsidP="006D044E">
            <w:pPr>
              <w:pStyle w:val="ListParagraph"/>
              <w:numPr>
                <w:ilvl w:val="0"/>
                <w:numId w:val="17"/>
              </w:numPr>
              <w:tabs>
                <w:tab w:val="left" w:pos="1036"/>
              </w:tabs>
              <w:ind w:left="766"/>
              <w:contextualSpacing/>
              <w:rPr>
                <w:rFonts w:ascii="GHEA Grapalat" w:hAnsi="GHEA Grapalat"/>
                <w:b/>
                <w:sz w:val="20"/>
                <w:szCs w:val="20"/>
                <w:shd w:val="clear" w:color="auto" w:fill="FFFFFF"/>
              </w:rPr>
            </w:pPr>
            <w:r w:rsidRPr="00177F9D">
              <w:rPr>
                <w:rFonts w:ascii="GHEA Grapalat" w:hAnsi="GHEA Grapalat"/>
                <w:b/>
                <w:sz w:val="20"/>
                <w:szCs w:val="20"/>
                <w:shd w:val="clear" w:color="auto" w:fill="FFFFFF"/>
              </w:rPr>
              <w:t>Շինմոնտաժային աշխատանքների նախահաշիվ՝</w:t>
            </w:r>
          </w:p>
          <w:p w14:paraId="44AE02CD" w14:textId="77777777" w:rsidR="006D044E" w:rsidRPr="00177F9D" w:rsidRDefault="006D044E" w:rsidP="00AA1B0A">
            <w:pPr>
              <w:pStyle w:val="ListParagraph"/>
              <w:tabs>
                <w:tab w:val="left" w:pos="1036"/>
              </w:tabs>
              <w:ind w:left="766"/>
              <w:rPr>
                <w:rFonts w:ascii="GHEA Grapalat" w:hAnsi="GHEA Grapalat" w:cs="Sylfaen"/>
                <w:sz w:val="20"/>
                <w:szCs w:val="20"/>
                <w:shd w:val="clear" w:color="auto" w:fill="FFFFFF"/>
                <w:lang w:val="hy-AM"/>
              </w:rPr>
            </w:pPr>
            <w:r w:rsidRPr="00177F9D">
              <w:rPr>
                <w:rFonts w:ascii="GHEA Grapalat" w:hAnsi="GHEA Grapalat" w:cs="Sylfaen"/>
                <w:sz w:val="20"/>
                <w:szCs w:val="20"/>
                <w:shd w:val="clear" w:color="auto" w:fill="FFFFFF"/>
                <w:lang w:val="hy-AM"/>
              </w:rPr>
              <w:t xml:space="preserve"> ներառյալ</w:t>
            </w:r>
            <w:r w:rsidRPr="00177F9D">
              <w:rPr>
                <w:rFonts w:ascii="GHEA Grapalat" w:hAnsi="GHEA Grapalat" w:cs="Sylfaen"/>
                <w:sz w:val="20"/>
                <w:szCs w:val="20"/>
                <w:shd w:val="clear" w:color="auto" w:fill="FFFFFF"/>
              </w:rPr>
              <w:t xml:space="preserve"> </w:t>
            </w:r>
            <w:r w:rsidRPr="00177F9D">
              <w:rPr>
                <w:rFonts w:ascii="GHEA Grapalat" w:hAnsi="GHEA Grapalat" w:cs="Sylfaen"/>
                <w:sz w:val="20"/>
                <w:szCs w:val="20"/>
                <w:shd w:val="clear" w:color="auto" w:fill="FFFFFF"/>
                <w:lang w:val="hy-AM"/>
              </w:rPr>
              <w:t>սարք-սարքավորումներ, ՀԾԿ-ի կողմից սահմանված միանվագ ծախսեր և այլ անուղղակի ծախսեր</w:t>
            </w:r>
            <w:r w:rsidRPr="00177F9D">
              <w:rPr>
                <w:rFonts w:ascii="GHEA Grapalat" w:hAnsi="GHEA Grapalat" w:cs="Sylfaen"/>
                <w:sz w:val="20"/>
                <w:szCs w:val="20"/>
                <w:shd w:val="clear" w:color="auto" w:fill="FFFFFF"/>
              </w:rPr>
              <w:t xml:space="preserve"> </w:t>
            </w:r>
          </w:p>
          <w:p w14:paraId="62AE4065" w14:textId="77777777" w:rsidR="006D044E" w:rsidRPr="00177F9D" w:rsidRDefault="006D044E" w:rsidP="006D044E">
            <w:pPr>
              <w:pStyle w:val="ListParagraph"/>
              <w:numPr>
                <w:ilvl w:val="0"/>
                <w:numId w:val="17"/>
              </w:numPr>
              <w:tabs>
                <w:tab w:val="left" w:pos="740"/>
              </w:tabs>
              <w:ind w:left="457" w:firstLine="0"/>
              <w:contextualSpacing/>
              <w:rPr>
                <w:rFonts w:ascii="GHEA Grapalat" w:hAnsi="GHEA Grapalat" w:cs="Sylfaen"/>
                <w:b/>
                <w:sz w:val="20"/>
                <w:szCs w:val="20"/>
                <w:shd w:val="clear" w:color="auto" w:fill="FFFFFF"/>
                <w:lang w:val="hy-AM"/>
              </w:rPr>
            </w:pPr>
            <w:r w:rsidRPr="00177F9D">
              <w:rPr>
                <w:rFonts w:ascii="GHEA Grapalat" w:hAnsi="GHEA Grapalat" w:cs="Sylfaen"/>
                <w:b/>
                <w:sz w:val="20"/>
                <w:szCs w:val="20"/>
                <w:shd w:val="clear" w:color="auto" w:fill="FFFFFF"/>
                <w:lang w:val="hy-AM"/>
              </w:rPr>
              <w:t>Գնահատված ծավալաթերթ (միավոր գներով)  / երկլեզու՝ հայերեն-ռուսերեն տարբերակները առանձնացված/</w:t>
            </w:r>
          </w:p>
          <w:p w14:paraId="51E95F4C" w14:textId="77777777" w:rsidR="006D044E" w:rsidRPr="00177F9D" w:rsidRDefault="006D044E" w:rsidP="006D044E">
            <w:pPr>
              <w:pStyle w:val="ListParagraph"/>
              <w:numPr>
                <w:ilvl w:val="0"/>
                <w:numId w:val="17"/>
              </w:numPr>
              <w:tabs>
                <w:tab w:val="left" w:pos="740"/>
              </w:tabs>
              <w:ind w:left="457" w:firstLine="0"/>
              <w:contextualSpacing/>
              <w:rPr>
                <w:rFonts w:ascii="GHEA Grapalat" w:hAnsi="GHEA Grapalat" w:cs="Sylfaen"/>
                <w:b/>
                <w:sz w:val="20"/>
                <w:szCs w:val="20"/>
                <w:shd w:val="clear" w:color="auto" w:fill="FFFFFF"/>
                <w:lang w:val="hy-AM"/>
              </w:rPr>
            </w:pPr>
            <w:r w:rsidRPr="00177F9D">
              <w:rPr>
                <w:rFonts w:ascii="GHEA Grapalat" w:hAnsi="GHEA Grapalat" w:cs="Sylfaen"/>
                <w:b/>
                <w:sz w:val="20"/>
                <w:szCs w:val="20"/>
                <w:shd w:val="clear" w:color="auto" w:fill="FFFFFF"/>
                <w:lang w:val="hy-AM"/>
              </w:rPr>
              <w:t>Ծավալաթերթ-նախահաշիվ / երկլեզու՝ հայերեն-ռուսերեն տարբերակները առանձնացված/</w:t>
            </w:r>
          </w:p>
          <w:p w14:paraId="00F9C313" w14:textId="77777777" w:rsidR="006D044E" w:rsidRPr="00177F9D" w:rsidRDefault="006D044E" w:rsidP="006D044E">
            <w:pPr>
              <w:pStyle w:val="ListParagraph"/>
              <w:numPr>
                <w:ilvl w:val="0"/>
                <w:numId w:val="17"/>
              </w:numPr>
              <w:ind w:left="352" w:firstLine="105"/>
              <w:contextualSpacing/>
              <w:rPr>
                <w:rFonts w:ascii="GHEA Grapalat" w:hAnsi="GHEA Grapalat"/>
                <w:sz w:val="20"/>
                <w:szCs w:val="20"/>
                <w:shd w:val="clear" w:color="auto" w:fill="FFFFFF"/>
              </w:rPr>
            </w:pPr>
            <w:r w:rsidRPr="00177F9D">
              <w:rPr>
                <w:rFonts w:ascii="GHEA Grapalat" w:hAnsi="GHEA Grapalat" w:cs="Sylfaen"/>
                <w:sz w:val="20"/>
                <w:szCs w:val="20"/>
                <w:shd w:val="clear" w:color="auto" w:fill="FFFFFF"/>
              </w:rPr>
              <w:t>Շինարարության</w:t>
            </w:r>
            <w:r w:rsidRPr="00177F9D">
              <w:rPr>
                <w:rFonts w:ascii="GHEA Grapalat" w:hAnsi="GHEA Grapalat"/>
                <w:sz w:val="20"/>
                <w:szCs w:val="20"/>
                <w:shd w:val="clear" w:color="auto" w:fill="FFFFFF"/>
              </w:rPr>
              <w:t xml:space="preserve"> կազմակերպման նախագիծ</w:t>
            </w:r>
          </w:p>
          <w:p w14:paraId="08BD68ED" w14:textId="77777777" w:rsidR="006D044E" w:rsidRPr="00177F9D" w:rsidRDefault="006D044E" w:rsidP="006D044E">
            <w:pPr>
              <w:pStyle w:val="ListParagraph"/>
              <w:numPr>
                <w:ilvl w:val="0"/>
                <w:numId w:val="17"/>
              </w:numPr>
              <w:ind w:left="457" w:firstLine="0"/>
              <w:contextualSpacing/>
              <w:rPr>
                <w:rFonts w:ascii="GHEA Grapalat" w:hAnsi="GHEA Grapalat"/>
                <w:sz w:val="20"/>
                <w:szCs w:val="20"/>
                <w:shd w:val="clear" w:color="auto" w:fill="FFFFFF"/>
              </w:rPr>
            </w:pPr>
            <w:r w:rsidRPr="00177F9D">
              <w:rPr>
                <w:rFonts w:ascii="GHEA Grapalat" w:hAnsi="GHEA Grapalat" w:cs="Sylfaen"/>
                <w:sz w:val="20"/>
                <w:szCs w:val="20"/>
                <w:shd w:val="clear" w:color="auto" w:fill="FFFFFF"/>
              </w:rPr>
              <w:t>Շրջակա</w:t>
            </w:r>
            <w:r w:rsidRPr="00177F9D">
              <w:rPr>
                <w:rFonts w:ascii="GHEA Grapalat" w:hAnsi="GHEA Grapalat"/>
                <w:sz w:val="20"/>
                <w:szCs w:val="20"/>
                <w:shd w:val="clear" w:color="auto" w:fill="FFFFFF"/>
              </w:rPr>
              <w:t xml:space="preserve"> միջավայրի պահպանմանն ուղղված միջոցառումներ</w:t>
            </w:r>
          </w:p>
          <w:p w14:paraId="656F0857" w14:textId="77777777" w:rsidR="006D044E" w:rsidRPr="00177F9D" w:rsidRDefault="006D044E" w:rsidP="006D044E">
            <w:pPr>
              <w:pStyle w:val="ListParagraph"/>
              <w:numPr>
                <w:ilvl w:val="0"/>
                <w:numId w:val="17"/>
              </w:numPr>
              <w:ind w:left="457" w:firstLine="0"/>
              <w:contextualSpacing/>
              <w:rPr>
                <w:rFonts w:ascii="GHEA Grapalat" w:hAnsi="GHEA Grapalat"/>
                <w:sz w:val="20"/>
                <w:szCs w:val="20"/>
                <w:shd w:val="clear" w:color="auto" w:fill="FFFFFF"/>
              </w:rPr>
            </w:pPr>
            <w:r w:rsidRPr="00177F9D">
              <w:rPr>
                <w:rFonts w:ascii="GHEA Grapalat" w:hAnsi="GHEA Grapalat"/>
                <w:sz w:val="20"/>
                <w:szCs w:val="20"/>
                <w:shd w:val="clear" w:color="auto" w:fill="FFFFFF"/>
              </w:rPr>
              <w:t>Հաշմանդամների համար մատչելիության ապահովմանն ուղղված միջոցառումներ</w:t>
            </w:r>
          </w:p>
          <w:p w14:paraId="6F9FD871" w14:textId="77777777" w:rsidR="006D044E" w:rsidRPr="00177F9D" w:rsidRDefault="006D044E" w:rsidP="006D044E">
            <w:pPr>
              <w:pStyle w:val="ListParagraph"/>
              <w:numPr>
                <w:ilvl w:val="0"/>
                <w:numId w:val="17"/>
              </w:numPr>
              <w:ind w:left="457" w:firstLine="0"/>
              <w:contextualSpacing/>
              <w:rPr>
                <w:rFonts w:ascii="GHEA Grapalat" w:hAnsi="GHEA Grapalat"/>
                <w:sz w:val="20"/>
                <w:szCs w:val="20"/>
                <w:shd w:val="clear" w:color="auto" w:fill="FFFFFF"/>
              </w:rPr>
            </w:pPr>
            <w:r w:rsidRPr="00177F9D">
              <w:rPr>
                <w:rFonts w:ascii="GHEA Grapalat" w:hAnsi="GHEA Grapalat"/>
                <w:sz w:val="20"/>
                <w:szCs w:val="20"/>
                <w:shd w:val="clear" w:color="auto" w:fill="FFFFFF"/>
              </w:rPr>
              <w:t>Էներգախնայողությանն և էներգաարդյունավետությանն ուղղված միջոցառումներ:</w:t>
            </w:r>
          </w:p>
          <w:p w14:paraId="623F5FAF" w14:textId="77777777" w:rsidR="006D044E" w:rsidRPr="00177F9D" w:rsidRDefault="006D044E" w:rsidP="006D044E">
            <w:pPr>
              <w:pStyle w:val="ListParagraph"/>
              <w:numPr>
                <w:ilvl w:val="0"/>
                <w:numId w:val="17"/>
              </w:numPr>
              <w:ind w:left="457" w:firstLine="0"/>
              <w:contextualSpacing/>
              <w:rPr>
                <w:rFonts w:ascii="GHEA Grapalat" w:hAnsi="GHEA Grapalat"/>
                <w:sz w:val="20"/>
                <w:szCs w:val="20"/>
                <w:shd w:val="clear" w:color="auto" w:fill="FFFFFF"/>
              </w:rPr>
            </w:pPr>
            <w:r w:rsidRPr="00177F9D">
              <w:rPr>
                <w:rFonts w:ascii="GHEA Grapalat" w:hAnsi="GHEA Grapalat"/>
                <w:sz w:val="20"/>
                <w:szCs w:val="20"/>
                <w:shd w:val="clear" w:color="auto" w:fill="FFFFFF"/>
              </w:rPr>
              <w:t>Այլ փաստաթղթեր, որոնք նախատեսված են ՀՀ օրենսդրությամբ, այդ թվում՝</w:t>
            </w:r>
          </w:p>
          <w:p w14:paraId="3446A77F" w14:textId="77777777" w:rsidR="006D044E" w:rsidRPr="00177F9D" w:rsidRDefault="006D044E" w:rsidP="00AA1B0A">
            <w:pPr>
              <w:pStyle w:val="ListParagraph"/>
              <w:ind w:left="457"/>
              <w:rPr>
                <w:rFonts w:ascii="GHEA Grapalat" w:hAnsi="GHEA Grapalat"/>
                <w:sz w:val="20"/>
                <w:szCs w:val="20"/>
                <w:shd w:val="clear" w:color="auto" w:fill="FFFFFF"/>
              </w:rPr>
            </w:pPr>
            <w:r w:rsidRPr="00177F9D">
              <w:rPr>
                <w:rFonts w:ascii="GHEA Grapalat" w:hAnsi="GHEA Grapalat" w:cs="Sylfaen"/>
                <w:sz w:val="20"/>
                <w:szCs w:val="20"/>
                <w:shd w:val="clear" w:color="auto" w:fill="FFFFFF"/>
              </w:rPr>
              <w:t>քաղաքացիական</w:t>
            </w:r>
            <w:r w:rsidRPr="00177F9D">
              <w:rPr>
                <w:rFonts w:ascii="GHEA Grapalat" w:hAnsi="GHEA Grapalat"/>
                <w:sz w:val="20"/>
                <w:szCs w:val="20"/>
                <w:shd w:val="clear" w:color="auto" w:fill="FFFFFF"/>
              </w:rPr>
              <w:t xml:space="preserve"> պաշտպանության ու արտակարգ իրավիճակների կանխարգելման միջոցառումներ</w:t>
            </w:r>
            <w:r w:rsidRPr="00177F9D">
              <w:rPr>
                <w:rFonts w:ascii="GHEA Grapalat" w:hAnsi="GHEA Grapalat" w:cs="Sylfaen"/>
                <w:sz w:val="20"/>
                <w:szCs w:val="20"/>
              </w:rPr>
              <w:t xml:space="preserve"> </w:t>
            </w:r>
            <w:r w:rsidRPr="00177F9D">
              <w:rPr>
                <w:rFonts w:ascii="GHEA Grapalat" w:hAnsi="GHEA Grapalat"/>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59494B2" w14:textId="77777777" w:rsidR="006D044E" w:rsidRPr="00177F9D" w:rsidRDefault="006D044E" w:rsidP="006D044E">
            <w:pPr>
              <w:pStyle w:val="ListParagraph"/>
              <w:numPr>
                <w:ilvl w:val="0"/>
                <w:numId w:val="17"/>
              </w:numPr>
              <w:ind w:left="457" w:firstLine="0"/>
              <w:contextualSpacing/>
              <w:rPr>
                <w:rFonts w:ascii="GHEA Grapalat" w:hAnsi="GHEA Grapalat"/>
                <w:sz w:val="20"/>
                <w:szCs w:val="20"/>
                <w:shd w:val="clear" w:color="auto" w:fill="FFFFFF"/>
              </w:rPr>
            </w:pPr>
            <w:r w:rsidRPr="00177F9D">
              <w:rPr>
                <w:rFonts w:ascii="GHEA Grapalat" w:hAnsi="GHEA Grapalat"/>
                <w:sz w:val="20"/>
                <w:szCs w:val="20"/>
                <w:shd w:val="clear" w:color="auto" w:fill="FFFFFF"/>
              </w:rPr>
              <w:t>Նախագծով նախատեսված նյութերի և սարքավորումների երաշ</w:t>
            </w:r>
            <w:r w:rsidRPr="00177F9D">
              <w:rPr>
                <w:rFonts w:ascii="GHEA Grapalat" w:hAnsi="GHEA Grapalat"/>
                <w:sz w:val="20"/>
                <w:szCs w:val="20"/>
                <w:shd w:val="clear" w:color="auto" w:fill="FFFFFF"/>
                <w:lang w:val="hy-AM"/>
              </w:rPr>
              <w:t>խ</w:t>
            </w:r>
            <w:r w:rsidRPr="00177F9D">
              <w:rPr>
                <w:rFonts w:ascii="GHEA Grapalat" w:hAnsi="GHEA Grapalat"/>
                <w:sz w:val="20"/>
                <w:szCs w:val="20"/>
                <w:shd w:val="clear" w:color="auto" w:fill="FFFFFF"/>
              </w:rPr>
              <w:t>իքային ժամկետների ցանկ</w:t>
            </w:r>
          </w:p>
          <w:p w14:paraId="0019372D" w14:textId="77777777" w:rsidR="006D044E" w:rsidRPr="00177F9D" w:rsidRDefault="006D044E" w:rsidP="006D044E">
            <w:pPr>
              <w:pStyle w:val="ListParagraph"/>
              <w:numPr>
                <w:ilvl w:val="0"/>
                <w:numId w:val="17"/>
              </w:numPr>
              <w:ind w:left="457" w:firstLine="0"/>
              <w:contextualSpacing/>
              <w:rPr>
                <w:rFonts w:ascii="GHEA Grapalat" w:hAnsi="GHEA Grapalat"/>
                <w:sz w:val="20"/>
                <w:szCs w:val="20"/>
                <w:shd w:val="clear" w:color="auto" w:fill="FFFFFF"/>
              </w:rPr>
            </w:pPr>
            <w:r w:rsidRPr="00177F9D">
              <w:rPr>
                <w:rFonts w:ascii="GHEA Grapalat" w:hAnsi="GHEA Grapalat"/>
                <w:sz w:val="20"/>
                <w:szCs w:val="20"/>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կահավորանքի մանրամասն տեխնիկական բնութագրեր և գունային լուծումներ /3D պատկերների </w:t>
            </w:r>
            <w:r w:rsidRPr="00177F9D">
              <w:rPr>
                <w:rFonts w:ascii="GHEA Grapalat" w:hAnsi="GHEA Grapalat"/>
                <w:sz w:val="20"/>
                <w:szCs w:val="20"/>
                <w:shd w:val="clear" w:color="auto" w:fill="FFFFFF"/>
                <w:lang w:val="hy-AM"/>
              </w:rPr>
              <w:lastRenderedPageBreak/>
              <w:t>ներկայացում բարձր որակի կատարման ու ներկայացման պահանջով/:</w:t>
            </w:r>
          </w:p>
        </w:tc>
      </w:tr>
      <w:tr w:rsidR="006D044E" w:rsidRPr="00177F9D" w14:paraId="00C74201" w14:textId="77777777" w:rsidTr="00AA1B0A">
        <w:trPr>
          <w:trHeight w:val="2135"/>
        </w:trPr>
        <w:tc>
          <w:tcPr>
            <w:tcW w:w="648" w:type="dxa"/>
            <w:vAlign w:val="center"/>
          </w:tcPr>
          <w:p w14:paraId="0DF9915F"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A4AB172" w14:textId="77777777" w:rsidR="006D044E" w:rsidRPr="00177F9D" w:rsidRDefault="006D044E" w:rsidP="00AA1B0A">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177F9D">
              <w:rPr>
                <w:rFonts w:ascii="GHEA Grapalat" w:eastAsia="Calibri" w:hAnsi="GHEA Grapalat" w:cs="Sylfaen"/>
                <w:b/>
                <w:sz w:val="20"/>
                <w:szCs w:val="20"/>
                <w:u w:val="single"/>
              </w:rPr>
              <w:t>Համաձայնեցումներ</w:t>
            </w:r>
          </w:p>
          <w:p w14:paraId="5E862446" w14:textId="77777777" w:rsidR="006D044E" w:rsidRPr="00177F9D" w:rsidRDefault="006D044E" w:rsidP="00AA1B0A">
            <w:pPr>
              <w:rPr>
                <w:rFonts w:ascii="GHEA Grapalat" w:hAnsi="GHEA Grapalat" w:cs="Sylfaen"/>
                <w:b/>
                <w:sz w:val="20"/>
                <w:szCs w:val="20"/>
                <w:lang w:val="hy-AM"/>
              </w:rPr>
            </w:pPr>
          </w:p>
        </w:tc>
        <w:tc>
          <w:tcPr>
            <w:tcW w:w="6660" w:type="dxa"/>
          </w:tcPr>
          <w:p w14:paraId="5B2A84AB" w14:textId="77777777" w:rsidR="006D044E" w:rsidRPr="00177F9D" w:rsidRDefault="006D044E" w:rsidP="00AA1B0A">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177F9D">
              <w:rPr>
                <w:rFonts w:ascii="GHEA Grapalat" w:eastAsia="Calibri" w:hAnsi="GHEA Grapalat" w:cs="Sylfaen"/>
                <w:i/>
                <w:sz w:val="20"/>
                <w:szCs w:val="20"/>
                <w:u w:val="single"/>
              </w:rPr>
              <w:t>Նախագծի</w:t>
            </w:r>
            <w:r w:rsidRPr="00177F9D">
              <w:rPr>
                <w:rFonts w:ascii="GHEA Grapalat" w:eastAsia="Calibri" w:hAnsi="GHEA Grapalat" w:cs="Sylfaen"/>
                <w:i/>
                <w:sz w:val="20"/>
                <w:szCs w:val="20"/>
                <w:u w:val="single"/>
                <w:lang w:val="ru-RU"/>
              </w:rPr>
              <w:t xml:space="preserve"> </w:t>
            </w:r>
            <w:r w:rsidRPr="00177F9D">
              <w:rPr>
                <w:rFonts w:ascii="GHEA Grapalat" w:eastAsia="Calibri" w:hAnsi="GHEA Grapalat" w:cs="Sylfaen"/>
                <w:i/>
                <w:sz w:val="20"/>
                <w:szCs w:val="20"/>
                <w:u w:val="single"/>
              </w:rPr>
              <w:t>համաձայնեցում</w:t>
            </w:r>
            <w:r w:rsidRPr="00177F9D">
              <w:rPr>
                <w:rFonts w:ascii="GHEA Grapalat" w:eastAsia="Calibri" w:hAnsi="GHEA Grapalat" w:cs="Sylfaen"/>
                <w:sz w:val="20"/>
                <w:szCs w:val="20"/>
                <w:lang w:val="ru-RU"/>
              </w:rPr>
              <w:t xml:space="preserve">  </w:t>
            </w:r>
          </w:p>
          <w:p w14:paraId="09307BE7" w14:textId="77777777" w:rsidR="006D044E" w:rsidRPr="00177F9D" w:rsidRDefault="006D044E" w:rsidP="006D044E">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177F9D">
              <w:rPr>
                <w:rFonts w:ascii="GHEA Grapalat" w:eastAsia="Calibri" w:hAnsi="GHEA Grapalat" w:cs="Sylfaen"/>
                <w:sz w:val="20"/>
                <w:szCs w:val="20"/>
                <w:lang w:val="hy-AM"/>
              </w:rPr>
              <w:t>Մարզպետարան և համայնքապետարան</w:t>
            </w:r>
          </w:p>
          <w:p w14:paraId="240DEFFD" w14:textId="77777777" w:rsidR="006D044E" w:rsidRPr="00177F9D" w:rsidRDefault="006D044E" w:rsidP="006D044E">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177F9D">
              <w:rPr>
                <w:rFonts w:ascii="GHEA Grapalat" w:eastAsia="Calibri" w:hAnsi="GHEA Grapalat" w:cs="Sylfaen"/>
                <w:sz w:val="20"/>
                <w:szCs w:val="20"/>
                <w:lang w:val="hy-AM"/>
              </w:rPr>
              <w:t>ՀՀ ԿԳՄՍ նախարարություն</w:t>
            </w:r>
          </w:p>
          <w:p w14:paraId="45BC70B0" w14:textId="77777777" w:rsidR="006D044E" w:rsidRPr="00177F9D" w:rsidRDefault="006D044E" w:rsidP="006D044E">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177F9D">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693BD71E" w14:textId="77777777" w:rsidR="006D044E" w:rsidRPr="00177F9D" w:rsidRDefault="006D044E" w:rsidP="006D044E">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177F9D">
              <w:rPr>
                <w:rFonts w:ascii="GHEA Grapalat" w:eastAsia="Calibri" w:hAnsi="GHEA Grapalat" w:cs="Sylfaen"/>
                <w:sz w:val="20"/>
                <w:szCs w:val="20"/>
                <w:lang w:val="hy-AM"/>
              </w:rPr>
              <w:t>ՀՀ առողջապահության և աշխատանքի տեսչական մարմնի,</w:t>
            </w:r>
          </w:p>
          <w:p w14:paraId="37B8892B" w14:textId="77777777" w:rsidR="006D044E" w:rsidRPr="00177F9D" w:rsidRDefault="006D044E" w:rsidP="006D044E">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177F9D">
              <w:rPr>
                <w:rFonts w:ascii="GHEA Grapalat" w:eastAsia="Calibri" w:hAnsi="GHEA Grapalat" w:cs="Sylfaen"/>
                <w:sz w:val="20"/>
                <w:szCs w:val="20"/>
                <w:lang w:val="hy-AM"/>
              </w:rPr>
              <w:t xml:space="preserve">ՀՀ </w:t>
            </w:r>
            <w:r w:rsidRPr="00177F9D">
              <w:rPr>
                <w:rFonts w:ascii="GHEA Grapalat" w:eastAsia="Calibri" w:hAnsi="GHEA Grapalat" w:cs="Sylfaen"/>
                <w:sz w:val="20"/>
                <w:szCs w:val="20"/>
              </w:rPr>
              <w:t>Քաղաքաշինության կոմիտեի</w:t>
            </w:r>
          </w:p>
          <w:p w14:paraId="3D730658" w14:textId="77777777" w:rsidR="006D044E" w:rsidRPr="00177F9D" w:rsidRDefault="006D044E" w:rsidP="006D044E">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177F9D">
              <w:rPr>
                <w:rFonts w:ascii="GHEA Grapalat" w:hAnsi="GHEA Grapalat" w:cs="Arial"/>
                <w:sz w:val="20"/>
                <w:szCs w:val="20"/>
                <w:lang w:val="hy-AM"/>
              </w:rPr>
              <w:t>Ինժեներական</w:t>
            </w:r>
            <w:r w:rsidRPr="00177F9D">
              <w:rPr>
                <w:rFonts w:ascii="GHEA Grapalat" w:hAnsi="GHEA Grapalat"/>
                <w:sz w:val="20"/>
                <w:szCs w:val="20"/>
                <w:lang w:val="hy-AM"/>
              </w:rPr>
              <w:t xml:space="preserve"> </w:t>
            </w:r>
            <w:r w:rsidRPr="00177F9D">
              <w:rPr>
                <w:rFonts w:ascii="GHEA Grapalat" w:hAnsi="GHEA Grapalat" w:cs="Arial"/>
                <w:sz w:val="20"/>
                <w:szCs w:val="20"/>
                <w:lang w:val="hy-AM"/>
              </w:rPr>
              <w:t>ցանցերը</w:t>
            </w:r>
            <w:r w:rsidRPr="00177F9D">
              <w:rPr>
                <w:rFonts w:ascii="GHEA Grapalat" w:hAnsi="GHEA Grapalat"/>
                <w:sz w:val="20"/>
                <w:szCs w:val="20"/>
                <w:lang w:val="hy-AM"/>
              </w:rPr>
              <w:t xml:space="preserve"> </w:t>
            </w:r>
            <w:r w:rsidRPr="00177F9D">
              <w:rPr>
                <w:rFonts w:ascii="GHEA Grapalat" w:hAnsi="GHEA Grapalat" w:cs="Arial"/>
                <w:sz w:val="20"/>
                <w:szCs w:val="20"/>
                <w:lang w:val="hy-AM"/>
              </w:rPr>
              <w:t>շահագործող</w:t>
            </w:r>
            <w:r w:rsidRPr="00177F9D">
              <w:rPr>
                <w:rFonts w:ascii="GHEA Grapalat" w:hAnsi="GHEA Grapalat"/>
                <w:sz w:val="20"/>
                <w:szCs w:val="20"/>
                <w:lang w:val="hy-AM"/>
              </w:rPr>
              <w:t xml:space="preserve"> </w:t>
            </w:r>
            <w:r w:rsidRPr="00177F9D">
              <w:rPr>
                <w:rFonts w:ascii="GHEA Grapalat" w:hAnsi="GHEA Grapalat" w:cs="Arial"/>
                <w:sz w:val="20"/>
                <w:szCs w:val="20"/>
                <w:lang w:val="hy-AM"/>
              </w:rPr>
              <w:t>և</w:t>
            </w:r>
            <w:r w:rsidRPr="00177F9D">
              <w:rPr>
                <w:rFonts w:ascii="GHEA Grapalat" w:hAnsi="GHEA Grapalat"/>
                <w:sz w:val="20"/>
                <w:szCs w:val="20"/>
                <w:lang w:val="hy-AM"/>
              </w:rPr>
              <w:t xml:space="preserve"> </w:t>
            </w:r>
            <w:r w:rsidRPr="00177F9D">
              <w:rPr>
                <w:rFonts w:ascii="GHEA Grapalat" w:hAnsi="GHEA Grapalat" w:cs="Arial"/>
                <w:sz w:val="20"/>
                <w:szCs w:val="20"/>
                <w:lang w:val="hy-AM"/>
              </w:rPr>
              <w:t>այլ</w:t>
            </w:r>
            <w:r w:rsidRPr="00177F9D">
              <w:rPr>
                <w:rFonts w:ascii="GHEA Grapalat" w:hAnsi="GHEA Grapalat"/>
                <w:sz w:val="20"/>
                <w:szCs w:val="20"/>
                <w:lang w:val="hy-AM"/>
              </w:rPr>
              <w:t xml:space="preserve"> </w:t>
            </w:r>
            <w:r w:rsidRPr="00177F9D">
              <w:rPr>
                <w:rFonts w:ascii="GHEA Grapalat" w:hAnsi="GHEA Grapalat" w:cs="Arial"/>
                <w:sz w:val="20"/>
                <w:szCs w:val="20"/>
                <w:lang w:val="hy-AM"/>
              </w:rPr>
              <w:t>շահագրգիռ</w:t>
            </w:r>
            <w:r w:rsidRPr="00177F9D">
              <w:rPr>
                <w:rFonts w:ascii="GHEA Grapalat" w:hAnsi="GHEA Grapalat"/>
                <w:sz w:val="20"/>
                <w:szCs w:val="20"/>
                <w:lang w:val="hy-AM"/>
              </w:rPr>
              <w:t xml:space="preserve"> </w:t>
            </w:r>
            <w:r w:rsidRPr="00177F9D">
              <w:rPr>
                <w:rFonts w:ascii="GHEA Grapalat" w:hAnsi="GHEA Grapalat" w:cs="Arial"/>
                <w:sz w:val="20"/>
                <w:szCs w:val="20"/>
                <w:lang w:val="hy-AM"/>
              </w:rPr>
              <w:t>կազմակերպությունների</w:t>
            </w:r>
            <w:r w:rsidRPr="00177F9D">
              <w:rPr>
                <w:rFonts w:ascii="GHEA Grapalat" w:hAnsi="GHEA Grapalat"/>
                <w:sz w:val="20"/>
                <w:szCs w:val="20"/>
                <w:lang w:val="hy-AM"/>
              </w:rPr>
              <w:t xml:space="preserve"> </w:t>
            </w:r>
            <w:r w:rsidRPr="00177F9D">
              <w:rPr>
                <w:rFonts w:ascii="GHEA Grapalat" w:hAnsi="GHEA Grapalat" w:cs="Arial"/>
                <w:sz w:val="20"/>
                <w:szCs w:val="20"/>
                <w:lang w:val="hy-AM"/>
              </w:rPr>
              <w:t>հետ</w:t>
            </w:r>
          </w:p>
        </w:tc>
      </w:tr>
      <w:tr w:rsidR="006D044E" w:rsidRPr="00177F9D" w14:paraId="3AFD1DD5" w14:textId="77777777" w:rsidTr="00AA1B0A">
        <w:trPr>
          <w:trHeight w:val="1319"/>
        </w:trPr>
        <w:tc>
          <w:tcPr>
            <w:tcW w:w="648" w:type="dxa"/>
            <w:vAlign w:val="center"/>
          </w:tcPr>
          <w:p w14:paraId="773BC048"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4A4C7288" w14:textId="77777777" w:rsidR="006D044E" w:rsidRPr="00177F9D" w:rsidRDefault="006D044E" w:rsidP="00AA1B0A">
            <w:pPr>
              <w:shd w:val="clear" w:color="auto" w:fill="FFFFFF"/>
              <w:spacing w:line="276" w:lineRule="auto"/>
              <w:ind w:firstLine="130"/>
              <w:jc w:val="both"/>
              <w:rPr>
                <w:rFonts w:ascii="GHEA Grapalat" w:eastAsia="Calibri" w:hAnsi="GHEA Grapalat" w:cs="Sylfaen"/>
                <w:b/>
                <w:sz w:val="20"/>
                <w:szCs w:val="20"/>
                <w:u w:val="single"/>
              </w:rPr>
            </w:pPr>
            <w:r w:rsidRPr="00177F9D">
              <w:rPr>
                <w:rFonts w:ascii="GHEA Grapalat" w:hAnsi="GHEA Grapalat" w:cs="Sylfaen"/>
                <w:b/>
                <w:sz w:val="20"/>
                <w:szCs w:val="20"/>
                <w:lang w:val="hy-AM"/>
              </w:rPr>
              <w:t>ԾԱՌԱՅՈՒԹՅՈՒՆՆԵՐԻ  ՄԱՏՈՒՑՄԱՆ ԺԱՄԿԵՏ (ՏԵՎՈՂՈՒԹՅՈՒՆ)</w:t>
            </w:r>
          </w:p>
        </w:tc>
        <w:tc>
          <w:tcPr>
            <w:tcW w:w="6660" w:type="dxa"/>
          </w:tcPr>
          <w:p w14:paraId="71D2B1D5" w14:textId="77777777" w:rsidR="006D044E" w:rsidRPr="00177F9D" w:rsidRDefault="006D044E" w:rsidP="00AA1B0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177F9D">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90 օրացուցային օր</w:t>
            </w:r>
          </w:p>
        </w:tc>
      </w:tr>
      <w:tr w:rsidR="006D044E" w:rsidRPr="00177F9D" w14:paraId="0909CD86" w14:textId="77777777" w:rsidTr="00AA1B0A">
        <w:trPr>
          <w:trHeight w:val="530"/>
        </w:trPr>
        <w:tc>
          <w:tcPr>
            <w:tcW w:w="648" w:type="dxa"/>
            <w:vAlign w:val="center"/>
          </w:tcPr>
          <w:p w14:paraId="1B6E4C1F"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716B0FA2" w14:textId="77777777" w:rsidR="006D044E" w:rsidRPr="00177F9D" w:rsidRDefault="006D044E" w:rsidP="00AA1B0A">
            <w:pPr>
              <w:spacing w:line="276" w:lineRule="auto"/>
              <w:ind w:firstLine="130"/>
              <w:jc w:val="both"/>
              <w:rPr>
                <w:rFonts w:ascii="GHEA Grapalat" w:hAnsi="GHEA Grapalat" w:cs="Sylfaen"/>
                <w:b/>
                <w:sz w:val="20"/>
                <w:szCs w:val="20"/>
                <w:u w:val="single"/>
                <w:lang w:val="hy-AM"/>
              </w:rPr>
            </w:pPr>
            <w:r w:rsidRPr="00177F9D">
              <w:rPr>
                <w:rFonts w:ascii="GHEA Grapalat" w:hAnsi="GHEA Grapalat" w:cs="Sylfaen"/>
                <w:b/>
                <w:sz w:val="20"/>
                <w:szCs w:val="20"/>
                <w:u w:val="single"/>
                <w:lang w:val="hy-AM"/>
              </w:rPr>
              <w:t>ՆԱԽԱԳԾԻ ԼՐԱՄՇԱԿՈՒՄ</w:t>
            </w:r>
          </w:p>
          <w:p w14:paraId="3343B9E8" w14:textId="77777777" w:rsidR="006D044E" w:rsidRPr="00177F9D" w:rsidRDefault="006D044E" w:rsidP="00AA1B0A">
            <w:pPr>
              <w:shd w:val="clear" w:color="auto" w:fill="FFFFFF"/>
              <w:ind w:firstLine="130"/>
              <w:jc w:val="both"/>
              <w:rPr>
                <w:rFonts w:ascii="GHEA Grapalat" w:hAnsi="GHEA Grapalat" w:cs="Sylfaen"/>
                <w:b/>
                <w:sz w:val="20"/>
                <w:szCs w:val="20"/>
                <w:lang w:val="hy-AM"/>
              </w:rPr>
            </w:pPr>
          </w:p>
        </w:tc>
        <w:tc>
          <w:tcPr>
            <w:tcW w:w="6660" w:type="dxa"/>
          </w:tcPr>
          <w:p w14:paraId="483FBD17" w14:textId="77777777" w:rsidR="006D044E" w:rsidRPr="00177F9D" w:rsidRDefault="006D044E" w:rsidP="00AA1B0A">
            <w:pPr>
              <w:pStyle w:val="ListParagraph"/>
              <w:ind w:left="358"/>
              <w:jc w:val="both"/>
              <w:rPr>
                <w:rFonts w:ascii="GHEA Grapalat" w:hAnsi="GHEA Grapalat" w:cs="Sylfaen"/>
                <w:sz w:val="20"/>
                <w:szCs w:val="20"/>
                <w:lang w:val="hy-AM"/>
              </w:rPr>
            </w:pPr>
            <w:r w:rsidRPr="00177F9D">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504603F4" w14:textId="77777777" w:rsidR="006D044E" w:rsidRPr="00177F9D" w:rsidRDefault="006D044E" w:rsidP="00AA1B0A">
            <w:pPr>
              <w:pStyle w:val="ListParagraph"/>
              <w:ind w:left="358"/>
              <w:jc w:val="both"/>
              <w:rPr>
                <w:rFonts w:ascii="GHEA Grapalat" w:hAnsi="GHEA Grapalat" w:cs="Sylfaen"/>
                <w:sz w:val="20"/>
                <w:szCs w:val="20"/>
                <w:lang w:val="hy-AM"/>
              </w:rPr>
            </w:pPr>
            <w:r w:rsidRPr="00177F9D">
              <w:rPr>
                <w:rFonts w:ascii="GHEA Grapalat" w:hAnsi="GHEA Grapalat" w:cs="Sylfaen"/>
                <w:sz w:val="20"/>
                <w:szCs w:val="20"/>
                <w:lang w:val="hy-AM"/>
              </w:rPr>
              <w:t xml:space="preserve">Ըստ անհրաժեշտության, եթե </w:t>
            </w:r>
          </w:p>
          <w:p w14:paraId="2912975C" w14:textId="77777777" w:rsidR="006D044E" w:rsidRPr="00177F9D" w:rsidRDefault="006D044E" w:rsidP="006D044E">
            <w:pPr>
              <w:pStyle w:val="ListParagraph"/>
              <w:numPr>
                <w:ilvl w:val="0"/>
                <w:numId w:val="20"/>
              </w:numPr>
              <w:ind w:left="358"/>
              <w:contextualSpacing/>
              <w:jc w:val="both"/>
              <w:rPr>
                <w:rFonts w:ascii="GHEA Grapalat" w:hAnsi="GHEA Grapalat" w:cs="Sylfaen"/>
                <w:sz w:val="20"/>
                <w:szCs w:val="20"/>
                <w:lang w:val="hy-AM"/>
              </w:rPr>
            </w:pPr>
            <w:r w:rsidRPr="00177F9D">
              <w:rPr>
                <w:rFonts w:ascii="GHEA Grapalat" w:hAnsi="GHEA Grapalat" w:cs="Sylfaen"/>
                <w:sz w:val="20"/>
                <w:szCs w:val="20"/>
                <w:lang w:val="hy-AM"/>
              </w:rPr>
              <w:t xml:space="preserve">պատվիրատուի նախաձեռնությամբ իրականացվող քաղաքաշինական </w:t>
            </w:r>
            <w:r w:rsidRPr="00177F9D">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177F9D">
              <w:rPr>
                <w:rFonts w:ascii="GHEA Grapalat" w:hAnsi="GHEA Grapalat" w:cs="Sylfaen"/>
                <w:b/>
                <w:sz w:val="20"/>
                <w:szCs w:val="20"/>
                <w:lang w:val="hy-AM"/>
              </w:rPr>
              <w:t>,</w:t>
            </w:r>
            <w:r w:rsidRPr="00177F9D">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20-օրյա ժամկետում:</w:t>
            </w:r>
          </w:p>
          <w:p w14:paraId="49457798" w14:textId="77777777" w:rsidR="006D044E" w:rsidRPr="00177F9D" w:rsidRDefault="006D044E" w:rsidP="006D044E">
            <w:pPr>
              <w:pStyle w:val="ListParagraph"/>
              <w:numPr>
                <w:ilvl w:val="0"/>
                <w:numId w:val="20"/>
              </w:numPr>
              <w:ind w:left="358"/>
              <w:contextualSpacing/>
              <w:jc w:val="both"/>
              <w:rPr>
                <w:rFonts w:ascii="GHEA Grapalat" w:hAnsi="GHEA Grapalat" w:cs="Sylfaen"/>
                <w:sz w:val="20"/>
                <w:szCs w:val="20"/>
                <w:lang w:val="hy-AM"/>
              </w:rPr>
            </w:pPr>
            <w:r w:rsidRPr="00177F9D">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6D044E" w:rsidRPr="00177F9D" w14:paraId="12A717C0" w14:textId="77777777" w:rsidTr="006D044E">
        <w:trPr>
          <w:trHeight w:val="1116"/>
        </w:trPr>
        <w:tc>
          <w:tcPr>
            <w:tcW w:w="648" w:type="dxa"/>
            <w:vAlign w:val="center"/>
          </w:tcPr>
          <w:p w14:paraId="581E5636" w14:textId="77777777" w:rsidR="006D044E" w:rsidRPr="00177F9D" w:rsidRDefault="006D044E" w:rsidP="00AA1B0A">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EDE28DD" w14:textId="77777777" w:rsidR="006D044E" w:rsidRPr="00177F9D" w:rsidRDefault="006D044E" w:rsidP="00AA1B0A">
            <w:pPr>
              <w:spacing w:line="276" w:lineRule="auto"/>
              <w:jc w:val="both"/>
              <w:rPr>
                <w:rFonts w:ascii="GHEA Grapalat" w:hAnsi="GHEA Grapalat" w:cs="Sylfaen"/>
                <w:b/>
                <w:sz w:val="20"/>
                <w:szCs w:val="20"/>
                <w:lang w:val="hy-AM"/>
              </w:rPr>
            </w:pPr>
            <w:r w:rsidRPr="00177F9D">
              <w:rPr>
                <w:rFonts w:ascii="GHEA Grapalat" w:hAnsi="GHEA Grapalat" w:cs="Sylfaen"/>
                <w:b/>
                <w:sz w:val="20"/>
                <w:szCs w:val="20"/>
                <w:lang w:val="hy-AM"/>
              </w:rPr>
              <w:t>ՄԱՏՈՒՑՄԱՆ  ԾԱՌԱՅՈՒԹՅՈՒՆՆԵՐԻ ՖԻՆԱՆՍԱԿԱՆ ԱՊԱՀՈՎՈՒՄ</w:t>
            </w:r>
          </w:p>
          <w:p w14:paraId="4BD2788E" w14:textId="77777777" w:rsidR="006D044E" w:rsidRPr="00177F9D" w:rsidRDefault="006D044E" w:rsidP="00AA1B0A">
            <w:pPr>
              <w:shd w:val="clear" w:color="auto" w:fill="FFFFFF"/>
              <w:ind w:firstLine="130"/>
              <w:jc w:val="both"/>
              <w:rPr>
                <w:rFonts w:ascii="GHEA Grapalat" w:hAnsi="GHEA Grapalat" w:cs="Sylfaen"/>
                <w:b/>
                <w:sz w:val="20"/>
                <w:szCs w:val="20"/>
                <w:lang w:val="hy-AM"/>
              </w:rPr>
            </w:pPr>
          </w:p>
        </w:tc>
        <w:tc>
          <w:tcPr>
            <w:tcW w:w="6660" w:type="dxa"/>
          </w:tcPr>
          <w:p w14:paraId="7CCAFF0A" w14:textId="2F46D0A1" w:rsidR="006D044E" w:rsidRPr="00177F9D" w:rsidRDefault="006D044E" w:rsidP="006D044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177F9D">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0231B80D" w14:textId="77777777" w:rsidR="006D044E" w:rsidRPr="00F4493E" w:rsidRDefault="006D044E" w:rsidP="00E43CB7">
      <w:pPr>
        <w:tabs>
          <w:tab w:val="left" w:pos="6570"/>
        </w:tabs>
        <w:jc w:val="center"/>
        <w:rPr>
          <w:rFonts w:ascii="GHEA Grapalat" w:hAnsi="GHEA Grapalat"/>
          <w:b/>
          <w:sz w:val="10"/>
          <w:szCs w:val="20"/>
          <w:u w:val="single"/>
          <w:lang w:val="hy-AM"/>
        </w:rPr>
      </w:pPr>
    </w:p>
    <w:p w14:paraId="4DE0AC54" w14:textId="77777777" w:rsidR="00DF1394" w:rsidRDefault="00DF1394" w:rsidP="00AA1409">
      <w:pPr>
        <w:spacing w:before="240"/>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113"/>
        <w:gridCol w:w="1851"/>
        <w:gridCol w:w="4500"/>
        <w:gridCol w:w="1080"/>
        <w:gridCol w:w="1150"/>
      </w:tblGrid>
      <w:tr w:rsidR="00887E8B" w:rsidRPr="00DD3BD6" w14:paraId="4354D359" w14:textId="77777777" w:rsidTr="002A2074">
        <w:tc>
          <w:tcPr>
            <w:tcW w:w="1113" w:type="dxa"/>
            <w:vMerge w:val="restart"/>
          </w:tcPr>
          <w:p w14:paraId="5D640148" w14:textId="77777777" w:rsidR="00887E8B" w:rsidRPr="00DD3BD6" w:rsidRDefault="00887E8B" w:rsidP="002A2074">
            <w:pPr>
              <w:jc w:val="center"/>
              <w:rPr>
                <w:rFonts w:ascii="GHEA Grapalat" w:hAnsi="GHEA Grapalat"/>
                <w:sz w:val="18"/>
                <w:szCs w:val="18"/>
              </w:rPr>
            </w:pPr>
            <w:r w:rsidRPr="00DD3BD6">
              <w:rPr>
                <w:rFonts w:ascii="GHEA Grapalat" w:hAnsi="GHEA Grapalat" w:cs="Arial"/>
                <w:sz w:val="18"/>
                <w:szCs w:val="18"/>
              </w:rPr>
              <w:t>Գիրք</w:t>
            </w:r>
          </w:p>
        </w:tc>
        <w:tc>
          <w:tcPr>
            <w:tcW w:w="1851" w:type="dxa"/>
            <w:vMerge w:val="restart"/>
          </w:tcPr>
          <w:p w14:paraId="60920AE2" w14:textId="77777777" w:rsidR="00887E8B" w:rsidRPr="00DD3BD6" w:rsidRDefault="00887E8B" w:rsidP="002A2074">
            <w:pPr>
              <w:jc w:val="center"/>
              <w:rPr>
                <w:rFonts w:ascii="GHEA Grapalat" w:hAnsi="GHEA Grapalat"/>
                <w:sz w:val="18"/>
                <w:szCs w:val="18"/>
              </w:rPr>
            </w:pPr>
            <w:r w:rsidRPr="00DD3BD6">
              <w:rPr>
                <w:rFonts w:ascii="GHEA Grapalat" w:hAnsi="GHEA Grapalat" w:cs="Arial"/>
                <w:sz w:val="18"/>
                <w:szCs w:val="18"/>
              </w:rPr>
              <w:t>Անվանում</w:t>
            </w:r>
          </w:p>
        </w:tc>
        <w:tc>
          <w:tcPr>
            <w:tcW w:w="4500" w:type="dxa"/>
            <w:vMerge w:val="restart"/>
          </w:tcPr>
          <w:p w14:paraId="5DB8773C" w14:textId="77777777" w:rsidR="00887E8B" w:rsidRPr="00DD3BD6" w:rsidRDefault="00887E8B" w:rsidP="002A2074">
            <w:pPr>
              <w:jc w:val="center"/>
              <w:rPr>
                <w:rFonts w:ascii="GHEA Grapalat" w:hAnsi="GHEA Grapalat"/>
                <w:sz w:val="18"/>
                <w:szCs w:val="18"/>
              </w:rPr>
            </w:pPr>
            <w:r w:rsidRPr="00DD3BD6">
              <w:rPr>
                <w:rFonts w:ascii="GHEA Grapalat" w:hAnsi="GHEA Grapalat" w:cs="Arial"/>
                <w:sz w:val="18"/>
                <w:szCs w:val="18"/>
              </w:rPr>
              <w:t>Բովանդակություն</w:t>
            </w:r>
          </w:p>
        </w:tc>
        <w:tc>
          <w:tcPr>
            <w:tcW w:w="2230" w:type="dxa"/>
            <w:gridSpan w:val="2"/>
          </w:tcPr>
          <w:p w14:paraId="08C331A9" w14:textId="77777777" w:rsidR="00887E8B" w:rsidRPr="00DD3BD6" w:rsidRDefault="00887E8B" w:rsidP="002A2074">
            <w:pPr>
              <w:jc w:val="center"/>
              <w:rPr>
                <w:rFonts w:ascii="GHEA Grapalat" w:hAnsi="GHEA Grapalat"/>
                <w:sz w:val="18"/>
                <w:szCs w:val="18"/>
              </w:rPr>
            </w:pPr>
            <w:r w:rsidRPr="00DD3BD6">
              <w:rPr>
                <w:rFonts w:ascii="GHEA Grapalat" w:hAnsi="GHEA Grapalat" w:cs="Arial"/>
                <w:sz w:val="18"/>
                <w:szCs w:val="18"/>
              </w:rPr>
              <w:t>Քանակ</w:t>
            </w:r>
          </w:p>
        </w:tc>
      </w:tr>
      <w:tr w:rsidR="00887E8B" w:rsidRPr="00DD3BD6" w14:paraId="148AA7F2" w14:textId="77777777" w:rsidTr="002A2074">
        <w:tc>
          <w:tcPr>
            <w:tcW w:w="1113" w:type="dxa"/>
            <w:vMerge/>
          </w:tcPr>
          <w:p w14:paraId="283CC497" w14:textId="77777777" w:rsidR="00887E8B" w:rsidRPr="00DD3BD6" w:rsidRDefault="00887E8B" w:rsidP="002A2074">
            <w:pPr>
              <w:rPr>
                <w:rFonts w:ascii="GHEA Grapalat" w:hAnsi="GHEA Grapalat"/>
                <w:sz w:val="18"/>
                <w:szCs w:val="18"/>
              </w:rPr>
            </w:pPr>
          </w:p>
        </w:tc>
        <w:tc>
          <w:tcPr>
            <w:tcW w:w="1851" w:type="dxa"/>
            <w:vMerge/>
          </w:tcPr>
          <w:p w14:paraId="3E4EA4BB" w14:textId="77777777" w:rsidR="00887E8B" w:rsidRPr="00DD3BD6" w:rsidRDefault="00887E8B" w:rsidP="002A2074">
            <w:pPr>
              <w:rPr>
                <w:rFonts w:ascii="GHEA Grapalat" w:hAnsi="GHEA Grapalat"/>
                <w:sz w:val="18"/>
                <w:szCs w:val="18"/>
              </w:rPr>
            </w:pPr>
          </w:p>
        </w:tc>
        <w:tc>
          <w:tcPr>
            <w:tcW w:w="4500" w:type="dxa"/>
            <w:vMerge/>
          </w:tcPr>
          <w:p w14:paraId="6A126589" w14:textId="77777777" w:rsidR="00887E8B" w:rsidRPr="00DD3BD6" w:rsidRDefault="00887E8B" w:rsidP="002A2074">
            <w:pPr>
              <w:rPr>
                <w:rFonts w:ascii="GHEA Grapalat" w:hAnsi="GHEA Grapalat"/>
                <w:sz w:val="18"/>
                <w:szCs w:val="18"/>
              </w:rPr>
            </w:pPr>
          </w:p>
        </w:tc>
        <w:tc>
          <w:tcPr>
            <w:tcW w:w="1080" w:type="dxa"/>
          </w:tcPr>
          <w:p w14:paraId="5ECE1D2C" w14:textId="77777777" w:rsidR="00887E8B" w:rsidRPr="00DD3BD6" w:rsidRDefault="00887E8B" w:rsidP="002A2074">
            <w:pPr>
              <w:jc w:val="center"/>
              <w:rPr>
                <w:rFonts w:ascii="GHEA Grapalat" w:hAnsi="GHEA Grapalat"/>
                <w:sz w:val="18"/>
                <w:szCs w:val="18"/>
              </w:rPr>
            </w:pPr>
            <w:r w:rsidRPr="00DD3BD6">
              <w:rPr>
                <w:rFonts w:ascii="GHEA Grapalat" w:hAnsi="GHEA Grapalat" w:cs="Arial"/>
                <w:sz w:val="18"/>
                <w:szCs w:val="18"/>
              </w:rPr>
              <w:t>Հայերեն</w:t>
            </w:r>
          </w:p>
        </w:tc>
        <w:tc>
          <w:tcPr>
            <w:tcW w:w="1150" w:type="dxa"/>
          </w:tcPr>
          <w:p w14:paraId="24420A1C" w14:textId="77777777" w:rsidR="00887E8B" w:rsidRPr="00DD3BD6" w:rsidRDefault="00887E8B" w:rsidP="002A2074">
            <w:pPr>
              <w:jc w:val="center"/>
              <w:rPr>
                <w:rFonts w:ascii="GHEA Grapalat" w:hAnsi="GHEA Grapalat"/>
                <w:sz w:val="18"/>
                <w:szCs w:val="18"/>
              </w:rPr>
            </w:pPr>
            <w:r w:rsidRPr="00DD3BD6">
              <w:rPr>
                <w:rFonts w:ascii="GHEA Grapalat" w:hAnsi="GHEA Grapalat" w:cs="Arial"/>
                <w:sz w:val="18"/>
                <w:szCs w:val="18"/>
              </w:rPr>
              <w:t>Ռուսերեն</w:t>
            </w:r>
          </w:p>
        </w:tc>
      </w:tr>
      <w:tr w:rsidR="00887E8B" w:rsidRPr="00DD3BD6" w14:paraId="118DA9E2" w14:textId="77777777" w:rsidTr="002A2074">
        <w:tc>
          <w:tcPr>
            <w:tcW w:w="1113" w:type="dxa"/>
          </w:tcPr>
          <w:p w14:paraId="2659A53D" w14:textId="77777777" w:rsidR="00887E8B" w:rsidRPr="00DD3BD6" w:rsidRDefault="00887E8B" w:rsidP="002A2074">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-1</w:t>
            </w:r>
          </w:p>
        </w:tc>
        <w:tc>
          <w:tcPr>
            <w:tcW w:w="1851" w:type="dxa"/>
          </w:tcPr>
          <w:p w14:paraId="5824E316" w14:textId="77777777" w:rsidR="00887E8B" w:rsidRPr="00DD3BD6" w:rsidRDefault="00887E8B" w:rsidP="002A2074">
            <w:pPr>
              <w:rPr>
                <w:rFonts w:ascii="GHEA Grapalat" w:hAnsi="GHEA Grapalat"/>
                <w:sz w:val="18"/>
                <w:szCs w:val="18"/>
              </w:rPr>
            </w:pPr>
            <w:r w:rsidRPr="00DD3BD6">
              <w:rPr>
                <w:rFonts w:ascii="GHEA Grapalat" w:hAnsi="GHEA Grapalat" w:cs="Arial"/>
                <w:sz w:val="18"/>
                <w:szCs w:val="18"/>
              </w:rPr>
              <w:t>Բացատրական</w:t>
            </w:r>
            <w:r w:rsidRPr="00DD3BD6">
              <w:rPr>
                <w:rFonts w:ascii="GHEA Grapalat" w:hAnsi="GHEA Grapalat"/>
                <w:sz w:val="18"/>
                <w:szCs w:val="18"/>
              </w:rPr>
              <w:t xml:space="preserve"> </w:t>
            </w:r>
            <w:r w:rsidRPr="00DD3BD6">
              <w:rPr>
                <w:rFonts w:ascii="GHEA Grapalat" w:hAnsi="GHEA Grapalat" w:cs="Arial"/>
                <w:sz w:val="18"/>
                <w:szCs w:val="18"/>
              </w:rPr>
              <w:t>մաս</w:t>
            </w:r>
          </w:p>
        </w:tc>
        <w:tc>
          <w:tcPr>
            <w:tcW w:w="4500" w:type="dxa"/>
          </w:tcPr>
          <w:p w14:paraId="1A28993D" w14:textId="77777777" w:rsidR="00887E8B" w:rsidRPr="00DD3BD6" w:rsidRDefault="00887E8B" w:rsidP="002A2074">
            <w:pPr>
              <w:rPr>
                <w:rFonts w:ascii="GHEA Grapalat" w:hAnsi="GHEA Grapalat" w:cs="Arial"/>
                <w:sz w:val="18"/>
                <w:szCs w:val="18"/>
                <w:lang w:val="hy-AM"/>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ելակետային</w:t>
            </w:r>
            <w:r w:rsidRPr="00DD3BD6">
              <w:rPr>
                <w:rFonts w:ascii="GHEA Grapalat" w:hAnsi="GHEA Grapalat"/>
                <w:sz w:val="18"/>
                <w:szCs w:val="18"/>
              </w:rPr>
              <w:t xml:space="preserve"> </w:t>
            </w:r>
            <w:r w:rsidRPr="00DD3BD6">
              <w:rPr>
                <w:rFonts w:ascii="GHEA Grapalat" w:hAnsi="GHEA Grapalat" w:cs="Arial"/>
                <w:sz w:val="18"/>
                <w:szCs w:val="18"/>
              </w:rPr>
              <w:t>տվյալներ 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r w:rsidRPr="00DD3BD6">
              <w:rPr>
                <w:rFonts w:ascii="GHEA Grapalat" w:hAnsi="GHEA Grapalat"/>
                <w:sz w:val="18"/>
                <w:szCs w:val="18"/>
                <w:lang w:val="hy-AM"/>
              </w:rPr>
              <w:t>բնապահպանական ռիսկերի նվազեցման միջոցառումների նկարագրություններ,</w:t>
            </w:r>
            <w:r>
              <w:rPr>
                <w:rFonts w:ascii="GHEA Grapalat" w:hAnsi="GHEA Grapalat"/>
                <w:sz w:val="18"/>
                <w:szCs w:val="18"/>
              </w:rPr>
              <w:t xml:space="preserve"> </w:t>
            </w:r>
            <w:r w:rsidRPr="00DD3BD6">
              <w:rPr>
                <w:rFonts w:ascii="GHEA Grapalat" w:hAnsi="GHEA Grapalat" w:cs="Arial"/>
                <w:sz w:val="18"/>
                <w:szCs w:val="18"/>
              </w:rPr>
              <w:t>Ճարտարապետահատակագծային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թույլտվություն</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w:t>
            </w:r>
          </w:p>
          <w:p w14:paraId="228B6F43" w14:textId="77777777" w:rsidR="00887E8B" w:rsidRPr="00DD3BD6" w:rsidRDefault="00887E8B" w:rsidP="002A2074">
            <w:pPr>
              <w:rPr>
                <w:rFonts w:ascii="GHEA Grapalat" w:hAnsi="GHEA Grapalat"/>
                <w:sz w:val="18"/>
                <w:szCs w:val="18"/>
                <w:lang w:val="hy-AM"/>
              </w:rPr>
            </w:pPr>
            <w:r w:rsidRPr="00DD3BD6">
              <w:rPr>
                <w:rFonts w:ascii="GHEA Grapalat" w:hAnsi="GHEA Grapalat" w:cs="Arial"/>
                <w:sz w:val="18"/>
                <w:szCs w:val="18"/>
                <w:lang w:val="hy-AM"/>
              </w:rPr>
              <w:t>Բաժին 7, 8, 9 և 13-ի</w:t>
            </w:r>
            <w:r>
              <w:rPr>
                <w:rFonts w:ascii="GHEA Grapalat" w:hAnsi="GHEA Grapalat" w:cs="Arial"/>
                <w:sz w:val="18"/>
                <w:szCs w:val="18"/>
                <w:lang w:val="hy-AM"/>
              </w:rPr>
              <w:t xml:space="preserve"> </w:t>
            </w:r>
            <w:r w:rsidRPr="00DD3BD6">
              <w:rPr>
                <w:rFonts w:ascii="GHEA Grapalat" w:hAnsi="GHEA Grapalat" w:cs="Arial"/>
                <w:sz w:val="18"/>
                <w:szCs w:val="18"/>
                <w:lang w:val="hy-AM"/>
              </w:rPr>
              <w:t xml:space="preserve">նշված եզրակացությունները,հաշվարկները և նկարագրերը և բաժին 14-ի </w:t>
            </w:r>
            <w:r w:rsidRPr="00DD3BD6">
              <w:rPr>
                <w:rFonts w:ascii="GHEA Grapalat" w:hAnsi="GHEA Grapalat" w:cs="Sylfaen"/>
                <w:sz w:val="18"/>
                <w:szCs w:val="18"/>
                <w:lang w:val="hy-AM"/>
              </w:rPr>
              <w:t xml:space="preserve">«ԱՇԽԱՏԱՆՔԱՅԻՆ ՆԱԽԱԳԻԾ»  կետ 1-ում </w:t>
            </w:r>
            <w:r>
              <w:rPr>
                <w:rFonts w:ascii="GHEA Grapalat" w:hAnsi="GHEA Grapalat" w:cs="Sylfaen"/>
                <w:sz w:val="18"/>
                <w:szCs w:val="18"/>
                <w:lang w:val="hy-AM"/>
              </w:rPr>
              <w:t xml:space="preserve"> և 11-ից 14 կետերում </w:t>
            </w:r>
            <w:r w:rsidRPr="00DD3BD6">
              <w:rPr>
                <w:rFonts w:ascii="GHEA Grapalat" w:hAnsi="GHEA Grapalat" w:cs="Sylfaen"/>
                <w:sz w:val="18"/>
                <w:szCs w:val="18"/>
                <w:lang w:val="hy-AM"/>
              </w:rPr>
              <w:t xml:space="preserve">նշված </w:t>
            </w:r>
            <w:r>
              <w:rPr>
                <w:rFonts w:ascii="GHEA Grapalat" w:hAnsi="GHEA Grapalat" w:cs="Sylfaen"/>
                <w:sz w:val="18"/>
                <w:szCs w:val="18"/>
                <w:lang w:val="hy-AM"/>
              </w:rPr>
              <w:t xml:space="preserve"> նյութերը և միջոցառումների նակարագրերը</w:t>
            </w:r>
            <w:r w:rsidRPr="00DD3BD6">
              <w:rPr>
                <w:rFonts w:ascii="GHEA Grapalat" w:hAnsi="GHEA Grapalat" w:cs="Sylfaen"/>
                <w:sz w:val="18"/>
                <w:szCs w:val="18"/>
                <w:lang w:val="hy-AM"/>
              </w:rPr>
              <w:t>։</w:t>
            </w:r>
          </w:p>
        </w:tc>
        <w:tc>
          <w:tcPr>
            <w:tcW w:w="1080" w:type="dxa"/>
          </w:tcPr>
          <w:p w14:paraId="5A38165C" w14:textId="77777777" w:rsidR="00887E8B" w:rsidRPr="00DD3BD6" w:rsidRDefault="00887E8B" w:rsidP="002A2074">
            <w:pPr>
              <w:jc w:val="center"/>
              <w:rPr>
                <w:rFonts w:ascii="GHEA Grapalat" w:hAnsi="GHEA Grapalat"/>
                <w:sz w:val="18"/>
                <w:szCs w:val="18"/>
              </w:rPr>
            </w:pPr>
            <w:r>
              <w:rPr>
                <w:rFonts w:ascii="GHEA Grapalat" w:hAnsi="GHEA Grapalat"/>
                <w:sz w:val="18"/>
                <w:szCs w:val="18"/>
              </w:rPr>
              <w:t>4</w:t>
            </w:r>
          </w:p>
        </w:tc>
        <w:tc>
          <w:tcPr>
            <w:tcW w:w="1150" w:type="dxa"/>
          </w:tcPr>
          <w:p w14:paraId="34BEAA07" w14:textId="77777777" w:rsidR="00887E8B" w:rsidRPr="00DD3BD6" w:rsidRDefault="00887E8B" w:rsidP="002A2074">
            <w:pPr>
              <w:jc w:val="center"/>
              <w:rPr>
                <w:rFonts w:ascii="GHEA Grapalat" w:hAnsi="GHEA Grapalat"/>
                <w:sz w:val="18"/>
                <w:szCs w:val="18"/>
              </w:rPr>
            </w:pPr>
            <w:r w:rsidRPr="00DD3BD6">
              <w:rPr>
                <w:rFonts w:ascii="GHEA Grapalat" w:hAnsi="GHEA Grapalat"/>
                <w:sz w:val="18"/>
                <w:szCs w:val="18"/>
              </w:rPr>
              <w:t>2</w:t>
            </w:r>
          </w:p>
        </w:tc>
      </w:tr>
      <w:tr w:rsidR="00887E8B" w:rsidRPr="00DD3BD6" w14:paraId="470334B3" w14:textId="77777777" w:rsidTr="002A2074">
        <w:tc>
          <w:tcPr>
            <w:tcW w:w="1113" w:type="dxa"/>
          </w:tcPr>
          <w:p w14:paraId="02BB06B1" w14:textId="77777777" w:rsidR="00887E8B" w:rsidRPr="00DD3BD6" w:rsidRDefault="00887E8B" w:rsidP="002A2074">
            <w:pPr>
              <w:rPr>
                <w:rFonts w:ascii="GHEA Grapalat" w:hAnsi="GHEA Grapalat"/>
                <w:sz w:val="18"/>
                <w:szCs w:val="18"/>
                <w:lang w:val="hy-AM"/>
              </w:rPr>
            </w:pPr>
            <w:r w:rsidRPr="00DD3BD6">
              <w:rPr>
                <w:rFonts w:ascii="GHEA Grapalat" w:hAnsi="GHEA Grapalat" w:cs="Arial"/>
                <w:sz w:val="18"/>
                <w:szCs w:val="18"/>
              </w:rPr>
              <w:lastRenderedPageBreak/>
              <w:t>Գիրք</w:t>
            </w:r>
            <w:r w:rsidRPr="00DD3BD6">
              <w:rPr>
                <w:rFonts w:ascii="GHEA Grapalat" w:hAnsi="GHEA Grapalat"/>
                <w:sz w:val="18"/>
                <w:szCs w:val="18"/>
              </w:rPr>
              <w:t>-2</w:t>
            </w:r>
            <w:r w:rsidRPr="00DD3BD6">
              <w:rPr>
                <w:rFonts w:ascii="GHEA Grapalat" w:hAnsi="GHEA Grapalat"/>
                <w:sz w:val="18"/>
                <w:szCs w:val="18"/>
                <w:lang w:val="hy-AM"/>
              </w:rPr>
              <w:t>* և մաս հատորներ</w:t>
            </w:r>
          </w:p>
        </w:tc>
        <w:tc>
          <w:tcPr>
            <w:tcW w:w="1851" w:type="dxa"/>
          </w:tcPr>
          <w:p w14:paraId="5BFC61A2" w14:textId="77777777" w:rsidR="00887E8B" w:rsidRPr="00DD3BD6" w:rsidRDefault="00887E8B" w:rsidP="002A2074">
            <w:pPr>
              <w:rPr>
                <w:rFonts w:ascii="GHEA Grapalat" w:hAnsi="GHEA Grapalat"/>
                <w:sz w:val="18"/>
                <w:szCs w:val="18"/>
                <w:lang w:val="hy-AM"/>
              </w:rPr>
            </w:pPr>
            <w:r w:rsidRPr="00DD3BD6">
              <w:rPr>
                <w:rFonts w:ascii="GHEA Grapalat" w:hAnsi="GHEA Grapalat" w:cs="Arial"/>
                <w:sz w:val="18"/>
                <w:szCs w:val="18"/>
                <w:lang w:val="hy-AM"/>
              </w:rPr>
              <w:t>Գծագր</w:t>
            </w:r>
            <w:r w:rsidRPr="00DD3BD6">
              <w:rPr>
                <w:rFonts w:ascii="GHEA Grapalat" w:hAnsi="GHEA Grapalat" w:cs="Arial"/>
                <w:sz w:val="18"/>
                <w:szCs w:val="18"/>
              </w:rPr>
              <w:t>ական</w:t>
            </w:r>
            <w:r w:rsidRPr="00DD3BD6">
              <w:rPr>
                <w:rFonts w:ascii="GHEA Grapalat" w:hAnsi="GHEA Grapalat"/>
                <w:sz w:val="18"/>
                <w:szCs w:val="18"/>
              </w:rPr>
              <w:t xml:space="preserve"> </w:t>
            </w:r>
            <w:r w:rsidRPr="00DD3BD6">
              <w:rPr>
                <w:rFonts w:ascii="GHEA Grapalat" w:hAnsi="GHEA Grapalat" w:cs="Arial"/>
                <w:sz w:val="18"/>
                <w:szCs w:val="18"/>
              </w:rPr>
              <w:t>մաս</w:t>
            </w:r>
            <w:r w:rsidRPr="00DD3BD6">
              <w:rPr>
                <w:rFonts w:ascii="GHEA Grapalat" w:hAnsi="GHEA Grapalat"/>
                <w:sz w:val="18"/>
                <w:szCs w:val="18"/>
                <w:lang w:val="hy-AM"/>
              </w:rPr>
              <w:t xml:space="preserve"> </w:t>
            </w:r>
          </w:p>
        </w:tc>
        <w:tc>
          <w:tcPr>
            <w:tcW w:w="4500" w:type="dxa"/>
          </w:tcPr>
          <w:p w14:paraId="7C3A5992" w14:textId="77777777" w:rsidR="00887E8B" w:rsidRPr="00DD3BD6" w:rsidRDefault="00887E8B" w:rsidP="002A2074">
            <w:pPr>
              <w:rPr>
                <w:rFonts w:ascii="GHEA Grapalat" w:hAnsi="GHEA Grapalat"/>
                <w:sz w:val="18"/>
                <w:szCs w:val="18"/>
                <w:lang w:val="hy-AM"/>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մանրամասն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p>
          <w:p w14:paraId="658B1F16" w14:textId="77777777" w:rsidR="00887E8B" w:rsidRPr="00DD3BD6" w:rsidRDefault="00887E8B" w:rsidP="002A2074">
            <w:pPr>
              <w:rPr>
                <w:rFonts w:ascii="GHEA Grapalat" w:hAnsi="GHEA Grapalat" w:cs="Sylfaen"/>
                <w:sz w:val="18"/>
                <w:szCs w:val="18"/>
                <w:lang w:val="hy-AM"/>
              </w:rPr>
            </w:pPr>
            <w:r w:rsidRPr="00DD3BD6">
              <w:rPr>
                <w:rFonts w:ascii="GHEA Grapalat" w:hAnsi="GHEA Grapalat" w:cs="Arial"/>
                <w:sz w:val="18"/>
                <w:szCs w:val="18"/>
                <w:lang w:val="hy-AM"/>
              </w:rPr>
              <w:t>բաժին 14-ի</w:t>
            </w:r>
            <w:r>
              <w:rPr>
                <w:rFonts w:ascii="GHEA Grapalat" w:hAnsi="GHEA Grapalat" w:cs="Arial"/>
                <w:sz w:val="18"/>
                <w:szCs w:val="18"/>
                <w:lang w:val="hy-AM"/>
              </w:rPr>
              <w:t xml:space="preserve"> </w:t>
            </w:r>
            <w:r w:rsidRPr="00DD3BD6">
              <w:rPr>
                <w:rFonts w:ascii="GHEA Grapalat" w:hAnsi="GHEA Grapalat" w:cs="Sylfaen"/>
                <w:sz w:val="18"/>
                <w:szCs w:val="18"/>
                <w:lang w:val="hy-AM"/>
              </w:rPr>
              <w:t>«ԱՇԽԱՏԱՆՔԱՅԻՆ ՆԱԽԱԳԻԾ»  կետ 2</w:t>
            </w:r>
            <w:r>
              <w:rPr>
                <w:rFonts w:ascii="GHEA Grapalat" w:hAnsi="GHEA Grapalat" w:cs="Sylfaen"/>
                <w:sz w:val="18"/>
                <w:szCs w:val="18"/>
                <w:lang w:val="hy-AM"/>
              </w:rPr>
              <w:t>, 3, 4, 5, 6,</w:t>
            </w:r>
            <w:r w:rsidRPr="00DD3BD6">
              <w:rPr>
                <w:rFonts w:ascii="GHEA Grapalat" w:hAnsi="GHEA Grapalat" w:cs="Sylfaen"/>
                <w:sz w:val="18"/>
                <w:szCs w:val="18"/>
                <w:lang w:val="hy-AM"/>
              </w:rPr>
              <w:t xml:space="preserve"> 7 </w:t>
            </w:r>
            <w:r>
              <w:rPr>
                <w:rFonts w:ascii="GHEA Grapalat" w:hAnsi="GHEA Grapalat" w:cs="Sylfaen"/>
                <w:sz w:val="18"/>
                <w:szCs w:val="18"/>
                <w:lang w:val="hy-AM"/>
              </w:rPr>
              <w:t xml:space="preserve"> և 12, 13 կետ</w:t>
            </w:r>
            <w:r w:rsidRPr="00DD3BD6">
              <w:rPr>
                <w:rFonts w:ascii="GHEA Grapalat" w:hAnsi="GHEA Grapalat" w:cs="Sylfaen"/>
                <w:sz w:val="18"/>
                <w:szCs w:val="18"/>
                <w:lang w:val="hy-AM"/>
              </w:rPr>
              <w:t>երի պահանջներին վերաբերվող մանրամասն նախագծեր։</w:t>
            </w:r>
          </w:p>
          <w:p w14:paraId="2534824F" w14:textId="77777777" w:rsidR="00887E8B" w:rsidRPr="00DD3BD6" w:rsidRDefault="00887E8B" w:rsidP="002A2074">
            <w:pPr>
              <w:rPr>
                <w:rFonts w:ascii="GHEA Grapalat" w:hAnsi="GHEA Grapalat"/>
                <w:sz w:val="18"/>
                <w:szCs w:val="18"/>
                <w:lang w:val="hy-AM"/>
              </w:rPr>
            </w:pPr>
            <w:r>
              <w:rPr>
                <w:rFonts w:ascii="GHEA Grapalat" w:hAnsi="GHEA Grapalat"/>
                <w:sz w:val="18"/>
                <w:szCs w:val="18"/>
                <w:lang w:val="hy-AM"/>
              </w:rPr>
              <w:t>Գ</w:t>
            </w:r>
            <w:r w:rsidRPr="00DD3BD6">
              <w:rPr>
                <w:rFonts w:ascii="GHEA Grapalat" w:hAnsi="GHEA Grapalat" w:cs="Arial"/>
                <w:sz w:val="18"/>
                <w:szCs w:val="18"/>
                <w:lang w:val="hy-AM"/>
              </w:rPr>
              <w:t>լխավոր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հատակագիծ</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երկայնական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լուծումներ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բարեկարգում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Տեղանքի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sidRPr="00DD3BD6">
              <w:rPr>
                <w:rFonts w:ascii="GHEA Grapalat" w:hAnsi="GHEA Grapalat" w:cs="Arial"/>
                <w:sz w:val="18"/>
                <w:szCs w:val="18"/>
                <w:lang w:val="hy-AM"/>
              </w:rPr>
              <w:t>Մ</w:t>
            </w:r>
            <w:r w:rsidRPr="00DD3BD6">
              <w:rPr>
                <w:rFonts w:ascii="GHEA Grapalat" w:hAnsi="GHEA Grapalat"/>
                <w:sz w:val="18"/>
                <w:szCs w:val="18"/>
                <w:lang w:val="hy-AM"/>
              </w:rPr>
              <w:t xml:space="preserve"> 1:1000,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cs="Arial"/>
                <w:sz w:val="18"/>
                <w:szCs w:val="18"/>
                <w:lang w:val="hy-AM"/>
              </w:rPr>
              <w:t xml:space="preserve"> </w:t>
            </w:r>
            <w:r w:rsidRPr="00DD3BD6">
              <w:rPr>
                <w:rFonts w:ascii="GHEA Grapalat" w:hAnsi="GHEA Grapalat"/>
                <w:sz w:val="18"/>
                <w:szCs w:val="18"/>
                <w:lang w:val="hy-AM"/>
              </w:rPr>
              <w:t xml:space="preserve">1:500) , </w:t>
            </w:r>
            <w:r w:rsidRPr="00DD3BD6">
              <w:rPr>
                <w:rFonts w:ascii="GHEA Grapalat" w:hAnsi="GHEA Grapalat" w:cs="Arial"/>
                <w:sz w:val="18"/>
                <w:szCs w:val="18"/>
                <w:lang w:val="hy-AM"/>
              </w:rPr>
              <w:t>երկրաբանական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հետազոտություն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ուղղաձիգ</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Չափագրական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Pr>
                <w:rFonts w:ascii="GHEA Grapalat" w:hAnsi="GHEA Grapalat"/>
                <w:sz w:val="18"/>
                <w:szCs w:val="18"/>
                <w:lang w:val="hy-AM"/>
              </w:rPr>
              <w:t xml:space="preserve">, </w:t>
            </w:r>
            <w:r w:rsidRPr="00DD3BD6">
              <w:rPr>
                <w:rFonts w:ascii="GHEA Grapalat" w:hAnsi="GHEA Grapalat" w:cs="Arial"/>
                <w:sz w:val="18"/>
                <w:szCs w:val="18"/>
                <w:lang w:val="hy-AM"/>
              </w:rPr>
              <w:t>ներառել</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լուսանկարներ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Նախագծվող</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100,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50,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20 :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տարրերի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մանրամասն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հավաք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մասնագրեր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w:t>
            </w:r>
          </w:p>
        </w:tc>
        <w:tc>
          <w:tcPr>
            <w:tcW w:w="1080" w:type="dxa"/>
          </w:tcPr>
          <w:p w14:paraId="6A77D914" w14:textId="77777777" w:rsidR="00887E8B" w:rsidRPr="00DD3BD6" w:rsidRDefault="00887E8B" w:rsidP="002A2074">
            <w:pPr>
              <w:jc w:val="center"/>
              <w:rPr>
                <w:rFonts w:ascii="GHEA Grapalat" w:hAnsi="GHEA Grapalat"/>
                <w:sz w:val="18"/>
                <w:szCs w:val="18"/>
              </w:rPr>
            </w:pPr>
            <w:r>
              <w:rPr>
                <w:rFonts w:ascii="GHEA Grapalat" w:hAnsi="GHEA Grapalat"/>
                <w:sz w:val="18"/>
                <w:szCs w:val="18"/>
              </w:rPr>
              <w:t>4</w:t>
            </w:r>
          </w:p>
        </w:tc>
        <w:tc>
          <w:tcPr>
            <w:tcW w:w="1150" w:type="dxa"/>
          </w:tcPr>
          <w:p w14:paraId="12CFBFF1" w14:textId="77777777" w:rsidR="00887E8B" w:rsidRPr="00DD3BD6" w:rsidRDefault="00887E8B" w:rsidP="002A2074">
            <w:pPr>
              <w:jc w:val="center"/>
              <w:rPr>
                <w:rFonts w:ascii="GHEA Grapalat" w:hAnsi="GHEA Grapalat"/>
                <w:sz w:val="18"/>
                <w:szCs w:val="18"/>
                <w:lang w:val="hy-AM"/>
              </w:rPr>
            </w:pPr>
            <w:r>
              <w:rPr>
                <w:rFonts w:ascii="GHEA Grapalat" w:hAnsi="GHEA Grapalat"/>
                <w:sz w:val="18"/>
                <w:szCs w:val="18"/>
              </w:rPr>
              <w:t>4</w:t>
            </w:r>
          </w:p>
        </w:tc>
      </w:tr>
      <w:tr w:rsidR="00887E8B" w:rsidRPr="006E5DAB" w14:paraId="15A77903" w14:textId="77777777" w:rsidTr="002A2074">
        <w:tc>
          <w:tcPr>
            <w:tcW w:w="1113" w:type="dxa"/>
          </w:tcPr>
          <w:p w14:paraId="6109A10D" w14:textId="77777777" w:rsidR="00887E8B" w:rsidRPr="00DD3BD6" w:rsidRDefault="00887E8B" w:rsidP="002A2074">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-3</w:t>
            </w:r>
          </w:p>
        </w:tc>
        <w:tc>
          <w:tcPr>
            <w:tcW w:w="1851" w:type="dxa"/>
          </w:tcPr>
          <w:p w14:paraId="49744A63" w14:textId="77777777" w:rsidR="00887E8B" w:rsidRPr="00DD3BD6" w:rsidRDefault="00887E8B" w:rsidP="002A2074">
            <w:pPr>
              <w:rPr>
                <w:rFonts w:ascii="GHEA Grapalat" w:hAnsi="GHEA Grapalat"/>
                <w:sz w:val="18"/>
                <w:szCs w:val="18"/>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ծավալների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ամփոփագիր</w:t>
            </w:r>
          </w:p>
        </w:tc>
        <w:tc>
          <w:tcPr>
            <w:tcW w:w="4500" w:type="dxa"/>
          </w:tcPr>
          <w:p w14:paraId="0D568991" w14:textId="77777777" w:rsidR="00887E8B" w:rsidRPr="00DD3BD6" w:rsidRDefault="00887E8B" w:rsidP="002A2074">
            <w:pPr>
              <w:rPr>
                <w:rFonts w:ascii="GHEA Grapalat" w:hAnsi="GHEA Grapalat" w:cs="Arial"/>
                <w:sz w:val="18"/>
                <w:szCs w:val="18"/>
              </w:rPr>
            </w:pPr>
            <w:r w:rsidRPr="00DD3BD6">
              <w:rPr>
                <w:rFonts w:ascii="GHEA Grapalat" w:hAnsi="GHEA Grapalat" w:cs="Arial"/>
                <w:sz w:val="18"/>
                <w:szCs w:val="18"/>
              </w:rPr>
              <w:t>Աշխատանքային</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նկարագրումով</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քանակներով</w:t>
            </w:r>
            <w:r w:rsidRPr="00DD3BD6">
              <w:rPr>
                <w:rFonts w:ascii="GHEA Grapalat" w:hAnsi="GHEA Grapalat"/>
                <w:sz w:val="18"/>
                <w:szCs w:val="18"/>
              </w:rPr>
              <w:t xml:space="preserve">, </w:t>
            </w:r>
            <w:r w:rsidRPr="00DD3BD6">
              <w:rPr>
                <w:rFonts w:ascii="GHEA Grapalat" w:hAnsi="GHEA Grapalat" w:cs="Arial"/>
                <w:sz w:val="18"/>
                <w:szCs w:val="18"/>
              </w:rPr>
              <w:t>միավոր</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ընդհանրական</w:t>
            </w:r>
            <w:r w:rsidRPr="00DD3BD6">
              <w:rPr>
                <w:rFonts w:ascii="GHEA Grapalat" w:hAnsi="GHEA Grapalat"/>
                <w:sz w:val="18"/>
                <w:szCs w:val="18"/>
              </w:rPr>
              <w:t xml:space="preserve"> </w:t>
            </w:r>
            <w:r w:rsidRPr="00DD3BD6">
              <w:rPr>
                <w:rFonts w:ascii="GHEA Grapalat" w:hAnsi="GHEA Grapalat" w:cs="Arial"/>
                <w:sz w:val="18"/>
                <w:szCs w:val="18"/>
              </w:rPr>
              <w:t>գների</w:t>
            </w:r>
            <w:r w:rsidRPr="00DD3BD6">
              <w:rPr>
                <w:rFonts w:ascii="GHEA Grapalat" w:hAnsi="GHEA Grapalat"/>
                <w:sz w:val="18"/>
                <w:szCs w:val="18"/>
              </w:rPr>
              <w:t xml:space="preserve"> </w:t>
            </w:r>
            <w:r w:rsidRPr="00DD3BD6">
              <w:rPr>
                <w:rFonts w:ascii="GHEA Grapalat" w:hAnsi="GHEA Grapalat" w:cs="Arial"/>
                <w:sz w:val="18"/>
                <w:szCs w:val="18"/>
              </w:rPr>
              <w:t>դատարկ</w:t>
            </w:r>
            <w:r w:rsidRPr="00DD3BD6">
              <w:rPr>
                <w:rFonts w:ascii="GHEA Grapalat" w:hAnsi="GHEA Grapalat"/>
                <w:sz w:val="18"/>
                <w:szCs w:val="18"/>
              </w:rPr>
              <w:t xml:space="preserve"> </w:t>
            </w:r>
            <w:r w:rsidRPr="00DD3BD6">
              <w:rPr>
                <w:rFonts w:ascii="GHEA Grapalat" w:hAnsi="GHEA Grapalat" w:cs="Arial"/>
                <w:sz w:val="18"/>
                <w:szCs w:val="18"/>
              </w:rPr>
              <w:t>սյունակներով</w:t>
            </w:r>
            <w:r w:rsidRPr="00DD3BD6">
              <w:rPr>
                <w:rFonts w:ascii="GHEA Grapalat" w:hAnsi="GHEA Grapalat" w:cs="Arial"/>
                <w:sz w:val="18"/>
                <w:szCs w:val="18"/>
                <w:lang w:val="hy-AM"/>
              </w:rPr>
              <w:t>:</w:t>
            </w:r>
          </w:p>
          <w:p w14:paraId="4BE82BBC" w14:textId="77777777" w:rsidR="00887E8B" w:rsidRPr="000E4823" w:rsidRDefault="00887E8B" w:rsidP="002A2074">
            <w:pPr>
              <w:rPr>
                <w:rFonts w:ascii="GHEA Grapalat" w:hAnsi="GHEA Grapalat"/>
                <w:sz w:val="18"/>
                <w:szCs w:val="18"/>
              </w:rPr>
            </w:pPr>
            <w:r w:rsidRPr="00DD3BD6">
              <w:rPr>
                <w:rFonts w:ascii="GHEA Grapalat" w:hAnsi="GHEA Grapalat"/>
                <w:sz w:val="18"/>
                <w:szCs w:val="18"/>
              </w:rPr>
              <w:t>1.</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նախահաշիվ</w:t>
            </w:r>
            <w:r w:rsidRPr="00DD3BD6">
              <w:rPr>
                <w:rFonts w:ascii="GHEA Grapalat" w:hAnsi="GHEA Grapalat"/>
                <w:sz w:val="18"/>
                <w:szCs w:val="18"/>
              </w:rPr>
              <w:t xml:space="preserve">, </w:t>
            </w:r>
            <w:r w:rsidRPr="00DD3BD6">
              <w:rPr>
                <w:rFonts w:ascii="GHEA Grapalat" w:hAnsi="GHEA Grapalat"/>
                <w:sz w:val="18"/>
                <w:szCs w:val="18"/>
                <w:lang w:val="ru-RU"/>
              </w:rPr>
              <w:t>նշելով</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sidRPr="00DD3BD6">
              <w:rPr>
                <w:rFonts w:ascii="GHEA Grapalat" w:hAnsi="GHEA Grapalat"/>
                <w:sz w:val="18"/>
                <w:szCs w:val="18"/>
                <w:lang w:val="ru-RU"/>
              </w:rPr>
              <w:t>ներառված</w:t>
            </w:r>
            <w:r w:rsidRPr="00DD3BD6">
              <w:rPr>
                <w:rFonts w:ascii="GHEA Grapalat" w:hAnsi="GHEA Grapalat"/>
                <w:sz w:val="18"/>
                <w:szCs w:val="18"/>
              </w:rPr>
              <w:t xml:space="preserve"> </w:t>
            </w:r>
            <w:r w:rsidRPr="00DD3BD6">
              <w:rPr>
                <w:rFonts w:ascii="GHEA Grapalat" w:hAnsi="GHEA Grapalat"/>
                <w:sz w:val="18"/>
                <w:szCs w:val="18"/>
                <w:lang w:val="ru-RU"/>
              </w:rPr>
              <w:t>աշխատանքների</w:t>
            </w:r>
            <w:r w:rsidRPr="00DD3BD6">
              <w:rPr>
                <w:rFonts w:ascii="GHEA Grapalat" w:hAnsi="GHEA Grapalat"/>
                <w:sz w:val="18"/>
                <w:szCs w:val="18"/>
              </w:rPr>
              <w:t xml:space="preserve"> </w:t>
            </w:r>
            <w:r w:rsidRPr="00DD3BD6">
              <w:rPr>
                <w:rFonts w:ascii="GHEA Grapalat" w:hAnsi="GHEA Grapalat"/>
                <w:sz w:val="18"/>
                <w:szCs w:val="18"/>
                <w:lang w:val="ru-RU"/>
              </w:rPr>
              <w:t>ծավալները</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միավոր</w:t>
            </w:r>
            <w:r w:rsidRPr="00DD3BD6">
              <w:rPr>
                <w:rFonts w:ascii="GHEA Grapalat" w:hAnsi="GHEA Grapalat"/>
                <w:sz w:val="18"/>
                <w:szCs w:val="18"/>
              </w:rPr>
              <w:t xml:space="preserve"> </w:t>
            </w:r>
            <w:r w:rsidRPr="00DD3BD6">
              <w:rPr>
                <w:rFonts w:ascii="GHEA Grapalat" w:hAnsi="GHEA Grapalat"/>
                <w:sz w:val="18"/>
                <w:szCs w:val="18"/>
                <w:lang w:val="ru-RU"/>
              </w:rPr>
              <w:t>գները</w:t>
            </w:r>
            <w:r w:rsidRPr="00DD3BD6">
              <w:rPr>
                <w:rFonts w:ascii="GHEA Grapalat" w:hAnsi="GHEA Grapalat"/>
                <w:sz w:val="18"/>
                <w:szCs w:val="18"/>
              </w:rPr>
              <w:t xml:space="preserve">, </w:t>
            </w:r>
            <w:r w:rsidRPr="00DD3BD6">
              <w:rPr>
                <w:rFonts w:ascii="GHEA Grapalat" w:hAnsi="GHEA Grapalat"/>
                <w:sz w:val="18"/>
                <w:szCs w:val="18"/>
                <w:lang w:val="ru-RU"/>
              </w:rPr>
              <w:t>ներառյալ</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Pr>
                <w:rFonts w:ascii="GHEA Grapalat" w:hAnsi="GHEA Grapalat"/>
                <w:sz w:val="18"/>
                <w:szCs w:val="18"/>
                <w:lang w:val="ru-RU"/>
              </w:rPr>
              <w:t>ա</w:t>
            </w:r>
            <w:r w:rsidRPr="00DD3BD6">
              <w:rPr>
                <w:rFonts w:ascii="GHEA Grapalat" w:hAnsi="GHEA Grapalat"/>
                <w:sz w:val="18"/>
                <w:szCs w:val="18"/>
                <w:lang w:val="ru-RU"/>
              </w:rPr>
              <w:t>նու</w:t>
            </w:r>
            <w:r>
              <w:rPr>
                <w:rFonts w:ascii="GHEA Grapalat" w:hAnsi="GHEA Grapalat"/>
                <w:sz w:val="18"/>
                <w:szCs w:val="18"/>
                <w:lang w:val="hy-AM"/>
              </w:rPr>
              <w:t>ղ</w:t>
            </w:r>
            <w:r w:rsidRPr="00DD3BD6">
              <w:rPr>
                <w:rFonts w:ascii="GHEA Grapalat" w:hAnsi="GHEA Grapalat"/>
                <w:sz w:val="18"/>
                <w:szCs w:val="18"/>
                <w:lang w:val="ru-RU"/>
              </w:rPr>
              <w:t>ղակի</w:t>
            </w:r>
            <w:r w:rsidRPr="00DD3BD6">
              <w:rPr>
                <w:rFonts w:ascii="GHEA Grapalat" w:hAnsi="GHEA Grapalat"/>
                <w:sz w:val="18"/>
                <w:szCs w:val="18"/>
              </w:rPr>
              <w:t xml:space="preserve"> </w:t>
            </w:r>
            <w:r w:rsidRPr="00DD3BD6">
              <w:rPr>
                <w:rFonts w:ascii="GHEA Grapalat" w:hAnsi="GHEA Grapalat"/>
                <w:sz w:val="18"/>
                <w:szCs w:val="18"/>
                <w:lang w:val="ru-RU"/>
              </w:rPr>
              <w:t>ծախսերը</w:t>
            </w:r>
            <w:r w:rsidRPr="00DD3BD6">
              <w:rPr>
                <w:rFonts w:ascii="GHEA Grapalat" w:hAnsi="GHEA Grapalat"/>
                <w:sz w:val="18"/>
                <w:szCs w:val="18"/>
              </w:rPr>
              <w:t xml:space="preserve">, </w:t>
            </w:r>
            <w:r w:rsidRPr="00DD3BD6">
              <w:rPr>
                <w:rFonts w:ascii="GHEA Grapalat" w:hAnsi="GHEA Grapalat"/>
                <w:sz w:val="18"/>
                <w:szCs w:val="18"/>
                <w:lang w:val="ru-RU"/>
              </w:rPr>
              <w:t>բացի</w:t>
            </w:r>
            <w:r w:rsidRPr="00DD3BD6">
              <w:rPr>
                <w:rFonts w:ascii="GHEA Grapalat" w:hAnsi="GHEA Grapalat"/>
                <w:sz w:val="18"/>
                <w:szCs w:val="18"/>
              </w:rPr>
              <w:t xml:space="preserve"> </w:t>
            </w:r>
            <w:r>
              <w:rPr>
                <w:rFonts w:ascii="GHEA Grapalat" w:hAnsi="GHEA Grapalat"/>
                <w:sz w:val="18"/>
                <w:szCs w:val="18"/>
                <w:lang w:val="hy-AM"/>
              </w:rPr>
              <w:t>չնախատեսված ծաղսերից</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ից</w:t>
            </w:r>
            <w:r w:rsidRPr="00DD3BD6">
              <w:rPr>
                <w:rFonts w:ascii="GHEA Grapalat" w:hAnsi="GHEA Grapalat"/>
                <w:sz w:val="18"/>
                <w:szCs w:val="18"/>
              </w:rPr>
              <w:t xml:space="preserve">: </w:t>
            </w:r>
          </w:p>
          <w:p w14:paraId="24E29DA5" w14:textId="77777777" w:rsidR="00887E8B" w:rsidRPr="007A0B45" w:rsidRDefault="00887E8B" w:rsidP="002A2074">
            <w:pPr>
              <w:rPr>
                <w:rFonts w:ascii="GHEA Grapalat" w:hAnsi="GHEA Grapalat"/>
                <w:sz w:val="18"/>
                <w:szCs w:val="18"/>
              </w:rPr>
            </w:pP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ն</w:t>
            </w:r>
            <w:r w:rsidRPr="00DD3BD6">
              <w:rPr>
                <w:rFonts w:ascii="GHEA Grapalat" w:hAnsi="GHEA Grapalat"/>
                <w:sz w:val="18"/>
                <w:szCs w:val="18"/>
              </w:rPr>
              <w:t xml:space="preserve"> </w:t>
            </w:r>
            <w:r>
              <w:rPr>
                <w:rFonts w:ascii="GHEA Grapalat" w:hAnsi="GHEA Grapalat"/>
                <w:sz w:val="18"/>
                <w:szCs w:val="18"/>
                <w:lang w:val="ru-RU"/>
              </w:rPr>
              <w:t>կիրառ</w:t>
            </w:r>
            <w:r w:rsidRPr="00DD3BD6">
              <w:rPr>
                <w:rFonts w:ascii="GHEA Grapalat" w:hAnsi="GHEA Grapalat"/>
                <w:sz w:val="18"/>
                <w:szCs w:val="18"/>
                <w:lang w:val="ru-RU"/>
              </w:rPr>
              <w:t>ել</w:t>
            </w:r>
            <w:r w:rsidRPr="00DD3BD6">
              <w:rPr>
                <w:rFonts w:ascii="GHEA Grapalat" w:hAnsi="GHEA Grapalat"/>
                <w:sz w:val="18"/>
                <w:szCs w:val="18"/>
              </w:rPr>
              <w:t xml:space="preserve"> </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նախահաշվի</w:t>
            </w:r>
            <w:r w:rsidRPr="00DD3BD6">
              <w:rPr>
                <w:rFonts w:ascii="GHEA Grapalat" w:hAnsi="GHEA Grapalat"/>
                <w:sz w:val="18"/>
                <w:szCs w:val="18"/>
              </w:rPr>
              <w:t xml:space="preserve"> </w:t>
            </w:r>
            <w:r w:rsidRPr="00DD3BD6">
              <w:rPr>
                <w:rFonts w:ascii="GHEA Grapalat" w:hAnsi="GHEA Grapalat"/>
                <w:sz w:val="18"/>
                <w:szCs w:val="18"/>
                <w:lang w:val="ru-RU"/>
              </w:rPr>
              <w:t>վերջում</w:t>
            </w:r>
            <w:r w:rsidRPr="00DD3BD6">
              <w:rPr>
                <w:rFonts w:ascii="GHEA Grapalat" w:hAnsi="GHEA Grapalat"/>
                <w:sz w:val="18"/>
                <w:szCs w:val="18"/>
              </w:rPr>
              <w:t>:</w:t>
            </w:r>
          </w:p>
        </w:tc>
        <w:tc>
          <w:tcPr>
            <w:tcW w:w="1080" w:type="dxa"/>
          </w:tcPr>
          <w:p w14:paraId="24C68E52" w14:textId="77777777" w:rsidR="00887E8B" w:rsidRPr="00581DB9" w:rsidRDefault="00887E8B" w:rsidP="002A2074">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704EAF49" w14:textId="77777777" w:rsidR="00887E8B" w:rsidRPr="00581DB9" w:rsidRDefault="00887E8B" w:rsidP="002A2074">
            <w:pPr>
              <w:jc w:val="center"/>
              <w:rPr>
                <w:rFonts w:ascii="GHEA Grapalat" w:hAnsi="GHEA Grapalat"/>
                <w:sz w:val="18"/>
                <w:szCs w:val="18"/>
                <w:lang w:val="hy-AM"/>
              </w:rPr>
            </w:pPr>
            <w:r>
              <w:rPr>
                <w:rFonts w:ascii="GHEA Grapalat" w:hAnsi="GHEA Grapalat"/>
                <w:sz w:val="18"/>
                <w:szCs w:val="18"/>
                <w:lang w:val="hy-AM"/>
              </w:rPr>
              <w:t>1</w:t>
            </w:r>
          </w:p>
        </w:tc>
      </w:tr>
      <w:tr w:rsidR="00887E8B" w:rsidRPr="00877FA9" w14:paraId="62127ABA" w14:textId="77777777" w:rsidTr="002A2074">
        <w:tc>
          <w:tcPr>
            <w:tcW w:w="1113" w:type="dxa"/>
          </w:tcPr>
          <w:p w14:paraId="54DA145F" w14:textId="77777777" w:rsidR="00887E8B" w:rsidRPr="00DD3BD6" w:rsidRDefault="00887E8B" w:rsidP="002A2074">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-4</w:t>
            </w:r>
          </w:p>
        </w:tc>
        <w:tc>
          <w:tcPr>
            <w:tcW w:w="1851" w:type="dxa"/>
          </w:tcPr>
          <w:p w14:paraId="4D4C67C3" w14:textId="77777777" w:rsidR="00887E8B" w:rsidRPr="00DD3BD6" w:rsidRDefault="00887E8B" w:rsidP="002A2074">
            <w:pPr>
              <w:rPr>
                <w:rFonts w:ascii="GHEA Grapalat" w:hAnsi="GHEA Grapalat"/>
                <w:sz w:val="18"/>
                <w:szCs w:val="18"/>
              </w:rPr>
            </w:pPr>
            <w:r>
              <w:rPr>
                <w:rFonts w:ascii="GHEA Grapalat" w:hAnsi="GHEA Grapalat" w:cs="Arial"/>
                <w:sz w:val="18"/>
                <w:szCs w:val="18"/>
                <w:lang w:val="hy-AM"/>
              </w:rPr>
              <w:t>Շինարարության</w:t>
            </w:r>
            <w:r w:rsidRPr="00DD3BD6">
              <w:rPr>
                <w:rFonts w:ascii="GHEA Grapalat" w:hAnsi="GHEA Grapalat"/>
                <w:sz w:val="18"/>
                <w:szCs w:val="18"/>
              </w:rPr>
              <w:t xml:space="preserve"> </w:t>
            </w:r>
            <w:r w:rsidRPr="00DD3BD6">
              <w:rPr>
                <w:rFonts w:ascii="GHEA Grapalat" w:hAnsi="GHEA Grapalat" w:cs="Arial"/>
                <w:sz w:val="18"/>
                <w:szCs w:val="18"/>
              </w:rPr>
              <w:t>կազմակերպում</w:t>
            </w:r>
          </w:p>
        </w:tc>
        <w:tc>
          <w:tcPr>
            <w:tcW w:w="4500" w:type="dxa"/>
          </w:tcPr>
          <w:p w14:paraId="07358939" w14:textId="77777777" w:rsidR="00887E8B" w:rsidRDefault="00887E8B" w:rsidP="002A2074">
            <w:pPr>
              <w:rPr>
                <w:rFonts w:ascii="GHEA Grapalat" w:hAnsi="GHEA Grapalat" w:cs="Arial"/>
                <w:sz w:val="18"/>
                <w:szCs w:val="18"/>
                <w:lang w:val="hy-AM"/>
              </w:rPr>
            </w:pPr>
            <w:r>
              <w:rPr>
                <w:rFonts w:ascii="GHEA Grapalat" w:hAnsi="GHEA Grapalat" w:cs="Sylfaen"/>
                <w:sz w:val="18"/>
                <w:szCs w:val="18"/>
                <w:lang w:val="hy-AM"/>
              </w:rPr>
              <w:t xml:space="preserve">Ըստ անհրաժեշտության գոյություն ունեցող շինությունների քանդման նախագիծ,  </w:t>
            </w:r>
            <w:r>
              <w:rPr>
                <w:rFonts w:ascii="GHEA Grapalat" w:hAnsi="GHEA Grapalat" w:cs="Arial"/>
                <w:sz w:val="18"/>
                <w:szCs w:val="18"/>
                <w:lang w:val="hy-AM"/>
              </w:rPr>
              <w:t>Շինարարության</w:t>
            </w:r>
            <w:r w:rsidRPr="00DD3BD6">
              <w:rPr>
                <w:rFonts w:ascii="GHEA Grapalat" w:hAnsi="GHEA Grapalat"/>
                <w:sz w:val="18"/>
                <w:szCs w:val="18"/>
              </w:rPr>
              <w:t xml:space="preserve"> </w:t>
            </w:r>
            <w:r w:rsidRPr="00DD3BD6">
              <w:rPr>
                <w:rFonts w:ascii="GHEA Grapalat" w:hAnsi="GHEA Grapalat" w:cs="Arial"/>
                <w:sz w:val="18"/>
                <w:szCs w:val="18"/>
              </w:rPr>
              <w:t>կազմակերպման</w:t>
            </w:r>
            <w:r w:rsidRPr="00DD3BD6">
              <w:rPr>
                <w:rFonts w:ascii="GHEA Grapalat" w:hAnsi="GHEA Grapalat"/>
                <w:sz w:val="18"/>
                <w:szCs w:val="18"/>
              </w:rPr>
              <w:t xml:space="preserve"> </w:t>
            </w:r>
            <w:r w:rsidRPr="00DD3BD6">
              <w:rPr>
                <w:rFonts w:ascii="GHEA Grapalat" w:hAnsi="GHEA Grapalat" w:cs="Arial"/>
                <w:sz w:val="18"/>
                <w:szCs w:val="18"/>
              </w:rPr>
              <w:t>տեխնոլոգիական</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պրոցեսների</w:t>
            </w:r>
            <w:r w:rsidRPr="00DD3BD6">
              <w:rPr>
                <w:rFonts w:ascii="GHEA Grapalat" w:hAnsi="GHEA Grapalat"/>
                <w:sz w:val="18"/>
                <w:szCs w:val="18"/>
              </w:rPr>
              <w:t xml:space="preserve"> </w:t>
            </w:r>
            <w:r w:rsidRPr="00DD3BD6">
              <w:rPr>
                <w:rFonts w:ascii="GHEA Grapalat" w:hAnsi="GHEA Grapalat" w:cs="Arial"/>
                <w:sz w:val="18"/>
                <w:szCs w:val="18"/>
              </w:rPr>
              <w:t>նկարագրությամբ</w:t>
            </w:r>
            <w:r w:rsidRPr="00DD3BD6">
              <w:rPr>
                <w:rFonts w:ascii="GHEA Grapalat" w:hAnsi="GHEA Grapalat"/>
                <w:sz w:val="18"/>
                <w:szCs w:val="18"/>
              </w:rPr>
              <w:t xml:space="preserve">, </w:t>
            </w:r>
            <w:r w:rsidRPr="00DD3BD6">
              <w:rPr>
                <w:rFonts w:ascii="GHEA Grapalat" w:hAnsi="GHEA Grapalat" w:cs="Arial"/>
                <w:sz w:val="18"/>
                <w:szCs w:val="18"/>
              </w:rPr>
              <w:t>անհրաժեշտ</w:t>
            </w:r>
            <w:r w:rsidRPr="00DD3BD6">
              <w:rPr>
                <w:rFonts w:ascii="GHEA Grapalat" w:hAnsi="GHEA Grapalat"/>
                <w:sz w:val="18"/>
                <w:szCs w:val="18"/>
              </w:rPr>
              <w:t xml:space="preserve"> </w:t>
            </w:r>
            <w:r w:rsidRPr="00DD3BD6">
              <w:rPr>
                <w:rFonts w:ascii="GHEA Grapalat" w:hAnsi="GHEA Grapalat" w:cs="Arial"/>
                <w:sz w:val="18"/>
                <w:szCs w:val="18"/>
              </w:rPr>
              <w:t>մարդկային</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մեքենա</w:t>
            </w:r>
            <w:r w:rsidRPr="00DD3BD6">
              <w:rPr>
                <w:rFonts w:ascii="GHEA Grapalat" w:hAnsi="GHEA Grapalat"/>
                <w:sz w:val="18"/>
                <w:szCs w:val="18"/>
              </w:rPr>
              <w:t>-</w:t>
            </w:r>
            <w:r w:rsidRPr="00DD3BD6">
              <w:rPr>
                <w:rFonts w:ascii="GHEA Grapalat" w:hAnsi="GHEA Grapalat" w:cs="Arial"/>
                <w:sz w:val="18"/>
                <w:szCs w:val="18"/>
              </w:rPr>
              <w:t>մեխանիզմների</w:t>
            </w:r>
            <w:r w:rsidRPr="00DD3BD6">
              <w:rPr>
                <w:rFonts w:ascii="GHEA Grapalat" w:hAnsi="GHEA Grapalat"/>
                <w:sz w:val="18"/>
                <w:szCs w:val="18"/>
              </w:rPr>
              <w:t xml:space="preserve"> </w:t>
            </w:r>
            <w:r w:rsidRPr="00DD3BD6">
              <w:rPr>
                <w:rFonts w:ascii="GHEA Grapalat" w:hAnsi="GHEA Grapalat" w:cs="Arial"/>
                <w:sz w:val="18"/>
                <w:szCs w:val="18"/>
              </w:rPr>
              <w:t>քանակի</w:t>
            </w:r>
            <w:r w:rsidRPr="00DD3BD6">
              <w:rPr>
                <w:rFonts w:ascii="GHEA Grapalat" w:hAnsi="GHEA Grapalat"/>
                <w:sz w:val="18"/>
                <w:szCs w:val="18"/>
              </w:rPr>
              <w:t xml:space="preserve"> </w:t>
            </w:r>
            <w:r w:rsidRPr="00DD3BD6">
              <w:rPr>
                <w:rFonts w:ascii="GHEA Grapalat" w:hAnsi="GHEA Grapalat" w:cs="Arial"/>
                <w:sz w:val="18"/>
                <w:szCs w:val="18"/>
              </w:rPr>
              <w:t>գնահատմամբ</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աշխատանքի</w:t>
            </w:r>
            <w:r w:rsidRPr="00DD3BD6">
              <w:rPr>
                <w:rFonts w:ascii="GHEA Grapalat" w:hAnsi="GHEA Grapalat"/>
                <w:sz w:val="18"/>
                <w:szCs w:val="18"/>
              </w:rPr>
              <w:t xml:space="preserve"> </w:t>
            </w:r>
            <w:r w:rsidRPr="00DD3BD6">
              <w:rPr>
                <w:rFonts w:ascii="GHEA Grapalat" w:hAnsi="GHEA Grapalat" w:cs="Arial"/>
                <w:sz w:val="18"/>
                <w:szCs w:val="18"/>
              </w:rPr>
              <w:t>իրականացման</w:t>
            </w:r>
            <w:r w:rsidRPr="00DD3BD6">
              <w:rPr>
                <w:rFonts w:ascii="GHEA Grapalat" w:hAnsi="GHEA Grapalat"/>
                <w:sz w:val="18"/>
                <w:szCs w:val="18"/>
              </w:rPr>
              <w:t xml:space="preserve">  </w:t>
            </w:r>
            <w:r w:rsidRPr="00DD3BD6">
              <w:rPr>
                <w:rFonts w:ascii="GHEA Grapalat" w:hAnsi="GHEA Grapalat" w:cs="Arial"/>
                <w:sz w:val="18"/>
                <w:szCs w:val="18"/>
              </w:rPr>
              <w:t>օրացուցային</w:t>
            </w:r>
            <w:r w:rsidRPr="00DD3BD6">
              <w:rPr>
                <w:rFonts w:ascii="GHEA Grapalat" w:hAnsi="GHEA Grapalat"/>
                <w:sz w:val="18"/>
                <w:szCs w:val="18"/>
              </w:rPr>
              <w:t xml:space="preserve"> </w:t>
            </w:r>
            <w:r w:rsidRPr="00DD3BD6">
              <w:rPr>
                <w:rFonts w:ascii="GHEA Grapalat" w:hAnsi="GHEA Grapalat" w:cs="Arial"/>
                <w:sz w:val="18"/>
                <w:szCs w:val="18"/>
              </w:rPr>
              <w:t>գրաֆիկի</w:t>
            </w:r>
            <w:r w:rsidRPr="00DD3BD6">
              <w:rPr>
                <w:rFonts w:ascii="GHEA Grapalat" w:hAnsi="GHEA Grapalat"/>
                <w:sz w:val="18"/>
                <w:szCs w:val="18"/>
              </w:rPr>
              <w:t xml:space="preserve"> </w:t>
            </w:r>
            <w:r w:rsidRPr="00DD3BD6">
              <w:rPr>
                <w:rFonts w:ascii="GHEA Grapalat" w:hAnsi="GHEA Grapalat" w:cs="Arial"/>
                <w:sz w:val="18"/>
                <w:szCs w:val="18"/>
              </w:rPr>
              <w:t>կազմման</w:t>
            </w:r>
            <w:r w:rsidRPr="00DD3BD6">
              <w:rPr>
                <w:rFonts w:ascii="GHEA Grapalat" w:hAnsi="GHEA Grapalat"/>
                <w:sz w:val="18"/>
                <w:szCs w:val="18"/>
                <w:lang w:val="hy-AM"/>
              </w:rPr>
              <w:t>,</w:t>
            </w:r>
            <w:r w:rsidRPr="00DD3BD6">
              <w:rPr>
                <w:rFonts w:ascii="GHEA Grapalat" w:hAnsi="GHEA Grapalat"/>
                <w:sz w:val="18"/>
                <w:szCs w:val="18"/>
              </w:rPr>
              <w:t xml:space="preserve"> </w:t>
            </w:r>
            <w:r w:rsidRPr="00DD3BD6">
              <w:rPr>
                <w:rFonts w:ascii="GHEA Grapalat" w:hAnsi="GHEA Grapalat" w:cs="Arial"/>
                <w:sz w:val="18"/>
                <w:szCs w:val="18"/>
              </w:rPr>
              <w:t>հենանիշերի</w:t>
            </w:r>
            <w:r w:rsidRPr="00DD3BD6">
              <w:rPr>
                <w:rFonts w:ascii="GHEA Grapalat" w:hAnsi="GHEA Grapalat"/>
                <w:sz w:val="18"/>
                <w:szCs w:val="18"/>
              </w:rPr>
              <w:t xml:space="preserve"> </w:t>
            </w:r>
            <w:r w:rsidRPr="00DD3BD6">
              <w:rPr>
                <w:rFonts w:ascii="GHEA Grapalat" w:hAnsi="GHEA Grapalat" w:cs="Arial"/>
                <w:sz w:val="18"/>
                <w:szCs w:val="18"/>
              </w:rPr>
              <w:t>աղյուսակ</w:t>
            </w:r>
            <w:r w:rsidRPr="00DD3BD6">
              <w:rPr>
                <w:rFonts w:ascii="GHEA Grapalat" w:hAnsi="GHEA Grapalat" w:cs="Arial"/>
                <w:sz w:val="18"/>
                <w:szCs w:val="18"/>
                <w:lang w:val="hy-AM"/>
              </w:rPr>
              <w:t>ներ</w:t>
            </w:r>
            <w:r w:rsidRPr="00DD3BD6">
              <w:rPr>
                <w:rFonts w:ascii="GHEA Grapalat" w:hAnsi="GHEA Grapalat"/>
                <w:sz w:val="18"/>
                <w:szCs w:val="18"/>
              </w:rPr>
              <w:t xml:space="preserve">, </w:t>
            </w:r>
            <w:r w:rsidRPr="00DD3BD6">
              <w:rPr>
                <w:rFonts w:ascii="GHEA Grapalat" w:hAnsi="GHEA Grapalat" w:cs="Arial"/>
                <w:sz w:val="18"/>
                <w:szCs w:val="18"/>
              </w:rPr>
              <w:t>համաձայնեցումներ</w:t>
            </w:r>
            <w:r w:rsidRPr="00DD3BD6">
              <w:rPr>
                <w:rFonts w:ascii="GHEA Grapalat" w:hAnsi="GHEA Grapalat"/>
                <w:sz w:val="18"/>
                <w:szCs w:val="18"/>
                <w:lang w:val="hy-AM"/>
              </w:rPr>
              <w:t xml:space="preserve">, </w:t>
            </w:r>
            <w:r w:rsidRPr="00DD3BD6">
              <w:rPr>
                <w:rFonts w:ascii="GHEA Grapalat" w:hAnsi="GHEA Grapalat"/>
                <w:sz w:val="18"/>
                <w:szCs w:val="18"/>
              </w:rPr>
              <w:t xml:space="preserve"> </w:t>
            </w:r>
            <w:r w:rsidRPr="00DD3BD6">
              <w:rPr>
                <w:rFonts w:ascii="GHEA Grapalat" w:hAnsi="GHEA Grapalat" w:cs="Arial"/>
                <w:sz w:val="18"/>
                <w:szCs w:val="18"/>
              </w:rPr>
              <w:t>օգտագործվող</w:t>
            </w:r>
            <w:r w:rsidRPr="00DD3BD6">
              <w:rPr>
                <w:rFonts w:ascii="GHEA Grapalat" w:hAnsi="GHEA Grapalat"/>
                <w:sz w:val="18"/>
                <w:szCs w:val="18"/>
              </w:rPr>
              <w:t xml:space="preserve"> </w:t>
            </w:r>
            <w:r w:rsidRPr="00DD3BD6">
              <w:rPr>
                <w:rFonts w:ascii="GHEA Grapalat" w:hAnsi="GHEA Grapalat" w:cs="Arial"/>
                <w:sz w:val="18"/>
                <w:szCs w:val="18"/>
              </w:rPr>
              <w:t>նյութերի</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սարքավորումների</w:t>
            </w:r>
            <w:r w:rsidRPr="00DD3BD6">
              <w:rPr>
                <w:rFonts w:ascii="GHEA Grapalat" w:hAnsi="GHEA Grapalat"/>
                <w:sz w:val="18"/>
                <w:szCs w:val="18"/>
              </w:rPr>
              <w:t xml:space="preserve"> </w:t>
            </w:r>
            <w:r w:rsidRPr="00DD3BD6">
              <w:rPr>
                <w:rFonts w:ascii="GHEA Grapalat" w:hAnsi="GHEA Grapalat" w:cs="Arial"/>
                <w:sz w:val="18"/>
                <w:szCs w:val="18"/>
              </w:rPr>
              <w:t>տեխնիկական</w:t>
            </w:r>
            <w:r w:rsidRPr="00DD3BD6">
              <w:rPr>
                <w:rFonts w:ascii="GHEA Grapalat" w:hAnsi="GHEA Grapalat"/>
                <w:sz w:val="18"/>
                <w:szCs w:val="18"/>
              </w:rPr>
              <w:t xml:space="preserve"> </w:t>
            </w:r>
            <w:r w:rsidRPr="00DD3BD6">
              <w:rPr>
                <w:rFonts w:ascii="GHEA Grapalat" w:hAnsi="GHEA Grapalat" w:cs="Arial"/>
                <w:sz w:val="18"/>
                <w:szCs w:val="18"/>
              </w:rPr>
              <w:t>մասնագրեր</w:t>
            </w:r>
            <w:r w:rsidRPr="00DD3BD6">
              <w:rPr>
                <w:rFonts w:ascii="GHEA Grapalat" w:hAnsi="GHEA Grapalat"/>
                <w:sz w:val="18"/>
                <w:szCs w:val="18"/>
              </w:rPr>
              <w:t xml:space="preserve"> </w:t>
            </w:r>
            <w:r w:rsidRPr="00DD3BD6">
              <w:rPr>
                <w:rFonts w:ascii="GHEA Grapalat" w:hAnsi="GHEA Grapalat" w:cs="Arial"/>
                <w:sz w:val="18"/>
                <w:szCs w:val="18"/>
                <w:lang w:val="hy-AM"/>
              </w:rPr>
              <w:t>ու</w:t>
            </w:r>
            <w:r w:rsidRPr="00DD3BD6">
              <w:rPr>
                <w:rFonts w:ascii="GHEA Grapalat" w:hAnsi="GHEA Grapalat"/>
                <w:sz w:val="18"/>
                <w:szCs w:val="18"/>
              </w:rPr>
              <w:t xml:space="preserve"> </w:t>
            </w:r>
            <w:r w:rsidRPr="00DD3BD6">
              <w:rPr>
                <w:rFonts w:ascii="GHEA Grapalat" w:hAnsi="GHEA Grapalat" w:cs="Arial"/>
                <w:sz w:val="18"/>
                <w:szCs w:val="18"/>
              </w:rPr>
              <w:t>նկարագրություններ</w:t>
            </w:r>
            <w:r>
              <w:rPr>
                <w:rFonts w:ascii="GHEA Grapalat" w:hAnsi="GHEA Grapalat" w:cs="Arial"/>
                <w:sz w:val="18"/>
                <w:szCs w:val="18"/>
                <w:lang w:val="hy-AM"/>
              </w:rPr>
              <w:t>, հաճախականությունների</w:t>
            </w:r>
            <w:r w:rsidRPr="00DD3BD6">
              <w:rPr>
                <w:rFonts w:ascii="GHEA Grapalat" w:hAnsi="GHEA Grapalat"/>
                <w:sz w:val="18"/>
                <w:szCs w:val="18"/>
                <w:lang w:val="hy-AM"/>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 xml:space="preserve">: </w:t>
            </w:r>
          </w:p>
          <w:p w14:paraId="2BDDF9F8" w14:textId="77777777" w:rsidR="00887E8B" w:rsidRPr="00DD3BD6" w:rsidRDefault="00887E8B" w:rsidP="002A2074">
            <w:pPr>
              <w:rPr>
                <w:rFonts w:ascii="GHEA Grapalat" w:hAnsi="GHEA Grapalat"/>
                <w:sz w:val="18"/>
                <w:szCs w:val="18"/>
                <w:lang w:val="hy-AM"/>
              </w:rPr>
            </w:pPr>
            <w:r>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tcPr>
          <w:p w14:paraId="7DCB63A6" w14:textId="77777777" w:rsidR="00887E8B" w:rsidRPr="00DD3BD6" w:rsidRDefault="00887E8B" w:rsidP="002A2074">
            <w:pPr>
              <w:jc w:val="center"/>
              <w:rPr>
                <w:rFonts w:ascii="GHEA Grapalat" w:hAnsi="GHEA Grapalat"/>
                <w:sz w:val="18"/>
                <w:szCs w:val="18"/>
              </w:rPr>
            </w:pPr>
            <w:r>
              <w:rPr>
                <w:rFonts w:ascii="GHEA Grapalat" w:hAnsi="GHEA Grapalat"/>
                <w:sz w:val="18"/>
                <w:szCs w:val="18"/>
              </w:rPr>
              <w:t>4</w:t>
            </w:r>
          </w:p>
        </w:tc>
        <w:tc>
          <w:tcPr>
            <w:tcW w:w="1150" w:type="dxa"/>
          </w:tcPr>
          <w:p w14:paraId="7EBADF39" w14:textId="77777777" w:rsidR="00887E8B" w:rsidRPr="00DD3BD6" w:rsidRDefault="00887E8B" w:rsidP="002A2074">
            <w:pPr>
              <w:jc w:val="center"/>
              <w:rPr>
                <w:rFonts w:ascii="GHEA Grapalat" w:hAnsi="GHEA Grapalat"/>
                <w:sz w:val="18"/>
                <w:szCs w:val="18"/>
              </w:rPr>
            </w:pPr>
            <w:r>
              <w:rPr>
                <w:rFonts w:ascii="GHEA Grapalat" w:hAnsi="GHEA Grapalat"/>
                <w:sz w:val="18"/>
                <w:szCs w:val="18"/>
              </w:rPr>
              <w:t>2</w:t>
            </w:r>
          </w:p>
        </w:tc>
      </w:tr>
      <w:tr w:rsidR="00887E8B" w:rsidRPr="00877FA9" w14:paraId="5D6A3B18" w14:textId="77777777" w:rsidTr="002A2074">
        <w:tc>
          <w:tcPr>
            <w:tcW w:w="1113" w:type="dxa"/>
          </w:tcPr>
          <w:p w14:paraId="79FB167F" w14:textId="77777777" w:rsidR="00887E8B" w:rsidRPr="00DD3BD6" w:rsidRDefault="00887E8B" w:rsidP="002A2074">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-5</w:t>
            </w:r>
          </w:p>
        </w:tc>
        <w:tc>
          <w:tcPr>
            <w:tcW w:w="1851" w:type="dxa"/>
          </w:tcPr>
          <w:p w14:paraId="309AF9AD" w14:textId="77777777" w:rsidR="00887E8B" w:rsidRPr="00DD3BD6" w:rsidRDefault="00887E8B" w:rsidP="002A2074">
            <w:pPr>
              <w:rPr>
                <w:rFonts w:ascii="GHEA Grapalat" w:hAnsi="GHEA Grapalat"/>
                <w:sz w:val="18"/>
                <w:szCs w:val="18"/>
              </w:rPr>
            </w:pPr>
            <w:r w:rsidRPr="00DD3BD6">
              <w:rPr>
                <w:rFonts w:ascii="GHEA Grapalat" w:hAnsi="GHEA Grapalat" w:cs="Arial"/>
                <w:sz w:val="18"/>
                <w:szCs w:val="18"/>
                <w:lang w:val="hy-AM"/>
              </w:rPr>
              <w:t>Նախահաշիվներ</w:t>
            </w:r>
          </w:p>
        </w:tc>
        <w:tc>
          <w:tcPr>
            <w:tcW w:w="4500" w:type="dxa"/>
          </w:tcPr>
          <w:p w14:paraId="44693F49" w14:textId="77777777" w:rsidR="00887E8B" w:rsidRPr="00DD3BD6" w:rsidRDefault="00887E8B" w:rsidP="002A2074">
            <w:pPr>
              <w:rPr>
                <w:rFonts w:ascii="GHEA Grapalat" w:hAnsi="GHEA Grapalat"/>
                <w:sz w:val="18"/>
                <w:szCs w:val="18"/>
              </w:rPr>
            </w:pP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ըստ</w:t>
            </w:r>
            <w:r w:rsidRPr="00DD3BD6">
              <w:rPr>
                <w:rFonts w:ascii="GHEA Grapalat" w:hAnsi="GHEA Grapalat"/>
                <w:sz w:val="18"/>
                <w:szCs w:val="18"/>
              </w:rPr>
              <w:t xml:space="preserve"> </w:t>
            </w:r>
            <w:r w:rsidRPr="00DD3BD6">
              <w:rPr>
                <w:rFonts w:ascii="GHEA Grapalat" w:hAnsi="GHEA Grapalat" w:cs="Arial"/>
                <w:sz w:val="18"/>
                <w:szCs w:val="18"/>
              </w:rPr>
              <w:t>օբյեկների</w:t>
            </w:r>
            <w:r w:rsidRPr="00DD3BD6">
              <w:rPr>
                <w:rFonts w:ascii="GHEA Grapalat" w:hAnsi="GHEA Grapalat"/>
                <w:sz w:val="18"/>
                <w:szCs w:val="18"/>
              </w:rPr>
              <w:t xml:space="preserve"> </w:t>
            </w:r>
            <w:r w:rsidRPr="00DD3BD6">
              <w:rPr>
                <w:rFonts w:ascii="GHEA Grapalat" w:hAnsi="GHEA Grapalat" w:cs="Arial"/>
                <w:sz w:val="18"/>
                <w:szCs w:val="18"/>
              </w:rPr>
              <w:t>նախահաշիվների</w:t>
            </w:r>
            <w:r w:rsidRPr="00DD3BD6">
              <w:rPr>
                <w:rFonts w:ascii="GHEA Grapalat" w:hAnsi="GHEA Grapalat"/>
                <w:sz w:val="18"/>
                <w:szCs w:val="18"/>
              </w:rPr>
              <w:t xml:space="preserve"> </w:t>
            </w:r>
            <w:r w:rsidRPr="00DD3BD6">
              <w:rPr>
                <w:rFonts w:ascii="GHEA Grapalat" w:hAnsi="GHEA Grapalat" w:cs="Arial"/>
                <w:sz w:val="18"/>
                <w:szCs w:val="18"/>
              </w:rPr>
              <w:t>կազմում՝</w:t>
            </w:r>
          </w:p>
          <w:p w14:paraId="14AD9A68" w14:textId="77777777" w:rsidR="00887E8B" w:rsidRPr="00DD3BD6" w:rsidRDefault="00887E8B" w:rsidP="00887E8B">
            <w:pPr>
              <w:pStyle w:val="ListParagraph"/>
              <w:numPr>
                <w:ilvl w:val="0"/>
                <w:numId w:val="24"/>
              </w:numPr>
              <w:contextualSpacing/>
              <w:rPr>
                <w:rFonts w:ascii="GHEA Grapalat" w:hAnsi="GHEA Grapalat"/>
                <w:sz w:val="18"/>
                <w:szCs w:val="18"/>
              </w:rPr>
            </w:pPr>
            <w:r w:rsidRPr="00DD3BD6">
              <w:rPr>
                <w:rFonts w:ascii="GHEA Grapalat" w:hAnsi="GHEA Grapalat" w:cs="Arial"/>
                <w:sz w:val="18"/>
                <w:szCs w:val="18"/>
              </w:rPr>
              <w:t>Ըստ գործող նորմերի</w:t>
            </w:r>
          </w:p>
        </w:tc>
        <w:tc>
          <w:tcPr>
            <w:tcW w:w="1080" w:type="dxa"/>
          </w:tcPr>
          <w:p w14:paraId="630934D0" w14:textId="77777777" w:rsidR="00887E8B" w:rsidRPr="00DD3BD6" w:rsidRDefault="00887E8B" w:rsidP="002A2074">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733BEFC5" w14:textId="77777777" w:rsidR="00887E8B" w:rsidRPr="00DD3BD6" w:rsidRDefault="00887E8B" w:rsidP="002A2074">
            <w:pPr>
              <w:jc w:val="center"/>
              <w:rPr>
                <w:rFonts w:ascii="GHEA Grapalat" w:hAnsi="GHEA Grapalat"/>
                <w:sz w:val="18"/>
                <w:szCs w:val="18"/>
                <w:lang w:val="hy-AM"/>
              </w:rPr>
            </w:pPr>
            <w:r w:rsidRPr="00DD3BD6">
              <w:rPr>
                <w:rFonts w:ascii="GHEA Grapalat" w:hAnsi="GHEA Grapalat"/>
                <w:sz w:val="18"/>
                <w:szCs w:val="18"/>
              </w:rPr>
              <w:t>1</w:t>
            </w:r>
          </w:p>
        </w:tc>
      </w:tr>
    </w:tbl>
    <w:p w14:paraId="38F859E6" w14:textId="1A8ACE67" w:rsidR="00887E8B" w:rsidRDefault="00887E8B" w:rsidP="00CE22E7">
      <w:pPr>
        <w:pStyle w:val="ListParagraph"/>
        <w:ind w:left="630"/>
        <w:rPr>
          <w:rFonts w:ascii="GHEA Grapalat" w:hAnsi="GHEA Grapalat"/>
          <w:sz w:val="18"/>
          <w:szCs w:val="18"/>
          <w:lang w:val="hy-AM"/>
        </w:rPr>
      </w:pPr>
    </w:p>
    <w:p w14:paraId="5A1CFB11" w14:textId="24D8AE1E" w:rsidR="00B502F5" w:rsidRDefault="00B502F5" w:rsidP="00CE22E7">
      <w:pPr>
        <w:pStyle w:val="ListParagraph"/>
        <w:ind w:left="630"/>
        <w:rPr>
          <w:rFonts w:ascii="GHEA Grapalat" w:hAnsi="GHEA Grapalat"/>
          <w:sz w:val="18"/>
          <w:szCs w:val="18"/>
          <w:lang w:val="hy-AM"/>
        </w:rPr>
      </w:pPr>
    </w:p>
    <w:p w14:paraId="679B0D97" w14:textId="004382AA" w:rsidR="00887E8B" w:rsidRPr="00B502F5" w:rsidRDefault="00887E8B" w:rsidP="00B502F5">
      <w:pPr>
        <w:pStyle w:val="ListParagraph"/>
        <w:spacing w:line="276" w:lineRule="auto"/>
        <w:ind w:left="630"/>
        <w:rPr>
          <w:rFonts w:ascii="GHEA Grapalat" w:hAnsi="GHEA Grapalat"/>
          <w:sz w:val="20"/>
          <w:szCs w:val="18"/>
          <w:lang w:val="hy-AM"/>
        </w:rPr>
      </w:pPr>
      <w:r w:rsidRPr="00B502F5">
        <w:rPr>
          <w:rFonts w:ascii="GHEA Grapalat" w:hAnsi="GHEA Grapalat"/>
          <w:sz w:val="20"/>
          <w:szCs w:val="18"/>
          <w:lang w:val="hy-AM"/>
        </w:rPr>
        <w:t>*Գիրք-2-ում հայերեն և ռուսերեն տարբերակները կարող են համատեղվել</w:t>
      </w:r>
    </w:p>
    <w:p w14:paraId="42654454" w14:textId="77777777" w:rsidR="00887E8B" w:rsidRPr="00B502F5" w:rsidRDefault="00887E8B" w:rsidP="00B502F5">
      <w:pPr>
        <w:pStyle w:val="ListParagraph"/>
        <w:numPr>
          <w:ilvl w:val="0"/>
          <w:numId w:val="25"/>
        </w:numPr>
        <w:shd w:val="clear" w:color="auto" w:fill="FFFFFF"/>
        <w:spacing w:after="200" w:line="276" w:lineRule="auto"/>
        <w:ind w:left="630" w:firstLine="0"/>
        <w:contextualSpacing/>
        <w:jc w:val="both"/>
        <w:rPr>
          <w:rFonts w:ascii="GHEA Grapalat" w:hAnsi="GHEA Grapalat" w:cs="Sylfaen"/>
          <w:sz w:val="20"/>
          <w:szCs w:val="18"/>
          <w:lang w:val="hy-AM"/>
        </w:rPr>
      </w:pPr>
      <w:r w:rsidRPr="00B502F5">
        <w:rPr>
          <w:rFonts w:ascii="GHEA Grapalat" w:hAnsi="GHEA Grapalat" w:cs="Sylfaen"/>
          <w:sz w:val="20"/>
          <w:szCs w:val="18"/>
          <w:lang w:val="hy-AM"/>
        </w:rPr>
        <w:t xml:space="preserve">Նախագծանախահաշվային երկլեզու փաստաթղթերի Էլեկտրոնային փաթեթի ներկայացում՝ </w:t>
      </w:r>
      <w:r w:rsidRPr="00B502F5">
        <w:rPr>
          <w:rFonts w:ascii="GHEA Grapalat" w:hAnsi="GHEA Grapalat" w:cs="Sylfaen"/>
          <w:b/>
          <w:sz w:val="20"/>
          <w:szCs w:val="18"/>
          <w:lang w:val="hy-AM"/>
        </w:rPr>
        <w:t>էլեկտրոնային կրիչով</w:t>
      </w:r>
      <w:r w:rsidRPr="00B502F5">
        <w:rPr>
          <w:rFonts w:ascii="GHEA Grapalat" w:hAnsi="GHEA Grapalat" w:cs="Sylfaen"/>
          <w:sz w:val="20"/>
          <w:szCs w:val="18"/>
          <w:lang w:val="hy-AM"/>
        </w:rPr>
        <w:t>, տեքստային և գծագրական նյութերը՝ CAD և PDF ֆորմատներով, նախահաշիվը և ծավալաթերթը՝ EXCEL տարբերակներով</w:t>
      </w:r>
    </w:p>
    <w:p w14:paraId="41FB28A0" w14:textId="77777777" w:rsidR="00887E8B" w:rsidRPr="00B502F5" w:rsidRDefault="00887E8B" w:rsidP="00B502F5">
      <w:pPr>
        <w:shd w:val="clear" w:color="auto" w:fill="FFFFFF"/>
        <w:spacing w:line="276" w:lineRule="auto"/>
        <w:ind w:left="630"/>
        <w:jc w:val="both"/>
        <w:rPr>
          <w:rFonts w:ascii="GHEA Grapalat" w:hAnsi="GHEA Grapalat" w:cs="Sylfaen"/>
          <w:b/>
          <w:sz w:val="20"/>
          <w:szCs w:val="18"/>
          <w:lang w:val="hy-AM"/>
        </w:rPr>
      </w:pPr>
      <w:r w:rsidRPr="00B502F5">
        <w:rPr>
          <w:rFonts w:ascii="GHEA Grapalat" w:hAnsi="GHEA Grapalat" w:cs="Sylfaen"/>
          <w:b/>
          <w:sz w:val="20"/>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B52615C" w14:textId="77777777" w:rsidR="00887E8B" w:rsidRPr="00B502F5" w:rsidRDefault="00887E8B" w:rsidP="00B502F5">
      <w:pPr>
        <w:pStyle w:val="ListParagraph"/>
        <w:spacing w:line="276" w:lineRule="auto"/>
        <w:ind w:left="630"/>
        <w:rPr>
          <w:rFonts w:ascii="GHEA Grapalat" w:eastAsia="Calibri" w:hAnsi="GHEA Grapalat" w:cs="Sylfaen"/>
          <w:b/>
          <w:sz w:val="20"/>
          <w:szCs w:val="18"/>
          <w:lang w:val="hy-AM"/>
        </w:rPr>
      </w:pPr>
      <w:r w:rsidRPr="00B502F5">
        <w:rPr>
          <w:rFonts w:ascii="GHEA Grapalat" w:hAnsi="GHEA Grapalat"/>
          <w:b/>
          <w:sz w:val="20"/>
          <w:szCs w:val="18"/>
          <w:lang w:val="hy-AM"/>
        </w:rPr>
        <w:t>Նախագծային փաստաթղթերի մշակման արդյունքում նախագծողը պետք է ներկայացնի նաև` շ</w:t>
      </w:r>
      <w:r w:rsidRPr="00B502F5">
        <w:rPr>
          <w:rFonts w:ascii="GHEA Grapalat" w:eastAsia="Calibri" w:hAnsi="GHEA Grapalat" w:cs="Sylfaen"/>
          <w:b/>
          <w:sz w:val="20"/>
          <w:szCs w:val="18"/>
          <w:lang w:val="hy-AM"/>
        </w:rPr>
        <w:t>ինարարական նյութերի, պատրաստվածքների (շահագործման) նկատմամբ պահանջներ</w:t>
      </w:r>
    </w:p>
    <w:p w14:paraId="026DDB18" w14:textId="77777777" w:rsidR="00887E8B" w:rsidRPr="00B502F5" w:rsidRDefault="00887E8B" w:rsidP="00B502F5">
      <w:pPr>
        <w:pStyle w:val="ListParagraph"/>
        <w:numPr>
          <w:ilvl w:val="0"/>
          <w:numId w:val="16"/>
        </w:numPr>
        <w:shd w:val="clear" w:color="auto" w:fill="FFFFFF"/>
        <w:spacing w:line="276" w:lineRule="auto"/>
        <w:ind w:left="630" w:firstLine="0"/>
        <w:contextualSpacing/>
        <w:jc w:val="both"/>
        <w:rPr>
          <w:rFonts w:ascii="GHEA Grapalat" w:hAnsi="GHEA Grapalat" w:cs="Sylfaen"/>
          <w:sz w:val="20"/>
          <w:szCs w:val="18"/>
          <w:lang w:val="hy-AM"/>
        </w:rPr>
      </w:pPr>
      <w:r w:rsidRPr="00B502F5">
        <w:rPr>
          <w:rFonts w:ascii="GHEA Grapalat" w:hAnsi="GHEA Grapalat" w:cs="Sylfaen"/>
          <w:sz w:val="20"/>
          <w:szCs w:val="18"/>
          <w:lang w:val="hy-AM"/>
        </w:rPr>
        <w:t>նյութերի, պատրաստվածքների շահագործման առավելագույն ժամկետ՝  WORD տարբերակով</w:t>
      </w:r>
    </w:p>
    <w:p w14:paraId="4B7AE4EF" w14:textId="77777777" w:rsidR="00887E8B" w:rsidRPr="00B502F5" w:rsidRDefault="00887E8B" w:rsidP="00B502F5">
      <w:pPr>
        <w:pStyle w:val="ListParagraph"/>
        <w:numPr>
          <w:ilvl w:val="0"/>
          <w:numId w:val="16"/>
        </w:numPr>
        <w:shd w:val="clear" w:color="auto" w:fill="FFFFFF"/>
        <w:spacing w:line="276" w:lineRule="auto"/>
        <w:ind w:left="630" w:firstLine="0"/>
        <w:contextualSpacing/>
        <w:jc w:val="both"/>
        <w:rPr>
          <w:rFonts w:ascii="GHEA Grapalat" w:hAnsi="GHEA Grapalat" w:cs="Sylfaen"/>
          <w:sz w:val="20"/>
          <w:szCs w:val="18"/>
          <w:lang w:val="hy-AM"/>
        </w:rPr>
      </w:pPr>
      <w:r w:rsidRPr="00B502F5">
        <w:rPr>
          <w:rFonts w:ascii="GHEA Grapalat" w:hAnsi="GHEA Grapalat" w:cs="Sylfaen"/>
          <w:sz w:val="20"/>
          <w:szCs w:val="18"/>
          <w:lang w:val="hy-AM"/>
        </w:rPr>
        <w:lastRenderedPageBreak/>
        <w:t>նորագույն տեխնոլոգիաների կիրառմամբ արտադրված նյութերի, պատրաստվածքների ցանկ՝ WORD տարբերակով</w:t>
      </w:r>
    </w:p>
    <w:p w14:paraId="44AD8E07" w14:textId="77777777" w:rsidR="00887E8B" w:rsidRPr="00B502F5" w:rsidRDefault="00887E8B" w:rsidP="00B502F5">
      <w:pPr>
        <w:pStyle w:val="ListParagraph"/>
        <w:numPr>
          <w:ilvl w:val="0"/>
          <w:numId w:val="16"/>
        </w:numPr>
        <w:shd w:val="clear" w:color="auto" w:fill="FFFFFF"/>
        <w:spacing w:line="276" w:lineRule="auto"/>
        <w:ind w:left="630" w:firstLine="0"/>
        <w:contextualSpacing/>
        <w:jc w:val="both"/>
        <w:rPr>
          <w:rFonts w:ascii="GHEA Grapalat" w:hAnsi="GHEA Grapalat" w:cs="Sylfaen"/>
          <w:sz w:val="20"/>
          <w:szCs w:val="18"/>
          <w:lang w:val="hy-AM"/>
        </w:rPr>
      </w:pPr>
      <w:r w:rsidRPr="00B502F5">
        <w:rPr>
          <w:rFonts w:ascii="GHEA Grapalat" w:hAnsi="GHEA Grapalat" w:cs="Sylfaen"/>
          <w:sz w:val="20"/>
          <w:szCs w:val="18"/>
          <w:lang w:val="hy-AM"/>
        </w:rPr>
        <w:t>էներգաարդյունավետություն ապահովող միջոցառումների, սարքավորումների և նյութերի ցանկ՝ WORD տարբերակով</w:t>
      </w:r>
    </w:p>
    <w:p w14:paraId="512E6DEC" w14:textId="77777777" w:rsidR="00887E8B" w:rsidRPr="00B502F5" w:rsidRDefault="00887E8B" w:rsidP="00B502F5">
      <w:pPr>
        <w:shd w:val="clear" w:color="auto" w:fill="FFFFFF"/>
        <w:spacing w:line="276" w:lineRule="auto"/>
        <w:ind w:left="630"/>
        <w:jc w:val="both"/>
        <w:rPr>
          <w:rFonts w:ascii="GHEA Grapalat" w:hAnsi="GHEA Grapalat" w:cs="Sylfaen"/>
          <w:sz w:val="20"/>
          <w:szCs w:val="18"/>
          <w:lang w:val="hy-AM"/>
        </w:rPr>
      </w:pPr>
      <w:r w:rsidRPr="00B502F5">
        <w:rPr>
          <w:rFonts w:ascii="GHEA Grapalat" w:hAnsi="GHEA Grapalat"/>
          <w:sz w:val="20"/>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B502F5">
        <w:rPr>
          <w:rFonts w:ascii="GHEA Grapalat" w:hAnsi="GHEA Grapalat" w:cs="Sylfaen"/>
          <w:sz w:val="20"/>
          <w:szCs w:val="18"/>
          <w:lang w:val="hy-AM"/>
        </w:rPr>
        <w:t xml:space="preserve">      </w:t>
      </w:r>
    </w:p>
    <w:p w14:paraId="7D3BC63B" w14:textId="77777777" w:rsidR="00887E8B" w:rsidRPr="00B502F5" w:rsidRDefault="00887E8B" w:rsidP="00B502F5">
      <w:pPr>
        <w:shd w:val="clear" w:color="auto" w:fill="FFFFFF"/>
        <w:spacing w:line="276" w:lineRule="auto"/>
        <w:ind w:left="630"/>
        <w:jc w:val="both"/>
        <w:rPr>
          <w:rFonts w:ascii="GHEA Grapalat" w:hAnsi="GHEA Grapalat" w:cs="Sylfaen"/>
          <w:b/>
          <w:sz w:val="20"/>
          <w:szCs w:val="18"/>
          <w:lang w:val="hy-AM"/>
        </w:rPr>
      </w:pPr>
      <w:r w:rsidRPr="00B502F5">
        <w:rPr>
          <w:rFonts w:ascii="GHEA Grapalat" w:hAnsi="GHEA Grapalat" w:cs="Sylfaen"/>
          <w:sz w:val="20"/>
          <w:szCs w:val="18"/>
          <w:lang w:val="hy-AM"/>
        </w:rPr>
        <w:t xml:space="preserve">   </w:t>
      </w:r>
      <w:r w:rsidRPr="00B502F5">
        <w:rPr>
          <w:rFonts w:ascii="GHEA Grapalat" w:hAnsi="GHEA Grapalat" w:cs="Sylfaen"/>
          <w:b/>
          <w:sz w:val="20"/>
          <w:szCs w:val="18"/>
          <w:lang w:val="hy-AM"/>
        </w:rPr>
        <w:t>ԱՌԱՋԱՐԿՈՒԹՅՈՒՆՆԵՐ</w:t>
      </w:r>
    </w:p>
    <w:p w14:paraId="7930BAEB" w14:textId="77777777" w:rsidR="00887E8B" w:rsidRPr="00B502F5" w:rsidRDefault="00887E8B" w:rsidP="00B502F5">
      <w:pPr>
        <w:shd w:val="clear" w:color="auto" w:fill="FFFFFF"/>
        <w:spacing w:line="276" w:lineRule="auto"/>
        <w:ind w:left="630"/>
        <w:jc w:val="both"/>
        <w:rPr>
          <w:rFonts w:ascii="GHEA Grapalat" w:hAnsi="GHEA Grapalat" w:cs="Sylfaen"/>
          <w:sz w:val="20"/>
          <w:szCs w:val="18"/>
          <w:lang w:val="hy-AM"/>
        </w:rPr>
      </w:pPr>
      <w:r w:rsidRPr="00B502F5">
        <w:rPr>
          <w:rFonts w:ascii="GHEA Grapalat" w:hAnsi="GHEA Grapalat" w:cs="Sylfaen"/>
          <w:sz w:val="20"/>
          <w:szCs w:val="18"/>
          <w:lang w:val="hy-AM"/>
        </w:rPr>
        <w:t>Տեղական արտադրության և Հայաստան ներմուծվող շինանյութերի օգտագործում,</w:t>
      </w:r>
    </w:p>
    <w:p w14:paraId="53E469AD" w14:textId="77777777" w:rsidR="00CE22E7" w:rsidRPr="00B502F5" w:rsidRDefault="00887E8B" w:rsidP="00B502F5">
      <w:pPr>
        <w:shd w:val="clear" w:color="auto" w:fill="FFFFFF"/>
        <w:spacing w:line="276" w:lineRule="auto"/>
        <w:ind w:left="630"/>
        <w:jc w:val="both"/>
        <w:rPr>
          <w:rFonts w:ascii="GHEA Grapalat" w:hAnsi="GHEA Grapalat" w:cs="Sylfaen"/>
          <w:sz w:val="20"/>
          <w:szCs w:val="18"/>
          <w:lang w:val="hy-AM"/>
        </w:rPr>
      </w:pPr>
      <w:r w:rsidRPr="00B502F5">
        <w:rPr>
          <w:rFonts w:ascii="GHEA Grapalat" w:hAnsi="GHEA Grapalat" w:cs="Sylfaen"/>
          <w:sz w:val="20"/>
          <w:szCs w:val="18"/>
          <w:lang w:val="hy-AM"/>
        </w:rPr>
        <w:t>Ջերմամեկուսիչ նյութեր՝ բազալտի հումքով մանրաթելային հանքաբամբակե սալերով,</w:t>
      </w:r>
    </w:p>
    <w:p w14:paraId="13F63E3D" w14:textId="22C753BE" w:rsidR="00DF1394" w:rsidRPr="00B502F5" w:rsidRDefault="00887E8B" w:rsidP="00B502F5">
      <w:pPr>
        <w:shd w:val="clear" w:color="auto" w:fill="FFFFFF"/>
        <w:spacing w:line="276" w:lineRule="auto"/>
        <w:ind w:left="630"/>
        <w:jc w:val="both"/>
        <w:rPr>
          <w:rFonts w:ascii="GHEA Grapalat" w:hAnsi="GHEA Grapalat" w:cs="Arial"/>
          <w:b/>
          <w:sz w:val="22"/>
          <w:szCs w:val="20"/>
          <w:lang w:val="hy-AM"/>
        </w:rPr>
      </w:pPr>
      <w:r w:rsidRPr="00B502F5">
        <w:rPr>
          <w:rFonts w:ascii="GHEA Grapalat" w:hAnsi="GHEA Grapalat" w:cs="Sylfaen"/>
          <w:sz w:val="20"/>
          <w:szCs w:val="18"/>
          <w:lang w:val="hy-AM"/>
        </w:rPr>
        <w:t>Քանդման (ապամոնտաժման) աշխատանքները նախատեսել գործող նորմերին համապատասխան</w:t>
      </w:r>
    </w:p>
    <w:p w14:paraId="6DB5BE5F" w14:textId="77777777" w:rsidR="00DF1394" w:rsidRDefault="00DF1394" w:rsidP="00AA1409">
      <w:pPr>
        <w:spacing w:before="240"/>
        <w:rPr>
          <w:rFonts w:ascii="GHEA Grapalat" w:hAnsi="GHEA Grapalat" w:cs="Arial"/>
          <w:b/>
          <w:sz w:val="20"/>
          <w:szCs w:val="20"/>
          <w:lang w:val="hy-AM"/>
        </w:rPr>
      </w:pPr>
    </w:p>
    <w:p w14:paraId="59FF0C7A" w14:textId="288E7E89" w:rsidR="00AE497A" w:rsidRDefault="00AE497A" w:rsidP="00E43CB7">
      <w:pPr>
        <w:tabs>
          <w:tab w:val="left" w:pos="6570"/>
        </w:tabs>
        <w:jc w:val="center"/>
        <w:rPr>
          <w:rFonts w:ascii="GHEA Grapalat" w:hAnsi="GHEA Grapalat"/>
          <w:b/>
          <w:sz w:val="20"/>
          <w:szCs w:val="20"/>
          <w:u w:val="single"/>
          <w:lang w:val="hy-AM"/>
        </w:rPr>
      </w:pPr>
    </w:p>
    <w:p w14:paraId="7D991BEB" w14:textId="75D0F184" w:rsidR="00AE497A" w:rsidRDefault="00AE497A" w:rsidP="00E43CB7">
      <w:pPr>
        <w:tabs>
          <w:tab w:val="left" w:pos="6570"/>
        </w:tabs>
        <w:jc w:val="center"/>
        <w:rPr>
          <w:rFonts w:ascii="GHEA Grapalat" w:hAnsi="GHEA Grapalat"/>
          <w:b/>
          <w:sz w:val="20"/>
          <w:szCs w:val="20"/>
          <w:u w:val="single"/>
          <w:lang w:val="hy-AM"/>
        </w:rPr>
      </w:pPr>
    </w:p>
    <w:p w14:paraId="6DCF9879" w14:textId="50195C42" w:rsidR="00AE497A" w:rsidRDefault="00AE497A" w:rsidP="00E43CB7">
      <w:pPr>
        <w:tabs>
          <w:tab w:val="left" w:pos="6570"/>
        </w:tabs>
        <w:jc w:val="center"/>
        <w:rPr>
          <w:rFonts w:ascii="GHEA Grapalat" w:hAnsi="GHEA Grapalat"/>
          <w:b/>
          <w:sz w:val="20"/>
          <w:szCs w:val="20"/>
          <w:u w:val="single"/>
          <w:lang w:val="hy-AM"/>
        </w:rPr>
      </w:pPr>
    </w:p>
    <w:p w14:paraId="77F52504" w14:textId="77777777" w:rsidR="00AE497A" w:rsidRPr="006E0A77" w:rsidRDefault="00AE497A" w:rsidP="00E43CB7">
      <w:pPr>
        <w:tabs>
          <w:tab w:val="left" w:pos="6570"/>
        </w:tabs>
        <w:jc w:val="center"/>
        <w:rPr>
          <w:rFonts w:ascii="GHEA Grapalat" w:hAnsi="GHEA Grapalat"/>
          <w:b/>
          <w:sz w:val="20"/>
          <w:szCs w:val="20"/>
          <w:u w:val="single"/>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AA1409">
          <w:footnotePr>
            <w:pos w:val="beneathText"/>
          </w:footnotePr>
          <w:pgSz w:w="11906" w:h="16838" w:code="9"/>
          <w:pgMar w:top="533" w:right="836" w:bottom="540" w:left="810" w:header="561" w:footer="561" w:gutter="0"/>
          <w:cols w:space="720"/>
        </w:sectPr>
      </w:pPr>
      <w:r w:rsidRPr="006E0A77">
        <w:rPr>
          <w:rFonts w:ascii="GHEA Grapalat" w:hAnsi="GHEA Grapalat" w:cs="Sylfaen"/>
          <w:color w:val="000000"/>
          <w:sz w:val="20"/>
        </w:rPr>
        <w:br w:type="page"/>
      </w:r>
    </w:p>
    <w:p w14:paraId="1BABAD0E" w14:textId="6FCB38D9" w:rsidR="009A2E34" w:rsidRDefault="009A2E34" w:rsidP="009A2E34">
      <w:pPr>
        <w:jc w:val="right"/>
        <w:rPr>
          <w:rFonts w:ascii="GHEA Grapalat" w:hAnsi="GHEA Grapalat"/>
          <w:sz w:val="20"/>
          <w:szCs w:val="20"/>
          <w:lang w:val="hy-AM"/>
        </w:rPr>
      </w:pPr>
    </w:p>
    <w:p w14:paraId="5C95372D" w14:textId="21F5260B" w:rsidR="007678FA" w:rsidRPr="00BB4160" w:rsidRDefault="007678FA" w:rsidP="00E43CB7">
      <w:pPr>
        <w:jc w:val="right"/>
        <w:rPr>
          <w:rFonts w:ascii="GHEA Grapalat" w:hAnsi="GHEA Grapalat"/>
          <w:i/>
          <w:sz w:val="20"/>
          <w:szCs w:val="20"/>
          <w:lang w:val="hy-AM"/>
        </w:rPr>
      </w:pPr>
      <w:r w:rsidRPr="00BB4160">
        <w:rPr>
          <w:rFonts w:ascii="GHEA Grapalat" w:hAnsi="GHEA Grapalat"/>
          <w:i/>
          <w:sz w:val="20"/>
          <w:szCs w:val="20"/>
          <w:lang w:val="hy-AM"/>
        </w:rPr>
        <w:t xml:space="preserve">Հավելված </w:t>
      </w:r>
      <w:r w:rsidR="00A85C58" w:rsidRPr="00BB4160">
        <w:rPr>
          <w:rFonts w:ascii="GHEA Grapalat" w:hAnsi="GHEA Grapalat"/>
          <w:i/>
          <w:sz w:val="20"/>
          <w:szCs w:val="20"/>
          <w:lang w:val="hy-AM"/>
        </w:rPr>
        <w:t xml:space="preserve">N </w:t>
      </w:r>
      <w:r w:rsidRPr="00BB4160">
        <w:rPr>
          <w:rFonts w:ascii="GHEA Grapalat" w:hAnsi="GHEA Grapalat"/>
          <w:i/>
          <w:sz w:val="20"/>
          <w:szCs w:val="20"/>
          <w:lang w:val="hy-AM"/>
        </w:rPr>
        <w:t>3</w:t>
      </w:r>
    </w:p>
    <w:p w14:paraId="168B0964" w14:textId="6E5DACCA" w:rsidR="00C62268" w:rsidRPr="00BB4160" w:rsidRDefault="004078CC" w:rsidP="00E43CB7">
      <w:pPr>
        <w:jc w:val="right"/>
        <w:rPr>
          <w:rFonts w:ascii="GHEA Grapalat" w:hAnsi="GHEA Grapalat"/>
          <w:i/>
          <w:sz w:val="20"/>
          <w:szCs w:val="20"/>
          <w:lang w:val="hy-AM"/>
        </w:rPr>
      </w:pPr>
      <w:r w:rsidRPr="00BB4160">
        <w:rPr>
          <w:rFonts w:ascii="GHEA Grapalat" w:hAnsi="GHEA Grapalat"/>
          <w:i/>
          <w:sz w:val="20"/>
          <w:szCs w:val="20"/>
        </w:rPr>
        <w:t xml:space="preserve">      </w:t>
      </w:r>
      <w:r w:rsidR="00C62268" w:rsidRPr="00BB4160">
        <w:rPr>
          <w:rFonts w:ascii="GHEA Grapalat" w:hAnsi="GHEA Grapalat"/>
          <w:i/>
          <w:sz w:val="20"/>
          <w:szCs w:val="20"/>
          <w:lang w:val="hy-AM"/>
        </w:rPr>
        <w:t>202</w:t>
      </w:r>
      <w:r w:rsidR="00D86A6F" w:rsidRPr="00BB4160">
        <w:rPr>
          <w:rFonts w:ascii="GHEA Grapalat" w:hAnsi="GHEA Grapalat"/>
          <w:i/>
          <w:sz w:val="20"/>
          <w:szCs w:val="20"/>
        </w:rPr>
        <w:t>6</w:t>
      </w:r>
      <w:r w:rsidR="00C62268" w:rsidRPr="00BB4160">
        <w:rPr>
          <w:rFonts w:ascii="GHEA Grapalat" w:hAnsi="GHEA Grapalat"/>
          <w:i/>
          <w:sz w:val="20"/>
          <w:szCs w:val="20"/>
          <w:lang w:val="hy-AM"/>
        </w:rPr>
        <w:t xml:space="preserve"> թ. կնքված </w:t>
      </w:r>
    </w:p>
    <w:p w14:paraId="6EF3F374" w14:textId="1D1AE622" w:rsidR="00C62268" w:rsidRPr="006E0A77" w:rsidRDefault="00C62268" w:rsidP="00E43CB7">
      <w:pPr>
        <w:jc w:val="right"/>
        <w:rPr>
          <w:rFonts w:ascii="GHEA Grapalat" w:hAnsi="GHEA Grapalat"/>
          <w:sz w:val="20"/>
          <w:szCs w:val="20"/>
          <w:lang w:val="hy-AM"/>
        </w:rPr>
      </w:pPr>
      <w:r w:rsidRPr="00BB4160">
        <w:rPr>
          <w:rFonts w:ascii="GHEA Grapalat" w:hAnsi="GHEA Grapalat"/>
          <w:i/>
          <w:sz w:val="20"/>
          <w:szCs w:val="20"/>
          <w:lang w:val="hy-AM"/>
        </w:rPr>
        <w:t xml:space="preserve">                      N </w:t>
      </w:r>
      <w:r w:rsidR="00F93EFD" w:rsidRPr="00BB4160">
        <w:rPr>
          <w:rFonts w:ascii="GHEA Grapalat" w:hAnsi="GHEA Grapalat"/>
          <w:i/>
          <w:sz w:val="20"/>
          <w:szCs w:val="20"/>
          <w:lang w:val="af-ZA"/>
        </w:rPr>
        <w:t>ՀՀՔԿ-ԳՀԽԾՁԲ-26/1</w:t>
      </w:r>
      <w:r w:rsidR="00BB4160" w:rsidRPr="00BB4160">
        <w:rPr>
          <w:rFonts w:ascii="GHEA Grapalat" w:hAnsi="GHEA Grapalat"/>
          <w:i/>
          <w:sz w:val="20"/>
          <w:szCs w:val="20"/>
          <w:lang w:val="af-ZA"/>
        </w:rPr>
        <w:t>6</w:t>
      </w:r>
      <w:r w:rsidR="00F93EFD" w:rsidRPr="00BB4160">
        <w:rPr>
          <w:rFonts w:ascii="GHEA Grapalat" w:hAnsi="GHEA Grapalat"/>
          <w:i/>
          <w:sz w:val="20"/>
          <w:szCs w:val="20"/>
          <w:lang w:val="af-ZA"/>
        </w:rPr>
        <w:t xml:space="preserve"> </w:t>
      </w:r>
      <w:r w:rsidRPr="00BB4160">
        <w:rPr>
          <w:rFonts w:ascii="GHEA Grapalat" w:hAnsi="GHEA Grapalat"/>
          <w:i/>
          <w:sz w:val="20"/>
          <w:szCs w:val="20"/>
        </w:rPr>
        <w:t xml:space="preserve">գնման </w:t>
      </w:r>
      <w:r w:rsidRPr="00BB4160">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38398C" w:rsidRDefault="007678FA" w:rsidP="00E43CB7">
      <w:pPr>
        <w:pStyle w:val="BodyTextIndent"/>
        <w:spacing w:line="240" w:lineRule="auto"/>
        <w:ind w:firstLine="540"/>
        <w:rPr>
          <w:i w:val="0"/>
          <w:iCs/>
          <w:lang w:val="es-ES"/>
        </w:rPr>
      </w:pPr>
      <w:r w:rsidRPr="0038398C">
        <w:rPr>
          <w:rFonts w:ascii="GHEA Grapalat" w:hAnsi="GHEA Grapalat"/>
          <w:i w:val="0"/>
          <w:color w:val="000000"/>
          <w:lang w:val="es-ES" w:eastAsia="ru-RU"/>
        </w:rPr>
        <w:t>«      » «              »</w:t>
      </w:r>
      <w:r w:rsidRPr="0038398C">
        <w:rPr>
          <w:i w:val="0"/>
          <w:iCs/>
          <w:lang w:val="es-ES"/>
        </w:rPr>
        <w:t xml:space="preserve">  </w:t>
      </w:r>
      <w:r w:rsidRPr="0038398C">
        <w:rPr>
          <w:rFonts w:ascii="GHEA Grapalat" w:hAnsi="GHEA Grapalat"/>
          <w:i w:val="0"/>
          <w:color w:val="000000"/>
          <w:lang w:val="es-ES" w:eastAsia="ru-RU"/>
        </w:rPr>
        <w:t xml:space="preserve">20    </w:t>
      </w:r>
      <w:r w:rsidRPr="0038398C">
        <w:rPr>
          <w:rFonts w:ascii="GHEA Grapalat" w:hAnsi="GHEA Grapalat"/>
          <w:i w:val="0"/>
          <w:color w:val="000000"/>
          <w:lang w:eastAsia="ru-RU"/>
        </w:rPr>
        <w:t>թ</w:t>
      </w:r>
      <w:r w:rsidRPr="0038398C">
        <w:rPr>
          <w:rFonts w:ascii="GHEA Grapalat" w:hAnsi="GHEA Grapalat"/>
          <w:i w:val="0"/>
          <w:color w:val="000000"/>
          <w:lang w:val="es-ES" w:eastAsia="ru-RU"/>
        </w:rPr>
        <w:t>.</w:t>
      </w:r>
    </w:p>
    <w:p w14:paraId="030BE504" w14:textId="77777777" w:rsidR="007678FA" w:rsidRPr="0038398C" w:rsidRDefault="007678FA" w:rsidP="00E43CB7">
      <w:pPr>
        <w:pStyle w:val="BodyTextIndent"/>
        <w:spacing w:line="240" w:lineRule="auto"/>
        <w:ind w:firstLine="0"/>
        <w:rPr>
          <w:iCs/>
          <w:lang w:val="es-ES"/>
        </w:rPr>
      </w:pPr>
    </w:p>
    <w:p w14:paraId="7A5D74B6" w14:textId="77777777" w:rsidR="007678FA" w:rsidRPr="0038398C" w:rsidRDefault="007678FA" w:rsidP="00E43CB7">
      <w:pPr>
        <w:pStyle w:val="NormalWeb"/>
        <w:spacing w:before="0" w:beforeAutospacing="0" w:after="0" w:afterAutospacing="0"/>
        <w:rPr>
          <w:rFonts w:ascii="GHEA Grapalat" w:hAnsi="GHEA Grapalat"/>
          <w:color w:val="000000"/>
          <w:sz w:val="20"/>
          <w:szCs w:val="20"/>
          <w:lang w:val="es-ES"/>
        </w:rPr>
      </w:pPr>
      <w:r w:rsidRPr="0038398C">
        <w:rPr>
          <w:rFonts w:ascii="GHEA Grapalat" w:hAnsi="GHEA Grapalat"/>
          <w:color w:val="000000"/>
          <w:sz w:val="20"/>
          <w:szCs w:val="20"/>
        </w:rPr>
        <w:t>Պայմանագրի</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rPr>
        <w:t>այսուհետ</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rPr>
        <w:t>Պայմանագիր</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rPr>
        <w:t>անվանումը</w:t>
      </w:r>
      <w:r w:rsidRPr="0038398C">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38398C" w:rsidRDefault="007678FA" w:rsidP="00E43CB7">
      <w:pPr>
        <w:pStyle w:val="NormalWeb"/>
        <w:spacing w:before="0" w:beforeAutospacing="0" w:after="0" w:afterAutospacing="0"/>
        <w:rPr>
          <w:rFonts w:ascii="GHEA Grapalat" w:hAnsi="GHEA Grapalat"/>
          <w:color w:val="000000"/>
          <w:sz w:val="20"/>
          <w:szCs w:val="20"/>
          <w:lang w:val="es-ES"/>
        </w:rPr>
      </w:pPr>
      <w:r w:rsidRPr="0038398C">
        <w:rPr>
          <w:rFonts w:ascii="GHEA Grapalat" w:hAnsi="GHEA Grapalat"/>
          <w:color w:val="000000"/>
          <w:sz w:val="20"/>
          <w:szCs w:val="20"/>
        </w:rPr>
        <w:t>Պայմանագրի</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rPr>
        <w:t>կնքման</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rPr>
        <w:t>ամսաթիվը</w:t>
      </w:r>
      <w:r w:rsidRPr="0038398C">
        <w:rPr>
          <w:rFonts w:ascii="GHEA Grapalat" w:hAnsi="GHEA Grapalat"/>
          <w:color w:val="000000"/>
          <w:sz w:val="20"/>
          <w:szCs w:val="20"/>
          <w:lang w:val="es-ES"/>
        </w:rPr>
        <w:t xml:space="preserve">` «____» «__________________» 20 </w:t>
      </w:r>
      <w:r w:rsidRPr="0038398C">
        <w:rPr>
          <w:rFonts w:ascii="GHEA Grapalat" w:hAnsi="GHEA Grapalat"/>
          <w:color w:val="000000"/>
          <w:sz w:val="20"/>
          <w:szCs w:val="20"/>
        </w:rPr>
        <w:t>թ</w:t>
      </w:r>
      <w:r w:rsidRPr="0038398C">
        <w:rPr>
          <w:rFonts w:ascii="GHEA Grapalat" w:hAnsi="GHEA Grapalat"/>
          <w:color w:val="000000"/>
          <w:sz w:val="20"/>
          <w:szCs w:val="20"/>
          <w:lang w:val="es-ES"/>
        </w:rPr>
        <w:t>.</w:t>
      </w:r>
    </w:p>
    <w:p w14:paraId="0DF25932" w14:textId="77777777" w:rsidR="007678FA" w:rsidRPr="0038398C" w:rsidRDefault="007678FA" w:rsidP="00E43CB7">
      <w:pPr>
        <w:pStyle w:val="NormalWeb"/>
        <w:spacing w:before="0" w:beforeAutospacing="0" w:after="0" w:afterAutospacing="0"/>
        <w:rPr>
          <w:rFonts w:ascii="GHEA Grapalat" w:hAnsi="GHEA Grapalat"/>
          <w:color w:val="000000"/>
          <w:sz w:val="20"/>
          <w:szCs w:val="20"/>
          <w:lang w:val="es-ES"/>
        </w:rPr>
      </w:pPr>
      <w:r w:rsidRPr="0038398C">
        <w:rPr>
          <w:rFonts w:ascii="GHEA Grapalat" w:hAnsi="GHEA Grapalat"/>
          <w:color w:val="000000"/>
          <w:sz w:val="20"/>
          <w:szCs w:val="20"/>
        </w:rPr>
        <w:t>Պայմանագրի</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rPr>
        <w:t>համարը</w:t>
      </w:r>
      <w:r w:rsidRPr="0038398C">
        <w:rPr>
          <w:rFonts w:ascii="GHEA Grapalat" w:hAnsi="GHEA Grapalat"/>
          <w:color w:val="000000"/>
          <w:sz w:val="20"/>
          <w:szCs w:val="20"/>
          <w:lang w:val="es-ES"/>
        </w:rPr>
        <w:t>`    __________</w:t>
      </w:r>
    </w:p>
    <w:p w14:paraId="255490AF" w14:textId="5FA43DAE" w:rsidR="007678FA" w:rsidRPr="0038398C" w:rsidRDefault="007678FA" w:rsidP="00E43CB7">
      <w:pPr>
        <w:jc w:val="both"/>
        <w:rPr>
          <w:rFonts w:ascii="GHEA Grapalat" w:hAnsi="GHEA Grapalat" w:cs="Sylfaen"/>
          <w:iCs/>
          <w:sz w:val="20"/>
          <w:szCs w:val="20"/>
          <w:lang w:val="es-ES"/>
        </w:rPr>
      </w:pPr>
      <w:r w:rsidRPr="0038398C">
        <w:rPr>
          <w:rFonts w:ascii="GHEA Grapalat" w:hAnsi="GHEA Grapalat"/>
          <w:iCs/>
          <w:color w:val="000000"/>
          <w:sz w:val="20"/>
          <w:szCs w:val="20"/>
        </w:rPr>
        <w:t>Պատվիրատուն</w:t>
      </w:r>
      <w:r w:rsidRPr="0038398C">
        <w:rPr>
          <w:rFonts w:ascii="GHEA Grapalat" w:hAnsi="GHEA Grapalat"/>
          <w:iCs/>
          <w:color w:val="000000"/>
          <w:sz w:val="20"/>
          <w:szCs w:val="20"/>
          <w:lang w:val="es-ES"/>
        </w:rPr>
        <w:t xml:space="preserve">  </w:t>
      </w:r>
      <w:r w:rsidRPr="0038398C">
        <w:rPr>
          <w:rFonts w:ascii="GHEA Grapalat" w:hAnsi="GHEA Grapalat"/>
          <w:iCs/>
          <w:color w:val="000000"/>
          <w:sz w:val="20"/>
          <w:szCs w:val="20"/>
        </w:rPr>
        <w:t>և</w:t>
      </w:r>
      <w:r w:rsidRPr="0038398C">
        <w:rPr>
          <w:rFonts w:ascii="GHEA Grapalat" w:hAnsi="GHEA Grapalat"/>
          <w:iCs/>
          <w:color w:val="000000"/>
          <w:sz w:val="20"/>
          <w:szCs w:val="20"/>
          <w:lang w:val="es-ES"/>
        </w:rPr>
        <w:t xml:space="preserve">  </w:t>
      </w:r>
      <w:r w:rsidRPr="0038398C">
        <w:rPr>
          <w:rFonts w:ascii="GHEA Grapalat" w:hAnsi="GHEA Grapalat"/>
          <w:color w:val="000000"/>
          <w:sz w:val="20"/>
          <w:szCs w:val="20"/>
        </w:rPr>
        <w:t>Պայմանագրի</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rPr>
        <w:t>կողմը՝</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հիմք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ընդունելով</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պայմանագրի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կատարման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վերաբերյալ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 »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20 </w:t>
      </w:r>
      <w:r w:rsidRPr="0038398C">
        <w:rPr>
          <w:rFonts w:ascii="GHEA Grapalat" w:hAnsi="GHEA Grapalat"/>
          <w:color w:val="000000"/>
          <w:sz w:val="20"/>
          <w:szCs w:val="20"/>
          <w:lang w:val="es-ES"/>
        </w:rPr>
        <w:t xml:space="preserve">  </w:t>
      </w:r>
      <w:r w:rsidRPr="0038398C">
        <w:rPr>
          <w:rFonts w:ascii="GHEA Grapalat" w:hAnsi="GHEA Grapalat"/>
          <w:color w:val="000000"/>
          <w:sz w:val="20"/>
          <w:szCs w:val="20"/>
          <w:lang w:val="hy-AM"/>
        </w:rPr>
        <w:t xml:space="preserve">  թ. դուրս գրված </w:t>
      </w:r>
      <w:r w:rsidRPr="0038398C">
        <w:rPr>
          <w:rFonts w:ascii="GHEA Grapalat" w:hAnsi="GHEA Grapalat"/>
          <w:color w:val="000000"/>
          <w:sz w:val="20"/>
          <w:szCs w:val="20"/>
          <w:lang w:val="es-ES"/>
        </w:rPr>
        <w:t xml:space="preserve">N ___   </w:t>
      </w:r>
      <w:r w:rsidRPr="0038398C">
        <w:rPr>
          <w:rFonts w:ascii="GHEA Grapalat" w:hAnsi="GHEA Grapalat"/>
          <w:color w:val="000000"/>
          <w:sz w:val="20"/>
          <w:szCs w:val="20"/>
          <w:lang w:val="hy-AM"/>
        </w:rPr>
        <w:t xml:space="preserve">հաշիվ ապրանքագիրը, </w:t>
      </w:r>
      <w:r w:rsidRPr="0038398C">
        <w:rPr>
          <w:rFonts w:ascii="GHEA Grapalat" w:hAnsi="GHEA Grapalat"/>
          <w:color w:val="000000"/>
          <w:sz w:val="20"/>
          <w:szCs w:val="20"/>
          <w:lang w:val="es-ES"/>
        </w:rPr>
        <w:t>կազմեցին սույն արձանագրությունը հետևյալի մասին.</w:t>
      </w:r>
    </w:p>
    <w:p w14:paraId="383F41EC" w14:textId="77777777" w:rsidR="007678FA" w:rsidRPr="0038398C" w:rsidRDefault="007678FA" w:rsidP="00E43CB7">
      <w:pPr>
        <w:jc w:val="both"/>
        <w:rPr>
          <w:rFonts w:ascii="GHEA Grapalat" w:hAnsi="GHEA Grapalat"/>
          <w:iCs/>
          <w:color w:val="000000"/>
          <w:sz w:val="20"/>
          <w:szCs w:val="20"/>
          <w:lang w:val="hy-AM"/>
        </w:rPr>
      </w:pPr>
      <w:r w:rsidRPr="0038398C">
        <w:rPr>
          <w:rFonts w:ascii="GHEA Grapalat" w:hAnsi="GHEA Grapalat"/>
          <w:iCs/>
          <w:color w:val="000000"/>
          <w:sz w:val="20"/>
          <w:szCs w:val="20"/>
        </w:rPr>
        <w:t>Պայմանագրի</w:t>
      </w:r>
      <w:r w:rsidRPr="0038398C">
        <w:rPr>
          <w:rFonts w:ascii="GHEA Grapalat" w:hAnsi="GHEA Grapalat"/>
          <w:iCs/>
          <w:color w:val="000000"/>
          <w:sz w:val="20"/>
          <w:szCs w:val="20"/>
          <w:lang w:val="es-ES"/>
        </w:rPr>
        <w:t xml:space="preserve"> </w:t>
      </w:r>
      <w:r w:rsidRPr="0038398C">
        <w:rPr>
          <w:rFonts w:ascii="GHEA Grapalat" w:hAnsi="GHEA Grapalat"/>
          <w:iCs/>
          <w:color w:val="000000"/>
          <w:sz w:val="20"/>
          <w:szCs w:val="20"/>
        </w:rPr>
        <w:t>շրջանակներում</w:t>
      </w:r>
      <w:r w:rsidRPr="0038398C">
        <w:rPr>
          <w:rFonts w:ascii="GHEA Grapalat" w:hAnsi="GHEA Grapalat"/>
          <w:iCs/>
          <w:color w:val="000000"/>
          <w:sz w:val="20"/>
          <w:szCs w:val="20"/>
          <w:lang w:val="es-ES"/>
        </w:rPr>
        <w:t xml:space="preserve"> </w:t>
      </w:r>
      <w:r w:rsidRPr="0038398C">
        <w:rPr>
          <w:rFonts w:ascii="GHEA Grapalat" w:hAnsi="GHEA Grapalat"/>
          <w:iCs/>
          <w:snapToGrid w:val="0"/>
          <w:color w:val="000000"/>
          <w:sz w:val="20"/>
          <w:szCs w:val="20"/>
          <w:lang w:val="es-ES"/>
        </w:rPr>
        <w:t xml:space="preserve">Պայմանագրի կողմը </w:t>
      </w:r>
      <w:r w:rsidRPr="0038398C">
        <w:rPr>
          <w:rFonts w:ascii="GHEA Grapalat" w:hAnsi="GHEA Grapalat"/>
          <w:iCs/>
          <w:color w:val="000000"/>
          <w:sz w:val="20"/>
          <w:szCs w:val="20"/>
          <w:lang w:val="es-ES"/>
        </w:rPr>
        <w:t>մատուցել է հետևյալ ծառայությունները</w:t>
      </w:r>
      <w:r w:rsidRPr="0038398C">
        <w:rPr>
          <w:rFonts w:ascii="GHEA Grapalat" w:hAnsi="GHEA Grapalat"/>
          <w:iCs/>
          <w:color w:val="000000"/>
          <w:sz w:val="20"/>
          <w:szCs w:val="20"/>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D6097B" w:rsidRDefault="007678FA" w:rsidP="00E43CB7">
      <w:pPr>
        <w:ind w:firstLine="375"/>
        <w:jc w:val="both"/>
        <w:rPr>
          <w:rFonts w:ascii="GHEA Grapalat" w:hAnsi="GHEA Grapalat"/>
          <w:iCs/>
          <w:snapToGrid w:val="0"/>
          <w:color w:val="000000"/>
          <w:sz w:val="20"/>
          <w:szCs w:val="21"/>
          <w:lang w:val="es-ES"/>
        </w:rPr>
      </w:pPr>
      <w:r w:rsidRPr="00D6097B">
        <w:rPr>
          <w:rFonts w:ascii="Arial" w:hAnsi="Arial" w:cs="Arial"/>
          <w:iCs/>
          <w:color w:val="000000"/>
          <w:sz w:val="20"/>
          <w:szCs w:val="21"/>
          <w:lang w:val="es-ES"/>
        </w:rPr>
        <w:t> </w:t>
      </w:r>
      <w:r w:rsidRPr="00D6097B">
        <w:rPr>
          <w:rFonts w:ascii="GHEA Grapalat" w:hAnsi="GHEA Grapalat"/>
          <w:iCs/>
          <w:snapToGrid w:val="0"/>
          <w:color w:val="000000"/>
          <w:sz w:val="20"/>
          <w:szCs w:val="21"/>
          <w:lang w:val="hy-AM"/>
        </w:rPr>
        <w:t xml:space="preserve">Սույն </w:t>
      </w:r>
      <w:r w:rsidRPr="00D6097B">
        <w:rPr>
          <w:rFonts w:ascii="GHEA Grapalat" w:hAnsi="GHEA Grapalat"/>
          <w:iCs/>
          <w:snapToGrid w:val="0"/>
          <w:color w:val="000000"/>
          <w:sz w:val="20"/>
          <w:szCs w:val="21"/>
        </w:rPr>
        <w:t>արձանագրության</w:t>
      </w:r>
      <w:r w:rsidRPr="00D6097B">
        <w:rPr>
          <w:rFonts w:ascii="GHEA Grapalat" w:hAnsi="GHEA Grapalat"/>
          <w:iCs/>
          <w:snapToGrid w:val="0"/>
          <w:color w:val="000000"/>
          <w:sz w:val="20"/>
          <w:szCs w:val="21"/>
          <w:lang w:val="es-ES"/>
        </w:rPr>
        <w:t xml:space="preserve"> </w:t>
      </w:r>
      <w:r w:rsidRPr="00D6097B">
        <w:rPr>
          <w:rFonts w:ascii="GHEA Grapalat" w:hAnsi="GHEA Grapalat"/>
          <w:iCs/>
          <w:snapToGrid w:val="0"/>
          <w:color w:val="000000"/>
          <w:sz w:val="20"/>
          <w:szCs w:val="21"/>
        </w:rPr>
        <w:t>երկկողմ</w:t>
      </w:r>
      <w:r w:rsidRPr="00D6097B">
        <w:rPr>
          <w:rFonts w:ascii="GHEA Grapalat" w:hAnsi="GHEA Grapalat"/>
          <w:iCs/>
          <w:snapToGrid w:val="0"/>
          <w:color w:val="000000"/>
          <w:sz w:val="20"/>
          <w:szCs w:val="21"/>
          <w:lang w:val="es-ES"/>
        </w:rPr>
        <w:t xml:space="preserve"> </w:t>
      </w:r>
      <w:r w:rsidRPr="00D6097B">
        <w:rPr>
          <w:rFonts w:ascii="GHEA Grapalat" w:hAnsi="GHEA Grapalat"/>
          <w:iCs/>
          <w:snapToGrid w:val="0"/>
          <w:color w:val="000000"/>
          <w:sz w:val="20"/>
          <w:szCs w:val="21"/>
          <w:lang w:val="hy-AM"/>
        </w:rPr>
        <w:t>հաստատման համար հիմք հանդիսացած</w:t>
      </w:r>
      <w:r w:rsidRPr="00D6097B">
        <w:rPr>
          <w:rFonts w:ascii="GHEA Grapalat" w:hAnsi="GHEA Grapalat"/>
          <w:iCs/>
          <w:snapToGrid w:val="0"/>
          <w:color w:val="000000"/>
          <w:sz w:val="20"/>
          <w:szCs w:val="21"/>
          <w:lang w:val="es-ES"/>
        </w:rPr>
        <w:t xml:space="preserve"> </w:t>
      </w:r>
      <w:r w:rsidRPr="00D6097B">
        <w:rPr>
          <w:rFonts w:ascii="GHEA Grapalat" w:hAnsi="GHEA Grapalat"/>
          <w:iCs/>
          <w:snapToGrid w:val="0"/>
          <w:color w:val="000000"/>
          <w:sz w:val="20"/>
          <w:szCs w:val="21"/>
        </w:rPr>
        <w:t>հաշիվ</w:t>
      </w:r>
      <w:r w:rsidRPr="00D6097B">
        <w:rPr>
          <w:rFonts w:ascii="GHEA Grapalat" w:hAnsi="GHEA Grapalat"/>
          <w:iCs/>
          <w:snapToGrid w:val="0"/>
          <w:color w:val="000000"/>
          <w:sz w:val="20"/>
          <w:szCs w:val="21"/>
          <w:lang w:val="es-ES"/>
        </w:rPr>
        <w:t xml:space="preserve"> </w:t>
      </w:r>
      <w:r w:rsidRPr="00D6097B">
        <w:rPr>
          <w:rFonts w:ascii="GHEA Grapalat" w:hAnsi="GHEA Grapalat"/>
          <w:iCs/>
          <w:snapToGrid w:val="0"/>
          <w:color w:val="000000"/>
          <w:sz w:val="20"/>
          <w:szCs w:val="21"/>
        </w:rPr>
        <w:t>ապրանքագիրը</w:t>
      </w:r>
      <w:r w:rsidRPr="00D6097B">
        <w:rPr>
          <w:rFonts w:ascii="GHEA Grapalat" w:hAnsi="GHEA Grapalat"/>
          <w:iCs/>
          <w:snapToGrid w:val="0"/>
          <w:color w:val="000000"/>
          <w:sz w:val="20"/>
          <w:szCs w:val="21"/>
          <w:lang w:val="es-ES"/>
        </w:rPr>
        <w:t xml:space="preserve"> </w:t>
      </w:r>
      <w:r w:rsidRPr="00D6097B">
        <w:rPr>
          <w:rFonts w:ascii="GHEA Grapalat" w:hAnsi="GHEA Grapalat"/>
          <w:iCs/>
          <w:snapToGrid w:val="0"/>
          <w:color w:val="000000"/>
          <w:sz w:val="20"/>
          <w:szCs w:val="21"/>
        </w:rPr>
        <w:t>և</w:t>
      </w:r>
      <w:r w:rsidRPr="00D6097B">
        <w:rPr>
          <w:rFonts w:ascii="GHEA Grapalat" w:hAnsi="GHEA Grapalat"/>
          <w:iCs/>
          <w:snapToGrid w:val="0"/>
          <w:color w:val="000000"/>
          <w:sz w:val="20"/>
          <w:szCs w:val="21"/>
          <w:lang w:val="es-ES"/>
        </w:rPr>
        <w:t xml:space="preserve"> </w:t>
      </w:r>
      <w:r w:rsidRPr="00D6097B">
        <w:rPr>
          <w:rFonts w:ascii="GHEA Grapalat" w:hAnsi="GHEA Grapalat"/>
          <w:iCs/>
          <w:snapToGrid w:val="0"/>
          <w:color w:val="000000"/>
          <w:sz w:val="20"/>
          <w:szCs w:val="21"/>
          <w:lang w:val="hy-AM"/>
        </w:rPr>
        <w:t xml:space="preserve">դրական </w:t>
      </w:r>
      <w:r w:rsidRPr="00D6097B">
        <w:rPr>
          <w:rFonts w:ascii="GHEA Grapalat" w:hAnsi="GHEA Grapalat"/>
          <w:color w:val="000000"/>
          <w:sz w:val="20"/>
          <w:szCs w:val="21"/>
          <w:lang w:val="es-ES"/>
        </w:rPr>
        <w:t>եզրակացությունը</w:t>
      </w:r>
      <w:r w:rsidRPr="00D6097B">
        <w:rPr>
          <w:rFonts w:ascii="GHEA Grapalat" w:hAnsi="GHEA Grapalat"/>
          <w:iCs/>
          <w:snapToGrid w:val="0"/>
          <w:color w:val="000000"/>
          <w:sz w:val="20"/>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DA4BBA" w:rsidRDefault="007678FA" w:rsidP="00E43CB7">
      <w:pPr>
        <w:jc w:val="right"/>
        <w:rPr>
          <w:rFonts w:ascii="GHEA Grapalat" w:hAnsi="GHEA Grapalat"/>
          <w:i/>
          <w:sz w:val="20"/>
          <w:szCs w:val="20"/>
          <w:lang w:val="hy-AM"/>
        </w:rPr>
      </w:pPr>
      <w:r w:rsidRPr="00DA4BBA">
        <w:rPr>
          <w:rFonts w:ascii="GHEA Grapalat" w:hAnsi="GHEA Grapalat"/>
          <w:i/>
          <w:sz w:val="20"/>
          <w:szCs w:val="20"/>
          <w:lang w:val="hy-AM"/>
        </w:rPr>
        <w:t xml:space="preserve">Հավելված </w:t>
      </w:r>
      <w:r w:rsidR="001C1495" w:rsidRPr="00DA4BBA">
        <w:rPr>
          <w:rFonts w:ascii="GHEA Grapalat" w:hAnsi="GHEA Grapalat"/>
          <w:i/>
          <w:sz w:val="20"/>
          <w:szCs w:val="20"/>
          <w:lang w:val="hy-AM"/>
        </w:rPr>
        <w:t xml:space="preserve">N </w:t>
      </w:r>
      <w:r w:rsidRPr="00DA4BBA">
        <w:rPr>
          <w:rFonts w:ascii="GHEA Grapalat" w:hAnsi="GHEA Grapalat"/>
          <w:i/>
          <w:sz w:val="20"/>
          <w:szCs w:val="20"/>
          <w:lang w:val="hy-AM"/>
        </w:rPr>
        <w:t>3.1</w:t>
      </w:r>
    </w:p>
    <w:p w14:paraId="4A9E4FF9" w14:textId="05FB3359" w:rsidR="00C62268" w:rsidRPr="00DA4BBA" w:rsidRDefault="00C62268" w:rsidP="00E43CB7">
      <w:pPr>
        <w:jc w:val="right"/>
        <w:rPr>
          <w:rFonts w:ascii="GHEA Grapalat" w:hAnsi="GHEA Grapalat"/>
          <w:i/>
          <w:sz w:val="20"/>
          <w:szCs w:val="20"/>
          <w:lang w:val="hy-AM"/>
        </w:rPr>
      </w:pPr>
      <w:r w:rsidRPr="00DA4BBA">
        <w:rPr>
          <w:rFonts w:ascii="GHEA Grapalat" w:hAnsi="GHEA Grapalat"/>
          <w:i/>
          <w:sz w:val="20"/>
          <w:szCs w:val="20"/>
        </w:rPr>
        <w:t xml:space="preserve">      </w:t>
      </w:r>
      <w:r w:rsidRPr="00DA4BBA">
        <w:rPr>
          <w:rFonts w:ascii="GHEA Grapalat" w:hAnsi="GHEA Grapalat"/>
          <w:i/>
          <w:sz w:val="20"/>
          <w:szCs w:val="20"/>
          <w:lang w:val="hy-AM"/>
        </w:rPr>
        <w:t>202</w:t>
      </w:r>
      <w:r w:rsidR="00D86A6F" w:rsidRPr="00DA4BBA">
        <w:rPr>
          <w:rFonts w:ascii="GHEA Grapalat" w:hAnsi="GHEA Grapalat"/>
          <w:i/>
          <w:sz w:val="20"/>
          <w:szCs w:val="20"/>
        </w:rPr>
        <w:t>6</w:t>
      </w:r>
      <w:r w:rsidRPr="00DA4BBA">
        <w:rPr>
          <w:rFonts w:ascii="GHEA Grapalat" w:hAnsi="GHEA Grapalat"/>
          <w:i/>
          <w:sz w:val="20"/>
          <w:szCs w:val="20"/>
          <w:lang w:val="hy-AM"/>
        </w:rPr>
        <w:t xml:space="preserve"> թ. կնքված </w:t>
      </w:r>
    </w:p>
    <w:p w14:paraId="366EE863" w14:textId="485CF7C4" w:rsidR="00C62268" w:rsidRPr="009F370C" w:rsidRDefault="00C62268" w:rsidP="00E43CB7">
      <w:pPr>
        <w:jc w:val="right"/>
        <w:rPr>
          <w:rFonts w:ascii="GHEA Grapalat" w:hAnsi="GHEA Grapalat"/>
          <w:i/>
          <w:sz w:val="20"/>
          <w:szCs w:val="20"/>
          <w:lang w:val="hy-AM"/>
        </w:rPr>
      </w:pPr>
      <w:r w:rsidRPr="00DA4BBA">
        <w:rPr>
          <w:rFonts w:ascii="GHEA Grapalat" w:hAnsi="GHEA Grapalat"/>
          <w:i/>
          <w:sz w:val="20"/>
          <w:szCs w:val="20"/>
          <w:lang w:val="hy-AM"/>
        </w:rPr>
        <w:t xml:space="preserve">                      N </w:t>
      </w:r>
      <w:r w:rsidR="00EC2C16" w:rsidRPr="00DA4BBA">
        <w:rPr>
          <w:rFonts w:ascii="GHEA Grapalat" w:hAnsi="GHEA Grapalat"/>
          <w:i/>
          <w:sz w:val="20"/>
          <w:szCs w:val="20"/>
          <w:lang w:val="af-ZA"/>
        </w:rPr>
        <w:t>ՀՀՔԿ-ԳՀԽԾՁԲ-26/1</w:t>
      </w:r>
      <w:r w:rsidR="00DA4BBA" w:rsidRPr="00DA4BBA">
        <w:rPr>
          <w:rFonts w:ascii="GHEA Grapalat" w:hAnsi="GHEA Grapalat"/>
          <w:i/>
          <w:sz w:val="20"/>
          <w:szCs w:val="20"/>
          <w:lang w:val="af-ZA"/>
        </w:rPr>
        <w:t>6</w:t>
      </w:r>
      <w:r w:rsidR="00EC2C16" w:rsidRPr="00DA4BBA">
        <w:rPr>
          <w:rFonts w:ascii="GHEA Grapalat" w:hAnsi="GHEA Grapalat"/>
          <w:i/>
          <w:sz w:val="20"/>
          <w:szCs w:val="20"/>
          <w:lang w:val="af-ZA"/>
        </w:rPr>
        <w:t xml:space="preserve"> </w:t>
      </w:r>
      <w:r w:rsidRPr="00DA4BBA">
        <w:rPr>
          <w:rFonts w:ascii="GHEA Grapalat" w:hAnsi="GHEA Grapalat"/>
          <w:i/>
          <w:sz w:val="20"/>
          <w:szCs w:val="20"/>
        </w:rPr>
        <w:t xml:space="preserve">գնման </w:t>
      </w:r>
      <w:r w:rsidRPr="00DA4BBA">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8CE2C9F" w14:textId="77777777" w:rsidR="00D6097B" w:rsidRDefault="00D6097B" w:rsidP="00E43CB7">
      <w:pPr>
        <w:jc w:val="right"/>
        <w:rPr>
          <w:rFonts w:ascii="GHEA Grapalat" w:hAnsi="GHEA Grapalat"/>
          <w:i/>
          <w:sz w:val="20"/>
          <w:szCs w:val="20"/>
          <w:lang w:val="hy-AM"/>
        </w:rPr>
      </w:pPr>
    </w:p>
    <w:p w14:paraId="7B876160" w14:textId="77777777" w:rsidR="00D6097B" w:rsidRDefault="00D6097B" w:rsidP="00E43CB7">
      <w:pPr>
        <w:jc w:val="right"/>
        <w:rPr>
          <w:rFonts w:ascii="GHEA Grapalat" w:hAnsi="GHEA Grapalat"/>
          <w:i/>
          <w:sz w:val="20"/>
          <w:szCs w:val="20"/>
          <w:lang w:val="hy-AM"/>
        </w:rPr>
      </w:pPr>
    </w:p>
    <w:p w14:paraId="5301B7FF" w14:textId="77777777" w:rsidR="00D6097B" w:rsidRDefault="00D6097B" w:rsidP="00E43CB7">
      <w:pPr>
        <w:jc w:val="right"/>
        <w:rPr>
          <w:rFonts w:ascii="GHEA Grapalat" w:hAnsi="GHEA Grapalat"/>
          <w:i/>
          <w:sz w:val="20"/>
          <w:szCs w:val="20"/>
          <w:lang w:val="hy-AM"/>
        </w:rPr>
      </w:pPr>
    </w:p>
    <w:p w14:paraId="294AA669" w14:textId="13AF9C09" w:rsidR="003A02D5" w:rsidRPr="00DA4BBA" w:rsidRDefault="003A02D5" w:rsidP="00E43CB7">
      <w:pPr>
        <w:jc w:val="right"/>
        <w:rPr>
          <w:rFonts w:ascii="GHEA Grapalat" w:hAnsi="GHEA Grapalat"/>
          <w:i/>
          <w:sz w:val="20"/>
          <w:szCs w:val="20"/>
        </w:rPr>
      </w:pPr>
      <w:r w:rsidRPr="00DA4BBA">
        <w:rPr>
          <w:rFonts w:ascii="GHEA Grapalat" w:hAnsi="GHEA Grapalat"/>
          <w:i/>
          <w:sz w:val="20"/>
          <w:szCs w:val="20"/>
          <w:lang w:val="hy-AM"/>
        </w:rPr>
        <w:t xml:space="preserve">Հավելված N </w:t>
      </w:r>
      <w:r w:rsidRPr="00DA4BBA">
        <w:rPr>
          <w:rFonts w:ascii="GHEA Grapalat" w:hAnsi="GHEA Grapalat"/>
          <w:i/>
          <w:sz w:val="20"/>
          <w:szCs w:val="20"/>
        </w:rPr>
        <w:t>4</w:t>
      </w:r>
    </w:p>
    <w:p w14:paraId="2FDEE196" w14:textId="29425103" w:rsidR="003A02D5" w:rsidRPr="00DA4BBA" w:rsidRDefault="003A02D5" w:rsidP="00E43CB7">
      <w:pPr>
        <w:jc w:val="right"/>
        <w:rPr>
          <w:rFonts w:ascii="GHEA Grapalat" w:hAnsi="GHEA Grapalat"/>
          <w:i/>
          <w:sz w:val="20"/>
          <w:szCs w:val="20"/>
          <w:lang w:val="hy-AM"/>
        </w:rPr>
      </w:pPr>
      <w:r w:rsidRPr="00DA4BBA">
        <w:rPr>
          <w:rFonts w:ascii="GHEA Grapalat" w:hAnsi="GHEA Grapalat"/>
          <w:i/>
          <w:sz w:val="20"/>
          <w:szCs w:val="20"/>
        </w:rPr>
        <w:t xml:space="preserve">      </w:t>
      </w:r>
      <w:r w:rsidRPr="00DA4BBA">
        <w:rPr>
          <w:rFonts w:ascii="GHEA Grapalat" w:hAnsi="GHEA Grapalat"/>
          <w:i/>
          <w:sz w:val="20"/>
          <w:szCs w:val="20"/>
          <w:lang w:val="hy-AM"/>
        </w:rPr>
        <w:t>202</w:t>
      </w:r>
      <w:r w:rsidR="00D86A6F" w:rsidRPr="00DA4BBA">
        <w:rPr>
          <w:rFonts w:ascii="GHEA Grapalat" w:hAnsi="GHEA Grapalat"/>
          <w:i/>
          <w:sz w:val="20"/>
          <w:szCs w:val="20"/>
        </w:rPr>
        <w:t>6</w:t>
      </w:r>
      <w:r w:rsidRPr="00DA4BBA">
        <w:rPr>
          <w:rFonts w:ascii="GHEA Grapalat" w:hAnsi="GHEA Grapalat"/>
          <w:i/>
          <w:sz w:val="20"/>
          <w:szCs w:val="20"/>
          <w:lang w:val="hy-AM"/>
        </w:rPr>
        <w:t xml:space="preserve"> թ. կնքված </w:t>
      </w:r>
    </w:p>
    <w:p w14:paraId="1481105C" w14:textId="78E98A8A" w:rsidR="003A02D5" w:rsidRPr="00DA4BBA" w:rsidRDefault="003A02D5" w:rsidP="00E43CB7">
      <w:pPr>
        <w:jc w:val="right"/>
        <w:rPr>
          <w:rFonts w:ascii="GHEA Grapalat" w:hAnsi="GHEA Grapalat"/>
          <w:i/>
          <w:sz w:val="20"/>
          <w:szCs w:val="20"/>
          <w:lang w:val="hy-AM"/>
        </w:rPr>
      </w:pPr>
      <w:r w:rsidRPr="00DA4BBA">
        <w:rPr>
          <w:rFonts w:ascii="GHEA Grapalat" w:hAnsi="GHEA Grapalat"/>
          <w:i/>
          <w:sz w:val="20"/>
          <w:szCs w:val="20"/>
          <w:lang w:val="hy-AM"/>
        </w:rPr>
        <w:t xml:space="preserve">N </w:t>
      </w:r>
      <w:r w:rsidR="002475DB" w:rsidRPr="00DA4BBA">
        <w:rPr>
          <w:rFonts w:ascii="GHEA Grapalat" w:hAnsi="GHEA Grapalat"/>
          <w:i/>
          <w:sz w:val="20"/>
          <w:szCs w:val="20"/>
          <w:lang w:val="af-ZA"/>
        </w:rPr>
        <w:t>ՀՀՔԿ-ԳՀԽԾՁԲ-26/1</w:t>
      </w:r>
      <w:r w:rsidR="00DA4BBA" w:rsidRPr="00DA4BBA">
        <w:rPr>
          <w:rFonts w:ascii="GHEA Grapalat" w:hAnsi="GHEA Grapalat"/>
          <w:i/>
          <w:sz w:val="20"/>
          <w:szCs w:val="20"/>
          <w:lang w:val="af-ZA"/>
        </w:rPr>
        <w:t>6</w:t>
      </w:r>
      <w:r w:rsidR="002475DB" w:rsidRPr="00DA4BBA">
        <w:rPr>
          <w:rFonts w:ascii="GHEA Grapalat" w:hAnsi="GHEA Grapalat"/>
          <w:i/>
          <w:sz w:val="20"/>
          <w:szCs w:val="20"/>
          <w:lang w:val="af-ZA"/>
        </w:rPr>
        <w:t xml:space="preserve"> </w:t>
      </w:r>
      <w:r w:rsidRPr="00DA4BBA">
        <w:rPr>
          <w:rFonts w:ascii="GHEA Grapalat" w:hAnsi="GHEA Grapalat"/>
          <w:i/>
          <w:sz w:val="20"/>
          <w:szCs w:val="20"/>
        </w:rPr>
        <w:t xml:space="preserve">գնման </w:t>
      </w:r>
      <w:r w:rsidRPr="00DA4BBA">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6B090B">
        <w:trPr>
          <w:tblCellSpacing w:w="7" w:type="dxa"/>
          <w:jc w:val="center"/>
        </w:trPr>
        <w:tc>
          <w:tcPr>
            <w:tcW w:w="9512" w:type="dxa"/>
            <w:vAlign w:val="center"/>
          </w:tcPr>
          <w:p w14:paraId="365D5D3C" w14:textId="77777777" w:rsidR="003A02D5" w:rsidRPr="00DA4BBA" w:rsidRDefault="003A02D5" w:rsidP="00E43CB7">
            <w:pPr>
              <w:rPr>
                <w:rFonts w:ascii="GHEA Grapalat" w:hAnsi="GHEA Grapalat" w:cs="GHEA Grapalat"/>
                <w:sz w:val="22"/>
                <w:szCs w:val="22"/>
                <w:lang w:val="hy-AM"/>
              </w:rPr>
            </w:pPr>
            <w:bookmarkStart w:id="18" w:name="_Hlk187704942"/>
            <w:bookmarkStart w:id="19" w:name="_Hlk187703946"/>
          </w:p>
          <w:p w14:paraId="36CE8909" w14:textId="77777777" w:rsidR="003A02D5" w:rsidRPr="00DA4BBA" w:rsidRDefault="003A02D5" w:rsidP="00E43CB7">
            <w:pPr>
              <w:rPr>
                <w:rFonts w:ascii="GHEA Grapalat" w:hAnsi="GHEA Grapalat" w:cs="GHEA Grapalat"/>
                <w:sz w:val="22"/>
                <w:szCs w:val="22"/>
                <w:lang w:val="hy-AM"/>
              </w:rPr>
            </w:pPr>
          </w:p>
          <w:p w14:paraId="2C6BE7A0" w14:textId="77777777" w:rsidR="003A02D5" w:rsidRPr="00DA4BBA" w:rsidRDefault="003A02D5" w:rsidP="00E43CB7">
            <w:pPr>
              <w:rPr>
                <w:rFonts w:ascii="GHEA Grapalat" w:hAnsi="GHEA Grapalat" w:cs="GHEA Grapalat"/>
                <w:sz w:val="22"/>
                <w:szCs w:val="22"/>
                <w:lang w:val="hy-AM"/>
              </w:rPr>
            </w:pPr>
          </w:p>
          <w:p w14:paraId="42A1B84C" w14:textId="77777777" w:rsidR="003A02D5" w:rsidRPr="00DA4BBA" w:rsidRDefault="003A02D5" w:rsidP="00E43CB7">
            <w:pPr>
              <w:rPr>
                <w:rFonts w:ascii="GHEA Grapalat" w:hAnsi="GHEA Grapalat" w:cs="GHEA Grapalat"/>
                <w:sz w:val="22"/>
                <w:szCs w:val="22"/>
                <w:lang w:val="hy-AM"/>
              </w:rPr>
            </w:pPr>
          </w:p>
          <w:p w14:paraId="512806E9" w14:textId="77777777" w:rsidR="003A02D5" w:rsidRPr="00DA4BBA" w:rsidRDefault="003A02D5" w:rsidP="00E43CB7">
            <w:pPr>
              <w:jc w:val="center"/>
              <w:rPr>
                <w:rFonts w:ascii="GHEA Grapalat" w:hAnsi="GHEA Grapalat" w:cs="GHEA Grapalat"/>
                <w:sz w:val="22"/>
                <w:szCs w:val="22"/>
                <w:lang w:val="hy-AM"/>
              </w:rPr>
            </w:pPr>
            <w:r w:rsidRPr="00DA4BBA">
              <w:rPr>
                <w:rFonts w:ascii="GHEA Grapalat" w:hAnsi="GHEA Grapalat" w:cs="GHEA Grapalat"/>
                <w:sz w:val="22"/>
                <w:szCs w:val="22"/>
                <w:lang w:val="hy-AM"/>
              </w:rPr>
              <w:t>ԾԱՆՈՒՑՈՒՄ</w:t>
            </w:r>
          </w:p>
          <w:p w14:paraId="079E078B" w14:textId="77777777" w:rsidR="003A02D5" w:rsidRPr="00DA4BBA" w:rsidRDefault="003A02D5" w:rsidP="00E43CB7">
            <w:pPr>
              <w:jc w:val="center"/>
              <w:rPr>
                <w:rFonts w:ascii="GHEA Grapalat" w:hAnsi="GHEA Grapalat" w:cs="GHEA Grapalat"/>
                <w:sz w:val="22"/>
                <w:szCs w:val="22"/>
                <w:lang w:val="hy-AM"/>
              </w:rPr>
            </w:pPr>
          </w:p>
          <w:p w14:paraId="54940C61" w14:textId="77777777" w:rsidR="003A02D5" w:rsidRPr="00DA4BBA" w:rsidRDefault="003A02D5" w:rsidP="00E43CB7">
            <w:pPr>
              <w:jc w:val="both"/>
              <w:rPr>
                <w:rFonts w:ascii="GHEA Grapalat" w:hAnsi="GHEA Grapalat" w:cs="Arial"/>
                <w:sz w:val="20"/>
                <w:szCs w:val="20"/>
                <w:lang w:val="es-ES"/>
              </w:rPr>
            </w:pPr>
            <w:r w:rsidRPr="00DA4BBA">
              <w:rPr>
                <w:rFonts w:ascii="GHEA Grapalat" w:hAnsi="GHEA Grapalat"/>
                <w:sz w:val="22"/>
                <w:szCs w:val="22"/>
                <w:u w:val="single"/>
                <w:lang w:val="es-ES"/>
              </w:rPr>
              <w:t xml:space="preserve">                                                             </w:t>
            </w:r>
            <w:r w:rsidRPr="00DA4BBA">
              <w:rPr>
                <w:rFonts w:ascii="GHEA Grapalat" w:hAnsi="GHEA Grapalat"/>
                <w:sz w:val="22"/>
                <w:szCs w:val="22"/>
                <w:u w:val="single"/>
                <w:lang w:val="es-ES"/>
              </w:rPr>
              <w:tab/>
            </w:r>
            <w:r w:rsidRPr="00DA4BBA">
              <w:rPr>
                <w:rFonts w:ascii="GHEA Grapalat" w:hAnsi="GHEA Grapalat"/>
                <w:sz w:val="22"/>
                <w:szCs w:val="22"/>
                <w:u w:val="single"/>
                <w:lang w:val="es-ES"/>
              </w:rPr>
              <w:tab/>
              <w:t xml:space="preserve">       </w:t>
            </w:r>
            <w:r w:rsidRPr="00DA4BBA">
              <w:rPr>
                <w:rFonts w:ascii="GHEA Grapalat" w:hAnsi="GHEA Grapalat"/>
                <w:sz w:val="22"/>
                <w:szCs w:val="22"/>
                <w:lang w:val="es-ES"/>
              </w:rPr>
              <w:t xml:space="preserve"> </w:t>
            </w:r>
            <w:r w:rsidRPr="00DA4BBA">
              <w:rPr>
                <w:rFonts w:ascii="GHEA Grapalat" w:hAnsi="GHEA Grapalat" w:cs="Sylfaen"/>
                <w:sz w:val="20"/>
                <w:szCs w:val="20"/>
                <w:lang w:val="es-ES"/>
              </w:rPr>
              <w:t>հայտնում</w:t>
            </w:r>
            <w:r w:rsidRPr="00DA4BBA">
              <w:rPr>
                <w:rFonts w:ascii="GHEA Grapalat" w:hAnsi="GHEA Grapalat" w:cs="Arial"/>
                <w:sz w:val="20"/>
                <w:szCs w:val="20"/>
                <w:lang w:val="es-ES"/>
              </w:rPr>
              <w:t xml:space="preserve"> </w:t>
            </w:r>
            <w:r w:rsidRPr="00DA4BBA">
              <w:rPr>
                <w:rFonts w:ascii="GHEA Grapalat" w:hAnsi="GHEA Grapalat" w:cs="Sylfaen"/>
                <w:sz w:val="20"/>
                <w:szCs w:val="20"/>
                <w:lang w:val="es-ES"/>
              </w:rPr>
              <w:t>է</w:t>
            </w:r>
            <w:r w:rsidRPr="00DA4BBA">
              <w:rPr>
                <w:rFonts w:ascii="GHEA Grapalat" w:hAnsi="GHEA Grapalat" w:cs="Arial"/>
                <w:sz w:val="20"/>
                <w:szCs w:val="20"/>
                <w:lang w:val="es-ES"/>
              </w:rPr>
              <w:t xml:space="preserve">, </w:t>
            </w:r>
            <w:r w:rsidRPr="00DA4BBA">
              <w:rPr>
                <w:rFonts w:ascii="GHEA Grapalat" w:hAnsi="GHEA Grapalat" w:cs="Sylfaen"/>
                <w:sz w:val="20"/>
                <w:szCs w:val="20"/>
                <w:lang w:val="es-ES"/>
              </w:rPr>
              <w:t>որ</w:t>
            </w:r>
            <w:r w:rsidRPr="00DA4BBA">
              <w:rPr>
                <w:rFonts w:ascii="GHEA Grapalat" w:hAnsi="GHEA Grapalat" w:cs="Arial"/>
                <w:sz w:val="20"/>
                <w:szCs w:val="20"/>
                <w:lang w:val="es-ES"/>
              </w:rPr>
              <w:t xml:space="preserve"> .  </w:t>
            </w:r>
          </w:p>
          <w:p w14:paraId="4EABB782" w14:textId="77777777" w:rsidR="003A02D5" w:rsidRPr="00DA4BBA" w:rsidRDefault="003A02D5" w:rsidP="00E43CB7">
            <w:pPr>
              <w:jc w:val="both"/>
              <w:rPr>
                <w:rFonts w:ascii="GHEA Grapalat" w:hAnsi="GHEA Grapalat" w:cs="Arial"/>
                <w:vertAlign w:val="superscript"/>
                <w:lang w:val="es-ES"/>
              </w:rPr>
            </w:pPr>
            <w:r w:rsidRPr="00DA4BBA">
              <w:rPr>
                <w:rFonts w:ascii="GHEA Grapalat" w:hAnsi="GHEA Grapalat"/>
                <w:vertAlign w:val="superscript"/>
                <w:lang w:val="es-ES"/>
              </w:rPr>
              <w:t xml:space="preserve">               </w:t>
            </w:r>
            <w:r w:rsidRPr="00DA4BBA">
              <w:rPr>
                <w:rFonts w:ascii="GHEA Grapalat" w:hAnsi="GHEA Grapalat"/>
                <w:lang w:val="es-ES"/>
              </w:rPr>
              <w:t xml:space="preserve">            </w:t>
            </w:r>
            <w:r w:rsidRPr="00DA4BBA">
              <w:rPr>
                <w:rFonts w:ascii="GHEA Grapalat" w:hAnsi="GHEA Grapalat" w:cs="Sylfaen"/>
                <w:vertAlign w:val="superscript"/>
                <w:lang w:val="es-ES"/>
              </w:rPr>
              <w:t>ֆինանսական գործակալի</w:t>
            </w:r>
            <w:r w:rsidRPr="00DA4BBA">
              <w:rPr>
                <w:rFonts w:ascii="GHEA Grapalat" w:hAnsi="GHEA Grapalat" w:cs="Arial"/>
                <w:vertAlign w:val="superscript"/>
                <w:lang w:val="es-ES"/>
              </w:rPr>
              <w:t xml:space="preserve"> </w:t>
            </w:r>
            <w:r w:rsidRPr="00DA4BBA">
              <w:rPr>
                <w:rFonts w:ascii="GHEA Grapalat" w:hAnsi="GHEA Grapalat" w:cs="Sylfaen"/>
                <w:vertAlign w:val="superscript"/>
                <w:lang w:val="es-ES"/>
              </w:rPr>
              <w:t>անվանումը</w:t>
            </w:r>
            <w:r w:rsidRPr="00DA4BBA">
              <w:rPr>
                <w:rFonts w:ascii="GHEA Grapalat" w:hAnsi="GHEA Grapalat" w:cs="Arial"/>
                <w:vertAlign w:val="superscript"/>
                <w:lang w:val="es-ES"/>
              </w:rPr>
              <w:t xml:space="preserve"> </w:t>
            </w:r>
          </w:p>
          <w:p w14:paraId="2CABE100" w14:textId="77777777" w:rsidR="003A02D5" w:rsidRPr="00DA4BBA" w:rsidRDefault="003A02D5" w:rsidP="00E43CB7">
            <w:pPr>
              <w:jc w:val="both"/>
              <w:rPr>
                <w:rFonts w:ascii="GHEA Grapalat" w:hAnsi="GHEA Grapalat"/>
                <w:sz w:val="22"/>
                <w:szCs w:val="22"/>
                <w:vertAlign w:val="superscript"/>
                <w:lang w:val="es-ES"/>
              </w:rPr>
            </w:pPr>
          </w:p>
          <w:p w14:paraId="58E3909E" w14:textId="77777777" w:rsidR="003A02D5" w:rsidRPr="00DA4BBA" w:rsidRDefault="003A02D5" w:rsidP="00514E7F">
            <w:pPr>
              <w:pStyle w:val="ListParagraph"/>
              <w:numPr>
                <w:ilvl w:val="0"/>
                <w:numId w:val="12"/>
              </w:numPr>
              <w:contextualSpacing/>
              <w:jc w:val="both"/>
              <w:rPr>
                <w:rFonts w:ascii="GHEA Grapalat" w:hAnsi="GHEA Grapalat"/>
                <w:sz w:val="22"/>
                <w:szCs w:val="22"/>
                <w:u w:val="single"/>
                <w:lang w:val="es-ES"/>
              </w:rPr>
            </w:pPr>
            <w:r w:rsidRPr="00DA4BBA">
              <w:rPr>
                <w:rFonts w:ascii="GHEA Grapalat" w:hAnsi="GHEA Grapalat"/>
                <w:sz w:val="22"/>
                <w:szCs w:val="22"/>
                <w:u w:val="single"/>
                <w:lang w:val="es-ES"/>
              </w:rPr>
              <w:tab/>
            </w:r>
            <w:r w:rsidRPr="00DA4BBA">
              <w:rPr>
                <w:rFonts w:ascii="GHEA Grapalat" w:hAnsi="GHEA Grapalat"/>
                <w:sz w:val="22"/>
                <w:szCs w:val="22"/>
                <w:u w:val="single"/>
                <w:lang w:val="es-ES"/>
              </w:rPr>
              <w:tab/>
            </w:r>
            <w:r w:rsidRPr="00DA4BBA">
              <w:rPr>
                <w:rFonts w:ascii="GHEA Grapalat" w:hAnsi="GHEA Grapalat"/>
                <w:sz w:val="22"/>
                <w:szCs w:val="22"/>
                <w:u w:val="single"/>
                <w:lang w:val="es-ES"/>
              </w:rPr>
              <w:tab/>
            </w:r>
            <w:r w:rsidRPr="00DA4BBA">
              <w:rPr>
                <w:rFonts w:ascii="GHEA Grapalat" w:hAnsi="GHEA Grapalat"/>
                <w:sz w:val="22"/>
                <w:szCs w:val="22"/>
                <w:u w:val="single"/>
                <w:lang w:val="es-ES"/>
              </w:rPr>
              <w:tab/>
            </w:r>
            <w:r w:rsidRPr="00DA4BBA">
              <w:rPr>
                <w:rFonts w:ascii="GHEA Grapalat" w:hAnsi="GHEA Grapalat"/>
                <w:sz w:val="22"/>
                <w:szCs w:val="22"/>
                <w:lang w:val="es-ES"/>
              </w:rPr>
              <w:t>-</w:t>
            </w:r>
            <w:r w:rsidRPr="00DA4BBA">
              <w:rPr>
                <w:rFonts w:ascii="GHEA Grapalat" w:hAnsi="GHEA Grapalat" w:cs="Sylfaen"/>
                <w:sz w:val="20"/>
                <w:szCs w:val="20"/>
                <w:lang w:val="es-ES"/>
              </w:rPr>
              <w:t xml:space="preserve">ի և  </w:t>
            </w:r>
            <w:r w:rsidRPr="00DA4BBA">
              <w:rPr>
                <w:rFonts w:ascii="GHEA Grapalat" w:hAnsi="GHEA Grapalat"/>
                <w:sz w:val="22"/>
                <w:szCs w:val="22"/>
                <w:u w:val="single"/>
                <w:lang w:val="es-ES"/>
              </w:rPr>
              <w:tab/>
            </w:r>
            <w:r w:rsidRPr="00DA4BBA">
              <w:rPr>
                <w:rFonts w:ascii="GHEA Grapalat" w:hAnsi="GHEA Grapalat"/>
                <w:sz w:val="22"/>
                <w:szCs w:val="22"/>
                <w:u w:val="single"/>
                <w:lang w:val="es-ES"/>
              </w:rPr>
              <w:tab/>
            </w:r>
            <w:r w:rsidRPr="00DA4BBA">
              <w:rPr>
                <w:rFonts w:ascii="GHEA Grapalat" w:hAnsi="GHEA Grapalat"/>
                <w:sz w:val="22"/>
                <w:szCs w:val="22"/>
                <w:u w:val="single"/>
                <w:lang w:val="es-ES"/>
              </w:rPr>
              <w:tab/>
            </w:r>
            <w:r w:rsidRPr="00DA4BBA">
              <w:rPr>
                <w:rFonts w:ascii="GHEA Grapalat" w:hAnsi="GHEA Grapalat"/>
                <w:sz w:val="22"/>
                <w:szCs w:val="22"/>
                <w:u w:val="single"/>
                <w:lang w:val="es-ES"/>
              </w:rPr>
              <w:tab/>
            </w:r>
            <w:r w:rsidRPr="00DA4BBA">
              <w:rPr>
                <w:rFonts w:ascii="GHEA Grapalat" w:hAnsi="GHEA Grapalat"/>
                <w:sz w:val="22"/>
                <w:szCs w:val="22"/>
                <w:lang w:val="es-ES"/>
              </w:rPr>
              <w:t>-</w:t>
            </w:r>
            <w:r w:rsidRPr="00DA4BBA">
              <w:rPr>
                <w:rFonts w:ascii="GHEA Grapalat" w:hAnsi="GHEA Grapalat" w:cs="Sylfaen"/>
                <w:sz w:val="20"/>
                <w:szCs w:val="20"/>
                <w:lang w:val="es-ES"/>
              </w:rPr>
              <w:t>ի միջև «--»         20  թ. կնքված</w:t>
            </w:r>
          </w:p>
          <w:p w14:paraId="2D2FF283" w14:textId="77777777" w:rsidR="003A02D5" w:rsidRPr="00DA4BBA" w:rsidRDefault="003A02D5" w:rsidP="00E43CB7">
            <w:pPr>
              <w:jc w:val="both"/>
              <w:rPr>
                <w:rFonts w:ascii="GHEA Grapalat" w:hAnsi="GHEA Grapalat" w:cs="Sylfaen"/>
                <w:vertAlign w:val="superscript"/>
                <w:lang w:val="es-ES"/>
              </w:rPr>
            </w:pPr>
            <w:r w:rsidRPr="00DA4BBA">
              <w:rPr>
                <w:rFonts w:ascii="GHEA Grapalat" w:hAnsi="GHEA Grapalat" w:cs="Sylfaen"/>
                <w:vertAlign w:val="superscript"/>
                <w:lang w:val="es-ES"/>
              </w:rPr>
              <w:t xml:space="preserve">                              պատվիրատուի անվանումը                                         կատարողի անվանումը </w:t>
            </w:r>
          </w:p>
          <w:p w14:paraId="237761C2" w14:textId="77777777" w:rsidR="003A02D5" w:rsidRPr="00DA4BBA" w:rsidRDefault="003A02D5" w:rsidP="00E43CB7">
            <w:pPr>
              <w:jc w:val="both"/>
              <w:rPr>
                <w:rFonts w:ascii="GHEA Grapalat" w:hAnsi="GHEA Grapalat" w:cs="Sylfaen"/>
                <w:vertAlign w:val="superscript"/>
                <w:lang w:val="es-ES"/>
              </w:rPr>
            </w:pPr>
          </w:p>
          <w:p w14:paraId="35EE24F8" w14:textId="77777777" w:rsidR="003A02D5" w:rsidRPr="00DA4BBA" w:rsidRDefault="003A02D5" w:rsidP="00E43CB7">
            <w:pPr>
              <w:jc w:val="both"/>
              <w:rPr>
                <w:rFonts w:ascii="GHEA Grapalat" w:hAnsi="GHEA Grapalat"/>
                <w:sz w:val="22"/>
                <w:szCs w:val="22"/>
                <w:u w:val="single"/>
                <w:lang w:val="es-ES"/>
              </w:rPr>
            </w:pPr>
          </w:p>
          <w:p w14:paraId="0C0D219A" w14:textId="77777777" w:rsidR="003A02D5" w:rsidRPr="00DA4BBA" w:rsidRDefault="003A02D5" w:rsidP="00E43CB7">
            <w:pPr>
              <w:jc w:val="both"/>
              <w:rPr>
                <w:rFonts w:ascii="GHEA Grapalat" w:hAnsi="GHEA Grapalat" w:cs="Sylfaen"/>
                <w:sz w:val="20"/>
                <w:szCs w:val="20"/>
                <w:lang w:val="es-ES"/>
              </w:rPr>
            </w:pPr>
            <w:r w:rsidRPr="00DA4BBA">
              <w:rPr>
                <w:rFonts w:ascii="GHEA Grapalat" w:hAnsi="GHEA Grapalat" w:cs="Sylfaen"/>
                <w:sz w:val="20"/>
                <w:szCs w:val="20"/>
                <w:lang w:val="es-ES"/>
              </w:rPr>
              <w:t xml:space="preserve"> </w:t>
            </w:r>
            <w:r w:rsidRPr="00DA4BBA">
              <w:rPr>
                <w:rFonts w:ascii="GHEA Grapalat" w:hAnsi="GHEA Grapalat"/>
                <w:lang w:val="es-ES"/>
              </w:rPr>
              <w:t>«</w:t>
            </w:r>
            <w:r w:rsidRPr="00DA4BBA">
              <w:rPr>
                <w:rFonts w:ascii="GHEA Grapalat" w:hAnsi="GHEA Grapalat"/>
                <w:sz w:val="20"/>
                <w:szCs w:val="20"/>
                <w:lang w:val="es-ES"/>
              </w:rPr>
              <w:t>---</w:t>
            </w:r>
            <w:r w:rsidRPr="00DA4BBA">
              <w:rPr>
                <w:rFonts w:ascii="GHEA Grapalat" w:hAnsi="GHEA Grapalat" w:cs="Arial"/>
                <w:sz w:val="20"/>
                <w:szCs w:val="20"/>
                <w:lang w:val="es-ES"/>
              </w:rPr>
              <w:t>------/---------</w:t>
            </w:r>
            <w:r w:rsidRPr="00DA4BBA">
              <w:rPr>
                <w:rFonts w:ascii="GHEA Grapalat" w:hAnsi="GHEA Grapalat"/>
                <w:lang w:val="es-ES"/>
              </w:rPr>
              <w:t>»</w:t>
            </w:r>
            <w:r w:rsidRPr="00DA4BBA">
              <w:rPr>
                <w:rFonts w:ascii="GHEA Grapalat" w:hAnsi="GHEA Grapalat"/>
                <w:sz w:val="20"/>
                <w:szCs w:val="20"/>
                <w:lang w:val="es-ES"/>
              </w:rPr>
              <w:t xml:space="preserve"> </w:t>
            </w:r>
            <w:r w:rsidRPr="00DA4BBA">
              <w:rPr>
                <w:rFonts w:ascii="GHEA Grapalat" w:hAnsi="GHEA Grapalat" w:cs="Sylfaen"/>
                <w:sz w:val="20"/>
                <w:szCs w:val="20"/>
                <w:lang w:val="es-ES"/>
              </w:rPr>
              <w:t>ծածկագրով պայմանագրի (այսուհետ՝ Պայմանագիր) շրջանակում իր և</w:t>
            </w:r>
          </w:p>
          <w:p w14:paraId="6ECECCCF" w14:textId="77777777" w:rsidR="003A02D5" w:rsidRPr="00DA4BBA" w:rsidRDefault="003A02D5" w:rsidP="00E43CB7">
            <w:pPr>
              <w:jc w:val="both"/>
              <w:rPr>
                <w:rFonts w:ascii="GHEA Grapalat" w:hAnsi="GHEA Grapalat" w:cs="Sylfaen"/>
                <w:sz w:val="20"/>
                <w:szCs w:val="20"/>
                <w:lang w:val="es-ES"/>
              </w:rPr>
            </w:pPr>
          </w:p>
          <w:p w14:paraId="0E94266D" w14:textId="77777777" w:rsidR="003A02D5" w:rsidRPr="00DA4BBA" w:rsidRDefault="003A02D5" w:rsidP="00E43CB7">
            <w:pPr>
              <w:jc w:val="both"/>
              <w:rPr>
                <w:rFonts w:ascii="GHEA Grapalat" w:hAnsi="GHEA Grapalat" w:cs="Sylfaen"/>
                <w:sz w:val="20"/>
                <w:szCs w:val="20"/>
                <w:lang w:val="es-ES"/>
              </w:rPr>
            </w:pPr>
            <w:r w:rsidRPr="00DA4BBA">
              <w:rPr>
                <w:rFonts w:ascii="GHEA Grapalat" w:hAnsi="GHEA Grapalat" w:cs="Sylfaen"/>
                <w:sz w:val="20"/>
                <w:szCs w:val="20"/>
                <w:lang w:val="es-ES"/>
              </w:rPr>
              <w:t xml:space="preserve"> </w:t>
            </w:r>
            <w:r w:rsidRPr="00DA4BBA">
              <w:rPr>
                <w:rFonts w:ascii="GHEA Grapalat" w:hAnsi="GHEA Grapalat"/>
                <w:sz w:val="22"/>
                <w:szCs w:val="22"/>
                <w:u w:val="single"/>
                <w:lang w:val="es-ES"/>
              </w:rPr>
              <w:tab/>
              <w:t xml:space="preserve">                     </w:t>
            </w:r>
            <w:r w:rsidRPr="00DA4BBA">
              <w:rPr>
                <w:rFonts w:ascii="GHEA Grapalat" w:hAnsi="GHEA Grapalat"/>
                <w:sz w:val="22"/>
                <w:szCs w:val="22"/>
                <w:lang w:val="es-ES"/>
              </w:rPr>
              <w:t>-</w:t>
            </w:r>
            <w:r w:rsidRPr="00DA4BBA">
              <w:rPr>
                <w:rFonts w:ascii="GHEA Grapalat" w:hAnsi="GHEA Grapalat" w:cs="Sylfaen"/>
                <w:sz w:val="20"/>
                <w:szCs w:val="20"/>
                <w:lang w:val="es-ES"/>
              </w:rPr>
              <w:t xml:space="preserve">ի     միջև  «--»   20  թ-ին կնքվել է </w:t>
            </w:r>
            <w:r w:rsidRPr="00DA4BBA">
              <w:rPr>
                <w:rFonts w:ascii="GHEA Grapalat" w:hAnsi="GHEA Grapalat"/>
                <w:lang w:val="es-ES"/>
              </w:rPr>
              <w:t>«</w:t>
            </w:r>
            <w:r w:rsidRPr="00DA4BBA">
              <w:rPr>
                <w:rFonts w:ascii="GHEA Grapalat" w:hAnsi="GHEA Grapalat"/>
                <w:sz w:val="20"/>
                <w:szCs w:val="20"/>
                <w:lang w:val="es-ES"/>
              </w:rPr>
              <w:t>---</w:t>
            </w:r>
            <w:r w:rsidRPr="00DA4BBA">
              <w:rPr>
                <w:rFonts w:ascii="GHEA Grapalat" w:hAnsi="GHEA Grapalat" w:cs="Sylfaen"/>
                <w:sz w:val="20"/>
                <w:szCs w:val="20"/>
                <w:lang w:val="es-ES"/>
              </w:rPr>
              <w:t>------------------</w:t>
            </w:r>
            <w:r w:rsidRPr="00DA4BBA">
              <w:rPr>
                <w:rFonts w:ascii="GHEA Grapalat" w:hAnsi="GHEA Grapalat"/>
                <w:lang w:val="es-ES"/>
              </w:rPr>
              <w:t>»</w:t>
            </w:r>
            <w:r w:rsidRPr="00DA4BBA">
              <w:rPr>
                <w:rFonts w:ascii="GHEA Grapalat" w:hAnsi="GHEA Grapalat" w:cs="Sylfaen"/>
                <w:sz w:val="20"/>
                <w:szCs w:val="20"/>
                <w:lang w:val="es-ES"/>
              </w:rPr>
              <w:t xml:space="preserve"> ծածկագրով ֆակտորինգի </w:t>
            </w:r>
          </w:p>
          <w:p w14:paraId="6492D593" w14:textId="77777777" w:rsidR="003A02D5" w:rsidRPr="00DA4BBA" w:rsidRDefault="003A02D5" w:rsidP="00E43CB7">
            <w:pPr>
              <w:jc w:val="both"/>
              <w:rPr>
                <w:rFonts w:ascii="GHEA Grapalat" w:hAnsi="GHEA Grapalat" w:cs="Sylfaen"/>
                <w:sz w:val="20"/>
                <w:szCs w:val="20"/>
                <w:lang w:val="es-ES"/>
              </w:rPr>
            </w:pPr>
            <w:r w:rsidRPr="00DA4BBA">
              <w:rPr>
                <w:rFonts w:ascii="GHEA Grapalat" w:hAnsi="GHEA Grapalat" w:cs="Sylfaen"/>
                <w:vertAlign w:val="superscript"/>
                <w:lang w:val="es-ES"/>
              </w:rPr>
              <w:t xml:space="preserve">      կատարողի անվանումը</w:t>
            </w:r>
          </w:p>
          <w:p w14:paraId="70184828" w14:textId="77777777" w:rsidR="003A02D5" w:rsidRPr="00DA4BBA" w:rsidRDefault="003A02D5" w:rsidP="00E43CB7">
            <w:pPr>
              <w:jc w:val="both"/>
              <w:rPr>
                <w:rFonts w:ascii="GHEA Grapalat" w:hAnsi="GHEA Grapalat" w:cs="Sylfaen"/>
                <w:sz w:val="20"/>
                <w:szCs w:val="20"/>
                <w:lang w:val="es-ES"/>
              </w:rPr>
            </w:pPr>
            <w:r w:rsidRPr="00DA4BBA">
              <w:rPr>
                <w:rFonts w:ascii="GHEA Grapalat" w:hAnsi="GHEA Grapalat" w:cs="Sylfaen"/>
                <w:sz w:val="20"/>
                <w:szCs w:val="20"/>
                <w:lang w:val="es-ES"/>
              </w:rPr>
              <w:t>պայմանագիրը,</w:t>
            </w:r>
          </w:p>
          <w:p w14:paraId="6E952BFA" w14:textId="77777777" w:rsidR="003A02D5" w:rsidRPr="00DA4BBA" w:rsidRDefault="003A02D5" w:rsidP="00E43CB7">
            <w:pPr>
              <w:jc w:val="both"/>
              <w:rPr>
                <w:rFonts w:ascii="GHEA Grapalat" w:hAnsi="GHEA Grapalat" w:cs="Sylfaen"/>
                <w:sz w:val="20"/>
                <w:szCs w:val="20"/>
                <w:lang w:val="es-ES"/>
              </w:rPr>
            </w:pPr>
          </w:p>
          <w:p w14:paraId="6BC502FD" w14:textId="77777777" w:rsidR="003A02D5" w:rsidRPr="00DA4BBA" w:rsidRDefault="003A02D5" w:rsidP="00514E7F">
            <w:pPr>
              <w:pStyle w:val="ListParagraph"/>
              <w:numPr>
                <w:ilvl w:val="0"/>
                <w:numId w:val="12"/>
              </w:numPr>
              <w:contextualSpacing/>
              <w:jc w:val="both"/>
              <w:rPr>
                <w:rFonts w:ascii="GHEA Grapalat" w:hAnsi="GHEA Grapalat" w:cs="Sylfaen"/>
                <w:sz w:val="20"/>
                <w:szCs w:val="20"/>
                <w:lang w:val="es-ES"/>
              </w:rPr>
            </w:pPr>
            <w:r w:rsidRPr="00DA4BBA">
              <w:rPr>
                <w:rFonts w:ascii="GHEA Grapalat" w:hAnsi="GHEA Grapalat" w:cs="Sylfaen"/>
                <w:sz w:val="20"/>
                <w:szCs w:val="20"/>
                <w:lang w:val="es-ES"/>
              </w:rPr>
              <w:t>համաձայն է Պայմանագրի 7.12 կետով սահմանված պահանջներին:</w:t>
            </w:r>
          </w:p>
          <w:p w14:paraId="001096C8" w14:textId="77777777" w:rsidR="003A02D5" w:rsidRPr="00DA4BBA" w:rsidRDefault="003A02D5" w:rsidP="00E43CB7">
            <w:pPr>
              <w:jc w:val="center"/>
              <w:rPr>
                <w:rFonts w:ascii="GHEA Grapalat" w:hAnsi="GHEA Grapalat" w:cs="GHEA Grapalat"/>
                <w:sz w:val="22"/>
                <w:szCs w:val="22"/>
                <w:lang w:val="es-ES"/>
              </w:rPr>
            </w:pPr>
          </w:p>
          <w:p w14:paraId="1775154E" w14:textId="77777777" w:rsidR="003A02D5" w:rsidRPr="00DA4BBA" w:rsidRDefault="003A02D5" w:rsidP="00E43CB7">
            <w:pPr>
              <w:ind w:firstLine="709"/>
              <w:jc w:val="both"/>
              <w:rPr>
                <w:lang w:val="es-ES"/>
              </w:rPr>
            </w:pPr>
          </w:p>
          <w:p w14:paraId="01BF0FFB" w14:textId="77777777" w:rsidR="003A02D5" w:rsidRPr="00DA4BBA" w:rsidRDefault="003A02D5" w:rsidP="00E43CB7">
            <w:pPr>
              <w:ind w:firstLine="709"/>
              <w:jc w:val="both"/>
              <w:rPr>
                <w:lang w:val="es-ES"/>
              </w:rPr>
            </w:pPr>
          </w:p>
          <w:p w14:paraId="19D4CBA0" w14:textId="77777777" w:rsidR="003A02D5" w:rsidRPr="00DA4BBA" w:rsidRDefault="003A02D5" w:rsidP="00E43CB7">
            <w:pPr>
              <w:ind w:firstLine="709"/>
              <w:jc w:val="both"/>
              <w:rPr>
                <w:lang w:val="es-ES"/>
              </w:rPr>
            </w:pPr>
          </w:p>
          <w:p w14:paraId="13946655" w14:textId="77777777" w:rsidR="003A02D5" w:rsidRPr="00DA4BBA" w:rsidRDefault="003A02D5" w:rsidP="00E43CB7">
            <w:pPr>
              <w:ind w:firstLine="709"/>
              <w:jc w:val="both"/>
              <w:rPr>
                <w:lang w:val="es-ES"/>
              </w:rPr>
            </w:pPr>
          </w:p>
          <w:p w14:paraId="3F267B74" w14:textId="77777777" w:rsidR="003A02D5" w:rsidRPr="00DA4BBA" w:rsidRDefault="003A02D5" w:rsidP="00E43CB7">
            <w:pPr>
              <w:ind w:left="720" w:firstLine="720"/>
              <w:jc w:val="both"/>
              <w:rPr>
                <w:rFonts w:ascii="GHEA Grapalat" w:hAnsi="GHEA Grapalat"/>
                <w:sz w:val="20"/>
                <w:lang w:val="hy-AM"/>
              </w:rPr>
            </w:pPr>
            <w:r w:rsidRPr="00DA4BBA">
              <w:rPr>
                <w:rFonts w:ascii="GHEA Grapalat" w:hAnsi="GHEA Grapalat"/>
                <w:sz w:val="20"/>
                <w:lang w:val="es-ES"/>
              </w:rPr>
              <w:t xml:space="preserve">     </w:t>
            </w:r>
            <w:r w:rsidRPr="00DA4BBA">
              <w:rPr>
                <w:rFonts w:ascii="GHEA Grapalat" w:hAnsi="GHEA Grapalat"/>
                <w:sz w:val="20"/>
                <w:lang w:val="hy-AM"/>
              </w:rPr>
              <w:t xml:space="preserve">___________________________________________ </w:t>
            </w:r>
            <w:r w:rsidRPr="00DA4BBA">
              <w:rPr>
                <w:rFonts w:ascii="GHEA Grapalat" w:hAnsi="GHEA Grapalat"/>
                <w:sz w:val="20"/>
                <w:lang w:val="hy-AM"/>
              </w:rPr>
              <w:tab/>
              <w:t xml:space="preserve">                </w:t>
            </w:r>
            <w:r w:rsidRPr="00DA4BBA">
              <w:rPr>
                <w:rFonts w:ascii="GHEA Grapalat" w:hAnsi="GHEA Grapalat"/>
                <w:sz w:val="20"/>
                <w:lang w:val="es-ES"/>
              </w:rPr>
              <w:t xml:space="preserve">       </w:t>
            </w:r>
            <w:r w:rsidRPr="00DA4BBA">
              <w:rPr>
                <w:rFonts w:ascii="GHEA Grapalat" w:hAnsi="GHEA Grapalat"/>
                <w:sz w:val="20"/>
                <w:lang w:val="hy-AM"/>
              </w:rPr>
              <w:t xml:space="preserve">_____________ </w:t>
            </w:r>
          </w:p>
          <w:p w14:paraId="425AD7BE" w14:textId="77777777" w:rsidR="003A02D5" w:rsidRPr="00DA4BBA" w:rsidRDefault="003A02D5" w:rsidP="00E43CB7">
            <w:pPr>
              <w:jc w:val="both"/>
              <w:rPr>
                <w:rFonts w:ascii="GHEA Grapalat" w:hAnsi="GHEA Grapalat"/>
                <w:sz w:val="20"/>
                <w:vertAlign w:val="superscript"/>
                <w:lang w:val="hy-AM"/>
              </w:rPr>
            </w:pPr>
            <w:r w:rsidRPr="00DA4BBA">
              <w:rPr>
                <w:rFonts w:ascii="GHEA Grapalat" w:hAnsi="GHEA Grapalat"/>
                <w:sz w:val="20"/>
                <w:vertAlign w:val="superscript"/>
                <w:lang w:val="hy-AM"/>
              </w:rPr>
              <w:t xml:space="preserve">                                                     ֆինանսական գործակալի անվանումը (ղեկավարի պաշտոնը, անուն ազգանունը)                                                     </w:t>
            </w:r>
          </w:p>
          <w:p w14:paraId="32136A0B" w14:textId="77777777" w:rsidR="003A02D5" w:rsidRPr="00DA4BBA" w:rsidRDefault="003A02D5" w:rsidP="00E43CB7">
            <w:pPr>
              <w:jc w:val="both"/>
              <w:rPr>
                <w:rFonts w:ascii="GHEA Grapalat" w:hAnsi="GHEA Grapalat"/>
                <w:sz w:val="20"/>
                <w:vertAlign w:val="superscript"/>
                <w:lang w:val="hy-AM"/>
              </w:rPr>
            </w:pPr>
            <w:r w:rsidRPr="00DA4BBA">
              <w:rPr>
                <w:rFonts w:ascii="GHEA Grapalat" w:hAnsi="GHEA Grapalat"/>
                <w:sz w:val="20"/>
                <w:vertAlign w:val="superscript"/>
                <w:lang w:val="hy-AM"/>
              </w:rPr>
              <w:t xml:space="preserve">                                                                                                                                                                                                                        ստորագրությունը</w:t>
            </w:r>
            <w:r w:rsidRPr="00DA4BBA">
              <w:rPr>
                <w:rFonts w:ascii="GHEA Grapalat" w:hAnsi="GHEA Grapalat"/>
                <w:sz w:val="20"/>
                <w:vertAlign w:val="superscript"/>
                <w:lang w:val="hy-AM"/>
              </w:rPr>
              <w:tab/>
            </w:r>
          </w:p>
          <w:p w14:paraId="2DD7EF8E" w14:textId="77777777" w:rsidR="003A02D5" w:rsidRPr="00DA4BBA" w:rsidRDefault="003A02D5" w:rsidP="00E43CB7">
            <w:pPr>
              <w:jc w:val="right"/>
              <w:rPr>
                <w:rFonts w:ascii="GHEA Grapalat" w:hAnsi="GHEA Grapalat"/>
                <w:sz w:val="20"/>
                <w:lang w:val="hy-AM"/>
              </w:rPr>
            </w:pPr>
            <w:r w:rsidRPr="00DA4BBA">
              <w:rPr>
                <w:rFonts w:ascii="GHEA Grapalat" w:hAnsi="GHEA Grapalat"/>
                <w:sz w:val="20"/>
                <w:lang w:val="hy-AM"/>
              </w:rPr>
              <w:t xml:space="preserve">    </w:t>
            </w:r>
          </w:p>
          <w:p w14:paraId="500DDFF8" w14:textId="77777777" w:rsidR="003A02D5" w:rsidRPr="00DA4BBA" w:rsidRDefault="003A02D5" w:rsidP="00E43CB7">
            <w:pPr>
              <w:jc w:val="center"/>
              <w:rPr>
                <w:rFonts w:ascii="GHEA Grapalat" w:hAnsi="GHEA Grapalat" w:cs="Sylfaen"/>
                <w:sz w:val="16"/>
                <w:szCs w:val="16"/>
                <w:lang w:val="es-ES"/>
              </w:rPr>
            </w:pPr>
            <w:r w:rsidRPr="00DA4BBA">
              <w:rPr>
                <w:rFonts w:ascii="GHEA Grapalat" w:hAnsi="GHEA Grapalat"/>
                <w:sz w:val="20"/>
              </w:rPr>
              <w:t xml:space="preserve">                                                                                                      </w:t>
            </w:r>
            <w:r w:rsidRPr="00DA4BBA">
              <w:rPr>
                <w:rFonts w:ascii="GHEA Grapalat" w:hAnsi="GHEA Grapalat"/>
                <w:sz w:val="20"/>
                <w:lang w:val="hy-AM"/>
              </w:rPr>
              <w:t>Կ. Տ.</w:t>
            </w:r>
            <w:r w:rsidRPr="00DA4BBA">
              <w:rPr>
                <w:rFonts w:ascii="GHEA Grapalat" w:hAnsi="GHEA Grapalat" w:cs="Sylfaen"/>
                <w:sz w:val="20"/>
                <w:szCs w:val="20"/>
                <w:lang w:val="es-ES"/>
              </w:rPr>
              <w:t xml:space="preserve"> </w:t>
            </w:r>
            <w:r w:rsidRPr="00DA4BBA">
              <w:rPr>
                <w:rFonts w:ascii="GHEA Grapalat" w:hAnsi="GHEA Grapalat" w:cs="Sylfaen"/>
                <w:sz w:val="16"/>
                <w:szCs w:val="16"/>
                <w:lang w:val="es-ES"/>
              </w:rPr>
              <w:t>(առկայության դեպքում)</w:t>
            </w:r>
          </w:p>
          <w:p w14:paraId="3F560E93" w14:textId="77777777" w:rsidR="003A02D5" w:rsidRPr="00DA4BBA" w:rsidRDefault="003A02D5" w:rsidP="00E43CB7">
            <w:pPr>
              <w:jc w:val="center"/>
              <w:rPr>
                <w:rFonts w:ascii="GHEA Grapalat" w:hAnsi="GHEA Grapalat" w:cs="Sylfaen"/>
                <w:sz w:val="16"/>
                <w:szCs w:val="16"/>
                <w:lang w:val="es-ES"/>
              </w:rPr>
            </w:pPr>
            <w:r w:rsidRPr="00DA4BBA">
              <w:rPr>
                <w:rFonts w:ascii="GHEA Grapalat" w:hAnsi="GHEA Grapalat" w:cs="Sylfaen"/>
                <w:sz w:val="16"/>
                <w:szCs w:val="16"/>
                <w:lang w:val="es-ES"/>
              </w:rPr>
              <w:t xml:space="preserve">                                               </w:t>
            </w:r>
          </w:p>
          <w:p w14:paraId="637A034E" w14:textId="77777777" w:rsidR="003A02D5" w:rsidRPr="00DA4BBA"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DA4BBA">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bookmarkEnd w:id="19"/>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708BA" w14:textId="77777777" w:rsidR="002F3A95" w:rsidRDefault="002F3A95">
      <w:r>
        <w:separator/>
      </w:r>
    </w:p>
  </w:endnote>
  <w:endnote w:type="continuationSeparator" w:id="0">
    <w:p w14:paraId="589595DE" w14:textId="77777777" w:rsidR="002F3A95" w:rsidRDefault="002F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D1245" w14:textId="77777777" w:rsidR="002F3A95" w:rsidRDefault="002F3A95">
      <w:r>
        <w:separator/>
      </w:r>
    </w:p>
  </w:footnote>
  <w:footnote w:type="continuationSeparator" w:id="0">
    <w:p w14:paraId="6414B7FD" w14:textId="77777777" w:rsidR="002F3A95" w:rsidRDefault="002F3A95">
      <w:r>
        <w:continuationSeparator/>
      </w:r>
    </w:p>
  </w:footnote>
  <w:footnote w:id="1">
    <w:p w14:paraId="46AB6E03" w14:textId="77777777" w:rsidR="00AA1B0A" w:rsidRPr="0000021A" w:rsidRDefault="00AA1B0A"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AA1B0A" w:rsidRPr="0000021A" w:rsidRDefault="00AA1B0A"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AA1B0A" w:rsidRPr="0000021A" w:rsidRDefault="00AA1B0A"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AA1B0A" w:rsidRPr="00755183" w:rsidRDefault="00AA1B0A" w:rsidP="00CF2A33">
      <w:pPr>
        <w:jc w:val="both"/>
        <w:rPr>
          <w:rFonts w:ascii="GHEA Grapalat" w:hAnsi="GHEA Grapalat"/>
          <w:sz w:val="16"/>
          <w:szCs w:val="16"/>
          <w:lang w:val="hy-AM" w:eastAsia="ru-RU"/>
        </w:rPr>
      </w:pPr>
    </w:p>
    <w:p w14:paraId="66FF1C50" w14:textId="77777777" w:rsidR="00AA1B0A" w:rsidRPr="00821851" w:rsidRDefault="00AA1B0A" w:rsidP="00CF2A33">
      <w:pPr>
        <w:jc w:val="both"/>
        <w:rPr>
          <w:rFonts w:asciiTheme="minorHAnsi" w:hAnsiTheme="minorHAnsi"/>
          <w:lang w:val="hy-AM"/>
        </w:rPr>
      </w:pPr>
    </w:p>
    <w:p w14:paraId="63EE0AFE" w14:textId="77777777" w:rsidR="00AA1B0A" w:rsidRPr="00821851" w:rsidRDefault="00AA1B0A" w:rsidP="00CF2A33">
      <w:pPr>
        <w:jc w:val="both"/>
        <w:rPr>
          <w:rFonts w:ascii="GHEA Grapalat" w:hAnsi="GHEA Grapalat" w:cs="Sylfaen"/>
          <w:sz w:val="20"/>
          <w:lang w:val="hy-AM"/>
        </w:rPr>
      </w:pPr>
    </w:p>
  </w:footnote>
  <w:footnote w:id="2">
    <w:p w14:paraId="750E1D9F" w14:textId="240E1522" w:rsidR="00AA1B0A" w:rsidRPr="003B7616" w:rsidRDefault="00AA1B0A" w:rsidP="00544FBB">
      <w:pPr>
        <w:pStyle w:val="FootnoteText"/>
        <w:jc w:val="both"/>
        <w:rPr>
          <w:rFonts w:ascii="GHEA Grapalat" w:hAnsi="GHEA Grapalat"/>
          <w:i/>
          <w:sz w:val="16"/>
          <w:szCs w:val="18"/>
          <w:lang w:val="hy-AM" w:eastAsia="en-US"/>
        </w:rPr>
      </w:pPr>
      <w:r w:rsidRPr="003B7616">
        <w:rPr>
          <w:rStyle w:val="FootnoteReference"/>
          <w:rFonts w:ascii="GHEA Grapalat" w:hAnsi="GHEA Grapalat"/>
          <w:i/>
          <w:sz w:val="16"/>
          <w:szCs w:val="18"/>
        </w:rPr>
        <w:footnoteRef/>
      </w:r>
      <w:r w:rsidRPr="003B7616">
        <w:rPr>
          <w:rFonts w:ascii="GHEA Grapalat" w:hAnsi="GHEA Grapalat"/>
          <w:i/>
          <w:sz w:val="16"/>
          <w:szCs w:val="18"/>
        </w:rPr>
        <w:t xml:space="preserve"> </w:t>
      </w:r>
      <w:r w:rsidRPr="003B7616">
        <w:rPr>
          <w:rFonts w:ascii="GHEA Grapalat" w:hAnsi="GHEA Grapalat"/>
          <w:i/>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511CFC29" w14:textId="77777777" w:rsidR="00AA1B0A" w:rsidRPr="009D72B6" w:rsidRDefault="00AA1B0A" w:rsidP="009D72B6">
      <w:pPr>
        <w:pStyle w:val="FootnoteText"/>
        <w:jc w:val="both"/>
        <w:rPr>
          <w:rFonts w:asciiTheme="minorHAnsi" w:hAnsiTheme="minorHAnsi"/>
          <w:i/>
          <w:sz w:val="16"/>
          <w:szCs w:val="16"/>
        </w:rPr>
      </w:pPr>
      <w:r w:rsidRPr="009D72B6">
        <w:rPr>
          <w:rStyle w:val="FootnoteReference"/>
          <w:i/>
          <w:sz w:val="16"/>
          <w:szCs w:val="16"/>
        </w:rPr>
        <w:footnoteRef/>
      </w:r>
      <w:r w:rsidRPr="009D72B6">
        <w:rPr>
          <w:i/>
          <w:sz w:val="16"/>
          <w:szCs w:val="16"/>
        </w:rPr>
        <w:t xml:space="preserve"> </w:t>
      </w:r>
      <w:r w:rsidRPr="009D72B6">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60028A95" w14:textId="77777777" w:rsidR="00AA1B0A" w:rsidRPr="009D72B6" w:rsidRDefault="00AA1B0A" w:rsidP="009D72B6">
      <w:pPr>
        <w:pStyle w:val="FootnoteText"/>
        <w:jc w:val="both"/>
        <w:rPr>
          <w:rFonts w:asciiTheme="minorHAnsi" w:hAnsiTheme="minorHAnsi"/>
          <w:i/>
          <w:sz w:val="16"/>
          <w:szCs w:val="16"/>
          <w:lang w:val="hy-AM"/>
        </w:rPr>
      </w:pPr>
      <w:r w:rsidRPr="009D72B6">
        <w:rPr>
          <w:rStyle w:val="FootnoteReference"/>
          <w:i/>
          <w:sz w:val="16"/>
          <w:szCs w:val="16"/>
        </w:rPr>
        <w:footnoteRef/>
      </w:r>
      <w:r w:rsidRPr="009D72B6">
        <w:rPr>
          <w:i/>
          <w:sz w:val="16"/>
          <w:szCs w:val="16"/>
        </w:rPr>
        <w:t xml:space="preserve"> </w:t>
      </w:r>
      <w:r w:rsidRPr="009D72B6">
        <w:rPr>
          <w:rFonts w:ascii="GHEA Grapalat" w:hAnsi="GHEA Grapalat"/>
          <w:i/>
          <w:sz w:val="16"/>
          <w:szCs w:val="16"/>
          <w:lang w:val="hy-AM" w:eastAsia="en-US"/>
        </w:rPr>
        <w:t>Սույն</w:t>
      </w:r>
      <w:r w:rsidRPr="009D72B6">
        <w:rPr>
          <w:rFonts w:ascii="GHEA Grapalat" w:hAnsi="GHEA Grapalat"/>
          <w:i/>
          <w:sz w:val="16"/>
          <w:szCs w:val="16"/>
          <w:lang w:eastAsia="en-US"/>
        </w:rPr>
        <w:t xml:space="preserve"> կետը</w:t>
      </w:r>
      <w:r w:rsidRPr="009D72B6">
        <w:rPr>
          <w:rFonts w:ascii="GHEA Grapalat" w:hAnsi="GHEA Grapalat"/>
          <w:i/>
          <w:sz w:val="16"/>
          <w:szCs w:val="16"/>
          <w:lang w:val="hy-AM" w:eastAsia="en-US"/>
        </w:rPr>
        <w:t xml:space="preserve"> հանվում </w:t>
      </w:r>
      <w:r w:rsidRPr="009D72B6">
        <w:rPr>
          <w:rFonts w:ascii="GHEA Grapalat" w:hAnsi="GHEA Grapalat"/>
          <w:i/>
          <w:sz w:val="16"/>
          <w:szCs w:val="16"/>
          <w:lang w:eastAsia="en-US"/>
        </w:rPr>
        <w:t>է պայմանագրից</w:t>
      </w:r>
      <w:r w:rsidRPr="009D72B6">
        <w:rPr>
          <w:rFonts w:ascii="GHEA Grapalat" w:hAnsi="GHEA Grapalat"/>
          <w:i/>
          <w:sz w:val="16"/>
          <w:szCs w:val="16"/>
          <w:lang w:val="hy-AM" w:eastAsia="en-US"/>
        </w:rPr>
        <w:t>, եթե պայմանագիրը չի իրականացվում գործակալության պայմանագիր կնքելու միջոցով:</w:t>
      </w:r>
    </w:p>
  </w:footnote>
  <w:footnote w:id="5">
    <w:p w14:paraId="5C8B603A" w14:textId="77777777" w:rsidR="00AA1B0A" w:rsidRPr="00AD2285" w:rsidRDefault="00AA1B0A" w:rsidP="00C93532">
      <w:pPr>
        <w:pStyle w:val="FootnoteText"/>
        <w:jc w:val="both"/>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C0EEEC8E"/>
    <w:lvl w:ilvl="0" w:tplc="BCBE3736">
      <w:start w:val="1"/>
      <w:numFmt w:val="bullet"/>
      <w:lvlText w:val=""/>
      <w:lvlJc w:val="left"/>
      <w:pPr>
        <w:ind w:left="720" w:hanging="360"/>
      </w:pPr>
      <w:rPr>
        <w:rFonts w:ascii="Symbol" w:hAnsi="Symbol" w:hint="default"/>
        <w:b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74CCB"/>
    <w:multiLevelType w:val="hybridMultilevel"/>
    <w:tmpl w:val="3D8EC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0"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4" w15:restartNumberingAfterBreak="0">
    <w:nsid w:val="5E0A5FCE"/>
    <w:multiLevelType w:val="hybridMultilevel"/>
    <w:tmpl w:val="3DA09908"/>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5"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F43FA"/>
    <w:multiLevelType w:val="hybridMultilevel"/>
    <w:tmpl w:val="BA8657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4971862"/>
    <w:multiLevelType w:val="hybridMultilevel"/>
    <w:tmpl w:val="1F6A8886"/>
    <w:lvl w:ilvl="0" w:tplc="0409000F">
      <w:start w:val="1"/>
      <w:numFmt w:val="decimal"/>
      <w:lvlText w:val="%1."/>
      <w:lvlJc w:val="left"/>
      <w:pPr>
        <w:ind w:left="7263" w:hanging="360"/>
      </w:pPr>
    </w:lvl>
    <w:lvl w:ilvl="1" w:tplc="04090019" w:tentative="1">
      <w:start w:val="1"/>
      <w:numFmt w:val="lowerLetter"/>
      <w:lvlText w:val="%2."/>
      <w:lvlJc w:val="left"/>
      <w:pPr>
        <w:ind w:left="7983" w:hanging="360"/>
      </w:pPr>
    </w:lvl>
    <w:lvl w:ilvl="2" w:tplc="0409001B" w:tentative="1">
      <w:start w:val="1"/>
      <w:numFmt w:val="lowerRoman"/>
      <w:lvlText w:val="%3."/>
      <w:lvlJc w:val="right"/>
      <w:pPr>
        <w:ind w:left="8703" w:hanging="180"/>
      </w:pPr>
    </w:lvl>
    <w:lvl w:ilvl="3" w:tplc="0409000F" w:tentative="1">
      <w:start w:val="1"/>
      <w:numFmt w:val="decimal"/>
      <w:lvlText w:val="%4."/>
      <w:lvlJc w:val="left"/>
      <w:pPr>
        <w:ind w:left="9423" w:hanging="360"/>
      </w:pPr>
    </w:lvl>
    <w:lvl w:ilvl="4" w:tplc="04090019" w:tentative="1">
      <w:start w:val="1"/>
      <w:numFmt w:val="lowerLetter"/>
      <w:lvlText w:val="%5."/>
      <w:lvlJc w:val="left"/>
      <w:pPr>
        <w:ind w:left="10143" w:hanging="360"/>
      </w:pPr>
    </w:lvl>
    <w:lvl w:ilvl="5" w:tplc="0409001B" w:tentative="1">
      <w:start w:val="1"/>
      <w:numFmt w:val="lowerRoman"/>
      <w:lvlText w:val="%6."/>
      <w:lvlJc w:val="right"/>
      <w:pPr>
        <w:ind w:left="10863" w:hanging="180"/>
      </w:pPr>
    </w:lvl>
    <w:lvl w:ilvl="6" w:tplc="0409000F" w:tentative="1">
      <w:start w:val="1"/>
      <w:numFmt w:val="decimal"/>
      <w:lvlText w:val="%7."/>
      <w:lvlJc w:val="left"/>
      <w:pPr>
        <w:ind w:left="11583" w:hanging="360"/>
      </w:pPr>
    </w:lvl>
    <w:lvl w:ilvl="7" w:tplc="04090019" w:tentative="1">
      <w:start w:val="1"/>
      <w:numFmt w:val="lowerLetter"/>
      <w:lvlText w:val="%8."/>
      <w:lvlJc w:val="left"/>
      <w:pPr>
        <w:ind w:left="12303" w:hanging="360"/>
      </w:pPr>
    </w:lvl>
    <w:lvl w:ilvl="8" w:tplc="0409001B" w:tentative="1">
      <w:start w:val="1"/>
      <w:numFmt w:val="lowerRoman"/>
      <w:lvlText w:val="%9."/>
      <w:lvlJc w:val="right"/>
      <w:pPr>
        <w:ind w:left="13023" w:hanging="180"/>
      </w:pPr>
    </w:lvl>
  </w:abstractNum>
  <w:abstractNum w:abstractNumId="34"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0"/>
  </w:num>
  <w:num w:numId="2">
    <w:abstractNumId w:val="6"/>
  </w:num>
  <w:num w:numId="3">
    <w:abstractNumId w:val="16"/>
  </w:num>
  <w:num w:numId="4">
    <w:abstractNumId w:val="17"/>
  </w:num>
  <w:num w:numId="5">
    <w:abstractNumId w:val="13"/>
  </w:num>
  <w:num w:numId="6">
    <w:abstractNumId w:val="14"/>
  </w:num>
  <w:num w:numId="7">
    <w:abstractNumId w:val="22"/>
  </w:num>
  <w:num w:numId="8">
    <w:abstractNumId w:val="32"/>
  </w:num>
  <w:num w:numId="9">
    <w:abstractNumId w:val="18"/>
  </w:num>
  <w:num w:numId="10">
    <w:abstractNumId w:val="15"/>
  </w:num>
  <w:num w:numId="11">
    <w:abstractNumId w:val="26"/>
  </w:num>
  <w:num w:numId="12">
    <w:abstractNumId w:val="7"/>
  </w:num>
  <w:num w:numId="13">
    <w:abstractNumId w:val="5"/>
  </w:num>
  <w:num w:numId="14">
    <w:abstractNumId w:val="31"/>
  </w:num>
  <w:num w:numId="15">
    <w:abstractNumId w:val="30"/>
  </w:num>
  <w:num w:numId="16">
    <w:abstractNumId w:val="10"/>
  </w:num>
  <w:num w:numId="17">
    <w:abstractNumId w:val="4"/>
  </w:num>
  <w:num w:numId="18">
    <w:abstractNumId w:val="27"/>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5"/>
  </w:num>
  <w:num w:numId="23">
    <w:abstractNumId w:val="34"/>
  </w:num>
  <w:num w:numId="24">
    <w:abstractNumId w:val="11"/>
  </w:num>
  <w:num w:numId="25">
    <w:abstractNumId w:val="29"/>
  </w:num>
  <w:num w:numId="26">
    <w:abstractNumId w:val="9"/>
  </w:num>
  <w:num w:numId="27">
    <w:abstractNumId w:val="23"/>
  </w:num>
  <w:num w:numId="28">
    <w:abstractNumId w:val="21"/>
  </w:num>
  <w:num w:numId="29">
    <w:abstractNumId w:val="12"/>
  </w:num>
  <w:num w:numId="30">
    <w:abstractNumId w:val="28"/>
  </w:num>
  <w:num w:numId="31">
    <w:abstractNumId w:val="24"/>
  </w:num>
  <w:num w:numId="32">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0CF5"/>
    <w:rsid w:val="000013D6"/>
    <w:rsid w:val="000016BB"/>
    <w:rsid w:val="00002C23"/>
    <w:rsid w:val="000031E3"/>
    <w:rsid w:val="000033BC"/>
    <w:rsid w:val="00003DF0"/>
    <w:rsid w:val="000043D3"/>
    <w:rsid w:val="000048B5"/>
    <w:rsid w:val="00004D46"/>
    <w:rsid w:val="0000514C"/>
    <w:rsid w:val="000058CF"/>
    <w:rsid w:val="00005D30"/>
    <w:rsid w:val="00006B28"/>
    <w:rsid w:val="000076A1"/>
    <w:rsid w:val="0000776B"/>
    <w:rsid w:val="000078AE"/>
    <w:rsid w:val="00010791"/>
    <w:rsid w:val="0001095E"/>
    <w:rsid w:val="0001156A"/>
    <w:rsid w:val="00012347"/>
    <w:rsid w:val="00012E2C"/>
    <w:rsid w:val="00013093"/>
    <w:rsid w:val="000132F3"/>
    <w:rsid w:val="000139D1"/>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22F3"/>
    <w:rsid w:val="00023384"/>
    <w:rsid w:val="000238FE"/>
    <w:rsid w:val="000246E6"/>
    <w:rsid w:val="00025353"/>
    <w:rsid w:val="00026351"/>
    <w:rsid w:val="00026666"/>
    <w:rsid w:val="00026CFE"/>
    <w:rsid w:val="00026F2F"/>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52"/>
    <w:rsid w:val="000367D8"/>
    <w:rsid w:val="00037DDE"/>
    <w:rsid w:val="0004008C"/>
    <w:rsid w:val="000408D8"/>
    <w:rsid w:val="00040B8D"/>
    <w:rsid w:val="00042B0C"/>
    <w:rsid w:val="0004387F"/>
    <w:rsid w:val="00044214"/>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7D9"/>
    <w:rsid w:val="00055CC2"/>
    <w:rsid w:val="00056516"/>
    <w:rsid w:val="00056AB4"/>
    <w:rsid w:val="00057264"/>
    <w:rsid w:val="000604CF"/>
    <w:rsid w:val="000608BA"/>
    <w:rsid w:val="00060FB1"/>
    <w:rsid w:val="000616C5"/>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6CD0"/>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3AB1"/>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13E1"/>
    <w:rsid w:val="000B215F"/>
    <w:rsid w:val="000B259E"/>
    <w:rsid w:val="000B4DF6"/>
    <w:rsid w:val="000B5AE5"/>
    <w:rsid w:val="000B6272"/>
    <w:rsid w:val="000B6295"/>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5E6C"/>
    <w:rsid w:val="000C6F81"/>
    <w:rsid w:val="000C7244"/>
    <w:rsid w:val="000D07E4"/>
    <w:rsid w:val="000D0E81"/>
    <w:rsid w:val="000D10F1"/>
    <w:rsid w:val="000D16B6"/>
    <w:rsid w:val="000D1954"/>
    <w:rsid w:val="000D2054"/>
    <w:rsid w:val="000D2527"/>
    <w:rsid w:val="000D3188"/>
    <w:rsid w:val="000D34C8"/>
    <w:rsid w:val="000D362C"/>
    <w:rsid w:val="000D3B6D"/>
    <w:rsid w:val="000D43D7"/>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ED8"/>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2A"/>
    <w:rsid w:val="00101445"/>
    <w:rsid w:val="00101C9A"/>
    <w:rsid w:val="00101F06"/>
    <w:rsid w:val="00102291"/>
    <w:rsid w:val="0010323D"/>
    <w:rsid w:val="0010465B"/>
    <w:rsid w:val="00104720"/>
    <w:rsid w:val="00104861"/>
    <w:rsid w:val="00106365"/>
    <w:rsid w:val="00106680"/>
    <w:rsid w:val="00106AF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2496"/>
    <w:rsid w:val="00142A31"/>
    <w:rsid w:val="001435C8"/>
    <w:rsid w:val="00143BD7"/>
    <w:rsid w:val="00143E8C"/>
    <w:rsid w:val="0014472E"/>
    <w:rsid w:val="001449E9"/>
    <w:rsid w:val="00144F73"/>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CCF"/>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9CA"/>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5A4"/>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1E6"/>
    <w:rsid w:val="001E55B2"/>
    <w:rsid w:val="001E5866"/>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03E"/>
    <w:rsid w:val="001F760C"/>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B97"/>
    <w:rsid w:val="00210F0C"/>
    <w:rsid w:val="00211425"/>
    <w:rsid w:val="002115A9"/>
    <w:rsid w:val="00213263"/>
    <w:rsid w:val="002137E6"/>
    <w:rsid w:val="00213A41"/>
    <w:rsid w:val="00213D42"/>
    <w:rsid w:val="00213EB8"/>
    <w:rsid w:val="0021455A"/>
    <w:rsid w:val="002148E6"/>
    <w:rsid w:val="00215983"/>
    <w:rsid w:val="00217710"/>
    <w:rsid w:val="00220491"/>
    <w:rsid w:val="00220ACB"/>
    <w:rsid w:val="00220C7C"/>
    <w:rsid w:val="00221608"/>
    <w:rsid w:val="002218FE"/>
    <w:rsid w:val="00221D5F"/>
    <w:rsid w:val="00222048"/>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CC"/>
    <w:rsid w:val="002464D0"/>
    <w:rsid w:val="00246F46"/>
    <w:rsid w:val="002475DB"/>
    <w:rsid w:val="0025145E"/>
    <w:rsid w:val="00251E84"/>
    <w:rsid w:val="002522D1"/>
    <w:rsid w:val="002526EE"/>
    <w:rsid w:val="00252C9C"/>
    <w:rsid w:val="00253721"/>
    <w:rsid w:val="002542AE"/>
    <w:rsid w:val="00254A36"/>
    <w:rsid w:val="00254E85"/>
    <w:rsid w:val="002559B9"/>
    <w:rsid w:val="00255AD4"/>
    <w:rsid w:val="00255E36"/>
    <w:rsid w:val="002566F5"/>
    <w:rsid w:val="00256EBE"/>
    <w:rsid w:val="00257238"/>
    <w:rsid w:val="00257773"/>
    <w:rsid w:val="00260569"/>
    <w:rsid w:val="00260848"/>
    <w:rsid w:val="00260A2C"/>
    <w:rsid w:val="00260E64"/>
    <w:rsid w:val="00261272"/>
    <w:rsid w:val="0026158D"/>
    <w:rsid w:val="002617DB"/>
    <w:rsid w:val="00261919"/>
    <w:rsid w:val="00263035"/>
    <w:rsid w:val="00263094"/>
    <w:rsid w:val="0026312D"/>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A42"/>
    <w:rsid w:val="002A058F"/>
    <w:rsid w:val="002A059F"/>
    <w:rsid w:val="002A096D"/>
    <w:rsid w:val="002A0CD6"/>
    <w:rsid w:val="002A0D35"/>
    <w:rsid w:val="002A10B2"/>
    <w:rsid w:val="002A11D9"/>
    <w:rsid w:val="002A1284"/>
    <w:rsid w:val="002A1309"/>
    <w:rsid w:val="002A1FAC"/>
    <w:rsid w:val="002A2074"/>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C7F4C"/>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E0768"/>
    <w:rsid w:val="002E0877"/>
    <w:rsid w:val="002E0966"/>
    <w:rsid w:val="002E10B3"/>
    <w:rsid w:val="002E11D1"/>
    <w:rsid w:val="002E12B3"/>
    <w:rsid w:val="002E270A"/>
    <w:rsid w:val="002E2A5F"/>
    <w:rsid w:val="002E2DE4"/>
    <w:rsid w:val="002E3165"/>
    <w:rsid w:val="002E3695"/>
    <w:rsid w:val="002E3F66"/>
    <w:rsid w:val="002E4305"/>
    <w:rsid w:val="002E4DD1"/>
    <w:rsid w:val="002E4F7A"/>
    <w:rsid w:val="002E517C"/>
    <w:rsid w:val="002E530A"/>
    <w:rsid w:val="002E531D"/>
    <w:rsid w:val="002E67D3"/>
    <w:rsid w:val="002E6C2D"/>
    <w:rsid w:val="002E79EE"/>
    <w:rsid w:val="002E7EE1"/>
    <w:rsid w:val="002F176E"/>
    <w:rsid w:val="002F1799"/>
    <w:rsid w:val="002F1AB3"/>
    <w:rsid w:val="002F1D6C"/>
    <w:rsid w:val="002F2312"/>
    <w:rsid w:val="002F2B23"/>
    <w:rsid w:val="002F2C5F"/>
    <w:rsid w:val="002F2CE0"/>
    <w:rsid w:val="002F2E76"/>
    <w:rsid w:val="002F3353"/>
    <w:rsid w:val="002F35FE"/>
    <w:rsid w:val="002F39B6"/>
    <w:rsid w:val="002F3A95"/>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BDD"/>
    <w:rsid w:val="00315C31"/>
    <w:rsid w:val="00316381"/>
    <w:rsid w:val="003169A4"/>
    <w:rsid w:val="00317635"/>
    <w:rsid w:val="0032071C"/>
    <w:rsid w:val="0032113B"/>
    <w:rsid w:val="00321A56"/>
    <w:rsid w:val="00321B20"/>
    <w:rsid w:val="00322AC7"/>
    <w:rsid w:val="00322CB5"/>
    <w:rsid w:val="003238BF"/>
    <w:rsid w:val="00323B33"/>
    <w:rsid w:val="00323D51"/>
    <w:rsid w:val="00324445"/>
    <w:rsid w:val="0032546C"/>
    <w:rsid w:val="00325546"/>
    <w:rsid w:val="003257F0"/>
    <w:rsid w:val="003259C5"/>
    <w:rsid w:val="00325A9F"/>
    <w:rsid w:val="00325CC0"/>
    <w:rsid w:val="00326507"/>
    <w:rsid w:val="00327436"/>
    <w:rsid w:val="003275D4"/>
    <w:rsid w:val="00333138"/>
    <w:rsid w:val="00333314"/>
    <w:rsid w:val="003344D3"/>
    <w:rsid w:val="00334564"/>
    <w:rsid w:val="00334B2F"/>
    <w:rsid w:val="00334EFB"/>
    <w:rsid w:val="0033547D"/>
    <w:rsid w:val="0033571F"/>
    <w:rsid w:val="00335C2A"/>
    <w:rsid w:val="00336411"/>
    <w:rsid w:val="00336A60"/>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6D7"/>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1E7B"/>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25"/>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1A"/>
    <w:rsid w:val="00380721"/>
    <w:rsid w:val="00381658"/>
    <w:rsid w:val="00381929"/>
    <w:rsid w:val="00382979"/>
    <w:rsid w:val="00382D86"/>
    <w:rsid w:val="0038317B"/>
    <w:rsid w:val="0038398C"/>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28F"/>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759"/>
    <w:rsid w:val="003B4A74"/>
    <w:rsid w:val="003B4F94"/>
    <w:rsid w:val="003B5004"/>
    <w:rsid w:val="003B5060"/>
    <w:rsid w:val="003B585C"/>
    <w:rsid w:val="003B5AE9"/>
    <w:rsid w:val="003B5F2B"/>
    <w:rsid w:val="003B60D5"/>
    <w:rsid w:val="003B6247"/>
    <w:rsid w:val="003B6791"/>
    <w:rsid w:val="003B681E"/>
    <w:rsid w:val="003B7086"/>
    <w:rsid w:val="003B7581"/>
    <w:rsid w:val="003B7616"/>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022"/>
    <w:rsid w:val="003D2201"/>
    <w:rsid w:val="003D2EE8"/>
    <w:rsid w:val="003D39F7"/>
    <w:rsid w:val="003D4332"/>
    <w:rsid w:val="003D4374"/>
    <w:rsid w:val="003D47ED"/>
    <w:rsid w:val="003D49F6"/>
    <w:rsid w:val="003D4BFB"/>
    <w:rsid w:val="003D56A5"/>
    <w:rsid w:val="003D6082"/>
    <w:rsid w:val="003D6CA4"/>
    <w:rsid w:val="003D6E33"/>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5FBB"/>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05F"/>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05E"/>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CD2"/>
    <w:rsid w:val="00453F42"/>
    <w:rsid w:val="00454D73"/>
    <w:rsid w:val="004550C9"/>
    <w:rsid w:val="0045525D"/>
    <w:rsid w:val="004553B0"/>
    <w:rsid w:val="004553DE"/>
    <w:rsid w:val="0045639B"/>
    <w:rsid w:val="00456683"/>
    <w:rsid w:val="00456ACB"/>
    <w:rsid w:val="00457745"/>
    <w:rsid w:val="00457ABD"/>
    <w:rsid w:val="00460CA5"/>
    <w:rsid w:val="004611BA"/>
    <w:rsid w:val="0046188C"/>
    <w:rsid w:val="00462CAD"/>
    <w:rsid w:val="00463606"/>
    <w:rsid w:val="004636DA"/>
    <w:rsid w:val="00463808"/>
    <w:rsid w:val="00463B0B"/>
    <w:rsid w:val="0046481A"/>
    <w:rsid w:val="0046485F"/>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223B"/>
    <w:rsid w:val="004927E9"/>
    <w:rsid w:val="004928EF"/>
    <w:rsid w:val="004929E4"/>
    <w:rsid w:val="004930FB"/>
    <w:rsid w:val="0049343C"/>
    <w:rsid w:val="004936E6"/>
    <w:rsid w:val="00493AF9"/>
    <w:rsid w:val="00493E51"/>
    <w:rsid w:val="0049531F"/>
    <w:rsid w:val="00496328"/>
    <w:rsid w:val="00496E18"/>
    <w:rsid w:val="004974D8"/>
    <w:rsid w:val="00497A97"/>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0BB9"/>
    <w:rsid w:val="004C17D2"/>
    <w:rsid w:val="004C1D9B"/>
    <w:rsid w:val="004C217A"/>
    <w:rsid w:val="004C2799"/>
    <w:rsid w:val="004C289B"/>
    <w:rsid w:val="004C35CD"/>
    <w:rsid w:val="004C3803"/>
    <w:rsid w:val="004C432B"/>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8B3"/>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B9F"/>
    <w:rsid w:val="00512D1F"/>
    <w:rsid w:val="0051341E"/>
    <w:rsid w:val="00513C9C"/>
    <w:rsid w:val="005141AE"/>
    <w:rsid w:val="005142C6"/>
    <w:rsid w:val="00514566"/>
    <w:rsid w:val="00514B2A"/>
    <w:rsid w:val="00514E7F"/>
    <w:rsid w:val="0051520A"/>
    <w:rsid w:val="00515297"/>
    <w:rsid w:val="005162B1"/>
    <w:rsid w:val="005167C7"/>
    <w:rsid w:val="00516DDC"/>
    <w:rsid w:val="005170F3"/>
    <w:rsid w:val="00517695"/>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132F"/>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6E"/>
    <w:rsid w:val="005431D4"/>
    <w:rsid w:val="00543250"/>
    <w:rsid w:val="00543262"/>
    <w:rsid w:val="00544728"/>
    <w:rsid w:val="00544FBB"/>
    <w:rsid w:val="005457B4"/>
    <w:rsid w:val="00545BDE"/>
    <w:rsid w:val="00545F4E"/>
    <w:rsid w:val="0054610E"/>
    <w:rsid w:val="0054699A"/>
    <w:rsid w:val="0054752B"/>
    <w:rsid w:val="00547AE2"/>
    <w:rsid w:val="00551E52"/>
    <w:rsid w:val="005525A4"/>
    <w:rsid w:val="00552D6E"/>
    <w:rsid w:val="005531E8"/>
    <w:rsid w:val="0055323B"/>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6B8"/>
    <w:rsid w:val="00571702"/>
    <w:rsid w:val="00571A83"/>
    <w:rsid w:val="00571F29"/>
    <w:rsid w:val="0057211E"/>
    <w:rsid w:val="00572390"/>
    <w:rsid w:val="00572905"/>
    <w:rsid w:val="005739AB"/>
    <w:rsid w:val="00574CD1"/>
    <w:rsid w:val="005754F7"/>
    <w:rsid w:val="00575C75"/>
    <w:rsid w:val="00576013"/>
    <w:rsid w:val="00576719"/>
    <w:rsid w:val="00576E78"/>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B10"/>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6A41"/>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1A1"/>
    <w:rsid w:val="005C27EB"/>
    <w:rsid w:val="005C3E4F"/>
    <w:rsid w:val="005C41C6"/>
    <w:rsid w:val="005C4C12"/>
    <w:rsid w:val="005C6159"/>
    <w:rsid w:val="005C6BE8"/>
    <w:rsid w:val="005D00A5"/>
    <w:rsid w:val="005D00D6"/>
    <w:rsid w:val="005D058C"/>
    <w:rsid w:val="005D07B2"/>
    <w:rsid w:val="005D0B88"/>
    <w:rsid w:val="005D0D93"/>
    <w:rsid w:val="005D0E7B"/>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8C8"/>
    <w:rsid w:val="00617A6E"/>
    <w:rsid w:val="006208B5"/>
    <w:rsid w:val="00620934"/>
    <w:rsid w:val="00620AB7"/>
    <w:rsid w:val="00620F09"/>
    <w:rsid w:val="00621350"/>
    <w:rsid w:val="00621D3B"/>
    <w:rsid w:val="00621FDC"/>
    <w:rsid w:val="006225C9"/>
    <w:rsid w:val="006237BD"/>
    <w:rsid w:val="00623998"/>
    <w:rsid w:val="00623AB0"/>
    <w:rsid w:val="006249D3"/>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5D78"/>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45"/>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1B08"/>
    <w:rsid w:val="006824F9"/>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3D69"/>
    <w:rsid w:val="006A438A"/>
    <w:rsid w:val="006A475C"/>
    <w:rsid w:val="006A4C15"/>
    <w:rsid w:val="006A5862"/>
    <w:rsid w:val="006A5A10"/>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029"/>
    <w:rsid w:val="006C08B6"/>
    <w:rsid w:val="006C09E8"/>
    <w:rsid w:val="006C09F1"/>
    <w:rsid w:val="006C1293"/>
    <w:rsid w:val="006C12EC"/>
    <w:rsid w:val="006C135E"/>
    <w:rsid w:val="006C190F"/>
    <w:rsid w:val="006C1D25"/>
    <w:rsid w:val="006C1E98"/>
    <w:rsid w:val="006C3115"/>
    <w:rsid w:val="006C31E4"/>
    <w:rsid w:val="006C3873"/>
    <w:rsid w:val="006C3909"/>
    <w:rsid w:val="006C47F0"/>
    <w:rsid w:val="006C4B30"/>
    <w:rsid w:val="006C5290"/>
    <w:rsid w:val="006C679A"/>
    <w:rsid w:val="006C728D"/>
    <w:rsid w:val="006C778B"/>
    <w:rsid w:val="006C7B6E"/>
    <w:rsid w:val="006C7FE2"/>
    <w:rsid w:val="006D030E"/>
    <w:rsid w:val="006D044E"/>
    <w:rsid w:val="006D0B02"/>
    <w:rsid w:val="006D0D6F"/>
    <w:rsid w:val="006D1826"/>
    <w:rsid w:val="006D1BA0"/>
    <w:rsid w:val="006D24DE"/>
    <w:rsid w:val="006D3D3F"/>
    <w:rsid w:val="006D4E1D"/>
    <w:rsid w:val="006D53EA"/>
    <w:rsid w:val="006D54B0"/>
    <w:rsid w:val="006D5516"/>
    <w:rsid w:val="006D5E0B"/>
    <w:rsid w:val="006D6150"/>
    <w:rsid w:val="006D6731"/>
    <w:rsid w:val="006D67AC"/>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AE7"/>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017"/>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E55"/>
    <w:rsid w:val="007317F3"/>
    <w:rsid w:val="00731BD1"/>
    <w:rsid w:val="00731D26"/>
    <w:rsid w:val="007328AA"/>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231"/>
    <w:rsid w:val="00745561"/>
    <w:rsid w:val="007467E4"/>
    <w:rsid w:val="007477A8"/>
    <w:rsid w:val="00747893"/>
    <w:rsid w:val="007478B5"/>
    <w:rsid w:val="00747F2D"/>
    <w:rsid w:val="00750406"/>
    <w:rsid w:val="0075067F"/>
    <w:rsid w:val="00750AED"/>
    <w:rsid w:val="00751116"/>
    <w:rsid w:val="0075192B"/>
    <w:rsid w:val="00751C63"/>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3E9B"/>
    <w:rsid w:val="00784B86"/>
    <w:rsid w:val="00784CB7"/>
    <w:rsid w:val="007851BB"/>
    <w:rsid w:val="007862B1"/>
    <w:rsid w:val="00786C86"/>
    <w:rsid w:val="007872E8"/>
    <w:rsid w:val="00787723"/>
    <w:rsid w:val="0078774A"/>
    <w:rsid w:val="007912D3"/>
    <w:rsid w:val="00791764"/>
    <w:rsid w:val="00792D45"/>
    <w:rsid w:val="007930CD"/>
    <w:rsid w:val="00793108"/>
    <w:rsid w:val="00793E8B"/>
    <w:rsid w:val="007942E8"/>
    <w:rsid w:val="00794790"/>
    <w:rsid w:val="00794CDD"/>
    <w:rsid w:val="0079574B"/>
    <w:rsid w:val="00795F4F"/>
    <w:rsid w:val="00796076"/>
    <w:rsid w:val="007961A6"/>
    <w:rsid w:val="0079650F"/>
    <w:rsid w:val="007968A3"/>
    <w:rsid w:val="007968E2"/>
    <w:rsid w:val="0079727E"/>
    <w:rsid w:val="00797637"/>
    <w:rsid w:val="007A0B46"/>
    <w:rsid w:val="007A0DD2"/>
    <w:rsid w:val="007A1698"/>
    <w:rsid w:val="007A16FB"/>
    <w:rsid w:val="007A1A7D"/>
    <w:rsid w:val="007A1C11"/>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05B"/>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740"/>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73"/>
    <w:rsid w:val="007D6AF2"/>
    <w:rsid w:val="007D716A"/>
    <w:rsid w:val="007D7707"/>
    <w:rsid w:val="007E0A52"/>
    <w:rsid w:val="007E0D52"/>
    <w:rsid w:val="007E0DD7"/>
    <w:rsid w:val="007E0E5F"/>
    <w:rsid w:val="007E0EA0"/>
    <w:rsid w:val="007E0EB8"/>
    <w:rsid w:val="007E15A7"/>
    <w:rsid w:val="007E1A5C"/>
    <w:rsid w:val="007E231A"/>
    <w:rsid w:val="007E238F"/>
    <w:rsid w:val="007E25B6"/>
    <w:rsid w:val="007E3AEE"/>
    <w:rsid w:val="007E3CA8"/>
    <w:rsid w:val="007E46FE"/>
    <w:rsid w:val="007E5FFB"/>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0EF7"/>
    <w:rsid w:val="00811D16"/>
    <w:rsid w:val="008126DE"/>
    <w:rsid w:val="008128C9"/>
    <w:rsid w:val="00812CE1"/>
    <w:rsid w:val="008138CD"/>
    <w:rsid w:val="00814170"/>
    <w:rsid w:val="0081420E"/>
    <w:rsid w:val="00814DBD"/>
    <w:rsid w:val="00815CE5"/>
    <w:rsid w:val="00816505"/>
    <w:rsid w:val="008165B5"/>
    <w:rsid w:val="00817349"/>
    <w:rsid w:val="00820257"/>
    <w:rsid w:val="008203E5"/>
    <w:rsid w:val="0082102B"/>
    <w:rsid w:val="008215CD"/>
    <w:rsid w:val="00821614"/>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500"/>
    <w:rsid w:val="00880580"/>
    <w:rsid w:val="00880C72"/>
    <w:rsid w:val="00881C05"/>
    <w:rsid w:val="00881C22"/>
    <w:rsid w:val="008822E4"/>
    <w:rsid w:val="00882697"/>
    <w:rsid w:val="008835D0"/>
    <w:rsid w:val="0088384C"/>
    <w:rsid w:val="0088396D"/>
    <w:rsid w:val="00884204"/>
    <w:rsid w:val="00884414"/>
    <w:rsid w:val="00884491"/>
    <w:rsid w:val="00884822"/>
    <w:rsid w:val="00884E33"/>
    <w:rsid w:val="00886035"/>
    <w:rsid w:val="00886AA6"/>
    <w:rsid w:val="00886EFE"/>
    <w:rsid w:val="008870AF"/>
    <w:rsid w:val="00887324"/>
    <w:rsid w:val="00887807"/>
    <w:rsid w:val="00887CB1"/>
    <w:rsid w:val="00887E8B"/>
    <w:rsid w:val="00890D76"/>
    <w:rsid w:val="00890EE0"/>
    <w:rsid w:val="00891479"/>
    <w:rsid w:val="0089163A"/>
    <w:rsid w:val="008916DE"/>
    <w:rsid w:val="0089203F"/>
    <w:rsid w:val="008920F8"/>
    <w:rsid w:val="008934C9"/>
    <w:rsid w:val="0089384E"/>
    <w:rsid w:val="008947F6"/>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6325"/>
    <w:rsid w:val="008A73D0"/>
    <w:rsid w:val="008A7905"/>
    <w:rsid w:val="008A7ADF"/>
    <w:rsid w:val="008B05C1"/>
    <w:rsid w:val="008B12AF"/>
    <w:rsid w:val="008B1605"/>
    <w:rsid w:val="008B1769"/>
    <w:rsid w:val="008B1B4F"/>
    <w:rsid w:val="008B226D"/>
    <w:rsid w:val="008B2B9D"/>
    <w:rsid w:val="008B32AF"/>
    <w:rsid w:val="008B363F"/>
    <w:rsid w:val="008B3888"/>
    <w:rsid w:val="008B3E93"/>
    <w:rsid w:val="008B4DB1"/>
    <w:rsid w:val="008B4FAD"/>
    <w:rsid w:val="008B4FDA"/>
    <w:rsid w:val="008B5397"/>
    <w:rsid w:val="008B562F"/>
    <w:rsid w:val="008B56CC"/>
    <w:rsid w:val="008B5C63"/>
    <w:rsid w:val="008B5D89"/>
    <w:rsid w:val="008B6255"/>
    <w:rsid w:val="008B73CD"/>
    <w:rsid w:val="008B74B7"/>
    <w:rsid w:val="008B76CD"/>
    <w:rsid w:val="008B79A2"/>
    <w:rsid w:val="008C01E7"/>
    <w:rsid w:val="008C0E12"/>
    <w:rsid w:val="008C17DA"/>
    <w:rsid w:val="008C17FC"/>
    <w:rsid w:val="008C275F"/>
    <w:rsid w:val="008C2DF3"/>
    <w:rsid w:val="008C343E"/>
    <w:rsid w:val="008C353D"/>
    <w:rsid w:val="008C417C"/>
    <w:rsid w:val="008C52C1"/>
    <w:rsid w:val="008C5FC1"/>
    <w:rsid w:val="008C64C6"/>
    <w:rsid w:val="008C683D"/>
    <w:rsid w:val="008C6A78"/>
    <w:rsid w:val="008C6D37"/>
    <w:rsid w:val="008C750C"/>
    <w:rsid w:val="008C7A16"/>
    <w:rsid w:val="008D012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1C1B"/>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6A1"/>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E34"/>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8D7"/>
    <w:rsid w:val="009D6D1A"/>
    <w:rsid w:val="009D70DB"/>
    <w:rsid w:val="009D72B6"/>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3D5"/>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70D"/>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3848"/>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3D4F"/>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422E"/>
    <w:rsid w:val="00A54256"/>
    <w:rsid w:val="00A5473D"/>
    <w:rsid w:val="00A5512C"/>
    <w:rsid w:val="00A558B9"/>
    <w:rsid w:val="00A55E59"/>
    <w:rsid w:val="00A55FEE"/>
    <w:rsid w:val="00A56916"/>
    <w:rsid w:val="00A572D8"/>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8D8"/>
    <w:rsid w:val="00A67EAC"/>
    <w:rsid w:val="00A70355"/>
    <w:rsid w:val="00A70EAF"/>
    <w:rsid w:val="00A7178B"/>
    <w:rsid w:val="00A71BBC"/>
    <w:rsid w:val="00A72094"/>
    <w:rsid w:val="00A72B27"/>
    <w:rsid w:val="00A72DE2"/>
    <w:rsid w:val="00A731B5"/>
    <w:rsid w:val="00A73661"/>
    <w:rsid w:val="00A738F6"/>
    <w:rsid w:val="00A74100"/>
    <w:rsid w:val="00A747D4"/>
    <w:rsid w:val="00A74B2F"/>
    <w:rsid w:val="00A74D0E"/>
    <w:rsid w:val="00A7548B"/>
    <w:rsid w:val="00A75B1C"/>
    <w:rsid w:val="00A75C85"/>
    <w:rsid w:val="00A76200"/>
    <w:rsid w:val="00A76ABA"/>
    <w:rsid w:val="00A76ACC"/>
    <w:rsid w:val="00A76C15"/>
    <w:rsid w:val="00A778C9"/>
    <w:rsid w:val="00A779D8"/>
    <w:rsid w:val="00A77E41"/>
    <w:rsid w:val="00A77E8D"/>
    <w:rsid w:val="00A802AD"/>
    <w:rsid w:val="00A807AB"/>
    <w:rsid w:val="00A80E10"/>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177A"/>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409"/>
    <w:rsid w:val="00AA1568"/>
    <w:rsid w:val="00AA18C8"/>
    <w:rsid w:val="00AA1A9B"/>
    <w:rsid w:val="00AA1B0A"/>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1FB3"/>
    <w:rsid w:val="00AB211E"/>
    <w:rsid w:val="00AB21CA"/>
    <w:rsid w:val="00AB227A"/>
    <w:rsid w:val="00AB2369"/>
    <w:rsid w:val="00AB2618"/>
    <w:rsid w:val="00AB2648"/>
    <w:rsid w:val="00AB281F"/>
    <w:rsid w:val="00AB316B"/>
    <w:rsid w:val="00AB3FFE"/>
    <w:rsid w:val="00AB48CD"/>
    <w:rsid w:val="00AB4A68"/>
    <w:rsid w:val="00AB4E70"/>
    <w:rsid w:val="00AB5441"/>
    <w:rsid w:val="00AB5AF2"/>
    <w:rsid w:val="00AB5D5B"/>
    <w:rsid w:val="00AB5E50"/>
    <w:rsid w:val="00AB64C0"/>
    <w:rsid w:val="00AB6C19"/>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97A"/>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A85"/>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60A"/>
    <w:rsid w:val="00B027B8"/>
    <w:rsid w:val="00B027EF"/>
    <w:rsid w:val="00B02A31"/>
    <w:rsid w:val="00B04537"/>
    <w:rsid w:val="00B046E7"/>
    <w:rsid w:val="00B04817"/>
    <w:rsid w:val="00B04B74"/>
    <w:rsid w:val="00B051BE"/>
    <w:rsid w:val="00B05F5B"/>
    <w:rsid w:val="00B0632E"/>
    <w:rsid w:val="00B06A34"/>
    <w:rsid w:val="00B06BE1"/>
    <w:rsid w:val="00B06EE5"/>
    <w:rsid w:val="00B07942"/>
    <w:rsid w:val="00B07E76"/>
    <w:rsid w:val="00B10950"/>
    <w:rsid w:val="00B10E7C"/>
    <w:rsid w:val="00B10E8F"/>
    <w:rsid w:val="00B11297"/>
    <w:rsid w:val="00B11B38"/>
    <w:rsid w:val="00B11FCA"/>
    <w:rsid w:val="00B12288"/>
    <w:rsid w:val="00B12330"/>
    <w:rsid w:val="00B12C72"/>
    <w:rsid w:val="00B144EA"/>
    <w:rsid w:val="00B14A2B"/>
    <w:rsid w:val="00B1537B"/>
    <w:rsid w:val="00B156CA"/>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0AFA"/>
    <w:rsid w:val="00B312F9"/>
    <w:rsid w:val="00B31C58"/>
    <w:rsid w:val="00B32048"/>
    <w:rsid w:val="00B32124"/>
    <w:rsid w:val="00B323FD"/>
    <w:rsid w:val="00B32A27"/>
    <w:rsid w:val="00B32C46"/>
    <w:rsid w:val="00B333DF"/>
    <w:rsid w:val="00B339BA"/>
    <w:rsid w:val="00B348DF"/>
    <w:rsid w:val="00B35237"/>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3B"/>
    <w:rsid w:val="00B441F0"/>
    <w:rsid w:val="00B44A67"/>
    <w:rsid w:val="00B44DC4"/>
    <w:rsid w:val="00B46279"/>
    <w:rsid w:val="00B4687A"/>
    <w:rsid w:val="00B46AA0"/>
    <w:rsid w:val="00B4713E"/>
    <w:rsid w:val="00B4794D"/>
    <w:rsid w:val="00B502F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6A2"/>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5B0"/>
    <w:rsid w:val="00B941D0"/>
    <w:rsid w:val="00B95C22"/>
    <w:rsid w:val="00B95FE0"/>
    <w:rsid w:val="00B964A0"/>
    <w:rsid w:val="00B968F4"/>
    <w:rsid w:val="00B96B73"/>
    <w:rsid w:val="00B97237"/>
    <w:rsid w:val="00B975FA"/>
    <w:rsid w:val="00B9796D"/>
    <w:rsid w:val="00B97D91"/>
    <w:rsid w:val="00BA0582"/>
    <w:rsid w:val="00BA0600"/>
    <w:rsid w:val="00BA1351"/>
    <w:rsid w:val="00BA21C3"/>
    <w:rsid w:val="00BA3554"/>
    <w:rsid w:val="00BA539F"/>
    <w:rsid w:val="00BA5D9A"/>
    <w:rsid w:val="00BA632C"/>
    <w:rsid w:val="00BA656E"/>
    <w:rsid w:val="00BB0778"/>
    <w:rsid w:val="00BB1A5D"/>
    <w:rsid w:val="00BB1C9B"/>
    <w:rsid w:val="00BB29A1"/>
    <w:rsid w:val="00BB3575"/>
    <w:rsid w:val="00BB4160"/>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591A"/>
    <w:rsid w:val="00BC6493"/>
    <w:rsid w:val="00BC6807"/>
    <w:rsid w:val="00BC6E1C"/>
    <w:rsid w:val="00BC6EE1"/>
    <w:rsid w:val="00BC6FA9"/>
    <w:rsid w:val="00BC723A"/>
    <w:rsid w:val="00BC7827"/>
    <w:rsid w:val="00BD0588"/>
    <w:rsid w:val="00BD0D0A"/>
    <w:rsid w:val="00BD2822"/>
    <w:rsid w:val="00BD2920"/>
    <w:rsid w:val="00BD2B8C"/>
    <w:rsid w:val="00BD31D7"/>
    <w:rsid w:val="00BD3B55"/>
    <w:rsid w:val="00BD477B"/>
    <w:rsid w:val="00BD4817"/>
    <w:rsid w:val="00BD5566"/>
    <w:rsid w:val="00BD572E"/>
    <w:rsid w:val="00BD5A9C"/>
    <w:rsid w:val="00BD5F94"/>
    <w:rsid w:val="00BD60D6"/>
    <w:rsid w:val="00BD69ED"/>
    <w:rsid w:val="00BD6BF7"/>
    <w:rsid w:val="00BD72E6"/>
    <w:rsid w:val="00BD7ED7"/>
    <w:rsid w:val="00BE01AE"/>
    <w:rsid w:val="00BE24BB"/>
    <w:rsid w:val="00BE309D"/>
    <w:rsid w:val="00BE3F61"/>
    <w:rsid w:val="00BE439E"/>
    <w:rsid w:val="00BE45B6"/>
    <w:rsid w:val="00BE4969"/>
    <w:rsid w:val="00BE4BD6"/>
    <w:rsid w:val="00BE54A9"/>
    <w:rsid w:val="00BE557F"/>
    <w:rsid w:val="00BE6363"/>
    <w:rsid w:val="00BE6F5D"/>
    <w:rsid w:val="00BE7276"/>
    <w:rsid w:val="00BE7A47"/>
    <w:rsid w:val="00BE7FE1"/>
    <w:rsid w:val="00BF0913"/>
    <w:rsid w:val="00BF1DFE"/>
    <w:rsid w:val="00BF288D"/>
    <w:rsid w:val="00BF2A93"/>
    <w:rsid w:val="00BF2EC7"/>
    <w:rsid w:val="00BF4288"/>
    <w:rsid w:val="00BF4538"/>
    <w:rsid w:val="00BF46D6"/>
    <w:rsid w:val="00BF4CBA"/>
    <w:rsid w:val="00BF4FFD"/>
    <w:rsid w:val="00BF5421"/>
    <w:rsid w:val="00BF5A15"/>
    <w:rsid w:val="00BF6498"/>
    <w:rsid w:val="00BF64FF"/>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4CBE"/>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6D"/>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0EAC"/>
    <w:rsid w:val="00C3130B"/>
    <w:rsid w:val="00C31373"/>
    <w:rsid w:val="00C324F0"/>
    <w:rsid w:val="00C32D84"/>
    <w:rsid w:val="00C32EB4"/>
    <w:rsid w:val="00C33246"/>
    <w:rsid w:val="00C343BF"/>
    <w:rsid w:val="00C34414"/>
    <w:rsid w:val="00C34456"/>
    <w:rsid w:val="00C3484C"/>
    <w:rsid w:val="00C35169"/>
    <w:rsid w:val="00C358EA"/>
    <w:rsid w:val="00C36063"/>
    <w:rsid w:val="00C364E8"/>
    <w:rsid w:val="00C3797F"/>
    <w:rsid w:val="00C40191"/>
    <w:rsid w:val="00C40356"/>
    <w:rsid w:val="00C4081D"/>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6FA5"/>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6AD"/>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C13"/>
    <w:rsid w:val="00C84D2D"/>
    <w:rsid w:val="00C84D6C"/>
    <w:rsid w:val="00C85D52"/>
    <w:rsid w:val="00C85ED8"/>
    <w:rsid w:val="00C85FFA"/>
    <w:rsid w:val="00C864DC"/>
    <w:rsid w:val="00C87637"/>
    <w:rsid w:val="00C87E2F"/>
    <w:rsid w:val="00C902EB"/>
    <w:rsid w:val="00C90730"/>
    <w:rsid w:val="00C90ED8"/>
    <w:rsid w:val="00C9112D"/>
    <w:rsid w:val="00C9134D"/>
    <w:rsid w:val="00C91A6B"/>
    <w:rsid w:val="00C91F69"/>
    <w:rsid w:val="00C92051"/>
    <w:rsid w:val="00C92114"/>
    <w:rsid w:val="00C93532"/>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77D"/>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2"/>
    <w:rsid w:val="00CD7D55"/>
    <w:rsid w:val="00CE086A"/>
    <w:rsid w:val="00CE0D95"/>
    <w:rsid w:val="00CE11B7"/>
    <w:rsid w:val="00CE1795"/>
    <w:rsid w:val="00CE2264"/>
    <w:rsid w:val="00CE22E7"/>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54"/>
    <w:rsid w:val="00D03E7C"/>
    <w:rsid w:val="00D048EE"/>
    <w:rsid w:val="00D04B17"/>
    <w:rsid w:val="00D05A4D"/>
    <w:rsid w:val="00D05E63"/>
    <w:rsid w:val="00D05F06"/>
    <w:rsid w:val="00D104E6"/>
    <w:rsid w:val="00D10B0C"/>
    <w:rsid w:val="00D11611"/>
    <w:rsid w:val="00D12A1C"/>
    <w:rsid w:val="00D12B9B"/>
    <w:rsid w:val="00D12F0D"/>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AD8"/>
    <w:rsid w:val="00D54E6F"/>
    <w:rsid w:val="00D5541F"/>
    <w:rsid w:val="00D5674E"/>
    <w:rsid w:val="00D56C94"/>
    <w:rsid w:val="00D56D2A"/>
    <w:rsid w:val="00D57126"/>
    <w:rsid w:val="00D571F0"/>
    <w:rsid w:val="00D57531"/>
    <w:rsid w:val="00D5780F"/>
    <w:rsid w:val="00D6097B"/>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71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03"/>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19"/>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00F"/>
    <w:rsid w:val="00DA41B1"/>
    <w:rsid w:val="00DA4BBA"/>
    <w:rsid w:val="00DA687B"/>
    <w:rsid w:val="00DA6C97"/>
    <w:rsid w:val="00DA75B8"/>
    <w:rsid w:val="00DB00B0"/>
    <w:rsid w:val="00DB01A7"/>
    <w:rsid w:val="00DB01B8"/>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D78"/>
    <w:rsid w:val="00DC5332"/>
    <w:rsid w:val="00DC5373"/>
    <w:rsid w:val="00DC567F"/>
    <w:rsid w:val="00DC59F5"/>
    <w:rsid w:val="00DC6229"/>
    <w:rsid w:val="00DC64C2"/>
    <w:rsid w:val="00DC6663"/>
    <w:rsid w:val="00DC6735"/>
    <w:rsid w:val="00DC6FEB"/>
    <w:rsid w:val="00DC769E"/>
    <w:rsid w:val="00DC7A3F"/>
    <w:rsid w:val="00DD071A"/>
    <w:rsid w:val="00DD1C4F"/>
    <w:rsid w:val="00DD22F8"/>
    <w:rsid w:val="00DD2498"/>
    <w:rsid w:val="00DD24EB"/>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39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2E1C"/>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3DAF"/>
    <w:rsid w:val="00E54297"/>
    <w:rsid w:val="00E54B2C"/>
    <w:rsid w:val="00E5510F"/>
    <w:rsid w:val="00E569EF"/>
    <w:rsid w:val="00E57775"/>
    <w:rsid w:val="00E57C83"/>
    <w:rsid w:val="00E6008B"/>
    <w:rsid w:val="00E6044F"/>
    <w:rsid w:val="00E60526"/>
    <w:rsid w:val="00E60FD6"/>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0DE"/>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414"/>
    <w:rsid w:val="00E805B6"/>
    <w:rsid w:val="00E81AF2"/>
    <w:rsid w:val="00E81D32"/>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B2C"/>
    <w:rsid w:val="00EA1FFF"/>
    <w:rsid w:val="00EA2D25"/>
    <w:rsid w:val="00EA3E33"/>
    <w:rsid w:val="00EA3FD0"/>
    <w:rsid w:val="00EA40DF"/>
    <w:rsid w:val="00EA4D3C"/>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15"/>
    <w:rsid w:val="00EB2B7F"/>
    <w:rsid w:val="00EB35E7"/>
    <w:rsid w:val="00EB366C"/>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16"/>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B95"/>
    <w:rsid w:val="00ED1E98"/>
    <w:rsid w:val="00ED2462"/>
    <w:rsid w:val="00ED25B7"/>
    <w:rsid w:val="00ED36CA"/>
    <w:rsid w:val="00ED38AB"/>
    <w:rsid w:val="00ED3BAC"/>
    <w:rsid w:val="00ED478F"/>
    <w:rsid w:val="00ED48E0"/>
    <w:rsid w:val="00ED4C1D"/>
    <w:rsid w:val="00ED5C1C"/>
    <w:rsid w:val="00ED6836"/>
    <w:rsid w:val="00ED6F1D"/>
    <w:rsid w:val="00ED70B6"/>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399"/>
    <w:rsid w:val="00EF24C7"/>
    <w:rsid w:val="00EF273B"/>
    <w:rsid w:val="00EF2954"/>
    <w:rsid w:val="00EF2B43"/>
    <w:rsid w:val="00EF352E"/>
    <w:rsid w:val="00EF3662"/>
    <w:rsid w:val="00EF3BBB"/>
    <w:rsid w:val="00EF4630"/>
    <w:rsid w:val="00EF4BBA"/>
    <w:rsid w:val="00EF4C8C"/>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7B7"/>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1FE"/>
    <w:rsid w:val="00F213D0"/>
    <w:rsid w:val="00F215B1"/>
    <w:rsid w:val="00F21992"/>
    <w:rsid w:val="00F21C25"/>
    <w:rsid w:val="00F23100"/>
    <w:rsid w:val="00F2343E"/>
    <w:rsid w:val="00F23A51"/>
    <w:rsid w:val="00F23A68"/>
    <w:rsid w:val="00F242D7"/>
    <w:rsid w:val="00F24327"/>
    <w:rsid w:val="00F24A51"/>
    <w:rsid w:val="00F24E9E"/>
    <w:rsid w:val="00F2547B"/>
    <w:rsid w:val="00F25B39"/>
    <w:rsid w:val="00F26162"/>
    <w:rsid w:val="00F2616F"/>
    <w:rsid w:val="00F263B3"/>
    <w:rsid w:val="00F26AC7"/>
    <w:rsid w:val="00F2770D"/>
    <w:rsid w:val="00F27778"/>
    <w:rsid w:val="00F31446"/>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3E"/>
    <w:rsid w:val="00F449C0"/>
    <w:rsid w:val="00F4506C"/>
    <w:rsid w:val="00F45B4D"/>
    <w:rsid w:val="00F45B8B"/>
    <w:rsid w:val="00F46F1D"/>
    <w:rsid w:val="00F473D6"/>
    <w:rsid w:val="00F515FE"/>
    <w:rsid w:val="00F51B3A"/>
    <w:rsid w:val="00F51BDC"/>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3EFD"/>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6DA"/>
    <w:rsid w:val="00FB11A2"/>
    <w:rsid w:val="00FB12F4"/>
    <w:rsid w:val="00FB1530"/>
    <w:rsid w:val="00FB16F1"/>
    <w:rsid w:val="00FB171B"/>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894"/>
    <w:rsid w:val="00FE6C2A"/>
    <w:rsid w:val="00FE76B9"/>
    <w:rsid w:val="00FE7898"/>
    <w:rsid w:val="00FF01B0"/>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 w:val="00FF7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50DD0-E0E5-41F8-BA72-05552DA4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1</Pages>
  <Words>23921</Words>
  <Characters>136352</Characters>
  <Application>Microsoft Office Word</Application>
  <DocSecurity>0</DocSecurity>
  <Lines>1136</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159954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1109</cp:revision>
  <cp:lastPrinted>2024-09-27T10:37:00Z</cp:lastPrinted>
  <dcterms:created xsi:type="dcterms:W3CDTF">2024-05-24T13:11:00Z</dcterms:created>
  <dcterms:modified xsi:type="dcterms:W3CDTF">2026-06-10T07:53:00Z</dcterms:modified>
</cp:coreProperties>
</file>