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025827" w:rsidRDefault="00642EFE" w:rsidP="00DD555E">
      <w:pPr>
        <w:pStyle w:val="BodyTextIndent"/>
        <w:spacing w:line="240" w:lineRule="auto"/>
        <w:ind w:firstLine="0"/>
        <w:jc w:val="center"/>
        <w:rPr>
          <w:rFonts w:ascii="GHEA Grapalat" w:hAnsi="GHEA Grapalat"/>
          <w:i w:val="0"/>
          <w:lang w:val="af-ZA"/>
        </w:rPr>
      </w:pPr>
      <w:r w:rsidRPr="00025827">
        <w:rPr>
          <w:rFonts w:ascii="GHEA Grapalat" w:hAnsi="GHEA Grapalat"/>
          <w:i w:val="0"/>
          <w:lang w:val="af-ZA"/>
        </w:rPr>
        <w:t>ՀԱՅՏԱՐԱՐՈՒԹՅՈՒՆ</w:t>
      </w:r>
    </w:p>
    <w:p w14:paraId="12916AF1" w14:textId="567052D7" w:rsidR="00A11F06" w:rsidRPr="00025827" w:rsidRDefault="00E70031" w:rsidP="00DD555E">
      <w:pPr>
        <w:pStyle w:val="BodyTextIndent"/>
        <w:spacing w:line="240" w:lineRule="auto"/>
        <w:ind w:firstLine="0"/>
        <w:jc w:val="center"/>
        <w:rPr>
          <w:rFonts w:ascii="GHEA Grapalat" w:hAnsi="GHEA Grapalat"/>
          <w:i w:val="0"/>
          <w:lang w:val="af-ZA"/>
        </w:rPr>
      </w:pPr>
      <w:r w:rsidRPr="00025827">
        <w:rPr>
          <w:rFonts w:ascii="GHEA Grapalat" w:hAnsi="GHEA Grapalat"/>
          <w:i w:val="0"/>
          <w:lang w:val="af-ZA"/>
        </w:rPr>
        <w:t>ԲԱՑ ՄՐՑՈՒՅԹԻ</w:t>
      </w:r>
      <w:r w:rsidR="00A11F06" w:rsidRPr="00025827">
        <w:rPr>
          <w:rFonts w:ascii="GHEA Grapalat" w:hAnsi="GHEA Grapalat"/>
          <w:i w:val="0"/>
          <w:lang w:val="af-ZA"/>
        </w:rPr>
        <w:t xml:space="preserve"> ՄԱՍԻՆ</w:t>
      </w:r>
    </w:p>
    <w:p w14:paraId="6FC05C2A" w14:textId="77777777" w:rsidR="00A11F06" w:rsidRPr="0002582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025827" w:rsidRDefault="00A11F06" w:rsidP="00DD555E">
      <w:pPr>
        <w:pStyle w:val="BodyTextIndent"/>
        <w:spacing w:line="240" w:lineRule="auto"/>
        <w:ind w:firstLine="0"/>
        <w:jc w:val="center"/>
        <w:rPr>
          <w:rFonts w:ascii="GHEA Grapalat" w:hAnsi="GHEA Grapalat"/>
          <w:i w:val="0"/>
          <w:lang w:val="af-ZA"/>
        </w:rPr>
      </w:pPr>
      <w:r w:rsidRPr="00025827">
        <w:rPr>
          <w:rFonts w:ascii="GHEA Grapalat" w:hAnsi="GHEA Grapalat"/>
          <w:i w:val="0"/>
          <w:lang w:val="af-ZA"/>
        </w:rPr>
        <w:t>Հայտարարության սույն տեքստը հաստատված է գնահատող հանձնաժողովի</w:t>
      </w:r>
    </w:p>
    <w:p w14:paraId="33E95F08" w14:textId="00E42804" w:rsidR="00A11F06" w:rsidRPr="00025827" w:rsidRDefault="007A3181" w:rsidP="00DD555E">
      <w:pPr>
        <w:pStyle w:val="BodyTextIndent"/>
        <w:spacing w:line="240" w:lineRule="auto"/>
        <w:ind w:firstLine="0"/>
        <w:jc w:val="center"/>
        <w:rPr>
          <w:rFonts w:ascii="GHEA Grapalat" w:hAnsi="GHEA Grapalat"/>
          <w:i w:val="0"/>
          <w:lang w:val="af-ZA"/>
        </w:rPr>
      </w:pPr>
      <w:r w:rsidRPr="00025827">
        <w:rPr>
          <w:rFonts w:ascii="GHEA Grapalat" w:hAnsi="GHEA Grapalat"/>
          <w:i w:val="0"/>
          <w:lang w:val="af-ZA"/>
        </w:rPr>
        <w:t>2025 թվականի մարտի 5</w:t>
      </w:r>
      <w:r w:rsidR="00A11F06" w:rsidRPr="00025827">
        <w:rPr>
          <w:rFonts w:ascii="GHEA Grapalat" w:hAnsi="GHEA Grapalat"/>
          <w:i w:val="0"/>
          <w:lang w:val="af-ZA"/>
        </w:rPr>
        <w:t>-ի թիվ 1 որոշմամբ</w:t>
      </w:r>
    </w:p>
    <w:p w14:paraId="1AEF8B7A" w14:textId="77777777" w:rsidR="00A11F06" w:rsidRPr="00025827" w:rsidRDefault="00A11F06" w:rsidP="00DD555E">
      <w:pPr>
        <w:pStyle w:val="BodyTextIndent"/>
        <w:spacing w:line="240" w:lineRule="auto"/>
        <w:ind w:firstLine="0"/>
        <w:jc w:val="center"/>
        <w:rPr>
          <w:rFonts w:ascii="GHEA Grapalat" w:hAnsi="GHEA Grapalat"/>
          <w:i w:val="0"/>
          <w:lang w:val="af-ZA"/>
        </w:rPr>
      </w:pPr>
    </w:p>
    <w:p w14:paraId="379766C6" w14:textId="64124504" w:rsidR="00A11F06" w:rsidRPr="00025827" w:rsidRDefault="00A11F06" w:rsidP="008B5397">
      <w:pPr>
        <w:pStyle w:val="BodyTextIndent"/>
        <w:spacing w:line="240" w:lineRule="auto"/>
        <w:ind w:firstLine="0"/>
        <w:jc w:val="center"/>
        <w:rPr>
          <w:rFonts w:ascii="GHEA Grapalat" w:hAnsi="GHEA Grapalat"/>
          <w:i w:val="0"/>
          <w:lang w:val="af-ZA"/>
        </w:rPr>
      </w:pPr>
      <w:r w:rsidRPr="00025827">
        <w:rPr>
          <w:rFonts w:ascii="GHEA Grapalat" w:hAnsi="GHEA Grapalat"/>
          <w:i w:val="0"/>
          <w:lang w:val="af-ZA"/>
        </w:rPr>
        <w:t xml:space="preserve">Ընթացակարգի ծածկագիրը` </w:t>
      </w:r>
      <w:r w:rsidR="007A3181" w:rsidRPr="00025827">
        <w:rPr>
          <w:rFonts w:ascii="GHEA Grapalat" w:hAnsi="GHEA Grapalat"/>
          <w:i w:val="0"/>
          <w:lang w:val="af-ZA"/>
        </w:rPr>
        <w:t>ՀՀՔԿ-ԲՄԽԾՁԲ-25/25</w:t>
      </w:r>
    </w:p>
    <w:p w14:paraId="4EC16729" w14:textId="6C9F7917" w:rsidR="00A11F06" w:rsidRPr="00025827" w:rsidRDefault="00A11F06" w:rsidP="00EF3662">
      <w:pPr>
        <w:pStyle w:val="BodyTextIndent"/>
        <w:spacing w:line="240" w:lineRule="auto"/>
        <w:rPr>
          <w:rFonts w:ascii="GHEA Grapalat" w:hAnsi="GHEA Grapalat"/>
          <w:i w:val="0"/>
          <w:lang w:val="af-ZA"/>
        </w:rPr>
      </w:pPr>
    </w:p>
    <w:p w14:paraId="3CF56875" w14:textId="77777777" w:rsidR="00A11F06" w:rsidRPr="00025827" w:rsidRDefault="00A11F06" w:rsidP="00EF3662">
      <w:pPr>
        <w:pStyle w:val="BodyTextIndent"/>
        <w:spacing w:line="240" w:lineRule="auto"/>
        <w:rPr>
          <w:rFonts w:ascii="GHEA Grapalat" w:hAnsi="GHEA Grapalat"/>
          <w:i w:val="0"/>
          <w:lang w:val="af-ZA"/>
        </w:rPr>
      </w:pPr>
    </w:p>
    <w:p w14:paraId="5361383E" w14:textId="3F4E66C6" w:rsidR="00A11F06" w:rsidRPr="00025827" w:rsidRDefault="00A11F06" w:rsidP="00A11F06">
      <w:pPr>
        <w:pStyle w:val="BodyTextIndent"/>
        <w:spacing w:line="240" w:lineRule="auto"/>
        <w:rPr>
          <w:rFonts w:ascii="GHEA Grapalat" w:hAnsi="GHEA Grapalat"/>
          <w:i w:val="0"/>
          <w:lang w:val="af-ZA"/>
        </w:rPr>
      </w:pPr>
      <w:r w:rsidRPr="0002582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025827">
        <w:rPr>
          <w:rFonts w:ascii="GHEA Grapalat" w:hAnsi="GHEA Grapalat"/>
          <w:i w:val="0"/>
          <w:lang w:val="af-ZA"/>
        </w:rPr>
        <w:t>բաց մրցույթ</w:t>
      </w:r>
      <w:r w:rsidRPr="00025827">
        <w:rPr>
          <w:rFonts w:ascii="GHEA Grapalat" w:hAnsi="GHEA Grapalat"/>
          <w:i w:val="0"/>
          <w:lang w:val="af-ZA"/>
        </w:rPr>
        <w:t>, որն իրականացվում է մեկ փուլով` էլեկտրոնային գնումների Armeps (</w:t>
      </w:r>
      <w:hyperlink r:id="rId8" w:history="1">
        <w:r w:rsidRPr="00025827">
          <w:rPr>
            <w:rFonts w:ascii="GHEA Grapalat" w:hAnsi="GHEA Grapalat"/>
            <w:i w:val="0"/>
            <w:lang w:val="af-ZA"/>
          </w:rPr>
          <w:t>www.armeps.am</w:t>
        </w:r>
      </w:hyperlink>
      <w:r w:rsidRPr="00025827">
        <w:rPr>
          <w:rFonts w:ascii="GHEA Grapalat" w:hAnsi="GHEA Grapalat"/>
          <w:i w:val="0"/>
          <w:lang w:val="af-ZA"/>
        </w:rPr>
        <w:t>) համակարգի միջոցով:</w:t>
      </w:r>
    </w:p>
    <w:p w14:paraId="53B777B7" w14:textId="627138C8" w:rsidR="00A11F06" w:rsidRPr="00025827" w:rsidRDefault="00A11F06" w:rsidP="00A11F06">
      <w:pPr>
        <w:pStyle w:val="BodyTextIndent"/>
        <w:spacing w:line="240" w:lineRule="auto"/>
        <w:ind w:firstLine="0"/>
        <w:rPr>
          <w:rFonts w:ascii="GHEA Grapalat" w:hAnsi="GHEA Grapalat"/>
          <w:i w:val="0"/>
          <w:lang w:val="af-ZA"/>
        </w:rPr>
      </w:pPr>
      <w:r w:rsidRPr="00025827">
        <w:rPr>
          <w:rFonts w:ascii="GHEA Grapalat" w:hAnsi="GHEA Grapalat"/>
          <w:i w:val="0"/>
          <w:lang w:val="af-ZA"/>
        </w:rPr>
        <w:tab/>
      </w:r>
      <w:bookmarkStart w:id="0" w:name="_Hlk23167417"/>
      <w:r w:rsidRPr="00025827">
        <w:rPr>
          <w:rFonts w:ascii="GHEA Grapalat" w:hAnsi="GHEA Grapalat"/>
          <w:i w:val="0"/>
          <w:lang w:val="af-ZA"/>
        </w:rPr>
        <w:t>Սույն ընթացակարգի</w:t>
      </w:r>
      <w:bookmarkEnd w:id="0"/>
      <w:r w:rsidRPr="00025827">
        <w:rPr>
          <w:rFonts w:ascii="GHEA Grapalat" w:hAnsi="GHEA Grapalat"/>
          <w:i w:val="0"/>
          <w:lang w:val="af-ZA"/>
        </w:rPr>
        <w:t xml:space="preserve"> արդյունքում </w:t>
      </w:r>
      <w:r w:rsidRPr="00025827">
        <w:rPr>
          <w:rFonts w:ascii="GHEA Grapalat" w:hAnsi="GHEA Grapalat"/>
          <w:i w:val="0"/>
          <w:lang w:val="hy-AM"/>
        </w:rPr>
        <w:t>ընտրված</w:t>
      </w:r>
      <w:r w:rsidRPr="00025827">
        <w:rPr>
          <w:rFonts w:ascii="GHEA Grapalat" w:hAnsi="GHEA Grapalat"/>
          <w:i w:val="0"/>
          <w:lang w:val="af-ZA"/>
        </w:rPr>
        <w:t xml:space="preserve"> մասնակցին սահմանված կարգով կառաջարկվի կնքել </w:t>
      </w:r>
      <w:r w:rsidR="007A3181" w:rsidRPr="00025827">
        <w:rPr>
          <w:rFonts w:ascii="GHEA Grapalat" w:hAnsi="GHEA Grapalat"/>
          <w:b/>
          <w:i w:val="0"/>
          <w:lang w:val="af-ZA"/>
        </w:rPr>
        <w:t>ՀՀ Արմավիրի մարզի Վաղարշապատի բժշկական կենտրոնի</w:t>
      </w:r>
      <w:r w:rsidR="00482A73" w:rsidRPr="00025827">
        <w:rPr>
          <w:rFonts w:ascii="GHEA Grapalat" w:hAnsi="GHEA Grapalat"/>
          <w:b/>
          <w:i w:val="0"/>
          <w:lang w:val="af-ZA"/>
        </w:rPr>
        <w:t xml:space="preserve"> </w:t>
      </w:r>
      <w:r w:rsidR="00153FF2" w:rsidRPr="00025827">
        <w:rPr>
          <w:rFonts w:ascii="GHEA Grapalat" w:hAnsi="GHEA Grapalat"/>
          <w:b/>
          <w:i w:val="0"/>
          <w:lang w:val="af-ZA"/>
        </w:rPr>
        <w:t xml:space="preserve">կառուցման </w:t>
      </w:r>
      <w:r w:rsidR="00FC1C91" w:rsidRPr="00025827">
        <w:rPr>
          <w:rFonts w:ascii="GHEA Grapalat" w:hAnsi="GHEA Grapalat"/>
          <w:b/>
          <w:i w:val="0"/>
          <w:lang w:val="af-ZA"/>
        </w:rPr>
        <w:t xml:space="preserve">նախագծանախահաշվային փաստաթղթերի մշակման </w:t>
      </w:r>
      <w:r w:rsidRPr="00025827">
        <w:rPr>
          <w:rFonts w:ascii="GHEA Grapalat" w:hAnsi="GHEA Grapalat"/>
          <w:b/>
          <w:i w:val="0"/>
          <w:lang w:val="af-ZA"/>
        </w:rPr>
        <w:t>խորհրդատվական ծառայության</w:t>
      </w:r>
      <w:r w:rsidRPr="00025827">
        <w:rPr>
          <w:rFonts w:ascii="GHEA Grapalat" w:hAnsi="GHEA Grapalat"/>
          <w:i w:val="0"/>
          <w:lang w:val="af-ZA"/>
        </w:rPr>
        <w:t xml:space="preserve"> մատուցման պայմանագիր (այսուհետ` պայմանագիր)։ </w:t>
      </w:r>
    </w:p>
    <w:p w14:paraId="4078957A" w14:textId="77777777" w:rsidR="00A11F06" w:rsidRPr="00025827" w:rsidRDefault="00A11F06" w:rsidP="00A11F06">
      <w:pPr>
        <w:pStyle w:val="BodyTextIndent"/>
        <w:spacing w:line="240" w:lineRule="auto"/>
        <w:ind w:firstLine="0"/>
        <w:rPr>
          <w:rFonts w:ascii="GHEA Grapalat" w:hAnsi="GHEA Grapalat"/>
          <w:i w:val="0"/>
          <w:lang w:val="af-ZA"/>
        </w:rPr>
      </w:pPr>
      <w:r w:rsidRPr="00025827">
        <w:rPr>
          <w:rFonts w:ascii="GHEA Grapalat" w:hAnsi="GHEA Grapalat"/>
          <w:i w:val="0"/>
          <w:sz w:val="16"/>
          <w:szCs w:val="16"/>
          <w:lang w:val="af-ZA"/>
        </w:rPr>
        <w:t xml:space="preserve">                </w:t>
      </w:r>
      <w:r w:rsidRPr="0002582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025827" w:rsidRDefault="00A11F06" w:rsidP="00A11F06">
      <w:pPr>
        <w:ind w:firstLine="720"/>
        <w:jc w:val="both"/>
        <w:rPr>
          <w:rFonts w:ascii="GHEA Grapalat" w:hAnsi="GHEA Grapalat"/>
          <w:sz w:val="20"/>
          <w:szCs w:val="20"/>
          <w:lang w:val="af-ZA"/>
        </w:rPr>
      </w:pPr>
      <w:r w:rsidRPr="0002582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025827" w:rsidRDefault="00A11F06" w:rsidP="00A11F06">
      <w:pPr>
        <w:ind w:firstLine="720"/>
        <w:jc w:val="both"/>
        <w:rPr>
          <w:rFonts w:ascii="GHEA Grapalat" w:hAnsi="GHEA Grapalat"/>
          <w:b/>
          <w:color w:val="000000"/>
          <w:sz w:val="20"/>
          <w:szCs w:val="20"/>
          <w:lang w:val="af-ZA"/>
        </w:rPr>
      </w:pPr>
      <w:r w:rsidRPr="00025827">
        <w:rPr>
          <w:rFonts w:ascii="GHEA Grapalat" w:hAnsi="GHEA Grapalat"/>
          <w:b/>
          <w:sz w:val="20"/>
          <w:szCs w:val="20"/>
          <w:lang w:val="af-ZA"/>
        </w:rPr>
        <w:t xml:space="preserve">Ընտրված մասնակիցը որոշվում է </w:t>
      </w:r>
      <w:r w:rsidRPr="0002582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025827" w:rsidRDefault="00A11F06" w:rsidP="00A11F06">
      <w:pPr>
        <w:pStyle w:val="BodyTextIndent"/>
        <w:spacing w:line="240" w:lineRule="auto"/>
        <w:rPr>
          <w:rFonts w:ascii="GHEA Grapalat" w:hAnsi="GHEA Grapalat"/>
          <w:i w:val="0"/>
          <w:lang w:val="af-ZA"/>
        </w:rPr>
      </w:pPr>
      <w:r w:rsidRPr="0002582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2170D99A" w:rsidR="00A11F06" w:rsidRPr="00025827" w:rsidRDefault="00A11F06" w:rsidP="00A11F06">
      <w:pPr>
        <w:pStyle w:val="BodyTextIndent"/>
        <w:spacing w:line="240" w:lineRule="auto"/>
        <w:rPr>
          <w:rFonts w:ascii="GHEA Grapalat" w:hAnsi="GHEA Grapalat"/>
          <w:i w:val="0"/>
          <w:lang w:val="af-ZA"/>
        </w:rPr>
      </w:pPr>
      <w:r w:rsidRPr="00025827">
        <w:rPr>
          <w:rFonts w:ascii="GHEA Grapalat" w:hAnsi="GHEA Grapalat"/>
          <w:i w:val="0"/>
          <w:lang w:val="af-ZA"/>
        </w:rPr>
        <w:t>Սույն ընթացակարգին մասնակցության հայտերն անհրաժեշտ է ներկայացնել</w:t>
      </w:r>
      <w:r w:rsidRPr="00025827">
        <w:rPr>
          <w:rFonts w:ascii="GHEA Grapalat" w:hAnsi="GHEA Grapalat"/>
          <w:i w:val="0"/>
          <w:lang w:val="af-ZA" w:eastAsia="ru-RU"/>
        </w:rPr>
        <w:t xml:space="preserve"> էլեկտրոնային ձևով` էլեկտրոնային գնումների Armeps (</w:t>
      </w:r>
      <w:hyperlink r:id="rId9" w:history="1">
        <w:r w:rsidRPr="00025827">
          <w:rPr>
            <w:rFonts w:ascii="GHEA Grapalat" w:hAnsi="GHEA Grapalat"/>
            <w:i w:val="0"/>
            <w:lang w:val="af-ZA" w:eastAsia="ru-RU"/>
          </w:rPr>
          <w:t>www.armeps.am</w:t>
        </w:r>
      </w:hyperlink>
      <w:r w:rsidRPr="00025827">
        <w:rPr>
          <w:rFonts w:ascii="GHEA Grapalat" w:hAnsi="GHEA Grapalat"/>
          <w:i w:val="0"/>
          <w:lang w:val="af-ZA" w:eastAsia="ru-RU"/>
        </w:rPr>
        <w:t>) համակարգի  միջոցով</w:t>
      </w:r>
      <w:r w:rsidRPr="00025827">
        <w:rPr>
          <w:rFonts w:ascii="GHEA Grapalat" w:hAnsi="GHEA Grapalat"/>
          <w:i w:val="0"/>
          <w:lang w:val="af-ZA"/>
        </w:rPr>
        <w:t xml:space="preserve"> մինչև </w:t>
      </w:r>
      <w:r w:rsidR="007A3181" w:rsidRPr="00025827">
        <w:rPr>
          <w:rFonts w:ascii="GHEA Grapalat" w:hAnsi="GHEA Grapalat"/>
          <w:b/>
          <w:i w:val="0"/>
          <w:lang w:val="af-ZA"/>
        </w:rPr>
        <w:t>2025 թվականի ապրիլի</w:t>
      </w:r>
      <w:r w:rsidR="00482A73" w:rsidRPr="00025827">
        <w:rPr>
          <w:rFonts w:ascii="GHEA Grapalat" w:hAnsi="GHEA Grapalat"/>
          <w:b/>
          <w:i w:val="0"/>
          <w:lang w:val="af-ZA"/>
        </w:rPr>
        <w:t xml:space="preserve"> 15</w:t>
      </w:r>
      <w:r w:rsidR="00955C12" w:rsidRPr="00025827">
        <w:rPr>
          <w:rFonts w:ascii="GHEA Grapalat" w:hAnsi="GHEA Grapalat"/>
          <w:b/>
          <w:i w:val="0"/>
          <w:lang w:val="af-ZA"/>
        </w:rPr>
        <w:t>-</w:t>
      </w:r>
      <w:r w:rsidRPr="00025827">
        <w:rPr>
          <w:rFonts w:ascii="GHEA Grapalat" w:hAnsi="GHEA Grapalat"/>
          <w:b/>
          <w:i w:val="0"/>
          <w:lang w:val="af-ZA"/>
        </w:rPr>
        <w:t xml:space="preserve">ը ժամը </w:t>
      </w:r>
      <w:r w:rsidR="007A3181" w:rsidRPr="00025827">
        <w:rPr>
          <w:rFonts w:ascii="GHEA Grapalat" w:hAnsi="GHEA Grapalat"/>
          <w:b/>
          <w:i w:val="0"/>
          <w:lang w:val="af-ZA"/>
        </w:rPr>
        <w:t>11:00</w:t>
      </w:r>
      <w:r w:rsidRPr="00025827">
        <w:rPr>
          <w:rFonts w:ascii="GHEA Grapalat" w:hAnsi="GHEA Grapalat"/>
          <w:b/>
          <w:i w:val="0"/>
          <w:lang w:val="af-ZA"/>
        </w:rPr>
        <w:t>-ը</w:t>
      </w:r>
      <w:r w:rsidRPr="00025827">
        <w:rPr>
          <w:rFonts w:ascii="GHEA Grapalat" w:hAnsi="GHEA Grapalat"/>
          <w:i w:val="0"/>
          <w:lang w:val="af-ZA"/>
        </w:rPr>
        <w:t xml:space="preserve">: Հայտերը, հայերենից բացի, կարող են ներկայացվել նաև անգլերեն կամ ռուսերեն: </w:t>
      </w:r>
    </w:p>
    <w:p w14:paraId="33A10789" w14:textId="406A01EA" w:rsidR="00A11F06" w:rsidRPr="00025827" w:rsidRDefault="00A11F06" w:rsidP="00A11F06">
      <w:pPr>
        <w:pStyle w:val="BodyTextIndent"/>
        <w:spacing w:line="240" w:lineRule="auto"/>
        <w:ind w:firstLine="708"/>
        <w:rPr>
          <w:rFonts w:ascii="GHEA Grapalat" w:hAnsi="GHEA Grapalat"/>
          <w:i w:val="0"/>
          <w:lang w:val="af-ZA"/>
        </w:rPr>
      </w:pPr>
      <w:r w:rsidRPr="00025827">
        <w:rPr>
          <w:rFonts w:ascii="GHEA Grapalat" w:hAnsi="GHEA Grapalat"/>
          <w:i w:val="0"/>
          <w:lang w:val="af-ZA"/>
        </w:rPr>
        <w:t>Հայտերի բացումը տեղի կունենա էլեկտրոնային ձևով`</w:t>
      </w:r>
      <w:r w:rsidRPr="00025827">
        <w:rPr>
          <w:rFonts w:ascii="GHEA Grapalat" w:hAnsi="GHEA Grapalat"/>
          <w:i w:val="0"/>
          <w:lang w:val="af-ZA" w:eastAsia="ru-RU"/>
        </w:rPr>
        <w:t xml:space="preserve"> էլեկտրոնային գնումների Armeps համակարգի</w:t>
      </w:r>
      <w:r w:rsidRPr="00025827">
        <w:rPr>
          <w:rFonts w:ascii="GHEA Grapalat" w:hAnsi="GHEA Grapalat"/>
          <w:i w:val="0"/>
          <w:lang w:val="af-ZA"/>
        </w:rPr>
        <w:t xml:space="preserve"> միջոցով </w:t>
      </w:r>
      <w:r w:rsidR="007A3181" w:rsidRPr="00025827">
        <w:rPr>
          <w:rFonts w:ascii="GHEA Grapalat" w:hAnsi="GHEA Grapalat"/>
          <w:b/>
          <w:i w:val="0"/>
          <w:lang w:val="af-ZA"/>
        </w:rPr>
        <w:t>2025 թվականի ապրիլի</w:t>
      </w:r>
      <w:r w:rsidR="00482A73" w:rsidRPr="00025827">
        <w:rPr>
          <w:rFonts w:ascii="GHEA Grapalat" w:hAnsi="GHEA Grapalat"/>
          <w:b/>
          <w:i w:val="0"/>
          <w:lang w:val="af-ZA"/>
        </w:rPr>
        <w:t xml:space="preserve"> 15</w:t>
      </w:r>
      <w:r w:rsidR="00443AE6" w:rsidRPr="00025827">
        <w:rPr>
          <w:rFonts w:ascii="GHEA Grapalat" w:hAnsi="GHEA Grapalat"/>
          <w:b/>
          <w:i w:val="0"/>
          <w:lang w:val="af-ZA"/>
        </w:rPr>
        <w:t>-</w:t>
      </w:r>
      <w:r w:rsidR="00A10BAB" w:rsidRPr="00025827">
        <w:rPr>
          <w:rFonts w:ascii="GHEA Grapalat" w:hAnsi="GHEA Grapalat"/>
          <w:b/>
          <w:i w:val="0"/>
          <w:lang w:val="af-ZA"/>
        </w:rPr>
        <w:t xml:space="preserve">ին ժամը </w:t>
      </w:r>
      <w:r w:rsidR="007A3181" w:rsidRPr="00025827">
        <w:rPr>
          <w:rFonts w:ascii="GHEA Grapalat" w:hAnsi="GHEA Grapalat"/>
          <w:b/>
          <w:i w:val="0"/>
          <w:lang w:val="af-ZA"/>
        </w:rPr>
        <w:t>11:00</w:t>
      </w:r>
      <w:r w:rsidRPr="00025827">
        <w:rPr>
          <w:rFonts w:ascii="GHEA Grapalat" w:hAnsi="GHEA Grapalat"/>
          <w:b/>
          <w:i w:val="0"/>
          <w:lang w:val="af-ZA"/>
        </w:rPr>
        <w:t>-ին։</w:t>
      </w:r>
      <w:r w:rsidRPr="00025827">
        <w:rPr>
          <w:rFonts w:ascii="GHEA Grapalat" w:hAnsi="GHEA Grapalat"/>
          <w:i w:val="0"/>
          <w:lang w:val="af-ZA"/>
        </w:rPr>
        <w:t xml:space="preserve"> </w:t>
      </w:r>
    </w:p>
    <w:p w14:paraId="43AAD335" w14:textId="77777777" w:rsidR="00A11F06" w:rsidRPr="00025827" w:rsidRDefault="00A11F06" w:rsidP="00A11F06">
      <w:pPr>
        <w:pStyle w:val="BodyTextIndent"/>
        <w:spacing w:line="240" w:lineRule="auto"/>
        <w:rPr>
          <w:rFonts w:ascii="GHEA Grapalat" w:hAnsi="GHEA Grapalat"/>
          <w:i w:val="0"/>
          <w:lang w:val="hy-AM"/>
        </w:rPr>
      </w:pPr>
      <w:r w:rsidRPr="00025827">
        <w:rPr>
          <w:rFonts w:ascii="GHEA Grapalat" w:hAnsi="GHEA Grapalat"/>
          <w:i w:val="0"/>
          <w:lang w:val="af-ZA"/>
        </w:rPr>
        <w:t>Սույն ընթացակարգի վերաբերյալ բողոք</w:t>
      </w:r>
      <w:r w:rsidRPr="00025827">
        <w:rPr>
          <w:rFonts w:ascii="GHEA Grapalat" w:hAnsi="GHEA Grapalat"/>
          <w:i w:val="0"/>
          <w:lang w:val="hy-AM"/>
        </w:rPr>
        <w:t xml:space="preserve">արկումն իրականացվում է </w:t>
      </w:r>
      <w:r w:rsidRPr="00025827">
        <w:rPr>
          <w:rFonts w:ascii="GHEA Grapalat" w:hAnsi="GHEA Grapalat"/>
          <w:i w:val="0"/>
          <w:sz w:val="16"/>
          <w:szCs w:val="16"/>
          <w:lang w:val="af-ZA"/>
        </w:rPr>
        <w:t xml:space="preserve"> </w:t>
      </w:r>
      <w:r w:rsidRPr="00025827">
        <w:rPr>
          <w:rFonts w:ascii="GHEA Grapalat" w:hAnsi="GHEA Grapalat"/>
          <w:i w:val="0"/>
          <w:lang w:val="af-ZA"/>
        </w:rPr>
        <w:t>«</w:t>
      </w:r>
      <w:r w:rsidRPr="00025827">
        <w:rPr>
          <w:rFonts w:ascii="GHEA Grapalat" w:hAnsi="GHEA Grapalat"/>
          <w:i w:val="0"/>
          <w:lang w:val="hy-AM"/>
        </w:rPr>
        <w:t>Գնումների</w:t>
      </w:r>
      <w:r w:rsidRPr="00025827">
        <w:rPr>
          <w:rFonts w:ascii="GHEA Grapalat" w:hAnsi="GHEA Grapalat"/>
          <w:i w:val="0"/>
          <w:lang w:val="af-ZA"/>
        </w:rPr>
        <w:t xml:space="preserve"> </w:t>
      </w:r>
      <w:r w:rsidRPr="00025827">
        <w:rPr>
          <w:rFonts w:ascii="GHEA Grapalat" w:hAnsi="GHEA Grapalat"/>
          <w:i w:val="0"/>
          <w:lang w:val="hy-AM"/>
        </w:rPr>
        <w:t>մասին</w:t>
      </w:r>
      <w:r w:rsidRPr="00025827">
        <w:rPr>
          <w:rFonts w:ascii="GHEA Grapalat" w:hAnsi="GHEA Grapalat"/>
          <w:i w:val="0"/>
          <w:lang w:val="af-ZA"/>
        </w:rPr>
        <w:t>»</w:t>
      </w:r>
      <w:r w:rsidRPr="00025827">
        <w:rPr>
          <w:rFonts w:ascii="GHEA Grapalat" w:hAnsi="GHEA Grapalat"/>
          <w:i w:val="0"/>
          <w:lang w:val="hy-AM"/>
        </w:rPr>
        <w:t xml:space="preserve"> ՀՀ</w:t>
      </w:r>
      <w:r w:rsidRPr="00025827">
        <w:rPr>
          <w:rFonts w:ascii="GHEA Grapalat" w:hAnsi="GHEA Grapalat"/>
          <w:i w:val="0"/>
          <w:lang w:val="af-ZA"/>
        </w:rPr>
        <w:t xml:space="preserve"> </w:t>
      </w:r>
      <w:r w:rsidRPr="00025827">
        <w:rPr>
          <w:rFonts w:ascii="GHEA Grapalat" w:hAnsi="GHEA Grapalat"/>
          <w:i w:val="0"/>
          <w:lang w:val="hy-AM"/>
        </w:rPr>
        <w:t>օրենքով</w:t>
      </w:r>
      <w:r w:rsidRPr="00025827">
        <w:rPr>
          <w:rFonts w:ascii="GHEA Grapalat" w:hAnsi="GHEA Grapalat"/>
          <w:i w:val="0"/>
          <w:lang w:val="af-ZA"/>
        </w:rPr>
        <w:t xml:space="preserve"> </w:t>
      </w:r>
      <w:r w:rsidRPr="00025827">
        <w:rPr>
          <w:rFonts w:ascii="GHEA Grapalat" w:hAnsi="GHEA Grapalat"/>
          <w:i w:val="0"/>
          <w:lang w:val="hy-AM"/>
        </w:rPr>
        <w:t>և</w:t>
      </w:r>
      <w:r w:rsidRPr="00025827">
        <w:rPr>
          <w:rFonts w:ascii="GHEA Grapalat" w:hAnsi="GHEA Grapalat"/>
          <w:i w:val="0"/>
          <w:lang w:val="af-ZA"/>
        </w:rPr>
        <w:t xml:space="preserve"> </w:t>
      </w:r>
      <w:r w:rsidRPr="00025827">
        <w:rPr>
          <w:rFonts w:ascii="GHEA Grapalat" w:hAnsi="GHEA Grapalat"/>
          <w:i w:val="0"/>
          <w:lang w:val="hy-AM"/>
        </w:rPr>
        <w:t>ՀՀ քաղաքացիական դատավարության օրենսգրքով սահմանված կարգով։</w:t>
      </w:r>
    </w:p>
    <w:p w14:paraId="3C899533" w14:textId="77777777" w:rsidR="009B3FC1" w:rsidRPr="00025827" w:rsidRDefault="009B3FC1" w:rsidP="009B3FC1">
      <w:pPr>
        <w:pStyle w:val="BodyTextIndent"/>
        <w:tabs>
          <w:tab w:val="left" w:pos="4860"/>
        </w:tabs>
        <w:spacing w:line="240" w:lineRule="auto"/>
        <w:rPr>
          <w:rFonts w:ascii="GHEA Grapalat" w:hAnsi="GHEA Grapalat"/>
          <w:i w:val="0"/>
          <w:color w:val="000000"/>
          <w:lang w:val="af-ZA"/>
        </w:rPr>
      </w:pPr>
    </w:p>
    <w:p w14:paraId="5C3951AC" w14:textId="6FC26796" w:rsidR="009B3FC1" w:rsidRPr="00025827" w:rsidRDefault="009B3FC1" w:rsidP="009B3FC1">
      <w:pPr>
        <w:pStyle w:val="BodyTextIndent"/>
        <w:tabs>
          <w:tab w:val="left" w:pos="4860"/>
        </w:tabs>
        <w:spacing w:line="240" w:lineRule="auto"/>
        <w:rPr>
          <w:rFonts w:ascii="GHEA Grapalat" w:hAnsi="GHEA Grapalat"/>
          <w:i w:val="0"/>
          <w:color w:val="000000"/>
          <w:lang w:val="af-ZA"/>
        </w:rPr>
      </w:pPr>
      <w:r w:rsidRPr="0002582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82A73" w:rsidRPr="00025827">
        <w:rPr>
          <w:rFonts w:ascii="GHEA Grapalat" w:hAnsi="GHEA Grapalat"/>
          <w:i w:val="0"/>
          <w:color w:val="000000"/>
          <w:lang w:val="af-ZA"/>
        </w:rPr>
        <w:t>Նարինե Նիկոլայան</w:t>
      </w:r>
      <w:r w:rsidRPr="00025827">
        <w:rPr>
          <w:rFonts w:ascii="GHEA Grapalat" w:hAnsi="GHEA Grapalat"/>
          <w:i w:val="0"/>
          <w:color w:val="000000"/>
          <w:lang w:val="af-ZA"/>
        </w:rPr>
        <w:t>ին:</w:t>
      </w:r>
      <w:r w:rsidRPr="00025827">
        <w:rPr>
          <w:rFonts w:ascii="GHEA Grapalat" w:hAnsi="GHEA Grapalat"/>
          <w:i w:val="0"/>
          <w:color w:val="000000"/>
          <w:lang w:val="af-ZA"/>
        </w:rPr>
        <w:tab/>
      </w:r>
      <w:r w:rsidRPr="00025827">
        <w:rPr>
          <w:rFonts w:ascii="GHEA Grapalat" w:hAnsi="GHEA Grapalat"/>
          <w:i w:val="0"/>
          <w:color w:val="000000"/>
          <w:lang w:val="af-ZA"/>
        </w:rPr>
        <w:tab/>
      </w:r>
      <w:r w:rsidRPr="00025827">
        <w:rPr>
          <w:rFonts w:ascii="GHEA Grapalat" w:hAnsi="GHEA Grapalat"/>
          <w:i w:val="0"/>
          <w:color w:val="000000"/>
          <w:lang w:val="af-ZA"/>
        </w:rPr>
        <w:tab/>
      </w:r>
      <w:r w:rsidRPr="00025827">
        <w:rPr>
          <w:rFonts w:ascii="GHEA Grapalat" w:hAnsi="GHEA Grapalat"/>
          <w:i w:val="0"/>
          <w:color w:val="000000"/>
          <w:lang w:val="af-ZA"/>
        </w:rPr>
        <w:tab/>
      </w:r>
      <w:r w:rsidRPr="00025827">
        <w:rPr>
          <w:rFonts w:ascii="GHEA Grapalat" w:hAnsi="GHEA Grapalat"/>
          <w:i w:val="0"/>
          <w:color w:val="000000"/>
          <w:lang w:val="af-ZA"/>
        </w:rPr>
        <w:tab/>
        <w:t xml:space="preserve">             </w:t>
      </w:r>
    </w:p>
    <w:p w14:paraId="1DFF1B7D" w14:textId="77777777" w:rsidR="009B3FC1" w:rsidRPr="0002582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025827">
        <w:rPr>
          <w:rFonts w:ascii="GHEA Grapalat" w:hAnsi="GHEA Grapalat"/>
          <w:i w:val="0"/>
          <w:color w:val="000000"/>
          <w:lang w:val="af-ZA"/>
        </w:rPr>
        <w:t>Հեռախոս` 011621821</w:t>
      </w:r>
    </w:p>
    <w:p w14:paraId="5ECE4261" w14:textId="2C034085" w:rsidR="009B3FC1" w:rsidRPr="0002582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025827">
        <w:rPr>
          <w:rFonts w:ascii="GHEA Grapalat" w:hAnsi="GHEA Grapalat"/>
          <w:i w:val="0"/>
          <w:color w:val="000000"/>
          <w:lang w:val="af-ZA"/>
        </w:rPr>
        <w:t xml:space="preserve">Էլ.փոստ`   </w:t>
      </w:r>
      <w:hyperlink r:id="rId10" w:history="1">
        <w:r w:rsidR="00482A73" w:rsidRPr="00025827">
          <w:rPr>
            <w:rStyle w:val="Hyperlink"/>
            <w:rFonts w:ascii="GHEA Grapalat" w:hAnsi="GHEA Grapalat"/>
            <w:i w:val="0"/>
            <w:lang w:val="af-ZA"/>
          </w:rPr>
          <w:t>tender4@minurban.am</w:t>
        </w:r>
      </w:hyperlink>
    </w:p>
    <w:p w14:paraId="29D57761" w14:textId="77777777" w:rsidR="009B3FC1" w:rsidRPr="00025827" w:rsidRDefault="009B3FC1" w:rsidP="009B3FC1">
      <w:pPr>
        <w:pStyle w:val="BodyTextIndent3"/>
        <w:spacing w:after="240" w:line="240" w:lineRule="auto"/>
        <w:ind w:firstLine="709"/>
        <w:rPr>
          <w:rFonts w:ascii="GHEA Grapalat" w:hAnsi="GHEA Grapalat" w:cs="Sylfaen"/>
          <w:b/>
          <w:lang w:val="es-ES"/>
        </w:rPr>
      </w:pPr>
      <w:r w:rsidRPr="00025827">
        <w:rPr>
          <w:rFonts w:ascii="GHEA Grapalat" w:hAnsi="GHEA Grapalat"/>
          <w:color w:val="000000"/>
          <w:lang w:val="af-ZA"/>
        </w:rPr>
        <w:t>Պատվիրատու`  ՀՀ քաղաքաշինության կոմիտե:</w:t>
      </w:r>
    </w:p>
    <w:p w14:paraId="68546F1E" w14:textId="77777777" w:rsidR="00A11F06" w:rsidRPr="00025827" w:rsidRDefault="00A11F06" w:rsidP="00A11F06">
      <w:pPr>
        <w:pStyle w:val="BodyTextIndent"/>
        <w:spacing w:line="240" w:lineRule="auto"/>
        <w:rPr>
          <w:rFonts w:ascii="GHEA Grapalat" w:hAnsi="GHEA Grapalat"/>
          <w:i w:val="0"/>
          <w:lang w:val="af-ZA"/>
        </w:rPr>
      </w:pPr>
    </w:p>
    <w:p w14:paraId="74148736" w14:textId="77777777" w:rsidR="00754697" w:rsidRPr="0002582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025827" w:rsidRDefault="00A12C95" w:rsidP="00EF3662">
      <w:pPr>
        <w:pStyle w:val="BodyTextIndent"/>
        <w:spacing w:line="240" w:lineRule="auto"/>
        <w:ind w:left="1404"/>
        <w:rPr>
          <w:rFonts w:ascii="GHEA Grapalat" w:hAnsi="GHEA Grapalat"/>
          <w:i w:val="0"/>
          <w:lang w:val="af-ZA"/>
        </w:rPr>
      </w:pPr>
    </w:p>
    <w:p w14:paraId="42FFA28B" w14:textId="640B8CAE" w:rsidR="009B3FC1" w:rsidRPr="00025827" w:rsidRDefault="009B3FC1" w:rsidP="00EF3662">
      <w:pPr>
        <w:pStyle w:val="BodyTextIndent"/>
        <w:spacing w:line="240" w:lineRule="auto"/>
        <w:ind w:left="1404"/>
        <w:rPr>
          <w:rFonts w:ascii="GHEA Grapalat" w:hAnsi="GHEA Grapalat"/>
          <w:i w:val="0"/>
          <w:lang w:val="af-ZA"/>
        </w:rPr>
      </w:pPr>
    </w:p>
    <w:p w14:paraId="2A20D56A" w14:textId="48A8140E" w:rsidR="009B3FC1" w:rsidRPr="00025827" w:rsidRDefault="009B3FC1" w:rsidP="00EF3662">
      <w:pPr>
        <w:pStyle w:val="BodyTextIndent"/>
        <w:spacing w:line="240" w:lineRule="auto"/>
        <w:ind w:left="1404"/>
        <w:rPr>
          <w:rFonts w:ascii="GHEA Grapalat" w:hAnsi="GHEA Grapalat"/>
          <w:i w:val="0"/>
          <w:lang w:val="af-ZA"/>
        </w:rPr>
      </w:pPr>
    </w:p>
    <w:p w14:paraId="7316410A" w14:textId="37CA0250" w:rsidR="009B3FC1" w:rsidRPr="00025827" w:rsidRDefault="009B3FC1" w:rsidP="00EF3662">
      <w:pPr>
        <w:pStyle w:val="BodyTextIndent"/>
        <w:spacing w:line="240" w:lineRule="auto"/>
        <w:ind w:left="1404"/>
        <w:rPr>
          <w:rFonts w:ascii="GHEA Grapalat" w:hAnsi="GHEA Grapalat"/>
          <w:i w:val="0"/>
          <w:lang w:val="af-ZA"/>
        </w:rPr>
      </w:pPr>
    </w:p>
    <w:p w14:paraId="5BC77D45" w14:textId="0F1DA17A" w:rsidR="009B3FC1" w:rsidRPr="00025827" w:rsidRDefault="009B3FC1" w:rsidP="00EF3662">
      <w:pPr>
        <w:pStyle w:val="BodyTextIndent"/>
        <w:spacing w:line="240" w:lineRule="auto"/>
        <w:ind w:left="1404"/>
        <w:rPr>
          <w:rFonts w:ascii="GHEA Grapalat" w:hAnsi="GHEA Grapalat"/>
          <w:i w:val="0"/>
          <w:lang w:val="af-ZA"/>
        </w:rPr>
      </w:pPr>
    </w:p>
    <w:p w14:paraId="7EC87DE3" w14:textId="77777777" w:rsidR="009B3FC1" w:rsidRPr="00025827" w:rsidRDefault="009B3FC1" w:rsidP="00EF3662">
      <w:pPr>
        <w:pStyle w:val="BodyTextIndent"/>
        <w:spacing w:line="240" w:lineRule="auto"/>
        <w:ind w:left="1404"/>
        <w:rPr>
          <w:rFonts w:ascii="GHEA Grapalat" w:hAnsi="GHEA Grapalat"/>
          <w:i w:val="0"/>
          <w:lang w:val="af-ZA"/>
        </w:rPr>
      </w:pPr>
    </w:p>
    <w:p w14:paraId="576A124B" w14:textId="77777777" w:rsidR="00055CC2" w:rsidRPr="00025827" w:rsidRDefault="00055CC2" w:rsidP="00EF3662">
      <w:pPr>
        <w:pStyle w:val="BodyText"/>
        <w:ind w:right="-7" w:firstLine="567"/>
        <w:jc w:val="right"/>
        <w:rPr>
          <w:rFonts w:ascii="GHEA Grapalat" w:hAnsi="GHEA Grapalat" w:cs="Sylfaen"/>
          <w:i/>
          <w:sz w:val="22"/>
          <w:lang w:val="af-ZA"/>
        </w:rPr>
      </w:pPr>
    </w:p>
    <w:p w14:paraId="1B9DA603" w14:textId="76F1B2C8" w:rsidR="00E7447A" w:rsidRPr="00025827" w:rsidRDefault="00E7447A" w:rsidP="002A1284">
      <w:pPr>
        <w:pStyle w:val="BodyText"/>
        <w:tabs>
          <w:tab w:val="left" w:pos="630"/>
        </w:tabs>
        <w:ind w:right="-501"/>
        <w:rPr>
          <w:rFonts w:ascii="GHEA Grapalat" w:hAnsi="GHEA Grapalat" w:cs="Sylfaen"/>
          <w:color w:val="000000"/>
          <w:sz w:val="20"/>
          <w:szCs w:val="20"/>
          <w:lang w:val="af-ZA"/>
        </w:rPr>
      </w:pPr>
      <w:r w:rsidRPr="00025827">
        <w:rPr>
          <w:rFonts w:ascii="GHEA Grapalat" w:hAnsi="GHEA Grapalat"/>
          <w:b/>
          <w:color w:val="000000"/>
          <w:sz w:val="20"/>
          <w:szCs w:val="20"/>
          <w:lang w:val="af-ZA"/>
        </w:rPr>
        <w:t>Գ</w:t>
      </w:r>
      <w:r w:rsidR="00064ECE" w:rsidRPr="00025827">
        <w:rPr>
          <w:rFonts w:ascii="GHEA Grapalat" w:hAnsi="GHEA Grapalat"/>
          <w:b/>
          <w:color w:val="000000"/>
          <w:sz w:val="20"/>
          <w:szCs w:val="20"/>
          <w:lang w:val="af-ZA"/>
        </w:rPr>
        <w:t>նման գործընթացն իրականացվում է </w:t>
      </w:r>
      <w:r w:rsidRPr="00025827">
        <w:rPr>
          <w:rFonts w:ascii="GHEA Grapalat" w:hAnsi="GHEA Grapalat"/>
          <w:b/>
          <w:color w:val="000000"/>
          <w:sz w:val="20"/>
          <w:szCs w:val="20"/>
          <w:lang w:val="af-ZA"/>
        </w:rPr>
        <w:t>Գնումների մասին</w:t>
      </w:r>
      <w:r w:rsidR="00064ECE" w:rsidRPr="00025827">
        <w:rPr>
          <w:rFonts w:ascii="GHEA Grapalat" w:hAnsi="GHEA Grapalat"/>
          <w:b/>
          <w:color w:val="000000"/>
          <w:sz w:val="20"/>
          <w:szCs w:val="20"/>
          <w:lang w:val="af-ZA"/>
        </w:rPr>
        <w:t></w:t>
      </w:r>
      <w:r w:rsidRPr="0002582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025827" w:rsidRDefault="00055CC2" w:rsidP="00EF3662">
      <w:pPr>
        <w:pStyle w:val="BodyText"/>
        <w:ind w:right="-7" w:firstLine="567"/>
        <w:jc w:val="right"/>
        <w:rPr>
          <w:rFonts w:ascii="GHEA Grapalat" w:hAnsi="GHEA Grapalat" w:cs="Sylfaen"/>
          <w:i/>
          <w:sz w:val="22"/>
          <w:lang w:val="af-ZA"/>
        </w:rPr>
      </w:pPr>
    </w:p>
    <w:p w14:paraId="66FA6D15" w14:textId="77777777" w:rsidR="00037DDE" w:rsidRPr="00025827" w:rsidRDefault="00037DDE" w:rsidP="00EF3662">
      <w:pPr>
        <w:pStyle w:val="BodyText"/>
        <w:ind w:right="-7" w:firstLine="567"/>
        <w:jc w:val="right"/>
        <w:rPr>
          <w:rFonts w:ascii="GHEA Grapalat" w:hAnsi="GHEA Grapalat" w:cs="Sylfaen"/>
          <w:i/>
          <w:sz w:val="22"/>
          <w:lang w:val="af-ZA"/>
        </w:rPr>
      </w:pPr>
    </w:p>
    <w:p w14:paraId="05DCD8CC" w14:textId="71C54DF4" w:rsidR="00A10BAB" w:rsidRPr="00025827" w:rsidRDefault="00A10BAB" w:rsidP="00A10BAB">
      <w:pPr>
        <w:pStyle w:val="BodyText"/>
        <w:ind w:right="-7" w:firstLine="567"/>
        <w:jc w:val="right"/>
        <w:rPr>
          <w:rFonts w:ascii="GHEA Grapalat" w:hAnsi="GHEA Grapalat" w:cs="Sylfaen"/>
          <w:i/>
          <w:sz w:val="22"/>
          <w:lang w:val="af-ZA"/>
        </w:rPr>
      </w:pPr>
    </w:p>
    <w:p w14:paraId="0475AB88" w14:textId="77777777" w:rsidR="00A10BAB" w:rsidRPr="00025827" w:rsidRDefault="00A10BAB" w:rsidP="00C2051A">
      <w:pPr>
        <w:pStyle w:val="BodyText"/>
        <w:spacing w:after="60"/>
        <w:ind w:right="-7" w:firstLine="567"/>
        <w:jc w:val="right"/>
        <w:rPr>
          <w:rFonts w:ascii="GHEA Grapalat" w:hAnsi="GHEA Grapalat" w:cs="Sylfaen"/>
          <w:color w:val="000000"/>
          <w:sz w:val="20"/>
          <w:szCs w:val="20"/>
          <w:lang w:val="af-ZA"/>
        </w:rPr>
      </w:pPr>
      <w:r w:rsidRPr="00025827">
        <w:rPr>
          <w:rFonts w:ascii="GHEA Grapalat" w:hAnsi="GHEA Grapalat" w:cs="Sylfaen"/>
          <w:color w:val="000000"/>
          <w:sz w:val="20"/>
          <w:szCs w:val="20"/>
        </w:rPr>
        <w:t>Հաստատված</w:t>
      </w:r>
      <w:r w:rsidRPr="00025827">
        <w:rPr>
          <w:rFonts w:ascii="GHEA Grapalat" w:hAnsi="GHEA Grapalat" w:cs="Sylfaen"/>
          <w:color w:val="000000"/>
          <w:sz w:val="20"/>
          <w:szCs w:val="20"/>
          <w:lang w:val="af-ZA"/>
        </w:rPr>
        <w:t xml:space="preserve"> </w:t>
      </w:r>
      <w:r w:rsidRPr="00025827">
        <w:rPr>
          <w:rFonts w:ascii="GHEA Grapalat" w:hAnsi="GHEA Grapalat" w:cs="Sylfaen"/>
          <w:color w:val="000000"/>
          <w:sz w:val="20"/>
          <w:szCs w:val="20"/>
        </w:rPr>
        <w:t>է</w:t>
      </w:r>
    </w:p>
    <w:p w14:paraId="31423455" w14:textId="7A896991" w:rsidR="00A10BAB" w:rsidRPr="00025827" w:rsidRDefault="007A3181" w:rsidP="00C2051A">
      <w:pPr>
        <w:pStyle w:val="BodyText"/>
        <w:spacing w:after="60"/>
        <w:ind w:right="-7" w:firstLine="567"/>
        <w:jc w:val="right"/>
        <w:rPr>
          <w:rFonts w:ascii="GHEA Grapalat" w:hAnsi="GHEA Grapalat" w:cs="Sylfaen"/>
          <w:color w:val="000000"/>
          <w:sz w:val="20"/>
          <w:szCs w:val="20"/>
          <w:lang w:val="af-ZA"/>
        </w:rPr>
      </w:pPr>
      <w:r w:rsidRPr="00025827">
        <w:rPr>
          <w:rFonts w:ascii="GHEA Grapalat" w:hAnsi="GHEA Grapalat" w:cs="Sylfaen"/>
          <w:color w:val="000000"/>
          <w:sz w:val="20"/>
          <w:szCs w:val="20"/>
        </w:rPr>
        <w:t>ՀՀՔԿ-ԲՄԽԾՁԲ-25/25</w:t>
      </w:r>
      <w:r w:rsidR="00A10BAB" w:rsidRPr="00025827">
        <w:rPr>
          <w:rFonts w:ascii="GHEA Grapalat" w:hAnsi="GHEA Grapalat" w:cs="Sylfaen"/>
          <w:color w:val="000000"/>
          <w:sz w:val="20"/>
          <w:szCs w:val="20"/>
          <w:lang w:val="af-ZA"/>
        </w:rPr>
        <w:t xml:space="preserve"> </w:t>
      </w:r>
      <w:r w:rsidR="00A10BAB" w:rsidRPr="00025827">
        <w:rPr>
          <w:rFonts w:ascii="GHEA Grapalat" w:hAnsi="GHEA Grapalat" w:cs="Sylfaen"/>
          <w:color w:val="000000"/>
          <w:sz w:val="20"/>
          <w:szCs w:val="20"/>
        </w:rPr>
        <w:t>ծածկագրով</w:t>
      </w:r>
      <w:r w:rsidR="00A10BAB" w:rsidRPr="00025827">
        <w:rPr>
          <w:rFonts w:ascii="GHEA Grapalat" w:hAnsi="GHEA Grapalat" w:cs="Sylfaen"/>
          <w:color w:val="000000"/>
          <w:sz w:val="20"/>
          <w:szCs w:val="20"/>
          <w:lang w:val="af-ZA"/>
        </w:rPr>
        <w:t xml:space="preserve"> </w:t>
      </w:r>
    </w:p>
    <w:p w14:paraId="53DE75FF" w14:textId="0D2137ED" w:rsidR="00A10BAB" w:rsidRPr="00025827" w:rsidRDefault="002B0934" w:rsidP="00C2051A">
      <w:pPr>
        <w:pStyle w:val="BodyText"/>
        <w:spacing w:after="60"/>
        <w:ind w:right="-7" w:firstLine="567"/>
        <w:jc w:val="right"/>
        <w:rPr>
          <w:rFonts w:ascii="GHEA Grapalat" w:hAnsi="GHEA Grapalat" w:cs="Sylfaen"/>
          <w:color w:val="000000"/>
          <w:sz w:val="20"/>
          <w:szCs w:val="20"/>
          <w:lang w:val="af-ZA"/>
        </w:rPr>
      </w:pPr>
      <w:r w:rsidRPr="00025827">
        <w:rPr>
          <w:rFonts w:ascii="GHEA Grapalat" w:hAnsi="GHEA Grapalat" w:cs="Sylfaen"/>
          <w:color w:val="000000"/>
          <w:sz w:val="20"/>
          <w:szCs w:val="20"/>
        </w:rPr>
        <w:t>բաց</w:t>
      </w:r>
      <w:r w:rsidRPr="00025827">
        <w:rPr>
          <w:rFonts w:ascii="GHEA Grapalat" w:hAnsi="GHEA Grapalat" w:cs="Sylfaen"/>
          <w:color w:val="000000"/>
          <w:sz w:val="20"/>
          <w:szCs w:val="20"/>
          <w:lang w:val="af-ZA"/>
        </w:rPr>
        <w:t xml:space="preserve"> </w:t>
      </w:r>
      <w:r w:rsidRPr="00025827">
        <w:rPr>
          <w:rFonts w:ascii="GHEA Grapalat" w:hAnsi="GHEA Grapalat" w:cs="Sylfaen"/>
          <w:color w:val="000000"/>
          <w:sz w:val="20"/>
          <w:szCs w:val="20"/>
        </w:rPr>
        <w:t>մրցույթի</w:t>
      </w:r>
      <w:r w:rsidR="00A10BAB" w:rsidRPr="00025827">
        <w:rPr>
          <w:rFonts w:ascii="GHEA Grapalat" w:hAnsi="GHEA Grapalat" w:cs="Sylfaen"/>
          <w:color w:val="000000"/>
          <w:sz w:val="20"/>
          <w:szCs w:val="20"/>
          <w:lang w:val="af-ZA"/>
        </w:rPr>
        <w:t xml:space="preserve"> </w:t>
      </w:r>
      <w:r w:rsidR="00A10BAB" w:rsidRPr="00025827">
        <w:rPr>
          <w:rFonts w:ascii="GHEA Grapalat" w:hAnsi="GHEA Grapalat" w:cs="Sylfaen"/>
          <w:color w:val="000000"/>
          <w:sz w:val="20"/>
          <w:szCs w:val="20"/>
        </w:rPr>
        <w:t>գնահատող</w:t>
      </w:r>
      <w:r w:rsidR="00A10BAB" w:rsidRPr="00025827">
        <w:rPr>
          <w:rFonts w:ascii="GHEA Grapalat" w:hAnsi="GHEA Grapalat" w:cs="Sylfaen"/>
          <w:color w:val="000000"/>
          <w:sz w:val="20"/>
          <w:szCs w:val="20"/>
          <w:lang w:val="af-ZA"/>
        </w:rPr>
        <w:t xml:space="preserve"> </w:t>
      </w:r>
      <w:r w:rsidR="00A10BAB" w:rsidRPr="00025827">
        <w:rPr>
          <w:rFonts w:ascii="GHEA Grapalat" w:hAnsi="GHEA Grapalat" w:cs="Sylfaen"/>
          <w:color w:val="000000"/>
          <w:sz w:val="20"/>
          <w:szCs w:val="20"/>
        </w:rPr>
        <w:t>հանձնաժողովի</w:t>
      </w:r>
    </w:p>
    <w:p w14:paraId="18619EAA" w14:textId="647725F4" w:rsidR="00A10BAB" w:rsidRPr="00025827" w:rsidRDefault="007A3181" w:rsidP="00C2051A">
      <w:pPr>
        <w:pStyle w:val="BodyText"/>
        <w:spacing w:after="60"/>
        <w:ind w:right="-7" w:firstLine="567"/>
        <w:jc w:val="right"/>
        <w:rPr>
          <w:rFonts w:ascii="GHEA Grapalat" w:hAnsi="GHEA Grapalat" w:cs="Sylfaen"/>
          <w:color w:val="000000"/>
          <w:sz w:val="20"/>
          <w:szCs w:val="20"/>
          <w:lang w:val="af-ZA"/>
        </w:rPr>
      </w:pPr>
      <w:r w:rsidRPr="00025827">
        <w:rPr>
          <w:rFonts w:ascii="GHEA Grapalat" w:hAnsi="GHEA Grapalat" w:cs="Sylfaen"/>
          <w:color w:val="000000"/>
          <w:sz w:val="20"/>
          <w:szCs w:val="20"/>
          <w:lang w:val="af-ZA"/>
        </w:rPr>
        <w:t>2025 թվականի մարտի 5</w:t>
      </w:r>
      <w:r w:rsidR="00352F37" w:rsidRPr="00025827">
        <w:rPr>
          <w:rFonts w:ascii="GHEA Grapalat" w:hAnsi="GHEA Grapalat" w:cs="Sylfaen"/>
          <w:color w:val="000000"/>
          <w:sz w:val="20"/>
          <w:szCs w:val="20"/>
          <w:lang w:val="af-ZA"/>
        </w:rPr>
        <w:t>-</w:t>
      </w:r>
      <w:r w:rsidR="00352F37" w:rsidRPr="00025827">
        <w:rPr>
          <w:rFonts w:ascii="GHEA Grapalat" w:hAnsi="GHEA Grapalat" w:cs="Sylfaen"/>
          <w:color w:val="000000"/>
          <w:sz w:val="20"/>
          <w:szCs w:val="20"/>
        </w:rPr>
        <w:t>ի</w:t>
      </w:r>
      <w:r w:rsidR="00352F37" w:rsidRPr="00025827">
        <w:rPr>
          <w:rFonts w:ascii="GHEA Grapalat" w:hAnsi="GHEA Grapalat" w:cs="Sylfaen"/>
          <w:color w:val="000000"/>
          <w:sz w:val="20"/>
          <w:szCs w:val="20"/>
          <w:lang w:val="af-ZA"/>
        </w:rPr>
        <w:t xml:space="preserve"> </w:t>
      </w:r>
      <w:r w:rsidR="00A10BAB" w:rsidRPr="00025827">
        <w:rPr>
          <w:rFonts w:ascii="GHEA Grapalat" w:hAnsi="GHEA Grapalat" w:cs="Sylfaen"/>
          <w:color w:val="000000"/>
          <w:sz w:val="20"/>
          <w:szCs w:val="20"/>
          <w:lang w:val="af-ZA"/>
        </w:rPr>
        <w:t xml:space="preserve">N 1 </w:t>
      </w:r>
      <w:r w:rsidR="00A10BAB" w:rsidRPr="00025827">
        <w:rPr>
          <w:rFonts w:ascii="GHEA Grapalat" w:hAnsi="GHEA Grapalat" w:cs="Sylfaen"/>
          <w:color w:val="000000"/>
          <w:sz w:val="20"/>
          <w:szCs w:val="20"/>
        </w:rPr>
        <w:t>որոշմամբ</w:t>
      </w:r>
    </w:p>
    <w:p w14:paraId="7410B03A" w14:textId="77777777" w:rsidR="00A10BAB" w:rsidRPr="00025827" w:rsidRDefault="00A10BAB" w:rsidP="00A10BAB">
      <w:pPr>
        <w:pStyle w:val="BodyText"/>
        <w:ind w:right="-7" w:firstLine="567"/>
        <w:jc w:val="center"/>
        <w:rPr>
          <w:rFonts w:ascii="GHEA Grapalat" w:hAnsi="GHEA Grapalat"/>
          <w:lang w:val="af-ZA"/>
        </w:rPr>
      </w:pPr>
    </w:p>
    <w:p w14:paraId="3F45A46C" w14:textId="77777777" w:rsidR="00A10BAB" w:rsidRPr="00025827" w:rsidRDefault="00A10BAB" w:rsidP="00A10BAB">
      <w:pPr>
        <w:pStyle w:val="BodyText"/>
        <w:ind w:right="-7" w:firstLine="567"/>
        <w:jc w:val="center"/>
        <w:rPr>
          <w:rFonts w:ascii="GHEA Grapalat" w:hAnsi="GHEA Grapalat"/>
          <w:lang w:val="af-ZA"/>
        </w:rPr>
      </w:pPr>
    </w:p>
    <w:p w14:paraId="6DC186BE" w14:textId="77777777" w:rsidR="00A10BAB" w:rsidRPr="00025827" w:rsidRDefault="00A10BAB" w:rsidP="00A10BAB">
      <w:pPr>
        <w:pStyle w:val="BodyText"/>
        <w:ind w:right="-7" w:firstLine="567"/>
        <w:jc w:val="center"/>
        <w:rPr>
          <w:rFonts w:ascii="GHEA Grapalat" w:hAnsi="GHEA Grapalat"/>
          <w:lang w:val="af-ZA"/>
        </w:rPr>
      </w:pPr>
    </w:p>
    <w:p w14:paraId="345B1A1D" w14:textId="77777777" w:rsidR="00A10BAB" w:rsidRPr="00025827" w:rsidRDefault="00A10BAB" w:rsidP="00A10BAB">
      <w:pPr>
        <w:pStyle w:val="BodyText"/>
        <w:ind w:right="-7" w:firstLine="567"/>
        <w:jc w:val="center"/>
        <w:rPr>
          <w:rFonts w:ascii="GHEA Grapalat" w:hAnsi="GHEA Grapalat"/>
          <w:lang w:val="af-ZA"/>
        </w:rPr>
      </w:pPr>
    </w:p>
    <w:p w14:paraId="2605A460" w14:textId="77777777" w:rsidR="00A10BAB" w:rsidRPr="00025827" w:rsidRDefault="00A10BAB" w:rsidP="00A10BAB">
      <w:pPr>
        <w:pStyle w:val="BodyText"/>
        <w:ind w:right="-7" w:firstLine="567"/>
        <w:jc w:val="center"/>
        <w:rPr>
          <w:rFonts w:ascii="GHEA Grapalat" w:hAnsi="GHEA Grapalat"/>
          <w:lang w:val="af-ZA"/>
        </w:rPr>
      </w:pPr>
    </w:p>
    <w:p w14:paraId="417FC88C" w14:textId="77777777" w:rsidR="00A10BAB" w:rsidRPr="00025827" w:rsidRDefault="00A10BAB" w:rsidP="00A10BAB">
      <w:pPr>
        <w:pStyle w:val="BodyText"/>
        <w:ind w:right="-7" w:firstLine="567"/>
        <w:jc w:val="center"/>
        <w:rPr>
          <w:rFonts w:ascii="GHEA Grapalat" w:hAnsi="GHEA Grapalat"/>
          <w:lang w:val="af-ZA"/>
        </w:rPr>
      </w:pPr>
    </w:p>
    <w:p w14:paraId="5E3D7C3F" w14:textId="77777777" w:rsidR="00A10BAB" w:rsidRPr="00025827" w:rsidRDefault="00A10BAB" w:rsidP="00A10BAB">
      <w:pPr>
        <w:pStyle w:val="BodyText"/>
        <w:ind w:right="-7" w:firstLine="567"/>
        <w:jc w:val="center"/>
        <w:rPr>
          <w:rFonts w:ascii="GHEA Grapalat" w:hAnsi="GHEA Grapalat"/>
          <w:lang w:val="af-ZA"/>
        </w:rPr>
      </w:pPr>
    </w:p>
    <w:p w14:paraId="77D47179" w14:textId="77777777" w:rsidR="00A10BAB" w:rsidRPr="00025827" w:rsidRDefault="00A10BAB" w:rsidP="00A10BAB">
      <w:pPr>
        <w:pStyle w:val="BodyText"/>
        <w:ind w:right="-7" w:firstLine="567"/>
        <w:jc w:val="center"/>
        <w:rPr>
          <w:rFonts w:ascii="GHEA Grapalat" w:hAnsi="GHEA Grapalat"/>
          <w:lang w:val="af-ZA"/>
        </w:rPr>
      </w:pPr>
    </w:p>
    <w:p w14:paraId="2C122113" w14:textId="77777777" w:rsidR="00A10BAB" w:rsidRPr="00025827" w:rsidRDefault="00A10BAB" w:rsidP="00A10BAB">
      <w:pPr>
        <w:pStyle w:val="BodyText"/>
        <w:tabs>
          <w:tab w:val="left" w:pos="5968"/>
        </w:tabs>
        <w:ind w:right="-7" w:firstLine="567"/>
        <w:jc w:val="center"/>
        <w:rPr>
          <w:rFonts w:ascii="GHEA Grapalat" w:hAnsi="GHEA Grapalat"/>
          <w:lang w:val="af-ZA"/>
        </w:rPr>
      </w:pPr>
      <w:r w:rsidRPr="0002582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025827" w:rsidRDefault="00A10BAB" w:rsidP="00A10BAB">
      <w:pPr>
        <w:pStyle w:val="BodyText"/>
        <w:ind w:right="-7" w:firstLine="567"/>
        <w:jc w:val="right"/>
        <w:rPr>
          <w:rFonts w:ascii="GHEA Grapalat" w:hAnsi="GHEA Grapalat" w:cs="Sylfaen"/>
          <w:i/>
          <w:sz w:val="22"/>
          <w:lang w:val="af-ZA"/>
        </w:rPr>
      </w:pPr>
    </w:p>
    <w:p w14:paraId="5DD0F57D" w14:textId="77777777" w:rsidR="00A10BAB" w:rsidRPr="00025827" w:rsidRDefault="00A10BAB" w:rsidP="00A10BAB">
      <w:pPr>
        <w:pStyle w:val="BodyText"/>
        <w:ind w:right="-7" w:firstLine="567"/>
        <w:jc w:val="center"/>
        <w:rPr>
          <w:rFonts w:ascii="GHEA Grapalat" w:hAnsi="GHEA Grapalat"/>
          <w:lang w:val="af-ZA"/>
        </w:rPr>
      </w:pPr>
    </w:p>
    <w:p w14:paraId="3466B32C" w14:textId="77777777" w:rsidR="00A10BAB" w:rsidRPr="00025827" w:rsidRDefault="00A10BAB" w:rsidP="00A10BAB">
      <w:pPr>
        <w:pStyle w:val="BodyText"/>
        <w:ind w:right="-7" w:firstLine="567"/>
        <w:jc w:val="center"/>
        <w:rPr>
          <w:rFonts w:ascii="GHEA Grapalat" w:hAnsi="GHEA Grapalat"/>
          <w:lang w:val="af-ZA"/>
        </w:rPr>
      </w:pPr>
    </w:p>
    <w:p w14:paraId="62F47500" w14:textId="77777777" w:rsidR="00A10BAB" w:rsidRPr="00025827" w:rsidRDefault="00A10BAB" w:rsidP="00A10BAB">
      <w:pPr>
        <w:pStyle w:val="BodyText"/>
        <w:ind w:right="-7" w:firstLine="567"/>
        <w:jc w:val="center"/>
        <w:rPr>
          <w:rFonts w:ascii="GHEA Grapalat" w:hAnsi="GHEA Grapalat"/>
          <w:lang w:val="af-ZA"/>
        </w:rPr>
      </w:pPr>
    </w:p>
    <w:p w14:paraId="57396EEB" w14:textId="03E4CC79" w:rsidR="00A10BAB" w:rsidRPr="00025827" w:rsidRDefault="00DF52A9" w:rsidP="00B70A81">
      <w:pPr>
        <w:pStyle w:val="BodyText"/>
        <w:ind w:right="-7"/>
        <w:jc w:val="center"/>
        <w:rPr>
          <w:rFonts w:ascii="GHEA Grapalat" w:hAnsi="GHEA Grapalat"/>
          <w:bCs/>
          <w:noProof/>
          <w:lang w:val="af-ZA"/>
        </w:rPr>
      </w:pPr>
      <w:r w:rsidRPr="00025827">
        <w:rPr>
          <w:rFonts w:ascii="GHEA Grapalat" w:hAnsi="GHEA Grapalat"/>
          <w:bCs/>
          <w:noProof/>
          <w:lang w:val="af-ZA"/>
        </w:rPr>
        <w:t>Հ Ր Ա Վ Ե Ր</w:t>
      </w:r>
    </w:p>
    <w:p w14:paraId="7B84FC5E" w14:textId="77777777" w:rsidR="00CB3C67" w:rsidRPr="00025827" w:rsidRDefault="00CB3C67" w:rsidP="00B70A81">
      <w:pPr>
        <w:pStyle w:val="BodyText"/>
        <w:ind w:right="-7"/>
        <w:jc w:val="center"/>
        <w:rPr>
          <w:rFonts w:ascii="GHEA Grapalat" w:hAnsi="GHEA Grapalat"/>
          <w:bCs/>
          <w:noProof/>
          <w:lang w:val="af-ZA"/>
        </w:rPr>
      </w:pPr>
    </w:p>
    <w:p w14:paraId="5161191E" w14:textId="7F4AADF8" w:rsidR="00A10BAB" w:rsidRPr="00025827" w:rsidRDefault="007A3181" w:rsidP="00B70A81">
      <w:pPr>
        <w:pStyle w:val="BodyText"/>
        <w:ind w:right="-7"/>
        <w:jc w:val="center"/>
        <w:rPr>
          <w:rFonts w:ascii="GHEA Grapalat" w:hAnsi="GHEA Grapalat"/>
          <w:bCs/>
          <w:noProof/>
          <w:lang w:val="af-ZA"/>
        </w:rPr>
      </w:pPr>
      <w:r w:rsidRPr="00025827">
        <w:rPr>
          <w:rFonts w:ascii="GHEA Grapalat" w:hAnsi="GHEA Grapalat"/>
          <w:noProof/>
          <w:lang w:val="af-ZA"/>
        </w:rPr>
        <w:t>ՀՀ ԱՐՄԱՎԻՐԻ ՄԱՐԶԻ ՎԱՂԱՐՇԱՊԱՏԻ ԲԺՇԿԱԿԱՆ ԿԵՆՏՐՈՆԻ</w:t>
      </w:r>
      <w:r w:rsidR="00482A73" w:rsidRPr="00025827">
        <w:rPr>
          <w:rFonts w:ascii="GHEA Grapalat" w:hAnsi="GHEA Grapalat"/>
          <w:noProof/>
          <w:lang w:val="af-ZA"/>
        </w:rPr>
        <w:t xml:space="preserve"> ԿԱՌՈՒՑՄԱՆ</w:t>
      </w:r>
      <w:r w:rsidR="00153FF2" w:rsidRPr="00025827">
        <w:rPr>
          <w:rFonts w:ascii="GHEA Grapalat" w:hAnsi="GHEA Grapalat"/>
          <w:noProof/>
          <w:lang w:val="af-ZA"/>
        </w:rPr>
        <w:t xml:space="preserve"> </w:t>
      </w:r>
      <w:r w:rsidR="00DF52A9" w:rsidRPr="0002582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025827" w:rsidRDefault="00A10BAB" w:rsidP="000912C9">
      <w:pPr>
        <w:pStyle w:val="BodyText"/>
        <w:ind w:right="-7"/>
        <w:jc w:val="center"/>
        <w:rPr>
          <w:rFonts w:ascii="GHEA Grapalat" w:hAnsi="GHEA Grapalat"/>
          <w:bCs/>
          <w:noProof/>
          <w:lang w:val="af-ZA"/>
        </w:rPr>
      </w:pPr>
    </w:p>
    <w:p w14:paraId="29A7C0A3" w14:textId="77777777" w:rsidR="00A10BAB" w:rsidRPr="00025827" w:rsidRDefault="00A10BAB" w:rsidP="00A10BAB">
      <w:pPr>
        <w:pStyle w:val="BodyText"/>
        <w:ind w:right="-7" w:firstLine="567"/>
        <w:jc w:val="center"/>
        <w:rPr>
          <w:rFonts w:ascii="GHEA Grapalat" w:hAnsi="GHEA Grapalat"/>
          <w:lang w:val="af-ZA"/>
        </w:rPr>
      </w:pPr>
    </w:p>
    <w:p w14:paraId="23960170" w14:textId="77777777" w:rsidR="00A10BAB" w:rsidRPr="00025827" w:rsidRDefault="00A10BAB" w:rsidP="00A10BAB">
      <w:pPr>
        <w:rPr>
          <w:rFonts w:ascii="GHEA Grapalat" w:hAnsi="GHEA Grapalat"/>
          <w:lang w:val="af-ZA"/>
        </w:rPr>
      </w:pPr>
      <w:r w:rsidRPr="00025827">
        <w:rPr>
          <w:rFonts w:ascii="GHEA Grapalat" w:hAnsi="GHEA Grapalat"/>
          <w:lang w:val="af-ZA"/>
        </w:rPr>
        <w:br w:type="page"/>
      </w:r>
    </w:p>
    <w:p w14:paraId="4CC1DF75" w14:textId="77777777" w:rsidR="00A10BAB" w:rsidRPr="00025827" w:rsidRDefault="00A10BAB" w:rsidP="00A10BAB">
      <w:pPr>
        <w:pStyle w:val="BodyText"/>
        <w:ind w:right="-7" w:firstLine="567"/>
        <w:jc w:val="center"/>
        <w:rPr>
          <w:rFonts w:ascii="GHEA Grapalat" w:hAnsi="GHEA Grapalat"/>
          <w:lang w:val="af-ZA"/>
        </w:rPr>
      </w:pPr>
    </w:p>
    <w:p w14:paraId="44A66711" w14:textId="77777777" w:rsidR="00A10BAB" w:rsidRPr="00025827" w:rsidRDefault="00A10BAB" w:rsidP="00A10BAB">
      <w:pPr>
        <w:ind w:firstLine="567"/>
        <w:jc w:val="both"/>
        <w:rPr>
          <w:rFonts w:ascii="GHEA Grapalat" w:hAnsi="GHEA Grapalat" w:cs="Sylfaen"/>
          <w:sz w:val="20"/>
          <w:szCs w:val="20"/>
          <w:lang w:val="af-ZA"/>
        </w:rPr>
      </w:pPr>
      <w:r w:rsidRPr="00025827">
        <w:rPr>
          <w:rFonts w:ascii="GHEA Grapalat" w:hAnsi="GHEA Grapalat" w:cs="Sylfaen"/>
          <w:sz w:val="20"/>
          <w:szCs w:val="20"/>
        </w:rPr>
        <w:t>Հարգելի</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մասնակից</w:t>
      </w:r>
      <w:r w:rsidRPr="00025827">
        <w:rPr>
          <w:rFonts w:ascii="GHEA Grapalat" w:hAnsi="GHEA Grapalat" w:cs="Sylfaen"/>
          <w:sz w:val="20"/>
          <w:szCs w:val="20"/>
          <w:lang w:val="af-ZA"/>
        </w:rPr>
        <w:t xml:space="preserve"> </w:t>
      </w:r>
      <w:r w:rsidRPr="00025827">
        <w:rPr>
          <w:rFonts w:ascii="GHEA Grapalat" w:hAnsi="GHEA Grapalat" w:cs="Sylfaen"/>
          <w:sz w:val="20"/>
          <w:szCs w:val="20"/>
        </w:rPr>
        <w:t>նախքան</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հայտ</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կազմելը</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և</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ներկայացնելը</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խնդրում</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ենք</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մանրամասնորեն</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ուսումնասիրել</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սույն</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հրավերը</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քանի</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որ</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հրավերին</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չհամապատասխանող</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հայտերը</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ենթակա</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են</w:t>
      </w:r>
      <w:r w:rsidRPr="00025827">
        <w:rPr>
          <w:rFonts w:ascii="GHEA Grapalat" w:hAnsi="GHEA Grapalat" w:cs="Times Armenian"/>
          <w:sz w:val="20"/>
          <w:szCs w:val="20"/>
          <w:lang w:val="af-ZA"/>
        </w:rPr>
        <w:t xml:space="preserve"> </w:t>
      </w:r>
      <w:r w:rsidRPr="00025827">
        <w:rPr>
          <w:rFonts w:ascii="GHEA Grapalat" w:hAnsi="GHEA Grapalat" w:cs="Sylfaen"/>
          <w:sz w:val="20"/>
          <w:szCs w:val="20"/>
        </w:rPr>
        <w:t>մերժման</w:t>
      </w:r>
      <w:r w:rsidRPr="00025827">
        <w:rPr>
          <w:rFonts w:ascii="GHEA Grapalat" w:hAnsi="GHEA Grapalat" w:cs="Sylfaen"/>
          <w:sz w:val="20"/>
          <w:szCs w:val="20"/>
          <w:lang w:val="af-ZA"/>
        </w:rPr>
        <w:t xml:space="preserve">: </w:t>
      </w:r>
    </w:p>
    <w:p w14:paraId="3ECCCFAB" w14:textId="2F2D7456" w:rsidR="00A10BAB" w:rsidRPr="00025827" w:rsidRDefault="00A10BAB" w:rsidP="00A10BAB">
      <w:pPr>
        <w:ind w:firstLine="567"/>
        <w:jc w:val="both"/>
        <w:rPr>
          <w:rFonts w:ascii="GHEA Grapalat" w:hAnsi="GHEA Grapalat" w:cs="Sylfaen"/>
          <w:sz w:val="20"/>
          <w:szCs w:val="20"/>
          <w:lang w:val="af-ZA"/>
        </w:rPr>
      </w:pPr>
      <w:r w:rsidRPr="00025827">
        <w:rPr>
          <w:rFonts w:ascii="GHEA Grapalat" w:hAnsi="GHEA Grapalat" w:cs="Sylfaen"/>
          <w:sz w:val="20"/>
          <w:szCs w:val="20"/>
        </w:rPr>
        <w:t>Եթե</w:t>
      </w:r>
      <w:r w:rsidRPr="00025827">
        <w:rPr>
          <w:rFonts w:ascii="GHEA Grapalat" w:hAnsi="GHEA Grapalat" w:cs="Sylfaen"/>
          <w:sz w:val="20"/>
          <w:szCs w:val="20"/>
          <w:lang w:val="af-ZA"/>
        </w:rPr>
        <w:t xml:space="preserve"> </w:t>
      </w:r>
      <w:r w:rsidRPr="00025827">
        <w:rPr>
          <w:rFonts w:ascii="GHEA Grapalat" w:hAnsi="GHEA Grapalat" w:cs="Sylfaen"/>
          <w:sz w:val="20"/>
          <w:szCs w:val="20"/>
        </w:rPr>
        <w:t>Դուք</w:t>
      </w:r>
      <w:r w:rsidRPr="00025827">
        <w:rPr>
          <w:rFonts w:ascii="GHEA Grapalat" w:hAnsi="GHEA Grapalat" w:cs="Sylfaen"/>
          <w:sz w:val="20"/>
          <w:szCs w:val="20"/>
          <w:lang w:val="af-ZA"/>
        </w:rPr>
        <w:t xml:space="preserve"> </w:t>
      </w:r>
      <w:r w:rsidRPr="00025827">
        <w:rPr>
          <w:rFonts w:ascii="GHEA Grapalat" w:hAnsi="GHEA Grapalat" w:cs="Sylfaen"/>
          <w:sz w:val="20"/>
          <w:szCs w:val="20"/>
        </w:rPr>
        <w:t>գրանցված</w:t>
      </w:r>
      <w:r w:rsidRPr="00025827">
        <w:rPr>
          <w:rFonts w:ascii="GHEA Grapalat" w:hAnsi="GHEA Grapalat" w:cs="Sylfaen"/>
          <w:sz w:val="20"/>
          <w:szCs w:val="20"/>
          <w:lang w:val="af-ZA"/>
        </w:rPr>
        <w:t xml:space="preserve"> </w:t>
      </w:r>
      <w:r w:rsidRPr="00025827">
        <w:rPr>
          <w:rFonts w:ascii="GHEA Grapalat" w:hAnsi="GHEA Grapalat" w:cs="Sylfaen"/>
          <w:sz w:val="20"/>
          <w:szCs w:val="20"/>
        </w:rPr>
        <w:t>չեք</w:t>
      </w:r>
      <w:r w:rsidRPr="00025827">
        <w:rPr>
          <w:rFonts w:ascii="GHEA Grapalat" w:hAnsi="GHEA Grapalat" w:cs="Sylfaen"/>
          <w:sz w:val="20"/>
          <w:szCs w:val="20"/>
          <w:lang w:val="af-ZA"/>
        </w:rPr>
        <w:t xml:space="preserve"> </w:t>
      </w:r>
      <w:r w:rsidRPr="00025827">
        <w:rPr>
          <w:rFonts w:ascii="GHEA Grapalat" w:hAnsi="GHEA Grapalat" w:cs="Sylfaen"/>
          <w:sz w:val="20"/>
          <w:szCs w:val="20"/>
        </w:rPr>
        <w:t>էլեկտրոնային</w:t>
      </w:r>
      <w:r w:rsidRPr="00025827">
        <w:rPr>
          <w:rFonts w:ascii="GHEA Grapalat" w:hAnsi="GHEA Grapalat" w:cs="Sylfaen"/>
          <w:sz w:val="20"/>
          <w:szCs w:val="20"/>
          <w:lang w:val="af-ZA"/>
        </w:rPr>
        <w:t xml:space="preserve"> </w:t>
      </w:r>
      <w:r w:rsidRPr="00025827">
        <w:rPr>
          <w:rFonts w:ascii="GHEA Grapalat" w:hAnsi="GHEA Grapalat" w:cs="Sylfaen"/>
          <w:sz w:val="20"/>
          <w:szCs w:val="20"/>
        </w:rPr>
        <w:t>գնումների</w:t>
      </w:r>
      <w:r w:rsidRPr="00025827">
        <w:rPr>
          <w:rFonts w:ascii="GHEA Grapalat" w:hAnsi="GHEA Grapalat" w:cs="Sylfaen"/>
          <w:sz w:val="20"/>
          <w:szCs w:val="20"/>
          <w:lang w:val="af-ZA"/>
        </w:rPr>
        <w:t xml:space="preserve"> </w:t>
      </w:r>
      <w:r w:rsidRPr="00025827">
        <w:rPr>
          <w:rFonts w:ascii="GHEA Grapalat" w:hAnsi="GHEA Grapalat" w:cs="Sylfaen"/>
          <w:sz w:val="20"/>
          <w:szCs w:val="20"/>
        </w:rPr>
        <w:t>համակարգում</w:t>
      </w:r>
      <w:r w:rsidRPr="00025827">
        <w:rPr>
          <w:rFonts w:ascii="GHEA Grapalat" w:hAnsi="GHEA Grapalat" w:cs="Sylfaen"/>
          <w:sz w:val="20"/>
          <w:szCs w:val="20"/>
          <w:lang w:val="af-ZA"/>
        </w:rPr>
        <w:t xml:space="preserve">, </w:t>
      </w:r>
      <w:r w:rsidRPr="00025827">
        <w:rPr>
          <w:rFonts w:ascii="GHEA Grapalat" w:hAnsi="GHEA Grapalat" w:cs="Sylfaen"/>
          <w:sz w:val="20"/>
          <w:szCs w:val="20"/>
        </w:rPr>
        <w:t>սակայն</w:t>
      </w:r>
      <w:r w:rsidRPr="00025827">
        <w:rPr>
          <w:rFonts w:ascii="GHEA Grapalat" w:hAnsi="GHEA Grapalat" w:cs="Sylfaen"/>
          <w:sz w:val="20"/>
          <w:szCs w:val="20"/>
          <w:lang w:val="af-ZA"/>
        </w:rPr>
        <w:t xml:space="preserve"> </w:t>
      </w:r>
      <w:r w:rsidRPr="00025827">
        <w:rPr>
          <w:rFonts w:ascii="GHEA Grapalat" w:hAnsi="GHEA Grapalat" w:cs="Sylfaen"/>
          <w:sz w:val="20"/>
          <w:szCs w:val="20"/>
        </w:rPr>
        <w:t>ցանկություն</w:t>
      </w:r>
      <w:r w:rsidRPr="00025827">
        <w:rPr>
          <w:rFonts w:ascii="GHEA Grapalat" w:hAnsi="GHEA Grapalat" w:cs="Sylfaen"/>
          <w:sz w:val="20"/>
          <w:szCs w:val="20"/>
          <w:lang w:val="af-ZA"/>
        </w:rPr>
        <w:t xml:space="preserve"> </w:t>
      </w:r>
      <w:r w:rsidRPr="00025827">
        <w:rPr>
          <w:rFonts w:ascii="GHEA Grapalat" w:hAnsi="GHEA Grapalat" w:cs="Sylfaen"/>
          <w:sz w:val="20"/>
          <w:szCs w:val="20"/>
        </w:rPr>
        <w:t>ունեք</w:t>
      </w:r>
      <w:r w:rsidRPr="00025827">
        <w:rPr>
          <w:rFonts w:ascii="GHEA Grapalat" w:hAnsi="GHEA Grapalat" w:cs="Sylfaen"/>
          <w:sz w:val="20"/>
          <w:szCs w:val="20"/>
          <w:lang w:val="af-ZA"/>
        </w:rPr>
        <w:t xml:space="preserve"> </w:t>
      </w:r>
      <w:r w:rsidRPr="00025827">
        <w:rPr>
          <w:rFonts w:ascii="GHEA Grapalat" w:hAnsi="GHEA Grapalat" w:cs="Sylfaen"/>
          <w:sz w:val="20"/>
          <w:szCs w:val="20"/>
        </w:rPr>
        <w:t>մասնակցել</w:t>
      </w:r>
      <w:r w:rsidRPr="00025827">
        <w:rPr>
          <w:rFonts w:ascii="GHEA Grapalat" w:hAnsi="GHEA Grapalat" w:cs="Sylfaen"/>
          <w:sz w:val="20"/>
          <w:szCs w:val="20"/>
          <w:lang w:val="af-ZA"/>
        </w:rPr>
        <w:t xml:space="preserve"> </w:t>
      </w:r>
      <w:r w:rsidRPr="00025827">
        <w:rPr>
          <w:rFonts w:ascii="GHEA Grapalat" w:hAnsi="GHEA Grapalat" w:cs="Sylfaen"/>
          <w:sz w:val="20"/>
          <w:szCs w:val="20"/>
        </w:rPr>
        <w:t>սույն</w:t>
      </w:r>
      <w:r w:rsidRPr="00025827">
        <w:rPr>
          <w:rFonts w:ascii="GHEA Grapalat" w:hAnsi="GHEA Grapalat" w:cs="Sylfaen"/>
          <w:sz w:val="20"/>
          <w:szCs w:val="20"/>
          <w:lang w:val="af-ZA"/>
        </w:rPr>
        <w:t xml:space="preserve"> </w:t>
      </w:r>
      <w:r w:rsidRPr="00025827">
        <w:rPr>
          <w:rFonts w:ascii="GHEA Grapalat" w:hAnsi="GHEA Grapalat" w:cs="Sylfaen"/>
          <w:sz w:val="20"/>
          <w:szCs w:val="20"/>
        </w:rPr>
        <w:t>ընթացակարգին</w:t>
      </w:r>
      <w:r w:rsidRPr="00025827">
        <w:rPr>
          <w:rFonts w:ascii="GHEA Grapalat" w:hAnsi="GHEA Grapalat" w:cs="Sylfaen"/>
          <w:sz w:val="20"/>
          <w:szCs w:val="20"/>
          <w:lang w:val="af-ZA"/>
        </w:rPr>
        <w:t xml:space="preserve">, </w:t>
      </w:r>
      <w:r w:rsidRPr="00025827">
        <w:rPr>
          <w:rFonts w:ascii="GHEA Grapalat" w:hAnsi="GHEA Grapalat" w:cs="Sylfaen"/>
          <w:sz w:val="20"/>
          <w:szCs w:val="20"/>
        </w:rPr>
        <w:t>ապա</w:t>
      </w:r>
      <w:r w:rsidRPr="00025827">
        <w:rPr>
          <w:rFonts w:ascii="GHEA Grapalat" w:hAnsi="GHEA Grapalat" w:cs="Sylfaen"/>
          <w:sz w:val="20"/>
          <w:szCs w:val="20"/>
          <w:lang w:val="af-ZA"/>
        </w:rPr>
        <w:t xml:space="preserve"> </w:t>
      </w:r>
      <w:r w:rsidRPr="00025827">
        <w:rPr>
          <w:rFonts w:ascii="GHEA Grapalat" w:hAnsi="GHEA Grapalat" w:cs="Sylfaen"/>
          <w:sz w:val="20"/>
          <w:szCs w:val="20"/>
        </w:rPr>
        <w:t>հայտ</w:t>
      </w:r>
      <w:r w:rsidRPr="00025827">
        <w:rPr>
          <w:rFonts w:ascii="GHEA Grapalat" w:hAnsi="GHEA Grapalat" w:cs="Sylfaen"/>
          <w:sz w:val="20"/>
          <w:szCs w:val="20"/>
          <w:lang w:val="af-ZA"/>
        </w:rPr>
        <w:t xml:space="preserve"> </w:t>
      </w:r>
      <w:r w:rsidRPr="00025827">
        <w:rPr>
          <w:rFonts w:ascii="GHEA Grapalat" w:hAnsi="GHEA Grapalat" w:cs="Sylfaen"/>
          <w:sz w:val="20"/>
          <w:szCs w:val="20"/>
        </w:rPr>
        <w:t>ներկայացնելու</w:t>
      </w:r>
      <w:r w:rsidRPr="00025827">
        <w:rPr>
          <w:rFonts w:ascii="GHEA Grapalat" w:hAnsi="GHEA Grapalat" w:cs="Sylfaen"/>
          <w:sz w:val="20"/>
          <w:szCs w:val="20"/>
          <w:lang w:val="af-ZA"/>
        </w:rPr>
        <w:t xml:space="preserve"> </w:t>
      </w:r>
      <w:r w:rsidRPr="00025827">
        <w:rPr>
          <w:rFonts w:ascii="GHEA Grapalat" w:hAnsi="GHEA Grapalat" w:cs="Sylfaen"/>
          <w:sz w:val="20"/>
          <w:szCs w:val="20"/>
        </w:rPr>
        <w:t>համար</w:t>
      </w:r>
      <w:r w:rsidRPr="00025827">
        <w:rPr>
          <w:rFonts w:ascii="GHEA Grapalat" w:hAnsi="GHEA Grapalat" w:cs="Sylfaen"/>
          <w:sz w:val="20"/>
          <w:szCs w:val="20"/>
          <w:lang w:val="af-ZA"/>
        </w:rPr>
        <w:t xml:space="preserve"> </w:t>
      </w:r>
      <w:r w:rsidRPr="00025827">
        <w:rPr>
          <w:rFonts w:ascii="GHEA Grapalat" w:hAnsi="GHEA Grapalat" w:cs="Sylfaen"/>
          <w:sz w:val="20"/>
          <w:szCs w:val="20"/>
        </w:rPr>
        <w:t>անհրաժեշտ</w:t>
      </w:r>
      <w:r w:rsidRPr="00025827">
        <w:rPr>
          <w:rFonts w:ascii="GHEA Grapalat" w:hAnsi="GHEA Grapalat" w:cs="Sylfaen"/>
          <w:sz w:val="20"/>
          <w:szCs w:val="20"/>
          <w:lang w:val="af-ZA"/>
        </w:rPr>
        <w:t xml:space="preserve"> </w:t>
      </w:r>
      <w:r w:rsidRPr="00025827">
        <w:rPr>
          <w:rFonts w:ascii="GHEA Grapalat" w:hAnsi="GHEA Grapalat" w:cs="Sylfaen"/>
          <w:sz w:val="20"/>
          <w:szCs w:val="20"/>
        </w:rPr>
        <w:t>է</w:t>
      </w:r>
      <w:r w:rsidRPr="00025827">
        <w:rPr>
          <w:rFonts w:ascii="GHEA Grapalat" w:hAnsi="GHEA Grapalat" w:cs="Sylfaen"/>
          <w:sz w:val="20"/>
          <w:szCs w:val="20"/>
          <w:lang w:val="af-ZA"/>
        </w:rPr>
        <w:t xml:space="preserve">  </w:t>
      </w:r>
      <w:r w:rsidRPr="00025827">
        <w:rPr>
          <w:rFonts w:ascii="GHEA Grapalat" w:hAnsi="GHEA Grapalat" w:cs="Sylfaen"/>
          <w:sz w:val="20"/>
          <w:szCs w:val="20"/>
        </w:rPr>
        <w:t>ինքնագրանցվել</w:t>
      </w:r>
      <w:r w:rsidRPr="00025827">
        <w:rPr>
          <w:rFonts w:ascii="GHEA Grapalat" w:hAnsi="GHEA Grapalat" w:cs="Sylfaen"/>
          <w:sz w:val="20"/>
          <w:szCs w:val="20"/>
          <w:lang w:val="af-ZA"/>
        </w:rPr>
        <w:t xml:space="preserve"> Armeps </w:t>
      </w:r>
      <w:r w:rsidRPr="00025827">
        <w:rPr>
          <w:rFonts w:ascii="GHEA Grapalat" w:hAnsi="GHEA Grapalat" w:cs="Sylfaen"/>
          <w:sz w:val="20"/>
          <w:szCs w:val="20"/>
        </w:rPr>
        <w:t>համակարգում</w:t>
      </w:r>
      <w:r w:rsidRPr="00025827">
        <w:rPr>
          <w:rFonts w:ascii="GHEA Grapalat" w:hAnsi="GHEA Grapalat" w:cs="Sylfaen"/>
          <w:sz w:val="20"/>
          <w:szCs w:val="20"/>
          <w:lang w:val="af-ZA"/>
        </w:rPr>
        <w:t xml:space="preserve"> (</w:t>
      </w:r>
      <w:hyperlink r:id="rId11" w:history="1">
        <w:r w:rsidR="008A0DBB" w:rsidRPr="00025827">
          <w:rPr>
            <w:rStyle w:val="Hyperlink"/>
            <w:rFonts w:ascii="GHEA Grapalat" w:hAnsi="GHEA Grapalat" w:cs="Sylfaen"/>
            <w:sz w:val="20"/>
            <w:szCs w:val="20"/>
            <w:lang w:val="af-ZA"/>
          </w:rPr>
          <w:t>www.armeps.am</w:t>
        </w:r>
      </w:hyperlink>
      <w:r w:rsidRPr="00025827">
        <w:rPr>
          <w:rFonts w:ascii="GHEA Grapalat" w:hAnsi="GHEA Grapalat" w:cs="Sylfaen"/>
          <w:sz w:val="20"/>
          <w:szCs w:val="20"/>
          <w:lang w:val="af-ZA"/>
        </w:rPr>
        <w:t xml:space="preserve">): </w:t>
      </w:r>
      <w:r w:rsidRPr="00025827">
        <w:rPr>
          <w:rFonts w:ascii="GHEA Grapalat" w:hAnsi="GHEA Grapalat" w:cs="Sylfaen"/>
          <w:sz w:val="20"/>
          <w:szCs w:val="20"/>
        </w:rPr>
        <w:t>Համակարգում</w:t>
      </w:r>
      <w:r w:rsidRPr="00025827">
        <w:rPr>
          <w:rFonts w:ascii="GHEA Grapalat" w:hAnsi="GHEA Grapalat" w:cs="Sylfaen"/>
          <w:sz w:val="20"/>
          <w:szCs w:val="20"/>
          <w:lang w:val="af-ZA"/>
        </w:rPr>
        <w:t xml:space="preserve"> </w:t>
      </w:r>
      <w:r w:rsidRPr="00025827">
        <w:rPr>
          <w:rFonts w:ascii="GHEA Grapalat" w:hAnsi="GHEA Grapalat" w:cs="Sylfaen"/>
          <w:sz w:val="20"/>
          <w:szCs w:val="20"/>
        </w:rPr>
        <w:t>գրանցվելու</w:t>
      </w:r>
      <w:r w:rsidRPr="00025827">
        <w:rPr>
          <w:rFonts w:ascii="GHEA Grapalat" w:hAnsi="GHEA Grapalat" w:cs="Sylfaen"/>
          <w:sz w:val="20"/>
          <w:szCs w:val="20"/>
          <w:lang w:val="af-ZA"/>
        </w:rPr>
        <w:t xml:space="preserve"> </w:t>
      </w:r>
      <w:r w:rsidRPr="00025827">
        <w:rPr>
          <w:rFonts w:ascii="GHEA Grapalat" w:hAnsi="GHEA Grapalat" w:cs="Sylfaen"/>
          <w:sz w:val="20"/>
          <w:szCs w:val="20"/>
        </w:rPr>
        <w:t>պայմանները</w:t>
      </w:r>
      <w:r w:rsidRPr="00025827">
        <w:rPr>
          <w:rFonts w:ascii="GHEA Grapalat" w:hAnsi="GHEA Grapalat" w:cs="Sylfaen"/>
          <w:sz w:val="20"/>
          <w:szCs w:val="20"/>
          <w:lang w:val="af-ZA"/>
        </w:rPr>
        <w:t xml:space="preserve"> </w:t>
      </w:r>
      <w:r w:rsidRPr="00025827">
        <w:rPr>
          <w:rFonts w:ascii="GHEA Grapalat" w:hAnsi="GHEA Grapalat" w:cs="Sylfaen"/>
          <w:sz w:val="20"/>
          <w:szCs w:val="20"/>
        </w:rPr>
        <w:t>սահմանված</w:t>
      </w:r>
      <w:r w:rsidRPr="00025827">
        <w:rPr>
          <w:rFonts w:ascii="GHEA Grapalat" w:hAnsi="GHEA Grapalat" w:cs="Sylfaen"/>
          <w:sz w:val="20"/>
          <w:szCs w:val="20"/>
          <w:lang w:val="af-ZA"/>
        </w:rPr>
        <w:t xml:space="preserve"> </w:t>
      </w:r>
      <w:r w:rsidRPr="00025827">
        <w:rPr>
          <w:rFonts w:ascii="GHEA Grapalat" w:hAnsi="GHEA Grapalat" w:cs="Sylfaen"/>
          <w:sz w:val="20"/>
          <w:szCs w:val="20"/>
        </w:rPr>
        <w:t>են</w:t>
      </w:r>
      <w:r w:rsidRPr="00025827">
        <w:rPr>
          <w:rFonts w:ascii="GHEA Grapalat" w:hAnsi="GHEA Grapalat" w:cs="Sylfaen"/>
          <w:sz w:val="20"/>
          <w:szCs w:val="20"/>
          <w:lang w:val="af-ZA"/>
        </w:rPr>
        <w:t xml:space="preserve"> </w:t>
      </w:r>
      <w:hyperlink r:id="rId12" w:history="1">
        <w:r w:rsidRPr="00025827">
          <w:rPr>
            <w:rFonts w:ascii="GHEA Grapalat" w:hAnsi="GHEA Grapalat" w:cs="Sylfaen"/>
            <w:sz w:val="20"/>
            <w:szCs w:val="20"/>
            <w:lang w:val="af-ZA"/>
          </w:rPr>
          <w:t>www.procurement.am</w:t>
        </w:r>
      </w:hyperlink>
      <w:r w:rsidRPr="00025827">
        <w:rPr>
          <w:rFonts w:ascii="GHEA Grapalat" w:hAnsi="GHEA Grapalat" w:cs="Sylfaen"/>
          <w:sz w:val="20"/>
          <w:szCs w:val="20"/>
          <w:lang w:val="af-ZA"/>
        </w:rPr>
        <w:t xml:space="preserve"> </w:t>
      </w:r>
      <w:r w:rsidRPr="00025827">
        <w:rPr>
          <w:rFonts w:ascii="GHEA Grapalat" w:hAnsi="GHEA Grapalat" w:cs="Sylfaen"/>
          <w:sz w:val="20"/>
          <w:szCs w:val="20"/>
        </w:rPr>
        <w:t>հասցեով</w:t>
      </w:r>
      <w:r w:rsidRPr="00025827">
        <w:rPr>
          <w:rFonts w:ascii="GHEA Grapalat" w:hAnsi="GHEA Grapalat" w:cs="Sylfaen"/>
          <w:sz w:val="20"/>
          <w:szCs w:val="20"/>
          <w:lang w:val="af-ZA"/>
        </w:rPr>
        <w:t xml:space="preserve"> </w:t>
      </w:r>
      <w:r w:rsidRPr="00025827">
        <w:rPr>
          <w:rFonts w:ascii="GHEA Grapalat" w:hAnsi="GHEA Grapalat" w:cs="Sylfaen"/>
          <w:sz w:val="20"/>
          <w:szCs w:val="20"/>
        </w:rPr>
        <w:t>գործող</w:t>
      </w:r>
      <w:r w:rsidRPr="00025827">
        <w:rPr>
          <w:rFonts w:ascii="GHEA Grapalat" w:hAnsi="GHEA Grapalat" w:cs="Sylfaen"/>
          <w:sz w:val="20"/>
          <w:szCs w:val="20"/>
          <w:lang w:val="af-ZA"/>
        </w:rPr>
        <w:t xml:space="preserve"> </w:t>
      </w:r>
      <w:r w:rsidRPr="00025827">
        <w:rPr>
          <w:rFonts w:ascii="GHEA Grapalat" w:hAnsi="GHEA Grapalat" w:cs="Sylfaen"/>
          <w:sz w:val="20"/>
          <w:szCs w:val="20"/>
        </w:rPr>
        <w:t>գնումների</w:t>
      </w:r>
      <w:r w:rsidRPr="00025827">
        <w:rPr>
          <w:rFonts w:ascii="GHEA Grapalat" w:hAnsi="GHEA Grapalat" w:cs="Sylfaen"/>
          <w:sz w:val="20"/>
          <w:szCs w:val="20"/>
          <w:lang w:val="af-ZA"/>
        </w:rPr>
        <w:t xml:space="preserve"> </w:t>
      </w:r>
      <w:r w:rsidRPr="00025827">
        <w:rPr>
          <w:rFonts w:ascii="GHEA Grapalat" w:hAnsi="GHEA Grapalat" w:cs="Sylfaen"/>
          <w:sz w:val="20"/>
          <w:szCs w:val="20"/>
        </w:rPr>
        <w:t>պաշտոնական</w:t>
      </w:r>
      <w:r w:rsidRPr="00025827">
        <w:rPr>
          <w:rFonts w:ascii="GHEA Grapalat" w:hAnsi="GHEA Grapalat" w:cs="Sylfaen"/>
          <w:sz w:val="20"/>
          <w:szCs w:val="20"/>
          <w:lang w:val="af-ZA"/>
        </w:rPr>
        <w:t xml:space="preserve"> </w:t>
      </w:r>
      <w:r w:rsidRPr="00025827">
        <w:rPr>
          <w:rFonts w:ascii="GHEA Grapalat" w:hAnsi="GHEA Grapalat" w:cs="Sylfaen"/>
          <w:sz w:val="20"/>
          <w:szCs w:val="20"/>
        </w:rPr>
        <w:t>տեղեկագրի</w:t>
      </w:r>
      <w:r w:rsidRPr="00025827">
        <w:rPr>
          <w:rFonts w:ascii="GHEA Grapalat" w:hAnsi="GHEA Grapalat" w:cs="Sylfaen"/>
          <w:sz w:val="20"/>
          <w:szCs w:val="20"/>
          <w:lang w:val="af-ZA"/>
        </w:rPr>
        <w:t xml:space="preserve"> «</w:t>
      </w:r>
      <w:r w:rsidRPr="00025827">
        <w:rPr>
          <w:rFonts w:ascii="GHEA Grapalat" w:hAnsi="GHEA Grapalat" w:cs="Sylfaen"/>
          <w:sz w:val="20"/>
          <w:szCs w:val="20"/>
        </w:rPr>
        <w:t>Օրենսդրություն</w:t>
      </w:r>
      <w:r w:rsidRPr="00025827">
        <w:rPr>
          <w:rFonts w:ascii="GHEA Grapalat" w:hAnsi="GHEA Grapalat" w:cs="Sylfaen"/>
          <w:sz w:val="20"/>
          <w:szCs w:val="20"/>
          <w:lang w:val="af-ZA"/>
        </w:rPr>
        <w:t xml:space="preserve">» </w:t>
      </w:r>
      <w:r w:rsidRPr="00025827">
        <w:rPr>
          <w:rFonts w:ascii="GHEA Grapalat" w:hAnsi="GHEA Grapalat" w:cs="Sylfaen"/>
          <w:sz w:val="20"/>
          <w:szCs w:val="20"/>
        </w:rPr>
        <w:t>բաժնի</w:t>
      </w:r>
      <w:r w:rsidRPr="00025827">
        <w:rPr>
          <w:rFonts w:ascii="GHEA Grapalat" w:hAnsi="GHEA Grapalat" w:cs="Sylfaen"/>
          <w:sz w:val="20"/>
          <w:szCs w:val="20"/>
          <w:lang w:val="af-ZA"/>
        </w:rPr>
        <w:t xml:space="preserve"> «</w:t>
      </w:r>
      <w:r w:rsidRPr="00025827">
        <w:rPr>
          <w:rFonts w:ascii="GHEA Grapalat" w:hAnsi="GHEA Grapalat" w:cs="Sylfaen"/>
          <w:sz w:val="20"/>
          <w:szCs w:val="20"/>
        </w:rPr>
        <w:t>Ուղեցույցներ</w:t>
      </w:r>
      <w:r w:rsidRPr="00025827">
        <w:rPr>
          <w:rFonts w:ascii="GHEA Grapalat" w:hAnsi="GHEA Grapalat" w:cs="Sylfaen"/>
          <w:sz w:val="20"/>
          <w:szCs w:val="20"/>
          <w:lang w:val="af-ZA"/>
        </w:rPr>
        <w:t xml:space="preserve">, </w:t>
      </w:r>
      <w:r w:rsidRPr="00025827">
        <w:rPr>
          <w:rFonts w:ascii="GHEA Grapalat" w:hAnsi="GHEA Grapalat" w:cs="Sylfaen"/>
          <w:sz w:val="20"/>
          <w:szCs w:val="20"/>
        </w:rPr>
        <w:t>ձեռնարկներ</w:t>
      </w:r>
      <w:r w:rsidRPr="00025827">
        <w:rPr>
          <w:rFonts w:ascii="GHEA Grapalat" w:hAnsi="GHEA Grapalat" w:cs="Sylfaen"/>
          <w:sz w:val="20"/>
          <w:szCs w:val="20"/>
          <w:lang w:val="af-ZA"/>
        </w:rPr>
        <w:t xml:space="preserve">» </w:t>
      </w:r>
      <w:r w:rsidRPr="00025827">
        <w:rPr>
          <w:rFonts w:ascii="GHEA Grapalat" w:hAnsi="GHEA Grapalat" w:cs="Sylfaen"/>
          <w:sz w:val="20"/>
          <w:szCs w:val="20"/>
        </w:rPr>
        <w:t>ենթաբաժնում</w:t>
      </w:r>
      <w:r w:rsidRPr="00025827">
        <w:rPr>
          <w:rFonts w:ascii="GHEA Grapalat" w:hAnsi="GHEA Grapalat" w:cs="Sylfaen"/>
          <w:sz w:val="20"/>
          <w:szCs w:val="20"/>
          <w:lang w:val="af-ZA"/>
        </w:rPr>
        <w:t xml:space="preserve"> </w:t>
      </w:r>
      <w:r w:rsidRPr="00025827">
        <w:rPr>
          <w:rFonts w:ascii="GHEA Grapalat" w:hAnsi="GHEA Grapalat" w:cs="Sylfaen"/>
          <w:sz w:val="20"/>
          <w:szCs w:val="20"/>
        </w:rPr>
        <w:t>տեղադրված</w:t>
      </w:r>
      <w:r w:rsidRPr="00025827">
        <w:rPr>
          <w:rFonts w:ascii="GHEA Grapalat" w:hAnsi="GHEA Grapalat" w:cs="Sylfaen"/>
          <w:sz w:val="20"/>
          <w:szCs w:val="20"/>
          <w:lang w:val="af-ZA"/>
        </w:rPr>
        <w:t xml:space="preserve">  </w:t>
      </w:r>
      <w:hyperlink r:id="rId13" w:history="1">
        <w:r w:rsidRPr="00025827">
          <w:rPr>
            <w:rFonts w:ascii="GHEA Grapalat" w:hAnsi="GHEA Grapalat" w:cs="Sylfaen"/>
            <w:sz w:val="20"/>
            <w:szCs w:val="20"/>
            <w:lang w:val="af-ZA"/>
          </w:rPr>
          <w:t xml:space="preserve">Armeps </w:t>
        </w:r>
        <w:r w:rsidRPr="00025827">
          <w:rPr>
            <w:rFonts w:ascii="GHEA Grapalat" w:hAnsi="GHEA Grapalat" w:cs="Sylfaen"/>
            <w:sz w:val="20"/>
            <w:szCs w:val="20"/>
          </w:rPr>
          <w:t>էլեկտրոնային</w:t>
        </w:r>
        <w:r w:rsidRPr="00025827">
          <w:rPr>
            <w:rFonts w:ascii="GHEA Grapalat" w:hAnsi="GHEA Grapalat" w:cs="Sylfaen"/>
            <w:sz w:val="20"/>
            <w:szCs w:val="20"/>
            <w:lang w:val="af-ZA"/>
          </w:rPr>
          <w:t xml:space="preserve"> </w:t>
        </w:r>
        <w:r w:rsidRPr="00025827">
          <w:rPr>
            <w:rFonts w:ascii="GHEA Grapalat" w:hAnsi="GHEA Grapalat" w:cs="Sylfaen"/>
            <w:sz w:val="20"/>
            <w:szCs w:val="20"/>
          </w:rPr>
          <w:t>գնումների</w:t>
        </w:r>
        <w:r w:rsidRPr="00025827">
          <w:rPr>
            <w:rFonts w:ascii="GHEA Grapalat" w:hAnsi="GHEA Grapalat" w:cs="Sylfaen"/>
            <w:sz w:val="20"/>
            <w:szCs w:val="20"/>
            <w:lang w:val="af-ZA"/>
          </w:rPr>
          <w:t xml:space="preserve"> </w:t>
        </w:r>
        <w:r w:rsidRPr="00025827">
          <w:rPr>
            <w:rFonts w:ascii="GHEA Grapalat" w:hAnsi="GHEA Grapalat" w:cs="Sylfaen"/>
            <w:sz w:val="20"/>
            <w:szCs w:val="20"/>
          </w:rPr>
          <w:t>համակարգի</w:t>
        </w:r>
        <w:r w:rsidRPr="00025827">
          <w:rPr>
            <w:rFonts w:ascii="GHEA Grapalat" w:hAnsi="GHEA Grapalat" w:cs="Sylfaen"/>
            <w:sz w:val="20"/>
            <w:szCs w:val="20"/>
            <w:lang w:val="af-ZA"/>
          </w:rPr>
          <w:t xml:space="preserve"> </w:t>
        </w:r>
        <w:r w:rsidRPr="00025827">
          <w:rPr>
            <w:rFonts w:ascii="GHEA Grapalat" w:hAnsi="GHEA Grapalat" w:cs="Sylfaen"/>
            <w:sz w:val="20"/>
            <w:szCs w:val="20"/>
          </w:rPr>
          <w:t>օգտագործողի</w:t>
        </w:r>
        <w:r w:rsidRPr="00025827">
          <w:rPr>
            <w:rFonts w:ascii="GHEA Grapalat" w:hAnsi="GHEA Grapalat" w:cs="Sylfaen"/>
            <w:sz w:val="20"/>
            <w:szCs w:val="20"/>
            <w:lang w:val="af-ZA"/>
          </w:rPr>
          <w:t xml:space="preserve"> «</w:t>
        </w:r>
        <w:r w:rsidRPr="00025827">
          <w:rPr>
            <w:rFonts w:ascii="GHEA Grapalat" w:hAnsi="GHEA Grapalat" w:cs="Sylfaen"/>
            <w:sz w:val="20"/>
            <w:szCs w:val="20"/>
          </w:rPr>
          <w:t>Տնտեսական</w:t>
        </w:r>
        <w:r w:rsidRPr="00025827">
          <w:rPr>
            <w:rFonts w:ascii="GHEA Grapalat" w:hAnsi="GHEA Grapalat" w:cs="Sylfaen"/>
            <w:sz w:val="20"/>
            <w:szCs w:val="20"/>
            <w:lang w:val="af-ZA"/>
          </w:rPr>
          <w:t xml:space="preserve"> </w:t>
        </w:r>
        <w:r w:rsidRPr="00025827">
          <w:rPr>
            <w:rFonts w:ascii="GHEA Grapalat" w:hAnsi="GHEA Grapalat" w:cs="Sylfaen"/>
            <w:sz w:val="20"/>
            <w:szCs w:val="20"/>
          </w:rPr>
          <w:t>օպերատորի</w:t>
        </w:r>
        <w:r w:rsidRPr="00025827">
          <w:rPr>
            <w:rFonts w:ascii="GHEA Grapalat" w:hAnsi="GHEA Grapalat" w:cs="Sylfaen"/>
            <w:sz w:val="20"/>
            <w:szCs w:val="20"/>
            <w:lang w:val="af-ZA"/>
          </w:rPr>
          <w:t xml:space="preserve">» </w:t>
        </w:r>
        <w:r w:rsidRPr="00025827">
          <w:rPr>
            <w:rFonts w:ascii="GHEA Grapalat" w:hAnsi="GHEA Grapalat" w:cs="Sylfaen"/>
            <w:sz w:val="20"/>
            <w:szCs w:val="20"/>
          </w:rPr>
          <w:t>ուղեցույց</w:t>
        </w:r>
      </w:hyperlink>
      <w:r w:rsidRPr="00025827">
        <w:rPr>
          <w:rFonts w:ascii="GHEA Grapalat" w:hAnsi="GHEA Grapalat" w:cs="Sylfaen"/>
          <w:sz w:val="20"/>
          <w:szCs w:val="20"/>
        </w:rPr>
        <w:t>ում</w:t>
      </w:r>
      <w:r w:rsidRPr="00025827">
        <w:rPr>
          <w:rFonts w:ascii="GHEA Grapalat" w:hAnsi="GHEA Grapalat" w:cs="Sylfaen"/>
          <w:sz w:val="20"/>
          <w:szCs w:val="20"/>
          <w:lang w:val="af-ZA"/>
        </w:rPr>
        <w:t>:</w:t>
      </w:r>
    </w:p>
    <w:p w14:paraId="52479A74" w14:textId="77777777" w:rsidR="00A10BAB" w:rsidRPr="00025827" w:rsidRDefault="00A10BAB" w:rsidP="00A10BAB">
      <w:pPr>
        <w:ind w:firstLine="567"/>
        <w:jc w:val="both"/>
        <w:rPr>
          <w:rFonts w:ascii="GHEA Grapalat" w:hAnsi="GHEA Grapalat" w:cs="Sylfaen"/>
          <w:sz w:val="20"/>
          <w:szCs w:val="20"/>
          <w:lang w:val="af-ZA"/>
        </w:rPr>
      </w:pPr>
      <w:r w:rsidRPr="00025827">
        <w:rPr>
          <w:rFonts w:ascii="GHEA Grapalat" w:hAnsi="GHEA Grapalat" w:cs="Sylfaen"/>
          <w:sz w:val="20"/>
          <w:szCs w:val="20"/>
        </w:rPr>
        <w:t>Ուղեցույցը</w:t>
      </w:r>
      <w:r w:rsidRPr="00025827">
        <w:rPr>
          <w:rFonts w:ascii="GHEA Grapalat" w:hAnsi="GHEA Grapalat" w:cs="Sylfaen"/>
          <w:sz w:val="20"/>
          <w:szCs w:val="20"/>
          <w:lang w:val="af-ZA"/>
        </w:rPr>
        <w:t xml:space="preserve"> </w:t>
      </w:r>
      <w:r w:rsidRPr="00025827">
        <w:rPr>
          <w:rFonts w:ascii="GHEA Grapalat" w:hAnsi="GHEA Grapalat" w:cs="Sylfaen"/>
          <w:sz w:val="20"/>
          <w:szCs w:val="20"/>
        </w:rPr>
        <w:t>հասանելի</w:t>
      </w:r>
      <w:r w:rsidRPr="00025827">
        <w:rPr>
          <w:rFonts w:ascii="GHEA Grapalat" w:hAnsi="GHEA Grapalat" w:cs="Sylfaen"/>
          <w:sz w:val="20"/>
          <w:szCs w:val="20"/>
          <w:lang w:val="af-ZA"/>
        </w:rPr>
        <w:t xml:space="preserve"> </w:t>
      </w:r>
      <w:r w:rsidRPr="00025827">
        <w:rPr>
          <w:rFonts w:ascii="GHEA Grapalat" w:hAnsi="GHEA Grapalat" w:cs="Sylfaen"/>
          <w:sz w:val="20"/>
          <w:szCs w:val="20"/>
        </w:rPr>
        <w:t>է</w:t>
      </w:r>
      <w:r w:rsidRPr="00025827">
        <w:rPr>
          <w:rFonts w:ascii="GHEA Grapalat" w:hAnsi="GHEA Grapalat" w:cs="Sylfaen"/>
          <w:sz w:val="20"/>
          <w:szCs w:val="20"/>
          <w:lang w:val="af-ZA"/>
        </w:rPr>
        <w:t xml:space="preserve"> </w:t>
      </w:r>
      <w:r w:rsidRPr="00025827">
        <w:rPr>
          <w:rFonts w:ascii="GHEA Grapalat" w:hAnsi="GHEA Grapalat" w:cs="Sylfaen"/>
          <w:sz w:val="20"/>
          <w:szCs w:val="20"/>
        </w:rPr>
        <w:t>հետևյալ</w:t>
      </w:r>
      <w:r w:rsidRPr="00025827">
        <w:rPr>
          <w:rFonts w:ascii="GHEA Grapalat" w:hAnsi="GHEA Grapalat" w:cs="Sylfaen"/>
          <w:sz w:val="20"/>
          <w:szCs w:val="20"/>
          <w:lang w:val="af-ZA"/>
        </w:rPr>
        <w:t xml:space="preserve"> </w:t>
      </w:r>
      <w:r w:rsidRPr="00025827">
        <w:rPr>
          <w:rFonts w:ascii="GHEA Grapalat" w:hAnsi="GHEA Grapalat" w:cs="Sylfaen"/>
          <w:sz w:val="20"/>
          <w:szCs w:val="20"/>
        </w:rPr>
        <w:t>հղումով՝</w:t>
      </w:r>
      <w:r w:rsidRPr="00025827">
        <w:rPr>
          <w:rFonts w:ascii="GHEA Grapalat" w:hAnsi="GHEA Grapalat" w:cs="Sylfaen"/>
          <w:sz w:val="20"/>
          <w:szCs w:val="20"/>
          <w:lang w:val="af-ZA"/>
        </w:rPr>
        <w:t xml:space="preserve"> </w:t>
      </w:r>
      <w:hyperlink r:id="rId14" w:history="1">
        <w:r w:rsidRPr="00025827">
          <w:rPr>
            <w:rFonts w:ascii="GHEA Grapalat" w:hAnsi="GHEA Grapalat" w:cs="Sylfaen"/>
            <w:sz w:val="20"/>
            <w:szCs w:val="20"/>
            <w:lang w:val="af-ZA"/>
          </w:rPr>
          <w:t>http://gnumner.am/hy/page/ughecuycner_dzernarkner/</w:t>
        </w:r>
      </w:hyperlink>
      <w:r w:rsidRPr="00025827">
        <w:rPr>
          <w:rFonts w:ascii="GHEA Grapalat" w:hAnsi="GHEA Grapalat" w:cs="Sylfaen"/>
          <w:sz w:val="20"/>
          <w:szCs w:val="20"/>
          <w:lang w:val="af-ZA"/>
        </w:rPr>
        <w:t>:</w:t>
      </w:r>
    </w:p>
    <w:p w14:paraId="1FFD2AFC" w14:textId="77777777" w:rsidR="00A10BAB" w:rsidRPr="00025827" w:rsidRDefault="00A10BAB" w:rsidP="00A10BAB">
      <w:pPr>
        <w:ind w:firstLine="567"/>
        <w:jc w:val="both"/>
        <w:rPr>
          <w:rFonts w:ascii="GHEA Grapalat" w:hAnsi="GHEA Grapalat" w:cs="Sylfaen"/>
          <w:sz w:val="20"/>
          <w:szCs w:val="20"/>
          <w:lang w:val="af-ZA"/>
        </w:rPr>
      </w:pPr>
      <w:r w:rsidRPr="00025827">
        <w:rPr>
          <w:rFonts w:ascii="GHEA Grapalat" w:hAnsi="GHEA Grapalat" w:cs="Sylfaen"/>
          <w:sz w:val="20"/>
          <w:szCs w:val="20"/>
        </w:rPr>
        <w:t>Միաժամանակ՝</w:t>
      </w:r>
    </w:p>
    <w:p w14:paraId="4E66CD07" w14:textId="77777777" w:rsidR="00A10BAB" w:rsidRPr="00025827" w:rsidRDefault="00A10BAB" w:rsidP="00A10BAB">
      <w:pPr>
        <w:ind w:firstLine="567"/>
        <w:jc w:val="both"/>
        <w:rPr>
          <w:rFonts w:ascii="GHEA Grapalat" w:hAnsi="GHEA Grapalat" w:cs="Sylfaen"/>
          <w:sz w:val="20"/>
          <w:szCs w:val="20"/>
          <w:lang w:val="af-ZA"/>
        </w:rPr>
      </w:pPr>
      <w:r w:rsidRPr="00025827">
        <w:rPr>
          <w:rFonts w:ascii="GHEA Grapalat" w:hAnsi="GHEA Grapalat" w:cs="Sylfaen"/>
          <w:sz w:val="20"/>
          <w:szCs w:val="20"/>
          <w:lang w:val="af-ZA"/>
        </w:rPr>
        <w:t xml:space="preserve"> </w:t>
      </w:r>
      <w:r w:rsidRPr="0002582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025827">
          <w:rPr>
            <w:rFonts w:ascii="GHEA Grapalat" w:hAnsi="GHEA Grapalat" w:cs="Sylfaen"/>
            <w:sz w:val="20"/>
            <w:szCs w:val="20"/>
            <w:lang w:val="af-ZA"/>
          </w:rPr>
          <w:t>www.procurement.am</w:t>
        </w:r>
      </w:hyperlink>
      <w:r w:rsidRPr="0002582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025827">
          <w:rPr>
            <w:rFonts w:ascii="GHEA Grapalat" w:hAnsi="GHEA Grapalat" w:cs="Sylfaen"/>
            <w:sz w:val="20"/>
            <w:szCs w:val="20"/>
            <w:lang w:val="af-ZA"/>
          </w:rPr>
          <w:t>Էլեկտրոնային գնումների կատարման ուղեցույց</w:t>
        </w:r>
      </w:hyperlink>
      <w:r w:rsidRPr="00025827">
        <w:rPr>
          <w:rFonts w:ascii="GHEA Grapalat" w:hAnsi="GHEA Grapalat" w:cs="Sylfaen"/>
          <w:sz w:val="20"/>
          <w:szCs w:val="20"/>
          <w:lang w:val="af-ZA"/>
        </w:rPr>
        <w:t>ով:</w:t>
      </w:r>
    </w:p>
    <w:p w14:paraId="58D46A52" w14:textId="77777777" w:rsidR="00A10BAB" w:rsidRPr="00025827" w:rsidRDefault="00A10BAB" w:rsidP="00A10BAB">
      <w:pPr>
        <w:ind w:firstLine="567"/>
        <w:jc w:val="both"/>
        <w:rPr>
          <w:rFonts w:ascii="GHEA Grapalat" w:hAnsi="GHEA Grapalat" w:cs="Sylfaen"/>
          <w:sz w:val="20"/>
          <w:szCs w:val="20"/>
          <w:lang w:val="af-ZA"/>
        </w:rPr>
      </w:pPr>
      <w:r w:rsidRPr="00025827">
        <w:rPr>
          <w:rFonts w:ascii="GHEA Grapalat" w:hAnsi="GHEA Grapalat" w:cs="Sylfaen"/>
          <w:sz w:val="20"/>
          <w:szCs w:val="20"/>
          <w:lang w:val="af-ZA"/>
        </w:rPr>
        <w:t xml:space="preserve">Ուղեցույցը հասանելի է հետևյալ հղումով՝ </w:t>
      </w:r>
      <w:hyperlink r:id="rId17" w:history="1">
        <w:r w:rsidRPr="00025827">
          <w:rPr>
            <w:rFonts w:ascii="GHEA Grapalat" w:hAnsi="GHEA Grapalat" w:cs="Sylfaen"/>
            <w:sz w:val="20"/>
            <w:szCs w:val="20"/>
            <w:lang w:val="af-ZA"/>
          </w:rPr>
          <w:t>http://gnumner.am/hy/page/ughecuycner_dzernarkner/</w:t>
        </w:r>
      </w:hyperlink>
      <w:r w:rsidRPr="00025827">
        <w:rPr>
          <w:rFonts w:ascii="GHEA Grapalat" w:hAnsi="GHEA Grapalat" w:cs="Sylfaen"/>
          <w:sz w:val="20"/>
          <w:szCs w:val="20"/>
          <w:lang w:val="af-ZA"/>
        </w:rPr>
        <w:t>.</w:t>
      </w:r>
    </w:p>
    <w:p w14:paraId="67FFB164" w14:textId="61351FF6" w:rsidR="00A10BAB" w:rsidRPr="00025827" w:rsidRDefault="00A10BAB" w:rsidP="00A10BAB">
      <w:pPr>
        <w:ind w:firstLine="567"/>
        <w:jc w:val="both"/>
        <w:rPr>
          <w:rFonts w:ascii="GHEA Grapalat" w:hAnsi="GHEA Grapalat"/>
          <w:sz w:val="20"/>
          <w:szCs w:val="20"/>
          <w:lang w:val="af-ZA"/>
        </w:rPr>
      </w:pPr>
      <w:r w:rsidRPr="0002582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25827">
        <w:rPr>
          <w:rFonts w:ascii="GHEA Grapalat" w:hAnsi="GHEA Grapalat"/>
          <w:sz w:val="20"/>
          <w:szCs w:val="20"/>
          <w:lang w:val="af-ZA"/>
        </w:rPr>
        <w:t>800-600</w:t>
      </w:r>
      <w:r w:rsidRPr="00025827">
        <w:rPr>
          <w:rFonts w:ascii="GHEA Grapalat" w:hAnsi="GHEA Grapalat"/>
          <w:sz w:val="20"/>
          <w:szCs w:val="20"/>
          <w:lang w:val="af-ZA"/>
        </w:rPr>
        <w:t>):</w:t>
      </w:r>
    </w:p>
    <w:p w14:paraId="57452EDB" w14:textId="77777777" w:rsidR="00A10BAB" w:rsidRPr="00025827" w:rsidRDefault="00A10BAB" w:rsidP="00A10BAB">
      <w:pPr>
        <w:ind w:firstLine="567"/>
        <w:rPr>
          <w:rFonts w:ascii="GHEA Grapalat" w:hAnsi="GHEA Grapalat"/>
          <w:b/>
          <w:sz w:val="20"/>
          <w:szCs w:val="20"/>
          <w:lang w:val="af-ZA"/>
        </w:rPr>
      </w:pPr>
      <w:bookmarkStart w:id="1" w:name="_Hlk9322052"/>
      <w:r w:rsidRPr="00025827">
        <w:rPr>
          <w:rFonts w:ascii="GHEA Grapalat" w:hAnsi="GHEA Grapalat" w:cs="Sylfaen"/>
          <w:sz w:val="20"/>
          <w:szCs w:val="20"/>
        </w:rPr>
        <w:t>Համակարգում</w:t>
      </w:r>
      <w:r w:rsidRPr="00025827">
        <w:rPr>
          <w:rFonts w:ascii="GHEA Grapalat" w:hAnsi="GHEA Grapalat" w:cs="Sylfaen"/>
          <w:sz w:val="20"/>
          <w:szCs w:val="20"/>
          <w:lang w:val="af-ZA"/>
        </w:rPr>
        <w:t xml:space="preserve"> </w:t>
      </w:r>
      <w:r w:rsidRPr="00025827">
        <w:rPr>
          <w:rFonts w:ascii="GHEA Grapalat" w:hAnsi="GHEA Grapalat" w:cs="Sylfaen"/>
          <w:sz w:val="20"/>
          <w:szCs w:val="20"/>
        </w:rPr>
        <w:t>գրանցվելը</w:t>
      </w:r>
      <w:r w:rsidRPr="00025827">
        <w:rPr>
          <w:rFonts w:ascii="GHEA Grapalat" w:hAnsi="GHEA Grapalat" w:cs="Sylfaen"/>
          <w:sz w:val="20"/>
          <w:szCs w:val="20"/>
          <w:lang w:val="af-ZA"/>
        </w:rPr>
        <w:t xml:space="preserve">, </w:t>
      </w:r>
      <w:r w:rsidRPr="00025827">
        <w:rPr>
          <w:rFonts w:ascii="GHEA Grapalat" w:hAnsi="GHEA Grapalat" w:cs="Sylfaen"/>
          <w:sz w:val="20"/>
          <w:szCs w:val="20"/>
        </w:rPr>
        <w:t>ինչպես</w:t>
      </w:r>
      <w:r w:rsidRPr="00025827">
        <w:rPr>
          <w:rFonts w:ascii="GHEA Grapalat" w:hAnsi="GHEA Grapalat" w:cs="Sylfaen"/>
          <w:sz w:val="20"/>
          <w:szCs w:val="20"/>
          <w:lang w:val="af-ZA"/>
        </w:rPr>
        <w:t xml:space="preserve"> </w:t>
      </w:r>
      <w:r w:rsidRPr="00025827">
        <w:rPr>
          <w:rFonts w:ascii="GHEA Grapalat" w:hAnsi="GHEA Grapalat" w:cs="Sylfaen"/>
          <w:sz w:val="20"/>
          <w:szCs w:val="20"/>
        </w:rPr>
        <w:t>նաև</w:t>
      </w:r>
      <w:r w:rsidRPr="00025827">
        <w:rPr>
          <w:rFonts w:ascii="GHEA Grapalat" w:hAnsi="GHEA Grapalat" w:cs="Sylfaen"/>
          <w:sz w:val="20"/>
          <w:szCs w:val="20"/>
          <w:lang w:val="af-ZA"/>
        </w:rPr>
        <w:t xml:space="preserve"> </w:t>
      </w:r>
      <w:r w:rsidRPr="00025827">
        <w:rPr>
          <w:rFonts w:ascii="GHEA Grapalat" w:hAnsi="GHEA Grapalat" w:cs="Sylfaen"/>
          <w:sz w:val="20"/>
          <w:szCs w:val="20"/>
        </w:rPr>
        <w:t>հայտ</w:t>
      </w:r>
      <w:r w:rsidRPr="00025827">
        <w:rPr>
          <w:rFonts w:ascii="GHEA Grapalat" w:hAnsi="GHEA Grapalat" w:cs="Sylfaen"/>
          <w:sz w:val="20"/>
          <w:szCs w:val="20"/>
          <w:lang w:val="af-ZA"/>
        </w:rPr>
        <w:t xml:space="preserve"> </w:t>
      </w:r>
      <w:r w:rsidRPr="00025827">
        <w:rPr>
          <w:rFonts w:ascii="GHEA Grapalat" w:hAnsi="GHEA Grapalat" w:cs="Sylfaen"/>
          <w:sz w:val="20"/>
          <w:szCs w:val="20"/>
        </w:rPr>
        <w:t>ներկայացնելն</w:t>
      </w:r>
      <w:r w:rsidRPr="00025827">
        <w:rPr>
          <w:rFonts w:ascii="GHEA Grapalat" w:hAnsi="GHEA Grapalat" w:cs="Sylfaen"/>
          <w:sz w:val="20"/>
          <w:szCs w:val="20"/>
          <w:lang w:val="af-ZA"/>
        </w:rPr>
        <w:t xml:space="preserve"> </w:t>
      </w:r>
      <w:r w:rsidRPr="00025827">
        <w:rPr>
          <w:rFonts w:ascii="GHEA Grapalat" w:hAnsi="GHEA Grapalat" w:cs="Sylfaen"/>
          <w:sz w:val="20"/>
          <w:szCs w:val="20"/>
        </w:rPr>
        <w:t>անվճար</w:t>
      </w:r>
      <w:r w:rsidRPr="00025827">
        <w:rPr>
          <w:rFonts w:ascii="GHEA Grapalat" w:hAnsi="GHEA Grapalat" w:cs="Sylfaen"/>
          <w:sz w:val="20"/>
          <w:szCs w:val="20"/>
          <w:lang w:val="af-ZA"/>
        </w:rPr>
        <w:t xml:space="preserve"> </w:t>
      </w:r>
      <w:r w:rsidRPr="00025827">
        <w:rPr>
          <w:rFonts w:ascii="GHEA Grapalat" w:hAnsi="GHEA Grapalat" w:cs="Sylfaen"/>
          <w:sz w:val="20"/>
          <w:szCs w:val="20"/>
        </w:rPr>
        <w:t>է</w:t>
      </w:r>
      <w:r w:rsidRPr="00025827">
        <w:rPr>
          <w:rFonts w:ascii="GHEA Grapalat" w:hAnsi="GHEA Grapalat" w:cs="Sylfaen"/>
          <w:sz w:val="20"/>
          <w:szCs w:val="20"/>
          <w:lang w:val="af-ZA"/>
        </w:rPr>
        <w:t>:</w:t>
      </w:r>
      <w:bookmarkEnd w:id="1"/>
    </w:p>
    <w:p w14:paraId="1423661F" w14:textId="77777777" w:rsidR="00A10BAB" w:rsidRPr="00025827" w:rsidRDefault="00A10BAB" w:rsidP="00A10BAB">
      <w:pPr>
        <w:ind w:firstLine="567"/>
        <w:jc w:val="both"/>
        <w:rPr>
          <w:rFonts w:ascii="GHEA Grapalat" w:hAnsi="GHEA Grapalat"/>
          <w:i/>
          <w:sz w:val="20"/>
          <w:lang w:val="af-ZA"/>
        </w:rPr>
      </w:pPr>
      <w:r w:rsidRPr="00025827">
        <w:rPr>
          <w:rFonts w:ascii="GHEA Grapalat" w:hAnsi="GHEA Grapalat" w:cs="Sylfaen"/>
          <w:b/>
          <w:sz w:val="20"/>
          <w:szCs w:val="22"/>
          <w:lang w:val="af-ZA"/>
        </w:rPr>
        <w:br w:type="page"/>
      </w:r>
    </w:p>
    <w:p w14:paraId="2D116F95" w14:textId="77777777" w:rsidR="00A10BAB" w:rsidRPr="00025827" w:rsidRDefault="00A10BAB" w:rsidP="00A10BAB">
      <w:pPr>
        <w:ind w:firstLine="567"/>
        <w:jc w:val="center"/>
        <w:rPr>
          <w:rFonts w:ascii="GHEA Grapalat" w:hAnsi="GHEA Grapalat"/>
          <w:b/>
          <w:sz w:val="20"/>
          <w:szCs w:val="22"/>
          <w:lang w:val="af-ZA"/>
        </w:rPr>
      </w:pPr>
    </w:p>
    <w:p w14:paraId="10F26313" w14:textId="77777777" w:rsidR="00A10BAB" w:rsidRPr="00025827" w:rsidRDefault="00A10BAB" w:rsidP="00A10BAB">
      <w:pPr>
        <w:ind w:firstLine="567"/>
        <w:jc w:val="center"/>
        <w:rPr>
          <w:rFonts w:ascii="GHEA Grapalat" w:hAnsi="GHEA Grapalat" w:cs="Sylfaen"/>
          <w:b/>
          <w:sz w:val="22"/>
          <w:szCs w:val="22"/>
          <w:lang w:val="af-ZA"/>
        </w:rPr>
      </w:pPr>
    </w:p>
    <w:p w14:paraId="3DCF8F5E" w14:textId="77777777" w:rsidR="00A10BAB" w:rsidRPr="00025827" w:rsidRDefault="00A10BAB" w:rsidP="00A10BAB">
      <w:pPr>
        <w:jc w:val="center"/>
        <w:rPr>
          <w:rFonts w:ascii="GHEA Grapalat" w:hAnsi="GHEA Grapalat"/>
          <w:b/>
          <w:sz w:val="20"/>
          <w:szCs w:val="20"/>
          <w:lang w:val="af-ZA"/>
        </w:rPr>
      </w:pPr>
      <w:r w:rsidRPr="00025827">
        <w:rPr>
          <w:rFonts w:ascii="GHEA Grapalat" w:hAnsi="GHEA Grapalat" w:cs="Sylfaen"/>
          <w:b/>
          <w:sz w:val="20"/>
          <w:szCs w:val="20"/>
        </w:rPr>
        <w:t>ԲՈՎԱՆԴԱԿՈւԹՅՈւՆ</w:t>
      </w:r>
    </w:p>
    <w:p w14:paraId="5EBBDD37" w14:textId="77777777" w:rsidR="00A10BAB" w:rsidRPr="00025827" w:rsidRDefault="00A10BAB" w:rsidP="00A10BAB">
      <w:pPr>
        <w:pStyle w:val="BodyText"/>
        <w:ind w:right="-7"/>
        <w:jc w:val="center"/>
        <w:rPr>
          <w:rFonts w:ascii="GHEA Grapalat" w:hAnsi="GHEA Grapalat"/>
          <w:b/>
          <w:bCs/>
          <w:noProof/>
          <w:sz w:val="20"/>
          <w:lang w:val="af-ZA"/>
        </w:rPr>
      </w:pPr>
    </w:p>
    <w:p w14:paraId="68227F8A" w14:textId="11FFCDC8" w:rsidR="00A10BAB" w:rsidRPr="00025827" w:rsidRDefault="007A3181" w:rsidP="00BF288D">
      <w:pPr>
        <w:pStyle w:val="BodyText"/>
        <w:ind w:right="-7"/>
        <w:jc w:val="center"/>
        <w:rPr>
          <w:rFonts w:ascii="GHEA Grapalat" w:hAnsi="GHEA Grapalat"/>
          <w:b/>
          <w:bCs/>
          <w:noProof/>
          <w:sz w:val="20"/>
          <w:lang w:val="af-ZA"/>
        </w:rPr>
      </w:pPr>
      <w:r w:rsidRPr="00025827">
        <w:rPr>
          <w:rFonts w:ascii="GHEA Grapalat" w:hAnsi="GHEA Grapalat"/>
          <w:b/>
          <w:bCs/>
          <w:noProof/>
          <w:sz w:val="20"/>
          <w:lang w:val="af-ZA"/>
        </w:rPr>
        <w:t>ՀՀ ԱՐՄԱՎԻՐԻ ՄԱՐԶԻ ՎԱՂԱՐՇԱՊԱՏԻ ԲԺՇԿԱԿԱՆ ԿԵՆՏՐՈՆԻ</w:t>
      </w:r>
      <w:r w:rsidR="00482A73" w:rsidRPr="00025827">
        <w:rPr>
          <w:rFonts w:ascii="GHEA Grapalat" w:hAnsi="GHEA Grapalat"/>
          <w:b/>
          <w:bCs/>
          <w:noProof/>
          <w:sz w:val="20"/>
          <w:lang w:val="af-ZA"/>
        </w:rPr>
        <w:t xml:space="preserve"> </w:t>
      </w:r>
      <w:r w:rsidR="00153FF2" w:rsidRPr="00025827">
        <w:rPr>
          <w:rFonts w:ascii="GHEA Grapalat" w:hAnsi="GHEA Grapalat"/>
          <w:b/>
          <w:bCs/>
          <w:noProof/>
          <w:sz w:val="20"/>
          <w:lang w:val="af-ZA"/>
        </w:rPr>
        <w:t xml:space="preserve"> ԿԱՌՈՒՑՄԱՆ </w:t>
      </w:r>
      <w:r w:rsidR="00FD7155" w:rsidRPr="00025827">
        <w:rPr>
          <w:rFonts w:ascii="GHEA Grapalat" w:hAnsi="GHEA Grapalat"/>
          <w:b/>
          <w:bCs/>
          <w:noProof/>
          <w:sz w:val="20"/>
          <w:lang w:val="af-ZA"/>
        </w:rPr>
        <w:t xml:space="preserve">ՆԱԽԱԳԾԱՆԱԽԱՀԱՇՎԱՅԻՆ </w:t>
      </w:r>
      <w:r w:rsidR="000912C9" w:rsidRPr="00025827">
        <w:rPr>
          <w:rFonts w:ascii="GHEA Grapalat" w:hAnsi="GHEA Grapalat"/>
          <w:b/>
          <w:bCs/>
          <w:noProof/>
          <w:sz w:val="20"/>
          <w:lang w:val="af-ZA"/>
        </w:rPr>
        <w:t xml:space="preserve">ՓԱՍՏԱԹՂԹԵՐԻ ՄՇԱԿՄԱՆ </w:t>
      </w:r>
      <w:r w:rsidR="00A10BAB" w:rsidRPr="00025827">
        <w:rPr>
          <w:rFonts w:ascii="GHEA Grapalat" w:hAnsi="GHEA Grapalat"/>
          <w:b/>
          <w:bCs/>
          <w:noProof/>
          <w:sz w:val="20"/>
          <w:lang w:val="af-ZA"/>
        </w:rPr>
        <w:t xml:space="preserve">ԽՈՐՀՐԴԱՏՎԱԿԱՆ ԾԱՌԱՅՈՒԹՅԱՆ ՁԵՌՔԲԵՐՄԱՆ ՆՊԱՏԱԿՈՎ ՀԱՅՏԱՐԱՐՎԱԾ </w:t>
      </w:r>
      <w:r w:rsidR="002B0934" w:rsidRPr="00025827">
        <w:rPr>
          <w:rFonts w:ascii="GHEA Grapalat" w:hAnsi="GHEA Grapalat"/>
          <w:b/>
          <w:bCs/>
          <w:noProof/>
          <w:sz w:val="20"/>
          <w:lang w:val="af-ZA"/>
        </w:rPr>
        <w:t>ԲԱՑ ՄՐՑՈՒՅԹԻ</w:t>
      </w:r>
    </w:p>
    <w:p w14:paraId="0E83B4F1" w14:textId="77777777" w:rsidR="00A10BAB" w:rsidRPr="00025827" w:rsidRDefault="00A10BAB" w:rsidP="000912C9">
      <w:pPr>
        <w:pStyle w:val="BodyText"/>
        <w:ind w:right="-7"/>
        <w:jc w:val="center"/>
        <w:rPr>
          <w:rFonts w:ascii="GHEA Grapalat" w:hAnsi="GHEA Grapalat"/>
          <w:b/>
          <w:bCs/>
          <w:noProof/>
          <w:sz w:val="20"/>
          <w:lang w:val="af-ZA"/>
        </w:rPr>
      </w:pPr>
    </w:p>
    <w:p w14:paraId="6DC132ED" w14:textId="77777777" w:rsidR="00A10BAB" w:rsidRPr="00025827" w:rsidRDefault="00A10BAB" w:rsidP="00A10BAB">
      <w:pPr>
        <w:ind w:firstLine="567"/>
        <w:jc w:val="center"/>
        <w:rPr>
          <w:rFonts w:ascii="GHEA Grapalat" w:hAnsi="GHEA Grapalat" w:cs="Sylfaen"/>
          <w:b/>
          <w:sz w:val="20"/>
          <w:szCs w:val="22"/>
          <w:lang w:val="af-ZA"/>
        </w:rPr>
      </w:pPr>
    </w:p>
    <w:p w14:paraId="27CBA2D6" w14:textId="77777777" w:rsidR="00A10BAB" w:rsidRPr="00025827" w:rsidRDefault="00A10BAB" w:rsidP="00A10BAB">
      <w:pPr>
        <w:jc w:val="center"/>
        <w:rPr>
          <w:rFonts w:ascii="GHEA Grapalat" w:hAnsi="GHEA Grapalat"/>
          <w:sz w:val="20"/>
          <w:lang w:val="af-ZA"/>
        </w:rPr>
      </w:pPr>
      <w:r w:rsidRPr="00025827">
        <w:rPr>
          <w:rFonts w:ascii="GHEA Grapalat" w:hAnsi="GHEA Grapalat" w:cs="Sylfaen"/>
          <w:b/>
          <w:sz w:val="20"/>
          <w:szCs w:val="22"/>
        </w:rPr>
        <w:t>ՄԱՍ</w:t>
      </w:r>
      <w:r w:rsidRPr="00025827">
        <w:rPr>
          <w:rFonts w:ascii="GHEA Grapalat" w:hAnsi="GHEA Grapalat" w:cs="Times Armenian"/>
          <w:b/>
          <w:sz w:val="20"/>
          <w:szCs w:val="22"/>
          <w:lang w:val="af-ZA"/>
        </w:rPr>
        <w:t xml:space="preserve">  I.</w:t>
      </w:r>
    </w:p>
    <w:p w14:paraId="4A32C595" w14:textId="77777777" w:rsidR="00A10BAB" w:rsidRPr="00025827" w:rsidRDefault="00A10BAB" w:rsidP="00A10BAB">
      <w:pPr>
        <w:jc w:val="both"/>
        <w:rPr>
          <w:rFonts w:ascii="GHEA Grapalat" w:hAnsi="GHEA Grapalat"/>
          <w:sz w:val="20"/>
          <w:lang w:val="af-ZA"/>
        </w:rPr>
      </w:pPr>
    </w:p>
    <w:p w14:paraId="18D2B6CE" w14:textId="77777777" w:rsidR="00A10BAB" w:rsidRPr="00025827" w:rsidRDefault="00A10BAB" w:rsidP="00A10BAB">
      <w:pPr>
        <w:ind w:firstLine="1134"/>
        <w:jc w:val="both"/>
        <w:rPr>
          <w:rFonts w:ascii="GHEA Grapalat" w:hAnsi="GHEA Grapalat"/>
          <w:sz w:val="20"/>
          <w:lang w:val="af-ZA"/>
        </w:rPr>
      </w:pPr>
      <w:r w:rsidRPr="00025827">
        <w:rPr>
          <w:rFonts w:ascii="GHEA Grapalat" w:hAnsi="GHEA Grapalat"/>
          <w:sz w:val="20"/>
          <w:lang w:val="af-ZA"/>
        </w:rPr>
        <w:t xml:space="preserve">1.  </w:t>
      </w:r>
      <w:r w:rsidRPr="00025827">
        <w:rPr>
          <w:rFonts w:ascii="GHEA Grapalat" w:hAnsi="GHEA Grapalat" w:cs="Sylfaen"/>
          <w:sz w:val="20"/>
        </w:rPr>
        <w:t>Գնման</w:t>
      </w:r>
      <w:r w:rsidRPr="00025827">
        <w:rPr>
          <w:rFonts w:ascii="GHEA Grapalat" w:hAnsi="GHEA Grapalat" w:cs="Times Armenian"/>
          <w:sz w:val="20"/>
          <w:lang w:val="af-ZA"/>
        </w:rPr>
        <w:t xml:space="preserve"> </w:t>
      </w:r>
      <w:r w:rsidRPr="00025827">
        <w:rPr>
          <w:rFonts w:ascii="GHEA Grapalat" w:hAnsi="GHEA Grapalat" w:cs="Sylfaen"/>
          <w:sz w:val="20"/>
        </w:rPr>
        <w:t>առարկայի</w:t>
      </w:r>
      <w:r w:rsidRPr="00025827">
        <w:rPr>
          <w:rFonts w:ascii="GHEA Grapalat" w:hAnsi="GHEA Grapalat"/>
          <w:sz w:val="20"/>
          <w:lang w:val="af-ZA"/>
        </w:rPr>
        <w:t xml:space="preserve"> </w:t>
      </w:r>
      <w:r w:rsidRPr="00025827">
        <w:rPr>
          <w:rFonts w:ascii="GHEA Grapalat" w:hAnsi="GHEA Grapalat" w:cs="Sylfaen"/>
          <w:sz w:val="20"/>
        </w:rPr>
        <w:t>բնութա</w:t>
      </w:r>
      <w:r w:rsidRPr="00025827">
        <w:rPr>
          <w:rFonts w:ascii="GHEA Grapalat" w:hAnsi="GHEA Grapalat" w:cs="Times Armenian"/>
          <w:sz w:val="20"/>
        </w:rPr>
        <w:t>գ</w:t>
      </w:r>
      <w:r w:rsidRPr="00025827">
        <w:rPr>
          <w:rFonts w:ascii="GHEA Grapalat" w:hAnsi="GHEA Grapalat" w:cs="Sylfaen"/>
          <w:sz w:val="20"/>
        </w:rPr>
        <w:t>իրը</w:t>
      </w:r>
      <w:r w:rsidRPr="00025827">
        <w:rPr>
          <w:rFonts w:ascii="GHEA Grapalat" w:hAnsi="GHEA Grapalat" w:cs="Times Armenian"/>
          <w:sz w:val="20"/>
          <w:lang w:val="af-ZA"/>
        </w:rPr>
        <w:tab/>
        <w:t xml:space="preserve"> </w:t>
      </w:r>
    </w:p>
    <w:p w14:paraId="66BBAFDC" w14:textId="77777777" w:rsidR="00A10BAB" w:rsidRPr="00025827" w:rsidRDefault="00A10BAB" w:rsidP="00A10BAB">
      <w:pPr>
        <w:ind w:firstLine="1134"/>
        <w:jc w:val="both"/>
        <w:rPr>
          <w:rFonts w:ascii="GHEA Grapalat" w:hAnsi="GHEA Grapalat"/>
          <w:sz w:val="20"/>
          <w:lang w:val="af-ZA"/>
        </w:rPr>
      </w:pPr>
      <w:r w:rsidRPr="00025827">
        <w:rPr>
          <w:rFonts w:ascii="GHEA Grapalat" w:hAnsi="GHEA Grapalat"/>
          <w:sz w:val="20"/>
          <w:lang w:val="af-ZA"/>
        </w:rPr>
        <w:t xml:space="preserve">2. </w:t>
      </w:r>
      <w:r w:rsidRPr="00025827">
        <w:rPr>
          <w:rFonts w:ascii="GHEA Grapalat" w:hAnsi="GHEA Grapalat" w:cs="Sylfaen"/>
          <w:sz w:val="20"/>
        </w:rPr>
        <w:t>Մասնակցի</w:t>
      </w:r>
      <w:r w:rsidRPr="00025827">
        <w:rPr>
          <w:rFonts w:ascii="GHEA Grapalat" w:hAnsi="GHEA Grapalat" w:cs="Times Armenian"/>
          <w:sz w:val="20"/>
          <w:lang w:val="af-ZA"/>
        </w:rPr>
        <w:t xml:space="preserve"> </w:t>
      </w:r>
      <w:r w:rsidRPr="00025827">
        <w:rPr>
          <w:rFonts w:ascii="GHEA Grapalat" w:hAnsi="GHEA Grapalat" w:cs="Sylfaen"/>
          <w:sz w:val="20"/>
        </w:rPr>
        <w:t>մասնակցության</w:t>
      </w:r>
      <w:r w:rsidRPr="00025827">
        <w:rPr>
          <w:rFonts w:ascii="GHEA Grapalat" w:hAnsi="GHEA Grapalat" w:cs="Times Armenian"/>
          <w:sz w:val="20"/>
          <w:lang w:val="af-ZA"/>
        </w:rPr>
        <w:t xml:space="preserve"> </w:t>
      </w:r>
      <w:r w:rsidRPr="00025827">
        <w:rPr>
          <w:rFonts w:ascii="GHEA Grapalat" w:hAnsi="GHEA Grapalat" w:cs="Sylfaen"/>
          <w:sz w:val="20"/>
        </w:rPr>
        <w:t>իրավունքի</w:t>
      </w:r>
      <w:r w:rsidRPr="00025827">
        <w:rPr>
          <w:rFonts w:ascii="GHEA Grapalat" w:hAnsi="GHEA Grapalat" w:cs="Times Armenian"/>
          <w:sz w:val="20"/>
          <w:lang w:val="af-ZA"/>
        </w:rPr>
        <w:t xml:space="preserve"> </w:t>
      </w:r>
      <w:r w:rsidRPr="00025827">
        <w:rPr>
          <w:rFonts w:ascii="GHEA Grapalat" w:hAnsi="GHEA Grapalat" w:cs="Sylfaen"/>
          <w:sz w:val="20"/>
        </w:rPr>
        <w:t>պահանջները</w:t>
      </w:r>
      <w:r w:rsidRPr="00025827">
        <w:rPr>
          <w:rFonts w:ascii="GHEA Grapalat" w:hAnsi="GHEA Grapalat"/>
          <w:sz w:val="20"/>
          <w:lang w:val="es-ES"/>
        </w:rPr>
        <w:t xml:space="preserve">, </w:t>
      </w:r>
      <w:r w:rsidRPr="00025827">
        <w:rPr>
          <w:rFonts w:ascii="GHEA Grapalat" w:hAnsi="GHEA Grapalat" w:cs="Sylfaen"/>
          <w:sz w:val="20"/>
        </w:rPr>
        <w:t>որակավորման</w:t>
      </w:r>
      <w:r w:rsidRPr="00025827">
        <w:rPr>
          <w:rFonts w:ascii="GHEA Grapalat" w:hAnsi="GHEA Grapalat"/>
          <w:sz w:val="20"/>
          <w:lang w:val="es-ES"/>
        </w:rPr>
        <w:t xml:space="preserve"> </w:t>
      </w:r>
      <w:r w:rsidRPr="00025827">
        <w:rPr>
          <w:rFonts w:ascii="GHEA Grapalat" w:hAnsi="GHEA Grapalat" w:cs="Sylfaen"/>
          <w:sz w:val="20"/>
        </w:rPr>
        <w:t>չափանիշները</w:t>
      </w:r>
      <w:r w:rsidRPr="00025827">
        <w:rPr>
          <w:rFonts w:ascii="GHEA Grapalat" w:hAnsi="GHEA Grapalat"/>
          <w:b/>
          <w:sz w:val="20"/>
          <w:lang w:val="es-ES"/>
        </w:rPr>
        <w:t xml:space="preserve"> </w:t>
      </w:r>
      <w:r w:rsidRPr="00025827">
        <w:rPr>
          <w:rFonts w:ascii="GHEA Grapalat" w:hAnsi="GHEA Grapalat" w:cs="Sylfaen"/>
          <w:sz w:val="20"/>
        </w:rPr>
        <w:t>և</w:t>
      </w:r>
      <w:r w:rsidRPr="00025827">
        <w:rPr>
          <w:rFonts w:ascii="GHEA Grapalat" w:hAnsi="GHEA Grapalat" w:cs="Sylfaen"/>
          <w:sz w:val="20"/>
          <w:lang w:val="af-ZA"/>
        </w:rPr>
        <w:t xml:space="preserve"> </w:t>
      </w:r>
      <w:r w:rsidRPr="00025827">
        <w:rPr>
          <w:rFonts w:ascii="GHEA Grapalat" w:hAnsi="GHEA Grapalat" w:cs="Sylfaen"/>
          <w:sz w:val="20"/>
        </w:rPr>
        <w:t>դրանց</w:t>
      </w:r>
      <w:r w:rsidRPr="00025827">
        <w:rPr>
          <w:rFonts w:ascii="GHEA Grapalat" w:hAnsi="GHEA Grapalat" w:cs="Sylfaen"/>
          <w:sz w:val="20"/>
          <w:lang w:val="af-ZA"/>
        </w:rPr>
        <w:t xml:space="preserve"> </w:t>
      </w:r>
      <w:r w:rsidRPr="00025827">
        <w:rPr>
          <w:rFonts w:ascii="GHEA Grapalat" w:hAnsi="GHEA Grapalat" w:cs="Sylfaen"/>
          <w:sz w:val="20"/>
        </w:rPr>
        <w:t>գնահատման</w:t>
      </w:r>
      <w:r w:rsidRPr="00025827">
        <w:rPr>
          <w:rFonts w:ascii="GHEA Grapalat" w:hAnsi="GHEA Grapalat" w:cs="Sylfaen"/>
          <w:sz w:val="20"/>
          <w:lang w:val="af-ZA"/>
        </w:rPr>
        <w:t xml:space="preserve"> </w:t>
      </w:r>
      <w:r w:rsidRPr="00025827">
        <w:rPr>
          <w:rFonts w:ascii="GHEA Grapalat" w:hAnsi="GHEA Grapalat" w:cs="Sylfaen"/>
          <w:sz w:val="20"/>
        </w:rPr>
        <w:t>կարգը</w:t>
      </w:r>
      <w:r w:rsidRPr="00025827">
        <w:rPr>
          <w:rFonts w:ascii="GHEA Grapalat" w:hAnsi="GHEA Grapalat" w:cs="Times Armenian"/>
          <w:sz w:val="20"/>
          <w:lang w:val="af-ZA"/>
        </w:rPr>
        <w:t xml:space="preserve">, ընտրված մասնակից ճանաչվելու դեպքում </w:t>
      </w:r>
      <w:r w:rsidRPr="00025827">
        <w:rPr>
          <w:rFonts w:ascii="GHEA Grapalat" w:hAnsi="GHEA Grapalat" w:cs="Sylfaen"/>
          <w:sz w:val="20"/>
        </w:rPr>
        <w:t>որակավորման</w:t>
      </w:r>
      <w:r w:rsidRPr="00025827">
        <w:rPr>
          <w:rFonts w:ascii="GHEA Grapalat" w:hAnsi="GHEA Grapalat" w:cs="Times Armenian"/>
          <w:sz w:val="20"/>
          <w:lang w:val="af-ZA"/>
        </w:rPr>
        <w:t xml:space="preserve"> ապահովում ներկայացնելու պայմանները </w:t>
      </w:r>
    </w:p>
    <w:p w14:paraId="49567F83" w14:textId="77777777" w:rsidR="00A10BAB" w:rsidRPr="00025827" w:rsidRDefault="00A10BAB" w:rsidP="00A10BAB">
      <w:pPr>
        <w:ind w:firstLine="1134"/>
        <w:jc w:val="both"/>
        <w:rPr>
          <w:rFonts w:ascii="GHEA Grapalat" w:hAnsi="GHEA Grapalat"/>
          <w:sz w:val="20"/>
          <w:lang w:val="af-ZA"/>
        </w:rPr>
      </w:pPr>
      <w:r w:rsidRPr="00025827">
        <w:rPr>
          <w:rFonts w:ascii="GHEA Grapalat" w:hAnsi="GHEA Grapalat"/>
          <w:sz w:val="20"/>
          <w:lang w:val="af-ZA"/>
        </w:rPr>
        <w:t xml:space="preserve">3. </w:t>
      </w:r>
      <w:r w:rsidRPr="00025827">
        <w:rPr>
          <w:rFonts w:ascii="GHEA Grapalat" w:hAnsi="GHEA Grapalat" w:cs="Sylfaen"/>
          <w:sz w:val="20"/>
        </w:rPr>
        <w:t>Հրավերի</w:t>
      </w:r>
      <w:r w:rsidRPr="00025827">
        <w:rPr>
          <w:rFonts w:ascii="GHEA Grapalat" w:hAnsi="GHEA Grapalat" w:cs="Times Armenian"/>
          <w:sz w:val="20"/>
          <w:lang w:val="af-ZA"/>
        </w:rPr>
        <w:t xml:space="preserve"> </w:t>
      </w:r>
      <w:r w:rsidRPr="00025827">
        <w:rPr>
          <w:rFonts w:ascii="GHEA Grapalat" w:hAnsi="GHEA Grapalat" w:cs="Sylfaen"/>
          <w:sz w:val="20"/>
        </w:rPr>
        <w:t>պարզաբանումը</w:t>
      </w:r>
      <w:r w:rsidRPr="00025827">
        <w:rPr>
          <w:rFonts w:ascii="GHEA Grapalat" w:hAnsi="GHEA Grapalat" w:cs="Times Armenian"/>
          <w:sz w:val="20"/>
          <w:lang w:val="af-ZA"/>
        </w:rPr>
        <w:t xml:space="preserve"> </w:t>
      </w:r>
      <w:r w:rsidRPr="00025827">
        <w:rPr>
          <w:rFonts w:ascii="GHEA Grapalat" w:hAnsi="GHEA Grapalat" w:cs="Sylfaen"/>
          <w:sz w:val="20"/>
        </w:rPr>
        <w:t>և</w:t>
      </w:r>
      <w:r w:rsidRPr="00025827">
        <w:rPr>
          <w:rFonts w:ascii="GHEA Grapalat" w:hAnsi="GHEA Grapalat" w:cs="Times Armenian"/>
          <w:sz w:val="20"/>
          <w:lang w:val="af-ZA"/>
        </w:rPr>
        <w:t xml:space="preserve"> </w:t>
      </w:r>
      <w:r w:rsidRPr="00025827">
        <w:rPr>
          <w:rFonts w:ascii="GHEA Grapalat" w:hAnsi="GHEA Grapalat" w:cs="Sylfaen"/>
          <w:sz w:val="20"/>
        </w:rPr>
        <w:t>հրավերում</w:t>
      </w:r>
      <w:r w:rsidRPr="00025827">
        <w:rPr>
          <w:rFonts w:ascii="GHEA Grapalat" w:hAnsi="GHEA Grapalat" w:cs="Times Armenian"/>
          <w:sz w:val="20"/>
          <w:lang w:val="af-ZA"/>
        </w:rPr>
        <w:t xml:space="preserve"> </w:t>
      </w:r>
      <w:r w:rsidRPr="00025827">
        <w:rPr>
          <w:rFonts w:ascii="GHEA Grapalat" w:hAnsi="GHEA Grapalat" w:cs="Sylfaen"/>
          <w:sz w:val="20"/>
        </w:rPr>
        <w:t>փոփոխություն</w:t>
      </w:r>
      <w:r w:rsidRPr="00025827">
        <w:rPr>
          <w:rFonts w:ascii="GHEA Grapalat" w:hAnsi="GHEA Grapalat" w:cs="Times Armenian"/>
          <w:sz w:val="20"/>
          <w:lang w:val="af-ZA"/>
        </w:rPr>
        <w:t xml:space="preserve"> </w:t>
      </w:r>
      <w:r w:rsidRPr="00025827">
        <w:rPr>
          <w:rFonts w:ascii="GHEA Grapalat" w:hAnsi="GHEA Grapalat" w:cs="Sylfaen"/>
          <w:sz w:val="20"/>
        </w:rPr>
        <w:t>կատարելու</w:t>
      </w:r>
      <w:r w:rsidRPr="00025827">
        <w:rPr>
          <w:rFonts w:ascii="GHEA Grapalat" w:hAnsi="GHEA Grapalat" w:cs="Times Armenian"/>
          <w:sz w:val="20"/>
          <w:lang w:val="af-ZA"/>
        </w:rPr>
        <w:t xml:space="preserve"> </w:t>
      </w:r>
      <w:r w:rsidRPr="00025827">
        <w:rPr>
          <w:rFonts w:ascii="GHEA Grapalat" w:hAnsi="GHEA Grapalat" w:cs="Sylfaen"/>
          <w:sz w:val="20"/>
        </w:rPr>
        <w:t>կար</w:t>
      </w:r>
      <w:r w:rsidRPr="00025827">
        <w:rPr>
          <w:rFonts w:ascii="GHEA Grapalat" w:hAnsi="GHEA Grapalat" w:cs="Times Armenian"/>
          <w:sz w:val="20"/>
        </w:rPr>
        <w:t>գ</w:t>
      </w:r>
      <w:r w:rsidRPr="00025827">
        <w:rPr>
          <w:rFonts w:ascii="GHEA Grapalat" w:hAnsi="GHEA Grapalat" w:cs="Sylfaen"/>
          <w:sz w:val="20"/>
        </w:rPr>
        <w:t>ը</w:t>
      </w:r>
      <w:r w:rsidRPr="00025827">
        <w:rPr>
          <w:rFonts w:ascii="GHEA Grapalat" w:hAnsi="GHEA Grapalat" w:cs="Times Armenian"/>
          <w:sz w:val="20"/>
          <w:lang w:val="af-ZA"/>
        </w:rPr>
        <w:tab/>
      </w:r>
    </w:p>
    <w:p w14:paraId="16669058" w14:textId="77777777" w:rsidR="00A10BAB" w:rsidRPr="00025827" w:rsidRDefault="00A10BAB" w:rsidP="00A10BAB">
      <w:pPr>
        <w:ind w:firstLine="1134"/>
        <w:jc w:val="both"/>
        <w:rPr>
          <w:rFonts w:ascii="GHEA Grapalat" w:hAnsi="GHEA Grapalat" w:cs="Sylfaen"/>
          <w:sz w:val="20"/>
          <w:lang w:val="af-ZA"/>
        </w:rPr>
      </w:pPr>
      <w:r w:rsidRPr="00025827">
        <w:rPr>
          <w:rFonts w:ascii="GHEA Grapalat" w:hAnsi="GHEA Grapalat"/>
          <w:sz w:val="20"/>
          <w:lang w:val="af-ZA"/>
        </w:rPr>
        <w:t xml:space="preserve">4. </w:t>
      </w:r>
      <w:r w:rsidRPr="00025827">
        <w:rPr>
          <w:rFonts w:ascii="GHEA Grapalat" w:hAnsi="GHEA Grapalat" w:cs="Sylfaen"/>
          <w:sz w:val="20"/>
        </w:rPr>
        <w:t>Հայտը</w:t>
      </w:r>
      <w:r w:rsidRPr="00025827">
        <w:rPr>
          <w:rFonts w:ascii="GHEA Grapalat" w:hAnsi="GHEA Grapalat" w:cs="Times Armenian"/>
          <w:sz w:val="20"/>
          <w:lang w:val="af-ZA"/>
        </w:rPr>
        <w:t xml:space="preserve"> </w:t>
      </w:r>
      <w:r w:rsidRPr="00025827">
        <w:rPr>
          <w:rFonts w:ascii="GHEA Grapalat" w:hAnsi="GHEA Grapalat" w:cs="Sylfaen"/>
          <w:sz w:val="20"/>
        </w:rPr>
        <w:t>ներկայացնելու</w:t>
      </w:r>
      <w:r w:rsidRPr="00025827">
        <w:rPr>
          <w:rFonts w:ascii="GHEA Grapalat" w:hAnsi="GHEA Grapalat" w:cs="Times Armenian"/>
          <w:sz w:val="20"/>
          <w:lang w:val="af-ZA"/>
        </w:rPr>
        <w:t xml:space="preserve"> </w:t>
      </w:r>
      <w:r w:rsidRPr="00025827">
        <w:rPr>
          <w:rFonts w:ascii="GHEA Grapalat" w:hAnsi="GHEA Grapalat" w:cs="Sylfaen"/>
          <w:sz w:val="20"/>
        </w:rPr>
        <w:t>կար</w:t>
      </w:r>
      <w:r w:rsidRPr="00025827">
        <w:rPr>
          <w:rFonts w:ascii="GHEA Grapalat" w:hAnsi="GHEA Grapalat" w:cs="Times Armenian"/>
          <w:sz w:val="20"/>
        </w:rPr>
        <w:t>գ</w:t>
      </w:r>
      <w:r w:rsidRPr="00025827">
        <w:rPr>
          <w:rFonts w:ascii="GHEA Grapalat" w:hAnsi="GHEA Grapalat" w:cs="Sylfaen"/>
          <w:sz w:val="20"/>
        </w:rPr>
        <w:t>ը</w:t>
      </w:r>
    </w:p>
    <w:p w14:paraId="77BC4BF1" w14:textId="77777777" w:rsidR="00A10BAB" w:rsidRPr="00025827" w:rsidRDefault="00A10BAB" w:rsidP="00A10BAB">
      <w:pPr>
        <w:ind w:firstLine="1134"/>
        <w:jc w:val="both"/>
        <w:rPr>
          <w:rFonts w:ascii="GHEA Grapalat" w:hAnsi="GHEA Grapalat"/>
          <w:sz w:val="20"/>
          <w:lang w:val="af-ZA"/>
        </w:rPr>
      </w:pPr>
      <w:r w:rsidRPr="00025827">
        <w:rPr>
          <w:rFonts w:ascii="GHEA Grapalat" w:hAnsi="GHEA Grapalat"/>
          <w:sz w:val="20"/>
          <w:lang w:val="af-ZA"/>
        </w:rPr>
        <w:t>5.</w:t>
      </w:r>
      <w:r w:rsidRPr="00025827">
        <w:rPr>
          <w:rFonts w:ascii="GHEA Grapalat" w:hAnsi="GHEA Grapalat"/>
          <w:sz w:val="20"/>
          <w:lang w:val="af-ZA"/>
        </w:rPr>
        <w:tab/>
      </w:r>
      <w:r w:rsidRPr="00025827">
        <w:rPr>
          <w:rFonts w:ascii="GHEA Grapalat" w:hAnsi="GHEA Grapalat" w:cs="Sylfaen"/>
          <w:sz w:val="20"/>
        </w:rPr>
        <w:t>Հայտի</w:t>
      </w:r>
      <w:r w:rsidRPr="00025827">
        <w:rPr>
          <w:rFonts w:ascii="GHEA Grapalat" w:hAnsi="GHEA Grapalat" w:cs="Times Armenian"/>
          <w:sz w:val="20"/>
          <w:lang w:val="af-ZA"/>
        </w:rPr>
        <w:t xml:space="preserve"> </w:t>
      </w:r>
      <w:r w:rsidRPr="00025827">
        <w:rPr>
          <w:rFonts w:ascii="GHEA Grapalat" w:hAnsi="GHEA Grapalat" w:cs="Times Armenian"/>
          <w:sz w:val="20"/>
        </w:rPr>
        <w:t>գ</w:t>
      </w:r>
      <w:r w:rsidRPr="00025827">
        <w:rPr>
          <w:rFonts w:ascii="GHEA Grapalat" w:hAnsi="GHEA Grapalat" w:cs="Sylfaen"/>
          <w:sz w:val="20"/>
        </w:rPr>
        <w:t>նային</w:t>
      </w:r>
      <w:r w:rsidRPr="00025827">
        <w:rPr>
          <w:rFonts w:ascii="GHEA Grapalat" w:hAnsi="GHEA Grapalat" w:cs="Times Armenian"/>
          <w:sz w:val="20"/>
          <w:lang w:val="af-ZA"/>
        </w:rPr>
        <w:t xml:space="preserve"> </w:t>
      </w:r>
      <w:r w:rsidRPr="00025827">
        <w:rPr>
          <w:rFonts w:ascii="GHEA Grapalat" w:hAnsi="GHEA Grapalat" w:cs="Sylfaen"/>
          <w:sz w:val="20"/>
        </w:rPr>
        <w:t>առաջարկը</w:t>
      </w:r>
      <w:r w:rsidRPr="00025827">
        <w:rPr>
          <w:rFonts w:ascii="GHEA Grapalat" w:hAnsi="GHEA Grapalat" w:cs="Times Armenian"/>
          <w:sz w:val="20"/>
          <w:lang w:val="af-ZA"/>
        </w:rPr>
        <w:tab/>
        <w:t xml:space="preserve"> </w:t>
      </w:r>
    </w:p>
    <w:p w14:paraId="0DBA63CD" w14:textId="17A5AE9E" w:rsidR="00A10BAB" w:rsidRPr="00025827" w:rsidRDefault="00A10BAB" w:rsidP="00A10BAB">
      <w:pPr>
        <w:ind w:firstLine="1134"/>
        <w:jc w:val="both"/>
        <w:rPr>
          <w:rFonts w:ascii="GHEA Grapalat" w:hAnsi="GHEA Grapalat" w:cs="Times Armenian"/>
          <w:sz w:val="20"/>
          <w:lang w:val="af-ZA"/>
        </w:rPr>
      </w:pPr>
      <w:r w:rsidRPr="00025827">
        <w:rPr>
          <w:rFonts w:ascii="GHEA Grapalat" w:hAnsi="GHEA Grapalat"/>
          <w:sz w:val="20"/>
          <w:lang w:val="af-ZA"/>
        </w:rPr>
        <w:t xml:space="preserve">6. </w:t>
      </w:r>
      <w:r w:rsidRPr="00025827">
        <w:rPr>
          <w:rFonts w:ascii="GHEA Grapalat" w:hAnsi="GHEA Grapalat" w:cs="Sylfaen"/>
          <w:sz w:val="20"/>
        </w:rPr>
        <w:t>Հայտի</w:t>
      </w:r>
      <w:r w:rsidRPr="00025827">
        <w:rPr>
          <w:rFonts w:ascii="GHEA Grapalat" w:hAnsi="GHEA Grapalat" w:cs="Times Armenian"/>
          <w:sz w:val="20"/>
          <w:lang w:val="af-ZA"/>
        </w:rPr>
        <w:t xml:space="preserve"> </w:t>
      </w:r>
      <w:r w:rsidRPr="00025827">
        <w:rPr>
          <w:rFonts w:ascii="GHEA Grapalat" w:hAnsi="GHEA Grapalat" w:cs="Times Armenian"/>
          <w:sz w:val="20"/>
        </w:rPr>
        <w:t>գ</w:t>
      </w:r>
      <w:r w:rsidRPr="00025827">
        <w:rPr>
          <w:rFonts w:ascii="GHEA Grapalat" w:hAnsi="GHEA Grapalat" w:cs="Sylfaen"/>
          <w:sz w:val="20"/>
        </w:rPr>
        <w:t>ործողության</w:t>
      </w:r>
      <w:r w:rsidRPr="00025827">
        <w:rPr>
          <w:rFonts w:ascii="GHEA Grapalat" w:hAnsi="GHEA Grapalat" w:cs="Times Armenian"/>
          <w:sz w:val="20"/>
          <w:lang w:val="af-ZA"/>
        </w:rPr>
        <w:t xml:space="preserve"> </w:t>
      </w:r>
      <w:r w:rsidRPr="00025827">
        <w:rPr>
          <w:rFonts w:ascii="GHEA Grapalat" w:hAnsi="GHEA Grapalat" w:cs="Sylfaen"/>
          <w:sz w:val="20"/>
        </w:rPr>
        <w:t>ժամկետը</w:t>
      </w:r>
      <w:r w:rsidRPr="00025827">
        <w:rPr>
          <w:rFonts w:ascii="GHEA Grapalat" w:hAnsi="GHEA Grapalat" w:cs="Times Armenian"/>
          <w:sz w:val="20"/>
          <w:lang w:val="af-ZA"/>
        </w:rPr>
        <w:t xml:space="preserve">, </w:t>
      </w:r>
      <w:r w:rsidRPr="00025827">
        <w:rPr>
          <w:rFonts w:ascii="GHEA Grapalat" w:hAnsi="GHEA Grapalat" w:cs="Sylfaen"/>
          <w:sz w:val="20"/>
        </w:rPr>
        <w:t>հայտերում</w:t>
      </w:r>
      <w:r w:rsidRPr="00025827">
        <w:rPr>
          <w:rFonts w:ascii="GHEA Grapalat" w:hAnsi="GHEA Grapalat" w:cs="Times Armenian"/>
          <w:sz w:val="20"/>
          <w:lang w:val="af-ZA"/>
        </w:rPr>
        <w:t xml:space="preserve"> </w:t>
      </w:r>
      <w:r w:rsidRPr="00025827">
        <w:rPr>
          <w:rFonts w:ascii="GHEA Grapalat" w:hAnsi="GHEA Grapalat" w:cs="Sylfaen"/>
          <w:sz w:val="20"/>
        </w:rPr>
        <w:t>փոփոխություն</w:t>
      </w:r>
      <w:r w:rsidRPr="00025827">
        <w:rPr>
          <w:rFonts w:ascii="GHEA Grapalat" w:hAnsi="GHEA Grapalat" w:cs="Times Armenian"/>
          <w:sz w:val="20"/>
          <w:lang w:val="af-ZA"/>
        </w:rPr>
        <w:t xml:space="preserve"> </w:t>
      </w:r>
      <w:r w:rsidRPr="00025827">
        <w:rPr>
          <w:rFonts w:ascii="GHEA Grapalat" w:hAnsi="GHEA Grapalat" w:cs="Sylfaen"/>
          <w:sz w:val="20"/>
        </w:rPr>
        <w:t>կատարելու</w:t>
      </w:r>
      <w:r w:rsidRPr="00025827">
        <w:rPr>
          <w:rFonts w:ascii="GHEA Grapalat" w:hAnsi="GHEA Grapalat" w:cs="Times Armenian"/>
          <w:sz w:val="20"/>
          <w:lang w:val="af-ZA"/>
        </w:rPr>
        <w:t xml:space="preserve"> </w:t>
      </w:r>
      <w:r w:rsidRPr="00025827">
        <w:rPr>
          <w:rFonts w:ascii="GHEA Grapalat" w:hAnsi="GHEA Grapalat" w:cs="Sylfaen"/>
          <w:sz w:val="20"/>
        </w:rPr>
        <w:t>և</w:t>
      </w:r>
      <w:r w:rsidRPr="00025827">
        <w:rPr>
          <w:rFonts w:ascii="GHEA Grapalat" w:hAnsi="GHEA Grapalat" w:cs="Times Armenian"/>
          <w:sz w:val="20"/>
          <w:lang w:val="af-ZA"/>
        </w:rPr>
        <w:t xml:space="preserve"> </w:t>
      </w:r>
      <w:r w:rsidRPr="00025827">
        <w:rPr>
          <w:rFonts w:ascii="GHEA Grapalat" w:hAnsi="GHEA Grapalat" w:cs="Sylfaen"/>
          <w:sz w:val="20"/>
        </w:rPr>
        <w:t>դրանք</w:t>
      </w:r>
      <w:r w:rsidRPr="00025827">
        <w:rPr>
          <w:rFonts w:ascii="GHEA Grapalat" w:hAnsi="GHEA Grapalat" w:cs="Times Armenian"/>
          <w:sz w:val="20"/>
          <w:lang w:val="af-ZA"/>
        </w:rPr>
        <w:t xml:space="preserve"> </w:t>
      </w:r>
      <w:r w:rsidRPr="00025827">
        <w:rPr>
          <w:rFonts w:ascii="GHEA Grapalat" w:hAnsi="GHEA Grapalat" w:cs="Sylfaen"/>
          <w:sz w:val="20"/>
        </w:rPr>
        <w:t>հետ</w:t>
      </w:r>
      <w:r w:rsidRPr="00025827">
        <w:rPr>
          <w:rFonts w:ascii="GHEA Grapalat" w:hAnsi="GHEA Grapalat" w:cs="Times Armenian"/>
          <w:sz w:val="20"/>
          <w:lang w:val="af-ZA"/>
        </w:rPr>
        <w:t xml:space="preserve"> </w:t>
      </w:r>
      <w:r w:rsidRPr="00025827">
        <w:rPr>
          <w:rFonts w:ascii="GHEA Grapalat" w:hAnsi="GHEA Grapalat" w:cs="Sylfaen"/>
          <w:sz w:val="20"/>
        </w:rPr>
        <w:t>վերցնելու</w:t>
      </w:r>
      <w:r w:rsidRPr="00025827">
        <w:rPr>
          <w:rFonts w:ascii="GHEA Grapalat" w:hAnsi="GHEA Grapalat" w:cs="Times Armenian"/>
          <w:sz w:val="20"/>
          <w:lang w:val="af-ZA"/>
        </w:rPr>
        <w:t xml:space="preserve"> </w:t>
      </w:r>
      <w:r w:rsidRPr="00025827">
        <w:rPr>
          <w:rFonts w:ascii="GHEA Grapalat" w:hAnsi="GHEA Grapalat" w:cs="Sylfaen"/>
          <w:sz w:val="20"/>
        </w:rPr>
        <w:t>կար</w:t>
      </w:r>
      <w:r w:rsidRPr="00025827">
        <w:rPr>
          <w:rFonts w:ascii="GHEA Grapalat" w:hAnsi="GHEA Grapalat" w:cs="Times Armenian"/>
          <w:sz w:val="20"/>
        </w:rPr>
        <w:t>գ</w:t>
      </w:r>
      <w:r w:rsidRPr="00025827">
        <w:rPr>
          <w:rFonts w:ascii="GHEA Grapalat" w:hAnsi="GHEA Grapalat" w:cs="Sylfaen"/>
          <w:sz w:val="20"/>
        </w:rPr>
        <w:t>ը</w:t>
      </w:r>
      <w:r w:rsidRPr="00025827">
        <w:rPr>
          <w:rFonts w:ascii="GHEA Grapalat" w:hAnsi="GHEA Grapalat" w:cs="Times Armenian"/>
          <w:sz w:val="20"/>
          <w:lang w:val="af-ZA"/>
        </w:rPr>
        <w:tab/>
        <w:t xml:space="preserve"> </w:t>
      </w:r>
    </w:p>
    <w:p w14:paraId="4A28ADCD" w14:textId="15A0797A" w:rsidR="00293A22" w:rsidRPr="00025827" w:rsidRDefault="00293A22" w:rsidP="00A10BAB">
      <w:pPr>
        <w:ind w:firstLine="1134"/>
        <w:jc w:val="both"/>
        <w:rPr>
          <w:rFonts w:ascii="GHEA Grapalat" w:hAnsi="GHEA Grapalat"/>
          <w:sz w:val="20"/>
          <w:lang w:val="af-ZA"/>
        </w:rPr>
      </w:pPr>
      <w:r w:rsidRPr="00025827">
        <w:rPr>
          <w:rFonts w:ascii="GHEA Grapalat" w:hAnsi="GHEA Grapalat"/>
          <w:sz w:val="20"/>
          <w:lang w:val="af-ZA"/>
        </w:rPr>
        <w:t xml:space="preserve">7. </w:t>
      </w:r>
      <w:r w:rsidRPr="00025827">
        <w:rPr>
          <w:rFonts w:ascii="GHEA Grapalat" w:hAnsi="GHEA Grapalat" w:cs="Sylfaen"/>
          <w:sz w:val="20"/>
        </w:rPr>
        <w:t>Հայտի</w:t>
      </w:r>
      <w:r w:rsidRPr="00025827">
        <w:rPr>
          <w:rFonts w:ascii="GHEA Grapalat" w:hAnsi="GHEA Grapalat" w:cs="Times Armenian"/>
          <w:sz w:val="20"/>
          <w:lang w:val="af-ZA"/>
        </w:rPr>
        <w:t xml:space="preserve"> </w:t>
      </w:r>
      <w:r w:rsidRPr="00025827">
        <w:rPr>
          <w:rFonts w:ascii="GHEA Grapalat" w:hAnsi="GHEA Grapalat" w:cs="Sylfaen"/>
          <w:sz w:val="20"/>
        </w:rPr>
        <w:t>ապահովումը</w:t>
      </w:r>
    </w:p>
    <w:p w14:paraId="2A7E9F01" w14:textId="77777777" w:rsidR="00A10BAB" w:rsidRPr="00025827" w:rsidRDefault="00A10BAB" w:rsidP="00A10BAB">
      <w:pPr>
        <w:ind w:firstLine="1134"/>
        <w:jc w:val="both"/>
        <w:rPr>
          <w:rFonts w:ascii="GHEA Grapalat" w:hAnsi="GHEA Grapalat" w:cs="Sylfaen"/>
          <w:sz w:val="20"/>
          <w:lang w:val="af-ZA"/>
        </w:rPr>
      </w:pPr>
      <w:r w:rsidRPr="00025827">
        <w:rPr>
          <w:rFonts w:ascii="GHEA Grapalat" w:hAnsi="GHEA Grapalat"/>
          <w:sz w:val="20"/>
          <w:lang w:val="af-ZA"/>
        </w:rPr>
        <w:t>8. Հ</w:t>
      </w:r>
      <w:r w:rsidRPr="00025827">
        <w:rPr>
          <w:rFonts w:ascii="GHEA Grapalat" w:hAnsi="GHEA Grapalat" w:cs="Sylfaen"/>
          <w:sz w:val="20"/>
        </w:rPr>
        <w:t>այտերի</w:t>
      </w:r>
      <w:r w:rsidRPr="00025827">
        <w:rPr>
          <w:rFonts w:ascii="GHEA Grapalat" w:hAnsi="GHEA Grapalat" w:cs="Sylfaen"/>
          <w:sz w:val="20"/>
          <w:lang w:val="af-ZA"/>
        </w:rPr>
        <w:t xml:space="preserve"> </w:t>
      </w:r>
      <w:r w:rsidRPr="00025827">
        <w:rPr>
          <w:rFonts w:ascii="GHEA Grapalat" w:hAnsi="GHEA Grapalat" w:cs="Sylfaen"/>
          <w:sz w:val="20"/>
        </w:rPr>
        <w:t>բացումը</w:t>
      </w:r>
      <w:r w:rsidRPr="00025827">
        <w:rPr>
          <w:rFonts w:ascii="GHEA Grapalat" w:hAnsi="GHEA Grapalat" w:cs="Sylfaen"/>
          <w:sz w:val="20"/>
          <w:lang w:val="af-ZA"/>
        </w:rPr>
        <w:t xml:space="preserve">, </w:t>
      </w:r>
      <w:r w:rsidRPr="00025827">
        <w:rPr>
          <w:rFonts w:ascii="GHEA Grapalat" w:hAnsi="GHEA Grapalat" w:cs="Sylfaen"/>
          <w:sz w:val="20"/>
        </w:rPr>
        <w:t>գնահատումը</w:t>
      </w:r>
      <w:r w:rsidRPr="00025827">
        <w:rPr>
          <w:rFonts w:ascii="GHEA Grapalat" w:hAnsi="GHEA Grapalat" w:cs="Sylfaen"/>
          <w:sz w:val="20"/>
          <w:lang w:val="af-ZA"/>
        </w:rPr>
        <w:t xml:space="preserve">  </w:t>
      </w:r>
      <w:r w:rsidRPr="00025827">
        <w:rPr>
          <w:rFonts w:ascii="GHEA Grapalat" w:hAnsi="GHEA Grapalat" w:cs="Sylfaen"/>
          <w:sz w:val="20"/>
        </w:rPr>
        <w:t>և</w:t>
      </w:r>
      <w:r w:rsidRPr="00025827">
        <w:rPr>
          <w:rFonts w:ascii="GHEA Grapalat" w:hAnsi="GHEA Grapalat" w:cs="Sylfaen"/>
          <w:sz w:val="20"/>
          <w:lang w:val="af-ZA"/>
        </w:rPr>
        <w:t xml:space="preserve"> </w:t>
      </w:r>
      <w:r w:rsidRPr="00025827">
        <w:rPr>
          <w:rFonts w:ascii="GHEA Grapalat" w:hAnsi="GHEA Grapalat" w:cs="Sylfaen"/>
          <w:sz w:val="20"/>
        </w:rPr>
        <w:t>արդյունքների</w:t>
      </w:r>
      <w:r w:rsidRPr="00025827">
        <w:rPr>
          <w:rFonts w:ascii="GHEA Grapalat" w:hAnsi="GHEA Grapalat" w:cs="Sylfaen"/>
          <w:sz w:val="20"/>
          <w:lang w:val="af-ZA"/>
        </w:rPr>
        <w:t xml:space="preserve"> </w:t>
      </w:r>
      <w:r w:rsidRPr="00025827">
        <w:rPr>
          <w:rFonts w:ascii="GHEA Grapalat" w:hAnsi="GHEA Grapalat" w:cs="Sylfaen"/>
          <w:sz w:val="20"/>
        </w:rPr>
        <w:t>ամփոփումը</w:t>
      </w:r>
      <w:r w:rsidRPr="00025827">
        <w:rPr>
          <w:rFonts w:ascii="GHEA Grapalat" w:hAnsi="GHEA Grapalat" w:cs="Sylfaen"/>
          <w:sz w:val="20"/>
          <w:lang w:val="af-ZA"/>
        </w:rPr>
        <w:tab/>
      </w:r>
    </w:p>
    <w:p w14:paraId="56A6B052" w14:textId="77777777" w:rsidR="00A10BAB" w:rsidRPr="00025827" w:rsidRDefault="00A10BAB" w:rsidP="00A10BAB">
      <w:pPr>
        <w:ind w:firstLine="1134"/>
        <w:jc w:val="both"/>
        <w:rPr>
          <w:rFonts w:ascii="GHEA Grapalat" w:hAnsi="GHEA Grapalat"/>
          <w:sz w:val="20"/>
          <w:lang w:val="af-ZA"/>
        </w:rPr>
      </w:pPr>
      <w:r w:rsidRPr="00025827">
        <w:rPr>
          <w:rFonts w:ascii="GHEA Grapalat" w:hAnsi="GHEA Grapalat"/>
          <w:sz w:val="20"/>
          <w:lang w:val="af-ZA"/>
        </w:rPr>
        <w:t xml:space="preserve">9. </w:t>
      </w:r>
      <w:r w:rsidRPr="00025827">
        <w:rPr>
          <w:rFonts w:ascii="GHEA Grapalat" w:hAnsi="GHEA Grapalat" w:cs="Sylfaen"/>
          <w:sz w:val="20"/>
        </w:rPr>
        <w:t>Պայմանա</w:t>
      </w:r>
      <w:r w:rsidRPr="00025827">
        <w:rPr>
          <w:rFonts w:ascii="GHEA Grapalat" w:hAnsi="GHEA Grapalat" w:cs="Times Armenian"/>
          <w:sz w:val="20"/>
        </w:rPr>
        <w:t>գ</w:t>
      </w:r>
      <w:r w:rsidRPr="00025827">
        <w:rPr>
          <w:rFonts w:ascii="GHEA Grapalat" w:hAnsi="GHEA Grapalat" w:cs="Sylfaen"/>
          <w:sz w:val="20"/>
        </w:rPr>
        <w:t>րի</w:t>
      </w:r>
      <w:r w:rsidRPr="00025827">
        <w:rPr>
          <w:rFonts w:ascii="GHEA Grapalat" w:hAnsi="GHEA Grapalat" w:cs="Times Armenian"/>
          <w:sz w:val="20"/>
          <w:lang w:val="af-ZA"/>
        </w:rPr>
        <w:t xml:space="preserve"> </w:t>
      </w:r>
      <w:r w:rsidRPr="00025827">
        <w:rPr>
          <w:rFonts w:ascii="GHEA Grapalat" w:hAnsi="GHEA Grapalat" w:cs="Sylfaen"/>
          <w:sz w:val="20"/>
        </w:rPr>
        <w:t>կնքումը</w:t>
      </w:r>
      <w:r w:rsidRPr="00025827">
        <w:rPr>
          <w:rFonts w:ascii="GHEA Grapalat" w:hAnsi="GHEA Grapalat" w:cs="Times Armenian"/>
          <w:sz w:val="20"/>
          <w:lang w:val="af-ZA"/>
        </w:rPr>
        <w:tab/>
      </w:r>
    </w:p>
    <w:p w14:paraId="53C71427" w14:textId="77777777" w:rsidR="00A10BAB" w:rsidRPr="00025827" w:rsidRDefault="00A10BAB" w:rsidP="00A10BAB">
      <w:pPr>
        <w:ind w:firstLine="1134"/>
        <w:jc w:val="both"/>
        <w:rPr>
          <w:rFonts w:ascii="GHEA Grapalat" w:hAnsi="GHEA Grapalat"/>
          <w:sz w:val="20"/>
          <w:lang w:val="af-ZA"/>
        </w:rPr>
      </w:pPr>
      <w:r w:rsidRPr="00025827">
        <w:rPr>
          <w:rFonts w:ascii="GHEA Grapalat" w:hAnsi="GHEA Grapalat"/>
          <w:sz w:val="20"/>
          <w:lang w:val="af-ZA"/>
        </w:rPr>
        <w:t xml:space="preserve">10. Որակավորման և </w:t>
      </w:r>
      <w:r w:rsidRPr="00025827">
        <w:rPr>
          <w:rFonts w:ascii="GHEA Grapalat" w:hAnsi="GHEA Grapalat" w:cs="Sylfaen"/>
          <w:sz w:val="20"/>
        </w:rPr>
        <w:t>պայմանա</w:t>
      </w:r>
      <w:r w:rsidRPr="00025827">
        <w:rPr>
          <w:rFonts w:ascii="GHEA Grapalat" w:hAnsi="GHEA Grapalat" w:cs="Times Armenian"/>
          <w:sz w:val="20"/>
        </w:rPr>
        <w:t>գ</w:t>
      </w:r>
      <w:r w:rsidRPr="00025827">
        <w:rPr>
          <w:rFonts w:ascii="GHEA Grapalat" w:hAnsi="GHEA Grapalat" w:cs="Sylfaen"/>
          <w:sz w:val="20"/>
        </w:rPr>
        <w:t>րի</w:t>
      </w:r>
      <w:r w:rsidRPr="00025827">
        <w:rPr>
          <w:rFonts w:ascii="GHEA Grapalat" w:hAnsi="GHEA Grapalat" w:cs="Times Armenian"/>
          <w:sz w:val="20"/>
          <w:lang w:val="af-ZA"/>
        </w:rPr>
        <w:t xml:space="preserve"> </w:t>
      </w:r>
      <w:r w:rsidRPr="00025827">
        <w:rPr>
          <w:rFonts w:ascii="GHEA Grapalat" w:hAnsi="GHEA Grapalat" w:cs="Sylfaen"/>
          <w:sz w:val="20"/>
        </w:rPr>
        <w:t>ապահովումները</w:t>
      </w:r>
      <w:r w:rsidRPr="00025827">
        <w:rPr>
          <w:rFonts w:ascii="GHEA Grapalat" w:hAnsi="GHEA Grapalat" w:cs="Times Armenian"/>
          <w:sz w:val="20"/>
          <w:lang w:val="af-ZA"/>
        </w:rPr>
        <w:tab/>
        <w:t xml:space="preserve"> </w:t>
      </w:r>
    </w:p>
    <w:p w14:paraId="175CF842" w14:textId="77777777" w:rsidR="00A10BAB" w:rsidRPr="00025827" w:rsidRDefault="00A10BAB" w:rsidP="00A10BAB">
      <w:pPr>
        <w:ind w:firstLine="1134"/>
        <w:jc w:val="both"/>
        <w:rPr>
          <w:rFonts w:ascii="GHEA Grapalat" w:hAnsi="GHEA Grapalat"/>
          <w:sz w:val="20"/>
          <w:lang w:val="af-ZA"/>
        </w:rPr>
      </w:pPr>
      <w:r w:rsidRPr="00025827">
        <w:rPr>
          <w:rFonts w:ascii="GHEA Grapalat" w:hAnsi="GHEA Grapalat"/>
          <w:sz w:val="20"/>
          <w:lang w:val="af-ZA"/>
        </w:rPr>
        <w:t xml:space="preserve">11. </w:t>
      </w:r>
      <w:r w:rsidRPr="00025827">
        <w:rPr>
          <w:rFonts w:ascii="GHEA Grapalat" w:hAnsi="GHEA Grapalat" w:cs="Sylfaen"/>
          <w:sz w:val="20"/>
        </w:rPr>
        <w:t>Ընթացակար</w:t>
      </w:r>
      <w:r w:rsidRPr="00025827">
        <w:rPr>
          <w:rFonts w:ascii="GHEA Grapalat" w:hAnsi="GHEA Grapalat" w:cs="Times Armenian"/>
          <w:sz w:val="20"/>
        </w:rPr>
        <w:t>գ</w:t>
      </w:r>
      <w:r w:rsidRPr="00025827">
        <w:rPr>
          <w:rFonts w:ascii="GHEA Grapalat" w:hAnsi="GHEA Grapalat" w:cs="Sylfaen"/>
          <w:sz w:val="20"/>
        </w:rPr>
        <w:t>ը</w:t>
      </w:r>
      <w:r w:rsidRPr="00025827">
        <w:rPr>
          <w:rFonts w:ascii="GHEA Grapalat" w:hAnsi="GHEA Grapalat" w:cs="Times Armenian"/>
          <w:sz w:val="20"/>
          <w:lang w:val="af-ZA"/>
        </w:rPr>
        <w:t xml:space="preserve"> </w:t>
      </w:r>
      <w:r w:rsidRPr="00025827">
        <w:rPr>
          <w:rFonts w:ascii="GHEA Grapalat" w:hAnsi="GHEA Grapalat" w:cs="Sylfaen"/>
          <w:sz w:val="20"/>
        </w:rPr>
        <w:t>չկայացած</w:t>
      </w:r>
      <w:r w:rsidRPr="00025827">
        <w:rPr>
          <w:rFonts w:ascii="GHEA Grapalat" w:hAnsi="GHEA Grapalat" w:cs="Times Armenian"/>
          <w:sz w:val="20"/>
          <w:lang w:val="af-ZA"/>
        </w:rPr>
        <w:t xml:space="preserve"> </w:t>
      </w:r>
      <w:r w:rsidRPr="00025827">
        <w:rPr>
          <w:rFonts w:ascii="GHEA Grapalat" w:hAnsi="GHEA Grapalat" w:cs="Sylfaen"/>
          <w:sz w:val="20"/>
        </w:rPr>
        <w:t>հայտարարելը</w:t>
      </w:r>
      <w:r w:rsidRPr="00025827">
        <w:rPr>
          <w:rFonts w:ascii="GHEA Grapalat" w:hAnsi="GHEA Grapalat" w:cs="Times Armenian"/>
          <w:sz w:val="20"/>
          <w:lang w:val="af-ZA"/>
        </w:rPr>
        <w:tab/>
        <w:t xml:space="preserve"> </w:t>
      </w:r>
    </w:p>
    <w:p w14:paraId="64ACB884" w14:textId="77777777" w:rsidR="00A10BAB" w:rsidRPr="00025827" w:rsidRDefault="00A10BAB" w:rsidP="00A10BAB">
      <w:pPr>
        <w:ind w:firstLine="1134"/>
        <w:jc w:val="both"/>
        <w:rPr>
          <w:rFonts w:ascii="GHEA Grapalat" w:hAnsi="GHEA Grapalat"/>
          <w:sz w:val="20"/>
          <w:lang w:val="af-ZA"/>
        </w:rPr>
      </w:pPr>
      <w:r w:rsidRPr="00025827">
        <w:rPr>
          <w:rFonts w:ascii="GHEA Grapalat" w:hAnsi="GHEA Grapalat"/>
          <w:sz w:val="20"/>
          <w:lang w:val="af-ZA"/>
        </w:rPr>
        <w:t xml:space="preserve">12. </w:t>
      </w:r>
      <w:r w:rsidRPr="00025827">
        <w:rPr>
          <w:rFonts w:ascii="GHEA Grapalat" w:hAnsi="GHEA Grapalat" w:cs="Sylfaen"/>
          <w:sz w:val="20"/>
        </w:rPr>
        <w:t>Գնման</w:t>
      </w:r>
      <w:r w:rsidRPr="00025827">
        <w:rPr>
          <w:rFonts w:ascii="GHEA Grapalat" w:hAnsi="GHEA Grapalat" w:cs="Times Armenian"/>
          <w:sz w:val="20"/>
          <w:lang w:val="af-ZA"/>
        </w:rPr>
        <w:t xml:space="preserve"> </w:t>
      </w:r>
      <w:r w:rsidRPr="00025827">
        <w:rPr>
          <w:rFonts w:ascii="GHEA Grapalat" w:hAnsi="GHEA Grapalat" w:cs="Times Armenian"/>
          <w:sz w:val="20"/>
        </w:rPr>
        <w:t>գ</w:t>
      </w:r>
      <w:r w:rsidRPr="00025827">
        <w:rPr>
          <w:rFonts w:ascii="GHEA Grapalat" w:hAnsi="GHEA Grapalat" w:cs="Sylfaen"/>
          <w:sz w:val="20"/>
        </w:rPr>
        <w:t>ործընթացի</w:t>
      </w:r>
      <w:r w:rsidRPr="00025827">
        <w:rPr>
          <w:rFonts w:ascii="GHEA Grapalat" w:hAnsi="GHEA Grapalat" w:cs="Times Armenian"/>
          <w:sz w:val="20"/>
          <w:lang w:val="af-ZA"/>
        </w:rPr>
        <w:t xml:space="preserve"> </w:t>
      </w:r>
      <w:r w:rsidRPr="00025827">
        <w:rPr>
          <w:rFonts w:ascii="GHEA Grapalat" w:hAnsi="GHEA Grapalat" w:cs="Sylfaen"/>
          <w:sz w:val="20"/>
        </w:rPr>
        <w:t>հետ</w:t>
      </w:r>
      <w:r w:rsidRPr="00025827">
        <w:rPr>
          <w:rFonts w:ascii="GHEA Grapalat" w:hAnsi="GHEA Grapalat" w:cs="Times Armenian"/>
          <w:sz w:val="20"/>
          <w:lang w:val="af-ZA"/>
        </w:rPr>
        <w:t xml:space="preserve"> </w:t>
      </w:r>
      <w:r w:rsidRPr="00025827">
        <w:rPr>
          <w:rFonts w:ascii="GHEA Grapalat" w:hAnsi="GHEA Grapalat" w:cs="Sylfaen"/>
          <w:sz w:val="20"/>
        </w:rPr>
        <w:t>կապված</w:t>
      </w:r>
      <w:r w:rsidRPr="00025827">
        <w:rPr>
          <w:rFonts w:ascii="GHEA Grapalat" w:hAnsi="GHEA Grapalat" w:cs="Times Armenian"/>
          <w:sz w:val="20"/>
          <w:lang w:val="af-ZA"/>
        </w:rPr>
        <w:t xml:space="preserve"> </w:t>
      </w:r>
      <w:r w:rsidRPr="00025827">
        <w:rPr>
          <w:rFonts w:ascii="GHEA Grapalat" w:hAnsi="GHEA Grapalat" w:cs="Times Armenian"/>
          <w:sz w:val="20"/>
        </w:rPr>
        <w:t>գ</w:t>
      </w:r>
      <w:r w:rsidRPr="00025827">
        <w:rPr>
          <w:rFonts w:ascii="GHEA Grapalat" w:hAnsi="GHEA Grapalat" w:cs="Sylfaen"/>
          <w:sz w:val="20"/>
        </w:rPr>
        <w:t>ործողությունները</w:t>
      </w:r>
      <w:r w:rsidRPr="00025827">
        <w:rPr>
          <w:rFonts w:ascii="GHEA Grapalat" w:hAnsi="GHEA Grapalat" w:cs="Times Armenian"/>
          <w:sz w:val="20"/>
          <w:lang w:val="af-ZA"/>
        </w:rPr>
        <w:t xml:space="preserve"> </w:t>
      </w:r>
      <w:r w:rsidRPr="00025827">
        <w:rPr>
          <w:rFonts w:ascii="GHEA Grapalat" w:hAnsi="GHEA Grapalat" w:cs="Sylfaen"/>
          <w:sz w:val="20"/>
        </w:rPr>
        <w:t>և</w:t>
      </w:r>
      <w:r w:rsidRPr="00025827">
        <w:rPr>
          <w:rFonts w:ascii="GHEA Grapalat" w:hAnsi="GHEA Grapalat" w:cs="Times Armenian"/>
          <w:sz w:val="20"/>
          <w:lang w:val="af-ZA"/>
        </w:rPr>
        <w:t xml:space="preserve"> (</w:t>
      </w:r>
      <w:r w:rsidRPr="00025827">
        <w:rPr>
          <w:rFonts w:ascii="GHEA Grapalat" w:hAnsi="GHEA Grapalat" w:cs="Sylfaen"/>
          <w:sz w:val="20"/>
        </w:rPr>
        <w:t>կամ</w:t>
      </w:r>
      <w:r w:rsidRPr="00025827">
        <w:rPr>
          <w:rFonts w:ascii="GHEA Grapalat" w:hAnsi="GHEA Grapalat" w:cs="Times Armenian"/>
          <w:sz w:val="20"/>
          <w:lang w:val="af-ZA"/>
        </w:rPr>
        <w:t xml:space="preserve">) </w:t>
      </w:r>
      <w:r w:rsidRPr="00025827">
        <w:rPr>
          <w:rFonts w:ascii="GHEA Grapalat" w:hAnsi="GHEA Grapalat" w:cs="Sylfaen"/>
          <w:sz w:val="20"/>
        </w:rPr>
        <w:t>ընդունված</w:t>
      </w:r>
      <w:r w:rsidRPr="00025827">
        <w:rPr>
          <w:rFonts w:ascii="GHEA Grapalat" w:hAnsi="GHEA Grapalat" w:cs="Times Armenian"/>
          <w:sz w:val="20"/>
          <w:lang w:val="af-ZA"/>
        </w:rPr>
        <w:t xml:space="preserve"> </w:t>
      </w:r>
      <w:r w:rsidRPr="00025827">
        <w:rPr>
          <w:rFonts w:ascii="GHEA Grapalat" w:hAnsi="GHEA Grapalat" w:cs="Sylfaen"/>
          <w:sz w:val="20"/>
        </w:rPr>
        <w:t>որոշումները</w:t>
      </w:r>
      <w:r w:rsidRPr="00025827">
        <w:rPr>
          <w:rFonts w:ascii="GHEA Grapalat" w:hAnsi="GHEA Grapalat" w:cs="Times Armenian"/>
          <w:sz w:val="20"/>
          <w:lang w:val="af-ZA"/>
        </w:rPr>
        <w:t xml:space="preserve"> </w:t>
      </w:r>
      <w:r w:rsidRPr="00025827">
        <w:rPr>
          <w:rFonts w:ascii="GHEA Grapalat" w:hAnsi="GHEA Grapalat" w:cs="Sylfaen"/>
          <w:sz w:val="20"/>
        </w:rPr>
        <w:t>բողոքարկելու</w:t>
      </w:r>
      <w:r w:rsidRPr="00025827">
        <w:rPr>
          <w:rFonts w:ascii="GHEA Grapalat" w:hAnsi="GHEA Grapalat" w:cs="Times Armenian"/>
          <w:sz w:val="20"/>
          <w:lang w:val="af-ZA"/>
        </w:rPr>
        <w:t xml:space="preserve"> </w:t>
      </w:r>
      <w:r w:rsidRPr="00025827">
        <w:rPr>
          <w:rFonts w:ascii="GHEA Grapalat" w:hAnsi="GHEA Grapalat" w:cs="Sylfaen"/>
          <w:sz w:val="20"/>
        </w:rPr>
        <w:t>մասնակցի</w:t>
      </w:r>
      <w:r w:rsidRPr="00025827">
        <w:rPr>
          <w:rFonts w:ascii="GHEA Grapalat" w:hAnsi="GHEA Grapalat" w:cs="Times Armenian"/>
          <w:sz w:val="20"/>
          <w:lang w:val="af-ZA"/>
        </w:rPr>
        <w:t xml:space="preserve"> </w:t>
      </w:r>
      <w:r w:rsidRPr="00025827">
        <w:rPr>
          <w:rFonts w:ascii="GHEA Grapalat" w:hAnsi="GHEA Grapalat" w:cs="Sylfaen"/>
          <w:sz w:val="20"/>
        </w:rPr>
        <w:t>իրավունքը</w:t>
      </w:r>
      <w:r w:rsidRPr="00025827">
        <w:rPr>
          <w:rFonts w:ascii="GHEA Grapalat" w:hAnsi="GHEA Grapalat" w:cs="Times Armenian"/>
          <w:sz w:val="20"/>
          <w:lang w:val="af-ZA"/>
        </w:rPr>
        <w:t xml:space="preserve"> </w:t>
      </w:r>
      <w:r w:rsidRPr="00025827">
        <w:rPr>
          <w:rFonts w:ascii="GHEA Grapalat" w:hAnsi="GHEA Grapalat" w:cs="Sylfaen"/>
          <w:sz w:val="20"/>
        </w:rPr>
        <w:t>և</w:t>
      </w:r>
      <w:r w:rsidRPr="00025827">
        <w:rPr>
          <w:rFonts w:ascii="GHEA Grapalat" w:hAnsi="GHEA Grapalat" w:cs="Times Armenian"/>
          <w:sz w:val="20"/>
          <w:lang w:val="af-ZA"/>
        </w:rPr>
        <w:t xml:space="preserve"> </w:t>
      </w:r>
      <w:r w:rsidRPr="00025827">
        <w:rPr>
          <w:rFonts w:ascii="GHEA Grapalat" w:hAnsi="GHEA Grapalat" w:cs="Sylfaen"/>
          <w:sz w:val="20"/>
        </w:rPr>
        <w:t>կար</w:t>
      </w:r>
      <w:r w:rsidRPr="00025827">
        <w:rPr>
          <w:rFonts w:ascii="GHEA Grapalat" w:hAnsi="GHEA Grapalat" w:cs="Times Armenian"/>
          <w:sz w:val="20"/>
        </w:rPr>
        <w:t>գ</w:t>
      </w:r>
      <w:r w:rsidRPr="00025827">
        <w:rPr>
          <w:rFonts w:ascii="GHEA Grapalat" w:hAnsi="GHEA Grapalat" w:cs="Sylfaen"/>
          <w:sz w:val="20"/>
        </w:rPr>
        <w:t>ը</w:t>
      </w:r>
      <w:r w:rsidRPr="00025827">
        <w:rPr>
          <w:rFonts w:ascii="GHEA Grapalat" w:hAnsi="GHEA Grapalat" w:cs="Times Armenian"/>
          <w:sz w:val="20"/>
          <w:lang w:val="af-ZA"/>
        </w:rPr>
        <w:tab/>
      </w:r>
    </w:p>
    <w:p w14:paraId="512F972A" w14:textId="77777777" w:rsidR="00A10BAB" w:rsidRPr="00025827" w:rsidRDefault="00A10BAB" w:rsidP="00A10BAB">
      <w:pPr>
        <w:ind w:firstLine="567"/>
        <w:jc w:val="both"/>
        <w:rPr>
          <w:rFonts w:ascii="GHEA Grapalat" w:hAnsi="GHEA Grapalat"/>
          <w:sz w:val="20"/>
          <w:lang w:val="af-ZA"/>
        </w:rPr>
      </w:pPr>
    </w:p>
    <w:p w14:paraId="29C6FFB9" w14:textId="77777777" w:rsidR="00A10BAB" w:rsidRPr="00025827" w:rsidRDefault="00A10BAB" w:rsidP="00A10BAB">
      <w:pPr>
        <w:ind w:firstLine="567"/>
        <w:jc w:val="both"/>
        <w:rPr>
          <w:rFonts w:ascii="GHEA Grapalat" w:hAnsi="GHEA Grapalat"/>
          <w:sz w:val="20"/>
          <w:lang w:val="af-ZA"/>
        </w:rPr>
      </w:pPr>
    </w:p>
    <w:p w14:paraId="524D3166" w14:textId="6E215C92" w:rsidR="00A10BAB" w:rsidRPr="00025827" w:rsidRDefault="00A10BAB" w:rsidP="00A10BAB">
      <w:pPr>
        <w:ind w:firstLine="567"/>
        <w:jc w:val="center"/>
        <w:rPr>
          <w:rFonts w:ascii="GHEA Grapalat" w:hAnsi="GHEA Grapalat"/>
          <w:b/>
          <w:sz w:val="20"/>
          <w:lang w:val="af-ZA"/>
        </w:rPr>
      </w:pPr>
      <w:r w:rsidRPr="00025827">
        <w:rPr>
          <w:rFonts w:ascii="GHEA Grapalat" w:hAnsi="GHEA Grapalat" w:cs="Sylfaen"/>
          <w:b/>
          <w:sz w:val="20"/>
        </w:rPr>
        <w:t>ՄԱՍ</w:t>
      </w:r>
      <w:r w:rsidRPr="00025827">
        <w:rPr>
          <w:rFonts w:ascii="GHEA Grapalat" w:hAnsi="GHEA Grapalat" w:cs="Times Armenian"/>
          <w:b/>
          <w:sz w:val="20"/>
          <w:lang w:val="af-ZA"/>
        </w:rPr>
        <w:t xml:space="preserve">  II.  </w:t>
      </w:r>
      <w:r w:rsidR="002B0934" w:rsidRPr="00025827">
        <w:rPr>
          <w:rFonts w:ascii="GHEA Grapalat" w:hAnsi="GHEA Grapalat" w:cs="Sylfaen"/>
          <w:b/>
          <w:sz w:val="20"/>
        </w:rPr>
        <w:t>ԲԱՑ</w:t>
      </w:r>
      <w:r w:rsidR="002B0934" w:rsidRPr="00025827">
        <w:rPr>
          <w:rFonts w:ascii="GHEA Grapalat" w:hAnsi="GHEA Grapalat" w:cs="Sylfaen"/>
          <w:b/>
          <w:sz w:val="20"/>
          <w:lang w:val="af-ZA"/>
        </w:rPr>
        <w:t xml:space="preserve"> </w:t>
      </w:r>
      <w:r w:rsidR="002B0934" w:rsidRPr="00025827">
        <w:rPr>
          <w:rFonts w:ascii="GHEA Grapalat" w:hAnsi="GHEA Grapalat" w:cs="Sylfaen"/>
          <w:b/>
          <w:sz w:val="20"/>
        </w:rPr>
        <w:t>ՄՐՑՈՒՅԹԻ</w:t>
      </w:r>
      <w:r w:rsidRPr="00025827">
        <w:rPr>
          <w:rFonts w:ascii="GHEA Grapalat" w:hAnsi="GHEA Grapalat" w:cs="Times Armenian"/>
          <w:b/>
          <w:sz w:val="20"/>
          <w:lang w:val="af-ZA"/>
        </w:rPr>
        <w:t xml:space="preserve">  </w:t>
      </w:r>
      <w:r w:rsidRPr="00025827">
        <w:rPr>
          <w:rFonts w:ascii="GHEA Grapalat" w:hAnsi="GHEA Grapalat" w:cs="Sylfaen"/>
          <w:b/>
          <w:sz w:val="20"/>
        </w:rPr>
        <w:t>ՀԱՅՏԸ</w:t>
      </w:r>
      <w:r w:rsidRPr="00025827">
        <w:rPr>
          <w:rFonts w:ascii="GHEA Grapalat" w:hAnsi="GHEA Grapalat" w:cs="Times Armenian"/>
          <w:b/>
          <w:sz w:val="20"/>
          <w:lang w:val="af-ZA"/>
        </w:rPr>
        <w:t xml:space="preserve">  </w:t>
      </w:r>
      <w:r w:rsidRPr="00025827">
        <w:rPr>
          <w:rFonts w:ascii="GHEA Grapalat" w:hAnsi="GHEA Grapalat" w:cs="Sylfaen"/>
          <w:b/>
          <w:sz w:val="20"/>
        </w:rPr>
        <w:t>ՊԱՏՐԱՍՏԵԼՈՒ</w:t>
      </w:r>
      <w:r w:rsidRPr="00025827">
        <w:rPr>
          <w:rFonts w:ascii="GHEA Grapalat" w:hAnsi="GHEA Grapalat" w:cs="Times Armenian"/>
          <w:b/>
          <w:sz w:val="20"/>
          <w:lang w:val="af-ZA"/>
        </w:rPr>
        <w:t xml:space="preserve">  </w:t>
      </w:r>
      <w:r w:rsidRPr="00025827">
        <w:rPr>
          <w:rFonts w:ascii="GHEA Grapalat" w:hAnsi="GHEA Grapalat" w:cs="Sylfaen"/>
          <w:b/>
          <w:sz w:val="20"/>
        </w:rPr>
        <w:t>ՀՐԱՀԱՆԳ</w:t>
      </w:r>
    </w:p>
    <w:p w14:paraId="766D040C" w14:textId="77777777" w:rsidR="00A10BAB" w:rsidRPr="00025827" w:rsidRDefault="00A10BAB" w:rsidP="00A10BAB">
      <w:pPr>
        <w:ind w:firstLine="567"/>
        <w:jc w:val="both"/>
        <w:rPr>
          <w:rFonts w:ascii="GHEA Grapalat" w:hAnsi="GHEA Grapalat"/>
          <w:sz w:val="20"/>
          <w:lang w:val="af-ZA"/>
        </w:rPr>
      </w:pPr>
    </w:p>
    <w:p w14:paraId="4F413313" w14:textId="77777777" w:rsidR="00A10BAB" w:rsidRPr="00025827" w:rsidRDefault="00A10BAB" w:rsidP="00A10BAB">
      <w:pPr>
        <w:ind w:firstLine="1134"/>
        <w:jc w:val="both"/>
        <w:rPr>
          <w:rFonts w:ascii="GHEA Grapalat" w:hAnsi="GHEA Grapalat"/>
          <w:sz w:val="20"/>
          <w:lang w:val="af-ZA"/>
        </w:rPr>
      </w:pPr>
      <w:r w:rsidRPr="00025827">
        <w:rPr>
          <w:rFonts w:ascii="GHEA Grapalat" w:hAnsi="GHEA Grapalat"/>
          <w:sz w:val="20"/>
          <w:lang w:val="af-ZA"/>
        </w:rPr>
        <w:t>1.</w:t>
      </w:r>
      <w:r w:rsidRPr="00025827">
        <w:rPr>
          <w:rFonts w:ascii="GHEA Grapalat" w:hAnsi="GHEA Grapalat"/>
          <w:sz w:val="20"/>
          <w:lang w:val="af-ZA"/>
        </w:rPr>
        <w:tab/>
      </w:r>
      <w:r w:rsidRPr="00025827">
        <w:rPr>
          <w:rFonts w:ascii="GHEA Grapalat" w:hAnsi="GHEA Grapalat" w:cs="Sylfaen"/>
          <w:sz w:val="20"/>
        </w:rPr>
        <w:t>Ընդհանուր</w:t>
      </w:r>
      <w:r w:rsidRPr="00025827">
        <w:rPr>
          <w:rFonts w:ascii="GHEA Grapalat" w:hAnsi="GHEA Grapalat" w:cs="Times Armenian"/>
          <w:sz w:val="20"/>
          <w:lang w:val="af-ZA"/>
        </w:rPr>
        <w:t xml:space="preserve">  </w:t>
      </w:r>
      <w:r w:rsidRPr="00025827">
        <w:rPr>
          <w:rFonts w:ascii="GHEA Grapalat" w:hAnsi="GHEA Grapalat" w:cs="Sylfaen"/>
          <w:sz w:val="20"/>
        </w:rPr>
        <w:t>դրույթներ</w:t>
      </w:r>
      <w:r w:rsidRPr="00025827">
        <w:rPr>
          <w:rFonts w:ascii="GHEA Grapalat" w:hAnsi="GHEA Grapalat" w:cs="Times Armenian"/>
          <w:sz w:val="20"/>
          <w:lang w:val="af-ZA"/>
        </w:rPr>
        <w:tab/>
      </w:r>
    </w:p>
    <w:p w14:paraId="13513D57" w14:textId="77777777" w:rsidR="00A10BAB" w:rsidRPr="00025827" w:rsidRDefault="00A10BAB" w:rsidP="00A10BAB">
      <w:pPr>
        <w:ind w:firstLine="1134"/>
        <w:jc w:val="both"/>
        <w:rPr>
          <w:rFonts w:ascii="GHEA Grapalat" w:hAnsi="GHEA Grapalat"/>
          <w:sz w:val="20"/>
          <w:lang w:val="af-ZA"/>
        </w:rPr>
      </w:pPr>
      <w:r w:rsidRPr="00025827">
        <w:rPr>
          <w:rFonts w:ascii="GHEA Grapalat" w:hAnsi="GHEA Grapalat"/>
          <w:sz w:val="20"/>
          <w:lang w:val="af-ZA"/>
        </w:rPr>
        <w:t>2.</w:t>
      </w:r>
      <w:r w:rsidRPr="00025827">
        <w:rPr>
          <w:rFonts w:ascii="GHEA Grapalat" w:hAnsi="GHEA Grapalat"/>
          <w:sz w:val="20"/>
          <w:lang w:val="af-ZA"/>
        </w:rPr>
        <w:tab/>
      </w:r>
      <w:r w:rsidRPr="00025827">
        <w:rPr>
          <w:rFonts w:ascii="GHEA Grapalat" w:hAnsi="GHEA Grapalat" w:cs="Sylfaen"/>
          <w:sz w:val="20"/>
        </w:rPr>
        <w:t>Ընթացակար</w:t>
      </w:r>
      <w:r w:rsidRPr="00025827">
        <w:rPr>
          <w:rFonts w:ascii="GHEA Grapalat" w:hAnsi="GHEA Grapalat" w:cs="Times Armenian"/>
          <w:sz w:val="20"/>
        </w:rPr>
        <w:t>գ</w:t>
      </w:r>
      <w:r w:rsidRPr="00025827">
        <w:rPr>
          <w:rFonts w:ascii="GHEA Grapalat" w:hAnsi="GHEA Grapalat" w:cs="Sylfaen"/>
          <w:sz w:val="20"/>
        </w:rPr>
        <w:t>ի</w:t>
      </w:r>
      <w:r w:rsidRPr="00025827">
        <w:rPr>
          <w:rFonts w:ascii="GHEA Grapalat" w:hAnsi="GHEA Grapalat" w:cs="Times Armenian"/>
          <w:sz w:val="20"/>
          <w:lang w:val="af-ZA"/>
        </w:rPr>
        <w:t xml:space="preserve"> </w:t>
      </w:r>
      <w:r w:rsidRPr="00025827">
        <w:rPr>
          <w:rFonts w:ascii="GHEA Grapalat" w:hAnsi="GHEA Grapalat" w:cs="Sylfaen"/>
          <w:sz w:val="20"/>
        </w:rPr>
        <w:t>հայտը</w:t>
      </w:r>
      <w:r w:rsidRPr="00025827">
        <w:rPr>
          <w:rFonts w:ascii="GHEA Grapalat" w:hAnsi="GHEA Grapalat" w:cs="Times Armenian"/>
          <w:sz w:val="20"/>
          <w:lang w:val="af-ZA"/>
        </w:rPr>
        <w:tab/>
      </w:r>
    </w:p>
    <w:p w14:paraId="2EAAF97D" w14:textId="77777777" w:rsidR="00A10BAB" w:rsidRPr="00025827" w:rsidRDefault="00A10BAB" w:rsidP="00A10BAB">
      <w:pPr>
        <w:ind w:firstLine="1134"/>
        <w:jc w:val="both"/>
        <w:rPr>
          <w:rFonts w:ascii="GHEA Grapalat" w:hAnsi="GHEA Grapalat" w:cs="Times Armenian"/>
          <w:sz w:val="20"/>
          <w:lang w:val="af-ZA"/>
        </w:rPr>
      </w:pPr>
      <w:r w:rsidRPr="00025827">
        <w:rPr>
          <w:rFonts w:ascii="GHEA Grapalat" w:hAnsi="GHEA Grapalat"/>
          <w:sz w:val="20"/>
          <w:lang w:val="af-ZA"/>
        </w:rPr>
        <w:t>3.</w:t>
      </w:r>
      <w:r w:rsidRPr="00025827">
        <w:rPr>
          <w:rFonts w:ascii="GHEA Grapalat" w:hAnsi="GHEA Grapalat"/>
          <w:sz w:val="20"/>
          <w:lang w:val="af-ZA"/>
        </w:rPr>
        <w:tab/>
      </w:r>
      <w:r w:rsidRPr="00025827">
        <w:rPr>
          <w:rFonts w:ascii="GHEA Grapalat" w:hAnsi="GHEA Grapalat" w:cs="Sylfaen"/>
          <w:sz w:val="20"/>
        </w:rPr>
        <w:t>Հավելվածներ</w:t>
      </w:r>
      <w:r w:rsidRPr="00025827">
        <w:rPr>
          <w:rFonts w:ascii="GHEA Grapalat" w:hAnsi="GHEA Grapalat" w:cs="Times Armenian"/>
          <w:sz w:val="20"/>
          <w:lang w:val="af-ZA"/>
        </w:rPr>
        <w:t xml:space="preserve"> 1-6</w:t>
      </w:r>
      <w:r w:rsidRPr="00025827">
        <w:rPr>
          <w:rFonts w:ascii="GHEA Grapalat" w:hAnsi="GHEA Grapalat" w:cs="Times Armenian"/>
          <w:sz w:val="20"/>
          <w:lang w:val="af-ZA"/>
        </w:rPr>
        <w:tab/>
      </w:r>
    </w:p>
    <w:p w14:paraId="703203CD" w14:textId="77777777" w:rsidR="00A10BAB" w:rsidRPr="00025827" w:rsidRDefault="00A10BAB" w:rsidP="00A10BAB">
      <w:pPr>
        <w:ind w:firstLine="1134"/>
        <w:jc w:val="both"/>
        <w:rPr>
          <w:rFonts w:ascii="GHEA Grapalat" w:hAnsi="GHEA Grapalat" w:cs="Times Armenian"/>
          <w:sz w:val="20"/>
          <w:lang w:val="af-ZA"/>
        </w:rPr>
      </w:pPr>
    </w:p>
    <w:p w14:paraId="49C8D60B" w14:textId="77777777" w:rsidR="00A10BAB" w:rsidRPr="00025827" w:rsidRDefault="00A10BAB" w:rsidP="00A10BAB">
      <w:pPr>
        <w:ind w:firstLine="1134"/>
        <w:jc w:val="both"/>
        <w:rPr>
          <w:rFonts w:ascii="GHEA Grapalat" w:hAnsi="GHEA Grapalat" w:cs="Times Armenian"/>
          <w:sz w:val="20"/>
          <w:lang w:val="af-ZA"/>
        </w:rPr>
      </w:pPr>
    </w:p>
    <w:p w14:paraId="38C84687" w14:textId="77777777" w:rsidR="00A10BAB" w:rsidRPr="00025827" w:rsidRDefault="00A10BAB" w:rsidP="00A10BAB">
      <w:pPr>
        <w:ind w:firstLine="1134"/>
        <w:jc w:val="both"/>
        <w:rPr>
          <w:rFonts w:ascii="GHEA Grapalat" w:hAnsi="GHEA Grapalat" w:cs="Times Armenian"/>
          <w:sz w:val="20"/>
          <w:lang w:val="af-ZA"/>
        </w:rPr>
      </w:pPr>
    </w:p>
    <w:p w14:paraId="76467D69" w14:textId="77777777" w:rsidR="00A10BAB" w:rsidRPr="00025827" w:rsidRDefault="00A10BAB" w:rsidP="00A10BAB">
      <w:pPr>
        <w:ind w:firstLine="1134"/>
        <w:jc w:val="both"/>
        <w:rPr>
          <w:rFonts w:ascii="GHEA Grapalat" w:hAnsi="GHEA Grapalat" w:cs="Times Armenian"/>
          <w:sz w:val="20"/>
          <w:lang w:val="af-ZA"/>
        </w:rPr>
      </w:pPr>
    </w:p>
    <w:p w14:paraId="09461338" w14:textId="77777777" w:rsidR="00A10BAB" w:rsidRPr="00025827" w:rsidRDefault="00A10BAB" w:rsidP="00A10BAB">
      <w:pPr>
        <w:ind w:firstLine="1134"/>
        <w:jc w:val="both"/>
        <w:rPr>
          <w:rFonts w:ascii="GHEA Grapalat" w:hAnsi="GHEA Grapalat" w:cs="Times Armenian"/>
          <w:sz w:val="20"/>
          <w:lang w:val="af-ZA"/>
        </w:rPr>
      </w:pPr>
    </w:p>
    <w:p w14:paraId="605BF860" w14:textId="77777777" w:rsidR="00A10BAB" w:rsidRPr="00025827" w:rsidRDefault="00A10BAB" w:rsidP="00A10BAB">
      <w:pPr>
        <w:ind w:firstLine="1134"/>
        <w:jc w:val="both"/>
        <w:rPr>
          <w:rFonts w:ascii="GHEA Grapalat" w:hAnsi="GHEA Grapalat" w:cs="Times Armenian"/>
          <w:sz w:val="20"/>
          <w:lang w:val="af-ZA"/>
        </w:rPr>
      </w:pPr>
      <w:r w:rsidRPr="00025827">
        <w:rPr>
          <w:rFonts w:ascii="GHEA Grapalat" w:hAnsi="GHEA Grapalat" w:cs="Times Armenian"/>
          <w:sz w:val="20"/>
          <w:lang w:val="af-ZA"/>
        </w:rPr>
        <w:t xml:space="preserve"> </w:t>
      </w:r>
      <w:r w:rsidRPr="00025827">
        <w:rPr>
          <w:rFonts w:ascii="GHEA Grapalat" w:hAnsi="GHEA Grapalat" w:cs="Times Armenian"/>
          <w:sz w:val="20"/>
          <w:lang w:val="af-ZA"/>
        </w:rPr>
        <w:br w:type="page"/>
      </w:r>
      <w:r w:rsidRPr="00025827">
        <w:rPr>
          <w:rFonts w:ascii="GHEA Grapalat" w:hAnsi="GHEA Grapalat" w:cs="Times Armenian"/>
          <w:sz w:val="20"/>
          <w:lang w:val="af-ZA"/>
        </w:rPr>
        <w:lastRenderedPageBreak/>
        <w:tab/>
      </w:r>
    </w:p>
    <w:p w14:paraId="43545B15" w14:textId="1D6ED0E2" w:rsidR="00A10BAB" w:rsidRPr="00025827" w:rsidRDefault="00A10BAB" w:rsidP="00A10BAB">
      <w:pPr>
        <w:jc w:val="both"/>
        <w:rPr>
          <w:rFonts w:ascii="GHEA Grapalat" w:hAnsi="GHEA Grapalat"/>
          <w:sz w:val="20"/>
          <w:lang w:val="af-ZA"/>
        </w:rPr>
      </w:pPr>
      <w:r w:rsidRPr="00025827">
        <w:rPr>
          <w:rFonts w:ascii="GHEA Grapalat" w:hAnsi="GHEA Grapalat"/>
          <w:sz w:val="20"/>
          <w:lang w:val="af-ZA"/>
        </w:rPr>
        <w:t xml:space="preserve">          </w:t>
      </w:r>
      <w:r w:rsidRPr="00025827">
        <w:rPr>
          <w:rFonts w:ascii="GHEA Grapalat" w:hAnsi="GHEA Grapalat" w:cs="Sylfaen"/>
          <w:sz w:val="20"/>
        </w:rPr>
        <w:t>Սույն</w:t>
      </w:r>
      <w:r w:rsidRPr="00025827">
        <w:rPr>
          <w:rFonts w:ascii="GHEA Grapalat" w:hAnsi="GHEA Grapalat" w:cs="Times Armenian"/>
          <w:sz w:val="20"/>
          <w:lang w:val="af-ZA"/>
        </w:rPr>
        <w:t xml:space="preserve"> </w:t>
      </w:r>
      <w:r w:rsidRPr="00025827">
        <w:rPr>
          <w:rFonts w:ascii="GHEA Grapalat" w:hAnsi="GHEA Grapalat" w:cs="Sylfaen"/>
          <w:sz w:val="20"/>
        </w:rPr>
        <w:t>հրավերը</w:t>
      </w:r>
      <w:r w:rsidRPr="00025827">
        <w:rPr>
          <w:rFonts w:ascii="GHEA Grapalat" w:hAnsi="GHEA Grapalat" w:cs="Times Armenian"/>
          <w:sz w:val="20"/>
          <w:lang w:val="af-ZA"/>
        </w:rPr>
        <w:t xml:space="preserve"> </w:t>
      </w:r>
      <w:r w:rsidRPr="00025827">
        <w:rPr>
          <w:rFonts w:ascii="GHEA Grapalat" w:hAnsi="GHEA Grapalat" w:cs="Sylfaen"/>
          <w:sz w:val="20"/>
        </w:rPr>
        <w:t>տրամադրվում</w:t>
      </w:r>
      <w:r w:rsidRPr="00025827">
        <w:rPr>
          <w:rFonts w:ascii="GHEA Grapalat" w:hAnsi="GHEA Grapalat" w:cs="Times Armenian"/>
          <w:sz w:val="20"/>
          <w:lang w:val="af-ZA"/>
        </w:rPr>
        <w:t xml:space="preserve"> </w:t>
      </w:r>
      <w:r w:rsidRPr="00025827">
        <w:rPr>
          <w:rFonts w:ascii="GHEA Grapalat" w:hAnsi="GHEA Grapalat" w:cs="Sylfaen"/>
          <w:sz w:val="20"/>
        </w:rPr>
        <w:t>է</w:t>
      </w:r>
      <w:r w:rsidRPr="00025827">
        <w:rPr>
          <w:rFonts w:ascii="GHEA Grapalat" w:hAnsi="GHEA Grapalat" w:cs="Times Armenian"/>
          <w:sz w:val="20"/>
          <w:lang w:val="af-ZA"/>
        </w:rPr>
        <w:t xml:space="preserve"> </w:t>
      </w:r>
      <w:r w:rsidRPr="00025827">
        <w:rPr>
          <w:rFonts w:ascii="GHEA Grapalat" w:hAnsi="GHEA Grapalat" w:cs="Sylfaen"/>
          <w:sz w:val="20"/>
        </w:rPr>
        <w:t>ի</w:t>
      </w:r>
      <w:r w:rsidRPr="00025827">
        <w:rPr>
          <w:rFonts w:ascii="GHEA Grapalat" w:hAnsi="GHEA Grapalat" w:cs="Times Armenian"/>
          <w:sz w:val="20"/>
          <w:lang w:val="af-ZA"/>
        </w:rPr>
        <w:t xml:space="preserve"> </w:t>
      </w:r>
      <w:r w:rsidRPr="00025827">
        <w:rPr>
          <w:rFonts w:ascii="GHEA Grapalat" w:hAnsi="GHEA Grapalat" w:cs="Sylfaen"/>
          <w:sz w:val="20"/>
        </w:rPr>
        <w:t>լրումն</w:t>
      </w:r>
      <w:r w:rsidRPr="00025827">
        <w:rPr>
          <w:rFonts w:ascii="GHEA Grapalat" w:hAnsi="GHEA Grapalat"/>
          <w:sz w:val="20"/>
          <w:lang w:val="af-ZA"/>
        </w:rPr>
        <w:t xml:space="preserve"> </w:t>
      </w:r>
      <w:r w:rsidR="007A3181" w:rsidRPr="00025827">
        <w:rPr>
          <w:rFonts w:ascii="GHEA Grapalat" w:hAnsi="GHEA Grapalat" w:cs="Times Armenian"/>
          <w:sz w:val="20"/>
          <w:lang w:val="af-ZA"/>
        </w:rPr>
        <w:t>ՀՀՔԿ-ԲՄԽԾՁԲ-25/25</w:t>
      </w:r>
      <w:r w:rsidRPr="00025827">
        <w:rPr>
          <w:rFonts w:ascii="GHEA Grapalat" w:hAnsi="GHEA Grapalat" w:cs="Times Armenian"/>
          <w:sz w:val="20"/>
          <w:lang w:val="af-ZA"/>
        </w:rPr>
        <w:t xml:space="preserve"> </w:t>
      </w:r>
      <w:r w:rsidRPr="00025827">
        <w:rPr>
          <w:rFonts w:ascii="GHEA Grapalat" w:hAnsi="GHEA Grapalat" w:cs="Sylfaen"/>
          <w:sz w:val="20"/>
        </w:rPr>
        <w:t>ծածկա</w:t>
      </w:r>
      <w:r w:rsidRPr="00025827">
        <w:rPr>
          <w:rFonts w:ascii="GHEA Grapalat" w:hAnsi="GHEA Grapalat" w:cs="Times Armenian"/>
          <w:sz w:val="20"/>
        </w:rPr>
        <w:t>գ</w:t>
      </w:r>
      <w:r w:rsidRPr="00025827">
        <w:rPr>
          <w:rFonts w:ascii="GHEA Grapalat" w:hAnsi="GHEA Grapalat" w:cs="Sylfaen"/>
          <w:sz w:val="20"/>
        </w:rPr>
        <w:t>րով</w:t>
      </w:r>
      <w:r w:rsidRPr="00025827">
        <w:rPr>
          <w:rFonts w:ascii="GHEA Grapalat" w:hAnsi="GHEA Grapalat"/>
          <w:sz w:val="20"/>
          <w:lang w:val="af-ZA"/>
        </w:rPr>
        <w:t xml:space="preserve"> </w:t>
      </w:r>
      <w:r w:rsidRPr="00025827">
        <w:rPr>
          <w:rFonts w:ascii="GHEA Grapalat" w:hAnsi="GHEA Grapalat" w:cs="Sylfaen"/>
          <w:sz w:val="20"/>
        </w:rPr>
        <w:t>անցկացվող</w:t>
      </w:r>
      <w:r w:rsidRPr="00025827">
        <w:rPr>
          <w:rFonts w:ascii="GHEA Grapalat" w:hAnsi="GHEA Grapalat" w:cs="Times Armenian"/>
          <w:sz w:val="20"/>
          <w:lang w:val="af-ZA"/>
        </w:rPr>
        <w:t xml:space="preserve"> </w:t>
      </w:r>
      <w:r w:rsidR="002B0934" w:rsidRPr="00025827">
        <w:rPr>
          <w:rFonts w:ascii="GHEA Grapalat" w:hAnsi="GHEA Grapalat" w:cs="Sylfaen"/>
          <w:sz w:val="20"/>
        </w:rPr>
        <w:t>բաց</w:t>
      </w:r>
      <w:r w:rsidR="002B0934" w:rsidRPr="00025827">
        <w:rPr>
          <w:rFonts w:ascii="GHEA Grapalat" w:hAnsi="GHEA Grapalat" w:cs="Sylfaen"/>
          <w:sz w:val="20"/>
          <w:lang w:val="af-ZA"/>
        </w:rPr>
        <w:t xml:space="preserve"> </w:t>
      </w:r>
      <w:r w:rsidR="002B0934" w:rsidRPr="00025827">
        <w:rPr>
          <w:rFonts w:ascii="GHEA Grapalat" w:hAnsi="GHEA Grapalat" w:cs="Sylfaen"/>
          <w:sz w:val="20"/>
        </w:rPr>
        <w:t>մրցույթի</w:t>
      </w:r>
      <w:r w:rsidRPr="00025827">
        <w:rPr>
          <w:rFonts w:ascii="GHEA Grapalat" w:hAnsi="GHEA Grapalat" w:cs="Times Armenian"/>
          <w:sz w:val="20"/>
          <w:lang w:val="af-ZA"/>
        </w:rPr>
        <w:t xml:space="preserve"> (</w:t>
      </w:r>
      <w:r w:rsidRPr="00025827">
        <w:rPr>
          <w:rFonts w:ascii="GHEA Grapalat" w:hAnsi="GHEA Grapalat" w:cs="Sylfaen"/>
          <w:sz w:val="20"/>
        </w:rPr>
        <w:t>այսուհետև</w:t>
      </w:r>
      <w:r w:rsidRPr="00025827">
        <w:rPr>
          <w:rFonts w:ascii="GHEA Grapalat" w:hAnsi="GHEA Grapalat" w:cs="Times Armenian"/>
          <w:sz w:val="20"/>
          <w:lang w:val="af-ZA"/>
        </w:rPr>
        <w:t xml:space="preserve">` </w:t>
      </w:r>
      <w:r w:rsidRPr="00025827">
        <w:rPr>
          <w:rFonts w:ascii="GHEA Grapalat" w:hAnsi="GHEA Grapalat" w:cs="Sylfaen"/>
          <w:sz w:val="20"/>
        </w:rPr>
        <w:t>ընթացակար</w:t>
      </w:r>
      <w:r w:rsidRPr="00025827">
        <w:rPr>
          <w:rFonts w:ascii="GHEA Grapalat" w:hAnsi="GHEA Grapalat" w:cs="Times Armenian"/>
          <w:sz w:val="20"/>
        </w:rPr>
        <w:t>գ</w:t>
      </w:r>
      <w:r w:rsidRPr="00025827">
        <w:rPr>
          <w:rFonts w:ascii="GHEA Grapalat" w:hAnsi="GHEA Grapalat" w:cs="Times Armenian"/>
          <w:sz w:val="20"/>
          <w:lang w:val="af-ZA"/>
        </w:rPr>
        <w:t xml:space="preserve">) </w:t>
      </w:r>
      <w:r w:rsidRPr="00025827">
        <w:rPr>
          <w:rFonts w:ascii="GHEA Grapalat" w:hAnsi="GHEA Grapalat" w:cs="Sylfaen"/>
          <w:sz w:val="20"/>
        </w:rPr>
        <w:t>հայտարարության</w:t>
      </w:r>
      <w:r w:rsidRPr="00025827">
        <w:rPr>
          <w:rFonts w:ascii="GHEA Grapalat" w:hAnsi="GHEA Grapalat" w:cs="Times Armenian"/>
          <w:sz w:val="20"/>
          <w:lang w:val="af-ZA"/>
        </w:rPr>
        <w:t>։</w:t>
      </w:r>
    </w:p>
    <w:p w14:paraId="1637172A" w14:textId="315C4992" w:rsidR="00A10BAB" w:rsidRPr="00025827" w:rsidRDefault="00A10BAB" w:rsidP="00A10BAB">
      <w:pPr>
        <w:ind w:firstLine="567"/>
        <w:jc w:val="both"/>
        <w:rPr>
          <w:rFonts w:ascii="GHEA Grapalat" w:hAnsi="GHEA Grapalat"/>
          <w:sz w:val="20"/>
          <w:lang w:val="af-ZA"/>
        </w:rPr>
      </w:pPr>
      <w:r w:rsidRPr="00025827">
        <w:rPr>
          <w:rFonts w:ascii="GHEA Grapalat" w:hAnsi="GHEA Grapalat" w:cs="Sylfaen"/>
          <w:sz w:val="20"/>
        </w:rPr>
        <w:t>Սույն</w:t>
      </w:r>
      <w:r w:rsidRPr="00025827">
        <w:rPr>
          <w:rFonts w:ascii="GHEA Grapalat" w:hAnsi="GHEA Grapalat" w:cs="Times Armenian"/>
          <w:sz w:val="20"/>
          <w:lang w:val="af-ZA"/>
        </w:rPr>
        <w:t xml:space="preserve"> </w:t>
      </w:r>
      <w:r w:rsidRPr="00025827">
        <w:rPr>
          <w:rFonts w:ascii="GHEA Grapalat" w:hAnsi="GHEA Grapalat" w:cs="Sylfaen"/>
          <w:sz w:val="20"/>
        </w:rPr>
        <w:t>հրավերը</w:t>
      </w:r>
      <w:r w:rsidRPr="00025827">
        <w:rPr>
          <w:rFonts w:ascii="GHEA Grapalat" w:hAnsi="GHEA Grapalat" w:cs="Times Armenian"/>
          <w:sz w:val="20"/>
          <w:lang w:val="af-ZA"/>
        </w:rPr>
        <w:t xml:space="preserve"> </w:t>
      </w:r>
      <w:r w:rsidRPr="00025827">
        <w:rPr>
          <w:rFonts w:ascii="GHEA Grapalat" w:hAnsi="GHEA Grapalat" w:cs="Sylfaen"/>
          <w:sz w:val="20"/>
        </w:rPr>
        <w:t>կազմվել</w:t>
      </w:r>
      <w:r w:rsidRPr="00025827">
        <w:rPr>
          <w:rFonts w:ascii="GHEA Grapalat" w:hAnsi="GHEA Grapalat" w:cs="Times Armenian"/>
          <w:sz w:val="20"/>
          <w:lang w:val="af-ZA"/>
        </w:rPr>
        <w:t xml:space="preserve"> </w:t>
      </w:r>
      <w:r w:rsidRPr="00025827">
        <w:rPr>
          <w:rFonts w:ascii="GHEA Grapalat" w:hAnsi="GHEA Grapalat" w:cs="Sylfaen"/>
          <w:sz w:val="20"/>
        </w:rPr>
        <w:t>է</w:t>
      </w:r>
      <w:r w:rsidRPr="00025827">
        <w:rPr>
          <w:rFonts w:ascii="GHEA Grapalat" w:hAnsi="GHEA Grapalat" w:cs="Times Armenian"/>
          <w:sz w:val="20"/>
          <w:lang w:val="af-ZA"/>
        </w:rPr>
        <w:t xml:space="preserve"> </w:t>
      </w:r>
      <w:r w:rsidRPr="00025827">
        <w:rPr>
          <w:rFonts w:ascii="GHEA Grapalat" w:hAnsi="GHEA Grapalat" w:cs="Times Armenian"/>
          <w:sz w:val="20"/>
        </w:rPr>
        <w:t>գ</w:t>
      </w:r>
      <w:r w:rsidRPr="00025827">
        <w:rPr>
          <w:rFonts w:ascii="GHEA Grapalat" w:hAnsi="GHEA Grapalat" w:cs="Sylfaen"/>
          <w:sz w:val="20"/>
        </w:rPr>
        <w:t>նումների</w:t>
      </w:r>
      <w:r w:rsidRPr="00025827">
        <w:rPr>
          <w:rFonts w:ascii="GHEA Grapalat" w:hAnsi="GHEA Grapalat" w:cs="Times Armenian"/>
          <w:sz w:val="20"/>
          <w:lang w:val="af-ZA"/>
        </w:rPr>
        <w:t xml:space="preserve"> </w:t>
      </w:r>
      <w:r w:rsidRPr="00025827">
        <w:rPr>
          <w:rFonts w:ascii="GHEA Grapalat" w:hAnsi="GHEA Grapalat" w:cs="Sylfaen"/>
          <w:sz w:val="20"/>
        </w:rPr>
        <w:t>մասին</w:t>
      </w:r>
      <w:r w:rsidRPr="00025827">
        <w:rPr>
          <w:rFonts w:ascii="GHEA Grapalat" w:hAnsi="GHEA Grapalat" w:cs="Sylfaen"/>
          <w:sz w:val="20"/>
          <w:lang w:val="af-ZA"/>
        </w:rPr>
        <w:t xml:space="preserve"> </w:t>
      </w:r>
      <w:r w:rsidRPr="00025827">
        <w:rPr>
          <w:rFonts w:ascii="GHEA Grapalat" w:hAnsi="GHEA Grapalat" w:cs="Sylfaen"/>
          <w:sz w:val="20"/>
        </w:rPr>
        <w:t>ՀՀ</w:t>
      </w:r>
      <w:r w:rsidRPr="00025827">
        <w:rPr>
          <w:rFonts w:ascii="GHEA Grapalat" w:hAnsi="GHEA Grapalat" w:cs="Times Armenian"/>
          <w:sz w:val="20"/>
          <w:lang w:val="af-ZA"/>
        </w:rPr>
        <w:t xml:space="preserve"> </w:t>
      </w:r>
      <w:r w:rsidRPr="00025827">
        <w:rPr>
          <w:rFonts w:ascii="GHEA Grapalat" w:hAnsi="GHEA Grapalat" w:cs="Sylfaen"/>
          <w:sz w:val="20"/>
        </w:rPr>
        <w:t>օրենսդրության</w:t>
      </w:r>
      <w:r w:rsidRPr="00025827">
        <w:rPr>
          <w:rFonts w:ascii="GHEA Grapalat" w:hAnsi="GHEA Grapalat" w:cs="Times Armenian"/>
          <w:sz w:val="20"/>
          <w:lang w:val="af-ZA"/>
        </w:rPr>
        <w:t xml:space="preserve">, </w:t>
      </w:r>
      <w:r w:rsidRPr="00025827">
        <w:rPr>
          <w:rFonts w:ascii="GHEA Grapalat" w:hAnsi="GHEA Grapalat" w:cs="Sylfaen"/>
          <w:sz w:val="20"/>
        </w:rPr>
        <w:t>այդ</w:t>
      </w:r>
      <w:r w:rsidRPr="00025827">
        <w:rPr>
          <w:rFonts w:ascii="GHEA Grapalat" w:hAnsi="GHEA Grapalat" w:cs="Times Armenian"/>
          <w:sz w:val="20"/>
          <w:lang w:val="af-ZA"/>
        </w:rPr>
        <w:t xml:space="preserve"> </w:t>
      </w:r>
      <w:r w:rsidRPr="00025827">
        <w:rPr>
          <w:rFonts w:ascii="GHEA Grapalat" w:hAnsi="GHEA Grapalat" w:cs="Sylfaen"/>
          <w:sz w:val="20"/>
        </w:rPr>
        <w:t>թվում</w:t>
      </w:r>
      <w:r w:rsidRPr="00025827">
        <w:rPr>
          <w:rFonts w:ascii="GHEA Grapalat" w:hAnsi="GHEA Grapalat" w:cs="Times Armenian"/>
          <w:sz w:val="20"/>
          <w:lang w:val="af-ZA"/>
        </w:rPr>
        <w:t>`</w:t>
      </w:r>
      <w:r w:rsidRPr="00025827">
        <w:rPr>
          <w:rFonts w:ascii="GHEA Grapalat" w:hAnsi="GHEA Grapalat"/>
          <w:sz w:val="20"/>
          <w:lang w:val="af-ZA"/>
        </w:rPr>
        <w:t xml:space="preserve"> «</w:t>
      </w:r>
      <w:r w:rsidRPr="00025827">
        <w:rPr>
          <w:rFonts w:ascii="GHEA Grapalat" w:hAnsi="GHEA Grapalat" w:cs="Sylfaen"/>
          <w:sz w:val="20"/>
        </w:rPr>
        <w:t>Գնումների</w:t>
      </w:r>
      <w:r w:rsidRPr="00025827">
        <w:rPr>
          <w:rFonts w:ascii="GHEA Grapalat" w:hAnsi="GHEA Grapalat" w:cs="Times Armenian"/>
          <w:sz w:val="20"/>
          <w:lang w:val="af-ZA"/>
        </w:rPr>
        <w:t xml:space="preserve"> </w:t>
      </w:r>
      <w:r w:rsidRPr="00025827">
        <w:rPr>
          <w:rFonts w:ascii="GHEA Grapalat" w:hAnsi="GHEA Grapalat" w:cs="Sylfaen"/>
          <w:sz w:val="20"/>
        </w:rPr>
        <w:t>մասին</w:t>
      </w:r>
      <w:r w:rsidRPr="00025827">
        <w:rPr>
          <w:rFonts w:ascii="GHEA Grapalat" w:hAnsi="GHEA Grapalat"/>
          <w:sz w:val="20"/>
          <w:lang w:val="af-ZA"/>
        </w:rPr>
        <w:t xml:space="preserve">» </w:t>
      </w:r>
      <w:r w:rsidRPr="00025827">
        <w:rPr>
          <w:rFonts w:ascii="GHEA Grapalat" w:hAnsi="GHEA Grapalat" w:cs="Sylfaen"/>
          <w:sz w:val="20"/>
        </w:rPr>
        <w:t>ՀՀ</w:t>
      </w:r>
      <w:r w:rsidRPr="00025827">
        <w:rPr>
          <w:rFonts w:ascii="GHEA Grapalat" w:hAnsi="GHEA Grapalat" w:cs="Times Armenian"/>
          <w:sz w:val="20"/>
          <w:lang w:val="af-ZA"/>
        </w:rPr>
        <w:t xml:space="preserve"> </w:t>
      </w:r>
      <w:r w:rsidRPr="00025827">
        <w:rPr>
          <w:rFonts w:ascii="GHEA Grapalat" w:hAnsi="GHEA Grapalat" w:cs="Sylfaen"/>
          <w:sz w:val="20"/>
        </w:rPr>
        <w:t>օրենքի</w:t>
      </w:r>
      <w:r w:rsidRPr="00025827">
        <w:rPr>
          <w:rFonts w:ascii="GHEA Grapalat" w:hAnsi="GHEA Grapalat" w:cs="Times Armenian"/>
          <w:sz w:val="20"/>
          <w:lang w:val="af-ZA"/>
        </w:rPr>
        <w:t xml:space="preserve"> (</w:t>
      </w:r>
      <w:r w:rsidRPr="00025827">
        <w:rPr>
          <w:rFonts w:ascii="GHEA Grapalat" w:hAnsi="GHEA Grapalat" w:cs="Sylfaen"/>
          <w:sz w:val="20"/>
        </w:rPr>
        <w:t>այսուհետ</w:t>
      </w:r>
      <w:r w:rsidRPr="00025827">
        <w:rPr>
          <w:rFonts w:ascii="GHEA Grapalat" w:hAnsi="GHEA Grapalat" w:cs="Times Armenian"/>
          <w:sz w:val="20"/>
          <w:lang w:val="af-ZA"/>
        </w:rPr>
        <w:t xml:space="preserve">` </w:t>
      </w:r>
      <w:r w:rsidRPr="00025827">
        <w:rPr>
          <w:rFonts w:ascii="GHEA Grapalat" w:hAnsi="GHEA Grapalat" w:cs="Sylfaen"/>
          <w:sz w:val="20"/>
        </w:rPr>
        <w:t>Օրենք</w:t>
      </w:r>
      <w:r w:rsidRPr="00025827">
        <w:rPr>
          <w:rFonts w:ascii="GHEA Grapalat" w:hAnsi="GHEA Grapalat" w:cs="Times Armenian"/>
          <w:sz w:val="20"/>
          <w:lang w:val="af-ZA"/>
        </w:rPr>
        <w:t xml:space="preserve">), </w:t>
      </w:r>
      <w:r w:rsidRPr="00025827">
        <w:rPr>
          <w:rFonts w:ascii="GHEA Grapalat" w:hAnsi="GHEA Grapalat" w:cs="Sylfaen"/>
          <w:sz w:val="20"/>
        </w:rPr>
        <w:t>ՀՀ</w:t>
      </w:r>
      <w:r w:rsidRPr="00025827">
        <w:rPr>
          <w:rFonts w:ascii="GHEA Grapalat" w:hAnsi="GHEA Grapalat" w:cs="Times Armenian"/>
          <w:sz w:val="20"/>
          <w:lang w:val="af-ZA"/>
        </w:rPr>
        <w:t xml:space="preserve"> </w:t>
      </w:r>
      <w:r w:rsidRPr="00025827">
        <w:rPr>
          <w:rFonts w:ascii="GHEA Grapalat" w:hAnsi="GHEA Grapalat" w:cs="Sylfaen"/>
          <w:sz w:val="20"/>
        </w:rPr>
        <w:t>կառավարության</w:t>
      </w:r>
      <w:r w:rsidRPr="00025827">
        <w:rPr>
          <w:rFonts w:ascii="GHEA Grapalat" w:hAnsi="GHEA Grapalat" w:cs="Times Armenian"/>
          <w:sz w:val="20"/>
          <w:lang w:val="af-ZA"/>
        </w:rPr>
        <w:t xml:space="preserve"> 2017</w:t>
      </w:r>
      <w:r w:rsidRPr="00025827">
        <w:rPr>
          <w:rFonts w:ascii="GHEA Grapalat" w:hAnsi="GHEA Grapalat" w:cs="Sylfaen"/>
          <w:sz w:val="20"/>
        </w:rPr>
        <w:t>թ</w:t>
      </w:r>
      <w:r w:rsidRPr="00025827">
        <w:rPr>
          <w:rFonts w:ascii="GHEA Grapalat" w:hAnsi="GHEA Grapalat" w:cs="Times Armenian"/>
          <w:sz w:val="20"/>
          <w:lang w:val="af-ZA"/>
        </w:rPr>
        <w:t>. մայիսի 4-ի N 526-</w:t>
      </w:r>
      <w:r w:rsidRPr="00025827">
        <w:rPr>
          <w:rFonts w:ascii="GHEA Grapalat" w:hAnsi="GHEA Grapalat" w:cs="Sylfaen"/>
          <w:sz w:val="20"/>
        </w:rPr>
        <w:t>Ն</w:t>
      </w:r>
      <w:r w:rsidRPr="00025827">
        <w:rPr>
          <w:rFonts w:ascii="GHEA Grapalat" w:hAnsi="GHEA Grapalat" w:cs="Times Armenian"/>
          <w:sz w:val="20"/>
          <w:lang w:val="af-ZA"/>
        </w:rPr>
        <w:t xml:space="preserve"> </w:t>
      </w:r>
      <w:r w:rsidRPr="00025827">
        <w:rPr>
          <w:rFonts w:ascii="GHEA Grapalat" w:hAnsi="GHEA Grapalat" w:cs="Sylfaen"/>
          <w:sz w:val="20"/>
        </w:rPr>
        <w:t>որոշմամբ</w:t>
      </w:r>
      <w:r w:rsidRPr="00025827">
        <w:rPr>
          <w:rFonts w:ascii="GHEA Grapalat" w:hAnsi="GHEA Grapalat" w:cs="Times Armenian"/>
          <w:sz w:val="20"/>
          <w:lang w:val="af-ZA"/>
        </w:rPr>
        <w:t xml:space="preserve"> </w:t>
      </w:r>
      <w:r w:rsidRPr="00025827">
        <w:rPr>
          <w:rFonts w:ascii="GHEA Grapalat" w:hAnsi="GHEA Grapalat" w:cs="Sylfaen"/>
          <w:sz w:val="20"/>
        </w:rPr>
        <w:t>հաստատված</w:t>
      </w:r>
      <w:r w:rsidRPr="00025827">
        <w:rPr>
          <w:rFonts w:ascii="GHEA Grapalat" w:hAnsi="GHEA Grapalat" w:cs="Times Armenian"/>
          <w:sz w:val="20"/>
          <w:lang w:val="af-ZA"/>
        </w:rPr>
        <w:t xml:space="preserve"> «</w:t>
      </w:r>
      <w:r w:rsidRPr="00025827">
        <w:rPr>
          <w:rFonts w:ascii="GHEA Grapalat" w:hAnsi="GHEA Grapalat" w:cs="Sylfaen"/>
          <w:sz w:val="20"/>
        </w:rPr>
        <w:t>Գնումների</w:t>
      </w:r>
      <w:r w:rsidRPr="00025827">
        <w:rPr>
          <w:rFonts w:ascii="GHEA Grapalat" w:hAnsi="GHEA Grapalat" w:cs="Times Armenian"/>
          <w:sz w:val="20"/>
          <w:lang w:val="af-ZA"/>
        </w:rPr>
        <w:t xml:space="preserve"> </w:t>
      </w:r>
      <w:r w:rsidRPr="00025827">
        <w:rPr>
          <w:rFonts w:ascii="GHEA Grapalat" w:hAnsi="GHEA Grapalat" w:cs="Times Armenian"/>
          <w:sz w:val="20"/>
        </w:rPr>
        <w:t>գ</w:t>
      </w:r>
      <w:r w:rsidRPr="00025827">
        <w:rPr>
          <w:rFonts w:ascii="GHEA Grapalat" w:hAnsi="GHEA Grapalat" w:cs="Sylfaen"/>
          <w:sz w:val="20"/>
        </w:rPr>
        <w:t>ործընթացի</w:t>
      </w:r>
      <w:r w:rsidRPr="00025827">
        <w:rPr>
          <w:rFonts w:ascii="GHEA Grapalat" w:hAnsi="GHEA Grapalat" w:cs="Times Armenian"/>
          <w:sz w:val="20"/>
          <w:lang w:val="af-ZA"/>
        </w:rPr>
        <w:t xml:space="preserve"> </w:t>
      </w:r>
      <w:r w:rsidRPr="00025827">
        <w:rPr>
          <w:rFonts w:ascii="GHEA Grapalat" w:hAnsi="GHEA Grapalat" w:cs="Sylfaen"/>
          <w:sz w:val="20"/>
        </w:rPr>
        <w:t>կազմակերպման</w:t>
      </w:r>
      <w:r w:rsidRPr="00025827">
        <w:rPr>
          <w:rFonts w:ascii="GHEA Grapalat" w:hAnsi="GHEA Grapalat"/>
          <w:sz w:val="20"/>
          <w:lang w:val="af-ZA"/>
        </w:rPr>
        <w:t xml:space="preserve">» </w:t>
      </w:r>
      <w:r w:rsidRPr="00025827">
        <w:rPr>
          <w:rFonts w:ascii="GHEA Grapalat" w:hAnsi="GHEA Grapalat" w:cs="Sylfaen"/>
          <w:sz w:val="20"/>
        </w:rPr>
        <w:t>կար</w:t>
      </w:r>
      <w:r w:rsidRPr="00025827">
        <w:rPr>
          <w:rFonts w:ascii="GHEA Grapalat" w:hAnsi="GHEA Grapalat" w:cs="Times Armenian"/>
          <w:sz w:val="20"/>
        </w:rPr>
        <w:t>գ</w:t>
      </w:r>
      <w:r w:rsidRPr="00025827">
        <w:rPr>
          <w:rFonts w:ascii="GHEA Grapalat" w:hAnsi="GHEA Grapalat" w:cs="Sylfaen"/>
          <w:sz w:val="20"/>
        </w:rPr>
        <w:t>ի</w:t>
      </w:r>
      <w:r w:rsidRPr="00025827">
        <w:rPr>
          <w:rFonts w:ascii="GHEA Grapalat" w:hAnsi="GHEA Grapalat" w:cs="Times Armenian"/>
          <w:sz w:val="20"/>
          <w:lang w:val="af-ZA"/>
        </w:rPr>
        <w:t xml:space="preserve"> (</w:t>
      </w:r>
      <w:r w:rsidRPr="00025827">
        <w:rPr>
          <w:rFonts w:ascii="GHEA Grapalat" w:hAnsi="GHEA Grapalat" w:cs="Sylfaen"/>
          <w:sz w:val="20"/>
        </w:rPr>
        <w:t>այսուհետ</w:t>
      </w:r>
      <w:r w:rsidRPr="00025827">
        <w:rPr>
          <w:rFonts w:ascii="GHEA Grapalat" w:hAnsi="GHEA Grapalat" w:cs="Times Armenian"/>
          <w:sz w:val="20"/>
          <w:lang w:val="af-ZA"/>
        </w:rPr>
        <w:t xml:space="preserve">` </w:t>
      </w:r>
      <w:r w:rsidRPr="00025827">
        <w:rPr>
          <w:rFonts w:ascii="GHEA Grapalat" w:hAnsi="GHEA Grapalat" w:cs="Sylfaen"/>
          <w:sz w:val="20"/>
        </w:rPr>
        <w:t>Կար</w:t>
      </w:r>
      <w:r w:rsidRPr="00025827">
        <w:rPr>
          <w:rFonts w:ascii="GHEA Grapalat" w:hAnsi="GHEA Grapalat" w:cs="Times Armenian"/>
          <w:sz w:val="20"/>
        </w:rPr>
        <w:t>գ</w:t>
      </w:r>
      <w:r w:rsidRPr="00025827">
        <w:rPr>
          <w:rFonts w:ascii="GHEA Grapalat" w:hAnsi="GHEA Grapalat" w:cs="Times Armenian"/>
          <w:sz w:val="20"/>
          <w:lang w:val="af-ZA"/>
        </w:rPr>
        <w:t xml:space="preserve">), </w:t>
      </w:r>
      <w:r w:rsidRPr="00025827">
        <w:rPr>
          <w:rFonts w:ascii="GHEA Grapalat" w:hAnsi="GHEA Grapalat" w:cs="Times Armenian"/>
          <w:sz w:val="20"/>
        </w:rPr>
        <w:t>ՀՀ</w:t>
      </w:r>
      <w:r w:rsidRPr="00025827">
        <w:rPr>
          <w:rFonts w:ascii="GHEA Grapalat" w:hAnsi="GHEA Grapalat" w:cs="Times Armenian"/>
          <w:sz w:val="20"/>
          <w:lang w:val="af-ZA"/>
        </w:rPr>
        <w:t xml:space="preserve"> </w:t>
      </w:r>
      <w:r w:rsidRPr="00025827">
        <w:rPr>
          <w:rFonts w:ascii="GHEA Grapalat" w:hAnsi="GHEA Grapalat" w:cs="Times Armenian"/>
          <w:sz w:val="20"/>
        </w:rPr>
        <w:t>կառավարության</w:t>
      </w:r>
      <w:r w:rsidRPr="00025827">
        <w:rPr>
          <w:rFonts w:ascii="GHEA Grapalat" w:hAnsi="GHEA Grapalat" w:cs="Times Armenian"/>
          <w:sz w:val="20"/>
          <w:lang w:val="af-ZA"/>
        </w:rPr>
        <w:t xml:space="preserve"> 2017 </w:t>
      </w:r>
      <w:r w:rsidRPr="00025827">
        <w:rPr>
          <w:rFonts w:ascii="GHEA Grapalat" w:hAnsi="GHEA Grapalat" w:cs="Times Armenian"/>
          <w:sz w:val="20"/>
        </w:rPr>
        <w:t>թվականի</w:t>
      </w:r>
      <w:r w:rsidRPr="00025827">
        <w:rPr>
          <w:rFonts w:ascii="GHEA Grapalat" w:hAnsi="GHEA Grapalat" w:cs="Times Armenian"/>
          <w:sz w:val="20"/>
          <w:lang w:val="af-ZA"/>
        </w:rPr>
        <w:t xml:space="preserve"> </w:t>
      </w:r>
      <w:r w:rsidRPr="00025827">
        <w:rPr>
          <w:rFonts w:ascii="GHEA Grapalat" w:hAnsi="GHEA Grapalat" w:cs="Times Armenian"/>
          <w:sz w:val="20"/>
        </w:rPr>
        <w:t>ապրիլի</w:t>
      </w:r>
      <w:r w:rsidRPr="00025827">
        <w:rPr>
          <w:rFonts w:ascii="GHEA Grapalat" w:hAnsi="GHEA Grapalat" w:cs="Times Armenian"/>
          <w:sz w:val="20"/>
          <w:lang w:val="af-ZA"/>
        </w:rPr>
        <w:t xml:space="preserve"> 6-</w:t>
      </w:r>
      <w:r w:rsidRPr="00025827">
        <w:rPr>
          <w:rFonts w:ascii="GHEA Grapalat" w:hAnsi="GHEA Grapalat" w:cs="Times Armenian"/>
          <w:sz w:val="20"/>
        </w:rPr>
        <w:t>ի</w:t>
      </w:r>
      <w:r w:rsidRPr="00025827">
        <w:rPr>
          <w:rFonts w:ascii="GHEA Grapalat" w:hAnsi="GHEA Grapalat" w:cs="Times Armenian"/>
          <w:sz w:val="20"/>
          <w:lang w:val="af-ZA"/>
        </w:rPr>
        <w:t xml:space="preserve"> </w:t>
      </w:r>
      <w:r w:rsidR="008A7ADF" w:rsidRPr="00025827">
        <w:rPr>
          <w:rFonts w:ascii="GHEA Grapalat" w:hAnsi="GHEA Grapalat" w:cs="Times Armenian"/>
          <w:sz w:val="20"/>
          <w:lang w:val="af-ZA"/>
        </w:rPr>
        <w:t xml:space="preserve">             </w:t>
      </w:r>
      <w:r w:rsidRPr="00025827">
        <w:rPr>
          <w:rFonts w:ascii="GHEA Grapalat" w:hAnsi="GHEA Grapalat" w:cs="Times Armenian"/>
          <w:sz w:val="20"/>
          <w:lang w:val="af-ZA"/>
        </w:rPr>
        <w:t>N 386-</w:t>
      </w:r>
      <w:r w:rsidRPr="00025827">
        <w:rPr>
          <w:rFonts w:ascii="GHEA Grapalat" w:hAnsi="GHEA Grapalat" w:cs="Times Armenian"/>
          <w:sz w:val="20"/>
        </w:rPr>
        <w:t>Ն</w:t>
      </w:r>
      <w:r w:rsidRPr="00025827">
        <w:rPr>
          <w:rFonts w:ascii="GHEA Grapalat" w:hAnsi="GHEA Grapalat" w:cs="Times Armenian"/>
          <w:sz w:val="20"/>
          <w:lang w:val="af-ZA"/>
        </w:rPr>
        <w:t xml:space="preserve"> </w:t>
      </w:r>
      <w:r w:rsidRPr="00025827">
        <w:rPr>
          <w:rFonts w:ascii="GHEA Grapalat" w:hAnsi="GHEA Grapalat" w:cs="Times Armenian"/>
          <w:sz w:val="20"/>
        </w:rPr>
        <w:t>որոշմամբ</w:t>
      </w:r>
      <w:r w:rsidRPr="00025827">
        <w:rPr>
          <w:rFonts w:ascii="GHEA Grapalat" w:hAnsi="GHEA Grapalat" w:cs="Times Armenian"/>
          <w:sz w:val="20"/>
          <w:lang w:val="af-ZA"/>
        </w:rPr>
        <w:t xml:space="preserve"> </w:t>
      </w:r>
      <w:r w:rsidRPr="00025827">
        <w:rPr>
          <w:rFonts w:ascii="GHEA Grapalat" w:hAnsi="GHEA Grapalat" w:cs="Times Armenian"/>
          <w:sz w:val="20"/>
        </w:rPr>
        <w:t>հաստատված</w:t>
      </w:r>
      <w:r w:rsidRPr="00025827">
        <w:rPr>
          <w:rFonts w:ascii="GHEA Grapalat" w:hAnsi="GHEA Grapalat" w:cs="Times Armenian"/>
          <w:sz w:val="20"/>
          <w:lang w:val="af-ZA"/>
        </w:rPr>
        <w:t xml:space="preserve"> «Է</w:t>
      </w:r>
      <w:r w:rsidRPr="00025827">
        <w:rPr>
          <w:rFonts w:ascii="GHEA Grapalat" w:hAnsi="GHEA Grapalat" w:cs="Times Armenian"/>
          <w:sz w:val="20"/>
        </w:rPr>
        <w:t>լեկտրոնային</w:t>
      </w:r>
      <w:r w:rsidRPr="00025827">
        <w:rPr>
          <w:rFonts w:ascii="GHEA Grapalat" w:hAnsi="GHEA Grapalat" w:cs="Times Armenian"/>
          <w:sz w:val="20"/>
          <w:lang w:val="af-ZA"/>
        </w:rPr>
        <w:t xml:space="preserve">  </w:t>
      </w:r>
      <w:r w:rsidRPr="00025827">
        <w:rPr>
          <w:rFonts w:ascii="GHEA Grapalat" w:hAnsi="GHEA Grapalat" w:cs="Times Armenian"/>
          <w:sz w:val="20"/>
        </w:rPr>
        <w:t>ձևով</w:t>
      </w:r>
      <w:r w:rsidRPr="00025827">
        <w:rPr>
          <w:rFonts w:ascii="GHEA Grapalat" w:hAnsi="GHEA Grapalat" w:cs="Times Armenian"/>
          <w:sz w:val="20"/>
          <w:lang w:val="af-ZA"/>
        </w:rPr>
        <w:t xml:space="preserve"> </w:t>
      </w:r>
      <w:r w:rsidRPr="00025827">
        <w:rPr>
          <w:rFonts w:ascii="GHEA Grapalat" w:hAnsi="GHEA Grapalat" w:cs="Times Armenian"/>
          <w:sz w:val="20"/>
        </w:rPr>
        <w:t>գնումների</w:t>
      </w:r>
      <w:r w:rsidRPr="00025827">
        <w:rPr>
          <w:rFonts w:ascii="GHEA Grapalat" w:hAnsi="GHEA Grapalat" w:cs="Times Armenian"/>
          <w:sz w:val="20"/>
          <w:lang w:val="af-ZA"/>
        </w:rPr>
        <w:t xml:space="preserve"> </w:t>
      </w:r>
      <w:r w:rsidRPr="00025827">
        <w:rPr>
          <w:rFonts w:ascii="GHEA Grapalat" w:hAnsi="GHEA Grapalat" w:cs="Times Armenian"/>
          <w:sz w:val="20"/>
        </w:rPr>
        <w:t>կատարման</w:t>
      </w:r>
      <w:r w:rsidRPr="00025827">
        <w:rPr>
          <w:rFonts w:ascii="GHEA Grapalat" w:hAnsi="GHEA Grapalat" w:cs="Times Armenian"/>
          <w:sz w:val="20"/>
          <w:lang w:val="af-ZA"/>
        </w:rPr>
        <w:t xml:space="preserve">» </w:t>
      </w:r>
      <w:r w:rsidRPr="00025827">
        <w:rPr>
          <w:rFonts w:ascii="GHEA Grapalat" w:hAnsi="GHEA Grapalat" w:cs="Times Armenian"/>
          <w:sz w:val="20"/>
        </w:rPr>
        <w:t>կարգի</w:t>
      </w:r>
      <w:r w:rsidRPr="00025827">
        <w:rPr>
          <w:rFonts w:ascii="GHEA Grapalat" w:hAnsi="GHEA Grapalat" w:cs="Times Armenian"/>
          <w:sz w:val="20"/>
          <w:lang w:val="af-ZA"/>
        </w:rPr>
        <w:t xml:space="preserve"> </w:t>
      </w:r>
      <w:r w:rsidRPr="00025827">
        <w:rPr>
          <w:rFonts w:ascii="GHEA Grapalat" w:hAnsi="GHEA Grapalat" w:cs="Sylfaen"/>
          <w:sz w:val="20"/>
        </w:rPr>
        <w:t>և</w:t>
      </w:r>
      <w:r w:rsidRPr="00025827">
        <w:rPr>
          <w:rFonts w:ascii="GHEA Grapalat" w:hAnsi="GHEA Grapalat" w:cs="Times Armenian"/>
          <w:sz w:val="20"/>
          <w:lang w:val="af-ZA"/>
        </w:rPr>
        <w:t xml:space="preserve"> </w:t>
      </w:r>
      <w:r w:rsidRPr="00025827">
        <w:rPr>
          <w:rFonts w:ascii="GHEA Grapalat" w:hAnsi="GHEA Grapalat" w:cs="Sylfaen"/>
          <w:sz w:val="20"/>
        </w:rPr>
        <w:t>այլ</w:t>
      </w:r>
      <w:r w:rsidRPr="00025827">
        <w:rPr>
          <w:rFonts w:ascii="GHEA Grapalat" w:hAnsi="GHEA Grapalat" w:cs="Times Armenian"/>
          <w:sz w:val="20"/>
          <w:lang w:val="af-ZA"/>
        </w:rPr>
        <w:t xml:space="preserve"> </w:t>
      </w:r>
      <w:r w:rsidRPr="00025827">
        <w:rPr>
          <w:rFonts w:ascii="GHEA Grapalat" w:hAnsi="GHEA Grapalat" w:cs="Sylfaen"/>
          <w:sz w:val="20"/>
        </w:rPr>
        <w:t>իրավական</w:t>
      </w:r>
      <w:r w:rsidRPr="00025827">
        <w:rPr>
          <w:rFonts w:ascii="GHEA Grapalat" w:hAnsi="GHEA Grapalat" w:cs="Times Armenian"/>
          <w:sz w:val="20"/>
          <w:lang w:val="af-ZA"/>
        </w:rPr>
        <w:t xml:space="preserve"> </w:t>
      </w:r>
      <w:r w:rsidRPr="00025827">
        <w:rPr>
          <w:rFonts w:ascii="GHEA Grapalat" w:hAnsi="GHEA Grapalat" w:cs="Sylfaen"/>
          <w:sz w:val="20"/>
        </w:rPr>
        <w:t>ակտերի</w:t>
      </w:r>
      <w:r w:rsidRPr="00025827">
        <w:rPr>
          <w:rFonts w:ascii="GHEA Grapalat" w:hAnsi="GHEA Grapalat" w:cs="Times Armenian"/>
          <w:sz w:val="20"/>
          <w:lang w:val="af-ZA"/>
        </w:rPr>
        <w:t xml:space="preserve"> </w:t>
      </w:r>
      <w:r w:rsidRPr="00025827">
        <w:rPr>
          <w:rFonts w:ascii="GHEA Grapalat" w:hAnsi="GHEA Grapalat" w:cs="Sylfaen"/>
          <w:sz w:val="20"/>
        </w:rPr>
        <w:t>պահանջներին</w:t>
      </w:r>
      <w:r w:rsidRPr="00025827">
        <w:rPr>
          <w:rFonts w:ascii="GHEA Grapalat" w:hAnsi="GHEA Grapalat" w:cs="Times Armenian"/>
          <w:sz w:val="20"/>
          <w:lang w:val="af-ZA"/>
        </w:rPr>
        <w:t xml:space="preserve"> </w:t>
      </w:r>
      <w:r w:rsidRPr="00025827">
        <w:rPr>
          <w:rFonts w:ascii="GHEA Grapalat" w:hAnsi="GHEA Grapalat" w:cs="Sylfaen"/>
          <w:sz w:val="20"/>
        </w:rPr>
        <w:t>համապատասխան</w:t>
      </w:r>
      <w:r w:rsidRPr="00025827">
        <w:rPr>
          <w:rFonts w:ascii="GHEA Grapalat" w:hAnsi="GHEA Grapalat" w:cs="Times Armenian"/>
          <w:sz w:val="20"/>
          <w:lang w:val="af-ZA"/>
        </w:rPr>
        <w:t xml:space="preserve"> </w:t>
      </w:r>
      <w:r w:rsidRPr="00025827">
        <w:rPr>
          <w:rFonts w:ascii="GHEA Grapalat" w:hAnsi="GHEA Grapalat" w:cs="Sylfaen"/>
          <w:sz w:val="20"/>
        </w:rPr>
        <w:t>և</w:t>
      </w:r>
      <w:r w:rsidRPr="00025827">
        <w:rPr>
          <w:rFonts w:ascii="GHEA Grapalat" w:hAnsi="GHEA Grapalat" w:cs="Times Armenian"/>
          <w:sz w:val="20"/>
          <w:lang w:val="af-ZA"/>
        </w:rPr>
        <w:t xml:space="preserve"> </w:t>
      </w:r>
      <w:r w:rsidRPr="00025827">
        <w:rPr>
          <w:rFonts w:ascii="GHEA Grapalat" w:hAnsi="GHEA Grapalat" w:cs="Sylfaen"/>
          <w:sz w:val="20"/>
        </w:rPr>
        <w:t>նպատակ</w:t>
      </w:r>
      <w:r w:rsidRPr="00025827">
        <w:rPr>
          <w:rFonts w:ascii="GHEA Grapalat" w:hAnsi="GHEA Grapalat" w:cs="Times Armenian"/>
          <w:sz w:val="20"/>
          <w:lang w:val="af-ZA"/>
        </w:rPr>
        <w:t xml:space="preserve"> </w:t>
      </w:r>
      <w:r w:rsidRPr="00025827">
        <w:rPr>
          <w:rFonts w:ascii="GHEA Grapalat" w:hAnsi="GHEA Grapalat" w:cs="Sylfaen"/>
          <w:sz w:val="20"/>
        </w:rPr>
        <w:t>ունի</w:t>
      </w:r>
      <w:r w:rsidRPr="00025827">
        <w:rPr>
          <w:rFonts w:ascii="GHEA Grapalat" w:hAnsi="GHEA Grapalat" w:cs="Times Armenian"/>
          <w:sz w:val="20"/>
          <w:lang w:val="af-ZA"/>
        </w:rPr>
        <w:t xml:space="preserve"> </w:t>
      </w:r>
      <w:r w:rsidRPr="00025827">
        <w:rPr>
          <w:rFonts w:ascii="GHEA Grapalat" w:hAnsi="GHEA Grapalat"/>
          <w:sz w:val="20"/>
          <w:lang w:val="af-ZA"/>
        </w:rPr>
        <w:t>ՀՀ քաղաքաշինության կոմիտեի</w:t>
      </w:r>
      <w:r w:rsidRPr="00025827">
        <w:rPr>
          <w:rFonts w:ascii="GHEA Grapalat" w:hAnsi="GHEA Grapalat" w:cs="Times Armenian"/>
          <w:sz w:val="20"/>
          <w:lang w:val="af-ZA"/>
        </w:rPr>
        <w:t xml:space="preserve"> </w:t>
      </w:r>
      <w:r w:rsidRPr="00025827">
        <w:rPr>
          <w:rFonts w:ascii="GHEA Grapalat" w:hAnsi="GHEA Grapalat"/>
          <w:sz w:val="20"/>
          <w:lang w:val="af-ZA"/>
        </w:rPr>
        <w:t xml:space="preserve"> </w:t>
      </w:r>
      <w:r w:rsidRPr="00025827">
        <w:rPr>
          <w:rFonts w:ascii="GHEA Grapalat" w:hAnsi="GHEA Grapalat" w:cs="Times Armenian"/>
          <w:sz w:val="20"/>
          <w:lang w:val="af-ZA"/>
        </w:rPr>
        <w:t>(</w:t>
      </w:r>
      <w:r w:rsidRPr="00025827">
        <w:rPr>
          <w:rFonts w:ascii="GHEA Grapalat" w:hAnsi="GHEA Grapalat" w:cs="Sylfaen"/>
          <w:sz w:val="20"/>
        </w:rPr>
        <w:t>այսուհետ</w:t>
      </w:r>
      <w:r w:rsidRPr="00025827">
        <w:rPr>
          <w:rFonts w:ascii="GHEA Grapalat" w:hAnsi="GHEA Grapalat" w:cs="Times Armenian"/>
          <w:sz w:val="20"/>
          <w:lang w:val="af-ZA"/>
        </w:rPr>
        <w:t xml:space="preserve">` </w:t>
      </w:r>
      <w:r w:rsidRPr="00025827">
        <w:rPr>
          <w:rFonts w:ascii="GHEA Grapalat" w:hAnsi="GHEA Grapalat" w:cs="Sylfaen"/>
          <w:sz w:val="20"/>
        </w:rPr>
        <w:t>պատվիրատու</w:t>
      </w:r>
      <w:r w:rsidRPr="00025827">
        <w:rPr>
          <w:rFonts w:ascii="GHEA Grapalat" w:hAnsi="GHEA Grapalat" w:cs="Times Armenian"/>
          <w:sz w:val="20"/>
          <w:lang w:val="af-ZA"/>
        </w:rPr>
        <w:t xml:space="preserve">) </w:t>
      </w:r>
      <w:r w:rsidRPr="00025827">
        <w:rPr>
          <w:rFonts w:ascii="GHEA Grapalat" w:hAnsi="GHEA Grapalat" w:cs="Sylfaen"/>
          <w:sz w:val="20"/>
        </w:rPr>
        <w:t>կողմից</w:t>
      </w:r>
      <w:r w:rsidRPr="00025827">
        <w:rPr>
          <w:rFonts w:ascii="GHEA Grapalat" w:hAnsi="GHEA Grapalat" w:cs="Times Armenian"/>
          <w:sz w:val="20"/>
          <w:lang w:val="af-ZA"/>
        </w:rPr>
        <w:t xml:space="preserve"> </w:t>
      </w:r>
      <w:r w:rsidRPr="00025827">
        <w:rPr>
          <w:rFonts w:ascii="GHEA Grapalat" w:hAnsi="GHEA Grapalat" w:cs="Sylfaen"/>
          <w:sz w:val="20"/>
        </w:rPr>
        <w:t>հայտարարված</w:t>
      </w:r>
      <w:r w:rsidRPr="00025827">
        <w:rPr>
          <w:rFonts w:ascii="GHEA Grapalat" w:hAnsi="GHEA Grapalat" w:cs="Times Armenian"/>
          <w:sz w:val="20"/>
          <w:lang w:val="af-ZA"/>
        </w:rPr>
        <w:t xml:space="preserve"> </w:t>
      </w:r>
      <w:r w:rsidRPr="00025827">
        <w:rPr>
          <w:rFonts w:ascii="GHEA Grapalat" w:hAnsi="GHEA Grapalat" w:cs="Sylfaen"/>
          <w:sz w:val="20"/>
        </w:rPr>
        <w:t>ընթացակար</w:t>
      </w:r>
      <w:r w:rsidRPr="00025827">
        <w:rPr>
          <w:rFonts w:ascii="GHEA Grapalat" w:hAnsi="GHEA Grapalat" w:cs="Times Armenian"/>
          <w:sz w:val="20"/>
        </w:rPr>
        <w:t>գ</w:t>
      </w:r>
      <w:r w:rsidRPr="00025827">
        <w:rPr>
          <w:rFonts w:ascii="GHEA Grapalat" w:hAnsi="GHEA Grapalat" w:cs="Sylfaen"/>
          <w:sz w:val="20"/>
        </w:rPr>
        <w:t>ին</w:t>
      </w:r>
      <w:r w:rsidRPr="00025827">
        <w:rPr>
          <w:rFonts w:ascii="GHEA Grapalat" w:hAnsi="GHEA Grapalat" w:cs="Sylfaen"/>
          <w:sz w:val="20"/>
          <w:lang w:val="af-ZA"/>
        </w:rPr>
        <w:t xml:space="preserve"> </w:t>
      </w:r>
      <w:r w:rsidRPr="00025827">
        <w:rPr>
          <w:rFonts w:ascii="GHEA Grapalat" w:hAnsi="GHEA Grapalat" w:cs="Sylfaen"/>
          <w:sz w:val="20"/>
        </w:rPr>
        <w:t>մասնակցելու</w:t>
      </w:r>
      <w:r w:rsidRPr="00025827">
        <w:rPr>
          <w:rFonts w:ascii="GHEA Grapalat" w:hAnsi="GHEA Grapalat" w:cs="Times Armenian"/>
          <w:sz w:val="20"/>
          <w:lang w:val="af-ZA"/>
        </w:rPr>
        <w:t xml:space="preserve"> </w:t>
      </w:r>
      <w:r w:rsidRPr="00025827">
        <w:rPr>
          <w:rFonts w:ascii="GHEA Grapalat" w:hAnsi="GHEA Grapalat" w:cs="Sylfaen"/>
          <w:sz w:val="20"/>
        </w:rPr>
        <w:t>մտադրություն</w:t>
      </w:r>
      <w:r w:rsidRPr="00025827">
        <w:rPr>
          <w:rFonts w:ascii="GHEA Grapalat" w:hAnsi="GHEA Grapalat" w:cs="Times Armenian"/>
          <w:sz w:val="20"/>
          <w:lang w:val="af-ZA"/>
        </w:rPr>
        <w:t xml:space="preserve"> </w:t>
      </w:r>
      <w:r w:rsidRPr="00025827">
        <w:rPr>
          <w:rFonts w:ascii="GHEA Grapalat" w:hAnsi="GHEA Grapalat" w:cs="Sylfaen"/>
          <w:sz w:val="20"/>
        </w:rPr>
        <w:t>ունեցող</w:t>
      </w:r>
      <w:r w:rsidRPr="00025827">
        <w:rPr>
          <w:rFonts w:ascii="GHEA Grapalat" w:hAnsi="GHEA Grapalat" w:cs="Times Armenian"/>
          <w:sz w:val="20"/>
          <w:lang w:val="af-ZA"/>
        </w:rPr>
        <w:t xml:space="preserve"> </w:t>
      </w:r>
      <w:r w:rsidRPr="00025827">
        <w:rPr>
          <w:rFonts w:ascii="GHEA Grapalat" w:hAnsi="GHEA Grapalat" w:cs="Sylfaen"/>
          <w:sz w:val="20"/>
        </w:rPr>
        <w:t>անձանց</w:t>
      </w:r>
      <w:r w:rsidRPr="00025827">
        <w:rPr>
          <w:rFonts w:ascii="GHEA Grapalat" w:hAnsi="GHEA Grapalat" w:cs="Times Armenian"/>
          <w:sz w:val="20"/>
          <w:lang w:val="af-ZA"/>
        </w:rPr>
        <w:t xml:space="preserve"> (</w:t>
      </w:r>
      <w:r w:rsidRPr="00025827">
        <w:rPr>
          <w:rFonts w:ascii="GHEA Grapalat" w:hAnsi="GHEA Grapalat" w:cs="Sylfaen"/>
          <w:sz w:val="20"/>
        </w:rPr>
        <w:t>այսուհետ</w:t>
      </w:r>
      <w:r w:rsidRPr="00025827">
        <w:rPr>
          <w:rFonts w:ascii="GHEA Grapalat" w:hAnsi="GHEA Grapalat" w:cs="Times Armenian"/>
          <w:sz w:val="20"/>
          <w:lang w:val="af-ZA"/>
        </w:rPr>
        <w:t xml:space="preserve">`  </w:t>
      </w:r>
      <w:r w:rsidRPr="00025827">
        <w:rPr>
          <w:rFonts w:ascii="GHEA Grapalat" w:hAnsi="GHEA Grapalat" w:cs="Sylfaen"/>
          <w:sz w:val="20"/>
        </w:rPr>
        <w:t>մասնակից</w:t>
      </w:r>
      <w:r w:rsidRPr="00025827">
        <w:rPr>
          <w:rFonts w:ascii="GHEA Grapalat" w:hAnsi="GHEA Grapalat" w:cs="Times Armenian"/>
          <w:sz w:val="20"/>
          <w:lang w:val="af-ZA"/>
        </w:rPr>
        <w:t xml:space="preserve">) </w:t>
      </w:r>
      <w:r w:rsidRPr="00025827">
        <w:rPr>
          <w:rFonts w:ascii="GHEA Grapalat" w:hAnsi="GHEA Grapalat" w:cs="Sylfaen"/>
          <w:sz w:val="20"/>
        </w:rPr>
        <w:t>տեղեկացնելու</w:t>
      </w:r>
      <w:r w:rsidRPr="00025827">
        <w:rPr>
          <w:rFonts w:ascii="GHEA Grapalat" w:hAnsi="GHEA Grapalat" w:cs="Times Armenian"/>
          <w:sz w:val="20"/>
          <w:lang w:val="af-ZA"/>
        </w:rPr>
        <w:t xml:space="preserve"> </w:t>
      </w:r>
      <w:r w:rsidRPr="00025827">
        <w:rPr>
          <w:rFonts w:ascii="GHEA Grapalat" w:hAnsi="GHEA Grapalat" w:cs="Sylfaen"/>
          <w:sz w:val="20"/>
        </w:rPr>
        <w:t>ընթացակար</w:t>
      </w:r>
      <w:r w:rsidRPr="00025827">
        <w:rPr>
          <w:rFonts w:ascii="GHEA Grapalat" w:hAnsi="GHEA Grapalat" w:cs="Times Armenian"/>
          <w:sz w:val="20"/>
        </w:rPr>
        <w:t>գ</w:t>
      </w:r>
      <w:r w:rsidRPr="00025827">
        <w:rPr>
          <w:rFonts w:ascii="GHEA Grapalat" w:hAnsi="GHEA Grapalat" w:cs="Sylfaen"/>
          <w:sz w:val="20"/>
        </w:rPr>
        <w:t>ի</w:t>
      </w:r>
      <w:r w:rsidRPr="00025827">
        <w:rPr>
          <w:rFonts w:ascii="GHEA Grapalat" w:hAnsi="GHEA Grapalat" w:cs="Times Armenian"/>
          <w:sz w:val="20"/>
          <w:lang w:val="af-ZA"/>
        </w:rPr>
        <w:t xml:space="preserve"> </w:t>
      </w:r>
      <w:r w:rsidRPr="00025827">
        <w:rPr>
          <w:rFonts w:ascii="GHEA Grapalat" w:hAnsi="GHEA Grapalat" w:cs="Sylfaen"/>
          <w:sz w:val="20"/>
        </w:rPr>
        <w:t>պայմանների</w:t>
      </w:r>
      <w:r w:rsidRPr="00025827">
        <w:rPr>
          <w:rFonts w:ascii="GHEA Grapalat" w:hAnsi="GHEA Grapalat" w:cs="Times Armenian"/>
          <w:sz w:val="20"/>
          <w:lang w:val="af-ZA"/>
        </w:rPr>
        <w:t xml:space="preserve">` </w:t>
      </w:r>
      <w:r w:rsidRPr="00025827">
        <w:rPr>
          <w:rFonts w:ascii="GHEA Grapalat" w:hAnsi="GHEA Grapalat" w:cs="Times Armenian"/>
          <w:sz w:val="20"/>
        </w:rPr>
        <w:t>գ</w:t>
      </w:r>
      <w:r w:rsidRPr="00025827">
        <w:rPr>
          <w:rFonts w:ascii="GHEA Grapalat" w:hAnsi="GHEA Grapalat" w:cs="Sylfaen"/>
          <w:sz w:val="20"/>
        </w:rPr>
        <w:t>նման</w:t>
      </w:r>
      <w:r w:rsidRPr="00025827">
        <w:rPr>
          <w:rFonts w:ascii="GHEA Grapalat" w:hAnsi="GHEA Grapalat" w:cs="Times Armenian"/>
          <w:sz w:val="20"/>
          <w:lang w:val="af-ZA"/>
        </w:rPr>
        <w:t xml:space="preserve"> </w:t>
      </w:r>
      <w:r w:rsidRPr="00025827">
        <w:rPr>
          <w:rFonts w:ascii="GHEA Grapalat" w:hAnsi="GHEA Grapalat" w:cs="Sylfaen"/>
          <w:sz w:val="20"/>
        </w:rPr>
        <w:t>առարկայի</w:t>
      </w:r>
      <w:r w:rsidRPr="00025827">
        <w:rPr>
          <w:rFonts w:ascii="GHEA Grapalat" w:hAnsi="GHEA Grapalat" w:cs="Times Armenian"/>
          <w:sz w:val="20"/>
          <w:lang w:val="af-ZA"/>
        </w:rPr>
        <w:t xml:space="preserve">, </w:t>
      </w:r>
      <w:r w:rsidRPr="00025827">
        <w:rPr>
          <w:rFonts w:ascii="GHEA Grapalat" w:hAnsi="GHEA Grapalat" w:cs="Sylfaen"/>
          <w:sz w:val="20"/>
        </w:rPr>
        <w:t>ընթացակար</w:t>
      </w:r>
      <w:r w:rsidRPr="00025827">
        <w:rPr>
          <w:rFonts w:ascii="GHEA Grapalat" w:hAnsi="GHEA Grapalat" w:cs="Times Armenian"/>
          <w:sz w:val="20"/>
        </w:rPr>
        <w:t>գ</w:t>
      </w:r>
      <w:r w:rsidRPr="00025827">
        <w:rPr>
          <w:rFonts w:ascii="GHEA Grapalat" w:hAnsi="GHEA Grapalat" w:cs="Sylfaen"/>
          <w:sz w:val="20"/>
        </w:rPr>
        <w:t>ի</w:t>
      </w:r>
      <w:r w:rsidRPr="00025827">
        <w:rPr>
          <w:rFonts w:ascii="GHEA Grapalat" w:hAnsi="GHEA Grapalat" w:cs="Times Armenian"/>
          <w:sz w:val="20"/>
          <w:lang w:val="af-ZA"/>
        </w:rPr>
        <w:t xml:space="preserve"> </w:t>
      </w:r>
      <w:r w:rsidRPr="00025827">
        <w:rPr>
          <w:rFonts w:ascii="GHEA Grapalat" w:hAnsi="GHEA Grapalat" w:cs="Sylfaen"/>
          <w:sz w:val="20"/>
        </w:rPr>
        <w:t>անցկացման</w:t>
      </w:r>
      <w:r w:rsidRPr="00025827">
        <w:rPr>
          <w:rFonts w:ascii="GHEA Grapalat" w:hAnsi="GHEA Grapalat" w:cs="Times Armenian"/>
          <w:sz w:val="20"/>
          <w:lang w:val="af-ZA"/>
        </w:rPr>
        <w:t xml:space="preserve">, </w:t>
      </w:r>
      <w:r w:rsidRPr="00025827">
        <w:rPr>
          <w:rFonts w:ascii="GHEA Grapalat" w:hAnsi="GHEA Grapalat" w:cs="Sylfaen"/>
          <w:sz w:val="20"/>
          <w:lang w:val="hy-AM"/>
        </w:rPr>
        <w:t>ընտրված մասնակցին</w:t>
      </w:r>
      <w:r w:rsidRPr="00025827">
        <w:rPr>
          <w:rFonts w:ascii="GHEA Grapalat" w:hAnsi="GHEA Grapalat" w:cs="Times Armenian"/>
          <w:sz w:val="20"/>
          <w:lang w:val="af-ZA"/>
        </w:rPr>
        <w:t xml:space="preserve"> </w:t>
      </w:r>
      <w:r w:rsidRPr="00025827">
        <w:rPr>
          <w:rFonts w:ascii="GHEA Grapalat" w:hAnsi="GHEA Grapalat" w:cs="Sylfaen"/>
          <w:sz w:val="20"/>
        </w:rPr>
        <w:t>որոշելու</w:t>
      </w:r>
      <w:r w:rsidRPr="00025827">
        <w:rPr>
          <w:rFonts w:ascii="GHEA Grapalat" w:hAnsi="GHEA Grapalat" w:cs="Times Armenian"/>
          <w:sz w:val="20"/>
          <w:lang w:val="af-ZA"/>
        </w:rPr>
        <w:t xml:space="preserve"> </w:t>
      </w:r>
      <w:r w:rsidRPr="00025827">
        <w:rPr>
          <w:rFonts w:ascii="GHEA Grapalat" w:hAnsi="GHEA Grapalat" w:cs="Sylfaen"/>
          <w:sz w:val="20"/>
        </w:rPr>
        <w:t>և</w:t>
      </w:r>
      <w:r w:rsidRPr="00025827">
        <w:rPr>
          <w:rFonts w:ascii="GHEA Grapalat" w:hAnsi="GHEA Grapalat" w:cs="Times Armenian"/>
          <w:sz w:val="20"/>
          <w:lang w:val="af-ZA"/>
        </w:rPr>
        <w:t xml:space="preserve"> </w:t>
      </w:r>
      <w:r w:rsidRPr="00025827">
        <w:rPr>
          <w:rFonts w:ascii="GHEA Grapalat" w:hAnsi="GHEA Grapalat" w:cs="Sylfaen"/>
          <w:sz w:val="20"/>
        </w:rPr>
        <w:t>նրա</w:t>
      </w:r>
      <w:r w:rsidRPr="00025827">
        <w:rPr>
          <w:rFonts w:ascii="GHEA Grapalat" w:hAnsi="GHEA Grapalat" w:cs="Times Armenian"/>
          <w:sz w:val="20"/>
          <w:lang w:val="af-ZA"/>
        </w:rPr>
        <w:t xml:space="preserve"> </w:t>
      </w:r>
      <w:r w:rsidRPr="00025827">
        <w:rPr>
          <w:rFonts w:ascii="GHEA Grapalat" w:hAnsi="GHEA Grapalat" w:cs="Sylfaen"/>
          <w:sz w:val="20"/>
        </w:rPr>
        <w:t>հետ</w:t>
      </w:r>
      <w:r w:rsidRPr="00025827">
        <w:rPr>
          <w:rFonts w:ascii="GHEA Grapalat" w:hAnsi="GHEA Grapalat" w:cs="Times Armenian"/>
          <w:sz w:val="20"/>
          <w:lang w:val="af-ZA"/>
        </w:rPr>
        <w:t xml:space="preserve"> </w:t>
      </w:r>
      <w:r w:rsidRPr="00025827">
        <w:rPr>
          <w:rFonts w:ascii="GHEA Grapalat" w:hAnsi="GHEA Grapalat" w:cs="Sylfaen"/>
          <w:sz w:val="20"/>
        </w:rPr>
        <w:t>պայմանա</w:t>
      </w:r>
      <w:r w:rsidRPr="00025827">
        <w:rPr>
          <w:rFonts w:ascii="GHEA Grapalat" w:hAnsi="GHEA Grapalat" w:cs="Times Armenian"/>
          <w:sz w:val="20"/>
        </w:rPr>
        <w:t>գ</w:t>
      </w:r>
      <w:r w:rsidRPr="00025827">
        <w:rPr>
          <w:rFonts w:ascii="GHEA Grapalat" w:hAnsi="GHEA Grapalat" w:cs="Sylfaen"/>
          <w:sz w:val="20"/>
        </w:rPr>
        <w:t>իր</w:t>
      </w:r>
      <w:r w:rsidRPr="00025827">
        <w:rPr>
          <w:rFonts w:ascii="GHEA Grapalat" w:hAnsi="GHEA Grapalat" w:cs="Times Armenian"/>
          <w:sz w:val="20"/>
          <w:lang w:val="af-ZA"/>
        </w:rPr>
        <w:t xml:space="preserve"> </w:t>
      </w:r>
      <w:r w:rsidRPr="00025827">
        <w:rPr>
          <w:rFonts w:ascii="GHEA Grapalat" w:hAnsi="GHEA Grapalat" w:cs="Sylfaen"/>
          <w:sz w:val="20"/>
        </w:rPr>
        <w:t>կնքելու</w:t>
      </w:r>
      <w:r w:rsidRPr="00025827">
        <w:rPr>
          <w:rFonts w:ascii="GHEA Grapalat" w:hAnsi="GHEA Grapalat" w:cs="Times Armenian"/>
          <w:sz w:val="20"/>
          <w:lang w:val="af-ZA"/>
        </w:rPr>
        <w:t xml:space="preserve"> </w:t>
      </w:r>
      <w:r w:rsidRPr="00025827">
        <w:rPr>
          <w:rFonts w:ascii="GHEA Grapalat" w:hAnsi="GHEA Grapalat" w:cs="Sylfaen"/>
          <w:sz w:val="20"/>
        </w:rPr>
        <w:t>մասին</w:t>
      </w:r>
      <w:r w:rsidRPr="00025827">
        <w:rPr>
          <w:rFonts w:ascii="GHEA Grapalat" w:hAnsi="GHEA Grapalat" w:cs="Times Armenian"/>
          <w:sz w:val="20"/>
          <w:lang w:val="af-ZA"/>
        </w:rPr>
        <w:t xml:space="preserve">, </w:t>
      </w:r>
      <w:r w:rsidRPr="00025827">
        <w:rPr>
          <w:rFonts w:ascii="GHEA Grapalat" w:hAnsi="GHEA Grapalat" w:cs="Sylfaen"/>
          <w:sz w:val="20"/>
        </w:rPr>
        <w:t>ինչպես</w:t>
      </w:r>
      <w:r w:rsidRPr="00025827">
        <w:rPr>
          <w:rFonts w:ascii="GHEA Grapalat" w:hAnsi="GHEA Grapalat" w:cs="Times Armenian"/>
          <w:sz w:val="20"/>
          <w:lang w:val="af-ZA"/>
        </w:rPr>
        <w:t xml:space="preserve"> </w:t>
      </w:r>
      <w:r w:rsidRPr="00025827">
        <w:rPr>
          <w:rFonts w:ascii="GHEA Grapalat" w:hAnsi="GHEA Grapalat" w:cs="Sylfaen"/>
          <w:sz w:val="20"/>
        </w:rPr>
        <w:t>նաև</w:t>
      </w:r>
      <w:r w:rsidRPr="00025827">
        <w:rPr>
          <w:rFonts w:ascii="GHEA Grapalat" w:hAnsi="GHEA Grapalat" w:cs="Times Armenian"/>
          <w:sz w:val="20"/>
          <w:lang w:val="af-ZA"/>
        </w:rPr>
        <w:t xml:space="preserve"> </w:t>
      </w:r>
      <w:r w:rsidRPr="00025827">
        <w:rPr>
          <w:rFonts w:ascii="GHEA Grapalat" w:hAnsi="GHEA Grapalat" w:cs="Sylfaen"/>
          <w:sz w:val="20"/>
        </w:rPr>
        <w:t>օժանդակելու</w:t>
      </w:r>
      <w:r w:rsidRPr="00025827">
        <w:rPr>
          <w:rFonts w:ascii="GHEA Grapalat" w:hAnsi="GHEA Grapalat" w:cs="Times Armenian"/>
          <w:sz w:val="20"/>
          <w:lang w:val="af-ZA"/>
        </w:rPr>
        <w:t xml:space="preserve"> </w:t>
      </w:r>
      <w:r w:rsidRPr="00025827">
        <w:rPr>
          <w:rFonts w:ascii="GHEA Grapalat" w:hAnsi="GHEA Grapalat" w:cs="Sylfaen"/>
          <w:sz w:val="20"/>
        </w:rPr>
        <w:t>ընթացակար</w:t>
      </w:r>
      <w:r w:rsidRPr="00025827">
        <w:rPr>
          <w:rFonts w:ascii="GHEA Grapalat" w:hAnsi="GHEA Grapalat" w:cs="Times Armenian"/>
          <w:sz w:val="20"/>
        </w:rPr>
        <w:t>գ</w:t>
      </w:r>
      <w:r w:rsidRPr="00025827">
        <w:rPr>
          <w:rFonts w:ascii="GHEA Grapalat" w:hAnsi="GHEA Grapalat" w:cs="Sylfaen"/>
          <w:sz w:val="20"/>
        </w:rPr>
        <w:t>ի</w:t>
      </w:r>
      <w:r w:rsidRPr="00025827">
        <w:rPr>
          <w:rFonts w:ascii="GHEA Grapalat" w:hAnsi="GHEA Grapalat" w:cs="Times Armenian"/>
          <w:sz w:val="20"/>
          <w:lang w:val="af-ZA"/>
        </w:rPr>
        <w:t xml:space="preserve"> </w:t>
      </w:r>
      <w:r w:rsidRPr="00025827">
        <w:rPr>
          <w:rFonts w:ascii="GHEA Grapalat" w:hAnsi="GHEA Grapalat" w:cs="Sylfaen"/>
          <w:sz w:val="20"/>
        </w:rPr>
        <w:t>հայտը</w:t>
      </w:r>
      <w:r w:rsidRPr="00025827">
        <w:rPr>
          <w:rFonts w:ascii="GHEA Grapalat" w:hAnsi="GHEA Grapalat" w:cs="Times Armenian"/>
          <w:sz w:val="20"/>
          <w:lang w:val="af-ZA"/>
        </w:rPr>
        <w:t xml:space="preserve"> </w:t>
      </w:r>
      <w:r w:rsidRPr="00025827">
        <w:rPr>
          <w:rFonts w:ascii="GHEA Grapalat" w:hAnsi="GHEA Grapalat" w:cs="Sylfaen"/>
          <w:sz w:val="20"/>
        </w:rPr>
        <w:t>պատրաստելիս</w:t>
      </w:r>
      <w:r w:rsidRPr="00025827">
        <w:rPr>
          <w:rFonts w:ascii="GHEA Grapalat" w:hAnsi="GHEA Grapalat" w:cs="Times Armenian"/>
          <w:sz w:val="20"/>
          <w:lang w:val="af-ZA"/>
        </w:rPr>
        <w:t>։</w:t>
      </w:r>
    </w:p>
    <w:p w14:paraId="5A805443" w14:textId="77777777" w:rsidR="00A10BAB" w:rsidRPr="00025827" w:rsidRDefault="00A10BAB" w:rsidP="00A10BAB">
      <w:pPr>
        <w:ind w:firstLine="567"/>
        <w:jc w:val="both"/>
        <w:rPr>
          <w:rFonts w:ascii="GHEA Grapalat" w:hAnsi="GHEA Grapalat"/>
          <w:sz w:val="20"/>
          <w:lang w:val="af-ZA"/>
        </w:rPr>
      </w:pPr>
      <w:r w:rsidRPr="00025827">
        <w:rPr>
          <w:rFonts w:ascii="GHEA Grapalat" w:hAnsi="GHEA Grapalat" w:cs="Sylfaen"/>
          <w:sz w:val="20"/>
        </w:rPr>
        <w:t>Հայտեր</w:t>
      </w:r>
      <w:r w:rsidRPr="00025827">
        <w:rPr>
          <w:rFonts w:ascii="GHEA Grapalat" w:hAnsi="GHEA Grapalat" w:cs="Times Armenian"/>
          <w:sz w:val="20"/>
          <w:lang w:val="af-ZA"/>
        </w:rPr>
        <w:t xml:space="preserve"> </w:t>
      </w:r>
      <w:r w:rsidRPr="00025827">
        <w:rPr>
          <w:rFonts w:ascii="GHEA Grapalat" w:hAnsi="GHEA Grapalat" w:cs="Sylfaen"/>
          <w:sz w:val="20"/>
        </w:rPr>
        <w:t>կարող</w:t>
      </w:r>
      <w:r w:rsidRPr="00025827">
        <w:rPr>
          <w:rFonts w:ascii="GHEA Grapalat" w:hAnsi="GHEA Grapalat" w:cs="Times Armenian"/>
          <w:sz w:val="20"/>
          <w:lang w:val="af-ZA"/>
        </w:rPr>
        <w:t xml:space="preserve"> </w:t>
      </w:r>
      <w:r w:rsidRPr="00025827">
        <w:rPr>
          <w:rFonts w:ascii="GHEA Grapalat" w:hAnsi="GHEA Grapalat" w:cs="Sylfaen"/>
          <w:sz w:val="20"/>
        </w:rPr>
        <w:t>են</w:t>
      </w:r>
      <w:r w:rsidRPr="00025827">
        <w:rPr>
          <w:rFonts w:ascii="GHEA Grapalat" w:hAnsi="GHEA Grapalat" w:cs="Times Armenian"/>
          <w:sz w:val="20"/>
          <w:lang w:val="af-ZA"/>
        </w:rPr>
        <w:t xml:space="preserve"> </w:t>
      </w:r>
      <w:r w:rsidRPr="00025827">
        <w:rPr>
          <w:rFonts w:ascii="GHEA Grapalat" w:hAnsi="GHEA Grapalat" w:cs="Sylfaen"/>
          <w:sz w:val="20"/>
        </w:rPr>
        <w:t>ներկայացնել</w:t>
      </w:r>
      <w:r w:rsidRPr="00025827">
        <w:rPr>
          <w:rFonts w:ascii="GHEA Grapalat" w:hAnsi="GHEA Grapalat" w:cs="Times Armenian"/>
          <w:sz w:val="20"/>
          <w:lang w:val="af-ZA"/>
        </w:rPr>
        <w:t xml:space="preserve"> համակարգում </w:t>
      </w:r>
      <w:r w:rsidRPr="00025827">
        <w:rPr>
          <w:rFonts w:ascii="GHEA Grapalat" w:hAnsi="GHEA Grapalat" w:cs="Sylfaen"/>
          <w:sz w:val="20"/>
        </w:rPr>
        <w:t>գրանցված</w:t>
      </w:r>
      <w:r w:rsidRPr="00025827">
        <w:rPr>
          <w:rFonts w:ascii="GHEA Grapalat" w:hAnsi="GHEA Grapalat" w:cs="Sylfaen"/>
          <w:sz w:val="20"/>
          <w:lang w:val="af-ZA"/>
        </w:rPr>
        <w:t xml:space="preserve"> </w:t>
      </w:r>
      <w:r w:rsidRPr="00025827">
        <w:rPr>
          <w:rFonts w:ascii="GHEA Grapalat" w:hAnsi="GHEA Grapalat" w:cs="Sylfaen"/>
          <w:sz w:val="20"/>
        </w:rPr>
        <w:t>բոլոր</w:t>
      </w:r>
      <w:r w:rsidRPr="00025827">
        <w:rPr>
          <w:rFonts w:ascii="GHEA Grapalat" w:hAnsi="GHEA Grapalat" w:cs="Sylfaen"/>
          <w:sz w:val="20"/>
          <w:lang w:val="af-ZA"/>
        </w:rPr>
        <w:t xml:space="preserve"> </w:t>
      </w:r>
      <w:r w:rsidRPr="00025827">
        <w:rPr>
          <w:rFonts w:ascii="GHEA Grapalat" w:hAnsi="GHEA Grapalat" w:cs="Sylfaen"/>
          <w:sz w:val="20"/>
        </w:rPr>
        <w:t>անձիք</w:t>
      </w:r>
      <w:r w:rsidRPr="00025827">
        <w:rPr>
          <w:rFonts w:ascii="GHEA Grapalat" w:hAnsi="GHEA Grapalat" w:cs="Times Armenian"/>
          <w:sz w:val="20"/>
          <w:lang w:val="af-ZA"/>
        </w:rPr>
        <w:t xml:space="preserve">, </w:t>
      </w:r>
      <w:r w:rsidRPr="00025827">
        <w:rPr>
          <w:rFonts w:ascii="GHEA Grapalat" w:hAnsi="GHEA Grapalat" w:cs="Sylfaen"/>
          <w:sz w:val="20"/>
        </w:rPr>
        <w:t>անկախ</w:t>
      </w:r>
      <w:r w:rsidRPr="00025827">
        <w:rPr>
          <w:rFonts w:ascii="GHEA Grapalat" w:hAnsi="GHEA Grapalat" w:cs="Times Armenian"/>
          <w:sz w:val="20"/>
          <w:lang w:val="af-ZA"/>
        </w:rPr>
        <w:t xml:space="preserve"> </w:t>
      </w:r>
      <w:r w:rsidRPr="00025827">
        <w:rPr>
          <w:rFonts w:ascii="GHEA Grapalat" w:hAnsi="GHEA Grapalat" w:cs="Sylfaen"/>
          <w:sz w:val="20"/>
        </w:rPr>
        <w:t>նրանց</w:t>
      </w:r>
      <w:r w:rsidRPr="00025827">
        <w:rPr>
          <w:rFonts w:ascii="GHEA Grapalat" w:hAnsi="GHEA Grapalat" w:cs="Times Armenian"/>
          <w:sz w:val="20"/>
          <w:lang w:val="af-ZA"/>
        </w:rPr>
        <w:t xml:space="preserve">` </w:t>
      </w:r>
      <w:r w:rsidRPr="00025827">
        <w:rPr>
          <w:rFonts w:ascii="GHEA Grapalat" w:hAnsi="GHEA Grapalat" w:cs="Sylfaen"/>
          <w:sz w:val="20"/>
        </w:rPr>
        <w:t>օտարերկրյա</w:t>
      </w:r>
      <w:r w:rsidRPr="00025827">
        <w:rPr>
          <w:rFonts w:ascii="GHEA Grapalat" w:hAnsi="GHEA Grapalat" w:cs="Times Armenian"/>
          <w:sz w:val="20"/>
          <w:lang w:val="af-ZA"/>
        </w:rPr>
        <w:t xml:space="preserve"> </w:t>
      </w:r>
      <w:r w:rsidRPr="00025827">
        <w:rPr>
          <w:rFonts w:ascii="GHEA Grapalat" w:hAnsi="GHEA Grapalat" w:cs="Sylfaen"/>
          <w:sz w:val="20"/>
        </w:rPr>
        <w:t>ֆիզիկական</w:t>
      </w:r>
      <w:r w:rsidRPr="00025827">
        <w:rPr>
          <w:rFonts w:ascii="GHEA Grapalat" w:hAnsi="GHEA Grapalat" w:cs="Times Armenian"/>
          <w:sz w:val="20"/>
          <w:lang w:val="af-ZA"/>
        </w:rPr>
        <w:t xml:space="preserve"> </w:t>
      </w:r>
      <w:r w:rsidRPr="00025827">
        <w:rPr>
          <w:rFonts w:ascii="GHEA Grapalat" w:hAnsi="GHEA Grapalat" w:cs="Sylfaen"/>
          <w:sz w:val="20"/>
        </w:rPr>
        <w:t>անձ</w:t>
      </w:r>
      <w:r w:rsidRPr="00025827">
        <w:rPr>
          <w:rFonts w:ascii="GHEA Grapalat" w:hAnsi="GHEA Grapalat" w:cs="Times Armenian"/>
          <w:sz w:val="20"/>
          <w:lang w:val="af-ZA"/>
        </w:rPr>
        <w:t xml:space="preserve">, </w:t>
      </w:r>
      <w:r w:rsidRPr="00025827">
        <w:rPr>
          <w:rFonts w:ascii="GHEA Grapalat" w:hAnsi="GHEA Grapalat" w:cs="Sylfaen"/>
          <w:sz w:val="20"/>
        </w:rPr>
        <w:t>կազմակերպություն</w:t>
      </w:r>
      <w:r w:rsidRPr="00025827">
        <w:rPr>
          <w:rFonts w:ascii="GHEA Grapalat" w:hAnsi="GHEA Grapalat" w:cs="Times Armenian"/>
          <w:sz w:val="20"/>
          <w:lang w:val="af-ZA"/>
        </w:rPr>
        <w:t xml:space="preserve">, </w:t>
      </w:r>
      <w:r w:rsidRPr="00025827">
        <w:rPr>
          <w:rFonts w:ascii="GHEA Grapalat" w:hAnsi="GHEA Grapalat" w:cs="Sylfaen"/>
          <w:sz w:val="20"/>
        </w:rPr>
        <w:t>քաղաքացիություն</w:t>
      </w:r>
      <w:r w:rsidRPr="00025827">
        <w:rPr>
          <w:rFonts w:ascii="GHEA Grapalat" w:hAnsi="GHEA Grapalat" w:cs="Times Armenian"/>
          <w:sz w:val="20"/>
          <w:lang w:val="af-ZA"/>
        </w:rPr>
        <w:t xml:space="preserve"> </w:t>
      </w:r>
      <w:r w:rsidRPr="00025827">
        <w:rPr>
          <w:rFonts w:ascii="GHEA Grapalat" w:hAnsi="GHEA Grapalat" w:cs="Sylfaen"/>
          <w:sz w:val="20"/>
        </w:rPr>
        <w:t>չունեցող</w:t>
      </w:r>
      <w:r w:rsidRPr="00025827">
        <w:rPr>
          <w:rFonts w:ascii="GHEA Grapalat" w:hAnsi="GHEA Grapalat" w:cs="Times Armenian"/>
          <w:sz w:val="20"/>
          <w:lang w:val="af-ZA"/>
        </w:rPr>
        <w:t xml:space="preserve"> </w:t>
      </w:r>
      <w:r w:rsidRPr="00025827">
        <w:rPr>
          <w:rFonts w:ascii="GHEA Grapalat" w:hAnsi="GHEA Grapalat" w:cs="Sylfaen"/>
          <w:sz w:val="20"/>
        </w:rPr>
        <w:t>անձ</w:t>
      </w:r>
      <w:r w:rsidRPr="00025827">
        <w:rPr>
          <w:rFonts w:ascii="GHEA Grapalat" w:hAnsi="GHEA Grapalat" w:cs="Times Armenian"/>
          <w:sz w:val="20"/>
          <w:lang w:val="af-ZA"/>
        </w:rPr>
        <w:t xml:space="preserve"> </w:t>
      </w:r>
      <w:r w:rsidRPr="00025827">
        <w:rPr>
          <w:rFonts w:ascii="GHEA Grapalat" w:hAnsi="GHEA Grapalat" w:cs="Sylfaen"/>
          <w:sz w:val="20"/>
        </w:rPr>
        <w:t>լինելու</w:t>
      </w:r>
      <w:r w:rsidRPr="00025827">
        <w:rPr>
          <w:rFonts w:ascii="GHEA Grapalat" w:hAnsi="GHEA Grapalat" w:cs="Times Armenian"/>
          <w:sz w:val="20"/>
          <w:lang w:val="af-ZA"/>
        </w:rPr>
        <w:t xml:space="preserve"> </w:t>
      </w:r>
      <w:r w:rsidRPr="00025827">
        <w:rPr>
          <w:rFonts w:ascii="GHEA Grapalat" w:hAnsi="GHEA Grapalat" w:cs="Sylfaen"/>
          <w:sz w:val="20"/>
        </w:rPr>
        <w:t>հան</w:t>
      </w:r>
      <w:r w:rsidRPr="00025827">
        <w:rPr>
          <w:rFonts w:ascii="GHEA Grapalat" w:hAnsi="GHEA Grapalat" w:cs="Times Armenian"/>
          <w:sz w:val="20"/>
        </w:rPr>
        <w:t>գ</w:t>
      </w:r>
      <w:r w:rsidRPr="00025827">
        <w:rPr>
          <w:rFonts w:ascii="GHEA Grapalat" w:hAnsi="GHEA Grapalat" w:cs="Sylfaen"/>
          <w:sz w:val="20"/>
        </w:rPr>
        <w:t>ամանքից</w:t>
      </w:r>
      <w:r w:rsidRPr="00025827">
        <w:rPr>
          <w:rFonts w:ascii="GHEA Grapalat" w:hAnsi="GHEA Grapalat" w:cs="Times Armenian"/>
          <w:sz w:val="20"/>
          <w:lang w:val="af-ZA"/>
        </w:rPr>
        <w:t>։</w:t>
      </w:r>
    </w:p>
    <w:p w14:paraId="082D7C6A" w14:textId="77777777" w:rsidR="00A10BAB" w:rsidRPr="00025827" w:rsidRDefault="00A10BAB" w:rsidP="00A10BAB">
      <w:pPr>
        <w:pStyle w:val="BodyTextIndent2"/>
        <w:spacing w:line="240" w:lineRule="auto"/>
        <w:ind w:firstLine="567"/>
        <w:rPr>
          <w:rFonts w:ascii="GHEA Grapalat" w:hAnsi="GHEA Grapalat" w:cs="Sylfaen"/>
          <w:szCs w:val="24"/>
        </w:rPr>
      </w:pPr>
      <w:r w:rsidRPr="00025827">
        <w:rPr>
          <w:rFonts w:ascii="GHEA Grapalat" w:hAnsi="GHEA Grapalat" w:cs="Sylfaen"/>
          <w:szCs w:val="24"/>
          <w:lang w:val="ru-RU"/>
        </w:rPr>
        <w:t>Համակարգում</w:t>
      </w:r>
      <w:r w:rsidRPr="00025827">
        <w:rPr>
          <w:rFonts w:ascii="GHEA Grapalat" w:hAnsi="GHEA Grapalat" w:cs="Sylfaen"/>
          <w:szCs w:val="24"/>
        </w:rPr>
        <w:t xml:space="preserve"> </w:t>
      </w:r>
      <w:r w:rsidRPr="00025827">
        <w:rPr>
          <w:rFonts w:ascii="GHEA Grapalat" w:hAnsi="GHEA Grapalat" w:cs="Sylfaen"/>
          <w:szCs w:val="24"/>
          <w:lang w:val="ru-RU"/>
        </w:rPr>
        <w:t>որպես</w:t>
      </w:r>
      <w:r w:rsidRPr="00025827">
        <w:rPr>
          <w:rFonts w:ascii="GHEA Grapalat" w:hAnsi="GHEA Grapalat" w:cs="Sylfaen"/>
          <w:szCs w:val="24"/>
        </w:rPr>
        <w:t xml:space="preserve"> </w:t>
      </w:r>
      <w:r w:rsidRPr="00025827">
        <w:rPr>
          <w:rFonts w:ascii="GHEA Grapalat" w:hAnsi="GHEA Grapalat" w:cs="Sylfaen"/>
          <w:szCs w:val="24"/>
          <w:lang w:val="en-US"/>
        </w:rPr>
        <w:t>մ</w:t>
      </w:r>
      <w:r w:rsidRPr="00025827">
        <w:rPr>
          <w:rFonts w:ascii="GHEA Grapalat" w:hAnsi="GHEA Grapalat" w:cs="Sylfaen"/>
          <w:szCs w:val="24"/>
          <w:lang w:val="ru-RU"/>
        </w:rPr>
        <w:t>ասնակից</w:t>
      </w:r>
      <w:r w:rsidRPr="00025827">
        <w:rPr>
          <w:rFonts w:ascii="GHEA Grapalat" w:hAnsi="GHEA Grapalat" w:cs="Sylfaen"/>
          <w:szCs w:val="24"/>
        </w:rPr>
        <w:t xml:space="preserve"> </w:t>
      </w:r>
      <w:r w:rsidRPr="00025827">
        <w:rPr>
          <w:rFonts w:ascii="GHEA Grapalat" w:hAnsi="GHEA Grapalat" w:cs="Sylfaen"/>
          <w:szCs w:val="24"/>
          <w:lang w:val="ru-RU"/>
        </w:rPr>
        <w:t>գրանցվելու</w:t>
      </w:r>
      <w:r w:rsidRPr="00025827">
        <w:rPr>
          <w:rFonts w:ascii="GHEA Grapalat" w:hAnsi="GHEA Grapalat" w:cs="Sylfaen"/>
          <w:szCs w:val="24"/>
        </w:rPr>
        <w:t xml:space="preserve"> </w:t>
      </w:r>
      <w:r w:rsidRPr="00025827">
        <w:rPr>
          <w:rFonts w:ascii="GHEA Grapalat" w:hAnsi="GHEA Grapalat" w:cs="Sylfaen"/>
          <w:szCs w:val="24"/>
          <w:lang w:val="ru-RU"/>
        </w:rPr>
        <w:t>նպատակով</w:t>
      </w:r>
      <w:r w:rsidRPr="00025827">
        <w:rPr>
          <w:rFonts w:ascii="GHEA Grapalat" w:hAnsi="GHEA Grapalat" w:cs="Sylfaen"/>
          <w:szCs w:val="24"/>
        </w:rPr>
        <w:t xml:space="preserve"> </w:t>
      </w:r>
      <w:r w:rsidRPr="00025827">
        <w:rPr>
          <w:rFonts w:ascii="GHEA Grapalat" w:hAnsi="GHEA Grapalat" w:cs="Sylfaen"/>
          <w:szCs w:val="24"/>
          <w:lang w:val="en-US"/>
        </w:rPr>
        <w:t>անձը</w:t>
      </w:r>
      <w:r w:rsidRPr="00025827">
        <w:rPr>
          <w:rFonts w:ascii="GHEA Grapalat" w:hAnsi="GHEA Grapalat" w:cs="Sylfaen"/>
          <w:szCs w:val="24"/>
        </w:rPr>
        <w:t xml:space="preserve"> </w:t>
      </w:r>
      <w:r w:rsidRPr="00025827">
        <w:rPr>
          <w:rFonts w:ascii="GHEA Grapalat" w:hAnsi="GHEA Grapalat" w:cs="Sylfaen"/>
          <w:szCs w:val="24"/>
          <w:lang w:val="ru-RU"/>
        </w:rPr>
        <w:t>մուտք</w:t>
      </w:r>
      <w:r w:rsidRPr="00025827">
        <w:rPr>
          <w:rFonts w:ascii="GHEA Grapalat" w:hAnsi="GHEA Grapalat" w:cs="Sylfaen"/>
          <w:szCs w:val="24"/>
        </w:rPr>
        <w:t xml:space="preserve"> </w:t>
      </w:r>
      <w:r w:rsidRPr="00025827">
        <w:rPr>
          <w:rFonts w:ascii="GHEA Grapalat" w:hAnsi="GHEA Grapalat" w:cs="Sylfaen"/>
          <w:szCs w:val="24"/>
          <w:lang w:val="ru-RU"/>
        </w:rPr>
        <w:t>է</w:t>
      </w:r>
      <w:r w:rsidRPr="00025827">
        <w:rPr>
          <w:rFonts w:ascii="GHEA Grapalat" w:hAnsi="GHEA Grapalat" w:cs="Sylfaen"/>
          <w:szCs w:val="24"/>
        </w:rPr>
        <w:t xml:space="preserve"> </w:t>
      </w:r>
      <w:r w:rsidRPr="00025827">
        <w:rPr>
          <w:rFonts w:ascii="GHEA Grapalat" w:hAnsi="GHEA Grapalat" w:cs="Sylfaen"/>
          <w:szCs w:val="24"/>
          <w:lang w:val="ru-RU"/>
        </w:rPr>
        <w:t>գործում</w:t>
      </w:r>
      <w:r w:rsidRPr="00025827">
        <w:rPr>
          <w:rFonts w:ascii="GHEA Grapalat" w:hAnsi="GHEA Grapalat" w:cs="Sylfaen"/>
          <w:szCs w:val="24"/>
        </w:rPr>
        <w:t xml:space="preserve"> www.armeps.am </w:t>
      </w:r>
      <w:r w:rsidRPr="00025827">
        <w:rPr>
          <w:rFonts w:ascii="GHEA Grapalat" w:hAnsi="GHEA Grapalat" w:cs="Sylfaen"/>
          <w:szCs w:val="24"/>
          <w:lang w:val="en-US"/>
        </w:rPr>
        <w:t>հասցեով</w:t>
      </w:r>
      <w:r w:rsidRPr="00025827">
        <w:rPr>
          <w:rFonts w:ascii="GHEA Grapalat" w:hAnsi="GHEA Grapalat" w:cs="Sylfaen"/>
          <w:szCs w:val="24"/>
        </w:rPr>
        <w:t xml:space="preserve"> </w:t>
      </w:r>
      <w:r w:rsidRPr="00025827">
        <w:rPr>
          <w:rFonts w:ascii="GHEA Grapalat" w:hAnsi="GHEA Grapalat" w:cs="Sylfaen"/>
          <w:szCs w:val="24"/>
          <w:lang w:val="en-US"/>
        </w:rPr>
        <w:t>գործող</w:t>
      </w:r>
      <w:r w:rsidRPr="00025827">
        <w:rPr>
          <w:rFonts w:ascii="GHEA Grapalat" w:hAnsi="GHEA Grapalat" w:cs="Sylfaen"/>
          <w:szCs w:val="24"/>
        </w:rPr>
        <w:t xml:space="preserve"> </w:t>
      </w:r>
      <w:r w:rsidRPr="00025827">
        <w:rPr>
          <w:rFonts w:ascii="GHEA Grapalat" w:hAnsi="GHEA Grapalat" w:cs="Sylfaen"/>
          <w:szCs w:val="24"/>
          <w:lang w:val="en-US"/>
        </w:rPr>
        <w:t>ինտերնետային</w:t>
      </w:r>
      <w:r w:rsidRPr="00025827">
        <w:rPr>
          <w:rFonts w:ascii="GHEA Grapalat" w:hAnsi="GHEA Grapalat" w:cs="Sylfaen"/>
          <w:szCs w:val="24"/>
        </w:rPr>
        <w:t xml:space="preserve"> </w:t>
      </w:r>
      <w:r w:rsidRPr="00025827">
        <w:rPr>
          <w:rFonts w:ascii="GHEA Grapalat" w:hAnsi="GHEA Grapalat" w:cs="Sylfaen"/>
          <w:szCs w:val="24"/>
          <w:lang w:val="ru-RU"/>
        </w:rPr>
        <w:t>կայք</w:t>
      </w:r>
      <w:r w:rsidRPr="00025827">
        <w:rPr>
          <w:rFonts w:ascii="GHEA Grapalat" w:hAnsi="GHEA Grapalat" w:cs="Sylfaen"/>
          <w:szCs w:val="24"/>
        </w:rPr>
        <w:t xml:space="preserve"> </w:t>
      </w:r>
      <w:r w:rsidRPr="00025827">
        <w:rPr>
          <w:rFonts w:ascii="GHEA Grapalat" w:hAnsi="GHEA Grapalat" w:cs="Sylfaen"/>
          <w:szCs w:val="24"/>
          <w:lang w:val="ru-RU"/>
        </w:rPr>
        <w:t>և</w:t>
      </w:r>
      <w:r w:rsidRPr="00025827">
        <w:rPr>
          <w:rFonts w:ascii="GHEA Grapalat" w:hAnsi="GHEA Grapalat" w:cs="Sylfaen"/>
          <w:szCs w:val="24"/>
        </w:rPr>
        <w:t xml:space="preserve"> </w:t>
      </w:r>
      <w:r w:rsidRPr="00025827">
        <w:rPr>
          <w:rFonts w:ascii="GHEA Grapalat" w:hAnsi="GHEA Grapalat" w:cs="Sylfaen"/>
          <w:szCs w:val="24"/>
          <w:lang w:val="ru-RU"/>
        </w:rPr>
        <w:t>լրացնում</w:t>
      </w:r>
      <w:r w:rsidRPr="00025827">
        <w:rPr>
          <w:rFonts w:ascii="GHEA Grapalat" w:hAnsi="GHEA Grapalat" w:cs="Sylfaen"/>
          <w:szCs w:val="24"/>
        </w:rPr>
        <w:t xml:space="preserve"> </w:t>
      </w:r>
      <w:r w:rsidRPr="00025827">
        <w:rPr>
          <w:rFonts w:ascii="GHEA Grapalat" w:hAnsi="GHEA Grapalat" w:cs="Sylfaen"/>
          <w:szCs w:val="24"/>
          <w:lang w:val="ru-RU"/>
        </w:rPr>
        <w:t>համապատասխան</w:t>
      </w:r>
      <w:r w:rsidRPr="00025827">
        <w:rPr>
          <w:rFonts w:ascii="GHEA Grapalat" w:hAnsi="GHEA Grapalat" w:cs="Sylfaen"/>
          <w:szCs w:val="24"/>
        </w:rPr>
        <w:t xml:space="preserve"> </w:t>
      </w:r>
      <w:r w:rsidRPr="00025827">
        <w:rPr>
          <w:rFonts w:ascii="GHEA Grapalat" w:hAnsi="GHEA Grapalat" w:cs="Sylfaen"/>
          <w:szCs w:val="24"/>
          <w:lang w:val="ru-RU"/>
        </w:rPr>
        <w:t>պահանջվող</w:t>
      </w:r>
      <w:r w:rsidRPr="00025827">
        <w:rPr>
          <w:rFonts w:ascii="GHEA Grapalat" w:hAnsi="GHEA Grapalat" w:cs="Sylfaen"/>
          <w:szCs w:val="24"/>
        </w:rPr>
        <w:t xml:space="preserve"> </w:t>
      </w:r>
      <w:r w:rsidRPr="00025827">
        <w:rPr>
          <w:rFonts w:ascii="GHEA Grapalat" w:hAnsi="GHEA Grapalat" w:cs="Sylfaen"/>
          <w:szCs w:val="24"/>
          <w:lang w:val="ru-RU"/>
        </w:rPr>
        <w:t>տեղեկատվությունը</w:t>
      </w:r>
      <w:r w:rsidRPr="00025827">
        <w:rPr>
          <w:rFonts w:ascii="GHEA Grapalat" w:hAnsi="GHEA Grapalat" w:cs="Sylfaen"/>
          <w:szCs w:val="24"/>
        </w:rPr>
        <w:t xml:space="preserve">, </w:t>
      </w:r>
      <w:r w:rsidRPr="00025827">
        <w:rPr>
          <w:rFonts w:ascii="GHEA Grapalat" w:hAnsi="GHEA Grapalat" w:cs="Sylfaen"/>
          <w:szCs w:val="24"/>
          <w:lang w:val="ru-RU"/>
        </w:rPr>
        <w:t>որից</w:t>
      </w:r>
      <w:r w:rsidRPr="00025827">
        <w:rPr>
          <w:rFonts w:ascii="GHEA Grapalat" w:hAnsi="GHEA Grapalat" w:cs="Sylfaen"/>
          <w:szCs w:val="24"/>
        </w:rPr>
        <w:t xml:space="preserve"> </w:t>
      </w:r>
      <w:r w:rsidRPr="00025827">
        <w:rPr>
          <w:rFonts w:ascii="GHEA Grapalat" w:hAnsi="GHEA Grapalat" w:cs="Sylfaen"/>
          <w:szCs w:val="24"/>
          <w:lang w:val="ru-RU"/>
        </w:rPr>
        <w:t>հետո</w:t>
      </w:r>
      <w:r w:rsidRPr="00025827">
        <w:rPr>
          <w:rFonts w:ascii="GHEA Grapalat" w:hAnsi="GHEA Grapalat" w:cs="Sylfaen"/>
          <w:szCs w:val="24"/>
        </w:rPr>
        <w:t xml:space="preserve"> </w:t>
      </w:r>
      <w:r w:rsidRPr="00025827">
        <w:rPr>
          <w:rFonts w:ascii="GHEA Grapalat" w:hAnsi="GHEA Grapalat" w:cs="Sylfaen"/>
          <w:szCs w:val="24"/>
          <w:lang w:val="ru-RU"/>
        </w:rPr>
        <w:t>գրանցումը</w:t>
      </w:r>
      <w:r w:rsidRPr="00025827">
        <w:rPr>
          <w:rFonts w:ascii="GHEA Grapalat" w:hAnsi="GHEA Grapalat" w:cs="Sylfaen"/>
          <w:szCs w:val="24"/>
        </w:rPr>
        <w:t xml:space="preserve"> </w:t>
      </w:r>
      <w:r w:rsidRPr="00025827">
        <w:rPr>
          <w:rFonts w:ascii="GHEA Grapalat" w:hAnsi="GHEA Grapalat" w:cs="Sylfaen"/>
          <w:szCs w:val="24"/>
          <w:lang w:val="ru-RU"/>
        </w:rPr>
        <w:t>հաստատելու</w:t>
      </w:r>
      <w:r w:rsidRPr="00025827">
        <w:rPr>
          <w:rFonts w:ascii="GHEA Grapalat" w:hAnsi="GHEA Grapalat" w:cs="Sylfaen"/>
          <w:szCs w:val="24"/>
        </w:rPr>
        <w:t xml:space="preserve"> </w:t>
      </w:r>
      <w:r w:rsidRPr="00025827">
        <w:rPr>
          <w:rFonts w:ascii="GHEA Grapalat" w:hAnsi="GHEA Grapalat" w:cs="Sylfaen"/>
          <w:szCs w:val="24"/>
          <w:lang w:val="ru-RU"/>
        </w:rPr>
        <w:t>նպատակով</w:t>
      </w:r>
      <w:r w:rsidRPr="00025827">
        <w:rPr>
          <w:rFonts w:ascii="GHEA Grapalat" w:hAnsi="GHEA Grapalat" w:cs="Sylfaen"/>
          <w:szCs w:val="24"/>
        </w:rPr>
        <w:t xml:space="preserve"> </w:t>
      </w:r>
      <w:r w:rsidRPr="00025827">
        <w:rPr>
          <w:rFonts w:ascii="GHEA Grapalat" w:hAnsi="GHEA Grapalat" w:cs="Sylfaen"/>
          <w:szCs w:val="24"/>
          <w:lang w:val="ru-RU"/>
        </w:rPr>
        <w:t>էլեկտրոնային</w:t>
      </w:r>
      <w:r w:rsidRPr="00025827">
        <w:rPr>
          <w:rFonts w:ascii="GHEA Grapalat" w:hAnsi="GHEA Grapalat" w:cs="Sylfaen"/>
          <w:szCs w:val="24"/>
        </w:rPr>
        <w:t xml:space="preserve"> </w:t>
      </w:r>
      <w:r w:rsidRPr="00025827">
        <w:rPr>
          <w:rFonts w:ascii="GHEA Grapalat" w:hAnsi="GHEA Grapalat" w:cs="Sylfaen"/>
          <w:szCs w:val="24"/>
          <w:lang w:val="ru-RU"/>
        </w:rPr>
        <w:t>փոստի</w:t>
      </w:r>
      <w:r w:rsidRPr="00025827">
        <w:rPr>
          <w:rFonts w:ascii="GHEA Grapalat" w:hAnsi="GHEA Grapalat" w:cs="Sylfaen"/>
          <w:szCs w:val="24"/>
        </w:rPr>
        <w:t xml:space="preserve"> </w:t>
      </w:r>
      <w:r w:rsidRPr="00025827">
        <w:rPr>
          <w:rFonts w:ascii="GHEA Grapalat" w:hAnsi="GHEA Grapalat" w:cs="Sylfaen"/>
          <w:szCs w:val="24"/>
          <w:lang w:val="ru-RU"/>
        </w:rPr>
        <w:t>միջոցով</w:t>
      </w:r>
      <w:r w:rsidRPr="00025827">
        <w:rPr>
          <w:rFonts w:ascii="GHEA Grapalat" w:hAnsi="GHEA Grapalat" w:cs="Sylfaen"/>
          <w:szCs w:val="24"/>
        </w:rPr>
        <w:t xml:space="preserve"> </w:t>
      </w:r>
      <w:r w:rsidRPr="00025827">
        <w:rPr>
          <w:rFonts w:ascii="GHEA Grapalat" w:hAnsi="GHEA Grapalat" w:cs="Sylfaen"/>
          <w:szCs w:val="24"/>
          <w:lang w:val="ru-RU"/>
        </w:rPr>
        <w:t>ստացված</w:t>
      </w:r>
      <w:r w:rsidRPr="00025827">
        <w:rPr>
          <w:rFonts w:ascii="GHEA Grapalat" w:hAnsi="GHEA Grapalat" w:cs="Sylfaen"/>
          <w:szCs w:val="24"/>
        </w:rPr>
        <w:t xml:space="preserve"> </w:t>
      </w:r>
      <w:r w:rsidRPr="00025827">
        <w:rPr>
          <w:rFonts w:ascii="GHEA Grapalat" w:hAnsi="GHEA Grapalat" w:cs="Sylfaen"/>
          <w:szCs w:val="24"/>
          <w:lang w:val="ru-RU"/>
        </w:rPr>
        <w:t>թվի</w:t>
      </w:r>
      <w:r w:rsidRPr="00025827">
        <w:rPr>
          <w:rFonts w:ascii="GHEA Grapalat" w:hAnsi="GHEA Grapalat" w:cs="Sylfaen"/>
          <w:szCs w:val="24"/>
        </w:rPr>
        <w:t xml:space="preserve"> </w:t>
      </w:r>
      <w:r w:rsidRPr="00025827">
        <w:rPr>
          <w:rFonts w:ascii="GHEA Grapalat" w:hAnsi="GHEA Grapalat" w:cs="Sylfaen"/>
          <w:szCs w:val="24"/>
          <w:lang w:val="ru-RU"/>
        </w:rPr>
        <w:t>և</w:t>
      </w:r>
      <w:r w:rsidRPr="00025827">
        <w:rPr>
          <w:rFonts w:ascii="GHEA Grapalat" w:hAnsi="GHEA Grapalat" w:cs="Sylfaen"/>
          <w:szCs w:val="24"/>
        </w:rPr>
        <w:t xml:space="preserve"> (</w:t>
      </w:r>
      <w:r w:rsidRPr="00025827">
        <w:rPr>
          <w:rFonts w:ascii="GHEA Grapalat" w:hAnsi="GHEA Grapalat" w:cs="Sylfaen"/>
          <w:szCs w:val="24"/>
          <w:lang w:val="ru-RU"/>
        </w:rPr>
        <w:t>կամ</w:t>
      </w:r>
      <w:r w:rsidRPr="00025827">
        <w:rPr>
          <w:rFonts w:ascii="GHEA Grapalat" w:hAnsi="GHEA Grapalat" w:cs="Sylfaen"/>
          <w:szCs w:val="24"/>
        </w:rPr>
        <w:t xml:space="preserve">) </w:t>
      </w:r>
      <w:r w:rsidRPr="00025827">
        <w:rPr>
          <w:rFonts w:ascii="GHEA Grapalat" w:hAnsi="GHEA Grapalat" w:cs="Sylfaen"/>
          <w:szCs w:val="24"/>
          <w:lang w:val="ru-RU"/>
        </w:rPr>
        <w:t>տառերի</w:t>
      </w:r>
      <w:r w:rsidRPr="00025827">
        <w:rPr>
          <w:rFonts w:ascii="GHEA Grapalat" w:hAnsi="GHEA Grapalat" w:cs="Sylfaen"/>
          <w:szCs w:val="24"/>
        </w:rPr>
        <w:t xml:space="preserve"> </w:t>
      </w:r>
      <w:r w:rsidRPr="00025827">
        <w:rPr>
          <w:rFonts w:ascii="GHEA Grapalat" w:hAnsi="GHEA Grapalat" w:cs="Sylfaen"/>
          <w:szCs w:val="24"/>
          <w:lang w:val="ru-RU"/>
        </w:rPr>
        <w:t>կոմբինացիան</w:t>
      </w:r>
      <w:r w:rsidRPr="00025827">
        <w:rPr>
          <w:rFonts w:ascii="GHEA Grapalat" w:hAnsi="GHEA Grapalat" w:cs="Sylfaen"/>
          <w:szCs w:val="24"/>
        </w:rPr>
        <w:t xml:space="preserve"> </w:t>
      </w:r>
      <w:r w:rsidRPr="00025827">
        <w:rPr>
          <w:rFonts w:ascii="GHEA Grapalat" w:hAnsi="GHEA Grapalat" w:cs="Sylfaen"/>
          <w:szCs w:val="24"/>
          <w:lang w:val="ru-RU"/>
        </w:rPr>
        <w:t>մուտքագրում</w:t>
      </w:r>
      <w:r w:rsidRPr="00025827">
        <w:rPr>
          <w:rFonts w:ascii="GHEA Grapalat" w:hAnsi="GHEA Grapalat" w:cs="Sylfaen"/>
          <w:szCs w:val="24"/>
        </w:rPr>
        <w:t xml:space="preserve"> </w:t>
      </w:r>
      <w:r w:rsidRPr="00025827">
        <w:rPr>
          <w:rFonts w:ascii="GHEA Grapalat" w:hAnsi="GHEA Grapalat" w:cs="Sylfaen"/>
          <w:szCs w:val="24"/>
          <w:lang w:val="ru-RU"/>
        </w:rPr>
        <w:t>է</w:t>
      </w:r>
      <w:r w:rsidRPr="00025827">
        <w:rPr>
          <w:rFonts w:ascii="GHEA Grapalat" w:hAnsi="GHEA Grapalat" w:cs="Sylfaen"/>
          <w:szCs w:val="24"/>
        </w:rPr>
        <w:t xml:space="preserve"> </w:t>
      </w:r>
      <w:r w:rsidRPr="00025827">
        <w:rPr>
          <w:rFonts w:ascii="GHEA Grapalat" w:hAnsi="GHEA Grapalat" w:cs="Sylfaen"/>
          <w:szCs w:val="24"/>
          <w:lang w:val="en-US"/>
        </w:rPr>
        <w:t>հ</w:t>
      </w:r>
      <w:r w:rsidRPr="00025827">
        <w:rPr>
          <w:rFonts w:ascii="GHEA Grapalat" w:hAnsi="GHEA Grapalat" w:cs="Sylfaen"/>
          <w:szCs w:val="24"/>
          <w:lang w:val="ru-RU"/>
        </w:rPr>
        <w:t>ամակարգ</w:t>
      </w:r>
      <w:r w:rsidRPr="00025827">
        <w:rPr>
          <w:rFonts w:ascii="GHEA Grapalat" w:hAnsi="GHEA Grapalat" w:cs="Sylfaen"/>
          <w:szCs w:val="24"/>
        </w:rPr>
        <w:t xml:space="preserve">: </w:t>
      </w:r>
      <w:r w:rsidRPr="00025827">
        <w:rPr>
          <w:rFonts w:ascii="GHEA Grapalat" w:hAnsi="GHEA Grapalat" w:cs="Sylfaen"/>
          <w:szCs w:val="24"/>
          <w:lang w:val="en-US"/>
        </w:rPr>
        <w:t>Նշված</w:t>
      </w:r>
      <w:r w:rsidRPr="00025827">
        <w:rPr>
          <w:rFonts w:ascii="GHEA Grapalat" w:hAnsi="GHEA Grapalat" w:cs="Sylfaen"/>
          <w:szCs w:val="24"/>
        </w:rPr>
        <w:t xml:space="preserve"> </w:t>
      </w:r>
      <w:r w:rsidRPr="00025827">
        <w:rPr>
          <w:rFonts w:ascii="GHEA Grapalat" w:hAnsi="GHEA Grapalat" w:cs="Sylfaen"/>
          <w:szCs w:val="24"/>
          <w:lang w:val="en-US"/>
        </w:rPr>
        <w:t>տ</w:t>
      </w:r>
      <w:r w:rsidRPr="00025827">
        <w:rPr>
          <w:rFonts w:ascii="GHEA Grapalat" w:hAnsi="GHEA Grapalat" w:cs="Sylfaen"/>
          <w:szCs w:val="24"/>
          <w:lang w:val="ru-RU"/>
        </w:rPr>
        <w:t>եղեկատվությունը</w:t>
      </w:r>
      <w:r w:rsidRPr="00025827">
        <w:rPr>
          <w:rFonts w:ascii="GHEA Grapalat" w:hAnsi="GHEA Grapalat" w:cs="Sylfaen"/>
          <w:szCs w:val="24"/>
        </w:rPr>
        <w:t xml:space="preserve"> </w:t>
      </w:r>
      <w:r w:rsidRPr="00025827">
        <w:rPr>
          <w:rFonts w:ascii="GHEA Grapalat" w:hAnsi="GHEA Grapalat" w:cs="Sylfaen"/>
          <w:szCs w:val="24"/>
          <w:lang w:val="ru-RU"/>
        </w:rPr>
        <w:t>ճիշտ</w:t>
      </w:r>
      <w:r w:rsidRPr="00025827">
        <w:rPr>
          <w:rFonts w:ascii="GHEA Grapalat" w:hAnsi="GHEA Grapalat" w:cs="Sylfaen"/>
          <w:szCs w:val="24"/>
        </w:rPr>
        <w:t xml:space="preserve"> </w:t>
      </w:r>
      <w:r w:rsidRPr="00025827">
        <w:rPr>
          <w:rFonts w:ascii="GHEA Grapalat" w:hAnsi="GHEA Grapalat" w:cs="Sylfaen"/>
          <w:szCs w:val="24"/>
          <w:lang w:val="ru-RU"/>
        </w:rPr>
        <w:t>մուտքա</w:t>
      </w:r>
      <w:r w:rsidRPr="00025827">
        <w:rPr>
          <w:rFonts w:ascii="GHEA Grapalat" w:hAnsi="GHEA Grapalat" w:cs="Sylfaen"/>
          <w:szCs w:val="24"/>
        </w:rPr>
        <w:softHyphen/>
      </w:r>
      <w:r w:rsidRPr="00025827">
        <w:rPr>
          <w:rFonts w:ascii="GHEA Grapalat" w:hAnsi="GHEA Grapalat" w:cs="Sylfaen"/>
          <w:szCs w:val="24"/>
          <w:lang w:val="ru-RU"/>
        </w:rPr>
        <w:t>գրե</w:t>
      </w:r>
      <w:r w:rsidRPr="00025827">
        <w:rPr>
          <w:rFonts w:ascii="GHEA Grapalat" w:hAnsi="GHEA Grapalat" w:cs="Sylfaen"/>
          <w:szCs w:val="24"/>
        </w:rPr>
        <w:softHyphen/>
      </w:r>
      <w:r w:rsidRPr="00025827">
        <w:rPr>
          <w:rFonts w:ascii="GHEA Grapalat" w:hAnsi="GHEA Grapalat" w:cs="Sylfaen"/>
          <w:szCs w:val="24"/>
          <w:lang w:val="ru-RU"/>
        </w:rPr>
        <w:t>լու</w:t>
      </w:r>
      <w:r w:rsidRPr="00025827">
        <w:rPr>
          <w:rFonts w:ascii="GHEA Grapalat" w:hAnsi="GHEA Grapalat" w:cs="Sylfaen"/>
          <w:szCs w:val="24"/>
        </w:rPr>
        <w:softHyphen/>
      </w:r>
      <w:r w:rsidRPr="00025827">
        <w:rPr>
          <w:rFonts w:ascii="GHEA Grapalat" w:hAnsi="GHEA Grapalat" w:cs="Sylfaen"/>
          <w:szCs w:val="24"/>
          <w:lang w:val="ru-RU"/>
        </w:rPr>
        <w:t>ց</w:t>
      </w:r>
      <w:r w:rsidRPr="00025827">
        <w:rPr>
          <w:rFonts w:ascii="GHEA Grapalat" w:hAnsi="GHEA Grapalat" w:cs="Sylfaen"/>
          <w:szCs w:val="24"/>
        </w:rPr>
        <w:t xml:space="preserve"> </w:t>
      </w:r>
      <w:r w:rsidRPr="00025827">
        <w:rPr>
          <w:rFonts w:ascii="GHEA Grapalat" w:hAnsi="GHEA Grapalat" w:cs="Sylfaen"/>
          <w:szCs w:val="24"/>
          <w:lang w:val="ru-RU"/>
        </w:rPr>
        <w:t>հետո</w:t>
      </w:r>
      <w:r w:rsidRPr="00025827">
        <w:rPr>
          <w:rFonts w:ascii="GHEA Grapalat" w:hAnsi="GHEA Grapalat" w:cs="Sylfaen"/>
          <w:szCs w:val="24"/>
        </w:rPr>
        <w:t xml:space="preserve"> </w:t>
      </w:r>
      <w:r w:rsidRPr="00025827">
        <w:rPr>
          <w:rFonts w:ascii="GHEA Grapalat" w:hAnsi="GHEA Grapalat" w:cs="Sylfaen"/>
          <w:szCs w:val="24"/>
          <w:lang w:val="en-US"/>
        </w:rPr>
        <w:t>անձը</w:t>
      </w:r>
      <w:r w:rsidRPr="00025827">
        <w:rPr>
          <w:rFonts w:ascii="GHEA Grapalat" w:hAnsi="GHEA Grapalat" w:cs="Sylfaen"/>
          <w:szCs w:val="24"/>
        </w:rPr>
        <w:t xml:space="preserve"> </w:t>
      </w:r>
      <w:r w:rsidRPr="00025827">
        <w:rPr>
          <w:rFonts w:ascii="GHEA Grapalat" w:hAnsi="GHEA Grapalat" w:cs="Sylfaen"/>
          <w:szCs w:val="24"/>
          <w:lang w:val="ru-RU"/>
        </w:rPr>
        <w:t>համարվում</w:t>
      </w:r>
      <w:r w:rsidRPr="00025827">
        <w:rPr>
          <w:rFonts w:ascii="GHEA Grapalat" w:hAnsi="GHEA Grapalat" w:cs="Sylfaen"/>
          <w:szCs w:val="24"/>
        </w:rPr>
        <w:t xml:space="preserve"> </w:t>
      </w:r>
      <w:r w:rsidRPr="00025827">
        <w:rPr>
          <w:rFonts w:ascii="GHEA Grapalat" w:hAnsi="GHEA Grapalat" w:cs="Sylfaen"/>
          <w:szCs w:val="24"/>
          <w:lang w:val="ru-RU"/>
        </w:rPr>
        <w:t>է</w:t>
      </w:r>
      <w:r w:rsidRPr="00025827">
        <w:rPr>
          <w:rFonts w:ascii="GHEA Grapalat" w:hAnsi="GHEA Grapalat" w:cs="Sylfaen"/>
          <w:szCs w:val="24"/>
        </w:rPr>
        <w:t xml:space="preserve"> </w:t>
      </w:r>
      <w:r w:rsidRPr="00025827">
        <w:rPr>
          <w:rFonts w:ascii="GHEA Grapalat" w:hAnsi="GHEA Grapalat" w:cs="Sylfaen"/>
          <w:szCs w:val="24"/>
          <w:lang w:val="en-US"/>
        </w:rPr>
        <w:t>հ</w:t>
      </w:r>
      <w:r w:rsidRPr="00025827">
        <w:rPr>
          <w:rFonts w:ascii="GHEA Grapalat" w:hAnsi="GHEA Grapalat" w:cs="Sylfaen"/>
          <w:szCs w:val="24"/>
          <w:lang w:val="ru-RU"/>
        </w:rPr>
        <w:t>ամակարգում</w:t>
      </w:r>
      <w:r w:rsidRPr="00025827">
        <w:rPr>
          <w:rFonts w:ascii="GHEA Grapalat" w:hAnsi="GHEA Grapalat" w:cs="Sylfaen"/>
          <w:szCs w:val="24"/>
        </w:rPr>
        <w:t xml:space="preserve"> </w:t>
      </w:r>
      <w:r w:rsidRPr="00025827">
        <w:rPr>
          <w:rFonts w:ascii="GHEA Grapalat" w:hAnsi="GHEA Grapalat" w:cs="Sylfaen"/>
          <w:szCs w:val="24"/>
          <w:lang w:val="ru-RU"/>
        </w:rPr>
        <w:t>գրանցված</w:t>
      </w:r>
      <w:r w:rsidRPr="00025827">
        <w:rPr>
          <w:rFonts w:ascii="GHEA Grapalat" w:hAnsi="GHEA Grapalat" w:cs="Sylfaen"/>
          <w:szCs w:val="24"/>
        </w:rPr>
        <w:t xml:space="preserve"> </w:t>
      </w:r>
      <w:r w:rsidRPr="00025827">
        <w:rPr>
          <w:rFonts w:ascii="GHEA Grapalat" w:hAnsi="GHEA Grapalat" w:cs="Sylfaen"/>
          <w:szCs w:val="24"/>
          <w:lang w:val="en-US"/>
        </w:rPr>
        <w:t>մասնակից</w:t>
      </w:r>
      <w:r w:rsidRPr="00025827">
        <w:rPr>
          <w:rFonts w:ascii="GHEA Grapalat" w:hAnsi="GHEA Grapalat" w:cs="Sylfaen"/>
          <w:szCs w:val="24"/>
        </w:rPr>
        <w:t xml:space="preserve">, </w:t>
      </w:r>
      <w:r w:rsidRPr="00025827">
        <w:rPr>
          <w:rFonts w:ascii="GHEA Grapalat" w:hAnsi="GHEA Grapalat" w:cs="Sylfaen"/>
          <w:szCs w:val="24"/>
          <w:lang w:val="ru-RU"/>
        </w:rPr>
        <w:t>ինչի</w:t>
      </w:r>
      <w:r w:rsidRPr="00025827">
        <w:rPr>
          <w:rFonts w:ascii="GHEA Grapalat" w:hAnsi="GHEA Grapalat" w:cs="Sylfaen"/>
          <w:szCs w:val="24"/>
        </w:rPr>
        <w:t xml:space="preserve"> </w:t>
      </w:r>
      <w:r w:rsidRPr="00025827">
        <w:rPr>
          <w:rFonts w:ascii="GHEA Grapalat" w:hAnsi="GHEA Grapalat" w:cs="Sylfaen"/>
          <w:szCs w:val="24"/>
          <w:lang w:val="ru-RU"/>
        </w:rPr>
        <w:t>մասին</w:t>
      </w:r>
      <w:r w:rsidRPr="00025827">
        <w:rPr>
          <w:rFonts w:ascii="GHEA Grapalat" w:hAnsi="GHEA Grapalat" w:cs="Sylfaen"/>
          <w:szCs w:val="24"/>
        </w:rPr>
        <w:t xml:space="preserve"> </w:t>
      </w:r>
      <w:r w:rsidRPr="00025827">
        <w:rPr>
          <w:rFonts w:ascii="GHEA Grapalat" w:hAnsi="GHEA Grapalat" w:cs="Sylfaen"/>
          <w:szCs w:val="24"/>
          <w:lang w:val="ru-RU"/>
        </w:rPr>
        <w:t>ավտոմատ</w:t>
      </w:r>
      <w:r w:rsidRPr="00025827">
        <w:rPr>
          <w:rFonts w:ascii="GHEA Grapalat" w:hAnsi="GHEA Grapalat" w:cs="Sylfaen"/>
          <w:szCs w:val="24"/>
        </w:rPr>
        <w:t xml:space="preserve"> </w:t>
      </w:r>
      <w:r w:rsidRPr="00025827">
        <w:rPr>
          <w:rFonts w:ascii="GHEA Grapalat" w:hAnsi="GHEA Grapalat" w:cs="Sylfaen"/>
          <w:szCs w:val="24"/>
          <w:lang w:val="ru-RU"/>
        </w:rPr>
        <w:t>եղանակով</w:t>
      </w:r>
      <w:r w:rsidRPr="00025827">
        <w:rPr>
          <w:rFonts w:ascii="GHEA Grapalat" w:hAnsi="GHEA Grapalat" w:cs="Sylfaen"/>
          <w:szCs w:val="24"/>
        </w:rPr>
        <w:t xml:space="preserve"> </w:t>
      </w:r>
      <w:r w:rsidRPr="00025827">
        <w:rPr>
          <w:rFonts w:ascii="GHEA Grapalat" w:hAnsi="GHEA Grapalat" w:cs="Sylfaen"/>
          <w:szCs w:val="24"/>
          <w:lang w:val="ru-RU"/>
        </w:rPr>
        <w:t>ստանում</w:t>
      </w:r>
      <w:r w:rsidRPr="00025827">
        <w:rPr>
          <w:rFonts w:ascii="GHEA Grapalat" w:hAnsi="GHEA Grapalat" w:cs="Sylfaen"/>
          <w:szCs w:val="24"/>
        </w:rPr>
        <w:t xml:space="preserve"> </w:t>
      </w:r>
      <w:r w:rsidRPr="00025827">
        <w:rPr>
          <w:rFonts w:ascii="GHEA Grapalat" w:hAnsi="GHEA Grapalat" w:cs="Sylfaen"/>
          <w:szCs w:val="24"/>
          <w:lang w:val="ru-RU"/>
        </w:rPr>
        <w:t>է</w:t>
      </w:r>
      <w:r w:rsidRPr="00025827">
        <w:rPr>
          <w:rFonts w:ascii="GHEA Grapalat" w:hAnsi="GHEA Grapalat" w:cs="Sylfaen"/>
          <w:szCs w:val="24"/>
        </w:rPr>
        <w:t xml:space="preserve"> </w:t>
      </w:r>
      <w:r w:rsidRPr="00025827">
        <w:rPr>
          <w:rFonts w:ascii="GHEA Grapalat" w:hAnsi="GHEA Grapalat" w:cs="Sylfaen"/>
          <w:szCs w:val="24"/>
          <w:lang w:val="ru-RU"/>
        </w:rPr>
        <w:t>ծանուցում</w:t>
      </w:r>
      <w:r w:rsidRPr="00025827">
        <w:rPr>
          <w:rFonts w:ascii="GHEA Grapalat" w:hAnsi="GHEA Grapalat" w:cs="Sylfaen"/>
          <w:szCs w:val="24"/>
        </w:rPr>
        <w:t xml:space="preserve">: </w:t>
      </w:r>
      <w:r w:rsidRPr="00025827">
        <w:rPr>
          <w:rFonts w:ascii="GHEA Grapalat" w:hAnsi="GHEA Grapalat" w:cs="Sylfaen"/>
          <w:szCs w:val="24"/>
          <w:lang w:val="ru-RU"/>
        </w:rPr>
        <w:t>Մասնակցի</w:t>
      </w:r>
      <w:r w:rsidRPr="00025827">
        <w:rPr>
          <w:rFonts w:ascii="GHEA Grapalat" w:hAnsi="GHEA Grapalat" w:cs="Sylfaen"/>
          <w:szCs w:val="24"/>
        </w:rPr>
        <w:t xml:space="preserve"> </w:t>
      </w:r>
      <w:r w:rsidRPr="00025827">
        <w:rPr>
          <w:rFonts w:ascii="GHEA Grapalat" w:hAnsi="GHEA Grapalat" w:cs="Sylfaen"/>
          <w:szCs w:val="24"/>
          <w:lang w:val="ru-RU"/>
        </w:rPr>
        <w:t>գրանցումն</w:t>
      </w:r>
      <w:r w:rsidRPr="00025827">
        <w:rPr>
          <w:rFonts w:ascii="GHEA Grapalat" w:hAnsi="GHEA Grapalat" w:cs="Sylfaen"/>
          <w:szCs w:val="24"/>
        </w:rPr>
        <w:t xml:space="preserve"> </w:t>
      </w:r>
      <w:r w:rsidRPr="00025827">
        <w:rPr>
          <w:rFonts w:ascii="GHEA Grapalat" w:hAnsi="GHEA Grapalat" w:cs="Sylfaen"/>
          <w:szCs w:val="24"/>
          <w:lang w:val="ru-RU"/>
        </w:rPr>
        <w:t>ավտոմատ</w:t>
      </w:r>
      <w:r w:rsidRPr="00025827">
        <w:rPr>
          <w:rFonts w:ascii="GHEA Grapalat" w:hAnsi="GHEA Grapalat" w:cs="Sylfaen"/>
          <w:szCs w:val="24"/>
        </w:rPr>
        <w:t xml:space="preserve"> </w:t>
      </w:r>
      <w:r w:rsidRPr="00025827">
        <w:rPr>
          <w:rFonts w:ascii="GHEA Grapalat" w:hAnsi="GHEA Grapalat" w:cs="Sylfaen"/>
          <w:szCs w:val="24"/>
          <w:lang w:val="ru-RU"/>
        </w:rPr>
        <w:t>եղանակով</w:t>
      </w:r>
      <w:r w:rsidRPr="00025827">
        <w:rPr>
          <w:rFonts w:ascii="GHEA Grapalat" w:hAnsi="GHEA Grapalat" w:cs="Sylfaen"/>
          <w:szCs w:val="24"/>
        </w:rPr>
        <w:t xml:space="preserve"> </w:t>
      </w:r>
      <w:r w:rsidRPr="00025827">
        <w:rPr>
          <w:rFonts w:ascii="GHEA Grapalat" w:hAnsi="GHEA Grapalat" w:cs="Sylfaen"/>
          <w:szCs w:val="24"/>
          <w:lang w:val="ru-RU"/>
        </w:rPr>
        <w:t>համարվում</w:t>
      </w:r>
      <w:r w:rsidRPr="00025827">
        <w:rPr>
          <w:rFonts w:ascii="GHEA Grapalat" w:hAnsi="GHEA Grapalat" w:cs="Sylfaen"/>
          <w:szCs w:val="24"/>
        </w:rPr>
        <w:t xml:space="preserve"> </w:t>
      </w:r>
      <w:r w:rsidRPr="00025827">
        <w:rPr>
          <w:rFonts w:ascii="GHEA Grapalat" w:hAnsi="GHEA Grapalat" w:cs="Sylfaen"/>
          <w:szCs w:val="24"/>
          <w:lang w:val="ru-RU"/>
        </w:rPr>
        <w:t>է</w:t>
      </w:r>
      <w:r w:rsidRPr="00025827">
        <w:rPr>
          <w:rFonts w:ascii="GHEA Grapalat" w:hAnsi="GHEA Grapalat" w:cs="Sylfaen"/>
          <w:szCs w:val="24"/>
        </w:rPr>
        <w:t xml:space="preserve"> </w:t>
      </w:r>
      <w:r w:rsidRPr="00025827">
        <w:rPr>
          <w:rFonts w:ascii="GHEA Grapalat" w:hAnsi="GHEA Grapalat" w:cs="Sylfaen"/>
          <w:szCs w:val="24"/>
          <w:lang w:val="ru-RU"/>
        </w:rPr>
        <w:t>չեղյալ</w:t>
      </w:r>
      <w:r w:rsidRPr="00025827">
        <w:rPr>
          <w:rFonts w:ascii="GHEA Grapalat" w:hAnsi="GHEA Grapalat" w:cs="Sylfaen"/>
          <w:szCs w:val="24"/>
        </w:rPr>
        <w:t xml:space="preserve">, </w:t>
      </w:r>
      <w:r w:rsidRPr="00025827">
        <w:rPr>
          <w:rFonts w:ascii="GHEA Grapalat" w:hAnsi="GHEA Grapalat" w:cs="Sylfaen"/>
          <w:szCs w:val="24"/>
          <w:lang w:val="ru-RU"/>
        </w:rPr>
        <w:t>եթե</w:t>
      </w:r>
      <w:r w:rsidRPr="00025827">
        <w:rPr>
          <w:rFonts w:ascii="GHEA Grapalat" w:hAnsi="GHEA Grapalat" w:cs="Sylfaen"/>
          <w:szCs w:val="24"/>
        </w:rPr>
        <w:t xml:space="preserve"> </w:t>
      </w:r>
      <w:r w:rsidRPr="00025827">
        <w:rPr>
          <w:rFonts w:ascii="GHEA Grapalat" w:hAnsi="GHEA Grapalat" w:cs="Sylfaen"/>
          <w:szCs w:val="24"/>
          <w:lang w:val="en-US"/>
        </w:rPr>
        <w:t>հ</w:t>
      </w:r>
      <w:r w:rsidRPr="00025827">
        <w:rPr>
          <w:rFonts w:ascii="GHEA Grapalat" w:hAnsi="GHEA Grapalat" w:cs="Sylfaen"/>
          <w:szCs w:val="24"/>
          <w:lang w:val="ru-RU"/>
        </w:rPr>
        <w:t>ամակարգում</w:t>
      </w:r>
      <w:r w:rsidRPr="00025827">
        <w:rPr>
          <w:rFonts w:ascii="GHEA Grapalat" w:hAnsi="GHEA Grapalat" w:cs="Sylfaen"/>
          <w:szCs w:val="24"/>
        </w:rPr>
        <w:t xml:space="preserve"> </w:t>
      </w:r>
      <w:r w:rsidRPr="00025827">
        <w:rPr>
          <w:rFonts w:ascii="GHEA Grapalat" w:hAnsi="GHEA Grapalat" w:cs="Sylfaen"/>
          <w:szCs w:val="24"/>
          <w:lang w:val="ru-RU"/>
        </w:rPr>
        <w:t>գրանցվելու</w:t>
      </w:r>
      <w:r w:rsidRPr="00025827">
        <w:rPr>
          <w:rFonts w:ascii="GHEA Grapalat" w:hAnsi="GHEA Grapalat" w:cs="Sylfaen"/>
          <w:szCs w:val="24"/>
        </w:rPr>
        <w:t xml:space="preserve"> </w:t>
      </w:r>
      <w:r w:rsidRPr="00025827">
        <w:rPr>
          <w:rFonts w:ascii="GHEA Grapalat" w:hAnsi="GHEA Grapalat" w:cs="Sylfaen"/>
          <w:szCs w:val="24"/>
          <w:lang w:val="ru-RU"/>
        </w:rPr>
        <w:t>օրվանից</w:t>
      </w:r>
      <w:r w:rsidRPr="00025827">
        <w:rPr>
          <w:rFonts w:ascii="GHEA Grapalat" w:hAnsi="GHEA Grapalat" w:cs="Sylfaen"/>
          <w:szCs w:val="24"/>
        </w:rPr>
        <w:t xml:space="preserve"> </w:t>
      </w:r>
      <w:r w:rsidRPr="00025827">
        <w:rPr>
          <w:rFonts w:ascii="GHEA Grapalat" w:hAnsi="GHEA Grapalat" w:cs="Sylfaen"/>
          <w:szCs w:val="24"/>
          <w:lang w:val="ru-RU"/>
        </w:rPr>
        <w:t>հաշված</w:t>
      </w:r>
      <w:r w:rsidRPr="00025827">
        <w:rPr>
          <w:rFonts w:ascii="GHEA Grapalat" w:hAnsi="GHEA Grapalat" w:cs="Sylfaen"/>
          <w:szCs w:val="24"/>
        </w:rPr>
        <w:t xml:space="preserve"> 30 </w:t>
      </w:r>
      <w:r w:rsidRPr="00025827">
        <w:rPr>
          <w:rFonts w:ascii="GHEA Grapalat" w:hAnsi="GHEA Grapalat" w:cs="Sylfaen"/>
          <w:szCs w:val="24"/>
          <w:lang w:val="ru-RU"/>
        </w:rPr>
        <w:t>օրացուցային</w:t>
      </w:r>
      <w:r w:rsidRPr="00025827">
        <w:rPr>
          <w:rFonts w:ascii="GHEA Grapalat" w:hAnsi="GHEA Grapalat" w:cs="Sylfaen"/>
          <w:szCs w:val="24"/>
        </w:rPr>
        <w:t xml:space="preserve"> </w:t>
      </w:r>
      <w:r w:rsidRPr="00025827">
        <w:rPr>
          <w:rFonts w:ascii="GHEA Grapalat" w:hAnsi="GHEA Grapalat" w:cs="Sylfaen"/>
          <w:szCs w:val="24"/>
          <w:lang w:val="ru-RU"/>
        </w:rPr>
        <w:t>օրվա</w:t>
      </w:r>
      <w:r w:rsidRPr="00025827">
        <w:rPr>
          <w:rFonts w:ascii="GHEA Grapalat" w:hAnsi="GHEA Grapalat" w:cs="Sylfaen"/>
          <w:szCs w:val="24"/>
        </w:rPr>
        <w:t xml:space="preserve"> </w:t>
      </w:r>
      <w:r w:rsidRPr="00025827">
        <w:rPr>
          <w:rFonts w:ascii="GHEA Grapalat" w:hAnsi="GHEA Grapalat" w:cs="Sylfaen"/>
          <w:szCs w:val="24"/>
          <w:lang w:val="ru-RU"/>
        </w:rPr>
        <w:t>ընթացքում</w:t>
      </w:r>
      <w:r w:rsidRPr="00025827">
        <w:rPr>
          <w:rFonts w:ascii="GHEA Grapalat" w:hAnsi="GHEA Grapalat" w:cs="Sylfaen"/>
          <w:szCs w:val="24"/>
        </w:rPr>
        <w:t xml:space="preserve"> </w:t>
      </w:r>
      <w:r w:rsidRPr="00025827">
        <w:rPr>
          <w:rFonts w:ascii="GHEA Grapalat" w:hAnsi="GHEA Grapalat" w:cs="Sylfaen"/>
          <w:szCs w:val="24"/>
          <w:lang w:val="ru-RU"/>
        </w:rPr>
        <w:t>վերջինս</w:t>
      </w:r>
      <w:r w:rsidRPr="00025827">
        <w:rPr>
          <w:rFonts w:ascii="GHEA Grapalat" w:hAnsi="GHEA Grapalat" w:cs="Sylfaen"/>
          <w:szCs w:val="24"/>
        </w:rPr>
        <w:t xml:space="preserve"> </w:t>
      </w:r>
      <w:r w:rsidRPr="00025827">
        <w:rPr>
          <w:rFonts w:ascii="GHEA Grapalat" w:hAnsi="GHEA Grapalat" w:cs="Sylfaen"/>
          <w:szCs w:val="24"/>
          <w:lang w:val="ru-RU"/>
        </w:rPr>
        <w:t>մուտք</w:t>
      </w:r>
      <w:r w:rsidRPr="00025827">
        <w:rPr>
          <w:rFonts w:ascii="GHEA Grapalat" w:hAnsi="GHEA Grapalat" w:cs="Sylfaen"/>
          <w:szCs w:val="24"/>
        </w:rPr>
        <w:t xml:space="preserve"> </w:t>
      </w:r>
      <w:r w:rsidRPr="00025827">
        <w:rPr>
          <w:rFonts w:ascii="GHEA Grapalat" w:hAnsi="GHEA Grapalat" w:cs="Sylfaen"/>
          <w:szCs w:val="24"/>
          <w:lang w:val="ru-RU"/>
        </w:rPr>
        <w:t>չի</w:t>
      </w:r>
      <w:r w:rsidRPr="00025827">
        <w:rPr>
          <w:rFonts w:ascii="GHEA Grapalat" w:hAnsi="GHEA Grapalat" w:cs="Sylfaen"/>
          <w:szCs w:val="24"/>
        </w:rPr>
        <w:t xml:space="preserve"> </w:t>
      </w:r>
      <w:r w:rsidRPr="00025827">
        <w:rPr>
          <w:rFonts w:ascii="GHEA Grapalat" w:hAnsi="GHEA Grapalat" w:cs="Sylfaen"/>
          <w:szCs w:val="24"/>
          <w:lang w:val="ru-RU"/>
        </w:rPr>
        <w:t>գործում</w:t>
      </w:r>
      <w:r w:rsidRPr="00025827">
        <w:rPr>
          <w:rFonts w:ascii="GHEA Grapalat" w:hAnsi="GHEA Grapalat" w:cs="Sylfaen"/>
          <w:szCs w:val="24"/>
        </w:rPr>
        <w:t xml:space="preserve"> </w:t>
      </w:r>
      <w:r w:rsidRPr="00025827">
        <w:rPr>
          <w:rFonts w:ascii="GHEA Grapalat" w:hAnsi="GHEA Grapalat" w:cs="Sylfaen"/>
          <w:szCs w:val="24"/>
          <w:lang w:val="en-US"/>
        </w:rPr>
        <w:t>հ</w:t>
      </w:r>
      <w:r w:rsidRPr="00025827">
        <w:rPr>
          <w:rFonts w:ascii="GHEA Grapalat" w:hAnsi="GHEA Grapalat" w:cs="Sylfaen"/>
          <w:szCs w:val="24"/>
          <w:lang w:val="ru-RU"/>
        </w:rPr>
        <w:t>ամակարգ</w:t>
      </w:r>
      <w:r w:rsidRPr="00025827">
        <w:rPr>
          <w:rFonts w:ascii="GHEA Grapalat" w:hAnsi="GHEA Grapalat" w:cs="Sylfaen"/>
          <w:szCs w:val="24"/>
        </w:rPr>
        <w:t xml:space="preserve"> </w:t>
      </w:r>
      <w:r w:rsidRPr="00025827">
        <w:rPr>
          <w:rFonts w:ascii="GHEA Grapalat" w:hAnsi="GHEA Grapalat" w:cs="Sylfaen"/>
          <w:szCs w:val="24"/>
          <w:lang w:val="ru-RU"/>
        </w:rPr>
        <w:t>կամ</w:t>
      </w:r>
      <w:r w:rsidRPr="00025827">
        <w:rPr>
          <w:rFonts w:ascii="GHEA Grapalat" w:hAnsi="GHEA Grapalat" w:cs="Sylfaen"/>
          <w:szCs w:val="24"/>
        </w:rPr>
        <w:t xml:space="preserve"> </w:t>
      </w:r>
      <w:r w:rsidRPr="00025827">
        <w:rPr>
          <w:rFonts w:ascii="GHEA Grapalat" w:hAnsi="GHEA Grapalat" w:cs="Sylfaen"/>
          <w:szCs w:val="24"/>
          <w:lang w:val="ru-RU"/>
        </w:rPr>
        <w:t>մուտք</w:t>
      </w:r>
      <w:r w:rsidRPr="00025827">
        <w:rPr>
          <w:rFonts w:ascii="GHEA Grapalat" w:hAnsi="GHEA Grapalat" w:cs="Sylfaen"/>
          <w:szCs w:val="24"/>
        </w:rPr>
        <w:t xml:space="preserve"> </w:t>
      </w:r>
      <w:r w:rsidRPr="00025827">
        <w:rPr>
          <w:rFonts w:ascii="GHEA Grapalat" w:hAnsi="GHEA Grapalat" w:cs="Sylfaen"/>
          <w:szCs w:val="24"/>
          <w:lang w:val="ru-RU"/>
        </w:rPr>
        <w:t>է</w:t>
      </w:r>
      <w:r w:rsidRPr="00025827">
        <w:rPr>
          <w:rFonts w:ascii="GHEA Grapalat" w:hAnsi="GHEA Grapalat" w:cs="Sylfaen"/>
          <w:szCs w:val="24"/>
        </w:rPr>
        <w:t xml:space="preserve"> </w:t>
      </w:r>
      <w:r w:rsidRPr="00025827">
        <w:rPr>
          <w:rFonts w:ascii="GHEA Grapalat" w:hAnsi="GHEA Grapalat" w:cs="Sylfaen"/>
          <w:szCs w:val="24"/>
          <w:lang w:val="ru-RU"/>
        </w:rPr>
        <w:t>գործում</w:t>
      </w:r>
      <w:r w:rsidRPr="00025827">
        <w:rPr>
          <w:rFonts w:ascii="GHEA Grapalat" w:hAnsi="GHEA Grapalat" w:cs="Sylfaen"/>
          <w:szCs w:val="24"/>
        </w:rPr>
        <w:t xml:space="preserve">, </w:t>
      </w:r>
      <w:r w:rsidRPr="00025827">
        <w:rPr>
          <w:rFonts w:ascii="GHEA Grapalat" w:hAnsi="GHEA Grapalat" w:cs="Sylfaen"/>
          <w:szCs w:val="24"/>
          <w:lang w:val="ru-RU"/>
        </w:rPr>
        <w:t>սակայն</w:t>
      </w:r>
      <w:r w:rsidRPr="00025827">
        <w:rPr>
          <w:rFonts w:ascii="GHEA Grapalat" w:hAnsi="GHEA Grapalat" w:cs="Sylfaen"/>
          <w:szCs w:val="24"/>
        </w:rPr>
        <w:t xml:space="preserve"> </w:t>
      </w:r>
      <w:r w:rsidRPr="00025827">
        <w:rPr>
          <w:rFonts w:ascii="GHEA Grapalat" w:hAnsi="GHEA Grapalat" w:cs="Sylfaen"/>
          <w:szCs w:val="24"/>
          <w:lang w:val="ru-RU"/>
        </w:rPr>
        <w:t>համակարգ</w:t>
      </w:r>
      <w:r w:rsidRPr="00025827">
        <w:rPr>
          <w:rFonts w:ascii="GHEA Grapalat" w:hAnsi="GHEA Grapalat" w:cs="Sylfaen"/>
          <w:szCs w:val="24"/>
        </w:rPr>
        <w:t xml:space="preserve"> </w:t>
      </w:r>
      <w:r w:rsidRPr="00025827">
        <w:rPr>
          <w:rFonts w:ascii="GHEA Grapalat" w:hAnsi="GHEA Grapalat" w:cs="Sylfaen"/>
          <w:szCs w:val="24"/>
          <w:lang w:val="ru-RU"/>
        </w:rPr>
        <w:t>չի</w:t>
      </w:r>
      <w:r w:rsidRPr="00025827">
        <w:rPr>
          <w:rFonts w:ascii="GHEA Grapalat" w:hAnsi="GHEA Grapalat" w:cs="Sylfaen"/>
          <w:szCs w:val="24"/>
        </w:rPr>
        <w:t xml:space="preserve"> </w:t>
      </w:r>
      <w:r w:rsidRPr="00025827">
        <w:rPr>
          <w:rFonts w:ascii="GHEA Grapalat" w:hAnsi="GHEA Grapalat" w:cs="Sylfaen"/>
          <w:szCs w:val="24"/>
          <w:lang w:val="ru-RU"/>
        </w:rPr>
        <w:t>մուտքագրում</w:t>
      </w:r>
      <w:r w:rsidRPr="00025827">
        <w:rPr>
          <w:rFonts w:ascii="GHEA Grapalat" w:hAnsi="GHEA Grapalat" w:cs="Sylfaen"/>
          <w:szCs w:val="24"/>
        </w:rPr>
        <w:t xml:space="preserve"> </w:t>
      </w:r>
      <w:r w:rsidRPr="00025827">
        <w:rPr>
          <w:rFonts w:ascii="GHEA Grapalat" w:hAnsi="GHEA Grapalat" w:cs="Sylfaen"/>
          <w:szCs w:val="24"/>
          <w:lang w:val="ru-RU"/>
        </w:rPr>
        <w:t>տեղեկատվությունը</w:t>
      </w:r>
      <w:r w:rsidRPr="00025827">
        <w:rPr>
          <w:rFonts w:ascii="GHEA Grapalat" w:hAnsi="GHEA Grapalat" w:cs="Sylfaen"/>
          <w:szCs w:val="24"/>
        </w:rPr>
        <w:t xml:space="preserve">: </w:t>
      </w:r>
      <w:r w:rsidRPr="00025827">
        <w:rPr>
          <w:rFonts w:ascii="GHEA Grapalat" w:hAnsi="GHEA Grapalat" w:cs="Sylfaen"/>
          <w:szCs w:val="24"/>
          <w:lang w:val="ru-RU"/>
        </w:rPr>
        <w:t>Այս</w:t>
      </w:r>
      <w:r w:rsidRPr="00025827">
        <w:rPr>
          <w:rFonts w:ascii="GHEA Grapalat" w:hAnsi="GHEA Grapalat" w:cs="Sylfaen"/>
          <w:szCs w:val="24"/>
        </w:rPr>
        <w:t xml:space="preserve"> </w:t>
      </w:r>
      <w:r w:rsidRPr="00025827">
        <w:rPr>
          <w:rFonts w:ascii="GHEA Grapalat" w:hAnsi="GHEA Grapalat" w:cs="Sylfaen"/>
          <w:szCs w:val="24"/>
          <w:lang w:val="ru-RU"/>
        </w:rPr>
        <w:t>պարագայում</w:t>
      </w:r>
      <w:r w:rsidRPr="00025827">
        <w:rPr>
          <w:rFonts w:ascii="GHEA Grapalat" w:hAnsi="GHEA Grapalat" w:cs="Sylfaen"/>
          <w:szCs w:val="24"/>
        </w:rPr>
        <w:t xml:space="preserve"> </w:t>
      </w:r>
      <w:r w:rsidRPr="00025827">
        <w:rPr>
          <w:rFonts w:ascii="GHEA Grapalat" w:hAnsi="GHEA Grapalat" w:cs="Sylfaen"/>
          <w:szCs w:val="24"/>
          <w:lang w:val="ru-RU"/>
        </w:rPr>
        <w:t>իրականացվում</w:t>
      </w:r>
      <w:r w:rsidRPr="00025827">
        <w:rPr>
          <w:rFonts w:ascii="GHEA Grapalat" w:hAnsi="GHEA Grapalat" w:cs="Sylfaen"/>
          <w:szCs w:val="24"/>
        </w:rPr>
        <w:t xml:space="preserve"> </w:t>
      </w:r>
      <w:r w:rsidRPr="00025827">
        <w:rPr>
          <w:rFonts w:ascii="GHEA Grapalat" w:hAnsi="GHEA Grapalat" w:cs="Sylfaen"/>
          <w:szCs w:val="24"/>
          <w:lang w:val="ru-RU"/>
        </w:rPr>
        <w:t>է</w:t>
      </w:r>
      <w:r w:rsidRPr="00025827">
        <w:rPr>
          <w:rFonts w:ascii="GHEA Grapalat" w:hAnsi="GHEA Grapalat" w:cs="Sylfaen"/>
          <w:szCs w:val="24"/>
        </w:rPr>
        <w:t xml:space="preserve"> </w:t>
      </w:r>
      <w:r w:rsidRPr="00025827">
        <w:rPr>
          <w:rFonts w:ascii="GHEA Grapalat" w:hAnsi="GHEA Grapalat" w:cs="Sylfaen"/>
          <w:szCs w:val="24"/>
          <w:lang w:val="ru-RU"/>
        </w:rPr>
        <w:t>գրանցման</w:t>
      </w:r>
      <w:r w:rsidRPr="00025827">
        <w:rPr>
          <w:rFonts w:ascii="GHEA Grapalat" w:hAnsi="GHEA Grapalat" w:cs="Sylfaen"/>
          <w:szCs w:val="24"/>
        </w:rPr>
        <w:t xml:space="preserve"> </w:t>
      </w:r>
      <w:r w:rsidRPr="00025827">
        <w:rPr>
          <w:rFonts w:ascii="GHEA Grapalat" w:hAnsi="GHEA Grapalat" w:cs="Sylfaen"/>
          <w:szCs w:val="24"/>
          <w:lang w:val="ru-RU"/>
        </w:rPr>
        <w:t>նոր</w:t>
      </w:r>
      <w:r w:rsidRPr="00025827">
        <w:rPr>
          <w:rFonts w:ascii="GHEA Grapalat" w:hAnsi="GHEA Grapalat" w:cs="Sylfaen"/>
          <w:szCs w:val="24"/>
        </w:rPr>
        <w:t xml:space="preserve"> </w:t>
      </w:r>
      <w:r w:rsidRPr="00025827">
        <w:rPr>
          <w:rFonts w:ascii="GHEA Grapalat" w:hAnsi="GHEA Grapalat" w:cs="Sylfaen"/>
          <w:szCs w:val="24"/>
          <w:lang w:val="ru-RU"/>
        </w:rPr>
        <w:t>գործընթաց</w:t>
      </w:r>
      <w:r w:rsidRPr="00025827">
        <w:rPr>
          <w:rFonts w:ascii="GHEA Grapalat" w:hAnsi="GHEA Grapalat" w:cs="Sylfaen"/>
          <w:szCs w:val="24"/>
        </w:rPr>
        <w:t>:</w:t>
      </w:r>
    </w:p>
    <w:p w14:paraId="540A9B77" w14:textId="77777777" w:rsidR="00A10BAB" w:rsidRPr="00025827" w:rsidRDefault="00A10BAB" w:rsidP="00A10BAB">
      <w:pPr>
        <w:ind w:firstLine="567"/>
        <w:jc w:val="both"/>
        <w:rPr>
          <w:rFonts w:ascii="GHEA Grapalat" w:hAnsi="GHEA Grapalat" w:cs="Times Armenian"/>
          <w:sz w:val="20"/>
          <w:lang w:val="af-ZA"/>
        </w:rPr>
      </w:pPr>
      <w:r w:rsidRPr="00025827">
        <w:rPr>
          <w:rFonts w:ascii="GHEA Grapalat" w:hAnsi="GHEA Grapalat" w:cs="Sylfaen"/>
          <w:sz w:val="20"/>
        </w:rPr>
        <w:t>Սույն</w:t>
      </w:r>
      <w:r w:rsidRPr="00025827">
        <w:rPr>
          <w:rFonts w:ascii="GHEA Grapalat" w:hAnsi="GHEA Grapalat" w:cs="Times Armenian"/>
          <w:sz w:val="20"/>
          <w:lang w:val="af-ZA"/>
        </w:rPr>
        <w:t xml:space="preserve"> </w:t>
      </w:r>
      <w:r w:rsidRPr="00025827">
        <w:rPr>
          <w:rFonts w:ascii="GHEA Grapalat" w:hAnsi="GHEA Grapalat" w:cs="Sylfaen"/>
          <w:sz w:val="20"/>
        </w:rPr>
        <w:t>ընթացակար</w:t>
      </w:r>
      <w:r w:rsidRPr="00025827">
        <w:rPr>
          <w:rFonts w:ascii="GHEA Grapalat" w:hAnsi="GHEA Grapalat" w:cs="Times Armenian"/>
          <w:sz w:val="20"/>
        </w:rPr>
        <w:t>գ</w:t>
      </w:r>
      <w:r w:rsidRPr="00025827">
        <w:rPr>
          <w:rFonts w:ascii="GHEA Grapalat" w:hAnsi="GHEA Grapalat" w:cs="Sylfaen"/>
          <w:sz w:val="20"/>
        </w:rPr>
        <w:t>ի</w:t>
      </w:r>
      <w:r w:rsidRPr="00025827">
        <w:rPr>
          <w:rFonts w:ascii="GHEA Grapalat" w:hAnsi="GHEA Grapalat" w:cs="Times Armenian"/>
          <w:sz w:val="20"/>
          <w:lang w:val="af-ZA"/>
        </w:rPr>
        <w:t xml:space="preserve"> </w:t>
      </w:r>
      <w:r w:rsidRPr="00025827">
        <w:rPr>
          <w:rFonts w:ascii="GHEA Grapalat" w:hAnsi="GHEA Grapalat" w:cs="Sylfaen"/>
          <w:sz w:val="20"/>
        </w:rPr>
        <w:t>հետ</w:t>
      </w:r>
      <w:r w:rsidRPr="00025827">
        <w:rPr>
          <w:rFonts w:ascii="GHEA Grapalat" w:hAnsi="GHEA Grapalat" w:cs="Times Armenian"/>
          <w:sz w:val="20"/>
          <w:lang w:val="af-ZA"/>
        </w:rPr>
        <w:t xml:space="preserve"> </w:t>
      </w:r>
      <w:r w:rsidRPr="00025827">
        <w:rPr>
          <w:rFonts w:ascii="GHEA Grapalat" w:hAnsi="GHEA Grapalat" w:cs="Sylfaen"/>
          <w:sz w:val="20"/>
        </w:rPr>
        <w:t>կապված</w:t>
      </w:r>
      <w:r w:rsidRPr="00025827">
        <w:rPr>
          <w:rFonts w:ascii="GHEA Grapalat" w:hAnsi="GHEA Grapalat" w:cs="Times Armenian"/>
          <w:sz w:val="20"/>
          <w:lang w:val="af-ZA"/>
        </w:rPr>
        <w:t xml:space="preserve"> </w:t>
      </w:r>
      <w:r w:rsidRPr="00025827">
        <w:rPr>
          <w:rFonts w:ascii="GHEA Grapalat" w:hAnsi="GHEA Grapalat" w:cs="Sylfaen"/>
          <w:sz w:val="20"/>
        </w:rPr>
        <w:t>հարաբերությունների</w:t>
      </w:r>
      <w:r w:rsidRPr="00025827">
        <w:rPr>
          <w:rFonts w:ascii="GHEA Grapalat" w:hAnsi="GHEA Grapalat" w:cs="Times Armenian"/>
          <w:sz w:val="20"/>
          <w:lang w:val="af-ZA"/>
        </w:rPr>
        <w:t xml:space="preserve"> </w:t>
      </w:r>
      <w:r w:rsidRPr="00025827">
        <w:rPr>
          <w:rFonts w:ascii="GHEA Grapalat" w:hAnsi="GHEA Grapalat" w:cs="Sylfaen"/>
          <w:sz w:val="20"/>
        </w:rPr>
        <w:t>նկատմամբ</w:t>
      </w:r>
      <w:r w:rsidRPr="00025827">
        <w:rPr>
          <w:rFonts w:ascii="GHEA Grapalat" w:hAnsi="GHEA Grapalat" w:cs="Times Armenian"/>
          <w:sz w:val="20"/>
          <w:lang w:val="af-ZA"/>
        </w:rPr>
        <w:t xml:space="preserve"> </w:t>
      </w:r>
      <w:r w:rsidRPr="00025827">
        <w:rPr>
          <w:rFonts w:ascii="GHEA Grapalat" w:hAnsi="GHEA Grapalat" w:cs="Sylfaen"/>
          <w:sz w:val="20"/>
        </w:rPr>
        <w:t>կիրառվում</w:t>
      </w:r>
      <w:r w:rsidRPr="00025827">
        <w:rPr>
          <w:rFonts w:ascii="GHEA Grapalat" w:hAnsi="GHEA Grapalat" w:cs="Times Armenian"/>
          <w:sz w:val="20"/>
          <w:lang w:val="af-ZA"/>
        </w:rPr>
        <w:t xml:space="preserve"> </w:t>
      </w:r>
      <w:r w:rsidRPr="00025827">
        <w:rPr>
          <w:rFonts w:ascii="GHEA Grapalat" w:hAnsi="GHEA Grapalat" w:cs="Sylfaen"/>
          <w:sz w:val="20"/>
        </w:rPr>
        <w:t>է</w:t>
      </w:r>
      <w:r w:rsidRPr="00025827">
        <w:rPr>
          <w:rFonts w:ascii="GHEA Grapalat" w:hAnsi="GHEA Grapalat" w:cs="Times Armenian"/>
          <w:sz w:val="20"/>
          <w:lang w:val="af-ZA"/>
        </w:rPr>
        <w:t xml:space="preserve"> </w:t>
      </w:r>
      <w:r w:rsidRPr="00025827">
        <w:rPr>
          <w:rFonts w:ascii="GHEA Grapalat" w:hAnsi="GHEA Grapalat" w:cs="Sylfaen"/>
          <w:sz w:val="20"/>
        </w:rPr>
        <w:t>Հայաստանի</w:t>
      </w:r>
      <w:r w:rsidRPr="00025827">
        <w:rPr>
          <w:rFonts w:ascii="GHEA Grapalat" w:hAnsi="GHEA Grapalat" w:cs="Times Armenian"/>
          <w:sz w:val="20"/>
          <w:lang w:val="af-ZA"/>
        </w:rPr>
        <w:t xml:space="preserve"> </w:t>
      </w:r>
      <w:r w:rsidRPr="00025827">
        <w:rPr>
          <w:rFonts w:ascii="GHEA Grapalat" w:hAnsi="GHEA Grapalat" w:cs="Sylfaen"/>
          <w:sz w:val="20"/>
        </w:rPr>
        <w:t>Հանրապետության</w:t>
      </w:r>
      <w:r w:rsidRPr="00025827">
        <w:rPr>
          <w:rFonts w:ascii="GHEA Grapalat" w:hAnsi="GHEA Grapalat" w:cs="Times Armenian"/>
          <w:sz w:val="20"/>
          <w:lang w:val="af-ZA"/>
        </w:rPr>
        <w:t xml:space="preserve"> </w:t>
      </w:r>
      <w:r w:rsidRPr="00025827">
        <w:rPr>
          <w:rFonts w:ascii="GHEA Grapalat" w:hAnsi="GHEA Grapalat" w:cs="Sylfaen"/>
          <w:sz w:val="20"/>
        </w:rPr>
        <w:t>իրավունքը</w:t>
      </w:r>
      <w:r w:rsidRPr="00025827">
        <w:rPr>
          <w:rFonts w:ascii="GHEA Grapalat" w:hAnsi="GHEA Grapalat" w:cs="Times Armenian"/>
          <w:sz w:val="20"/>
          <w:lang w:val="af-ZA"/>
        </w:rPr>
        <w:t xml:space="preserve">։ </w:t>
      </w:r>
      <w:r w:rsidRPr="00025827">
        <w:rPr>
          <w:rFonts w:ascii="GHEA Grapalat" w:hAnsi="GHEA Grapalat" w:cs="Sylfaen"/>
          <w:sz w:val="20"/>
        </w:rPr>
        <w:t>Սույն</w:t>
      </w:r>
      <w:r w:rsidRPr="00025827">
        <w:rPr>
          <w:rFonts w:ascii="GHEA Grapalat" w:hAnsi="GHEA Grapalat" w:cs="Times Armenian"/>
          <w:sz w:val="20"/>
          <w:lang w:val="af-ZA"/>
        </w:rPr>
        <w:t xml:space="preserve"> </w:t>
      </w:r>
      <w:r w:rsidRPr="00025827">
        <w:rPr>
          <w:rFonts w:ascii="GHEA Grapalat" w:hAnsi="GHEA Grapalat" w:cs="Sylfaen"/>
          <w:sz w:val="20"/>
        </w:rPr>
        <w:t>ընթացակար</w:t>
      </w:r>
      <w:r w:rsidRPr="00025827">
        <w:rPr>
          <w:rFonts w:ascii="GHEA Grapalat" w:hAnsi="GHEA Grapalat" w:cs="Times Armenian"/>
          <w:sz w:val="20"/>
        </w:rPr>
        <w:t>գ</w:t>
      </w:r>
      <w:r w:rsidRPr="00025827">
        <w:rPr>
          <w:rFonts w:ascii="GHEA Grapalat" w:hAnsi="GHEA Grapalat" w:cs="Sylfaen"/>
          <w:sz w:val="20"/>
        </w:rPr>
        <w:t>ի</w:t>
      </w:r>
      <w:r w:rsidRPr="00025827">
        <w:rPr>
          <w:rFonts w:ascii="GHEA Grapalat" w:hAnsi="GHEA Grapalat" w:cs="Times Armenian"/>
          <w:sz w:val="20"/>
          <w:lang w:val="af-ZA"/>
        </w:rPr>
        <w:t xml:space="preserve"> </w:t>
      </w:r>
      <w:r w:rsidRPr="00025827">
        <w:rPr>
          <w:rFonts w:ascii="GHEA Grapalat" w:hAnsi="GHEA Grapalat" w:cs="Sylfaen"/>
          <w:sz w:val="20"/>
        </w:rPr>
        <w:t>հետ</w:t>
      </w:r>
      <w:r w:rsidRPr="00025827">
        <w:rPr>
          <w:rFonts w:ascii="GHEA Grapalat" w:hAnsi="GHEA Grapalat" w:cs="Times Armenian"/>
          <w:sz w:val="20"/>
          <w:lang w:val="af-ZA"/>
        </w:rPr>
        <w:t xml:space="preserve"> </w:t>
      </w:r>
      <w:r w:rsidRPr="00025827">
        <w:rPr>
          <w:rFonts w:ascii="GHEA Grapalat" w:hAnsi="GHEA Grapalat" w:cs="Sylfaen"/>
          <w:sz w:val="20"/>
        </w:rPr>
        <w:t>կապված</w:t>
      </w:r>
      <w:r w:rsidRPr="00025827">
        <w:rPr>
          <w:rFonts w:ascii="GHEA Grapalat" w:hAnsi="GHEA Grapalat" w:cs="Times Armenian"/>
          <w:sz w:val="20"/>
          <w:lang w:val="af-ZA"/>
        </w:rPr>
        <w:t xml:space="preserve"> </w:t>
      </w:r>
      <w:r w:rsidRPr="00025827">
        <w:rPr>
          <w:rFonts w:ascii="GHEA Grapalat" w:hAnsi="GHEA Grapalat" w:cs="Sylfaen"/>
          <w:sz w:val="20"/>
        </w:rPr>
        <w:t>վեճերը</w:t>
      </w:r>
      <w:r w:rsidRPr="00025827">
        <w:rPr>
          <w:rFonts w:ascii="GHEA Grapalat" w:hAnsi="GHEA Grapalat" w:cs="Times Armenian"/>
          <w:sz w:val="20"/>
          <w:lang w:val="af-ZA"/>
        </w:rPr>
        <w:t xml:space="preserve"> </w:t>
      </w:r>
      <w:r w:rsidRPr="00025827">
        <w:rPr>
          <w:rFonts w:ascii="GHEA Grapalat" w:hAnsi="GHEA Grapalat" w:cs="Sylfaen"/>
          <w:sz w:val="20"/>
        </w:rPr>
        <w:t>ենթակա</w:t>
      </w:r>
      <w:r w:rsidRPr="00025827">
        <w:rPr>
          <w:rFonts w:ascii="GHEA Grapalat" w:hAnsi="GHEA Grapalat" w:cs="Times Armenian"/>
          <w:sz w:val="20"/>
          <w:lang w:val="af-ZA"/>
        </w:rPr>
        <w:t xml:space="preserve"> </w:t>
      </w:r>
      <w:r w:rsidRPr="00025827">
        <w:rPr>
          <w:rFonts w:ascii="GHEA Grapalat" w:hAnsi="GHEA Grapalat" w:cs="Sylfaen"/>
          <w:sz w:val="20"/>
        </w:rPr>
        <w:t>են</w:t>
      </w:r>
      <w:r w:rsidRPr="00025827">
        <w:rPr>
          <w:rFonts w:ascii="GHEA Grapalat" w:hAnsi="GHEA Grapalat" w:cs="Times Armenian"/>
          <w:sz w:val="20"/>
          <w:lang w:val="af-ZA"/>
        </w:rPr>
        <w:t xml:space="preserve"> </w:t>
      </w:r>
      <w:r w:rsidRPr="00025827">
        <w:rPr>
          <w:rFonts w:ascii="GHEA Grapalat" w:hAnsi="GHEA Grapalat" w:cs="Sylfaen"/>
          <w:sz w:val="20"/>
        </w:rPr>
        <w:t>քննության</w:t>
      </w:r>
      <w:r w:rsidRPr="00025827">
        <w:rPr>
          <w:rFonts w:ascii="GHEA Grapalat" w:hAnsi="GHEA Grapalat" w:cs="Times Armenian"/>
          <w:sz w:val="20"/>
          <w:lang w:val="af-ZA"/>
        </w:rPr>
        <w:t xml:space="preserve"> </w:t>
      </w:r>
      <w:r w:rsidRPr="00025827">
        <w:rPr>
          <w:rFonts w:ascii="GHEA Grapalat" w:hAnsi="GHEA Grapalat" w:cs="Sylfaen"/>
          <w:sz w:val="20"/>
        </w:rPr>
        <w:t>Հայաստանի</w:t>
      </w:r>
      <w:r w:rsidRPr="00025827">
        <w:rPr>
          <w:rFonts w:ascii="GHEA Grapalat" w:hAnsi="GHEA Grapalat" w:cs="Times Armenian"/>
          <w:sz w:val="20"/>
          <w:lang w:val="af-ZA"/>
        </w:rPr>
        <w:t xml:space="preserve"> </w:t>
      </w:r>
      <w:r w:rsidRPr="00025827">
        <w:rPr>
          <w:rFonts w:ascii="GHEA Grapalat" w:hAnsi="GHEA Grapalat" w:cs="Sylfaen"/>
          <w:sz w:val="20"/>
        </w:rPr>
        <w:t>Հանրապետության</w:t>
      </w:r>
      <w:r w:rsidRPr="00025827">
        <w:rPr>
          <w:rFonts w:ascii="GHEA Grapalat" w:hAnsi="GHEA Grapalat" w:cs="Times Armenian"/>
          <w:sz w:val="20"/>
          <w:lang w:val="af-ZA"/>
        </w:rPr>
        <w:t xml:space="preserve"> </w:t>
      </w:r>
      <w:r w:rsidRPr="00025827">
        <w:rPr>
          <w:rFonts w:ascii="GHEA Grapalat" w:hAnsi="GHEA Grapalat" w:cs="Sylfaen"/>
          <w:sz w:val="20"/>
        </w:rPr>
        <w:t>դատարաններում</w:t>
      </w:r>
      <w:r w:rsidRPr="00025827">
        <w:rPr>
          <w:rFonts w:ascii="GHEA Grapalat" w:hAnsi="GHEA Grapalat" w:cs="Times Armenian"/>
          <w:sz w:val="20"/>
          <w:lang w:val="af-ZA"/>
        </w:rPr>
        <w:t xml:space="preserve">։ </w:t>
      </w:r>
    </w:p>
    <w:p w14:paraId="35FAFD79" w14:textId="51FADC1B" w:rsidR="00A10BAB" w:rsidRPr="00025827" w:rsidRDefault="00A10BAB" w:rsidP="00A10BAB">
      <w:pPr>
        <w:ind w:firstLine="567"/>
        <w:jc w:val="both"/>
        <w:rPr>
          <w:rFonts w:ascii="GHEA Grapalat" w:hAnsi="GHEA Grapalat" w:cs="Sylfaen"/>
          <w:sz w:val="20"/>
          <w:lang w:val="af-ZA"/>
        </w:rPr>
      </w:pPr>
      <w:r w:rsidRPr="00025827">
        <w:rPr>
          <w:rFonts w:ascii="GHEA Grapalat" w:hAnsi="GHEA Grapalat" w:cs="Sylfaen"/>
          <w:sz w:val="20"/>
        </w:rPr>
        <w:t>Գնահատող</w:t>
      </w:r>
      <w:r w:rsidRPr="00025827">
        <w:rPr>
          <w:rFonts w:ascii="GHEA Grapalat" w:hAnsi="GHEA Grapalat" w:cs="Sylfaen"/>
          <w:sz w:val="20"/>
          <w:lang w:val="af-ZA"/>
        </w:rPr>
        <w:t xml:space="preserve"> </w:t>
      </w:r>
      <w:r w:rsidRPr="00025827">
        <w:rPr>
          <w:rFonts w:ascii="GHEA Grapalat" w:hAnsi="GHEA Grapalat" w:cs="Sylfaen"/>
          <w:sz w:val="20"/>
        </w:rPr>
        <w:t>հանձնաժողովի</w:t>
      </w:r>
      <w:r w:rsidRPr="00025827">
        <w:rPr>
          <w:rFonts w:ascii="GHEA Grapalat" w:hAnsi="GHEA Grapalat" w:cs="Sylfaen"/>
          <w:sz w:val="20"/>
          <w:lang w:val="af-ZA"/>
        </w:rPr>
        <w:t xml:space="preserve"> </w:t>
      </w:r>
      <w:r w:rsidRPr="00025827">
        <w:rPr>
          <w:rFonts w:ascii="GHEA Grapalat" w:hAnsi="GHEA Grapalat" w:cs="Sylfaen"/>
          <w:sz w:val="20"/>
        </w:rPr>
        <w:t>քարտուղարի</w:t>
      </w:r>
      <w:r w:rsidRPr="00025827">
        <w:rPr>
          <w:rFonts w:ascii="GHEA Grapalat" w:hAnsi="GHEA Grapalat" w:cs="Sylfaen"/>
          <w:sz w:val="20"/>
          <w:lang w:val="af-ZA"/>
        </w:rPr>
        <w:t xml:space="preserve"> </w:t>
      </w:r>
      <w:r w:rsidRPr="00025827">
        <w:rPr>
          <w:rFonts w:ascii="GHEA Grapalat" w:hAnsi="GHEA Grapalat" w:cs="Sylfaen"/>
          <w:sz w:val="20"/>
        </w:rPr>
        <w:t>էլեկտրոնային</w:t>
      </w:r>
      <w:r w:rsidRPr="00025827">
        <w:rPr>
          <w:rFonts w:ascii="GHEA Grapalat" w:hAnsi="GHEA Grapalat" w:cs="Sylfaen"/>
          <w:sz w:val="20"/>
          <w:lang w:val="af-ZA"/>
        </w:rPr>
        <w:t xml:space="preserve"> </w:t>
      </w:r>
      <w:r w:rsidRPr="00025827">
        <w:rPr>
          <w:rFonts w:ascii="GHEA Grapalat" w:hAnsi="GHEA Grapalat" w:cs="Sylfaen"/>
          <w:sz w:val="20"/>
        </w:rPr>
        <w:t>փոստի</w:t>
      </w:r>
      <w:r w:rsidRPr="00025827">
        <w:rPr>
          <w:rFonts w:ascii="GHEA Grapalat" w:hAnsi="GHEA Grapalat" w:cs="Sylfaen"/>
          <w:sz w:val="20"/>
          <w:lang w:val="af-ZA"/>
        </w:rPr>
        <w:t xml:space="preserve"> </w:t>
      </w:r>
      <w:r w:rsidRPr="00025827">
        <w:rPr>
          <w:rFonts w:ascii="GHEA Grapalat" w:hAnsi="GHEA Grapalat" w:cs="Sylfaen"/>
          <w:sz w:val="20"/>
        </w:rPr>
        <w:t>հասցեն</w:t>
      </w:r>
      <w:r w:rsidRPr="00025827">
        <w:rPr>
          <w:rFonts w:ascii="GHEA Grapalat" w:hAnsi="GHEA Grapalat" w:cs="Sylfaen"/>
          <w:sz w:val="20"/>
          <w:lang w:val="af-ZA"/>
        </w:rPr>
        <w:t xml:space="preserve"> </w:t>
      </w:r>
      <w:r w:rsidRPr="00025827">
        <w:rPr>
          <w:rFonts w:ascii="GHEA Grapalat" w:hAnsi="GHEA Grapalat" w:cs="Sylfaen"/>
          <w:sz w:val="20"/>
        </w:rPr>
        <w:t>է</w:t>
      </w:r>
      <w:r w:rsidRPr="00025827">
        <w:rPr>
          <w:rFonts w:ascii="GHEA Grapalat" w:hAnsi="GHEA Grapalat" w:cs="Sylfaen"/>
          <w:sz w:val="20"/>
          <w:lang w:val="af-ZA"/>
        </w:rPr>
        <w:t xml:space="preserve">` </w:t>
      </w:r>
      <w:hyperlink r:id="rId18" w:history="1">
        <w:r w:rsidR="00482A73" w:rsidRPr="00025827">
          <w:rPr>
            <w:rStyle w:val="Hyperlink"/>
            <w:rFonts w:ascii="GHEA Grapalat" w:hAnsi="GHEA Grapalat"/>
            <w:sz w:val="20"/>
            <w:szCs w:val="20"/>
            <w:lang w:val="af-ZA"/>
          </w:rPr>
          <w:t>tender4@minurban.am</w:t>
        </w:r>
      </w:hyperlink>
      <w:r w:rsidRPr="00025827">
        <w:rPr>
          <w:rFonts w:ascii="GHEA Grapalat" w:hAnsi="GHEA Grapalat" w:cs="Sylfaen"/>
          <w:sz w:val="20"/>
          <w:lang w:val="af-ZA"/>
        </w:rPr>
        <w:t>.</w:t>
      </w:r>
    </w:p>
    <w:p w14:paraId="5A006036" w14:textId="78DACB3E" w:rsidR="00096865" w:rsidRPr="00025827" w:rsidRDefault="00A10BAB" w:rsidP="00A10BAB">
      <w:pPr>
        <w:jc w:val="center"/>
        <w:rPr>
          <w:rFonts w:ascii="GHEA Grapalat" w:hAnsi="GHEA Grapalat"/>
          <w:szCs w:val="22"/>
          <w:lang w:val="af-ZA"/>
        </w:rPr>
      </w:pPr>
      <w:r w:rsidRPr="00025827">
        <w:rPr>
          <w:rFonts w:ascii="GHEA Grapalat" w:hAnsi="GHEA Grapalat"/>
          <w:sz w:val="16"/>
          <w:szCs w:val="16"/>
          <w:lang w:val="af-ZA"/>
        </w:rPr>
        <w:br w:type="page"/>
      </w:r>
      <w:r w:rsidR="00096865" w:rsidRPr="00025827">
        <w:rPr>
          <w:rFonts w:ascii="GHEA Grapalat" w:hAnsi="GHEA Grapalat" w:cs="Sylfaen"/>
          <w:szCs w:val="22"/>
        </w:rPr>
        <w:lastRenderedPageBreak/>
        <w:t>ՄԱՍ</w:t>
      </w:r>
      <w:r w:rsidR="00096865" w:rsidRPr="00025827">
        <w:rPr>
          <w:rFonts w:ascii="GHEA Grapalat" w:hAnsi="GHEA Grapalat" w:cs="Times Armenian"/>
          <w:szCs w:val="22"/>
          <w:lang w:val="af-ZA"/>
        </w:rPr>
        <w:t xml:space="preserve">  I</w:t>
      </w:r>
    </w:p>
    <w:p w14:paraId="5B77D0C8" w14:textId="77777777" w:rsidR="00096865" w:rsidRPr="0002582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25827" w:rsidRDefault="002B32D6" w:rsidP="001F6B85">
      <w:pPr>
        <w:numPr>
          <w:ilvl w:val="0"/>
          <w:numId w:val="1"/>
        </w:numPr>
        <w:jc w:val="center"/>
        <w:rPr>
          <w:rFonts w:ascii="GHEA Grapalat" w:hAnsi="GHEA Grapalat" w:cs="Sylfaen"/>
          <w:b/>
          <w:sz w:val="20"/>
        </w:rPr>
      </w:pPr>
      <w:r w:rsidRPr="00025827">
        <w:rPr>
          <w:rFonts w:ascii="GHEA Grapalat" w:hAnsi="GHEA Grapalat" w:cs="Sylfaen"/>
          <w:b/>
          <w:sz w:val="20"/>
        </w:rPr>
        <w:t>ԳՆՄԱՆ  ԱՌԱՐԿԱՅԻ  ԲՆՈՒԹԱԳԻՐԸ</w:t>
      </w:r>
    </w:p>
    <w:p w14:paraId="4B5CA9B9" w14:textId="77777777" w:rsidR="002B32D6" w:rsidRPr="00025827" w:rsidRDefault="002B32D6" w:rsidP="00EF3662">
      <w:pPr>
        <w:ind w:left="360"/>
        <w:jc w:val="center"/>
        <w:rPr>
          <w:rFonts w:ascii="GHEA Grapalat" w:hAnsi="GHEA Grapalat" w:cs="Sylfaen"/>
          <w:b/>
          <w:sz w:val="20"/>
        </w:rPr>
      </w:pPr>
    </w:p>
    <w:p w14:paraId="0E9ED387" w14:textId="3D376770" w:rsidR="008A7ADF" w:rsidRPr="00025827" w:rsidRDefault="008A7ADF" w:rsidP="00BF288D">
      <w:pPr>
        <w:pStyle w:val="Heading3"/>
        <w:spacing w:line="240" w:lineRule="auto"/>
        <w:ind w:firstLine="567"/>
        <w:jc w:val="both"/>
        <w:rPr>
          <w:rFonts w:ascii="GHEA Grapalat" w:hAnsi="GHEA Grapalat"/>
          <w:i w:val="0"/>
          <w:noProof/>
          <w:lang w:val="en-US"/>
        </w:rPr>
      </w:pPr>
      <w:r w:rsidRPr="00025827">
        <w:rPr>
          <w:rFonts w:ascii="GHEA Grapalat" w:hAnsi="GHEA Grapalat"/>
          <w:i w:val="0"/>
          <w:noProof/>
          <w:lang w:val="en-US"/>
        </w:rPr>
        <w:t xml:space="preserve">1.1 Գնման առարկա է հանդիսանում </w:t>
      </w:r>
      <w:r w:rsidR="007A3181" w:rsidRPr="00025827">
        <w:rPr>
          <w:rFonts w:ascii="GHEA Grapalat" w:hAnsi="GHEA Grapalat"/>
          <w:i w:val="0"/>
          <w:noProof/>
          <w:lang w:val="en-US"/>
        </w:rPr>
        <w:t>ՀՀ Արմավիրի մարզի Վաղարշապատի բժշկական կենտրոնի</w:t>
      </w:r>
      <w:r w:rsidR="00482A73" w:rsidRPr="00025827">
        <w:rPr>
          <w:rFonts w:ascii="GHEA Grapalat" w:hAnsi="GHEA Grapalat"/>
          <w:i w:val="0"/>
          <w:noProof/>
          <w:lang w:val="en-US"/>
        </w:rPr>
        <w:t xml:space="preserve"> կառուցման</w:t>
      </w:r>
      <w:r w:rsidR="00153FF2" w:rsidRPr="00025827">
        <w:rPr>
          <w:rFonts w:ascii="GHEA Grapalat" w:hAnsi="GHEA Grapalat"/>
          <w:i w:val="0"/>
          <w:noProof/>
          <w:lang w:val="en-US"/>
        </w:rPr>
        <w:t xml:space="preserve"> </w:t>
      </w:r>
      <w:r w:rsidR="003940A9" w:rsidRPr="00025827">
        <w:rPr>
          <w:rFonts w:ascii="GHEA Grapalat" w:hAnsi="GHEA Grapalat"/>
          <w:i w:val="0"/>
          <w:noProof/>
          <w:lang w:val="en-US"/>
        </w:rPr>
        <w:t xml:space="preserve">նախագծանախահաշվային փաստաթղթերի մշակման </w:t>
      </w:r>
      <w:r w:rsidRPr="0002582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02582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025827" w14:paraId="4F49C1F7" w14:textId="77777777" w:rsidTr="00640C08">
        <w:trPr>
          <w:trHeight w:val="353"/>
        </w:trPr>
        <w:tc>
          <w:tcPr>
            <w:tcW w:w="3544" w:type="dxa"/>
            <w:gridSpan w:val="2"/>
            <w:vAlign w:val="center"/>
          </w:tcPr>
          <w:p w14:paraId="022DE945" w14:textId="77777777" w:rsidR="008A7ADF" w:rsidRPr="00025827" w:rsidRDefault="008A7ADF" w:rsidP="00640C08">
            <w:pPr>
              <w:pStyle w:val="BodyTextIndent2"/>
              <w:spacing w:line="240" w:lineRule="auto"/>
              <w:ind w:firstLine="0"/>
              <w:jc w:val="center"/>
              <w:rPr>
                <w:rFonts w:ascii="GHEA Grapalat" w:hAnsi="GHEA Grapalat"/>
                <w:b/>
                <w:bCs/>
                <w:iCs/>
                <w:sz w:val="18"/>
                <w:szCs w:val="18"/>
              </w:rPr>
            </w:pPr>
            <w:r w:rsidRPr="0002582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025827" w:rsidRDefault="008A7ADF" w:rsidP="00640C08">
            <w:pPr>
              <w:pStyle w:val="BodyTextIndent2"/>
              <w:spacing w:line="240" w:lineRule="auto"/>
              <w:ind w:firstLine="0"/>
              <w:jc w:val="center"/>
              <w:rPr>
                <w:rFonts w:ascii="GHEA Grapalat" w:hAnsi="GHEA Grapalat"/>
                <w:b/>
                <w:bCs/>
                <w:iCs/>
                <w:sz w:val="18"/>
                <w:szCs w:val="18"/>
              </w:rPr>
            </w:pPr>
            <w:r w:rsidRPr="00025827">
              <w:rPr>
                <w:rFonts w:ascii="GHEA Grapalat" w:hAnsi="GHEA Grapalat"/>
                <w:b/>
                <w:bCs/>
                <w:iCs/>
                <w:sz w:val="18"/>
                <w:szCs w:val="18"/>
              </w:rPr>
              <w:t>Չափաբաժնի անվանումը</w:t>
            </w:r>
          </w:p>
        </w:tc>
      </w:tr>
      <w:tr w:rsidR="008A7ADF" w:rsidRPr="00025827" w14:paraId="61E55899" w14:textId="77777777" w:rsidTr="008A7ADF">
        <w:trPr>
          <w:trHeight w:val="609"/>
        </w:trPr>
        <w:tc>
          <w:tcPr>
            <w:tcW w:w="1701" w:type="dxa"/>
            <w:vAlign w:val="center"/>
          </w:tcPr>
          <w:p w14:paraId="5BA2F672" w14:textId="77777777" w:rsidR="008A7ADF" w:rsidRPr="00025827" w:rsidRDefault="008A7ADF" w:rsidP="00640C08">
            <w:pPr>
              <w:pStyle w:val="BodyTextIndent2"/>
              <w:spacing w:line="240" w:lineRule="auto"/>
              <w:ind w:firstLine="0"/>
              <w:jc w:val="center"/>
              <w:rPr>
                <w:rFonts w:ascii="GHEA Grapalat" w:hAnsi="GHEA Grapalat"/>
                <w:b/>
                <w:bCs/>
                <w:iCs/>
                <w:sz w:val="18"/>
                <w:szCs w:val="18"/>
              </w:rPr>
            </w:pPr>
            <w:r w:rsidRPr="00025827">
              <w:rPr>
                <w:rFonts w:ascii="GHEA Grapalat" w:hAnsi="GHEA Grapalat"/>
                <w:b/>
                <w:bCs/>
                <w:iCs/>
                <w:sz w:val="18"/>
                <w:szCs w:val="18"/>
              </w:rPr>
              <w:t>համարը</w:t>
            </w:r>
          </w:p>
        </w:tc>
        <w:tc>
          <w:tcPr>
            <w:tcW w:w="1843" w:type="dxa"/>
            <w:vAlign w:val="center"/>
          </w:tcPr>
          <w:p w14:paraId="15D56BD4" w14:textId="77777777" w:rsidR="008A7ADF" w:rsidRPr="00025827" w:rsidRDefault="008A7ADF" w:rsidP="00640C08">
            <w:pPr>
              <w:pStyle w:val="BodyTextIndent2"/>
              <w:spacing w:line="240" w:lineRule="auto"/>
              <w:ind w:firstLine="0"/>
              <w:jc w:val="center"/>
              <w:rPr>
                <w:rFonts w:ascii="GHEA Grapalat" w:hAnsi="GHEA Grapalat"/>
                <w:b/>
                <w:bCs/>
                <w:iCs/>
                <w:sz w:val="18"/>
                <w:szCs w:val="18"/>
                <w:lang w:val="hy-AM"/>
              </w:rPr>
            </w:pPr>
            <w:r w:rsidRPr="00025827">
              <w:rPr>
                <w:rFonts w:ascii="GHEA Grapalat" w:hAnsi="GHEA Grapalat"/>
                <w:b/>
                <w:bCs/>
                <w:iCs/>
                <w:sz w:val="18"/>
                <w:szCs w:val="18"/>
                <w:lang w:val="hy-AM"/>
              </w:rPr>
              <w:t>գնման</w:t>
            </w:r>
            <w:r w:rsidRPr="00025827">
              <w:rPr>
                <w:rFonts w:ascii="GHEA Grapalat" w:hAnsi="GHEA Grapalat"/>
                <w:b/>
                <w:bCs/>
                <w:iCs/>
                <w:sz w:val="18"/>
                <w:szCs w:val="18"/>
                <w:lang w:val="en-US"/>
              </w:rPr>
              <w:t xml:space="preserve"> </w:t>
            </w:r>
            <w:r w:rsidRPr="00025827">
              <w:rPr>
                <w:rFonts w:ascii="GHEA Grapalat" w:hAnsi="GHEA Grapalat"/>
                <w:b/>
                <w:bCs/>
                <w:iCs/>
                <w:sz w:val="18"/>
                <w:szCs w:val="18"/>
                <w:lang w:val="hy-AM"/>
              </w:rPr>
              <w:t xml:space="preserve"> գինը</w:t>
            </w:r>
          </w:p>
          <w:p w14:paraId="37965385" w14:textId="77777777" w:rsidR="008A7ADF" w:rsidRPr="00025827" w:rsidRDefault="008A7ADF" w:rsidP="00640C08">
            <w:pPr>
              <w:pStyle w:val="BodyTextIndent2"/>
              <w:spacing w:line="240" w:lineRule="auto"/>
              <w:ind w:firstLine="0"/>
              <w:jc w:val="center"/>
              <w:rPr>
                <w:rFonts w:ascii="GHEA Grapalat" w:hAnsi="GHEA Grapalat"/>
                <w:b/>
                <w:bCs/>
                <w:iCs/>
                <w:sz w:val="18"/>
                <w:szCs w:val="18"/>
                <w:lang w:val="en-US"/>
              </w:rPr>
            </w:pPr>
            <w:r w:rsidRPr="00025827">
              <w:rPr>
                <w:rFonts w:ascii="GHEA Grapalat" w:hAnsi="GHEA Grapalat"/>
                <w:b/>
                <w:bCs/>
                <w:iCs/>
                <w:sz w:val="18"/>
                <w:szCs w:val="18"/>
                <w:lang w:val="en-US"/>
              </w:rPr>
              <w:t>(ՀՀ դրամ)</w:t>
            </w:r>
          </w:p>
        </w:tc>
        <w:tc>
          <w:tcPr>
            <w:tcW w:w="6806" w:type="dxa"/>
            <w:vMerge/>
            <w:vAlign w:val="center"/>
          </w:tcPr>
          <w:p w14:paraId="1D0EF54D" w14:textId="77777777" w:rsidR="008A7ADF" w:rsidRPr="00025827" w:rsidRDefault="008A7ADF" w:rsidP="00640C08">
            <w:pPr>
              <w:pStyle w:val="BodyTextIndent2"/>
              <w:spacing w:line="240" w:lineRule="auto"/>
              <w:ind w:firstLine="0"/>
              <w:jc w:val="center"/>
              <w:rPr>
                <w:rFonts w:ascii="GHEA Grapalat" w:hAnsi="GHEA Grapalat"/>
                <w:b/>
                <w:bCs/>
                <w:i/>
                <w:iCs/>
              </w:rPr>
            </w:pPr>
          </w:p>
        </w:tc>
      </w:tr>
      <w:tr w:rsidR="008A7ADF" w:rsidRPr="00025827" w14:paraId="21C22B5E" w14:textId="77777777" w:rsidTr="00640C08">
        <w:trPr>
          <w:trHeight w:val="1178"/>
        </w:trPr>
        <w:tc>
          <w:tcPr>
            <w:tcW w:w="1701" w:type="dxa"/>
            <w:vAlign w:val="center"/>
          </w:tcPr>
          <w:p w14:paraId="3684C651" w14:textId="59E2B0FF" w:rsidR="008A7ADF" w:rsidRPr="00025827" w:rsidRDefault="008A7ADF" w:rsidP="00640C08">
            <w:pPr>
              <w:pStyle w:val="BodyTextIndent2"/>
              <w:spacing w:line="240" w:lineRule="auto"/>
              <w:ind w:firstLine="0"/>
              <w:jc w:val="center"/>
              <w:rPr>
                <w:rFonts w:ascii="GHEA Grapalat" w:hAnsi="GHEA Grapalat" w:cs="Times Armenian"/>
                <w:b/>
                <w:sz w:val="18"/>
                <w:szCs w:val="18"/>
                <w:lang w:val="pt-BR"/>
              </w:rPr>
            </w:pPr>
            <w:r w:rsidRPr="00025827">
              <w:rPr>
                <w:rFonts w:ascii="GHEA Grapalat" w:hAnsi="GHEA Grapalat" w:cs="Times Armenian"/>
                <w:b/>
                <w:sz w:val="18"/>
                <w:szCs w:val="18"/>
                <w:lang w:val="pt-BR"/>
              </w:rPr>
              <w:t>1</w:t>
            </w:r>
          </w:p>
        </w:tc>
        <w:tc>
          <w:tcPr>
            <w:tcW w:w="1843" w:type="dxa"/>
            <w:vAlign w:val="center"/>
          </w:tcPr>
          <w:p w14:paraId="1EB8D803" w14:textId="17DCCC3F" w:rsidR="008A7ADF" w:rsidRPr="00025827" w:rsidRDefault="007A3181" w:rsidP="0001618A">
            <w:pPr>
              <w:pStyle w:val="BodyTextIndent2"/>
              <w:spacing w:line="240" w:lineRule="auto"/>
              <w:ind w:firstLine="0"/>
              <w:jc w:val="center"/>
              <w:rPr>
                <w:rFonts w:ascii="GHEA Grapalat" w:hAnsi="GHEA Grapalat" w:cs="Times Armenian"/>
                <w:b/>
                <w:sz w:val="18"/>
                <w:szCs w:val="18"/>
                <w:lang w:val="pt-BR"/>
              </w:rPr>
            </w:pPr>
            <w:r w:rsidRPr="00025827">
              <w:rPr>
                <w:rFonts w:ascii="GHEA Grapalat" w:hAnsi="GHEA Grapalat" w:cs="Times Armenian"/>
                <w:b/>
                <w:sz w:val="18"/>
                <w:szCs w:val="18"/>
                <w:lang w:val="pt-BR"/>
              </w:rPr>
              <w:t>38 000 000</w:t>
            </w:r>
          </w:p>
        </w:tc>
        <w:tc>
          <w:tcPr>
            <w:tcW w:w="6806" w:type="dxa"/>
            <w:vAlign w:val="center"/>
          </w:tcPr>
          <w:p w14:paraId="47F91DE2" w14:textId="2D3671CD" w:rsidR="00AC057D" w:rsidRPr="00025827" w:rsidRDefault="007A3181" w:rsidP="008A7ADF">
            <w:pPr>
              <w:pStyle w:val="BodyTextIndent2"/>
              <w:spacing w:line="240" w:lineRule="auto"/>
              <w:ind w:firstLine="0"/>
              <w:jc w:val="center"/>
              <w:rPr>
                <w:rFonts w:ascii="GHEA Grapalat" w:hAnsi="GHEA Grapalat" w:cs="Times Armenian"/>
                <w:b/>
                <w:sz w:val="18"/>
                <w:szCs w:val="18"/>
                <w:lang w:val="pt-BR"/>
              </w:rPr>
            </w:pPr>
            <w:r w:rsidRPr="00025827">
              <w:rPr>
                <w:rFonts w:ascii="GHEA Grapalat" w:hAnsi="GHEA Grapalat" w:cs="Times Armenian"/>
                <w:b/>
                <w:sz w:val="18"/>
                <w:szCs w:val="18"/>
                <w:lang w:val="pt-BR"/>
              </w:rPr>
              <w:t>ՀՀ Արմավիրի մարզի Վաղարշապատի բժշկական կենտրոնի</w:t>
            </w:r>
            <w:r w:rsidR="00482A73" w:rsidRPr="00025827">
              <w:rPr>
                <w:rFonts w:ascii="GHEA Grapalat" w:hAnsi="GHEA Grapalat" w:cs="Times Armenian"/>
                <w:b/>
                <w:sz w:val="18"/>
                <w:szCs w:val="18"/>
                <w:lang w:val="pt-BR"/>
              </w:rPr>
              <w:t xml:space="preserve"> կառուցման</w:t>
            </w:r>
            <w:r w:rsidR="00153FF2" w:rsidRPr="00025827">
              <w:rPr>
                <w:rFonts w:ascii="GHEA Grapalat" w:hAnsi="GHEA Grapalat" w:cs="Times Armenian"/>
                <w:b/>
                <w:sz w:val="18"/>
                <w:szCs w:val="18"/>
                <w:lang w:val="pt-BR"/>
              </w:rPr>
              <w:t xml:space="preserve"> </w:t>
            </w:r>
            <w:r w:rsidR="003940A9" w:rsidRPr="0002582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025827" w:rsidRDefault="008A7ADF" w:rsidP="008A7ADF">
            <w:pPr>
              <w:pStyle w:val="BodyTextIndent2"/>
              <w:spacing w:line="240" w:lineRule="auto"/>
              <w:ind w:firstLine="0"/>
              <w:jc w:val="center"/>
              <w:rPr>
                <w:rFonts w:ascii="GHEA Grapalat" w:hAnsi="GHEA Grapalat" w:cs="Times Armenian"/>
                <w:b/>
                <w:sz w:val="18"/>
                <w:szCs w:val="18"/>
                <w:lang w:val="pt-BR"/>
              </w:rPr>
            </w:pPr>
            <w:r w:rsidRPr="00025827">
              <w:rPr>
                <w:rFonts w:ascii="GHEA Grapalat" w:hAnsi="GHEA Grapalat" w:cs="Times Armenian"/>
                <w:b/>
                <w:sz w:val="18"/>
                <w:szCs w:val="18"/>
                <w:lang w:val="pt-BR"/>
              </w:rPr>
              <w:t xml:space="preserve">խորհրդատվական ծառայություն  </w:t>
            </w:r>
          </w:p>
        </w:tc>
      </w:tr>
    </w:tbl>
    <w:p w14:paraId="31066FD2" w14:textId="77777777" w:rsidR="008A7ADF" w:rsidRPr="00025827" w:rsidRDefault="008A7ADF" w:rsidP="008A7ADF">
      <w:pPr>
        <w:pStyle w:val="BodyTextIndent2"/>
        <w:spacing w:line="240" w:lineRule="auto"/>
        <w:ind w:firstLine="567"/>
        <w:rPr>
          <w:rFonts w:ascii="GHEA Grapalat" w:hAnsi="GHEA Grapalat"/>
        </w:rPr>
      </w:pPr>
    </w:p>
    <w:p w14:paraId="5EFC8761" w14:textId="77777777" w:rsidR="008A7ADF" w:rsidRPr="00025827" w:rsidRDefault="008A7ADF" w:rsidP="008A7ADF">
      <w:pPr>
        <w:pStyle w:val="BodyTextIndent2"/>
        <w:spacing w:line="240" w:lineRule="auto"/>
        <w:ind w:firstLine="567"/>
        <w:rPr>
          <w:rFonts w:ascii="GHEA Grapalat" w:hAnsi="GHEA Grapalat"/>
        </w:rPr>
      </w:pPr>
      <w:r w:rsidRPr="0002582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025827" w:rsidRDefault="001943D7" w:rsidP="001943D7">
      <w:pPr>
        <w:pStyle w:val="BodyTextIndent2"/>
        <w:spacing w:line="240" w:lineRule="auto"/>
        <w:ind w:firstLine="567"/>
        <w:rPr>
          <w:rFonts w:ascii="GHEA Grapalat" w:hAnsi="GHEA Grapalat"/>
        </w:rPr>
      </w:pPr>
      <w:r w:rsidRPr="0002582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02582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025827" w14:paraId="21EF7992" w14:textId="77777777" w:rsidTr="00E8688A">
        <w:trPr>
          <w:trHeight w:val="492"/>
          <w:jc w:val="center"/>
        </w:trPr>
        <w:tc>
          <w:tcPr>
            <w:tcW w:w="6655" w:type="dxa"/>
            <w:gridSpan w:val="2"/>
            <w:vAlign w:val="center"/>
          </w:tcPr>
          <w:p w14:paraId="295AF82C" w14:textId="77777777" w:rsidR="001943D7" w:rsidRPr="00025827" w:rsidRDefault="001943D7" w:rsidP="00E8688A">
            <w:pPr>
              <w:pStyle w:val="BodyTextIndent2"/>
              <w:spacing w:line="240" w:lineRule="auto"/>
              <w:ind w:firstLine="0"/>
              <w:jc w:val="center"/>
              <w:rPr>
                <w:rFonts w:ascii="GHEA Grapalat" w:hAnsi="GHEA Grapalat" w:cs="Sylfaen"/>
                <w:b/>
                <w:sz w:val="18"/>
                <w:szCs w:val="18"/>
                <w:lang w:val="es-ES"/>
              </w:rPr>
            </w:pPr>
            <w:r w:rsidRPr="00025827">
              <w:rPr>
                <w:rFonts w:ascii="GHEA Grapalat" w:hAnsi="GHEA Grapalat" w:cs="Sylfaen"/>
                <w:b/>
                <w:sz w:val="18"/>
                <w:szCs w:val="18"/>
                <w:lang w:val="es-ES"/>
              </w:rPr>
              <w:t>Կանխավճարի հատկացման</w:t>
            </w:r>
          </w:p>
        </w:tc>
      </w:tr>
      <w:tr w:rsidR="001943D7" w:rsidRPr="00025827" w14:paraId="77683801" w14:textId="77777777" w:rsidTr="00E8688A">
        <w:trPr>
          <w:trHeight w:val="780"/>
          <w:jc w:val="center"/>
        </w:trPr>
        <w:tc>
          <w:tcPr>
            <w:tcW w:w="2580" w:type="dxa"/>
            <w:vAlign w:val="center"/>
          </w:tcPr>
          <w:p w14:paraId="7B178863" w14:textId="77777777" w:rsidR="001943D7" w:rsidRPr="00025827" w:rsidRDefault="001943D7" w:rsidP="00E8688A">
            <w:pPr>
              <w:pStyle w:val="BodyTextIndent2"/>
              <w:spacing w:line="240" w:lineRule="auto"/>
              <w:ind w:firstLine="0"/>
              <w:jc w:val="center"/>
              <w:rPr>
                <w:rFonts w:ascii="GHEA Grapalat" w:hAnsi="GHEA Grapalat" w:cs="Sylfaen"/>
                <w:b/>
                <w:sz w:val="18"/>
                <w:szCs w:val="18"/>
                <w:lang w:val="es-ES"/>
              </w:rPr>
            </w:pPr>
            <w:r w:rsidRPr="00025827">
              <w:rPr>
                <w:rFonts w:ascii="GHEA Grapalat" w:hAnsi="GHEA Grapalat" w:cs="Sylfaen"/>
                <w:b/>
                <w:sz w:val="18"/>
                <w:szCs w:val="18"/>
                <w:lang w:val="es-ES"/>
              </w:rPr>
              <w:t xml:space="preserve">առավելագույն չափը </w:t>
            </w:r>
          </w:p>
          <w:p w14:paraId="50D84090" w14:textId="77777777" w:rsidR="001943D7" w:rsidRPr="00025827" w:rsidRDefault="001943D7" w:rsidP="00E8688A">
            <w:pPr>
              <w:pStyle w:val="BodyTextIndent2"/>
              <w:spacing w:line="240" w:lineRule="auto"/>
              <w:ind w:firstLine="0"/>
              <w:jc w:val="center"/>
              <w:rPr>
                <w:rFonts w:ascii="GHEA Grapalat" w:hAnsi="GHEA Grapalat" w:cs="Sylfaen"/>
                <w:b/>
                <w:sz w:val="18"/>
                <w:szCs w:val="18"/>
                <w:lang w:val="es-ES"/>
              </w:rPr>
            </w:pPr>
            <w:r w:rsidRPr="00025827">
              <w:rPr>
                <w:rFonts w:ascii="GHEA Grapalat" w:hAnsi="GHEA Grapalat" w:cs="Sylfaen"/>
                <w:b/>
                <w:sz w:val="18"/>
                <w:szCs w:val="18"/>
                <w:lang w:val="es-ES"/>
              </w:rPr>
              <w:t>(ՀՀ դրամ)</w:t>
            </w:r>
          </w:p>
        </w:tc>
        <w:tc>
          <w:tcPr>
            <w:tcW w:w="4075" w:type="dxa"/>
            <w:vAlign w:val="center"/>
          </w:tcPr>
          <w:p w14:paraId="1331C53C" w14:textId="77777777" w:rsidR="001943D7" w:rsidRPr="00025827" w:rsidRDefault="001943D7" w:rsidP="00E8688A">
            <w:pPr>
              <w:pStyle w:val="BodyTextIndent2"/>
              <w:spacing w:line="240" w:lineRule="auto"/>
              <w:ind w:firstLine="0"/>
              <w:jc w:val="center"/>
              <w:rPr>
                <w:rFonts w:ascii="GHEA Grapalat" w:hAnsi="GHEA Grapalat" w:cs="Sylfaen"/>
                <w:b/>
                <w:sz w:val="18"/>
                <w:szCs w:val="18"/>
                <w:lang w:val="es-ES"/>
              </w:rPr>
            </w:pPr>
            <w:r w:rsidRPr="00025827">
              <w:rPr>
                <w:rFonts w:ascii="GHEA Grapalat" w:hAnsi="GHEA Grapalat" w:cs="Sylfaen"/>
                <w:b/>
                <w:sz w:val="18"/>
                <w:szCs w:val="18"/>
                <w:lang w:val="es-ES"/>
              </w:rPr>
              <w:t xml:space="preserve">ժամկետը </w:t>
            </w:r>
          </w:p>
        </w:tc>
      </w:tr>
      <w:tr w:rsidR="001943D7" w:rsidRPr="00025827" w14:paraId="42DB2B22" w14:textId="77777777" w:rsidTr="00E8688A">
        <w:trPr>
          <w:trHeight w:val="827"/>
          <w:jc w:val="center"/>
        </w:trPr>
        <w:tc>
          <w:tcPr>
            <w:tcW w:w="2580" w:type="dxa"/>
            <w:vAlign w:val="center"/>
          </w:tcPr>
          <w:p w14:paraId="74397AD1" w14:textId="77777777" w:rsidR="001943D7" w:rsidRPr="00025827" w:rsidRDefault="001943D7" w:rsidP="00E8688A">
            <w:pPr>
              <w:jc w:val="center"/>
              <w:rPr>
                <w:rFonts w:ascii="GHEA Grapalat" w:hAnsi="GHEA Grapalat"/>
                <w:sz w:val="18"/>
                <w:szCs w:val="18"/>
              </w:rPr>
            </w:pPr>
            <w:r w:rsidRPr="00025827">
              <w:rPr>
                <w:rFonts w:ascii="GHEA Grapalat" w:hAnsi="GHEA Grapalat"/>
                <w:color w:val="000000"/>
                <w:sz w:val="18"/>
                <w:szCs w:val="18"/>
              </w:rPr>
              <w:t>Պայմանագրի գնի մինչև</w:t>
            </w:r>
            <w:r w:rsidRPr="00025827">
              <w:rPr>
                <w:rFonts w:ascii="GHEA Grapalat" w:hAnsi="GHEA Grapalat"/>
                <w:color w:val="000000"/>
                <w:sz w:val="18"/>
                <w:szCs w:val="18"/>
                <w:lang w:val="fr-FR"/>
              </w:rPr>
              <w:t xml:space="preserve"> 30%</w:t>
            </w:r>
          </w:p>
        </w:tc>
        <w:tc>
          <w:tcPr>
            <w:tcW w:w="4075" w:type="dxa"/>
            <w:vAlign w:val="center"/>
          </w:tcPr>
          <w:p w14:paraId="5C2998E3" w14:textId="77777777" w:rsidR="001943D7" w:rsidRPr="00025827" w:rsidRDefault="001943D7" w:rsidP="00E8688A">
            <w:pPr>
              <w:jc w:val="center"/>
              <w:rPr>
                <w:rFonts w:ascii="GHEA Grapalat" w:hAnsi="GHEA Grapalat"/>
                <w:color w:val="000000"/>
                <w:sz w:val="18"/>
                <w:szCs w:val="18"/>
              </w:rPr>
            </w:pPr>
            <w:r w:rsidRPr="00025827">
              <w:rPr>
                <w:rFonts w:ascii="GHEA Grapalat" w:hAnsi="GHEA Grapalat"/>
                <w:color w:val="000000"/>
                <w:sz w:val="18"/>
                <w:szCs w:val="18"/>
              </w:rPr>
              <w:t>Մինչև տվյալ տարվա նախավերջին աշխատանքային օրը</w:t>
            </w:r>
          </w:p>
        </w:tc>
      </w:tr>
    </w:tbl>
    <w:p w14:paraId="6D129C0E" w14:textId="77777777" w:rsidR="001943D7" w:rsidRPr="00025827" w:rsidRDefault="001943D7" w:rsidP="001943D7">
      <w:pPr>
        <w:pStyle w:val="BodyTextIndent2"/>
        <w:spacing w:line="240" w:lineRule="auto"/>
        <w:ind w:firstLine="567"/>
        <w:rPr>
          <w:rFonts w:ascii="GHEA Grapalat" w:hAnsi="GHEA Grapalat"/>
        </w:rPr>
      </w:pPr>
    </w:p>
    <w:p w14:paraId="7DF9A3B8" w14:textId="77777777" w:rsidR="001943D7" w:rsidRPr="00025827" w:rsidRDefault="001943D7" w:rsidP="001943D7">
      <w:pPr>
        <w:pStyle w:val="BodyTextIndent2"/>
        <w:spacing w:line="240" w:lineRule="auto"/>
        <w:ind w:firstLine="567"/>
        <w:rPr>
          <w:rFonts w:ascii="GHEA Grapalat" w:hAnsi="GHEA Grapalat"/>
        </w:rPr>
      </w:pPr>
      <w:r w:rsidRPr="0002582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D0AB391" w14:textId="77777777" w:rsidR="001943D7" w:rsidRPr="00025827" w:rsidRDefault="001943D7" w:rsidP="001943D7">
      <w:pPr>
        <w:ind w:firstLine="567"/>
        <w:rPr>
          <w:rFonts w:ascii="GHEA Grapalat" w:hAnsi="GHEA Grapalat" w:cs="Sylfaen"/>
          <w:i/>
          <w:sz w:val="20"/>
          <w:lang w:val="es-ES"/>
        </w:rPr>
      </w:pPr>
    </w:p>
    <w:p w14:paraId="35180F44" w14:textId="77777777" w:rsidR="001943D7" w:rsidRPr="00025827" w:rsidRDefault="001943D7" w:rsidP="006B01EC">
      <w:pPr>
        <w:rPr>
          <w:rFonts w:ascii="GHEA Grapalat" w:hAnsi="GHEA Grapalat" w:cs="Sylfaen"/>
          <w:i/>
          <w:sz w:val="20"/>
          <w:lang w:val="es-ES"/>
        </w:rPr>
      </w:pPr>
    </w:p>
    <w:p w14:paraId="6F2F22AE" w14:textId="5930CAB3" w:rsidR="0068626C" w:rsidRPr="00025827" w:rsidRDefault="0068626C" w:rsidP="0068626C">
      <w:pPr>
        <w:ind w:firstLine="1134"/>
        <w:jc w:val="center"/>
        <w:rPr>
          <w:rFonts w:ascii="GHEA Grapalat" w:hAnsi="GHEA Grapalat"/>
          <w:b/>
          <w:sz w:val="20"/>
          <w:lang w:val="af-ZA"/>
        </w:rPr>
      </w:pPr>
      <w:r w:rsidRPr="00025827">
        <w:rPr>
          <w:rFonts w:ascii="GHEA Grapalat" w:hAnsi="GHEA Grapalat"/>
          <w:b/>
          <w:sz w:val="20"/>
          <w:lang w:val="es-ES"/>
        </w:rPr>
        <w:t xml:space="preserve">2. </w:t>
      </w:r>
      <w:r w:rsidR="00392435" w:rsidRPr="00025827">
        <w:rPr>
          <w:rFonts w:ascii="GHEA Grapalat" w:hAnsi="GHEA Grapalat"/>
          <w:b/>
          <w:sz w:val="20"/>
          <w:lang w:val="es-ES"/>
        </w:rPr>
        <w:t xml:space="preserve"> </w:t>
      </w:r>
      <w:r w:rsidR="00392435" w:rsidRPr="00025827">
        <w:rPr>
          <w:rFonts w:ascii="GHEA Grapalat" w:hAnsi="GHEA Grapalat" w:cs="Sylfaen"/>
          <w:b/>
          <w:sz w:val="20"/>
        </w:rPr>
        <w:t>ՄԱՍՆԱԿՑԻ</w:t>
      </w:r>
      <w:r w:rsidR="00392435" w:rsidRPr="00025827">
        <w:rPr>
          <w:rFonts w:ascii="GHEA Grapalat" w:hAnsi="GHEA Grapalat" w:cs="Times Armenian"/>
          <w:b/>
          <w:sz w:val="20"/>
          <w:lang w:val="af-ZA"/>
        </w:rPr>
        <w:t xml:space="preserve"> </w:t>
      </w:r>
      <w:r w:rsidR="00392435" w:rsidRPr="00025827">
        <w:rPr>
          <w:rFonts w:ascii="GHEA Grapalat" w:hAnsi="GHEA Grapalat" w:cs="Sylfaen"/>
          <w:b/>
          <w:sz w:val="20"/>
        </w:rPr>
        <w:t>ՄԱՍՆԱԿՑՈՒԹՅԱՆ</w:t>
      </w:r>
      <w:r w:rsidR="00392435" w:rsidRPr="00025827">
        <w:rPr>
          <w:rFonts w:ascii="GHEA Grapalat" w:hAnsi="GHEA Grapalat" w:cs="Times Armenian"/>
          <w:b/>
          <w:sz w:val="20"/>
          <w:lang w:val="af-ZA"/>
        </w:rPr>
        <w:t xml:space="preserve"> </w:t>
      </w:r>
      <w:r w:rsidR="00392435" w:rsidRPr="00025827">
        <w:rPr>
          <w:rFonts w:ascii="GHEA Grapalat" w:hAnsi="GHEA Grapalat" w:cs="Sylfaen"/>
          <w:b/>
          <w:sz w:val="20"/>
        </w:rPr>
        <w:t>ԻՐԱՎՈՒՆՔԻ</w:t>
      </w:r>
      <w:r w:rsidR="00392435" w:rsidRPr="00025827">
        <w:rPr>
          <w:rFonts w:ascii="GHEA Grapalat" w:hAnsi="GHEA Grapalat" w:cs="Times Armenian"/>
          <w:b/>
          <w:sz w:val="20"/>
          <w:lang w:val="af-ZA"/>
        </w:rPr>
        <w:t xml:space="preserve"> </w:t>
      </w:r>
      <w:r w:rsidR="00392435" w:rsidRPr="00025827">
        <w:rPr>
          <w:rFonts w:ascii="GHEA Grapalat" w:hAnsi="GHEA Grapalat" w:cs="Sylfaen"/>
          <w:b/>
          <w:sz w:val="20"/>
        </w:rPr>
        <w:t>ՊԱՀԱՆՋՆԵՐԸ</w:t>
      </w:r>
      <w:r w:rsidR="00392435" w:rsidRPr="00025827">
        <w:rPr>
          <w:rFonts w:ascii="GHEA Grapalat" w:hAnsi="GHEA Grapalat"/>
          <w:b/>
          <w:sz w:val="20"/>
          <w:lang w:val="es-ES"/>
        </w:rPr>
        <w:t xml:space="preserve">, </w:t>
      </w:r>
      <w:r w:rsidR="00392435" w:rsidRPr="00025827">
        <w:rPr>
          <w:rFonts w:ascii="GHEA Grapalat" w:hAnsi="GHEA Grapalat" w:cs="Sylfaen"/>
          <w:b/>
          <w:sz w:val="20"/>
        </w:rPr>
        <w:t>ՈՐԱԿԱՎՈՐՄԱՆ</w:t>
      </w:r>
      <w:r w:rsidR="00392435" w:rsidRPr="00025827">
        <w:rPr>
          <w:rFonts w:ascii="GHEA Grapalat" w:hAnsi="GHEA Grapalat"/>
          <w:b/>
          <w:sz w:val="20"/>
          <w:lang w:val="es-ES"/>
        </w:rPr>
        <w:t xml:space="preserve"> </w:t>
      </w:r>
      <w:r w:rsidR="00392435" w:rsidRPr="00025827">
        <w:rPr>
          <w:rFonts w:ascii="GHEA Grapalat" w:hAnsi="GHEA Grapalat" w:cs="Sylfaen"/>
          <w:b/>
          <w:sz w:val="20"/>
        </w:rPr>
        <w:t>ՉԱՓԱՆԻՇՆԵՐԸ</w:t>
      </w:r>
      <w:r w:rsidR="00392435" w:rsidRPr="00025827">
        <w:rPr>
          <w:rFonts w:ascii="GHEA Grapalat" w:hAnsi="GHEA Grapalat"/>
          <w:b/>
          <w:sz w:val="20"/>
          <w:lang w:val="es-ES"/>
        </w:rPr>
        <w:t xml:space="preserve"> </w:t>
      </w:r>
      <w:r w:rsidR="00392435" w:rsidRPr="00025827">
        <w:rPr>
          <w:rFonts w:ascii="GHEA Grapalat" w:hAnsi="GHEA Grapalat" w:cs="Sylfaen"/>
          <w:b/>
          <w:sz w:val="20"/>
        </w:rPr>
        <w:t>ԵՎ</w:t>
      </w:r>
      <w:r w:rsidR="00392435" w:rsidRPr="00025827">
        <w:rPr>
          <w:rFonts w:ascii="GHEA Grapalat" w:hAnsi="GHEA Grapalat" w:cs="Sylfaen"/>
          <w:b/>
          <w:sz w:val="20"/>
          <w:lang w:val="af-ZA"/>
        </w:rPr>
        <w:t xml:space="preserve"> </w:t>
      </w:r>
      <w:r w:rsidR="00392435" w:rsidRPr="00025827">
        <w:rPr>
          <w:rFonts w:ascii="GHEA Grapalat" w:hAnsi="GHEA Grapalat" w:cs="Sylfaen"/>
          <w:b/>
          <w:sz w:val="20"/>
        </w:rPr>
        <w:t>ԴՐԱՆՑ</w:t>
      </w:r>
      <w:r w:rsidR="00392435" w:rsidRPr="00025827">
        <w:rPr>
          <w:rFonts w:ascii="GHEA Grapalat" w:hAnsi="GHEA Grapalat" w:cs="Sylfaen"/>
          <w:b/>
          <w:sz w:val="20"/>
          <w:lang w:val="af-ZA"/>
        </w:rPr>
        <w:t xml:space="preserve"> </w:t>
      </w:r>
      <w:r w:rsidR="00392435" w:rsidRPr="00025827">
        <w:rPr>
          <w:rFonts w:ascii="GHEA Grapalat" w:hAnsi="GHEA Grapalat" w:cs="Sylfaen"/>
          <w:b/>
          <w:sz w:val="20"/>
        </w:rPr>
        <w:t>ԳՆԱՀԱՏՄԱՆ</w:t>
      </w:r>
      <w:r w:rsidR="00392435" w:rsidRPr="00025827">
        <w:rPr>
          <w:rFonts w:ascii="GHEA Grapalat" w:hAnsi="GHEA Grapalat" w:cs="Sylfaen"/>
          <w:b/>
          <w:sz w:val="20"/>
          <w:lang w:val="af-ZA"/>
        </w:rPr>
        <w:t xml:space="preserve"> </w:t>
      </w:r>
      <w:r w:rsidR="00392435" w:rsidRPr="00025827">
        <w:rPr>
          <w:rFonts w:ascii="GHEA Grapalat" w:hAnsi="GHEA Grapalat" w:cs="Sylfaen"/>
          <w:b/>
          <w:sz w:val="20"/>
        </w:rPr>
        <w:t>ԿԱՐԳԸ</w:t>
      </w:r>
      <w:r w:rsidR="00392435" w:rsidRPr="00025827">
        <w:rPr>
          <w:rFonts w:ascii="GHEA Grapalat" w:hAnsi="GHEA Grapalat" w:cs="Times Armenian"/>
          <w:b/>
          <w:sz w:val="20"/>
          <w:lang w:val="af-ZA"/>
        </w:rPr>
        <w:t xml:space="preserve">, ԸՆՏՐՎԱԾ ՄԱՍՆԱԿԻՑ ՃԱՆԱՉՎԵԼՈՒ ԴԵՊՔՈՒՄ </w:t>
      </w:r>
      <w:r w:rsidR="00392435" w:rsidRPr="00025827">
        <w:rPr>
          <w:rFonts w:ascii="GHEA Grapalat" w:hAnsi="GHEA Grapalat" w:cs="Sylfaen"/>
          <w:b/>
          <w:sz w:val="20"/>
        </w:rPr>
        <w:t>ՈՐԱԿԱՎՈՐՄԱՆ</w:t>
      </w:r>
      <w:r w:rsidR="00392435" w:rsidRPr="00025827">
        <w:rPr>
          <w:rFonts w:ascii="GHEA Grapalat" w:hAnsi="GHEA Grapalat" w:cs="Times Armenian"/>
          <w:b/>
          <w:sz w:val="20"/>
          <w:lang w:val="af-ZA"/>
        </w:rPr>
        <w:t xml:space="preserve"> ԱՊԱՀՈՎՈՒՄ ՆԵՐԿԱՅԱՑՆԵԼՈՒ ՊԱՅՄԱՆՆԵՐԸ</w:t>
      </w:r>
    </w:p>
    <w:p w14:paraId="58D4D37E" w14:textId="371D03FF" w:rsidR="00096865" w:rsidRPr="00025827" w:rsidRDefault="00096865" w:rsidP="0068626C">
      <w:pPr>
        <w:jc w:val="center"/>
        <w:rPr>
          <w:rFonts w:ascii="GHEA Grapalat" w:hAnsi="GHEA Grapalat"/>
          <w:sz w:val="14"/>
          <w:szCs w:val="22"/>
          <w:lang w:val="es-ES"/>
        </w:rPr>
      </w:pPr>
    </w:p>
    <w:p w14:paraId="77C25ECA" w14:textId="73A59276" w:rsidR="00753E6E" w:rsidRPr="00025827" w:rsidRDefault="005854D5" w:rsidP="00EF3662">
      <w:pPr>
        <w:ind w:firstLine="567"/>
        <w:jc w:val="both"/>
        <w:rPr>
          <w:rFonts w:ascii="GHEA Grapalat" w:hAnsi="GHEA Grapalat" w:cs="Arial Armenian"/>
          <w:sz w:val="20"/>
          <w:lang w:val="es-ES"/>
        </w:rPr>
      </w:pPr>
      <w:r w:rsidRPr="00025827">
        <w:rPr>
          <w:rFonts w:ascii="GHEA Grapalat" w:hAnsi="GHEA Grapalat" w:cs="Arial Armenian"/>
          <w:sz w:val="20"/>
          <w:lang w:val="es-ES"/>
        </w:rPr>
        <w:t xml:space="preserve"> </w:t>
      </w:r>
      <w:r w:rsidR="00570204" w:rsidRPr="00025827">
        <w:rPr>
          <w:rFonts w:ascii="GHEA Grapalat" w:hAnsi="GHEA Grapalat" w:cs="Arial Armenian"/>
          <w:sz w:val="20"/>
          <w:lang w:val="es-ES"/>
        </w:rPr>
        <w:t xml:space="preserve">  </w:t>
      </w:r>
      <w:r w:rsidR="00096865" w:rsidRPr="00025827">
        <w:rPr>
          <w:rFonts w:ascii="GHEA Grapalat" w:hAnsi="GHEA Grapalat" w:cs="Arial Armenian"/>
          <w:sz w:val="20"/>
          <w:lang w:val="es-ES"/>
        </w:rPr>
        <w:t xml:space="preserve">2.1 </w:t>
      </w:r>
      <w:r w:rsidR="00753E6E" w:rsidRPr="00025827">
        <w:rPr>
          <w:rFonts w:ascii="GHEA Grapalat" w:hAnsi="GHEA Grapalat" w:cs="Sylfaen"/>
          <w:sz w:val="20"/>
          <w:lang w:val="ru-RU"/>
        </w:rPr>
        <w:t>Սույն</w:t>
      </w:r>
      <w:r w:rsidR="00753E6E" w:rsidRPr="00025827">
        <w:rPr>
          <w:rFonts w:ascii="GHEA Grapalat" w:hAnsi="GHEA Grapalat" w:cs="Arial Armenian"/>
          <w:sz w:val="20"/>
          <w:lang w:val="es-ES"/>
        </w:rPr>
        <w:t xml:space="preserve"> </w:t>
      </w:r>
      <w:r w:rsidR="00EB487B" w:rsidRPr="00025827">
        <w:rPr>
          <w:rFonts w:ascii="GHEA Grapalat" w:hAnsi="GHEA Grapalat" w:cs="Arial Armenian"/>
          <w:sz w:val="20"/>
          <w:lang w:val="es-ES"/>
        </w:rPr>
        <w:t xml:space="preserve"> </w:t>
      </w:r>
      <w:r w:rsidR="006F49AA" w:rsidRPr="00025827">
        <w:rPr>
          <w:rFonts w:ascii="GHEA Grapalat" w:hAnsi="GHEA Grapalat" w:cs="Arial Armenian"/>
          <w:sz w:val="20"/>
          <w:lang w:val="es-ES"/>
        </w:rPr>
        <w:t xml:space="preserve">ընթացակարգին </w:t>
      </w:r>
      <w:r w:rsidR="00753E6E" w:rsidRPr="00025827">
        <w:rPr>
          <w:rFonts w:ascii="GHEA Grapalat" w:hAnsi="GHEA Grapalat" w:cs="Sylfaen"/>
          <w:sz w:val="20"/>
          <w:lang w:val="ru-RU"/>
        </w:rPr>
        <w:t>մասնակցելու</w:t>
      </w:r>
      <w:r w:rsidR="00753E6E" w:rsidRPr="00025827">
        <w:rPr>
          <w:rFonts w:ascii="GHEA Grapalat" w:hAnsi="GHEA Grapalat" w:cs="Arial Armenian"/>
          <w:sz w:val="20"/>
          <w:lang w:val="es-ES"/>
        </w:rPr>
        <w:t xml:space="preserve"> </w:t>
      </w:r>
      <w:r w:rsidR="00753E6E" w:rsidRPr="00025827">
        <w:rPr>
          <w:rFonts w:ascii="GHEA Grapalat" w:hAnsi="GHEA Grapalat" w:cs="Sylfaen"/>
          <w:sz w:val="20"/>
          <w:lang w:val="ru-RU"/>
        </w:rPr>
        <w:t>իրավունք</w:t>
      </w:r>
      <w:r w:rsidR="00753E6E" w:rsidRPr="00025827">
        <w:rPr>
          <w:rFonts w:ascii="GHEA Grapalat" w:hAnsi="GHEA Grapalat" w:cs="Arial Armenian"/>
          <w:sz w:val="20"/>
          <w:lang w:val="es-ES"/>
        </w:rPr>
        <w:t xml:space="preserve"> </w:t>
      </w:r>
      <w:r w:rsidR="00753E6E" w:rsidRPr="00025827">
        <w:rPr>
          <w:rFonts w:ascii="GHEA Grapalat" w:hAnsi="GHEA Grapalat" w:cs="Sylfaen"/>
          <w:sz w:val="20"/>
          <w:lang w:val="ru-RU"/>
        </w:rPr>
        <w:t>չունեն</w:t>
      </w:r>
      <w:r w:rsidR="00753E6E" w:rsidRPr="00025827">
        <w:rPr>
          <w:rFonts w:ascii="GHEA Grapalat" w:hAnsi="GHEA Grapalat" w:cs="Arial Armenian"/>
          <w:sz w:val="20"/>
          <w:lang w:val="es-ES"/>
        </w:rPr>
        <w:t xml:space="preserve"> </w:t>
      </w:r>
      <w:r w:rsidR="00753E6E" w:rsidRPr="00025827">
        <w:rPr>
          <w:rFonts w:ascii="GHEA Grapalat" w:hAnsi="GHEA Grapalat" w:cs="Sylfaen"/>
          <w:sz w:val="20"/>
          <w:lang w:val="ru-RU"/>
        </w:rPr>
        <w:t>անձինք</w:t>
      </w:r>
      <w:r w:rsidR="00753E6E" w:rsidRPr="00025827">
        <w:rPr>
          <w:rFonts w:ascii="GHEA Grapalat" w:hAnsi="GHEA Grapalat" w:cs="Sylfaen"/>
          <w:sz w:val="20"/>
          <w:lang w:val="es-ES"/>
        </w:rPr>
        <w:t>.</w:t>
      </w:r>
    </w:p>
    <w:p w14:paraId="76BB594D" w14:textId="5A5B925D" w:rsidR="00753E6E" w:rsidRPr="00025827" w:rsidRDefault="00753E6E" w:rsidP="00EF3662">
      <w:pPr>
        <w:ind w:firstLine="720"/>
        <w:jc w:val="both"/>
        <w:rPr>
          <w:rFonts w:ascii="GHEA Grapalat" w:hAnsi="GHEA Grapalat"/>
          <w:sz w:val="20"/>
          <w:szCs w:val="20"/>
          <w:lang w:val="es-ES"/>
        </w:rPr>
      </w:pPr>
      <w:r w:rsidRPr="00025827">
        <w:rPr>
          <w:rFonts w:ascii="GHEA Grapalat" w:hAnsi="GHEA Grapalat"/>
          <w:sz w:val="20"/>
          <w:szCs w:val="20"/>
          <w:lang w:val="es-ES"/>
        </w:rPr>
        <w:t xml:space="preserve">1) </w:t>
      </w:r>
      <w:r w:rsidR="00570204" w:rsidRPr="00025827">
        <w:rPr>
          <w:rFonts w:ascii="GHEA Grapalat" w:hAnsi="GHEA Grapalat"/>
          <w:sz w:val="20"/>
          <w:szCs w:val="20"/>
          <w:lang w:val="es-ES"/>
        </w:rPr>
        <w:t xml:space="preserve">  </w:t>
      </w:r>
      <w:r w:rsidRPr="00025827">
        <w:rPr>
          <w:rFonts w:ascii="GHEA Grapalat" w:hAnsi="GHEA Grapalat" w:cs="Sylfaen"/>
          <w:sz w:val="20"/>
          <w:szCs w:val="20"/>
        </w:rPr>
        <w:t>որոնք</w:t>
      </w:r>
      <w:r w:rsidRPr="00025827">
        <w:rPr>
          <w:rFonts w:ascii="GHEA Grapalat" w:hAnsi="GHEA Grapalat" w:cs="Sylfaen"/>
          <w:sz w:val="20"/>
          <w:szCs w:val="20"/>
          <w:lang w:val="es-ES"/>
        </w:rPr>
        <w:t xml:space="preserve"> </w:t>
      </w:r>
      <w:r w:rsidRPr="00025827">
        <w:rPr>
          <w:rFonts w:ascii="GHEA Grapalat" w:hAnsi="GHEA Grapalat" w:cs="Sylfaen"/>
          <w:sz w:val="20"/>
          <w:szCs w:val="20"/>
        </w:rPr>
        <w:t>հայտը</w:t>
      </w:r>
      <w:r w:rsidRPr="00025827">
        <w:rPr>
          <w:rFonts w:ascii="GHEA Grapalat" w:hAnsi="GHEA Grapalat" w:cs="Sylfaen"/>
          <w:sz w:val="20"/>
          <w:szCs w:val="20"/>
          <w:lang w:val="es-ES"/>
        </w:rPr>
        <w:t xml:space="preserve"> </w:t>
      </w:r>
      <w:r w:rsidRPr="00025827">
        <w:rPr>
          <w:rFonts w:ascii="GHEA Grapalat" w:hAnsi="GHEA Grapalat" w:cs="Sylfaen"/>
          <w:sz w:val="20"/>
          <w:szCs w:val="20"/>
        </w:rPr>
        <w:t>ներկայացնելու</w:t>
      </w:r>
      <w:r w:rsidRPr="00025827">
        <w:rPr>
          <w:rFonts w:ascii="GHEA Grapalat" w:hAnsi="GHEA Grapalat" w:cs="Sylfaen"/>
          <w:sz w:val="20"/>
          <w:szCs w:val="20"/>
          <w:lang w:val="es-ES"/>
        </w:rPr>
        <w:t xml:space="preserve"> </w:t>
      </w:r>
      <w:r w:rsidRPr="00025827">
        <w:rPr>
          <w:rFonts w:ascii="GHEA Grapalat" w:hAnsi="GHEA Grapalat" w:cs="Sylfaen"/>
          <w:sz w:val="20"/>
          <w:szCs w:val="20"/>
        </w:rPr>
        <w:t>օրվա</w:t>
      </w:r>
      <w:r w:rsidRPr="00025827">
        <w:rPr>
          <w:rFonts w:ascii="GHEA Grapalat" w:hAnsi="GHEA Grapalat" w:cs="Sylfaen"/>
          <w:sz w:val="20"/>
          <w:szCs w:val="20"/>
          <w:lang w:val="es-ES"/>
        </w:rPr>
        <w:t xml:space="preserve"> </w:t>
      </w:r>
      <w:r w:rsidRPr="00025827">
        <w:rPr>
          <w:rFonts w:ascii="GHEA Grapalat" w:hAnsi="GHEA Grapalat" w:cs="Sylfaen"/>
          <w:sz w:val="20"/>
          <w:szCs w:val="20"/>
        </w:rPr>
        <w:t>դրությամբ</w:t>
      </w:r>
      <w:r w:rsidRPr="00025827">
        <w:rPr>
          <w:rFonts w:ascii="GHEA Grapalat" w:hAnsi="GHEA Grapalat" w:cs="Sylfaen"/>
          <w:sz w:val="20"/>
          <w:szCs w:val="20"/>
          <w:lang w:val="es-ES"/>
        </w:rPr>
        <w:t xml:space="preserve"> </w:t>
      </w:r>
      <w:r w:rsidRPr="00025827">
        <w:rPr>
          <w:rFonts w:ascii="GHEA Grapalat" w:hAnsi="GHEA Grapalat" w:cs="Sylfaen"/>
          <w:sz w:val="20"/>
          <w:szCs w:val="20"/>
        </w:rPr>
        <w:t>դատական</w:t>
      </w:r>
      <w:r w:rsidRPr="00025827">
        <w:rPr>
          <w:rFonts w:ascii="GHEA Grapalat" w:hAnsi="GHEA Grapalat"/>
          <w:sz w:val="20"/>
          <w:szCs w:val="20"/>
          <w:lang w:val="es-ES"/>
        </w:rPr>
        <w:t xml:space="preserve"> </w:t>
      </w:r>
      <w:r w:rsidRPr="00025827">
        <w:rPr>
          <w:rFonts w:ascii="GHEA Grapalat" w:hAnsi="GHEA Grapalat" w:cs="Sylfaen"/>
          <w:sz w:val="20"/>
          <w:szCs w:val="20"/>
        </w:rPr>
        <w:t>կարգով</w:t>
      </w:r>
      <w:r w:rsidRPr="00025827">
        <w:rPr>
          <w:rFonts w:ascii="GHEA Grapalat" w:hAnsi="GHEA Grapalat"/>
          <w:sz w:val="20"/>
          <w:szCs w:val="20"/>
          <w:lang w:val="es-ES"/>
        </w:rPr>
        <w:t xml:space="preserve"> </w:t>
      </w:r>
      <w:r w:rsidRPr="00025827">
        <w:rPr>
          <w:rFonts w:ascii="GHEA Grapalat" w:hAnsi="GHEA Grapalat" w:cs="Sylfaen"/>
          <w:sz w:val="20"/>
          <w:szCs w:val="20"/>
        </w:rPr>
        <w:t>ճանաչվել</w:t>
      </w:r>
      <w:r w:rsidRPr="00025827">
        <w:rPr>
          <w:rFonts w:ascii="GHEA Grapalat" w:hAnsi="GHEA Grapalat"/>
          <w:sz w:val="20"/>
          <w:szCs w:val="20"/>
          <w:lang w:val="es-ES"/>
        </w:rPr>
        <w:t xml:space="preserve"> </w:t>
      </w:r>
      <w:r w:rsidRPr="00025827">
        <w:rPr>
          <w:rFonts w:ascii="GHEA Grapalat" w:hAnsi="GHEA Grapalat" w:cs="Sylfaen"/>
          <w:sz w:val="20"/>
          <w:szCs w:val="20"/>
        </w:rPr>
        <w:t>են</w:t>
      </w:r>
      <w:r w:rsidRPr="00025827">
        <w:rPr>
          <w:rFonts w:ascii="GHEA Grapalat" w:hAnsi="GHEA Grapalat"/>
          <w:sz w:val="20"/>
          <w:szCs w:val="20"/>
          <w:lang w:val="es-ES"/>
        </w:rPr>
        <w:t xml:space="preserve"> </w:t>
      </w:r>
      <w:r w:rsidRPr="00025827">
        <w:rPr>
          <w:rFonts w:ascii="GHEA Grapalat" w:hAnsi="GHEA Grapalat" w:cs="Sylfaen"/>
          <w:sz w:val="20"/>
          <w:szCs w:val="20"/>
        </w:rPr>
        <w:t>սնանկ</w:t>
      </w:r>
      <w:r w:rsidRPr="00025827">
        <w:rPr>
          <w:rFonts w:ascii="GHEA Grapalat" w:hAnsi="GHEA Grapalat"/>
          <w:sz w:val="20"/>
          <w:szCs w:val="20"/>
          <w:lang w:val="es-ES"/>
        </w:rPr>
        <w:t xml:space="preserve">. </w:t>
      </w:r>
    </w:p>
    <w:p w14:paraId="0C5DCACC" w14:textId="060ACFBB" w:rsidR="00753E6E" w:rsidRPr="00025827" w:rsidRDefault="00753E6E" w:rsidP="00EF3662">
      <w:pPr>
        <w:ind w:firstLine="720"/>
        <w:jc w:val="both"/>
        <w:rPr>
          <w:rFonts w:ascii="GHEA Grapalat" w:hAnsi="GHEA Grapalat"/>
          <w:sz w:val="20"/>
          <w:szCs w:val="20"/>
          <w:lang w:val="es-ES"/>
        </w:rPr>
      </w:pPr>
      <w:r w:rsidRPr="00025827">
        <w:rPr>
          <w:rFonts w:ascii="GHEA Grapalat" w:hAnsi="GHEA Grapalat"/>
          <w:sz w:val="20"/>
          <w:szCs w:val="20"/>
          <w:lang w:val="es-ES"/>
        </w:rPr>
        <w:t xml:space="preserve">3) </w:t>
      </w:r>
      <w:r w:rsidRPr="00025827">
        <w:rPr>
          <w:rFonts w:ascii="GHEA Grapalat" w:hAnsi="GHEA Grapalat"/>
          <w:sz w:val="20"/>
          <w:szCs w:val="20"/>
        </w:rPr>
        <w:t>որոնք</w:t>
      </w:r>
      <w:r w:rsidRPr="00025827">
        <w:rPr>
          <w:rFonts w:ascii="GHEA Grapalat" w:hAnsi="GHEA Grapalat"/>
          <w:sz w:val="20"/>
          <w:szCs w:val="20"/>
          <w:lang w:val="es-ES"/>
        </w:rPr>
        <w:t xml:space="preserve"> </w:t>
      </w:r>
      <w:r w:rsidRPr="00025827">
        <w:rPr>
          <w:rFonts w:ascii="GHEA Grapalat" w:hAnsi="GHEA Grapalat"/>
          <w:sz w:val="20"/>
          <w:szCs w:val="20"/>
        </w:rPr>
        <w:t>կամ</w:t>
      </w:r>
      <w:r w:rsidRPr="00025827">
        <w:rPr>
          <w:rFonts w:ascii="GHEA Grapalat" w:hAnsi="GHEA Grapalat"/>
          <w:sz w:val="20"/>
          <w:szCs w:val="20"/>
          <w:lang w:val="es-ES"/>
        </w:rPr>
        <w:t xml:space="preserve"> </w:t>
      </w:r>
      <w:r w:rsidRPr="00025827">
        <w:rPr>
          <w:rFonts w:ascii="GHEA Grapalat" w:hAnsi="GHEA Grapalat"/>
          <w:sz w:val="20"/>
          <w:szCs w:val="20"/>
        </w:rPr>
        <w:t>որոնց</w:t>
      </w:r>
      <w:r w:rsidRPr="00025827">
        <w:rPr>
          <w:rFonts w:ascii="GHEA Grapalat" w:hAnsi="GHEA Grapalat"/>
          <w:sz w:val="20"/>
          <w:szCs w:val="20"/>
          <w:lang w:val="es-ES"/>
        </w:rPr>
        <w:t xml:space="preserve"> </w:t>
      </w:r>
      <w:r w:rsidRPr="00025827">
        <w:rPr>
          <w:rFonts w:ascii="GHEA Grapalat" w:hAnsi="GHEA Grapalat" w:cs="Sylfaen"/>
          <w:sz w:val="20"/>
          <w:szCs w:val="20"/>
        </w:rPr>
        <w:t>գործադիր</w:t>
      </w:r>
      <w:r w:rsidRPr="00025827">
        <w:rPr>
          <w:rFonts w:ascii="GHEA Grapalat" w:hAnsi="GHEA Grapalat"/>
          <w:sz w:val="20"/>
          <w:szCs w:val="20"/>
          <w:lang w:val="es-ES"/>
        </w:rPr>
        <w:t xml:space="preserve"> </w:t>
      </w:r>
      <w:r w:rsidRPr="00025827">
        <w:rPr>
          <w:rFonts w:ascii="GHEA Grapalat" w:hAnsi="GHEA Grapalat" w:cs="Sylfaen"/>
          <w:sz w:val="20"/>
          <w:szCs w:val="20"/>
        </w:rPr>
        <w:t>մարմնի</w:t>
      </w:r>
      <w:r w:rsidRPr="00025827">
        <w:rPr>
          <w:rFonts w:ascii="GHEA Grapalat" w:hAnsi="GHEA Grapalat"/>
          <w:sz w:val="20"/>
          <w:szCs w:val="20"/>
          <w:lang w:val="es-ES"/>
        </w:rPr>
        <w:t xml:space="preserve"> </w:t>
      </w:r>
      <w:r w:rsidRPr="00025827">
        <w:rPr>
          <w:rFonts w:ascii="GHEA Grapalat" w:hAnsi="GHEA Grapalat" w:cs="Sylfaen"/>
          <w:sz w:val="20"/>
          <w:szCs w:val="20"/>
        </w:rPr>
        <w:t>ներկայացուցիչը</w:t>
      </w:r>
      <w:r w:rsidRPr="00025827">
        <w:rPr>
          <w:rFonts w:ascii="GHEA Grapalat" w:hAnsi="GHEA Grapalat"/>
          <w:sz w:val="20"/>
          <w:szCs w:val="20"/>
          <w:lang w:val="es-ES"/>
        </w:rPr>
        <w:t xml:space="preserve"> </w:t>
      </w:r>
      <w:r w:rsidRPr="00025827">
        <w:rPr>
          <w:rFonts w:ascii="GHEA Grapalat" w:hAnsi="GHEA Grapalat" w:cs="Sylfaen"/>
          <w:sz w:val="20"/>
          <w:szCs w:val="20"/>
        </w:rPr>
        <w:t>հայտը</w:t>
      </w:r>
      <w:r w:rsidRPr="00025827">
        <w:rPr>
          <w:rFonts w:ascii="GHEA Grapalat" w:hAnsi="GHEA Grapalat"/>
          <w:sz w:val="20"/>
          <w:szCs w:val="20"/>
          <w:lang w:val="es-ES"/>
        </w:rPr>
        <w:t xml:space="preserve"> </w:t>
      </w:r>
      <w:r w:rsidRPr="00025827">
        <w:rPr>
          <w:rFonts w:ascii="GHEA Grapalat" w:hAnsi="GHEA Grapalat" w:cs="Sylfaen"/>
          <w:sz w:val="20"/>
          <w:szCs w:val="20"/>
        </w:rPr>
        <w:t>ներկայացնելու</w:t>
      </w:r>
      <w:r w:rsidRPr="00025827">
        <w:rPr>
          <w:rFonts w:ascii="GHEA Grapalat" w:hAnsi="GHEA Grapalat"/>
          <w:sz w:val="20"/>
          <w:szCs w:val="20"/>
          <w:lang w:val="es-ES"/>
        </w:rPr>
        <w:t xml:space="preserve"> </w:t>
      </w:r>
      <w:r w:rsidRPr="00025827">
        <w:rPr>
          <w:rFonts w:ascii="GHEA Grapalat" w:hAnsi="GHEA Grapalat" w:cs="Sylfaen"/>
          <w:sz w:val="20"/>
          <w:szCs w:val="20"/>
        </w:rPr>
        <w:t>օրվան</w:t>
      </w:r>
      <w:r w:rsidRPr="00025827">
        <w:rPr>
          <w:rFonts w:ascii="GHEA Grapalat" w:hAnsi="GHEA Grapalat"/>
          <w:sz w:val="20"/>
          <w:szCs w:val="20"/>
          <w:lang w:val="es-ES"/>
        </w:rPr>
        <w:t xml:space="preserve"> </w:t>
      </w:r>
      <w:r w:rsidRPr="00025827">
        <w:rPr>
          <w:rFonts w:ascii="GHEA Grapalat" w:hAnsi="GHEA Grapalat" w:cs="Sylfaen"/>
          <w:sz w:val="20"/>
          <w:szCs w:val="20"/>
        </w:rPr>
        <w:t>նախորդող</w:t>
      </w:r>
      <w:r w:rsidRPr="00025827">
        <w:rPr>
          <w:rFonts w:ascii="GHEA Grapalat" w:hAnsi="GHEA Grapalat"/>
          <w:sz w:val="20"/>
          <w:szCs w:val="20"/>
          <w:lang w:val="es-ES"/>
        </w:rPr>
        <w:t xml:space="preserve"> </w:t>
      </w:r>
      <w:r w:rsidR="007E7500" w:rsidRPr="00025827">
        <w:rPr>
          <w:rFonts w:ascii="GHEA Grapalat" w:hAnsi="GHEA Grapalat" w:cs="Sylfaen"/>
          <w:sz w:val="20"/>
          <w:szCs w:val="20"/>
          <w:lang w:val="hy-AM"/>
        </w:rPr>
        <w:t>հինգ</w:t>
      </w:r>
      <w:r w:rsidR="00570204" w:rsidRPr="00025827">
        <w:rPr>
          <w:rFonts w:ascii="GHEA Grapalat" w:hAnsi="GHEA Grapalat" w:cs="Sylfaen"/>
          <w:sz w:val="20"/>
          <w:szCs w:val="20"/>
          <w:lang w:val="es-ES"/>
        </w:rPr>
        <w:t xml:space="preserve"> </w:t>
      </w:r>
      <w:r w:rsidRPr="00025827">
        <w:rPr>
          <w:rFonts w:ascii="GHEA Grapalat" w:hAnsi="GHEA Grapalat" w:cs="Sylfaen"/>
          <w:sz w:val="20"/>
          <w:szCs w:val="20"/>
        </w:rPr>
        <w:t>տարիների</w:t>
      </w:r>
      <w:r w:rsidRPr="00025827">
        <w:rPr>
          <w:rFonts w:ascii="GHEA Grapalat" w:hAnsi="GHEA Grapalat"/>
          <w:sz w:val="20"/>
          <w:szCs w:val="20"/>
          <w:lang w:val="es-ES"/>
        </w:rPr>
        <w:t xml:space="preserve"> </w:t>
      </w:r>
      <w:r w:rsidRPr="00025827">
        <w:rPr>
          <w:rFonts w:ascii="GHEA Grapalat" w:hAnsi="GHEA Grapalat" w:cs="Sylfaen"/>
          <w:sz w:val="20"/>
          <w:szCs w:val="20"/>
        </w:rPr>
        <w:t>ընթացքում</w:t>
      </w:r>
      <w:r w:rsidRPr="00025827">
        <w:rPr>
          <w:rFonts w:ascii="GHEA Grapalat" w:hAnsi="GHEA Grapalat"/>
          <w:sz w:val="20"/>
          <w:szCs w:val="20"/>
          <w:lang w:val="es-ES"/>
        </w:rPr>
        <w:t xml:space="preserve"> </w:t>
      </w:r>
      <w:r w:rsidRPr="00025827">
        <w:rPr>
          <w:rFonts w:ascii="GHEA Grapalat" w:hAnsi="GHEA Grapalat" w:cs="Sylfaen"/>
          <w:sz w:val="20"/>
          <w:szCs w:val="20"/>
        </w:rPr>
        <w:t>դատապարտված</w:t>
      </w:r>
      <w:r w:rsidRPr="00025827">
        <w:rPr>
          <w:rFonts w:ascii="GHEA Grapalat" w:hAnsi="GHEA Grapalat"/>
          <w:sz w:val="20"/>
          <w:szCs w:val="20"/>
          <w:lang w:val="es-ES"/>
        </w:rPr>
        <w:t xml:space="preserve"> </w:t>
      </w:r>
      <w:r w:rsidRPr="00025827">
        <w:rPr>
          <w:rFonts w:ascii="GHEA Grapalat" w:hAnsi="GHEA Grapalat" w:cs="Sylfaen"/>
          <w:sz w:val="20"/>
          <w:szCs w:val="20"/>
        </w:rPr>
        <w:t>է</w:t>
      </w:r>
      <w:r w:rsidRPr="00025827">
        <w:rPr>
          <w:rFonts w:ascii="GHEA Grapalat" w:hAnsi="GHEA Grapalat"/>
          <w:sz w:val="20"/>
          <w:szCs w:val="20"/>
          <w:lang w:val="es-ES"/>
        </w:rPr>
        <w:t xml:space="preserve"> </w:t>
      </w:r>
      <w:r w:rsidRPr="00025827">
        <w:rPr>
          <w:rFonts w:ascii="GHEA Grapalat" w:hAnsi="GHEA Grapalat" w:cs="Sylfaen"/>
          <w:sz w:val="20"/>
          <w:szCs w:val="20"/>
        </w:rPr>
        <w:t>եղել</w:t>
      </w:r>
      <w:r w:rsidRPr="00025827">
        <w:rPr>
          <w:rFonts w:ascii="GHEA Grapalat" w:hAnsi="GHEA Grapalat"/>
          <w:sz w:val="20"/>
          <w:szCs w:val="20"/>
          <w:lang w:val="es-ES"/>
        </w:rPr>
        <w:t xml:space="preserve"> </w:t>
      </w:r>
      <w:r w:rsidRPr="00025827">
        <w:rPr>
          <w:rFonts w:ascii="GHEA Grapalat" w:hAnsi="GHEA Grapalat"/>
          <w:sz w:val="20"/>
          <w:szCs w:val="20"/>
        </w:rPr>
        <w:t>ահաբեկչության</w:t>
      </w:r>
      <w:r w:rsidRPr="00025827">
        <w:rPr>
          <w:rFonts w:ascii="GHEA Grapalat" w:hAnsi="GHEA Grapalat"/>
          <w:sz w:val="20"/>
          <w:szCs w:val="20"/>
          <w:lang w:val="es-ES"/>
        </w:rPr>
        <w:t xml:space="preserve"> </w:t>
      </w:r>
      <w:r w:rsidRPr="00025827">
        <w:rPr>
          <w:rFonts w:ascii="GHEA Grapalat" w:hAnsi="GHEA Grapalat"/>
          <w:sz w:val="20"/>
          <w:szCs w:val="20"/>
        </w:rPr>
        <w:t>ֆինանսավորման</w:t>
      </w:r>
      <w:r w:rsidRPr="00025827">
        <w:rPr>
          <w:rFonts w:ascii="GHEA Grapalat" w:hAnsi="GHEA Grapalat"/>
          <w:sz w:val="20"/>
          <w:szCs w:val="20"/>
          <w:lang w:val="es-ES"/>
        </w:rPr>
        <w:t xml:space="preserve">, </w:t>
      </w:r>
      <w:r w:rsidRPr="00025827">
        <w:rPr>
          <w:rFonts w:ascii="GHEA Grapalat" w:hAnsi="GHEA Grapalat"/>
          <w:sz w:val="20"/>
          <w:szCs w:val="20"/>
        </w:rPr>
        <w:t>երեխայի</w:t>
      </w:r>
      <w:r w:rsidRPr="00025827">
        <w:rPr>
          <w:rFonts w:ascii="GHEA Grapalat" w:hAnsi="GHEA Grapalat"/>
          <w:sz w:val="20"/>
          <w:szCs w:val="20"/>
          <w:lang w:val="es-ES"/>
        </w:rPr>
        <w:t xml:space="preserve"> </w:t>
      </w:r>
      <w:r w:rsidRPr="00025827">
        <w:rPr>
          <w:rFonts w:ascii="GHEA Grapalat" w:hAnsi="GHEA Grapalat"/>
          <w:sz w:val="20"/>
          <w:szCs w:val="20"/>
        </w:rPr>
        <w:t>շահագործման</w:t>
      </w:r>
      <w:r w:rsidRPr="00025827">
        <w:rPr>
          <w:rFonts w:ascii="GHEA Grapalat" w:hAnsi="GHEA Grapalat"/>
          <w:sz w:val="20"/>
          <w:szCs w:val="20"/>
          <w:lang w:val="es-ES"/>
        </w:rPr>
        <w:t xml:space="preserve"> </w:t>
      </w:r>
      <w:r w:rsidRPr="00025827">
        <w:rPr>
          <w:rFonts w:ascii="GHEA Grapalat" w:hAnsi="GHEA Grapalat"/>
          <w:sz w:val="20"/>
          <w:szCs w:val="20"/>
        </w:rPr>
        <w:t>կամ</w:t>
      </w:r>
      <w:r w:rsidRPr="00025827">
        <w:rPr>
          <w:rFonts w:ascii="GHEA Grapalat" w:hAnsi="GHEA Grapalat"/>
          <w:sz w:val="20"/>
          <w:szCs w:val="20"/>
          <w:lang w:val="es-ES"/>
        </w:rPr>
        <w:t xml:space="preserve"> </w:t>
      </w:r>
      <w:r w:rsidRPr="00025827">
        <w:rPr>
          <w:rFonts w:ascii="GHEA Grapalat" w:hAnsi="GHEA Grapalat"/>
          <w:sz w:val="20"/>
          <w:szCs w:val="20"/>
        </w:rPr>
        <w:t>մարդկային</w:t>
      </w:r>
      <w:r w:rsidRPr="00025827">
        <w:rPr>
          <w:rFonts w:ascii="GHEA Grapalat" w:hAnsi="GHEA Grapalat"/>
          <w:sz w:val="20"/>
          <w:szCs w:val="20"/>
          <w:lang w:val="es-ES"/>
        </w:rPr>
        <w:t xml:space="preserve"> </w:t>
      </w:r>
      <w:r w:rsidRPr="00025827">
        <w:rPr>
          <w:rFonts w:ascii="GHEA Grapalat" w:hAnsi="GHEA Grapalat"/>
          <w:sz w:val="20"/>
          <w:szCs w:val="20"/>
        </w:rPr>
        <w:t>թրաֆիքինգ</w:t>
      </w:r>
      <w:r w:rsidRPr="00025827">
        <w:rPr>
          <w:rFonts w:ascii="GHEA Grapalat" w:hAnsi="GHEA Grapalat"/>
          <w:sz w:val="20"/>
          <w:szCs w:val="20"/>
          <w:lang w:val="es-ES"/>
        </w:rPr>
        <w:t xml:space="preserve"> </w:t>
      </w:r>
      <w:r w:rsidRPr="00025827">
        <w:rPr>
          <w:rFonts w:ascii="GHEA Grapalat" w:hAnsi="GHEA Grapalat"/>
          <w:sz w:val="20"/>
          <w:szCs w:val="20"/>
        </w:rPr>
        <w:t>ներառող</w:t>
      </w:r>
      <w:r w:rsidRPr="00025827">
        <w:rPr>
          <w:rFonts w:ascii="GHEA Grapalat" w:hAnsi="GHEA Grapalat"/>
          <w:sz w:val="20"/>
          <w:szCs w:val="20"/>
          <w:lang w:val="es-ES"/>
        </w:rPr>
        <w:t xml:space="preserve"> </w:t>
      </w:r>
      <w:r w:rsidRPr="00025827">
        <w:rPr>
          <w:rFonts w:ascii="GHEA Grapalat" w:hAnsi="GHEA Grapalat"/>
          <w:sz w:val="20"/>
          <w:szCs w:val="20"/>
        </w:rPr>
        <w:t>հանցագործության</w:t>
      </w:r>
      <w:r w:rsidRPr="00025827">
        <w:rPr>
          <w:rFonts w:ascii="GHEA Grapalat" w:hAnsi="GHEA Grapalat"/>
          <w:sz w:val="20"/>
          <w:szCs w:val="20"/>
          <w:lang w:val="es-ES"/>
        </w:rPr>
        <w:t xml:space="preserve">, </w:t>
      </w:r>
      <w:r w:rsidRPr="00025827">
        <w:rPr>
          <w:rFonts w:ascii="GHEA Grapalat" w:hAnsi="GHEA Grapalat" w:cs="Sylfaen"/>
          <w:sz w:val="20"/>
          <w:szCs w:val="20"/>
        </w:rPr>
        <w:t>հանցավոր</w:t>
      </w:r>
      <w:r w:rsidRPr="00025827">
        <w:rPr>
          <w:rFonts w:ascii="GHEA Grapalat" w:hAnsi="GHEA Grapalat" w:cs="Sylfaen"/>
          <w:sz w:val="20"/>
          <w:szCs w:val="20"/>
          <w:lang w:val="es-ES"/>
        </w:rPr>
        <w:t xml:space="preserve"> </w:t>
      </w:r>
      <w:r w:rsidRPr="00025827">
        <w:rPr>
          <w:rFonts w:ascii="GHEA Grapalat" w:hAnsi="GHEA Grapalat" w:cs="Sylfaen"/>
          <w:sz w:val="20"/>
          <w:szCs w:val="20"/>
        </w:rPr>
        <w:t>համագործակցություն</w:t>
      </w:r>
      <w:r w:rsidRPr="00025827">
        <w:rPr>
          <w:rFonts w:ascii="GHEA Grapalat" w:hAnsi="GHEA Grapalat" w:cs="Sylfaen"/>
          <w:sz w:val="20"/>
          <w:szCs w:val="20"/>
          <w:lang w:val="es-ES"/>
        </w:rPr>
        <w:t xml:space="preserve"> </w:t>
      </w:r>
      <w:r w:rsidRPr="00025827">
        <w:rPr>
          <w:rFonts w:ascii="GHEA Grapalat" w:hAnsi="GHEA Grapalat" w:cs="Sylfaen"/>
          <w:sz w:val="20"/>
          <w:szCs w:val="20"/>
        </w:rPr>
        <w:t>ստեղծելու</w:t>
      </w:r>
      <w:r w:rsidRPr="00025827">
        <w:rPr>
          <w:rFonts w:ascii="GHEA Grapalat" w:hAnsi="GHEA Grapalat" w:cs="Sylfaen"/>
          <w:sz w:val="20"/>
          <w:szCs w:val="20"/>
          <w:lang w:val="es-ES"/>
        </w:rPr>
        <w:t xml:space="preserve"> </w:t>
      </w:r>
      <w:r w:rsidRPr="00025827">
        <w:rPr>
          <w:rFonts w:ascii="GHEA Grapalat" w:hAnsi="GHEA Grapalat" w:cs="Sylfaen"/>
          <w:sz w:val="20"/>
          <w:szCs w:val="20"/>
        </w:rPr>
        <w:t>կամ</w:t>
      </w:r>
      <w:r w:rsidRPr="00025827">
        <w:rPr>
          <w:rFonts w:ascii="GHEA Grapalat" w:hAnsi="GHEA Grapalat" w:cs="Sylfaen"/>
          <w:sz w:val="20"/>
          <w:szCs w:val="20"/>
          <w:lang w:val="es-ES"/>
        </w:rPr>
        <w:t xml:space="preserve"> </w:t>
      </w:r>
      <w:r w:rsidRPr="00025827">
        <w:rPr>
          <w:rFonts w:ascii="GHEA Grapalat" w:hAnsi="GHEA Grapalat" w:cs="Sylfaen"/>
          <w:sz w:val="20"/>
          <w:szCs w:val="20"/>
        </w:rPr>
        <w:t>դրան</w:t>
      </w:r>
      <w:r w:rsidRPr="00025827">
        <w:rPr>
          <w:rFonts w:ascii="GHEA Grapalat" w:hAnsi="GHEA Grapalat" w:cs="Sylfaen"/>
          <w:sz w:val="20"/>
          <w:szCs w:val="20"/>
          <w:lang w:val="es-ES"/>
        </w:rPr>
        <w:t xml:space="preserve"> </w:t>
      </w:r>
      <w:r w:rsidRPr="00025827">
        <w:rPr>
          <w:rFonts w:ascii="GHEA Grapalat" w:hAnsi="GHEA Grapalat" w:cs="Sylfaen"/>
          <w:sz w:val="20"/>
          <w:szCs w:val="20"/>
        </w:rPr>
        <w:t>մասնակցելու</w:t>
      </w:r>
      <w:r w:rsidRPr="00025827">
        <w:rPr>
          <w:rFonts w:ascii="GHEA Grapalat" w:hAnsi="GHEA Grapalat" w:cs="Sylfaen"/>
          <w:sz w:val="20"/>
          <w:szCs w:val="20"/>
          <w:lang w:val="es-ES"/>
        </w:rPr>
        <w:t xml:space="preserve">, </w:t>
      </w:r>
      <w:r w:rsidRPr="00025827">
        <w:rPr>
          <w:rFonts w:ascii="GHEA Grapalat" w:hAnsi="GHEA Grapalat" w:cs="Sylfaen"/>
          <w:sz w:val="20"/>
          <w:szCs w:val="20"/>
        </w:rPr>
        <w:t>կաշառք</w:t>
      </w:r>
      <w:r w:rsidRPr="00025827">
        <w:rPr>
          <w:rFonts w:ascii="GHEA Grapalat" w:hAnsi="GHEA Grapalat" w:cs="Sylfaen"/>
          <w:sz w:val="20"/>
          <w:szCs w:val="20"/>
          <w:lang w:val="es-ES"/>
        </w:rPr>
        <w:t xml:space="preserve"> </w:t>
      </w:r>
      <w:r w:rsidRPr="00025827">
        <w:rPr>
          <w:rFonts w:ascii="GHEA Grapalat" w:hAnsi="GHEA Grapalat" w:cs="Sylfaen"/>
          <w:sz w:val="20"/>
          <w:szCs w:val="20"/>
        </w:rPr>
        <w:t>ստանալու</w:t>
      </w:r>
      <w:r w:rsidRPr="00025827">
        <w:rPr>
          <w:rFonts w:ascii="GHEA Grapalat" w:hAnsi="GHEA Grapalat"/>
          <w:sz w:val="20"/>
          <w:szCs w:val="20"/>
          <w:lang w:val="es-ES"/>
        </w:rPr>
        <w:t xml:space="preserve">, </w:t>
      </w:r>
      <w:r w:rsidRPr="00025827">
        <w:rPr>
          <w:rFonts w:ascii="GHEA Grapalat" w:hAnsi="GHEA Grapalat"/>
          <w:sz w:val="20"/>
          <w:szCs w:val="20"/>
        </w:rPr>
        <w:t>կաշառք</w:t>
      </w:r>
      <w:r w:rsidRPr="00025827">
        <w:rPr>
          <w:rFonts w:ascii="GHEA Grapalat" w:hAnsi="GHEA Grapalat"/>
          <w:sz w:val="20"/>
          <w:szCs w:val="20"/>
          <w:lang w:val="es-ES"/>
        </w:rPr>
        <w:t xml:space="preserve"> </w:t>
      </w:r>
      <w:r w:rsidRPr="00025827">
        <w:rPr>
          <w:rFonts w:ascii="GHEA Grapalat" w:hAnsi="GHEA Grapalat"/>
          <w:sz w:val="20"/>
          <w:szCs w:val="20"/>
        </w:rPr>
        <w:t>տալու</w:t>
      </w:r>
      <w:r w:rsidRPr="00025827">
        <w:rPr>
          <w:rFonts w:ascii="GHEA Grapalat" w:hAnsi="GHEA Grapalat"/>
          <w:sz w:val="20"/>
          <w:szCs w:val="20"/>
          <w:lang w:val="es-ES"/>
        </w:rPr>
        <w:t xml:space="preserve"> </w:t>
      </w:r>
      <w:r w:rsidRPr="00025827">
        <w:rPr>
          <w:rFonts w:ascii="GHEA Grapalat" w:hAnsi="GHEA Grapalat"/>
          <w:sz w:val="20"/>
          <w:szCs w:val="20"/>
        </w:rPr>
        <w:t>կամ</w:t>
      </w:r>
      <w:r w:rsidRPr="00025827">
        <w:rPr>
          <w:rFonts w:ascii="GHEA Grapalat" w:hAnsi="GHEA Grapalat"/>
          <w:sz w:val="20"/>
          <w:szCs w:val="20"/>
          <w:lang w:val="es-ES"/>
        </w:rPr>
        <w:t xml:space="preserve"> </w:t>
      </w:r>
      <w:r w:rsidRPr="00025827">
        <w:rPr>
          <w:rFonts w:ascii="GHEA Grapalat" w:hAnsi="GHEA Grapalat"/>
          <w:sz w:val="20"/>
          <w:szCs w:val="20"/>
        </w:rPr>
        <w:t>կաշառքի</w:t>
      </w:r>
      <w:r w:rsidRPr="00025827">
        <w:rPr>
          <w:rFonts w:ascii="GHEA Grapalat" w:hAnsi="GHEA Grapalat"/>
          <w:sz w:val="20"/>
          <w:szCs w:val="20"/>
          <w:lang w:val="es-ES"/>
        </w:rPr>
        <w:t xml:space="preserve"> </w:t>
      </w:r>
      <w:r w:rsidRPr="00025827">
        <w:rPr>
          <w:rFonts w:ascii="GHEA Grapalat" w:hAnsi="GHEA Grapalat"/>
          <w:sz w:val="20"/>
          <w:szCs w:val="20"/>
        </w:rPr>
        <w:t>միջնորդության</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օրենքով</w:t>
      </w:r>
      <w:r w:rsidRPr="00025827">
        <w:rPr>
          <w:rFonts w:ascii="GHEA Grapalat" w:hAnsi="GHEA Grapalat"/>
          <w:sz w:val="20"/>
          <w:szCs w:val="20"/>
          <w:lang w:val="es-ES"/>
        </w:rPr>
        <w:t xml:space="preserve"> </w:t>
      </w:r>
      <w:r w:rsidRPr="00025827">
        <w:rPr>
          <w:rFonts w:ascii="GHEA Grapalat" w:hAnsi="GHEA Grapalat"/>
          <w:sz w:val="20"/>
          <w:szCs w:val="20"/>
        </w:rPr>
        <w:t>նախատեսված</w:t>
      </w:r>
      <w:r w:rsidRPr="00025827">
        <w:rPr>
          <w:rFonts w:ascii="GHEA Grapalat" w:hAnsi="GHEA Grapalat"/>
          <w:sz w:val="20"/>
          <w:szCs w:val="20"/>
          <w:lang w:val="es-ES"/>
        </w:rPr>
        <w:t xml:space="preserve"> </w:t>
      </w:r>
      <w:r w:rsidRPr="00025827">
        <w:rPr>
          <w:rFonts w:ascii="GHEA Grapalat" w:hAnsi="GHEA Grapalat"/>
          <w:sz w:val="20"/>
          <w:szCs w:val="20"/>
        </w:rPr>
        <w:t>տնտեսական</w:t>
      </w:r>
      <w:r w:rsidRPr="00025827">
        <w:rPr>
          <w:rFonts w:ascii="GHEA Grapalat" w:hAnsi="GHEA Grapalat"/>
          <w:sz w:val="20"/>
          <w:szCs w:val="20"/>
          <w:lang w:val="es-ES"/>
        </w:rPr>
        <w:t xml:space="preserve"> </w:t>
      </w:r>
      <w:r w:rsidRPr="00025827">
        <w:rPr>
          <w:rFonts w:ascii="GHEA Grapalat" w:hAnsi="GHEA Grapalat"/>
          <w:sz w:val="20"/>
          <w:szCs w:val="20"/>
        </w:rPr>
        <w:t>գործունեության</w:t>
      </w:r>
      <w:r w:rsidRPr="00025827">
        <w:rPr>
          <w:rFonts w:ascii="GHEA Grapalat" w:hAnsi="GHEA Grapalat"/>
          <w:sz w:val="20"/>
          <w:szCs w:val="20"/>
          <w:lang w:val="es-ES"/>
        </w:rPr>
        <w:t xml:space="preserve"> </w:t>
      </w:r>
      <w:r w:rsidRPr="00025827">
        <w:rPr>
          <w:rFonts w:ascii="GHEA Grapalat" w:hAnsi="GHEA Grapalat"/>
          <w:sz w:val="20"/>
          <w:szCs w:val="20"/>
        </w:rPr>
        <w:t>դեմ</w:t>
      </w:r>
      <w:r w:rsidRPr="00025827">
        <w:rPr>
          <w:rFonts w:ascii="GHEA Grapalat" w:hAnsi="GHEA Grapalat"/>
          <w:sz w:val="20"/>
          <w:szCs w:val="20"/>
          <w:lang w:val="es-ES"/>
        </w:rPr>
        <w:t xml:space="preserve"> </w:t>
      </w:r>
      <w:r w:rsidRPr="00025827">
        <w:rPr>
          <w:rFonts w:ascii="GHEA Grapalat" w:hAnsi="GHEA Grapalat"/>
          <w:sz w:val="20"/>
          <w:szCs w:val="20"/>
        </w:rPr>
        <w:t>ուղղված</w:t>
      </w:r>
      <w:r w:rsidRPr="00025827">
        <w:rPr>
          <w:rFonts w:ascii="GHEA Grapalat" w:hAnsi="GHEA Grapalat"/>
          <w:sz w:val="20"/>
          <w:szCs w:val="20"/>
          <w:lang w:val="es-ES"/>
        </w:rPr>
        <w:t xml:space="preserve"> </w:t>
      </w:r>
      <w:r w:rsidRPr="00025827">
        <w:rPr>
          <w:rFonts w:ascii="GHEA Grapalat" w:hAnsi="GHEA Grapalat"/>
          <w:sz w:val="20"/>
          <w:szCs w:val="20"/>
        </w:rPr>
        <w:t>հանցագործությունների</w:t>
      </w:r>
      <w:r w:rsidRPr="00025827">
        <w:rPr>
          <w:rFonts w:ascii="GHEA Grapalat" w:hAnsi="GHEA Grapalat"/>
          <w:sz w:val="20"/>
          <w:szCs w:val="20"/>
          <w:lang w:val="es-ES"/>
        </w:rPr>
        <w:t xml:space="preserve"> </w:t>
      </w:r>
      <w:r w:rsidRPr="00025827">
        <w:rPr>
          <w:rFonts w:ascii="GHEA Grapalat" w:hAnsi="GHEA Grapalat"/>
          <w:sz w:val="20"/>
          <w:szCs w:val="20"/>
        </w:rPr>
        <w:t>համար</w:t>
      </w:r>
      <w:r w:rsidRPr="00025827">
        <w:rPr>
          <w:rFonts w:ascii="GHEA Grapalat" w:hAnsi="GHEA Grapalat"/>
          <w:sz w:val="20"/>
          <w:szCs w:val="20"/>
          <w:lang w:val="es-ES"/>
        </w:rPr>
        <w:t>,</w:t>
      </w:r>
      <w:r w:rsidRPr="00025827">
        <w:rPr>
          <w:rFonts w:ascii="GHEA Grapalat" w:hAnsi="GHEA Grapalat" w:cs="Sylfaen"/>
          <w:sz w:val="20"/>
          <w:szCs w:val="20"/>
          <w:lang w:val="es-ES"/>
        </w:rPr>
        <w:t xml:space="preserve"> </w:t>
      </w:r>
      <w:r w:rsidRPr="00025827">
        <w:rPr>
          <w:rFonts w:ascii="GHEA Grapalat" w:hAnsi="GHEA Grapalat" w:cs="Sylfaen"/>
          <w:sz w:val="20"/>
          <w:szCs w:val="20"/>
        </w:rPr>
        <w:t>բացառությամբ</w:t>
      </w:r>
      <w:r w:rsidRPr="00025827">
        <w:rPr>
          <w:rFonts w:ascii="GHEA Grapalat" w:hAnsi="GHEA Grapalat"/>
          <w:sz w:val="20"/>
          <w:szCs w:val="20"/>
          <w:lang w:val="es-ES"/>
        </w:rPr>
        <w:t xml:space="preserve"> </w:t>
      </w:r>
      <w:r w:rsidRPr="00025827">
        <w:rPr>
          <w:rFonts w:ascii="GHEA Grapalat" w:hAnsi="GHEA Grapalat" w:cs="Sylfaen"/>
          <w:sz w:val="20"/>
          <w:szCs w:val="20"/>
        </w:rPr>
        <w:t>այն</w:t>
      </w:r>
      <w:r w:rsidRPr="00025827">
        <w:rPr>
          <w:rFonts w:ascii="GHEA Grapalat" w:hAnsi="GHEA Grapalat"/>
          <w:sz w:val="20"/>
          <w:szCs w:val="20"/>
          <w:lang w:val="es-ES"/>
        </w:rPr>
        <w:t xml:space="preserve"> </w:t>
      </w:r>
      <w:r w:rsidRPr="00025827">
        <w:rPr>
          <w:rFonts w:ascii="GHEA Grapalat" w:hAnsi="GHEA Grapalat" w:cs="Sylfaen"/>
          <w:sz w:val="20"/>
          <w:szCs w:val="20"/>
        </w:rPr>
        <w:t>դեպքերի</w:t>
      </w:r>
      <w:r w:rsidRPr="00025827">
        <w:rPr>
          <w:rFonts w:ascii="GHEA Grapalat" w:hAnsi="GHEA Grapalat"/>
          <w:sz w:val="20"/>
          <w:szCs w:val="20"/>
          <w:lang w:val="es-ES"/>
        </w:rPr>
        <w:t xml:space="preserve">, </w:t>
      </w:r>
      <w:r w:rsidRPr="00025827">
        <w:rPr>
          <w:rFonts w:ascii="GHEA Grapalat" w:hAnsi="GHEA Grapalat" w:cs="Sylfaen"/>
          <w:sz w:val="20"/>
          <w:szCs w:val="20"/>
        </w:rPr>
        <w:t>երբ</w:t>
      </w:r>
      <w:r w:rsidRPr="00025827">
        <w:rPr>
          <w:rFonts w:ascii="GHEA Grapalat" w:hAnsi="GHEA Grapalat"/>
          <w:sz w:val="20"/>
          <w:szCs w:val="20"/>
          <w:lang w:val="es-ES"/>
        </w:rPr>
        <w:t xml:space="preserve"> </w:t>
      </w:r>
      <w:r w:rsidRPr="00025827">
        <w:rPr>
          <w:rFonts w:ascii="GHEA Grapalat" w:hAnsi="GHEA Grapalat" w:cs="Sylfaen"/>
          <w:sz w:val="20"/>
          <w:szCs w:val="20"/>
        </w:rPr>
        <w:t>դատվածությունը</w:t>
      </w:r>
      <w:r w:rsidRPr="00025827">
        <w:rPr>
          <w:rFonts w:ascii="GHEA Grapalat" w:hAnsi="GHEA Grapalat"/>
          <w:sz w:val="20"/>
          <w:szCs w:val="20"/>
          <w:lang w:val="es-ES"/>
        </w:rPr>
        <w:t xml:space="preserve"> </w:t>
      </w:r>
      <w:r w:rsidRPr="00025827">
        <w:rPr>
          <w:rFonts w:ascii="GHEA Grapalat" w:hAnsi="GHEA Grapalat" w:cs="Sylfaen"/>
          <w:sz w:val="20"/>
          <w:szCs w:val="20"/>
        </w:rPr>
        <w:t>օրենքով</w:t>
      </w:r>
      <w:r w:rsidRPr="00025827">
        <w:rPr>
          <w:rFonts w:ascii="GHEA Grapalat" w:hAnsi="GHEA Grapalat"/>
          <w:sz w:val="20"/>
          <w:szCs w:val="20"/>
          <w:lang w:val="es-ES"/>
        </w:rPr>
        <w:t xml:space="preserve"> </w:t>
      </w:r>
      <w:r w:rsidRPr="00025827">
        <w:rPr>
          <w:rFonts w:ascii="GHEA Grapalat" w:hAnsi="GHEA Grapalat" w:cs="Sylfaen"/>
          <w:sz w:val="20"/>
          <w:szCs w:val="20"/>
        </w:rPr>
        <w:t>սահմանված</w:t>
      </w:r>
      <w:r w:rsidRPr="00025827">
        <w:rPr>
          <w:rFonts w:ascii="GHEA Grapalat" w:hAnsi="GHEA Grapalat"/>
          <w:sz w:val="20"/>
          <w:szCs w:val="20"/>
          <w:lang w:val="es-ES"/>
        </w:rPr>
        <w:t xml:space="preserve"> </w:t>
      </w:r>
      <w:r w:rsidRPr="00025827">
        <w:rPr>
          <w:rFonts w:ascii="GHEA Grapalat" w:hAnsi="GHEA Grapalat" w:cs="Sylfaen"/>
          <w:sz w:val="20"/>
          <w:szCs w:val="20"/>
        </w:rPr>
        <w:t>կարգով</w:t>
      </w:r>
      <w:r w:rsidRPr="00025827">
        <w:rPr>
          <w:rFonts w:ascii="GHEA Grapalat" w:hAnsi="GHEA Grapalat"/>
          <w:sz w:val="20"/>
          <w:szCs w:val="20"/>
          <w:lang w:val="es-ES"/>
        </w:rPr>
        <w:t xml:space="preserve"> </w:t>
      </w:r>
      <w:r w:rsidRPr="00025827">
        <w:rPr>
          <w:rFonts w:ascii="GHEA Grapalat" w:hAnsi="GHEA Grapalat" w:cs="Sylfaen"/>
          <w:sz w:val="20"/>
          <w:szCs w:val="20"/>
        </w:rPr>
        <w:t>մարված</w:t>
      </w:r>
      <w:r w:rsidRPr="00025827">
        <w:rPr>
          <w:rFonts w:ascii="GHEA Grapalat" w:hAnsi="GHEA Grapalat"/>
          <w:sz w:val="20"/>
          <w:szCs w:val="20"/>
          <w:lang w:val="es-ES"/>
        </w:rPr>
        <w:t xml:space="preserve"> </w:t>
      </w:r>
      <w:r w:rsidR="00F379F1" w:rsidRPr="00025827">
        <w:rPr>
          <w:rFonts w:ascii="GHEA Grapalat" w:hAnsi="GHEA Grapalat"/>
          <w:sz w:val="20"/>
          <w:szCs w:val="20"/>
          <w:lang w:val="hy-AM"/>
        </w:rPr>
        <w:t xml:space="preserve">կամ վերացված </w:t>
      </w:r>
      <w:r w:rsidRPr="00025827">
        <w:rPr>
          <w:rFonts w:ascii="GHEA Grapalat" w:hAnsi="GHEA Grapalat" w:cs="Sylfaen"/>
          <w:sz w:val="20"/>
          <w:szCs w:val="20"/>
        </w:rPr>
        <w:t>է</w:t>
      </w:r>
      <w:r w:rsidRPr="00025827">
        <w:rPr>
          <w:rFonts w:ascii="GHEA Grapalat" w:hAnsi="GHEA Grapalat"/>
          <w:sz w:val="20"/>
          <w:szCs w:val="20"/>
          <w:lang w:val="es-ES"/>
        </w:rPr>
        <w:t xml:space="preserve">.  </w:t>
      </w:r>
    </w:p>
    <w:p w14:paraId="0502347D" w14:textId="77777777" w:rsidR="00D94074" w:rsidRPr="00025827" w:rsidRDefault="00753E6E" w:rsidP="00EF3662">
      <w:pPr>
        <w:ind w:firstLine="720"/>
        <w:jc w:val="both"/>
        <w:rPr>
          <w:rFonts w:ascii="GHEA Grapalat" w:hAnsi="GHEA Grapalat"/>
          <w:sz w:val="20"/>
          <w:szCs w:val="20"/>
          <w:lang w:val="es-ES"/>
        </w:rPr>
      </w:pPr>
      <w:r w:rsidRPr="00025827">
        <w:rPr>
          <w:rFonts w:ascii="GHEA Grapalat" w:hAnsi="GHEA Grapalat" w:cs="Sylfaen"/>
          <w:sz w:val="20"/>
          <w:szCs w:val="20"/>
          <w:lang w:val="es-ES"/>
        </w:rPr>
        <w:t>4)</w:t>
      </w:r>
      <w:r w:rsidRPr="00025827">
        <w:rPr>
          <w:rFonts w:ascii="GHEA Grapalat" w:hAnsi="GHEA Grapalat"/>
          <w:sz w:val="20"/>
          <w:szCs w:val="20"/>
          <w:lang w:val="es-ES"/>
        </w:rPr>
        <w:t xml:space="preserve"> </w:t>
      </w:r>
      <w:r w:rsidR="007E7500" w:rsidRPr="00025827">
        <w:rPr>
          <w:rFonts w:ascii="GHEA Grapalat" w:hAnsi="GHEA Grapalat" w:cs="Sylfaen"/>
          <w:sz w:val="20"/>
          <w:szCs w:val="20"/>
        </w:rPr>
        <w:t>որոնց</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վերաբերյալ</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գնումների</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ոլորտում</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հակամրցակցային</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համաձայնության</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գերիշխող</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դիրքի</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չարաշահման</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կամ</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անբարեխիղճ</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մրցակցության</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համար</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պատասխանատվություն</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սահմանող</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վարչական</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ակտը</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հայտը</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ներկայացվելու</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օրվան</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նախորդող</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երեք</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տարվա</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ընթացքում</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դարձել</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է</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անբողոքարկելի</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իսկ</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բողոքարկված</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լինելու</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դեպքում</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թողնվել</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է</w:t>
      </w:r>
      <w:r w:rsidR="007E7500" w:rsidRPr="00025827">
        <w:rPr>
          <w:rFonts w:ascii="GHEA Grapalat" w:hAnsi="GHEA Grapalat" w:cs="Sylfaen"/>
          <w:sz w:val="20"/>
          <w:szCs w:val="20"/>
          <w:lang w:val="es-ES"/>
        </w:rPr>
        <w:t xml:space="preserve"> </w:t>
      </w:r>
      <w:r w:rsidR="007E7500" w:rsidRPr="00025827">
        <w:rPr>
          <w:rFonts w:ascii="GHEA Grapalat" w:hAnsi="GHEA Grapalat" w:cs="Sylfaen"/>
          <w:sz w:val="20"/>
          <w:szCs w:val="20"/>
        </w:rPr>
        <w:t>անփոփոխ</w:t>
      </w:r>
      <w:r w:rsidR="007E7500" w:rsidRPr="00025827">
        <w:rPr>
          <w:rFonts w:ascii="Cambria Math" w:hAnsi="Cambria Math" w:cs="Cambria Math"/>
          <w:sz w:val="20"/>
          <w:szCs w:val="20"/>
          <w:lang w:val="es-ES"/>
        </w:rPr>
        <w:t>․</w:t>
      </w:r>
      <w:r w:rsidR="007E7500" w:rsidRPr="00025827">
        <w:rPr>
          <w:rFonts w:ascii="GHEA Grapalat" w:hAnsi="GHEA Grapalat"/>
          <w:sz w:val="20"/>
          <w:szCs w:val="20"/>
          <w:lang w:val="es-ES"/>
        </w:rPr>
        <w:t xml:space="preserve"> </w:t>
      </w:r>
    </w:p>
    <w:p w14:paraId="0539B646" w14:textId="08677BBA" w:rsidR="00753E6E" w:rsidRPr="00025827" w:rsidRDefault="00753E6E" w:rsidP="00EF3662">
      <w:pPr>
        <w:ind w:firstLine="720"/>
        <w:jc w:val="both"/>
        <w:rPr>
          <w:rFonts w:ascii="GHEA Grapalat" w:hAnsi="GHEA Grapalat"/>
          <w:sz w:val="20"/>
          <w:szCs w:val="20"/>
          <w:lang w:val="es-ES"/>
        </w:rPr>
      </w:pPr>
      <w:r w:rsidRPr="00025827">
        <w:rPr>
          <w:rFonts w:ascii="GHEA Grapalat" w:hAnsi="GHEA Grapalat" w:cs="Sylfaen"/>
          <w:sz w:val="20"/>
          <w:szCs w:val="20"/>
          <w:lang w:val="es-ES"/>
        </w:rPr>
        <w:lastRenderedPageBreak/>
        <w:t xml:space="preserve">5) </w:t>
      </w:r>
      <w:r w:rsidRPr="00025827">
        <w:rPr>
          <w:rFonts w:ascii="GHEA Grapalat" w:hAnsi="GHEA Grapalat" w:cs="Sylfaen"/>
          <w:sz w:val="20"/>
          <w:szCs w:val="20"/>
        </w:rPr>
        <w:t>որոնք</w:t>
      </w:r>
      <w:r w:rsidRPr="00025827">
        <w:rPr>
          <w:rFonts w:ascii="GHEA Grapalat" w:hAnsi="GHEA Grapalat" w:cs="Sylfaen"/>
          <w:sz w:val="20"/>
          <w:szCs w:val="20"/>
          <w:lang w:val="es-ES"/>
        </w:rPr>
        <w:t xml:space="preserve"> </w:t>
      </w:r>
      <w:r w:rsidRPr="00025827">
        <w:rPr>
          <w:rFonts w:ascii="GHEA Grapalat" w:hAnsi="GHEA Grapalat" w:cs="Sylfaen"/>
          <w:sz w:val="20"/>
          <w:szCs w:val="20"/>
        </w:rPr>
        <w:t>հայտը</w:t>
      </w:r>
      <w:r w:rsidRPr="00025827">
        <w:rPr>
          <w:rFonts w:ascii="GHEA Grapalat" w:hAnsi="GHEA Grapalat" w:cs="Sylfaen"/>
          <w:sz w:val="20"/>
          <w:szCs w:val="20"/>
          <w:lang w:val="es-ES"/>
        </w:rPr>
        <w:t xml:space="preserve"> </w:t>
      </w:r>
      <w:r w:rsidRPr="00025827">
        <w:rPr>
          <w:rFonts w:ascii="GHEA Grapalat" w:hAnsi="GHEA Grapalat" w:cs="Sylfaen"/>
          <w:sz w:val="20"/>
          <w:szCs w:val="20"/>
        </w:rPr>
        <w:t>ներկայացնելու</w:t>
      </w:r>
      <w:r w:rsidRPr="00025827">
        <w:rPr>
          <w:rFonts w:ascii="GHEA Grapalat" w:hAnsi="GHEA Grapalat" w:cs="Sylfaen"/>
          <w:sz w:val="20"/>
          <w:szCs w:val="20"/>
          <w:lang w:val="es-ES"/>
        </w:rPr>
        <w:t xml:space="preserve"> </w:t>
      </w:r>
      <w:r w:rsidRPr="00025827">
        <w:rPr>
          <w:rFonts w:ascii="GHEA Grapalat" w:hAnsi="GHEA Grapalat" w:cs="Sylfaen"/>
          <w:sz w:val="20"/>
          <w:szCs w:val="20"/>
        </w:rPr>
        <w:t>օրվա</w:t>
      </w:r>
      <w:r w:rsidRPr="00025827">
        <w:rPr>
          <w:rFonts w:ascii="GHEA Grapalat" w:hAnsi="GHEA Grapalat" w:cs="Sylfaen"/>
          <w:sz w:val="20"/>
          <w:szCs w:val="20"/>
          <w:lang w:val="es-ES"/>
        </w:rPr>
        <w:t xml:space="preserve"> </w:t>
      </w:r>
      <w:r w:rsidRPr="00025827">
        <w:rPr>
          <w:rFonts w:ascii="GHEA Grapalat" w:hAnsi="GHEA Grapalat" w:cs="Sylfaen"/>
          <w:sz w:val="20"/>
          <w:szCs w:val="20"/>
        </w:rPr>
        <w:t>դրությամբ</w:t>
      </w:r>
      <w:r w:rsidRPr="00025827">
        <w:rPr>
          <w:rFonts w:ascii="GHEA Grapalat" w:hAnsi="GHEA Grapalat" w:cs="Sylfaen"/>
          <w:sz w:val="20"/>
          <w:szCs w:val="20"/>
          <w:lang w:val="es-ES"/>
        </w:rPr>
        <w:t xml:space="preserve"> </w:t>
      </w:r>
      <w:r w:rsidRPr="00025827">
        <w:rPr>
          <w:rFonts w:ascii="GHEA Grapalat" w:hAnsi="GHEA Grapalat" w:cs="Sylfaen"/>
          <w:sz w:val="20"/>
          <w:szCs w:val="20"/>
        </w:rPr>
        <w:t>ներառված</w:t>
      </w:r>
      <w:r w:rsidRPr="00025827">
        <w:rPr>
          <w:rFonts w:ascii="GHEA Grapalat" w:hAnsi="GHEA Grapalat" w:cs="Sylfaen"/>
          <w:sz w:val="20"/>
          <w:szCs w:val="20"/>
          <w:lang w:val="es-ES"/>
        </w:rPr>
        <w:t xml:space="preserve"> </w:t>
      </w:r>
      <w:r w:rsidRPr="00025827">
        <w:rPr>
          <w:rFonts w:ascii="GHEA Grapalat" w:hAnsi="GHEA Grapalat" w:cs="Sylfaen"/>
          <w:sz w:val="20"/>
          <w:szCs w:val="20"/>
        </w:rPr>
        <w:t>են</w:t>
      </w:r>
      <w:r w:rsidRPr="00025827">
        <w:rPr>
          <w:rFonts w:ascii="GHEA Grapalat" w:hAnsi="GHEA Grapalat" w:cs="Sylfaen"/>
          <w:sz w:val="20"/>
          <w:szCs w:val="20"/>
          <w:lang w:val="es-ES"/>
        </w:rPr>
        <w:t xml:space="preserve"> </w:t>
      </w:r>
      <w:r w:rsidRPr="00025827">
        <w:rPr>
          <w:rFonts w:ascii="GHEA Grapalat" w:hAnsi="GHEA Grapalat" w:cs="Sylfaen"/>
          <w:sz w:val="20"/>
          <w:szCs w:val="20"/>
        </w:rPr>
        <w:t>Եվրասիական</w:t>
      </w:r>
      <w:r w:rsidRPr="00025827">
        <w:rPr>
          <w:rFonts w:ascii="GHEA Grapalat" w:hAnsi="GHEA Grapalat" w:cs="Sylfaen"/>
          <w:sz w:val="20"/>
          <w:szCs w:val="20"/>
          <w:lang w:val="es-ES"/>
        </w:rPr>
        <w:t xml:space="preserve"> </w:t>
      </w:r>
      <w:r w:rsidRPr="00025827">
        <w:rPr>
          <w:rFonts w:ascii="GHEA Grapalat" w:hAnsi="GHEA Grapalat" w:cs="Sylfaen"/>
          <w:sz w:val="20"/>
          <w:szCs w:val="20"/>
        </w:rPr>
        <w:t>տնտեսական</w:t>
      </w:r>
      <w:r w:rsidRPr="00025827">
        <w:rPr>
          <w:rFonts w:ascii="GHEA Grapalat" w:hAnsi="GHEA Grapalat" w:cs="Sylfaen"/>
          <w:sz w:val="20"/>
          <w:szCs w:val="20"/>
          <w:lang w:val="es-ES"/>
        </w:rPr>
        <w:t xml:space="preserve"> </w:t>
      </w:r>
      <w:r w:rsidRPr="00025827">
        <w:rPr>
          <w:rFonts w:ascii="GHEA Grapalat" w:hAnsi="GHEA Grapalat" w:cs="Sylfaen"/>
          <w:sz w:val="20"/>
          <w:szCs w:val="20"/>
        </w:rPr>
        <w:t>միությանն</w:t>
      </w:r>
      <w:r w:rsidRPr="00025827">
        <w:rPr>
          <w:rFonts w:ascii="GHEA Grapalat" w:hAnsi="GHEA Grapalat" w:cs="Sylfaen"/>
          <w:sz w:val="20"/>
          <w:szCs w:val="20"/>
          <w:lang w:val="es-ES"/>
        </w:rPr>
        <w:t xml:space="preserve"> </w:t>
      </w:r>
      <w:r w:rsidRPr="00025827">
        <w:rPr>
          <w:rFonts w:ascii="GHEA Grapalat" w:hAnsi="GHEA Grapalat" w:cs="Sylfaen"/>
          <w:sz w:val="20"/>
          <w:szCs w:val="20"/>
        </w:rPr>
        <w:t>անդամակցող</w:t>
      </w:r>
      <w:r w:rsidRPr="00025827">
        <w:rPr>
          <w:rFonts w:ascii="GHEA Grapalat" w:hAnsi="GHEA Grapalat" w:cs="Sylfaen"/>
          <w:sz w:val="20"/>
          <w:szCs w:val="20"/>
          <w:lang w:val="es-ES"/>
        </w:rPr>
        <w:t xml:space="preserve"> </w:t>
      </w:r>
      <w:r w:rsidRPr="00025827">
        <w:rPr>
          <w:rFonts w:ascii="GHEA Grapalat" w:hAnsi="GHEA Grapalat" w:cs="Sylfaen"/>
          <w:sz w:val="20"/>
          <w:szCs w:val="20"/>
        </w:rPr>
        <w:t>երկրների</w:t>
      </w:r>
      <w:r w:rsidRPr="00025827">
        <w:rPr>
          <w:rFonts w:ascii="GHEA Grapalat" w:hAnsi="GHEA Grapalat" w:cs="Sylfaen"/>
          <w:sz w:val="20"/>
          <w:szCs w:val="20"/>
          <w:lang w:val="es-ES"/>
        </w:rPr>
        <w:t xml:space="preserve"> </w:t>
      </w:r>
      <w:r w:rsidRPr="00025827">
        <w:rPr>
          <w:rFonts w:ascii="GHEA Grapalat" w:hAnsi="GHEA Grapalat" w:cs="Sylfaen"/>
          <w:sz w:val="20"/>
          <w:szCs w:val="20"/>
        </w:rPr>
        <w:t>գնումների</w:t>
      </w:r>
      <w:r w:rsidRPr="00025827">
        <w:rPr>
          <w:rFonts w:ascii="GHEA Grapalat" w:hAnsi="GHEA Grapalat" w:cs="Sylfaen"/>
          <w:sz w:val="20"/>
          <w:szCs w:val="20"/>
          <w:lang w:val="es-ES"/>
        </w:rPr>
        <w:t xml:space="preserve"> </w:t>
      </w:r>
      <w:r w:rsidRPr="00025827">
        <w:rPr>
          <w:rFonts w:ascii="GHEA Grapalat" w:hAnsi="GHEA Grapalat" w:cs="Sylfaen"/>
          <w:sz w:val="20"/>
          <w:szCs w:val="20"/>
        </w:rPr>
        <w:t>մասին</w:t>
      </w:r>
      <w:r w:rsidRPr="00025827">
        <w:rPr>
          <w:rFonts w:ascii="GHEA Grapalat" w:hAnsi="GHEA Grapalat" w:cs="Sylfaen"/>
          <w:sz w:val="20"/>
          <w:szCs w:val="20"/>
          <w:lang w:val="es-ES"/>
        </w:rPr>
        <w:t xml:space="preserve"> </w:t>
      </w:r>
      <w:r w:rsidRPr="00025827">
        <w:rPr>
          <w:rFonts w:ascii="GHEA Grapalat" w:hAnsi="GHEA Grapalat" w:cs="Sylfaen"/>
          <w:sz w:val="20"/>
          <w:szCs w:val="20"/>
        </w:rPr>
        <w:t>օրենսդրության</w:t>
      </w:r>
      <w:r w:rsidRPr="00025827">
        <w:rPr>
          <w:rFonts w:ascii="GHEA Grapalat" w:hAnsi="GHEA Grapalat" w:cs="Sylfaen"/>
          <w:sz w:val="20"/>
          <w:szCs w:val="20"/>
          <w:lang w:val="es-ES"/>
        </w:rPr>
        <w:t xml:space="preserve"> </w:t>
      </w:r>
      <w:r w:rsidRPr="00025827">
        <w:rPr>
          <w:rFonts w:ascii="GHEA Grapalat" w:hAnsi="GHEA Grapalat" w:cs="Sylfaen"/>
          <w:sz w:val="20"/>
          <w:szCs w:val="20"/>
        </w:rPr>
        <w:t>համաձայն</w:t>
      </w:r>
      <w:r w:rsidRPr="00025827">
        <w:rPr>
          <w:rFonts w:ascii="GHEA Grapalat" w:hAnsi="GHEA Grapalat" w:cs="Sylfaen"/>
          <w:sz w:val="20"/>
          <w:szCs w:val="20"/>
          <w:lang w:val="es-ES"/>
        </w:rPr>
        <w:t xml:space="preserve"> </w:t>
      </w:r>
      <w:r w:rsidRPr="00025827">
        <w:rPr>
          <w:rFonts w:ascii="GHEA Grapalat" w:hAnsi="GHEA Grapalat" w:cs="Sylfaen"/>
          <w:sz w:val="20"/>
          <w:szCs w:val="20"/>
        </w:rPr>
        <w:t>հրապարակված</w:t>
      </w:r>
      <w:r w:rsidRPr="00025827">
        <w:rPr>
          <w:rFonts w:ascii="GHEA Grapalat" w:hAnsi="GHEA Grapalat" w:cs="Sylfaen"/>
          <w:sz w:val="20"/>
          <w:szCs w:val="20"/>
          <w:lang w:val="es-ES"/>
        </w:rPr>
        <w:t xml:space="preserve"> </w:t>
      </w:r>
      <w:r w:rsidRPr="00025827">
        <w:rPr>
          <w:rFonts w:ascii="GHEA Grapalat" w:hAnsi="GHEA Grapalat" w:cs="Sylfaen"/>
          <w:sz w:val="20"/>
          <w:szCs w:val="20"/>
        </w:rPr>
        <w:t>գնումների</w:t>
      </w:r>
      <w:r w:rsidRPr="00025827">
        <w:rPr>
          <w:rFonts w:ascii="GHEA Grapalat" w:hAnsi="GHEA Grapalat" w:cs="Sylfaen"/>
          <w:sz w:val="20"/>
          <w:szCs w:val="20"/>
          <w:lang w:val="es-ES"/>
        </w:rPr>
        <w:t xml:space="preserve"> </w:t>
      </w:r>
      <w:r w:rsidRPr="00025827">
        <w:rPr>
          <w:rFonts w:ascii="GHEA Grapalat" w:hAnsi="GHEA Grapalat" w:cs="Sylfaen"/>
          <w:sz w:val="20"/>
          <w:szCs w:val="20"/>
        </w:rPr>
        <w:t>գործընթացին</w:t>
      </w:r>
      <w:r w:rsidRPr="00025827">
        <w:rPr>
          <w:rFonts w:ascii="GHEA Grapalat" w:hAnsi="GHEA Grapalat"/>
          <w:sz w:val="20"/>
          <w:szCs w:val="20"/>
          <w:lang w:val="es-ES"/>
        </w:rPr>
        <w:t xml:space="preserve"> </w:t>
      </w:r>
      <w:r w:rsidRPr="00025827">
        <w:rPr>
          <w:rFonts w:ascii="GHEA Grapalat" w:hAnsi="GHEA Grapalat" w:cs="Sylfaen"/>
          <w:sz w:val="20"/>
          <w:szCs w:val="20"/>
        </w:rPr>
        <w:t>մասնակցելու</w:t>
      </w:r>
      <w:r w:rsidRPr="00025827">
        <w:rPr>
          <w:rFonts w:ascii="GHEA Grapalat" w:hAnsi="GHEA Grapalat"/>
          <w:sz w:val="20"/>
          <w:szCs w:val="20"/>
          <w:lang w:val="es-ES"/>
        </w:rPr>
        <w:t xml:space="preserve"> </w:t>
      </w:r>
      <w:r w:rsidRPr="00025827">
        <w:rPr>
          <w:rFonts w:ascii="GHEA Grapalat" w:hAnsi="GHEA Grapalat" w:cs="Sylfaen"/>
          <w:sz w:val="20"/>
          <w:szCs w:val="20"/>
        </w:rPr>
        <w:t>իրավունք</w:t>
      </w:r>
      <w:r w:rsidRPr="00025827">
        <w:rPr>
          <w:rFonts w:ascii="GHEA Grapalat" w:hAnsi="GHEA Grapalat"/>
          <w:sz w:val="20"/>
          <w:szCs w:val="20"/>
          <w:lang w:val="es-ES"/>
        </w:rPr>
        <w:t xml:space="preserve"> </w:t>
      </w:r>
      <w:r w:rsidRPr="00025827">
        <w:rPr>
          <w:rFonts w:ascii="GHEA Grapalat" w:hAnsi="GHEA Grapalat" w:cs="Sylfaen"/>
          <w:sz w:val="20"/>
          <w:szCs w:val="20"/>
        </w:rPr>
        <w:t>չունեցող</w:t>
      </w:r>
      <w:r w:rsidRPr="00025827">
        <w:rPr>
          <w:rFonts w:ascii="GHEA Grapalat" w:hAnsi="GHEA Grapalat"/>
          <w:sz w:val="20"/>
          <w:szCs w:val="20"/>
          <w:lang w:val="es-ES"/>
        </w:rPr>
        <w:t xml:space="preserve"> </w:t>
      </w:r>
      <w:r w:rsidRPr="00025827">
        <w:rPr>
          <w:rFonts w:ascii="GHEA Grapalat" w:hAnsi="GHEA Grapalat" w:cs="Sylfaen"/>
          <w:sz w:val="20"/>
          <w:szCs w:val="20"/>
        </w:rPr>
        <w:t>մասնակիցների</w:t>
      </w:r>
      <w:r w:rsidRPr="00025827">
        <w:rPr>
          <w:rFonts w:ascii="GHEA Grapalat" w:hAnsi="GHEA Grapalat"/>
          <w:sz w:val="20"/>
          <w:szCs w:val="20"/>
          <w:lang w:val="es-ES"/>
        </w:rPr>
        <w:t xml:space="preserve"> </w:t>
      </w:r>
      <w:r w:rsidRPr="00025827">
        <w:rPr>
          <w:rFonts w:ascii="GHEA Grapalat" w:hAnsi="GHEA Grapalat" w:cs="Sylfaen"/>
          <w:sz w:val="20"/>
          <w:szCs w:val="20"/>
        </w:rPr>
        <w:t>ցուցակում</w:t>
      </w:r>
      <w:r w:rsidRPr="00025827">
        <w:rPr>
          <w:rFonts w:ascii="GHEA Grapalat" w:hAnsi="GHEA Grapalat" w:cs="Sylfaen"/>
          <w:sz w:val="20"/>
          <w:szCs w:val="20"/>
          <w:lang w:val="es-ES"/>
        </w:rPr>
        <w:t xml:space="preserve">. </w:t>
      </w:r>
    </w:p>
    <w:p w14:paraId="12125DD2" w14:textId="77777777" w:rsidR="00753E6E" w:rsidRPr="00025827" w:rsidRDefault="00753E6E" w:rsidP="00EF3662">
      <w:pPr>
        <w:ind w:firstLine="567"/>
        <w:jc w:val="both"/>
        <w:rPr>
          <w:rFonts w:ascii="GHEA Grapalat" w:hAnsi="GHEA Grapalat"/>
          <w:sz w:val="20"/>
          <w:szCs w:val="20"/>
          <w:lang w:val="es-ES"/>
        </w:rPr>
      </w:pPr>
      <w:r w:rsidRPr="00025827">
        <w:rPr>
          <w:rFonts w:ascii="GHEA Grapalat" w:hAnsi="GHEA Grapalat"/>
          <w:sz w:val="20"/>
          <w:szCs w:val="20"/>
          <w:lang w:val="es-ES"/>
        </w:rPr>
        <w:t xml:space="preserve">   6) </w:t>
      </w:r>
      <w:r w:rsidRPr="00025827">
        <w:rPr>
          <w:rFonts w:ascii="GHEA Grapalat" w:hAnsi="GHEA Grapalat"/>
          <w:sz w:val="20"/>
          <w:szCs w:val="20"/>
        </w:rPr>
        <w:t>որոնք</w:t>
      </w:r>
      <w:r w:rsidRPr="00025827">
        <w:rPr>
          <w:rFonts w:ascii="GHEA Grapalat" w:hAnsi="GHEA Grapalat"/>
          <w:sz w:val="20"/>
          <w:szCs w:val="20"/>
          <w:lang w:val="es-ES"/>
        </w:rPr>
        <w:t xml:space="preserve"> </w:t>
      </w:r>
      <w:r w:rsidRPr="00025827">
        <w:rPr>
          <w:rFonts w:ascii="GHEA Grapalat" w:hAnsi="GHEA Grapalat"/>
          <w:sz w:val="20"/>
          <w:szCs w:val="20"/>
        </w:rPr>
        <w:t>հայտը</w:t>
      </w:r>
      <w:r w:rsidRPr="00025827">
        <w:rPr>
          <w:rFonts w:ascii="GHEA Grapalat" w:hAnsi="GHEA Grapalat"/>
          <w:sz w:val="20"/>
          <w:szCs w:val="20"/>
          <w:lang w:val="es-ES"/>
        </w:rPr>
        <w:t xml:space="preserve"> </w:t>
      </w:r>
      <w:r w:rsidRPr="00025827">
        <w:rPr>
          <w:rFonts w:ascii="GHEA Grapalat" w:hAnsi="GHEA Grapalat"/>
          <w:sz w:val="20"/>
          <w:szCs w:val="20"/>
        </w:rPr>
        <w:t>ներկայացնելու</w:t>
      </w:r>
      <w:r w:rsidRPr="00025827">
        <w:rPr>
          <w:rFonts w:ascii="GHEA Grapalat" w:hAnsi="GHEA Grapalat"/>
          <w:sz w:val="20"/>
          <w:szCs w:val="20"/>
          <w:lang w:val="es-ES"/>
        </w:rPr>
        <w:t xml:space="preserve"> </w:t>
      </w:r>
      <w:r w:rsidRPr="00025827">
        <w:rPr>
          <w:rFonts w:ascii="GHEA Grapalat" w:hAnsi="GHEA Grapalat"/>
          <w:sz w:val="20"/>
          <w:szCs w:val="20"/>
        </w:rPr>
        <w:t>օրվա</w:t>
      </w:r>
      <w:r w:rsidRPr="00025827">
        <w:rPr>
          <w:rFonts w:ascii="GHEA Grapalat" w:hAnsi="GHEA Grapalat"/>
          <w:sz w:val="20"/>
          <w:szCs w:val="20"/>
          <w:lang w:val="es-ES"/>
        </w:rPr>
        <w:t xml:space="preserve"> </w:t>
      </w:r>
      <w:r w:rsidRPr="00025827">
        <w:rPr>
          <w:rFonts w:ascii="GHEA Grapalat" w:hAnsi="GHEA Grapalat"/>
          <w:sz w:val="20"/>
          <w:szCs w:val="20"/>
        </w:rPr>
        <w:t>դրությամբ</w:t>
      </w:r>
      <w:r w:rsidRPr="00025827">
        <w:rPr>
          <w:rFonts w:ascii="GHEA Grapalat" w:hAnsi="GHEA Grapalat"/>
          <w:sz w:val="20"/>
          <w:szCs w:val="20"/>
          <w:lang w:val="es-ES"/>
        </w:rPr>
        <w:t xml:space="preserve"> </w:t>
      </w:r>
      <w:r w:rsidRPr="00025827">
        <w:rPr>
          <w:rFonts w:ascii="GHEA Grapalat" w:hAnsi="GHEA Grapalat" w:cs="Sylfaen"/>
          <w:sz w:val="20"/>
          <w:szCs w:val="20"/>
        </w:rPr>
        <w:t>ներառված</w:t>
      </w:r>
      <w:r w:rsidRPr="00025827">
        <w:rPr>
          <w:rFonts w:ascii="GHEA Grapalat" w:hAnsi="GHEA Grapalat"/>
          <w:sz w:val="20"/>
          <w:szCs w:val="20"/>
          <w:lang w:val="es-ES"/>
        </w:rPr>
        <w:t xml:space="preserve"> </w:t>
      </w:r>
      <w:r w:rsidRPr="00025827">
        <w:rPr>
          <w:rFonts w:ascii="GHEA Grapalat" w:hAnsi="GHEA Grapalat" w:cs="Sylfaen"/>
          <w:sz w:val="20"/>
          <w:szCs w:val="20"/>
        </w:rPr>
        <w:t>են</w:t>
      </w:r>
      <w:r w:rsidRPr="00025827">
        <w:rPr>
          <w:rFonts w:ascii="GHEA Grapalat" w:hAnsi="GHEA Grapalat"/>
          <w:sz w:val="20"/>
          <w:szCs w:val="20"/>
          <w:lang w:val="es-ES"/>
        </w:rPr>
        <w:t xml:space="preserve"> </w:t>
      </w:r>
      <w:r w:rsidRPr="00025827">
        <w:rPr>
          <w:rFonts w:ascii="GHEA Grapalat" w:hAnsi="GHEA Grapalat" w:cs="Sylfaen"/>
          <w:sz w:val="20"/>
          <w:szCs w:val="20"/>
        </w:rPr>
        <w:t>գնումների</w:t>
      </w:r>
      <w:r w:rsidRPr="00025827">
        <w:rPr>
          <w:rFonts w:ascii="GHEA Grapalat" w:hAnsi="GHEA Grapalat" w:cs="Sylfaen"/>
          <w:sz w:val="20"/>
          <w:szCs w:val="20"/>
          <w:lang w:val="es-ES"/>
        </w:rPr>
        <w:t xml:space="preserve"> </w:t>
      </w:r>
      <w:r w:rsidRPr="00025827">
        <w:rPr>
          <w:rFonts w:ascii="GHEA Grapalat" w:hAnsi="GHEA Grapalat" w:cs="Sylfaen"/>
          <w:sz w:val="20"/>
          <w:szCs w:val="20"/>
        </w:rPr>
        <w:t>գործընթացին</w:t>
      </w:r>
      <w:r w:rsidRPr="00025827">
        <w:rPr>
          <w:rFonts w:ascii="GHEA Grapalat" w:hAnsi="GHEA Grapalat"/>
          <w:sz w:val="20"/>
          <w:szCs w:val="20"/>
          <w:lang w:val="es-ES"/>
        </w:rPr>
        <w:t xml:space="preserve"> </w:t>
      </w:r>
      <w:r w:rsidRPr="00025827">
        <w:rPr>
          <w:rFonts w:ascii="GHEA Grapalat" w:hAnsi="GHEA Grapalat" w:cs="Sylfaen"/>
          <w:sz w:val="20"/>
          <w:szCs w:val="20"/>
        </w:rPr>
        <w:t>մասնակցելու</w:t>
      </w:r>
      <w:r w:rsidRPr="00025827">
        <w:rPr>
          <w:rFonts w:ascii="GHEA Grapalat" w:hAnsi="GHEA Grapalat"/>
          <w:sz w:val="20"/>
          <w:szCs w:val="20"/>
          <w:lang w:val="es-ES"/>
        </w:rPr>
        <w:t xml:space="preserve"> </w:t>
      </w:r>
      <w:r w:rsidRPr="00025827">
        <w:rPr>
          <w:rFonts w:ascii="GHEA Grapalat" w:hAnsi="GHEA Grapalat" w:cs="Sylfaen"/>
          <w:sz w:val="20"/>
          <w:szCs w:val="20"/>
        </w:rPr>
        <w:t>իրավունք</w:t>
      </w:r>
      <w:r w:rsidRPr="00025827">
        <w:rPr>
          <w:rFonts w:ascii="GHEA Grapalat" w:hAnsi="GHEA Grapalat"/>
          <w:sz w:val="20"/>
          <w:szCs w:val="20"/>
          <w:lang w:val="es-ES"/>
        </w:rPr>
        <w:t xml:space="preserve"> </w:t>
      </w:r>
      <w:r w:rsidRPr="00025827">
        <w:rPr>
          <w:rFonts w:ascii="GHEA Grapalat" w:hAnsi="GHEA Grapalat" w:cs="Sylfaen"/>
          <w:sz w:val="20"/>
          <w:szCs w:val="20"/>
        </w:rPr>
        <w:t>չունեցող</w:t>
      </w:r>
      <w:r w:rsidRPr="00025827">
        <w:rPr>
          <w:rFonts w:ascii="GHEA Grapalat" w:hAnsi="GHEA Grapalat"/>
          <w:sz w:val="20"/>
          <w:szCs w:val="20"/>
          <w:lang w:val="es-ES"/>
        </w:rPr>
        <w:t xml:space="preserve"> </w:t>
      </w:r>
      <w:r w:rsidRPr="00025827">
        <w:rPr>
          <w:rFonts w:ascii="GHEA Grapalat" w:hAnsi="GHEA Grapalat" w:cs="Sylfaen"/>
          <w:sz w:val="20"/>
          <w:szCs w:val="20"/>
        </w:rPr>
        <w:t>մասնակիցների</w:t>
      </w:r>
      <w:r w:rsidRPr="00025827">
        <w:rPr>
          <w:rFonts w:ascii="GHEA Grapalat" w:hAnsi="GHEA Grapalat"/>
          <w:sz w:val="20"/>
          <w:szCs w:val="20"/>
          <w:lang w:val="es-ES"/>
        </w:rPr>
        <w:t xml:space="preserve"> </w:t>
      </w:r>
      <w:r w:rsidRPr="00025827">
        <w:rPr>
          <w:rFonts w:ascii="GHEA Grapalat" w:hAnsi="GHEA Grapalat" w:cs="Sylfaen"/>
          <w:sz w:val="20"/>
          <w:szCs w:val="20"/>
        </w:rPr>
        <w:t>ցուցակում</w:t>
      </w:r>
      <w:r w:rsidRPr="00025827">
        <w:rPr>
          <w:rFonts w:ascii="GHEA Grapalat" w:hAnsi="GHEA Grapalat"/>
          <w:sz w:val="20"/>
          <w:szCs w:val="20"/>
          <w:lang w:val="es-ES"/>
        </w:rPr>
        <w:t>:</w:t>
      </w:r>
    </w:p>
    <w:p w14:paraId="65A5F237" w14:textId="2B18132F" w:rsidR="00990561" w:rsidRPr="00025827" w:rsidRDefault="00570204" w:rsidP="00EF3662">
      <w:pPr>
        <w:ind w:firstLine="567"/>
        <w:jc w:val="both"/>
        <w:rPr>
          <w:rFonts w:ascii="GHEA Grapalat" w:hAnsi="GHEA Grapalat" w:cs="Sylfaen"/>
          <w:sz w:val="20"/>
          <w:lang w:val="es-ES"/>
        </w:rPr>
      </w:pPr>
      <w:r w:rsidRPr="00025827">
        <w:rPr>
          <w:rFonts w:ascii="GHEA Grapalat" w:hAnsi="GHEA Grapalat" w:cs="Sylfaen"/>
          <w:sz w:val="20"/>
          <w:lang w:val="es-ES"/>
        </w:rPr>
        <w:t xml:space="preserve">   </w:t>
      </w:r>
      <w:r w:rsidR="00990561" w:rsidRPr="0002582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02582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025827">
        <w:rPr>
          <w:rFonts w:ascii="GHEA Grapalat" w:hAnsi="GHEA Grapalat" w:cs="Arial"/>
          <w:sz w:val="20"/>
          <w:lang w:val="es-ES"/>
        </w:rPr>
        <w:t xml:space="preserve">      </w:t>
      </w:r>
      <w:r w:rsidR="004E34F8" w:rsidRPr="0002582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2582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02582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2582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02582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25827" w:rsidRDefault="004E34F8" w:rsidP="008F004D">
      <w:pPr>
        <w:tabs>
          <w:tab w:val="left" w:pos="990"/>
        </w:tabs>
        <w:ind w:firstLine="567"/>
        <w:jc w:val="both"/>
        <w:rPr>
          <w:rFonts w:ascii="GHEA Grapalat" w:hAnsi="GHEA Grapalat" w:cs="Sylfaen"/>
          <w:sz w:val="10"/>
          <w:lang w:val="es-ES"/>
        </w:rPr>
      </w:pPr>
    </w:p>
    <w:p w14:paraId="5B685B74" w14:textId="2EEBC112" w:rsidR="00753E6E" w:rsidRPr="00025827" w:rsidRDefault="003E35D2" w:rsidP="004F22EE">
      <w:pPr>
        <w:tabs>
          <w:tab w:val="left" w:pos="720"/>
          <w:tab w:val="left" w:pos="990"/>
        </w:tabs>
        <w:ind w:firstLine="567"/>
        <w:jc w:val="both"/>
        <w:rPr>
          <w:rFonts w:ascii="GHEA Grapalat" w:hAnsi="GHEA Grapalat" w:cs="Tahoma"/>
          <w:sz w:val="20"/>
          <w:lang w:val="es-ES"/>
        </w:rPr>
      </w:pPr>
      <w:r w:rsidRPr="00025827">
        <w:rPr>
          <w:rFonts w:ascii="GHEA Grapalat" w:hAnsi="GHEA Grapalat" w:cs="Sylfaen"/>
          <w:sz w:val="20"/>
          <w:lang w:val="es-ES"/>
        </w:rPr>
        <w:t xml:space="preserve">  </w:t>
      </w:r>
      <w:r w:rsidR="00753E6E" w:rsidRPr="0002582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025827">
        <w:rPr>
          <w:rFonts w:ascii="GHEA Grapalat" w:hAnsi="GHEA Grapalat" w:cs="Arial"/>
          <w:sz w:val="20"/>
          <w:lang w:val="es-ES"/>
        </w:rPr>
        <w:t xml:space="preserve"> </w:t>
      </w:r>
      <w:r w:rsidR="00753E6E" w:rsidRPr="00025827">
        <w:rPr>
          <w:rFonts w:ascii="GHEA Grapalat" w:hAnsi="GHEA Grapalat" w:cs="Sylfaen"/>
          <w:sz w:val="20"/>
          <w:lang w:val="es-ES"/>
        </w:rPr>
        <w:t>հրավերի</w:t>
      </w:r>
      <w:r w:rsidR="00753E6E" w:rsidRPr="00025827">
        <w:rPr>
          <w:rFonts w:ascii="GHEA Grapalat" w:hAnsi="GHEA Grapalat" w:cs="Arial"/>
          <w:sz w:val="20"/>
          <w:lang w:val="es-ES"/>
        </w:rPr>
        <w:t xml:space="preserve"> 2-րդ </w:t>
      </w:r>
      <w:r w:rsidR="00753E6E" w:rsidRPr="00025827">
        <w:rPr>
          <w:rFonts w:ascii="GHEA Grapalat" w:hAnsi="GHEA Grapalat" w:cs="Sylfaen"/>
          <w:sz w:val="20"/>
          <w:lang w:val="es-ES"/>
        </w:rPr>
        <w:t>մասի</w:t>
      </w:r>
      <w:r w:rsidR="00753E6E" w:rsidRPr="00025827">
        <w:rPr>
          <w:rFonts w:ascii="GHEA Grapalat" w:hAnsi="GHEA Grapalat" w:cs="Arial"/>
          <w:sz w:val="20"/>
          <w:lang w:val="es-ES"/>
        </w:rPr>
        <w:t xml:space="preserve"> 2.</w:t>
      </w:r>
      <w:r w:rsidR="00205034" w:rsidRPr="00025827">
        <w:rPr>
          <w:rFonts w:ascii="GHEA Grapalat" w:hAnsi="GHEA Grapalat" w:cs="Arial"/>
          <w:sz w:val="20"/>
          <w:lang w:val="hy-AM"/>
        </w:rPr>
        <w:t>1</w:t>
      </w:r>
      <w:r w:rsidR="00753E6E" w:rsidRPr="00025827">
        <w:rPr>
          <w:rFonts w:ascii="GHEA Grapalat" w:hAnsi="GHEA Grapalat" w:cs="Arial"/>
          <w:sz w:val="20"/>
          <w:lang w:val="es-ES"/>
        </w:rPr>
        <w:t xml:space="preserve"> </w:t>
      </w:r>
      <w:r w:rsidR="00753E6E" w:rsidRPr="00025827">
        <w:rPr>
          <w:rFonts w:ascii="GHEA Grapalat" w:hAnsi="GHEA Grapalat" w:cs="Sylfaen"/>
          <w:sz w:val="20"/>
          <w:lang w:val="es-ES"/>
        </w:rPr>
        <w:t>կետով</w:t>
      </w:r>
      <w:r w:rsidR="00753E6E" w:rsidRPr="00025827">
        <w:rPr>
          <w:rFonts w:ascii="GHEA Grapalat" w:hAnsi="GHEA Grapalat" w:cs="Arial"/>
          <w:sz w:val="20"/>
          <w:lang w:val="es-ES"/>
        </w:rPr>
        <w:t xml:space="preserve"> </w:t>
      </w:r>
      <w:r w:rsidR="00753E6E" w:rsidRPr="00025827">
        <w:rPr>
          <w:rFonts w:ascii="GHEA Grapalat" w:hAnsi="GHEA Grapalat" w:cs="Sylfaen"/>
          <w:sz w:val="20"/>
          <w:lang w:val="es-ES"/>
        </w:rPr>
        <w:t>նախատեսված</w:t>
      </w:r>
      <w:r w:rsidR="00753E6E" w:rsidRPr="00025827">
        <w:rPr>
          <w:rFonts w:ascii="GHEA Grapalat" w:hAnsi="GHEA Grapalat" w:cs="Arial"/>
          <w:sz w:val="20"/>
          <w:lang w:val="es-ES"/>
        </w:rPr>
        <w:t xml:space="preserve"> </w:t>
      </w:r>
      <w:r w:rsidR="00753E6E" w:rsidRPr="00025827">
        <w:rPr>
          <w:rFonts w:ascii="GHEA Grapalat" w:hAnsi="GHEA Grapalat" w:cs="Sylfaen"/>
          <w:sz w:val="20"/>
          <w:lang w:val="es-ES"/>
        </w:rPr>
        <w:t>գրավոր</w:t>
      </w:r>
      <w:r w:rsidR="00753E6E" w:rsidRPr="00025827">
        <w:rPr>
          <w:rFonts w:ascii="GHEA Grapalat" w:hAnsi="GHEA Grapalat" w:cs="Arial"/>
          <w:sz w:val="20"/>
          <w:lang w:val="es-ES"/>
        </w:rPr>
        <w:t xml:space="preserve"> </w:t>
      </w:r>
      <w:r w:rsidR="00753E6E" w:rsidRPr="00025827">
        <w:rPr>
          <w:rFonts w:ascii="GHEA Grapalat" w:hAnsi="GHEA Grapalat" w:cs="Sylfaen"/>
          <w:sz w:val="20"/>
          <w:lang w:val="es-ES"/>
        </w:rPr>
        <w:t>հայտարարություն</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Բացի</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սույն</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կետով</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նախատեսված</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հայտարարությունից</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մասնակցության</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իրավունքի</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գնահատման</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համար</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մասնակցից</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այդ</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թվում</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ընտրված</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մասնակցից</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այլ</w:t>
      </w:r>
      <w:r w:rsidR="00EB487B" w:rsidRPr="00025827">
        <w:rPr>
          <w:rFonts w:ascii="GHEA Grapalat" w:hAnsi="GHEA Grapalat" w:cs="Sylfaen"/>
          <w:sz w:val="20"/>
          <w:lang w:val="es-ES"/>
        </w:rPr>
        <w:t xml:space="preserve"> </w:t>
      </w:r>
      <w:r w:rsidR="00EB487B" w:rsidRPr="00025827">
        <w:rPr>
          <w:rFonts w:ascii="GHEA Grapalat" w:hAnsi="GHEA Grapalat" w:cs="Sylfaen"/>
          <w:sz w:val="20"/>
        </w:rPr>
        <w:t>փաստաթղթեր</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կամ</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հիմնավորումներ</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չեն</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կարող</w:t>
      </w:r>
      <w:r w:rsidR="00EB487B" w:rsidRPr="00025827">
        <w:rPr>
          <w:rFonts w:ascii="GHEA Grapalat" w:hAnsi="GHEA Grapalat" w:cs="Sylfaen"/>
          <w:sz w:val="20"/>
          <w:lang w:val="es-ES"/>
        </w:rPr>
        <w:t xml:space="preserve"> </w:t>
      </w:r>
      <w:r w:rsidR="00EB487B" w:rsidRPr="00025827">
        <w:rPr>
          <w:rFonts w:ascii="GHEA Grapalat" w:hAnsi="GHEA Grapalat" w:cs="Sylfaen"/>
          <w:sz w:val="20"/>
        </w:rPr>
        <w:t>պահանջվել</w:t>
      </w:r>
      <w:r w:rsidR="00EB487B" w:rsidRPr="00025827">
        <w:rPr>
          <w:rFonts w:ascii="GHEA Grapalat" w:hAnsi="GHEA Grapalat" w:cs="Sylfaen"/>
          <w:sz w:val="20"/>
          <w:lang w:val="es-ES"/>
        </w:rPr>
        <w:t>:</w:t>
      </w:r>
      <w:r w:rsidR="00753E6E" w:rsidRPr="00025827">
        <w:rPr>
          <w:rFonts w:ascii="GHEA Grapalat" w:hAnsi="GHEA Grapalat" w:cs="Tahoma"/>
          <w:sz w:val="20"/>
          <w:lang w:val="hy-AM"/>
        </w:rPr>
        <w:t xml:space="preserve"> </w:t>
      </w:r>
      <w:r w:rsidR="007A4BB9" w:rsidRPr="00025827">
        <w:rPr>
          <w:rFonts w:ascii="GHEA Grapalat" w:hAnsi="GHEA Grapalat" w:cs="Tahoma"/>
          <w:sz w:val="20"/>
        </w:rPr>
        <w:t>Մասնակցի</w:t>
      </w:r>
      <w:r w:rsidR="007A4BB9" w:rsidRPr="00025827">
        <w:rPr>
          <w:rFonts w:ascii="GHEA Grapalat" w:hAnsi="GHEA Grapalat" w:cs="Tahoma"/>
          <w:sz w:val="20"/>
          <w:lang w:val="es-ES"/>
        </w:rPr>
        <w:t xml:space="preserve"> </w:t>
      </w:r>
      <w:r w:rsidR="007A4BB9" w:rsidRPr="00025827">
        <w:rPr>
          <w:rFonts w:ascii="GHEA Grapalat" w:hAnsi="GHEA Grapalat" w:cs="Tahoma"/>
          <w:sz w:val="20"/>
        </w:rPr>
        <w:t>հայտարարության</w:t>
      </w:r>
      <w:r w:rsidR="007A4BB9" w:rsidRPr="00025827">
        <w:rPr>
          <w:rFonts w:ascii="GHEA Grapalat" w:hAnsi="GHEA Grapalat" w:cs="Tahoma"/>
          <w:sz w:val="20"/>
          <w:lang w:val="es-ES"/>
        </w:rPr>
        <w:t xml:space="preserve"> </w:t>
      </w:r>
      <w:r w:rsidR="007A4BB9" w:rsidRPr="00025827">
        <w:rPr>
          <w:rFonts w:ascii="GHEA Grapalat" w:hAnsi="GHEA Grapalat" w:cs="Tahoma"/>
          <w:sz w:val="20"/>
        </w:rPr>
        <w:t>իսկությունը</w:t>
      </w:r>
      <w:r w:rsidR="007A4BB9" w:rsidRPr="00025827">
        <w:rPr>
          <w:rFonts w:ascii="GHEA Grapalat" w:hAnsi="GHEA Grapalat" w:cs="Tahoma"/>
          <w:sz w:val="20"/>
          <w:lang w:val="es-ES"/>
        </w:rPr>
        <w:t xml:space="preserve"> </w:t>
      </w:r>
      <w:r w:rsidR="007A4BB9" w:rsidRPr="00025827">
        <w:rPr>
          <w:rFonts w:ascii="GHEA Grapalat" w:hAnsi="GHEA Grapalat" w:cs="Tahoma"/>
          <w:sz w:val="20"/>
        </w:rPr>
        <w:t>գնահատող</w:t>
      </w:r>
      <w:r w:rsidR="007A4BB9" w:rsidRPr="00025827">
        <w:rPr>
          <w:rFonts w:ascii="GHEA Grapalat" w:hAnsi="GHEA Grapalat" w:cs="Tahoma"/>
          <w:sz w:val="20"/>
          <w:lang w:val="es-ES"/>
        </w:rPr>
        <w:t xml:space="preserve"> </w:t>
      </w:r>
      <w:r w:rsidR="007A4BB9" w:rsidRPr="00025827">
        <w:rPr>
          <w:rFonts w:ascii="GHEA Grapalat" w:hAnsi="GHEA Grapalat" w:cs="Tahoma"/>
          <w:sz w:val="20"/>
        </w:rPr>
        <w:t>հանձնաժողովը</w:t>
      </w:r>
      <w:r w:rsidR="007A4BB9" w:rsidRPr="00025827">
        <w:rPr>
          <w:rFonts w:ascii="GHEA Grapalat" w:hAnsi="GHEA Grapalat" w:cs="Tahoma"/>
          <w:sz w:val="20"/>
          <w:lang w:val="es-ES"/>
        </w:rPr>
        <w:t xml:space="preserve"> (</w:t>
      </w:r>
      <w:r w:rsidR="007A4BB9" w:rsidRPr="00025827">
        <w:rPr>
          <w:rFonts w:ascii="GHEA Grapalat" w:hAnsi="GHEA Grapalat" w:cs="Tahoma"/>
          <w:sz w:val="20"/>
        </w:rPr>
        <w:t>այսուհետ</w:t>
      </w:r>
      <w:r w:rsidR="007A4BB9" w:rsidRPr="00025827">
        <w:rPr>
          <w:rFonts w:ascii="GHEA Grapalat" w:hAnsi="GHEA Grapalat" w:cs="Tahoma"/>
          <w:sz w:val="20"/>
          <w:lang w:val="es-ES"/>
        </w:rPr>
        <w:t xml:space="preserve">` </w:t>
      </w:r>
      <w:r w:rsidR="007A4BB9" w:rsidRPr="00025827">
        <w:rPr>
          <w:rFonts w:ascii="GHEA Grapalat" w:hAnsi="GHEA Grapalat" w:cs="Tahoma"/>
          <w:sz w:val="20"/>
        </w:rPr>
        <w:t>հանձնաժողով</w:t>
      </w:r>
      <w:r w:rsidR="007A4BB9" w:rsidRPr="00025827">
        <w:rPr>
          <w:rFonts w:ascii="GHEA Grapalat" w:hAnsi="GHEA Grapalat" w:cs="Tahoma"/>
          <w:sz w:val="20"/>
          <w:lang w:val="es-ES"/>
        </w:rPr>
        <w:t xml:space="preserve">) </w:t>
      </w:r>
      <w:r w:rsidR="007A4BB9" w:rsidRPr="00025827">
        <w:rPr>
          <w:rFonts w:ascii="GHEA Grapalat" w:hAnsi="GHEA Grapalat" w:cs="Tahoma"/>
          <w:sz w:val="20"/>
        </w:rPr>
        <w:t>գնահատում</w:t>
      </w:r>
      <w:r w:rsidR="007A4BB9" w:rsidRPr="00025827">
        <w:rPr>
          <w:rFonts w:ascii="GHEA Grapalat" w:hAnsi="GHEA Grapalat" w:cs="Tahoma"/>
          <w:sz w:val="20"/>
          <w:lang w:val="es-ES"/>
        </w:rPr>
        <w:t xml:space="preserve"> </w:t>
      </w:r>
      <w:r w:rsidR="007A4BB9" w:rsidRPr="00025827">
        <w:rPr>
          <w:rFonts w:ascii="GHEA Grapalat" w:hAnsi="GHEA Grapalat" w:cs="Tahoma"/>
          <w:sz w:val="20"/>
        </w:rPr>
        <w:t>է</w:t>
      </w:r>
      <w:r w:rsidR="007A4BB9" w:rsidRPr="00025827">
        <w:rPr>
          <w:rFonts w:ascii="GHEA Grapalat" w:hAnsi="GHEA Grapalat" w:cs="Tahoma"/>
          <w:sz w:val="20"/>
          <w:lang w:val="es-ES"/>
        </w:rPr>
        <w:t xml:space="preserve"> </w:t>
      </w:r>
      <w:r w:rsidR="007A4BB9" w:rsidRPr="00025827">
        <w:rPr>
          <w:rFonts w:ascii="GHEA Grapalat" w:hAnsi="GHEA Grapalat" w:cs="Tahoma"/>
          <w:sz w:val="20"/>
        </w:rPr>
        <w:t>սույն</w:t>
      </w:r>
      <w:r w:rsidR="007A4BB9" w:rsidRPr="00025827">
        <w:rPr>
          <w:rFonts w:ascii="GHEA Grapalat" w:hAnsi="GHEA Grapalat" w:cs="Tahoma"/>
          <w:sz w:val="20"/>
          <w:lang w:val="es-ES"/>
        </w:rPr>
        <w:t xml:space="preserve"> </w:t>
      </w:r>
      <w:r w:rsidR="007A4BB9" w:rsidRPr="00025827">
        <w:rPr>
          <w:rFonts w:ascii="GHEA Grapalat" w:hAnsi="GHEA Grapalat" w:cs="Tahoma"/>
          <w:sz w:val="20"/>
        </w:rPr>
        <w:t>հրավերով</w:t>
      </w:r>
      <w:r w:rsidR="007A4BB9" w:rsidRPr="00025827">
        <w:rPr>
          <w:rFonts w:ascii="GHEA Grapalat" w:hAnsi="GHEA Grapalat" w:cs="Tahoma"/>
          <w:sz w:val="20"/>
          <w:lang w:val="es-ES"/>
        </w:rPr>
        <w:t xml:space="preserve"> </w:t>
      </w:r>
      <w:r w:rsidR="007A4BB9" w:rsidRPr="00025827">
        <w:rPr>
          <w:rFonts w:ascii="GHEA Grapalat" w:hAnsi="GHEA Grapalat" w:cs="Tahoma"/>
          <w:sz w:val="20"/>
        </w:rPr>
        <w:t>սահմանված</w:t>
      </w:r>
      <w:r w:rsidR="007A4BB9" w:rsidRPr="00025827">
        <w:rPr>
          <w:rFonts w:ascii="GHEA Grapalat" w:hAnsi="GHEA Grapalat" w:cs="Tahoma"/>
          <w:sz w:val="20"/>
          <w:lang w:val="es-ES"/>
        </w:rPr>
        <w:t xml:space="preserve"> </w:t>
      </w:r>
      <w:r w:rsidR="007A4BB9" w:rsidRPr="00025827">
        <w:rPr>
          <w:rFonts w:ascii="GHEA Grapalat" w:hAnsi="GHEA Grapalat" w:cs="Tahoma"/>
          <w:sz w:val="20"/>
        </w:rPr>
        <w:t>պայմաններով</w:t>
      </w:r>
      <w:r w:rsidR="007A4BB9" w:rsidRPr="00025827">
        <w:rPr>
          <w:rFonts w:ascii="GHEA Grapalat" w:hAnsi="GHEA Grapalat" w:cs="Tahoma"/>
          <w:sz w:val="20"/>
          <w:lang w:val="es-ES"/>
        </w:rPr>
        <w:t>:</w:t>
      </w:r>
    </w:p>
    <w:p w14:paraId="371AD08D" w14:textId="77777777" w:rsidR="00B41427" w:rsidRPr="00025827" w:rsidRDefault="00B41427" w:rsidP="00B41427">
      <w:pPr>
        <w:ind w:firstLine="284"/>
        <w:jc w:val="both"/>
        <w:rPr>
          <w:rFonts w:ascii="GHEA Grapalat" w:hAnsi="GHEA Grapalat" w:cs="Tahoma"/>
          <w:sz w:val="6"/>
          <w:lang w:val="es-ES"/>
        </w:rPr>
      </w:pPr>
      <w:r w:rsidRPr="00025827">
        <w:rPr>
          <w:rFonts w:ascii="GHEA Grapalat" w:hAnsi="GHEA Grapalat" w:cs="Tahoma"/>
          <w:sz w:val="20"/>
          <w:lang w:val="es-ES"/>
        </w:rPr>
        <w:t xml:space="preserve">   </w:t>
      </w:r>
    </w:p>
    <w:p w14:paraId="0D8933D7" w14:textId="7C1452C9" w:rsidR="00B41427" w:rsidRPr="00025827" w:rsidRDefault="00B41427" w:rsidP="00B41427">
      <w:pPr>
        <w:ind w:firstLine="284"/>
        <w:jc w:val="both"/>
        <w:rPr>
          <w:rFonts w:ascii="GHEA Grapalat" w:hAnsi="GHEA Grapalat" w:cs="Sylfaen"/>
          <w:b/>
          <w:color w:val="000000"/>
          <w:sz w:val="20"/>
          <w:szCs w:val="20"/>
          <w:lang w:val="hy-AM"/>
        </w:rPr>
      </w:pPr>
      <w:r w:rsidRPr="00025827">
        <w:rPr>
          <w:rFonts w:ascii="GHEA Grapalat" w:hAnsi="GHEA Grapalat" w:cs="Tahoma"/>
          <w:b/>
          <w:sz w:val="20"/>
          <w:lang w:val="es-ES"/>
        </w:rPr>
        <w:t xml:space="preserve">      2.2.1 </w:t>
      </w:r>
      <w:r w:rsidRPr="00025827">
        <w:rPr>
          <w:rFonts w:ascii="GHEA Grapalat" w:hAnsi="GHEA Grapalat" w:cs="Sylfaen"/>
          <w:b/>
          <w:color w:val="000000"/>
          <w:sz w:val="20"/>
          <w:szCs w:val="20"/>
          <w:lang w:val="hy-AM"/>
        </w:rPr>
        <w:t>Մասնակցի հայտի գնահատում</w:t>
      </w:r>
      <w:r w:rsidRPr="00025827">
        <w:rPr>
          <w:rFonts w:ascii="GHEA Grapalat" w:hAnsi="GHEA Grapalat" w:cs="Sylfaen"/>
          <w:b/>
          <w:color w:val="000000"/>
          <w:sz w:val="20"/>
          <w:szCs w:val="20"/>
        </w:rPr>
        <w:t>ն</w:t>
      </w:r>
      <w:r w:rsidRPr="0002582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025827" w:rsidRDefault="00B41427" w:rsidP="00B41427">
      <w:pPr>
        <w:ind w:firstLine="284"/>
        <w:jc w:val="both"/>
        <w:rPr>
          <w:rFonts w:ascii="GHEA Grapalat" w:hAnsi="GHEA Grapalat"/>
          <w:b/>
          <w:sz w:val="2"/>
          <w:szCs w:val="20"/>
          <w:u w:val="single"/>
          <w:lang w:val="hy-AM"/>
        </w:rPr>
      </w:pPr>
    </w:p>
    <w:p w14:paraId="1D2F75E2" w14:textId="7AD53EC4" w:rsidR="00B41427" w:rsidRPr="00025827" w:rsidRDefault="00FB11A2" w:rsidP="00FB11A2">
      <w:pPr>
        <w:ind w:firstLine="284"/>
        <w:rPr>
          <w:rFonts w:ascii="GHEA Grapalat" w:hAnsi="GHEA Grapalat" w:cs="Sylfaen"/>
          <w:b/>
          <w:color w:val="000000"/>
          <w:sz w:val="20"/>
          <w:szCs w:val="20"/>
          <w:lang w:val="hy-AM"/>
        </w:rPr>
      </w:pPr>
      <w:r w:rsidRPr="00025827">
        <w:rPr>
          <w:rFonts w:ascii="GHEA Grapalat" w:hAnsi="GHEA Grapalat"/>
          <w:b/>
          <w:sz w:val="20"/>
          <w:szCs w:val="20"/>
          <w:lang w:val="es-ES"/>
        </w:rPr>
        <w:t xml:space="preserve">      </w:t>
      </w:r>
      <w:r w:rsidR="00B41427" w:rsidRPr="0002582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02582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025827" w14:paraId="4D370189" w14:textId="77777777" w:rsidTr="00640C08">
        <w:trPr>
          <w:trHeight w:val="519"/>
        </w:trPr>
        <w:tc>
          <w:tcPr>
            <w:tcW w:w="620" w:type="dxa"/>
            <w:shd w:val="clear" w:color="auto" w:fill="DEEAF6"/>
            <w:vAlign w:val="center"/>
          </w:tcPr>
          <w:p w14:paraId="236E26FB" w14:textId="77777777" w:rsidR="00B41427" w:rsidRPr="0002582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025827" w:rsidRDefault="00B41427" w:rsidP="00640C08">
            <w:pPr>
              <w:jc w:val="center"/>
              <w:rPr>
                <w:rFonts w:ascii="GHEA Grapalat" w:hAnsi="GHEA Grapalat"/>
                <w:b/>
                <w:sz w:val="18"/>
                <w:szCs w:val="18"/>
              </w:rPr>
            </w:pPr>
            <w:r w:rsidRPr="0002582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025827" w:rsidRDefault="00B41427" w:rsidP="00640C08">
            <w:pPr>
              <w:jc w:val="center"/>
              <w:rPr>
                <w:rFonts w:ascii="GHEA Grapalat" w:hAnsi="GHEA Grapalat"/>
                <w:b/>
                <w:sz w:val="18"/>
                <w:szCs w:val="18"/>
              </w:rPr>
            </w:pPr>
            <w:r w:rsidRPr="00025827">
              <w:rPr>
                <w:rFonts w:ascii="GHEA Grapalat" w:hAnsi="GHEA Grapalat"/>
                <w:b/>
                <w:sz w:val="18"/>
                <w:szCs w:val="18"/>
              </w:rPr>
              <w:t xml:space="preserve">ԳՆԱՀԱՏՈՒՄ  </w:t>
            </w:r>
          </w:p>
        </w:tc>
      </w:tr>
      <w:tr w:rsidR="00B41427" w:rsidRPr="00025827" w14:paraId="31BF22B7" w14:textId="77777777" w:rsidTr="00640C08">
        <w:trPr>
          <w:trHeight w:val="627"/>
        </w:trPr>
        <w:tc>
          <w:tcPr>
            <w:tcW w:w="620" w:type="dxa"/>
            <w:shd w:val="clear" w:color="auto" w:fill="auto"/>
            <w:vAlign w:val="center"/>
          </w:tcPr>
          <w:p w14:paraId="5242CF64" w14:textId="77777777" w:rsidR="00B41427" w:rsidRPr="00025827" w:rsidRDefault="00B41427" w:rsidP="00640C08">
            <w:pPr>
              <w:jc w:val="center"/>
              <w:rPr>
                <w:rFonts w:ascii="GHEA Grapalat" w:hAnsi="GHEA Grapalat"/>
                <w:sz w:val="18"/>
                <w:szCs w:val="18"/>
              </w:rPr>
            </w:pPr>
            <w:r w:rsidRPr="00025827">
              <w:rPr>
                <w:rFonts w:ascii="GHEA Grapalat" w:hAnsi="GHEA Grapalat"/>
                <w:sz w:val="18"/>
                <w:szCs w:val="18"/>
              </w:rPr>
              <w:t>1</w:t>
            </w:r>
          </w:p>
        </w:tc>
        <w:tc>
          <w:tcPr>
            <w:tcW w:w="6755" w:type="dxa"/>
            <w:shd w:val="clear" w:color="auto" w:fill="auto"/>
            <w:vAlign w:val="center"/>
          </w:tcPr>
          <w:p w14:paraId="681B1B5F" w14:textId="77777777" w:rsidR="00B41427" w:rsidRPr="00025827" w:rsidRDefault="00B41427" w:rsidP="00640C08">
            <w:pPr>
              <w:rPr>
                <w:rFonts w:ascii="GHEA Grapalat" w:hAnsi="GHEA Grapalat"/>
                <w:b/>
                <w:sz w:val="18"/>
                <w:szCs w:val="18"/>
              </w:rPr>
            </w:pPr>
            <w:r w:rsidRPr="00025827">
              <w:rPr>
                <w:rFonts w:ascii="GHEA Grapalat" w:hAnsi="GHEA Grapalat"/>
                <w:b/>
                <w:sz w:val="18"/>
                <w:szCs w:val="18"/>
              </w:rPr>
              <w:t>ՀԱՄԱՊԱՏԱՍԽԱՆՈՒԹՅԱՆ ՉԱՓԱՆԻՇՆԵՐ</w:t>
            </w:r>
          </w:p>
          <w:p w14:paraId="72F608DD" w14:textId="2F64C050" w:rsidR="00B41427" w:rsidRPr="00025827" w:rsidRDefault="00B41427" w:rsidP="00640C08">
            <w:pPr>
              <w:rPr>
                <w:rFonts w:ascii="GHEA Grapalat" w:hAnsi="GHEA Grapalat"/>
                <w:sz w:val="18"/>
                <w:szCs w:val="18"/>
              </w:rPr>
            </w:pPr>
            <w:r w:rsidRPr="00025827">
              <w:rPr>
                <w:rFonts w:ascii="GHEA Grapalat" w:hAnsi="GHEA Grapalat"/>
                <w:sz w:val="18"/>
                <w:szCs w:val="18"/>
              </w:rPr>
              <w:t>(Մասնակցի  նմանատիպ փորձառություն, լիցենզիա և լիցենզիայի ներդիր</w:t>
            </w:r>
            <w:r w:rsidR="009A5EDA" w:rsidRPr="00025827">
              <w:rPr>
                <w:rFonts w:ascii="GHEA Grapalat" w:hAnsi="GHEA Grapalat"/>
                <w:sz w:val="18"/>
                <w:szCs w:val="18"/>
              </w:rPr>
              <w:t>, հայտի ապահովում</w:t>
            </w:r>
            <w:r w:rsidRPr="00025827">
              <w:rPr>
                <w:rFonts w:ascii="GHEA Grapalat" w:hAnsi="GHEA Grapalat"/>
                <w:sz w:val="18"/>
                <w:szCs w:val="18"/>
              </w:rPr>
              <w:t>)</w:t>
            </w:r>
          </w:p>
        </w:tc>
        <w:tc>
          <w:tcPr>
            <w:tcW w:w="2905" w:type="dxa"/>
            <w:shd w:val="clear" w:color="auto" w:fill="auto"/>
            <w:vAlign w:val="center"/>
          </w:tcPr>
          <w:p w14:paraId="63BF0211" w14:textId="77777777" w:rsidR="00B41427" w:rsidRPr="00025827" w:rsidRDefault="00B41427" w:rsidP="00640C08">
            <w:pPr>
              <w:jc w:val="center"/>
              <w:rPr>
                <w:rFonts w:ascii="GHEA Grapalat" w:hAnsi="GHEA Grapalat"/>
                <w:sz w:val="18"/>
                <w:szCs w:val="18"/>
              </w:rPr>
            </w:pPr>
            <w:r w:rsidRPr="00025827">
              <w:rPr>
                <w:rFonts w:ascii="GHEA Grapalat" w:hAnsi="GHEA Grapalat"/>
                <w:sz w:val="18"/>
                <w:szCs w:val="18"/>
              </w:rPr>
              <w:t>բավարար/անբավարար</w:t>
            </w:r>
          </w:p>
        </w:tc>
      </w:tr>
      <w:tr w:rsidR="00B41427" w:rsidRPr="00025827" w14:paraId="745D573F" w14:textId="77777777" w:rsidTr="00640C08">
        <w:trPr>
          <w:trHeight w:val="330"/>
        </w:trPr>
        <w:tc>
          <w:tcPr>
            <w:tcW w:w="620" w:type="dxa"/>
            <w:shd w:val="clear" w:color="auto" w:fill="auto"/>
            <w:vAlign w:val="center"/>
          </w:tcPr>
          <w:p w14:paraId="0CA38679" w14:textId="77777777" w:rsidR="00B41427" w:rsidRPr="0002582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02582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025827" w:rsidRDefault="00B41427" w:rsidP="00640C08">
            <w:pPr>
              <w:jc w:val="center"/>
              <w:rPr>
                <w:rFonts w:ascii="GHEA Grapalat" w:hAnsi="GHEA Grapalat"/>
                <w:sz w:val="18"/>
                <w:szCs w:val="18"/>
              </w:rPr>
            </w:pPr>
            <w:r w:rsidRPr="00025827">
              <w:rPr>
                <w:rFonts w:ascii="GHEA Grapalat" w:hAnsi="GHEA Grapalat"/>
                <w:b/>
                <w:sz w:val="18"/>
                <w:szCs w:val="18"/>
              </w:rPr>
              <w:t>ՀԱՄԱՄԱՍՆՈՒԹՅԱՆ</w:t>
            </w:r>
          </w:p>
        </w:tc>
      </w:tr>
      <w:tr w:rsidR="00B41427" w:rsidRPr="00025827" w14:paraId="4C2677E4" w14:textId="77777777" w:rsidTr="00640C08">
        <w:trPr>
          <w:trHeight w:val="458"/>
        </w:trPr>
        <w:tc>
          <w:tcPr>
            <w:tcW w:w="620" w:type="dxa"/>
            <w:shd w:val="clear" w:color="auto" w:fill="auto"/>
            <w:vAlign w:val="center"/>
          </w:tcPr>
          <w:p w14:paraId="3BE8F157" w14:textId="77777777" w:rsidR="00B41427" w:rsidRPr="00025827" w:rsidRDefault="00B41427" w:rsidP="00640C08">
            <w:pPr>
              <w:jc w:val="center"/>
              <w:rPr>
                <w:rFonts w:ascii="GHEA Grapalat" w:hAnsi="GHEA Grapalat"/>
                <w:sz w:val="18"/>
                <w:szCs w:val="18"/>
              </w:rPr>
            </w:pPr>
            <w:r w:rsidRPr="00025827">
              <w:rPr>
                <w:rFonts w:ascii="GHEA Grapalat" w:hAnsi="GHEA Grapalat"/>
                <w:sz w:val="18"/>
                <w:szCs w:val="18"/>
              </w:rPr>
              <w:t>2</w:t>
            </w:r>
          </w:p>
        </w:tc>
        <w:tc>
          <w:tcPr>
            <w:tcW w:w="6755" w:type="dxa"/>
            <w:shd w:val="clear" w:color="auto" w:fill="auto"/>
            <w:vAlign w:val="center"/>
          </w:tcPr>
          <w:p w14:paraId="727F6E58" w14:textId="77777777" w:rsidR="00B41427" w:rsidRPr="00025827" w:rsidRDefault="00B41427" w:rsidP="00640C08">
            <w:pPr>
              <w:rPr>
                <w:rFonts w:ascii="GHEA Grapalat" w:hAnsi="GHEA Grapalat"/>
                <w:b/>
                <w:sz w:val="18"/>
                <w:szCs w:val="18"/>
              </w:rPr>
            </w:pPr>
            <w:r w:rsidRPr="00025827">
              <w:rPr>
                <w:rFonts w:ascii="GHEA Grapalat" w:hAnsi="GHEA Grapalat"/>
                <w:b/>
                <w:sz w:val="18"/>
                <w:szCs w:val="18"/>
              </w:rPr>
              <w:t>ՏԵԽՆԻԿԱԿԱՆ ԱՌԱՋԱՐԿ (ՏԱ=</w:t>
            </w:r>
            <w:r w:rsidRPr="00025827">
              <w:rPr>
                <w:rFonts w:ascii="GHEA Grapalat" w:hAnsi="GHEA Grapalat"/>
                <w:sz w:val="18"/>
                <w:szCs w:val="18"/>
              </w:rPr>
              <w:t xml:space="preserve"> ՏԱ1+ ՏԱ2</w:t>
            </w:r>
            <w:r w:rsidRPr="00025827">
              <w:rPr>
                <w:rFonts w:ascii="GHEA Grapalat" w:hAnsi="GHEA Grapalat"/>
                <w:b/>
                <w:sz w:val="18"/>
                <w:szCs w:val="18"/>
              </w:rPr>
              <w:t>)</w:t>
            </w:r>
          </w:p>
          <w:p w14:paraId="1DB91AB6" w14:textId="7D3C9069" w:rsidR="00B41427" w:rsidRPr="00025827" w:rsidRDefault="00B41427" w:rsidP="00640C08">
            <w:pPr>
              <w:rPr>
                <w:rFonts w:ascii="GHEA Grapalat" w:hAnsi="GHEA Grapalat"/>
                <w:sz w:val="18"/>
                <w:szCs w:val="18"/>
              </w:rPr>
            </w:pPr>
            <w:r w:rsidRPr="00025827">
              <w:rPr>
                <w:rFonts w:ascii="GHEA Grapalat" w:hAnsi="GHEA Grapalat"/>
                <w:sz w:val="18"/>
                <w:szCs w:val="18"/>
              </w:rPr>
              <w:t xml:space="preserve">(Աշխատակազմ (ՏԱ1) և </w:t>
            </w:r>
            <w:r w:rsidR="00FB6D4B" w:rsidRPr="00025827">
              <w:rPr>
                <w:rFonts w:ascii="GHEA Grapalat" w:hAnsi="GHEA Grapalat"/>
                <w:sz w:val="18"/>
                <w:szCs w:val="18"/>
              </w:rPr>
              <w:t xml:space="preserve">Էսքիզային նախագիծ </w:t>
            </w:r>
            <w:r w:rsidRPr="00025827">
              <w:rPr>
                <w:rFonts w:ascii="GHEA Grapalat" w:hAnsi="GHEA Grapalat"/>
                <w:sz w:val="18"/>
                <w:szCs w:val="18"/>
              </w:rPr>
              <w:t>(ՏԱ2))</w:t>
            </w:r>
          </w:p>
        </w:tc>
        <w:tc>
          <w:tcPr>
            <w:tcW w:w="2905" w:type="dxa"/>
            <w:shd w:val="clear" w:color="auto" w:fill="auto"/>
            <w:vAlign w:val="center"/>
          </w:tcPr>
          <w:p w14:paraId="61426B97" w14:textId="77777777" w:rsidR="00B41427" w:rsidRPr="00025827" w:rsidRDefault="00B41427" w:rsidP="00640C08">
            <w:pPr>
              <w:jc w:val="center"/>
              <w:rPr>
                <w:rFonts w:ascii="GHEA Grapalat" w:hAnsi="GHEA Grapalat"/>
                <w:sz w:val="18"/>
                <w:szCs w:val="18"/>
              </w:rPr>
            </w:pPr>
            <w:r w:rsidRPr="00025827">
              <w:rPr>
                <w:rFonts w:ascii="GHEA Grapalat" w:hAnsi="GHEA Grapalat"/>
                <w:sz w:val="18"/>
                <w:szCs w:val="18"/>
              </w:rPr>
              <w:t>70 %</w:t>
            </w:r>
          </w:p>
        </w:tc>
      </w:tr>
      <w:tr w:rsidR="00B41427" w:rsidRPr="00025827" w14:paraId="682D30CC" w14:textId="77777777" w:rsidTr="00640C08">
        <w:trPr>
          <w:trHeight w:val="314"/>
        </w:trPr>
        <w:tc>
          <w:tcPr>
            <w:tcW w:w="620" w:type="dxa"/>
            <w:shd w:val="clear" w:color="auto" w:fill="auto"/>
            <w:vAlign w:val="center"/>
          </w:tcPr>
          <w:p w14:paraId="7AD23F37" w14:textId="77777777" w:rsidR="00B41427" w:rsidRPr="00025827" w:rsidRDefault="00B41427" w:rsidP="00640C08">
            <w:pPr>
              <w:jc w:val="center"/>
              <w:rPr>
                <w:rFonts w:ascii="GHEA Grapalat" w:hAnsi="GHEA Grapalat"/>
                <w:sz w:val="18"/>
                <w:szCs w:val="18"/>
              </w:rPr>
            </w:pPr>
            <w:r w:rsidRPr="00025827">
              <w:rPr>
                <w:rFonts w:ascii="GHEA Grapalat" w:hAnsi="GHEA Grapalat"/>
                <w:sz w:val="18"/>
                <w:szCs w:val="18"/>
              </w:rPr>
              <w:t>3</w:t>
            </w:r>
          </w:p>
        </w:tc>
        <w:tc>
          <w:tcPr>
            <w:tcW w:w="6755" w:type="dxa"/>
            <w:shd w:val="clear" w:color="auto" w:fill="auto"/>
            <w:vAlign w:val="center"/>
          </w:tcPr>
          <w:p w14:paraId="6ED01591" w14:textId="77777777" w:rsidR="00B41427" w:rsidRPr="00025827" w:rsidRDefault="00B41427" w:rsidP="00640C08">
            <w:pPr>
              <w:rPr>
                <w:rFonts w:ascii="GHEA Grapalat" w:hAnsi="GHEA Grapalat"/>
                <w:b/>
                <w:sz w:val="18"/>
                <w:szCs w:val="18"/>
              </w:rPr>
            </w:pPr>
            <w:r w:rsidRPr="0002582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025827" w:rsidRDefault="00B41427" w:rsidP="00640C08">
            <w:pPr>
              <w:jc w:val="center"/>
              <w:rPr>
                <w:rFonts w:ascii="GHEA Grapalat" w:hAnsi="GHEA Grapalat"/>
                <w:sz w:val="18"/>
                <w:szCs w:val="18"/>
              </w:rPr>
            </w:pPr>
            <w:r w:rsidRPr="00025827">
              <w:rPr>
                <w:rFonts w:ascii="GHEA Grapalat" w:hAnsi="GHEA Grapalat"/>
                <w:sz w:val="18"/>
                <w:szCs w:val="18"/>
              </w:rPr>
              <w:t>30 %</w:t>
            </w:r>
          </w:p>
        </w:tc>
      </w:tr>
    </w:tbl>
    <w:p w14:paraId="28B5E9F6" w14:textId="4E96C761" w:rsidR="00B41427" w:rsidRPr="00025827" w:rsidRDefault="00B41427" w:rsidP="00B41427">
      <w:pPr>
        <w:jc w:val="both"/>
        <w:rPr>
          <w:rFonts w:ascii="GHEA Grapalat" w:hAnsi="GHEA Grapalat" w:cs="Sylfaen"/>
          <w:b/>
          <w:color w:val="000000"/>
          <w:sz w:val="20"/>
          <w:szCs w:val="20"/>
        </w:rPr>
      </w:pPr>
    </w:p>
    <w:p w14:paraId="096BA204" w14:textId="77777777" w:rsidR="00370264" w:rsidRPr="0002582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025827" w14:paraId="301EC859" w14:textId="77777777" w:rsidTr="00514566">
        <w:trPr>
          <w:trHeight w:val="1239"/>
        </w:trPr>
        <w:tc>
          <w:tcPr>
            <w:tcW w:w="560" w:type="dxa"/>
            <w:shd w:val="clear" w:color="auto" w:fill="DEEAF6"/>
            <w:vAlign w:val="center"/>
          </w:tcPr>
          <w:p w14:paraId="65DD52C3" w14:textId="77777777" w:rsidR="00B41427" w:rsidRPr="00025827" w:rsidRDefault="00B41427" w:rsidP="00640C08">
            <w:pPr>
              <w:jc w:val="center"/>
              <w:rPr>
                <w:rFonts w:ascii="GHEA Grapalat" w:hAnsi="GHEA Grapalat"/>
                <w:b/>
                <w:sz w:val="18"/>
                <w:szCs w:val="18"/>
              </w:rPr>
            </w:pPr>
            <w:r w:rsidRPr="00025827">
              <w:rPr>
                <w:rFonts w:ascii="GHEA Grapalat" w:hAnsi="GHEA Grapalat"/>
                <w:b/>
                <w:sz w:val="18"/>
                <w:szCs w:val="18"/>
              </w:rPr>
              <w:t>Հ/Հ</w:t>
            </w:r>
          </w:p>
        </w:tc>
        <w:tc>
          <w:tcPr>
            <w:tcW w:w="3568" w:type="dxa"/>
            <w:shd w:val="clear" w:color="auto" w:fill="DEEAF6"/>
            <w:vAlign w:val="center"/>
          </w:tcPr>
          <w:p w14:paraId="76BCFF38" w14:textId="77777777" w:rsidR="00B41427" w:rsidRPr="00025827" w:rsidRDefault="00B41427" w:rsidP="00640C08">
            <w:pPr>
              <w:jc w:val="center"/>
              <w:rPr>
                <w:rFonts w:ascii="GHEA Grapalat" w:hAnsi="GHEA Grapalat"/>
                <w:b/>
                <w:sz w:val="18"/>
                <w:szCs w:val="18"/>
              </w:rPr>
            </w:pPr>
            <w:r w:rsidRPr="0002582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025827" w:rsidRDefault="00B41427" w:rsidP="00640C08">
            <w:pPr>
              <w:jc w:val="center"/>
              <w:rPr>
                <w:rFonts w:ascii="GHEA Grapalat" w:hAnsi="GHEA Grapalat"/>
                <w:b/>
                <w:sz w:val="18"/>
                <w:szCs w:val="18"/>
              </w:rPr>
            </w:pPr>
            <w:r w:rsidRPr="0002582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025827" w:rsidRDefault="00B41427" w:rsidP="00640C08">
            <w:pPr>
              <w:jc w:val="center"/>
              <w:rPr>
                <w:rFonts w:ascii="GHEA Grapalat" w:hAnsi="GHEA Grapalat"/>
                <w:b/>
                <w:sz w:val="18"/>
                <w:szCs w:val="18"/>
              </w:rPr>
            </w:pPr>
            <w:r w:rsidRPr="00025827">
              <w:rPr>
                <w:rFonts w:ascii="GHEA Grapalat" w:hAnsi="GHEA Grapalat"/>
                <w:b/>
                <w:sz w:val="18"/>
                <w:szCs w:val="18"/>
              </w:rPr>
              <w:t>Գնահատման համար սահմանված պահանջներ</w:t>
            </w:r>
          </w:p>
        </w:tc>
      </w:tr>
      <w:tr w:rsidR="00B41427" w:rsidRPr="00025827" w14:paraId="30F6D3D0" w14:textId="77777777" w:rsidTr="00370264">
        <w:trPr>
          <w:trHeight w:val="339"/>
        </w:trPr>
        <w:tc>
          <w:tcPr>
            <w:tcW w:w="560" w:type="dxa"/>
            <w:shd w:val="clear" w:color="auto" w:fill="FDF8D7"/>
            <w:vAlign w:val="center"/>
          </w:tcPr>
          <w:p w14:paraId="27F8B9C1" w14:textId="77777777" w:rsidR="00B41427" w:rsidRPr="00025827" w:rsidRDefault="00B41427" w:rsidP="00640C08">
            <w:pPr>
              <w:jc w:val="center"/>
              <w:rPr>
                <w:rFonts w:ascii="GHEA Grapalat" w:hAnsi="GHEA Grapalat"/>
                <w:b/>
                <w:sz w:val="18"/>
                <w:szCs w:val="18"/>
              </w:rPr>
            </w:pPr>
            <w:r w:rsidRPr="00025827">
              <w:rPr>
                <w:rFonts w:ascii="GHEA Grapalat" w:hAnsi="GHEA Grapalat"/>
                <w:b/>
                <w:sz w:val="18"/>
                <w:szCs w:val="18"/>
              </w:rPr>
              <w:t>1</w:t>
            </w:r>
          </w:p>
        </w:tc>
        <w:tc>
          <w:tcPr>
            <w:tcW w:w="9965" w:type="dxa"/>
            <w:gridSpan w:val="3"/>
            <w:shd w:val="clear" w:color="auto" w:fill="FDF8D7"/>
            <w:vAlign w:val="center"/>
          </w:tcPr>
          <w:p w14:paraId="0BFAD62B" w14:textId="77777777" w:rsidR="00B41427" w:rsidRPr="00025827" w:rsidRDefault="00B41427" w:rsidP="00640C08">
            <w:pPr>
              <w:rPr>
                <w:rFonts w:ascii="GHEA Grapalat" w:hAnsi="GHEA Grapalat"/>
                <w:b/>
                <w:sz w:val="18"/>
                <w:szCs w:val="18"/>
              </w:rPr>
            </w:pPr>
            <w:r w:rsidRPr="00025827">
              <w:rPr>
                <w:rFonts w:ascii="GHEA Grapalat" w:hAnsi="GHEA Grapalat"/>
                <w:b/>
                <w:sz w:val="18"/>
                <w:szCs w:val="18"/>
              </w:rPr>
              <w:t>ՀԱՄԱՊԱՏԱՍԽԱՆՈՒԹՅԱՆ ՉԱՓԱՆԻՇՆԵՐ</w:t>
            </w:r>
          </w:p>
        </w:tc>
      </w:tr>
      <w:tr w:rsidR="00B41427" w:rsidRPr="00025827" w14:paraId="653649B9" w14:textId="77777777" w:rsidTr="00370264">
        <w:trPr>
          <w:trHeight w:val="339"/>
        </w:trPr>
        <w:tc>
          <w:tcPr>
            <w:tcW w:w="560" w:type="dxa"/>
            <w:shd w:val="clear" w:color="auto" w:fill="auto"/>
            <w:vAlign w:val="center"/>
          </w:tcPr>
          <w:p w14:paraId="0828A224" w14:textId="77777777" w:rsidR="00B41427" w:rsidRPr="0002582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025827" w:rsidRDefault="00B41427" w:rsidP="00640C08">
            <w:pPr>
              <w:rPr>
                <w:rFonts w:ascii="GHEA Grapalat" w:hAnsi="GHEA Grapalat"/>
                <w:b/>
                <w:sz w:val="18"/>
                <w:szCs w:val="18"/>
              </w:rPr>
            </w:pPr>
            <w:r w:rsidRPr="00025827">
              <w:rPr>
                <w:rFonts w:ascii="GHEA Grapalat" w:hAnsi="GHEA Grapalat"/>
                <w:b/>
                <w:sz w:val="18"/>
                <w:szCs w:val="18"/>
              </w:rPr>
              <w:t>այդ թվում՝</w:t>
            </w:r>
          </w:p>
        </w:tc>
      </w:tr>
      <w:tr w:rsidR="00906A2E" w:rsidRPr="00025827" w14:paraId="4A39379A" w14:textId="77777777" w:rsidTr="00514566">
        <w:trPr>
          <w:trHeight w:val="2031"/>
        </w:trPr>
        <w:tc>
          <w:tcPr>
            <w:tcW w:w="560" w:type="dxa"/>
            <w:vAlign w:val="center"/>
          </w:tcPr>
          <w:p w14:paraId="6EB725D5" w14:textId="77777777" w:rsidR="00906A2E" w:rsidRPr="00025827" w:rsidRDefault="00906A2E" w:rsidP="00906A2E">
            <w:pPr>
              <w:jc w:val="center"/>
              <w:rPr>
                <w:rFonts w:ascii="GHEA Grapalat" w:hAnsi="GHEA Grapalat"/>
                <w:b/>
                <w:sz w:val="18"/>
                <w:szCs w:val="18"/>
              </w:rPr>
            </w:pPr>
            <w:r w:rsidRPr="00025827">
              <w:rPr>
                <w:rFonts w:ascii="GHEA Grapalat" w:hAnsi="GHEA Grapalat"/>
                <w:sz w:val="18"/>
                <w:szCs w:val="18"/>
              </w:rPr>
              <w:t>1.1</w:t>
            </w:r>
          </w:p>
        </w:tc>
        <w:tc>
          <w:tcPr>
            <w:tcW w:w="3568" w:type="dxa"/>
            <w:shd w:val="clear" w:color="auto" w:fill="auto"/>
            <w:vAlign w:val="center"/>
          </w:tcPr>
          <w:p w14:paraId="03333E3D" w14:textId="77777777" w:rsidR="00906A2E" w:rsidRPr="00025827" w:rsidRDefault="00906A2E" w:rsidP="00906A2E">
            <w:pPr>
              <w:rPr>
                <w:rFonts w:ascii="GHEA Grapalat" w:hAnsi="GHEA Grapalat"/>
                <w:sz w:val="18"/>
                <w:szCs w:val="18"/>
              </w:rPr>
            </w:pPr>
            <w:r w:rsidRPr="00025827">
              <w:rPr>
                <w:rFonts w:ascii="GHEA Grapalat" w:hAnsi="GHEA Grapalat"/>
                <w:b/>
                <w:sz w:val="18"/>
                <w:szCs w:val="18"/>
              </w:rPr>
              <w:t>Մասնակցի նմանատիպ փորձառություն</w:t>
            </w:r>
            <w:r w:rsidRPr="00025827">
              <w:rPr>
                <w:rFonts w:ascii="GHEA Grapalat" w:hAnsi="GHEA Grapalat"/>
                <w:b/>
                <w:color w:val="FF0000"/>
                <w:sz w:val="18"/>
                <w:szCs w:val="18"/>
              </w:rPr>
              <w:t>*</w:t>
            </w:r>
          </w:p>
        </w:tc>
        <w:tc>
          <w:tcPr>
            <w:tcW w:w="2549" w:type="dxa"/>
            <w:shd w:val="clear" w:color="auto" w:fill="auto"/>
            <w:vAlign w:val="center"/>
          </w:tcPr>
          <w:p w14:paraId="5FE76653" w14:textId="77777777" w:rsidR="00906A2E" w:rsidRPr="00025827" w:rsidRDefault="00906A2E" w:rsidP="00906A2E">
            <w:pPr>
              <w:jc w:val="center"/>
              <w:rPr>
                <w:rFonts w:ascii="GHEA Grapalat" w:hAnsi="GHEA Grapalat"/>
                <w:sz w:val="18"/>
                <w:szCs w:val="18"/>
              </w:rPr>
            </w:pPr>
            <w:r w:rsidRPr="00025827">
              <w:rPr>
                <w:rFonts w:ascii="GHEA Grapalat" w:hAnsi="GHEA Grapalat"/>
                <w:sz w:val="18"/>
                <w:szCs w:val="18"/>
              </w:rPr>
              <w:t xml:space="preserve">բավարար  </w:t>
            </w:r>
          </w:p>
          <w:p w14:paraId="4B4D78E3" w14:textId="77777777" w:rsidR="00906A2E" w:rsidRPr="00025827" w:rsidRDefault="00906A2E" w:rsidP="00906A2E">
            <w:pPr>
              <w:jc w:val="center"/>
              <w:rPr>
                <w:rFonts w:ascii="GHEA Grapalat" w:hAnsi="GHEA Grapalat"/>
                <w:sz w:val="18"/>
                <w:szCs w:val="18"/>
              </w:rPr>
            </w:pPr>
          </w:p>
        </w:tc>
        <w:tc>
          <w:tcPr>
            <w:tcW w:w="3848" w:type="dxa"/>
          </w:tcPr>
          <w:p w14:paraId="76237B2C" w14:textId="434DCAA8" w:rsidR="00906A2E" w:rsidRPr="00025827" w:rsidRDefault="00906A2E" w:rsidP="00572905">
            <w:pPr>
              <w:rPr>
                <w:rFonts w:ascii="GHEA Grapalat" w:hAnsi="GHEA Grapalat"/>
                <w:sz w:val="18"/>
                <w:szCs w:val="18"/>
              </w:rPr>
            </w:pPr>
            <w:r w:rsidRPr="00025827">
              <w:rPr>
                <w:rFonts w:ascii="GHEA Grapalat" w:hAnsi="GHEA Grapalat"/>
                <w:sz w:val="18"/>
                <w:szCs w:val="18"/>
              </w:rPr>
              <w:t xml:space="preserve">Մասնակցի փորձառությունը գնահատվում է բավարար՝ Հրավերի պահանջով նախատեսված </w:t>
            </w:r>
            <w:r w:rsidRPr="00025827">
              <w:rPr>
                <w:rFonts w:ascii="GHEA Grapalat" w:hAnsi="GHEA Grapalat"/>
                <w:b/>
                <w:sz w:val="18"/>
                <w:szCs w:val="18"/>
              </w:rPr>
              <w:t xml:space="preserve">նմանատիպ* </w:t>
            </w:r>
            <w:r w:rsidRPr="0002582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025827" w14:paraId="7D10547A" w14:textId="77777777" w:rsidTr="00514566">
        <w:trPr>
          <w:trHeight w:val="1070"/>
        </w:trPr>
        <w:tc>
          <w:tcPr>
            <w:tcW w:w="560" w:type="dxa"/>
            <w:vAlign w:val="center"/>
          </w:tcPr>
          <w:p w14:paraId="5ECA72B5" w14:textId="0B0123D5" w:rsidR="00027F99" w:rsidRPr="00025827" w:rsidRDefault="00027F99" w:rsidP="00027F99">
            <w:pPr>
              <w:rPr>
                <w:rFonts w:ascii="GHEA Grapalat" w:hAnsi="GHEA Grapalat"/>
                <w:sz w:val="18"/>
                <w:szCs w:val="18"/>
              </w:rPr>
            </w:pPr>
            <w:r w:rsidRPr="00025827">
              <w:rPr>
                <w:rFonts w:ascii="GHEA Grapalat" w:hAnsi="GHEA Grapalat"/>
                <w:sz w:val="18"/>
                <w:szCs w:val="18"/>
              </w:rPr>
              <w:t>1.2</w:t>
            </w:r>
          </w:p>
        </w:tc>
        <w:tc>
          <w:tcPr>
            <w:tcW w:w="3568" w:type="dxa"/>
            <w:shd w:val="clear" w:color="auto" w:fill="auto"/>
            <w:vAlign w:val="center"/>
          </w:tcPr>
          <w:p w14:paraId="179F6C10" w14:textId="45C8667D" w:rsidR="00027F99" w:rsidRPr="00025827" w:rsidRDefault="00027F99" w:rsidP="00027F99">
            <w:pPr>
              <w:rPr>
                <w:rFonts w:ascii="GHEA Grapalat" w:hAnsi="GHEA Grapalat"/>
                <w:b/>
                <w:sz w:val="18"/>
                <w:szCs w:val="18"/>
              </w:rPr>
            </w:pPr>
            <w:r w:rsidRPr="00025827">
              <w:rPr>
                <w:rFonts w:ascii="GHEA Grapalat" w:hAnsi="GHEA Grapalat"/>
                <w:b/>
                <w:sz w:val="18"/>
                <w:szCs w:val="18"/>
              </w:rPr>
              <w:t>Լիցենզիա և լիցենզիայի ներդիր</w:t>
            </w:r>
            <w:r w:rsidRPr="00025827">
              <w:rPr>
                <w:rFonts w:ascii="GHEA Grapalat" w:hAnsi="GHEA Grapalat"/>
                <w:color w:val="FF0000"/>
                <w:sz w:val="18"/>
                <w:szCs w:val="18"/>
              </w:rPr>
              <w:t>**</w:t>
            </w:r>
          </w:p>
        </w:tc>
        <w:tc>
          <w:tcPr>
            <w:tcW w:w="2549" w:type="dxa"/>
            <w:shd w:val="clear" w:color="auto" w:fill="auto"/>
            <w:vAlign w:val="center"/>
          </w:tcPr>
          <w:p w14:paraId="3410A785" w14:textId="77777777" w:rsidR="00027F99" w:rsidRPr="00025827" w:rsidRDefault="00027F99" w:rsidP="00027F99">
            <w:pPr>
              <w:jc w:val="center"/>
              <w:rPr>
                <w:rFonts w:ascii="GHEA Grapalat" w:hAnsi="GHEA Grapalat"/>
                <w:sz w:val="18"/>
                <w:szCs w:val="18"/>
              </w:rPr>
            </w:pPr>
            <w:r w:rsidRPr="00025827">
              <w:rPr>
                <w:rFonts w:ascii="GHEA Grapalat" w:hAnsi="GHEA Grapalat"/>
                <w:sz w:val="18"/>
                <w:szCs w:val="18"/>
              </w:rPr>
              <w:t>բավարար</w:t>
            </w:r>
          </w:p>
          <w:p w14:paraId="5A016147" w14:textId="77777777" w:rsidR="00027F99" w:rsidRPr="0002582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025827" w:rsidRDefault="00027F99" w:rsidP="00027F99">
            <w:pPr>
              <w:rPr>
                <w:rFonts w:ascii="GHEA Grapalat" w:hAnsi="GHEA Grapalat"/>
                <w:sz w:val="18"/>
                <w:szCs w:val="18"/>
              </w:rPr>
            </w:pPr>
            <w:r w:rsidRPr="0002582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025827" w14:paraId="1076F999" w14:textId="77777777" w:rsidTr="00514566">
        <w:trPr>
          <w:trHeight w:val="1070"/>
        </w:trPr>
        <w:tc>
          <w:tcPr>
            <w:tcW w:w="560" w:type="dxa"/>
            <w:vAlign w:val="center"/>
          </w:tcPr>
          <w:p w14:paraId="30A038AD" w14:textId="0BF80B96" w:rsidR="00514566" w:rsidRPr="00025827" w:rsidRDefault="00514566" w:rsidP="00514566">
            <w:pPr>
              <w:rPr>
                <w:rFonts w:ascii="GHEA Grapalat" w:hAnsi="GHEA Grapalat"/>
                <w:sz w:val="18"/>
                <w:szCs w:val="18"/>
              </w:rPr>
            </w:pPr>
            <w:r w:rsidRPr="00025827">
              <w:rPr>
                <w:rFonts w:ascii="GHEA Grapalat" w:hAnsi="GHEA Grapalat"/>
                <w:sz w:val="18"/>
                <w:szCs w:val="18"/>
              </w:rPr>
              <w:lastRenderedPageBreak/>
              <w:t>1.3</w:t>
            </w:r>
          </w:p>
        </w:tc>
        <w:tc>
          <w:tcPr>
            <w:tcW w:w="3568" w:type="dxa"/>
            <w:shd w:val="clear" w:color="auto" w:fill="auto"/>
            <w:vAlign w:val="center"/>
          </w:tcPr>
          <w:p w14:paraId="0DAB0E95" w14:textId="45E1391B" w:rsidR="00514566" w:rsidRPr="00025827" w:rsidRDefault="00514566" w:rsidP="00514566">
            <w:pPr>
              <w:rPr>
                <w:rFonts w:ascii="GHEA Grapalat" w:hAnsi="GHEA Grapalat"/>
                <w:b/>
                <w:sz w:val="18"/>
                <w:szCs w:val="18"/>
              </w:rPr>
            </w:pPr>
            <w:r w:rsidRPr="0002582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025827" w:rsidRDefault="00514566" w:rsidP="00514566">
            <w:pPr>
              <w:jc w:val="center"/>
              <w:rPr>
                <w:rFonts w:ascii="GHEA Grapalat" w:hAnsi="GHEA Grapalat"/>
                <w:sz w:val="18"/>
                <w:szCs w:val="18"/>
              </w:rPr>
            </w:pPr>
            <w:r w:rsidRPr="00025827">
              <w:rPr>
                <w:rFonts w:ascii="GHEA Grapalat" w:hAnsi="GHEA Grapalat"/>
                <w:sz w:val="18"/>
                <w:szCs w:val="18"/>
              </w:rPr>
              <w:t>բավարար</w:t>
            </w:r>
          </w:p>
          <w:p w14:paraId="765B1369" w14:textId="77777777" w:rsidR="00514566" w:rsidRPr="0002582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025827" w:rsidRDefault="00514566" w:rsidP="00514566">
            <w:pPr>
              <w:rPr>
                <w:rFonts w:ascii="GHEA Grapalat" w:hAnsi="GHEA Grapalat"/>
                <w:sz w:val="18"/>
                <w:szCs w:val="18"/>
              </w:rPr>
            </w:pPr>
            <w:r w:rsidRPr="0002582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025827" w14:paraId="63C10DAD" w14:textId="77777777" w:rsidTr="00675B38">
        <w:trPr>
          <w:trHeight w:val="576"/>
        </w:trPr>
        <w:tc>
          <w:tcPr>
            <w:tcW w:w="560" w:type="dxa"/>
            <w:shd w:val="clear" w:color="auto" w:fill="FDF8D7"/>
            <w:vAlign w:val="center"/>
          </w:tcPr>
          <w:p w14:paraId="63F314A4" w14:textId="77777777" w:rsidR="00514566" w:rsidRPr="00025827" w:rsidRDefault="00514566" w:rsidP="00514566">
            <w:pPr>
              <w:jc w:val="center"/>
              <w:rPr>
                <w:rFonts w:ascii="GHEA Grapalat" w:hAnsi="GHEA Grapalat"/>
                <w:b/>
                <w:sz w:val="18"/>
                <w:szCs w:val="18"/>
              </w:rPr>
            </w:pPr>
            <w:r w:rsidRPr="00025827">
              <w:rPr>
                <w:rFonts w:ascii="GHEA Grapalat" w:hAnsi="GHEA Grapalat"/>
                <w:b/>
                <w:sz w:val="18"/>
                <w:szCs w:val="18"/>
              </w:rPr>
              <w:t>2</w:t>
            </w:r>
          </w:p>
        </w:tc>
        <w:tc>
          <w:tcPr>
            <w:tcW w:w="9965" w:type="dxa"/>
            <w:gridSpan w:val="3"/>
            <w:shd w:val="clear" w:color="auto" w:fill="FDF8D7"/>
            <w:vAlign w:val="center"/>
          </w:tcPr>
          <w:p w14:paraId="7F6BC066" w14:textId="77777777" w:rsidR="00514566" w:rsidRPr="00025827" w:rsidRDefault="00514566" w:rsidP="00514566">
            <w:pPr>
              <w:rPr>
                <w:rFonts w:ascii="GHEA Grapalat" w:hAnsi="GHEA Grapalat"/>
                <w:b/>
                <w:sz w:val="18"/>
                <w:szCs w:val="18"/>
              </w:rPr>
            </w:pPr>
            <w:r w:rsidRPr="00025827">
              <w:rPr>
                <w:rFonts w:ascii="GHEA Grapalat" w:hAnsi="GHEA Grapalat"/>
                <w:b/>
                <w:sz w:val="18"/>
                <w:szCs w:val="18"/>
              </w:rPr>
              <w:t>ՏԵԽՆԻԿԱԿԱՆ ԱՌԱՋԱՐԿ (ՏԱ) -  100 միավոր</w:t>
            </w:r>
          </w:p>
        </w:tc>
      </w:tr>
      <w:tr w:rsidR="00514566" w:rsidRPr="00025827" w14:paraId="45B5007E" w14:textId="77777777" w:rsidTr="00514566">
        <w:trPr>
          <w:trHeight w:val="294"/>
        </w:trPr>
        <w:tc>
          <w:tcPr>
            <w:tcW w:w="560" w:type="dxa"/>
            <w:vAlign w:val="center"/>
          </w:tcPr>
          <w:p w14:paraId="0036932C" w14:textId="77777777" w:rsidR="00514566" w:rsidRPr="0002582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025827" w:rsidRDefault="00514566" w:rsidP="00514566">
            <w:pPr>
              <w:rPr>
                <w:rFonts w:ascii="GHEA Grapalat" w:hAnsi="GHEA Grapalat"/>
                <w:b/>
                <w:sz w:val="18"/>
                <w:szCs w:val="18"/>
              </w:rPr>
            </w:pPr>
            <w:r w:rsidRPr="00025827">
              <w:rPr>
                <w:rFonts w:ascii="GHEA Grapalat" w:hAnsi="GHEA Grapalat"/>
                <w:b/>
                <w:sz w:val="18"/>
                <w:szCs w:val="18"/>
              </w:rPr>
              <w:t>այդ թվում</w:t>
            </w:r>
          </w:p>
        </w:tc>
        <w:tc>
          <w:tcPr>
            <w:tcW w:w="2549" w:type="dxa"/>
            <w:shd w:val="clear" w:color="auto" w:fill="auto"/>
            <w:vAlign w:val="center"/>
          </w:tcPr>
          <w:p w14:paraId="70B749A2" w14:textId="77777777" w:rsidR="00514566" w:rsidRPr="0002582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025827" w:rsidRDefault="00514566" w:rsidP="00514566">
            <w:pPr>
              <w:rPr>
                <w:rFonts w:ascii="GHEA Grapalat" w:hAnsi="GHEA Grapalat"/>
                <w:sz w:val="18"/>
                <w:szCs w:val="18"/>
              </w:rPr>
            </w:pPr>
          </w:p>
        </w:tc>
      </w:tr>
      <w:tr w:rsidR="00514566" w:rsidRPr="00025827" w14:paraId="4FE6F6F3" w14:textId="77777777" w:rsidTr="00514566">
        <w:trPr>
          <w:trHeight w:val="4659"/>
        </w:trPr>
        <w:tc>
          <w:tcPr>
            <w:tcW w:w="560" w:type="dxa"/>
            <w:vAlign w:val="center"/>
          </w:tcPr>
          <w:p w14:paraId="4BE0C9A0" w14:textId="77777777" w:rsidR="00514566" w:rsidRPr="00025827" w:rsidRDefault="00514566" w:rsidP="00514566">
            <w:pPr>
              <w:rPr>
                <w:rFonts w:ascii="GHEA Grapalat" w:hAnsi="GHEA Grapalat"/>
                <w:b/>
                <w:sz w:val="18"/>
                <w:szCs w:val="18"/>
              </w:rPr>
            </w:pPr>
            <w:r w:rsidRPr="00025827">
              <w:rPr>
                <w:rFonts w:ascii="GHEA Grapalat" w:hAnsi="GHEA Grapalat"/>
                <w:b/>
                <w:sz w:val="18"/>
                <w:szCs w:val="18"/>
              </w:rPr>
              <w:t>2.1</w:t>
            </w:r>
          </w:p>
        </w:tc>
        <w:tc>
          <w:tcPr>
            <w:tcW w:w="3568" w:type="dxa"/>
            <w:shd w:val="clear" w:color="auto" w:fill="auto"/>
            <w:vAlign w:val="center"/>
          </w:tcPr>
          <w:p w14:paraId="09A3CF87" w14:textId="77777777" w:rsidR="00514566" w:rsidRPr="00025827" w:rsidRDefault="00514566" w:rsidP="00514566">
            <w:pPr>
              <w:rPr>
                <w:rFonts w:ascii="GHEA Grapalat" w:hAnsi="GHEA Grapalat"/>
                <w:sz w:val="18"/>
                <w:szCs w:val="18"/>
              </w:rPr>
            </w:pPr>
            <w:r w:rsidRPr="00025827">
              <w:rPr>
                <w:rFonts w:ascii="GHEA Grapalat" w:hAnsi="GHEA Grapalat"/>
                <w:b/>
                <w:sz w:val="18"/>
                <w:szCs w:val="18"/>
              </w:rPr>
              <w:t>Աշխատակազմ (ՏԱ1)</w:t>
            </w:r>
            <w:r w:rsidRPr="00025827">
              <w:rPr>
                <w:rFonts w:ascii="GHEA Grapalat" w:hAnsi="GHEA Grapalat"/>
                <w:color w:val="FF0000"/>
                <w:sz w:val="18"/>
                <w:szCs w:val="18"/>
              </w:rPr>
              <w:t>***</w:t>
            </w:r>
          </w:p>
        </w:tc>
        <w:tc>
          <w:tcPr>
            <w:tcW w:w="2549" w:type="dxa"/>
            <w:vAlign w:val="center"/>
          </w:tcPr>
          <w:p w14:paraId="6C5D1DB2" w14:textId="0CCE2A39" w:rsidR="00514566" w:rsidRPr="00025827" w:rsidRDefault="00514566" w:rsidP="00514566">
            <w:pPr>
              <w:jc w:val="center"/>
              <w:rPr>
                <w:rFonts w:ascii="GHEA Grapalat" w:hAnsi="GHEA Grapalat"/>
                <w:sz w:val="18"/>
                <w:szCs w:val="18"/>
              </w:rPr>
            </w:pPr>
            <w:r w:rsidRPr="00025827">
              <w:rPr>
                <w:rFonts w:ascii="GHEA Grapalat" w:hAnsi="GHEA Grapalat"/>
                <w:sz w:val="18"/>
                <w:szCs w:val="18"/>
              </w:rPr>
              <w:t>40 միավոր</w:t>
            </w:r>
          </w:p>
        </w:tc>
        <w:tc>
          <w:tcPr>
            <w:tcW w:w="3848" w:type="dxa"/>
            <w:shd w:val="clear" w:color="auto" w:fill="auto"/>
            <w:vAlign w:val="center"/>
          </w:tcPr>
          <w:p w14:paraId="4B492395" w14:textId="1720133C" w:rsidR="00514566" w:rsidRPr="00025827" w:rsidRDefault="007A3181" w:rsidP="00514566">
            <w:pPr>
              <w:rPr>
                <w:rFonts w:ascii="GHEA Grapalat" w:hAnsi="GHEA Grapalat"/>
                <w:sz w:val="18"/>
                <w:szCs w:val="20"/>
                <w:lang w:val="hy-AM"/>
              </w:rPr>
            </w:pPr>
            <w:r w:rsidRPr="0002582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025827">
              <w:rPr>
                <w:rFonts w:ascii="GHEA Grapalat" w:hAnsi="GHEA Grapalat"/>
                <w:b/>
                <w:i/>
                <w:sz w:val="18"/>
                <w:szCs w:val="20"/>
                <w:lang w:val="hy-AM"/>
              </w:rPr>
              <w:t>նմանատիպ</w:t>
            </w:r>
            <w:r w:rsidRPr="00025827">
              <w:rPr>
                <w:rFonts w:ascii="GHEA Grapalat" w:hAnsi="GHEA Grapalat"/>
                <w:sz w:val="18"/>
                <w:szCs w:val="20"/>
                <w:lang w:val="hy-AM"/>
              </w:rPr>
              <w:t>*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w:t>
            </w:r>
            <w:r w:rsidR="00514566" w:rsidRPr="00025827">
              <w:rPr>
                <w:rFonts w:ascii="GHEA Grapalat" w:hAnsi="GHEA Grapalat"/>
                <w:sz w:val="18"/>
                <w:szCs w:val="20"/>
                <w:lang w:val="hy-AM"/>
              </w:rPr>
              <w:t xml:space="preserve"> (լր</w:t>
            </w:r>
            <w:r w:rsidR="00344D29" w:rsidRPr="00025827">
              <w:rPr>
                <w:rFonts w:ascii="GHEA Grapalat" w:hAnsi="GHEA Grapalat"/>
                <w:sz w:val="18"/>
                <w:szCs w:val="20"/>
                <w:lang w:val="hy-AM"/>
              </w:rPr>
              <w:t>ացվում է սույն հրավերի Հավելված</w:t>
            </w:r>
            <w:r w:rsidR="00514566" w:rsidRPr="00025827">
              <w:rPr>
                <w:rFonts w:ascii="GHEA Grapalat" w:hAnsi="GHEA Grapalat"/>
                <w:sz w:val="18"/>
                <w:szCs w:val="20"/>
              </w:rPr>
              <w:t xml:space="preserve"> </w:t>
            </w:r>
            <w:r w:rsidR="00514566" w:rsidRPr="00025827">
              <w:rPr>
                <w:rFonts w:ascii="GHEA Grapalat" w:hAnsi="GHEA Grapalat"/>
                <w:sz w:val="18"/>
                <w:szCs w:val="20"/>
                <w:lang w:val="hy-AM"/>
              </w:rPr>
              <w:t>N 1.2-ը)</w:t>
            </w:r>
          </w:p>
        </w:tc>
      </w:tr>
      <w:tr w:rsidR="00514566" w:rsidRPr="00025827" w14:paraId="0BB5098A" w14:textId="77777777" w:rsidTr="00514566">
        <w:trPr>
          <w:trHeight w:val="3543"/>
        </w:trPr>
        <w:tc>
          <w:tcPr>
            <w:tcW w:w="560" w:type="dxa"/>
            <w:vAlign w:val="center"/>
          </w:tcPr>
          <w:p w14:paraId="6A9CB0BA" w14:textId="77777777" w:rsidR="00514566" w:rsidRPr="00025827" w:rsidRDefault="00514566" w:rsidP="00514566">
            <w:pPr>
              <w:rPr>
                <w:rFonts w:ascii="GHEA Grapalat" w:hAnsi="GHEA Grapalat"/>
                <w:sz w:val="18"/>
                <w:szCs w:val="18"/>
              </w:rPr>
            </w:pPr>
            <w:r w:rsidRPr="00025827">
              <w:rPr>
                <w:rFonts w:ascii="GHEA Grapalat" w:hAnsi="GHEA Grapalat"/>
                <w:sz w:val="18"/>
                <w:szCs w:val="18"/>
              </w:rPr>
              <w:t>2.2</w:t>
            </w:r>
          </w:p>
        </w:tc>
        <w:tc>
          <w:tcPr>
            <w:tcW w:w="3568" w:type="dxa"/>
            <w:shd w:val="clear" w:color="auto" w:fill="auto"/>
            <w:vAlign w:val="center"/>
          </w:tcPr>
          <w:p w14:paraId="3884A51C" w14:textId="3557C485" w:rsidR="00514566" w:rsidRPr="00025827" w:rsidRDefault="00514566" w:rsidP="00514566">
            <w:pPr>
              <w:rPr>
                <w:rFonts w:ascii="GHEA Grapalat" w:hAnsi="GHEA Grapalat"/>
                <w:sz w:val="18"/>
                <w:szCs w:val="18"/>
              </w:rPr>
            </w:pPr>
            <w:r w:rsidRPr="00025827">
              <w:rPr>
                <w:rFonts w:ascii="GHEA Grapalat" w:hAnsi="GHEA Grapalat"/>
                <w:b/>
                <w:sz w:val="18"/>
                <w:szCs w:val="18"/>
              </w:rPr>
              <w:t>Էսքիզային նախագիծ (ՏԱ2)</w:t>
            </w:r>
            <w:r w:rsidRPr="00025827">
              <w:rPr>
                <w:rFonts w:ascii="GHEA Grapalat" w:hAnsi="GHEA Grapalat"/>
                <w:color w:val="FF0000"/>
                <w:sz w:val="18"/>
                <w:szCs w:val="18"/>
              </w:rPr>
              <w:t>****</w:t>
            </w:r>
          </w:p>
        </w:tc>
        <w:tc>
          <w:tcPr>
            <w:tcW w:w="2549" w:type="dxa"/>
            <w:vAlign w:val="center"/>
          </w:tcPr>
          <w:p w14:paraId="53BEEDBA" w14:textId="30A42AF9" w:rsidR="00514566" w:rsidRPr="00025827" w:rsidRDefault="00514566" w:rsidP="00514566">
            <w:pPr>
              <w:jc w:val="center"/>
              <w:rPr>
                <w:rFonts w:ascii="GHEA Grapalat" w:hAnsi="GHEA Grapalat"/>
                <w:sz w:val="18"/>
                <w:szCs w:val="18"/>
              </w:rPr>
            </w:pPr>
            <w:bookmarkStart w:id="2" w:name="_GoBack"/>
            <w:bookmarkEnd w:id="2"/>
            <w:r w:rsidRPr="00025827">
              <w:rPr>
                <w:rFonts w:ascii="GHEA Grapalat" w:hAnsi="GHEA Grapalat"/>
                <w:sz w:val="18"/>
                <w:szCs w:val="18"/>
              </w:rPr>
              <w:t>60 միավոր</w:t>
            </w:r>
          </w:p>
        </w:tc>
        <w:tc>
          <w:tcPr>
            <w:tcW w:w="3848" w:type="dxa"/>
            <w:shd w:val="clear" w:color="auto" w:fill="auto"/>
          </w:tcPr>
          <w:p w14:paraId="4342EDAF" w14:textId="77777777" w:rsidR="00344D29" w:rsidRPr="00025827" w:rsidRDefault="00344D29" w:rsidP="00344D29">
            <w:pPr>
              <w:rPr>
                <w:rFonts w:ascii="GHEA Grapalat" w:hAnsi="GHEA Grapalat"/>
                <w:sz w:val="18"/>
                <w:szCs w:val="20"/>
                <w:lang w:val="hy-AM"/>
              </w:rPr>
            </w:pPr>
            <w:r w:rsidRPr="0002582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025827" w:rsidRDefault="00344D29" w:rsidP="00344D29">
            <w:pPr>
              <w:rPr>
                <w:rFonts w:ascii="GHEA Grapalat" w:hAnsi="GHEA Grapalat"/>
                <w:sz w:val="18"/>
                <w:szCs w:val="20"/>
                <w:lang w:val="hy-AM"/>
              </w:rPr>
            </w:pPr>
            <w:r w:rsidRPr="00025827">
              <w:rPr>
                <w:rFonts w:ascii="GHEA Grapalat" w:hAnsi="GHEA Grapalat"/>
                <w:sz w:val="18"/>
                <w:szCs w:val="20"/>
                <w:lang w:val="hy-AM"/>
              </w:rPr>
              <w:t>Էսքիզը պետք է ներառի՝</w:t>
            </w:r>
          </w:p>
          <w:p w14:paraId="4EFC4352" w14:textId="4B7B6B15" w:rsidR="00344D29" w:rsidRPr="00025827" w:rsidRDefault="00344D29" w:rsidP="00344D29">
            <w:pPr>
              <w:tabs>
                <w:tab w:val="left" w:pos="4732"/>
              </w:tabs>
              <w:rPr>
                <w:rFonts w:ascii="GHEA Grapalat" w:hAnsi="GHEA Grapalat"/>
                <w:sz w:val="18"/>
                <w:szCs w:val="20"/>
                <w:lang w:val="hy-AM"/>
              </w:rPr>
            </w:pPr>
            <w:r w:rsidRPr="00025827">
              <w:rPr>
                <w:rFonts w:ascii="GHEA Grapalat" w:hAnsi="GHEA Grapalat"/>
                <w:sz w:val="18"/>
                <w:szCs w:val="20"/>
                <w:lang w:val="hy-AM"/>
              </w:rPr>
              <w:t>բացատրագիր,</w:t>
            </w:r>
            <w:r w:rsidR="007A3181" w:rsidRPr="00025827">
              <w:rPr>
                <w:rFonts w:ascii="GHEA Grapalat" w:hAnsi="GHEA Grapalat"/>
                <w:sz w:val="18"/>
                <w:szCs w:val="20"/>
              </w:rPr>
              <w:t xml:space="preserve"> </w:t>
            </w:r>
            <w:r w:rsidRPr="00025827">
              <w:rPr>
                <w:rFonts w:ascii="GHEA Grapalat" w:hAnsi="GHEA Grapalat"/>
                <w:sz w:val="18"/>
                <w:szCs w:val="20"/>
                <w:lang w:val="hy-AM"/>
              </w:rPr>
              <w:t>տարածքի գլխավոր հատակագիծ, հարկերի հատակագծեր, ճակատներ,</w:t>
            </w:r>
            <w:r w:rsidR="00EC42DF" w:rsidRPr="00025827">
              <w:rPr>
                <w:rFonts w:ascii="GHEA Grapalat" w:hAnsi="GHEA Grapalat"/>
                <w:sz w:val="18"/>
                <w:szCs w:val="20"/>
              </w:rPr>
              <w:t xml:space="preserve"> </w:t>
            </w:r>
            <w:r w:rsidRPr="00025827">
              <w:rPr>
                <w:rFonts w:ascii="GHEA Grapalat" w:hAnsi="GHEA Grapalat"/>
                <w:sz w:val="18"/>
                <w:szCs w:val="20"/>
                <w:lang w:val="hy-AM"/>
              </w:rPr>
              <w:t>բնորոշ կտրվածքներ,</w:t>
            </w:r>
            <w:r w:rsidR="00EC42DF" w:rsidRPr="00025827">
              <w:rPr>
                <w:rFonts w:ascii="GHEA Grapalat" w:hAnsi="GHEA Grapalat"/>
                <w:sz w:val="18"/>
                <w:szCs w:val="20"/>
              </w:rPr>
              <w:t xml:space="preserve"> </w:t>
            </w:r>
            <w:r w:rsidRPr="00025827">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2265E146" w:rsidR="00514566" w:rsidRPr="00025827" w:rsidRDefault="00344D29" w:rsidP="005A0C86">
            <w:pPr>
              <w:tabs>
                <w:tab w:val="left" w:pos="4732"/>
              </w:tabs>
              <w:rPr>
                <w:rFonts w:ascii="GHEA Grapalat" w:hAnsi="GHEA Grapalat"/>
                <w:sz w:val="18"/>
                <w:szCs w:val="20"/>
              </w:rPr>
            </w:pPr>
            <w:r w:rsidRPr="00025827">
              <w:rPr>
                <w:rFonts w:ascii="GHEA Grapalat" w:hAnsi="GHEA Grapalat"/>
                <w:sz w:val="18"/>
                <w:szCs w:val="20"/>
                <w:lang w:val="hy-AM"/>
              </w:rPr>
              <w:t>Էսքիզային նախագծի գնահատման նվազագույն շեմը սահմանվում է 30 միավոր:</w:t>
            </w:r>
          </w:p>
        </w:tc>
      </w:tr>
      <w:tr w:rsidR="00514566" w:rsidRPr="00025827" w14:paraId="308713DF" w14:textId="77777777" w:rsidTr="005F35BB">
        <w:trPr>
          <w:trHeight w:val="206"/>
        </w:trPr>
        <w:tc>
          <w:tcPr>
            <w:tcW w:w="560" w:type="dxa"/>
            <w:shd w:val="clear" w:color="auto" w:fill="FDF8D7"/>
            <w:vAlign w:val="center"/>
          </w:tcPr>
          <w:p w14:paraId="3B3B9B4C" w14:textId="77777777" w:rsidR="00514566" w:rsidRPr="00025827" w:rsidRDefault="00514566" w:rsidP="00514566">
            <w:pPr>
              <w:jc w:val="center"/>
              <w:rPr>
                <w:rFonts w:ascii="GHEA Grapalat" w:hAnsi="GHEA Grapalat"/>
                <w:b/>
                <w:sz w:val="18"/>
                <w:szCs w:val="18"/>
              </w:rPr>
            </w:pPr>
            <w:r w:rsidRPr="00025827">
              <w:rPr>
                <w:rFonts w:ascii="GHEA Grapalat" w:hAnsi="GHEA Grapalat"/>
                <w:b/>
                <w:sz w:val="18"/>
                <w:szCs w:val="18"/>
              </w:rPr>
              <w:t>3</w:t>
            </w:r>
          </w:p>
        </w:tc>
        <w:tc>
          <w:tcPr>
            <w:tcW w:w="9965" w:type="dxa"/>
            <w:gridSpan w:val="3"/>
            <w:shd w:val="clear" w:color="auto" w:fill="FDF8D7"/>
            <w:vAlign w:val="center"/>
          </w:tcPr>
          <w:p w14:paraId="78C173DE" w14:textId="77777777" w:rsidR="00514566" w:rsidRPr="00025827" w:rsidRDefault="00514566" w:rsidP="00514566">
            <w:pPr>
              <w:rPr>
                <w:rFonts w:ascii="GHEA Grapalat" w:hAnsi="GHEA Grapalat"/>
                <w:sz w:val="18"/>
                <w:szCs w:val="18"/>
              </w:rPr>
            </w:pPr>
            <w:r w:rsidRPr="00025827">
              <w:rPr>
                <w:rFonts w:ascii="GHEA Grapalat" w:hAnsi="GHEA Grapalat"/>
                <w:b/>
                <w:sz w:val="18"/>
                <w:szCs w:val="18"/>
              </w:rPr>
              <w:t>ԳՆԱՅԻՆ ԱՌԱՋԱՐԿ (ԳԱ)</w:t>
            </w:r>
          </w:p>
        </w:tc>
      </w:tr>
      <w:tr w:rsidR="00514566" w:rsidRPr="00025827" w14:paraId="2F41AB8E" w14:textId="77777777" w:rsidTr="00514566">
        <w:trPr>
          <w:trHeight w:val="447"/>
        </w:trPr>
        <w:tc>
          <w:tcPr>
            <w:tcW w:w="560" w:type="dxa"/>
            <w:vAlign w:val="center"/>
          </w:tcPr>
          <w:p w14:paraId="49120E2E" w14:textId="77777777" w:rsidR="00514566" w:rsidRPr="00025827" w:rsidRDefault="00514566" w:rsidP="00514566">
            <w:pPr>
              <w:rPr>
                <w:rFonts w:ascii="GHEA Grapalat" w:hAnsi="GHEA Grapalat"/>
                <w:b/>
                <w:sz w:val="18"/>
                <w:szCs w:val="18"/>
              </w:rPr>
            </w:pPr>
            <w:r w:rsidRPr="00025827">
              <w:rPr>
                <w:rFonts w:ascii="GHEA Grapalat" w:hAnsi="GHEA Grapalat"/>
                <w:b/>
                <w:sz w:val="18"/>
                <w:szCs w:val="18"/>
              </w:rPr>
              <w:t>3.1</w:t>
            </w:r>
          </w:p>
        </w:tc>
        <w:tc>
          <w:tcPr>
            <w:tcW w:w="3568" w:type="dxa"/>
            <w:shd w:val="clear" w:color="auto" w:fill="auto"/>
            <w:vAlign w:val="center"/>
          </w:tcPr>
          <w:p w14:paraId="54B6CF14" w14:textId="77777777" w:rsidR="00514566" w:rsidRPr="00025827" w:rsidRDefault="00514566" w:rsidP="00514566">
            <w:pPr>
              <w:rPr>
                <w:rFonts w:ascii="GHEA Grapalat" w:hAnsi="GHEA Grapalat"/>
                <w:sz w:val="18"/>
                <w:szCs w:val="18"/>
              </w:rPr>
            </w:pPr>
            <w:r w:rsidRPr="00025827">
              <w:rPr>
                <w:rFonts w:ascii="GHEA Grapalat" w:hAnsi="GHEA Grapalat"/>
                <w:b/>
                <w:sz w:val="18"/>
                <w:szCs w:val="18"/>
              </w:rPr>
              <w:t>Գնային առաջարկ (ԳԱ)</w:t>
            </w:r>
            <w:r w:rsidRPr="00025827">
              <w:rPr>
                <w:rFonts w:ascii="GHEA Grapalat" w:hAnsi="GHEA Grapalat"/>
                <w:color w:val="FF0000"/>
                <w:sz w:val="18"/>
                <w:szCs w:val="18"/>
              </w:rPr>
              <w:t>*****</w:t>
            </w:r>
          </w:p>
        </w:tc>
        <w:tc>
          <w:tcPr>
            <w:tcW w:w="2549" w:type="dxa"/>
            <w:shd w:val="clear" w:color="auto" w:fill="auto"/>
            <w:vAlign w:val="center"/>
          </w:tcPr>
          <w:p w14:paraId="04332057" w14:textId="77777777" w:rsidR="00514566" w:rsidRPr="00025827" w:rsidRDefault="00514566" w:rsidP="00514566">
            <w:pPr>
              <w:jc w:val="center"/>
              <w:rPr>
                <w:rFonts w:ascii="GHEA Grapalat" w:hAnsi="GHEA Grapalat"/>
                <w:sz w:val="18"/>
                <w:szCs w:val="18"/>
              </w:rPr>
            </w:pPr>
            <w:r w:rsidRPr="00025827">
              <w:rPr>
                <w:rFonts w:ascii="GHEA Grapalat" w:hAnsi="GHEA Grapalat"/>
                <w:sz w:val="18"/>
                <w:szCs w:val="18"/>
              </w:rPr>
              <w:t>100 միավոր</w:t>
            </w:r>
          </w:p>
        </w:tc>
        <w:tc>
          <w:tcPr>
            <w:tcW w:w="3848" w:type="dxa"/>
            <w:shd w:val="clear" w:color="auto" w:fill="auto"/>
            <w:vAlign w:val="center"/>
          </w:tcPr>
          <w:p w14:paraId="386C5690" w14:textId="77777777" w:rsidR="00514566" w:rsidRPr="00025827" w:rsidRDefault="00514566" w:rsidP="00514566">
            <w:pPr>
              <w:pStyle w:val="ListParagraph"/>
              <w:ind w:left="0"/>
              <w:rPr>
                <w:rFonts w:ascii="GHEA Grapalat" w:hAnsi="GHEA Grapalat"/>
                <w:sz w:val="18"/>
                <w:szCs w:val="18"/>
                <w:lang w:val="en-US"/>
              </w:rPr>
            </w:pPr>
            <w:r w:rsidRPr="0002582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025827">
              <w:rPr>
                <w:rFonts w:ascii="GHEA Grapalat" w:hAnsi="GHEA Grapalat"/>
                <w:sz w:val="18"/>
                <w:szCs w:val="18"/>
                <w:lang w:val="en-US"/>
              </w:rPr>
              <w:t>:</w:t>
            </w:r>
          </w:p>
        </w:tc>
      </w:tr>
    </w:tbl>
    <w:p w14:paraId="055F26E1" w14:textId="77777777" w:rsidR="00B41427" w:rsidRPr="00025827" w:rsidRDefault="00B41427" w:rsidP="00B41427">
      <w:pPr>
        <w:ind w:firstLine="284"/>
        <w:jc w:val="both"/>
        <w:rPr>
          <w:rFonts w:ascii="GHEA Grapalat" w:hAnsi="GHEA Grapalat" w:cs="Sylfaen"/>
          <w:b/>
          <w:color w:val="000000"/>
          <w:sz w:val="10"/>
          <w:szCs w:val="20"/>
        </w:rPr>
      </w:pPr>
    </w:p>
    <w:p w14:paraId="664FF4AB" w14:textId="77777777" w:rsidR="00A83758" w:rsidRPr="0002582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025827">
        <w:rPr>
          <w:rFonts w:ascii="GHEA Grapalat" w:hAnsi="GHEA Grapalat"/>
          <w:b/>
          <w:color w:val="FF0000"/>
          <w:sz w:val="20"/>
          <w:szCs w:val="20"/>
        </w:rPr>
        <w:t xml:space="preserve">    </w:t>
      </w:r>
    </w:p>
    <w:p w14:paraId="2E63335F" w14:textId="6DCF4FF3" w:rsidR="00B41427" w:rsidRPr="0002582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025827">
        <w:rPr>
          <w:rFonts w:ascii="GHEA Grapalat" w:hAnsi="GHEA Grapalat"/>
          <w:b/>
          <w:color w:val="FF0000"/>
        </w:rPr>
        <w:t xml:space="preserve">   </w:t>
      </w:r>
      <w:r w:rsidR="00B41427" w:rsidRPr="00025827">
        <w:rPr>
          <w:rFonts w:ascii="GHEA Grapalat" w:hAnsi="GHEA Grapalat"/>
          <w:b/>
          <w:color w:val="FF0000"/>
          <w:u w:val="single"/>
        </w:rPr>
        <w:t xml:space="preserve">* </w:t>
      </w:r>
      <w:r w:rsidR="00B41427" w:rsidRPr="00025827">
        <w:rPr>
          <w:rFonts w:ascii="GHEA Grapalat" w:hAnsi="GHEA Grapalat"/>
          <w:b/>
          <w:color w:val="000000"/>
          <w:u w:val="single"/>
        </w:rPr>
        <w:t xml:space="preserve"> Մասնակցի նմանատիպ փորձառություն </w:t>
      </w:r>
    </w:p>
    <w:p w14:paraId="2EB68EBE" w14:textId="77777777" w:rsidR="00B41427" w:rsidRPr="0002582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02582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02582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02582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025827">
        <w:rPr>
          <w:rFonts w:ascii="GHEA Grapalat" w:eastAsia="Calibri" w:hAnsi="GHEA Grapalat"/>
          <w:b/>
          <w:sz w:val="20"/>
          <w:szCs w:val="20"/>
        </w:rPr>
        <w:t>նմանատիպ*</w:t>
      </w:r>
      <w:r w:rsidR="008E5AD6" w:rsidRPr="00025827">
        <w:rPr>
          <w:rFonts w:ascii="GHEA Grapalat" w:eastAsia="Calibri" w:hAnsi="GHEA Grapalat"/>
          <w:sz w:val="20"/>
          <w:szCs w:val="20"/>
        </w:rPr>
        <w:t xml:space="preserve">  առնվազն մեկ պայմանագիր: </w:t>
      </w:r>
    </w:p>
    <w:p w14:paraId="5BDE4E31" w14:textId="34BF11DA" w:rsidR="007B04A1" w:rsidRPr="00025827"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025827">
        <w:rPr>
          <w:rFonts w:ascii="GHEA Grapalat" w:eastAsia="Calibri" w:hAnsi="GHEA Grapalat"/>
          <w:b/>
          <w:color w:val="FF0000"/>
          <w:sz w:val="20"/>
          <w:szCs w:val="20"/>
        </w:rPr>
        <w:lastRenderedPageBreak/>
        <w:t xml:space="preserve">    </w:t>
      </w:r>
      <w:r w:rsidR="00B74640" w:rsidRPr="00025827">
        <w:rPr>
          <w:rFonts w:ascii="GHEA Grapalat" w:eastAsia="Calibri" w:hAnsi="GHEA Grapalat"/>
          <w:b/>
          <w:color w:val="FF0000"/>
          <w:sz w:val="20"/>
          <w:szCs w:val="20"/>
        </w:rPr>
        <w:t>*</w:t>
      </w:r>
      <w:r w:rsidR="007B04A1" w:rsidRPr="00025827">
        <w:rPr>
          <w:rFonts w:ascii="GHEA Grapalat" w:eastAsiaTheme="minorHAnsi" w:hAnsi="GHEA Grapalat" w:cstheme="minorBidi"/>
          <w:b/>
          <w:color w:val="000000" w:themeColor="text1"/>
          <w:lang w:val="hy-AM"/>
        </w:rPr>
        <w:t xml:space="preserve"> </w:t>
      </w:r>
      <w:r w:rsidRPr="00025827">
        <w:rPr>
          <w:rFonts w:ascii="GHEA Grapalat" w:eastAsiaTheme="minorHAnsi" w:hAnsi="GHEA Grapalat" w:cstheme="minorBidi"/>
          <w:b/>
          <w:sz w:val="20"/>
          <w:szCs w:val="20"/>
        </w:rPr>
        <w:t>Ն</w:t>
      </w:r>
      <w:r w:rsidRPr="00025827">
        <w:rPr>
          <w:rFonts w:ascii="GHEA Grapalat" w:eastAsiaTheme="minorHAnsi" w:hAnsi="GHEA Grapalat" w:cstheme="minorBidi"/>
          <w:b/>
          <w:sz w:val="20"/>
          <w:szCs w:val="20"/>
          <w:lang w:val="hy-AM"/>
        </w:rPr>
        <w:t xml:space="preserve">մանատիպ է համարվում </w:t>
      </w:r>
      <w:r w:rsidRPr="00025827">
        <w:rPr>
          <w:rFonts w:ascii="GHEA Grapalat" w:hAnsi="GHEA Grapalat"/>
          <w:b/>
          <w:sz w:val="20"/>
          <w:szCs w:val="20"/>
          <w:lang w:val="hy-AM"/>
        </w:rPr>
        <w:t>IV կամ IV-ից բարձր կատեգորիայի ռիսկայնության աստիճանի հասարակական նշանակության օբյեկտների կառուցման նախագծանախահաշվային փաստաթղթերի կազմումը՝</w:t>
      </w:r>
      <w:r w:rsidRPr="00025827">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025827">
        <w:rPr>
          <w:rFonts w:ascii="GHEA Grapalat" w:eastAsia="Calibri" w:hAnsi="GHEA Grapalat"/>
          <w:b/>
          <w:color w:val="000000" w:themeColor="text1"/>
          <w:sz w:val="20"/>
          <w:szCs w:val="20"/>
        </w:rPr>
        <w:t>:</w:t>
      </w:r>
    </w:p>
    <w:p w14:paraId="50B986D1" w14:textId="79E37555" w:rsidR="00B41427" w:rsidRPr="00025827"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20"/>
          <w:szCs w:val="20"/>
        </w:rPr>
      </w:pPr>
      <w:r w:rsidRPr="00025827">
        <w:rPr>
          <w:rFonts w:ascii="GHEA Grapalat" w:eastAsia="Calibri" w:hAnsi="GHEA Grapalat"/>
          <w:color w:val="000000"/>
          <w:sz w:val="20"/>
          <w:szCs w:val="20"/>
        </w:rPr>
        <w:tab/>
      </w:r>
    </w:p>
    <w:p w14:paraId="26193EE8" w14:textId="77777777" w:rsidR="00344D29" w:rsidRPr="0002582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02582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02582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025827">
        <w:rPr>
          <w:rFonts w:ascii="GHEA Grapalat" w:hAnsi="GHEA Grapalat"/>
          <w:color w:val="000000" w:themeColor="text1"/>
        </w:rPr>
        <w:t xml:space="preserve">   </w:t>
      </w:r>
      <w:r w:rsidR="00EE36A2" w:rsidRPr="00025827">
        <w:rPr>
          <w:rFonts w:ascii="GHEA Grapalat" w:hAnsi="GHEA Grapalat"/>
          <w:color w:val="000000" w:themeColor="text1"/>
        </w:rPr>
        <w:t xml:space="preserve"> </w:t>
      </w:r>
      <w:r w:rsidRPr="00025827">
        <w:rPr>
          <w:rFonts w:ascii="GHEA Grapalat" w:hAnsi="GHEA Grapalat"/>
          <w:color w:val="000000" w:themeColor="text1"/>
        </w:rPr>
        <w:t>**</w:t>
      </w:r>
      <w:r w:rsidRPr="00025827">
        <w:rPr>
          <w:rFonts w:ascii="GHEA Grapalat" w:hAnsi="GHEA Grapalat"/>
          <w:b/>
          <w:color w:val="000000" w:themeColor="text1"/>
          <w:u w:val="single"/>
        </w:rPr>
        <w:t>Լիցենզիա և լիցենզիայի ներդիր</w:t>
      </w:r>
    </w:p>
    <w:p w14:paraId="40BB91CE" w14:textId="55EA0AE9" w:rsidR="00B41427" w:rsidRPr="00025827" w:rsidRDefault="00B41427" w:rsidP="00EE36A2">
      <w:pPr>
        <w:pStyle w:val="BodyTextIndent"/>
        <w:ind w:left="-90" w:firstLine="0"/>
        <w:rPr>
          <w:rFonts w:ascii="GHEA Grapalat" w:hAnsi="GHEA Grapalat" w:cs="Sylfaen"/>
          <w:i w:val="0"/>
          <w:color w:val="000000" w:themeColor="text1"/>
          <w:lang w:val="es-ES"/>
        </w:rPr>
      </w:pPr>
      <w:r w:rsidRPr="0002582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314" w:type="dxa"/>
        <w:tblInd w:w="108" w:type="dxa"/>
        <w:tblCellMar>
          <w:left w:w="10" w:type="dxa"/>
          <w:right w:w="10" w:type="dxa"/>
        </w:tblCellMar>
        <w:tblLook w:val="0000" w:firstRow="0" w:lastRow="0" w:firstColumn="0" w:lastColumn="0" w:noHBand="0" w:noVBand="0"/>
      </w:tblPr>
      <w:tblGrid>
        <w:gridCol w:w="578"/>
        <w:gridCol w:w="9736"/>
      </w:tblGrid>
      <w:tr w:rsidR="003A6538" w:rsidRPr="00025827" w14:paraId="11397E3A" w14:textId="77777777" w:rsidTr="003A6538">
        <w:tblPrEx>
          <w:tblCellMar>
            <w:top w:w="0" w:type="dxa"/>
            <w:bottom w:w="0" w:type="dxa"/>
          </w:tblCellMar>
        </w:tblPrEx>
        <w:trPr>
          <w:trHeight w:val="774"/>
        </w:trPr>
        <w:tc>
          <w:tcPr>
            <w:tcW w:w="1031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44FD1B" w14:textId="77777777" w:rsidR="003A6538" w:rsidRPr="00025827" w:rsidRDefault="003A6538" w:rsidP="00C9507B">
            <w:pPr>
              <w:rPr>
                <w:rFonts w:ascii="GHEA Grapalat" w:eastAsia="GHEA Grapalat" w:hAnsi="GHEA Grapalat" w:cs="GHEA Grapalat"/>
                <w:b/>
                <w:shd w:val="clear" w:color="auto" w:fill="FFFFFF"/>
                <w:lang w:val="hy-AM"/>
              </w:rPr>
            </w:pPr>
            <w:r w:rsidRPr="00025827">
              <w:rPr>
                <w:rFonts w:ascii="GHEA Grapalat" w:eastAsia="GHEA Grapalat" w:hAnsi="GHEA Grapalat" w:cs="GHEA Grapalat"/>
                <w:b/>
                <w:shd w:val="clear" w:color="auto" w:fill="FFFFFF"/>
              </w:rPr>
              <w:t>ԼԻՑԵՆԶԻԱ</w:t>
            </w:r>
            <w:r w:rsidRPr="00025827">
              <w:rPr>
                <w:rFonts w:ascii="GHEA Grapalat" w:eastAsia="GHEA Grapalat" w:hAnsi="GHEA Grapalat" w:cs="GHEA Grapalat"/>
                <w:b/>
                <w:shd w:val="clear" w:color="auto" w:fill="FFFFFF"/>
                <w:lang w:val="hy-AM"/>
              </w:rPr>
              <w:t xml:space="preserve"> </w:t>
            </w:r>
          </w:p>
          <w:p w14:paraId="62AEAE6D" w14:textId="77777777" w:rsidR="003A6538" w:rsidRPr="00025827" w:rsidRDefault="003A6538" w:rsidP="00C9507B">
            <w:pPr>
              <w:tabs>
                <w:tab w:val="left" w:pos="9090"/>
                <w:tab w:val="left" w:pos="9810"/>
              </w:tabs>
              <w:ind w:right="-990"/>
              <w:rPr>
                <w:rFonts w:ascii="GHEA Grapalat" w:eastAsia="GHEA Grapalat" w:hAnsi="GHEA Grapalat" w:cs="GHEA Grapalat"/>
                <w:sz w:val="20"/>
                <w:shd w:val="clear" w:color="auto" w:fill="FFFFFF"/>
              </w:rPr>
            </w:pPr>
            <w:r w:rsidRPr="00025827">
              <w:rPr>
                <w:rFonts w:ascii="GHEA Grapalat" w:eastAsia="GHEA Grapalat" w:hAnsi="GHEA Grapalat" w:cs="GHEA Grapalat"/>
                <w:sz w:val="20"/>
                <w:shd w:val="clear" w:color="auto" w:fill="FFFFFF"/>
              </w:rPr>
              <w:t xml:space="preserve">Քաղաքաշինական փաստաթղթերի կազմում՝ բացառությամբ կոնստրուկտորական և </w:t>
            </w:r>
          </w:p>
          <w:p w14:paraId="62667F96" w14:textId="77777777" w:rsidR="003A6538" w:rsidRPr="00025827" w:rsidRDefault="003A6538" w:rsidP="00C9507B">
            <w:pPr>
              <w:tabs>
                <w:tab w:val="left" w:pos="9090"/>
                <w:tab w:val="left" w:pos="9810"/>
              </w:tabs>
              <w:ind w:right="-990"/>
              <w:rPr>
                <w:lang w:val="hy-AM"/>
              </w:rPr>
            </w:pPr>
            <w:r w:rsidRPr="00025827">
              <w:rPr>
                <w:rFonts w:ascii="GHEA Grapalat" w:eastAsia="GHEA Grapalat" w:hAnsi="GHEA Grapalat" w:cs="GHEA Grapalat"/>
                <w:sz w:val="20"/>
                <w:shd w:val="clear" w:color="auto" w:fill="FFFFFF"/>
              </w:rPr>
              <w:t xml:space="preserve">ճարտարապետական </w:t>
            </w:r>
            <w:r w:rsidRPr="00025827">
              <w:rPr>
                <w:rFonts w:ascii="GHEA Grapalat" w:eastAsia="GHEA Grapalat" w:hAnsi="GHEA Grapalat" w:cs="GHEA Grapalat"/>
                <w:sz w:val="20"/>
                <w:szCs w:val="20"/>
                <w:shd w:val="clear" w:color="auto" w:fill="FFFFFF"/>
              </w:rPr>
              <w:t>մասերի</w:t>
            </w:r>
            <w:r w:rsidRPr="00025827">
              <w:rPr>
                <w:rFonts w:ascii="GHEA Grapalat" w:eastAsia="GHEA Grapalat" w:hAnsi="GHEA Grapalat" w:cs="GHEA Grapalat"/>
                <w:sz w:val="20"/>
                <w:szCs w:val="20"/>
                <w:shd w:val="clear" w:color="auto" w:fill="FFFFFF"/>
                <w:lang w:val="hy-AM"/>
              </w:rPr>
              <w:t xml:space="preserve"> </w:t>
            </w:r>
            <w:r w:rsidRPr="00025827">
              <w:rPr>
                <w:rFonts w:ascii="GHEA Grapalat" w:hAnsi="GHEA Grapalat"/>
                <w:b/>
                <w:bCs/>
                <w:color w:val="FF0000"/>
                <w:sz w:val="20"/>
                <w:szCs w:val="20"/>
                <w:lang w:val="hy-AM"/>
              </w:rPr>
              <w:t>1-ին դասի լիցենզիա</w:t>
            </w:r>
          </w:p>
        </w:tc>
      </w:tr>
      <w:tr w:rsidR="003A6538" w:rsidRPr="00025827" w14:paraId="1802CAEB" w14:textId="77777777" w:rsidTr="003A6538">
        <w:tblPrEx>
          <w:tblCellMar>
            <w:top w:w="0" w:type="dxa"/>
            <w:bottom w:w="0" w:type="dxa"/>
          </w:tblCellMar>
        </w:tblPrEx>
        <w:trPr>
          <w:trHeight w:val="1058"/>
        </w:trPr>
        <w:tc>
          <w:tcPr>
            <w:tcW w:w="1031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AC3DA7" w14:textId="77777777" w:rsidR="003A6538" w:rsidRPr="00025827" w:rsidRDefault="003A6538" w:rsidP="00C9507B">
            <w:pPr>
              <w:rPr>
                <w:rFonts w:ascii="GHEA Grapalat" w:eastAsia="GHEA Grapalat" w:hAnsi="GHEA Grapalat" w:cs="GHEA Grapalat"/>
                <w:b/>
                <w:shd w:val="clear" w:color="auto" w:fill="FFFFFF"/>
              </w:rPr>
            </w:pPr>
            <w:r w:rsidRPr="00025827">
              <w:rPr>
                <w:rFonts w:ascii="GHEA Grapalat" w:eastAsia="GHEA Grapalat" w:hAnsi="GHEA Grapalat" w:cs="GHEA Grapalat"/>
                <w:b/>
                <w:shd w:val="clear" w:color="auto" w:fill="FFFFFF"/>
              </w:rPr>
              <w:t>ՀՀ քաղաքաշինության կոմիտեի նախագահի 2023 թվականի դեկտեմբերի 6-ի N 15-Ն հրաման</w:t>
            </w:r>
          </w:p>
          <w:p w14:paraId="1BC60D8E" w14:textId="77777777" w:rsidR="003A6538" w:rsidRPr="00025827" w:rsidRDefault="003A6538" w:rsidP="00C9507B">
            <w:r w:rsidRPr="00025827">
              <w:rPr>
                <w:rFonts w:ascii="GHEA Grapalat" w:eastAsia="GHEA Grapalat" w:hAnsi="GHEA Grapalat" w:cs="GHEA Grapalat"/>
                <w:i/>
                <w:color w:val="000000"/>
                <w:sz w:val="20"/>
                <w:shd w:val="clear" w:color="auto" w:fill="FFFFFF"/>
              </w:rPr>
              <w:t xml:space="preserve">(լիցենզիայի անբաժանելի մաս հանդիսացող համապատասխան ոլորտի աշխատանքներն իրականացնող պատասխանատու անձանց) </w:t>
            </w:r>
          </w:p>
        </w:tc>
      </w:tr>
      <w:tr w:rsidR="003A6538" w:rsidRPr="00025827" w14:paraId="0202CDC3" w14:textId="77777777" w:rsidTr="003A6538">
        <w:tblPrEx>
          <w:tblCellMar>
            <w:top w:w="0" w:type="dxa"/>
            <w:bottom w:w="0" w:type="dxa"/>
          </w:tblCellMar>
        </w:tblPrEx>
        <w:trPr>
          <w:trHeight w:val="1172"/>
        </w:trPr>
        <w:tc>
          <w:tcPr>
            <w:tcW w:w="5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E2F540A" w14:textId="77777777" w:rsidR="003A6538" w:rsidRPr="00025827" w:rsidRDefault="003A6538" w:rsidP="00C9507B">
            <w:r w:rsidRPr="00025827">
              <w:rPr>
                <w:rFonts w:ascii="GHEA Grapalat" w:eastAsia="GHEA Grapalat" w:hAnsi="GHEA Grapalat" w:cs="GHEA Grapalat"/>
                <w:sz w:val="22"/>
              </w:rPr>
              <w:t>05</w:t>
            </w:r>
          </w:p>
        </w:tc>
        <w:tc>
          <w:tcPr>
            <w:tcW w:w="97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B7E617" w14:textId="77777777" w:rsidR="003A6538" w:rsidRPr="00025827" w:rsidRDefault="003A6538" w:rsidP="00C9507B">
            <w:pPr>
              <w:rPr>
                <w:lang w:val="hy-AM"/>
              </w:rPr>
            </w:pPr>
            <w:r w:rsidRPr="00025827">
              <w:rPr>
                <w:rFonts w:ascii="GHEA Grapalat" w:eastAsia="GHEA Grapalat" w:hAnsi="GHEA Grapalat" w:cs="GHEA Grapalat"/>
                <w:color w:val="00000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025827">
              <w:rPr>
                <w:rFonts w:ascii="GHEA Grapalat" w:eastAsia="GHEA Grapalat" w:hAnsi="GHEA Grapalat" w:cs="GHEA Grapalat"/>
                <w:color w:val="000000"/>
                <w:shd w:val="clear" w:color="auto" w:fill="FFFFFF"/>
                <w:lang w:val="hy-AM"/>
              </w:rPr>
              <w:t xml:space="preserve">  </w:t>
            </w:r>
            <w:r w:rsidRPr="00025827">
              <w:rPr>
                <w:rFonts w:ascii="GHEA Grapalat" w:hAnsi="GHEA Grapalat"/>
                <w:b/>
                <w:bCs/>
                <w:color w:val="FF0000"/>
                <w:sz w:val="20"/>
                <w:szCs w:val="20"/>
                <w:lang w:val="hy-AM"/>
              </w:rPr>
              <w:t>1-ին կարգի ներդիր, հավաստագիր</w:t>
            </w:r>
            <w:r w:rsidRPr="00025827">
              <w:rPr>
                <w:rFonts w:ascii="GHEA Grapalat" w:eastAsia="GHEA Grapalat" w:hAnsi="GHEA Grapalat" w:cs="GHEA Grapalat"/>
                <w:color w:val="000000"/>
                <w:shd w:val="clear" w:color="auto" w:fill="FFFFFF"/>
                <w:lang w:val="hy-AM"/>
              </w:rPr>
              <w:t xml:space="preserve">  </w:t>
            </w:r>
          </w:p>
        </w:tc>
      </w:tr>
      <w:tr w:rsidR="003A6538" w:rsidRPr="00025827" w14:paraId="266CA3EC" w14:textId="77777777" w:rsidTr="003A6538">
        <w:tblPrEx>
          <w:tblCellMar>
            <w:top w:w="0" w:type="dxa"/>
            <w:bottom w:w="0" w:type="dxa"/>
          </w:tblCellMar>
        </w:tblPrEx>
        <w:trPr>
          <w:trHeight w:val="888"/>
        </w:trPr>
        <w:tc>
          <w:tcPr>
            <w:tcW w:w="5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09C574E" w14:textId="77777777" w:rsidR="003A6538" w:rsidRPr="00025827" w:rsidRDefault="003A6538" w:rsidP="00C9507B">
            <w:r w:rsidRPr="00025827">
              <w:rPr>
                <w:rFonts w:ascii="GHEA Grapalat" w:eastAsia="GHEA Grapalat" w:hAnsi="GHEA Grapalat" w:cs="GHEA Grapalat"/>
                <w:sz w:val="22"/>
              </w:rPr>
              <w:t>06</w:t>
            </w:r>
          </w:p>
        </w:tc>
        <w:tc>
          <w:tcPr>
            <w:tcW w:w="97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CE1E49" w14:textId="77777777" w:rsidR="003A6538" w:rsidRPr="00025827" w:rsidRDefault="003A6538" w:rsidP="00C9507B">
            <w:pPr>
              <w:rPr>
                <w:lang w:val="hy-AM"/>
              </w:rPr>
            </w:pPr>
            <w:r w:rsidRPr="00025827">
              <w:rPr>
                <w:rFonts w:ascii="GHEA Grapalat" w:eastAsia="GHEA Grapalat" w:hAnsi="GHEA Grapalat" w:cs="GHEA Grapalat"/>
                <w:color w:val="00000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025827">
              <w:rPr>
                <w:rFonts w:ascii="GHEA Grapalat" w:eastAsia="GHEA Grapalat" w:hAnsi="GHEA Grapalat" w:cs="GHEA Grapalat"/>
                <w:color w:val="000000"/>
                <w:shd w:val="clear" w:color="auto" w:fill="FFFFFF"/>
                <w:lang w:val="hy-AM"/>
              </w:rPr>
              <w:t xml:space="preserve"> </w:t>
            </w:r>
            <w:r w:rsidRPr="00025827">
              <w:rPr>
                <w:rFonts w:ascii="GHEA Grapalat" w:hAnsi="GHEA Grapalat"/>
                <w:b/>
                <w:bCs/>
                <w:color w:val="FF0000"/>
                <w:sz w:val="20"/>
                <w:szCs w:val="20"/>
                <w:lang w:val="hy-AM"/>
              </w:rPr>
              <w:t>1-ին կարգի ներդիր, հավաստագիր</w:t>
            </w:r>
            <w:r w:rsidRPr="00025827">
              <w:rPr>
                <w:rFonts w:ascii="GHEA Grapalat" w:eastAsia="GHEA Grapalat" w:hAnsi="GHEA Grapalat" w:cs="GHEA Grapalat"/>
                <w:color w:val="000000"/>
                <w:shd w:val="clear" w:color="auto" w:fill="FFFFFF"/>
                <w:lang w:val="hy-AM"/>
              </w:rPr>
              <w:t xml:space="preserve">  </w:t>
            </w:r>
          </w:p>
        </w:tc>
      </w:tr>
      <w:tr w:rsidR="003A6538" w:rsidRPr="00025827" w14:paraId="086C8BBE" w14:textId="77777777" w:rsidTr="003A6538">
        <w:tblPrEx>
          <w:tblCellMar>
            <w:top w:w="0" w:type="dxa"/>
            <w:bottom w:w="0" w:type="dxa"/>
          </w:tblCellMar>
        </w:tblPrEx>
        <w:trPr>
          <w:trHeight w:val="831"/>
        </w:trPr>
        <w:tc>
          <w:tcPr>
            <w:tcW w:w="5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0D96090" w14:textId="77777777" w:rsidR="003A6538" w:rsidRPr="00025827" w:rsidRDefault="003A6538" w:rsidP="00C9507B">
            <w:r w:rsidRPr="00025827">
              <w:rPr>
                <w:rFonts w:ascii="GHEA Grapalat" w:eastAsia="GHEA Grapalat" w:hAnsi="GHEA Grapalat" w:cs="GHEA Grapalat"/>
                <w:sz w:val="22"/>
              </w:rPr>
              <w:t>08</w:t>
            </w:r>
          </w:p>
        </w:tc>
        <w:tc>
          <w:tcPr>
            <w:tcW w:w="97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5A4743" w14:textId="77777777" w:rsidR="003A6538" w:rsidRPr="00025827" w:rsidRDefault="003A6538" w:rsidP="00C9507B">
            <w:pPr>
              <w:rPr>
                <w:lang w:val="hy-AM"/>
              </w:rPr>
            </w:pPr>
            <w:r w:rsidRPr="00025827">
              <w:rPr>
                <w:rFonts w:ascii="GHEA Grapalat" w:eastAsia="GHEA Grapalat" w:hAnsi="GHEA Grapalat" w:cs="GHEA Grapalat"/>
                <w:color w:val="000000"/>
                <w:shd w:val="clear" w:color="auto" w:fill="FFFFFF"/>
              </w:rPr>
              <w:t>ջրամատակարարում և ջրահեռացում (ջրամատակարարման և ջրահեռացման ներքին և արտաքին ցանցեր, հիդրոմելորացիա)</w:t>
            </w:r>
            <w:r w:rsidRPr="00025827">
              <w:rPr>
                <w:rFonts w:ascii="GHEA Grapalat" w:eastAsia="GHEA Grapalat" w:hAnsi="GHEA Grapalat" w:cs="GHEA Grapalat"/>
                <w:color w:val="000000"/>
                <w:shd w:val="clear" w:color="auto" w:fill="FFFFFF"/>
                <w:lang w:val="hy-AM"/>
              </w:rPr>
              <w:t xml:space="preserve"> </w:t>
            </w:r>
            <w:r w:rsidRPr="00025827">
              <w:rPr>
                <w:rFonts w:ascii="GHEA Grapalat" w:hAnsi="GHEA Grapalat"/>
                <w:b/>
                <w:bCs/>
                <w:color w:val="FF0000"/>
                <w:sz w:val="20"/>
                <w:szCs w:val="20"/>
                <w:lang w:val="hy-AM"/>
              </w:rPr>
              <w:t>1-ին կարգի ներդիր, հավաստագիր</w:t>
            </w:r>
            <w:r w:rsidRPr="00025827">
              <w:rPr>
                <w:rFonts w:ascii="GHEA Grapalat" w:eastAsia="GHEA Grapalat" w:hAnsi="GHEA Grapalat" w:cs="GHEA Grapalat"/>
                <w:color w:val="000000"/>
                <w:shd w:val="clear" w:color="auto" w:fill="FFFFFF"/>
                <w:lang w:val="hy-AM"/>
              </w:rPr>
              <w:t xml:space="preserve">  </w:t>
            </w:r>
          </w:p>
        </w:tc>
      </w:tr>
    </w:tbl>
    <w:p w14:paraId="778C524E" w14:textId="5D3E6927" w:rsidR="00344D29" w:rsidRPr="0002582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3E54EFE2" w14:textId="77777777" w:rsidR="00344D29" w:rsidRPr="0002582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02582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025827">
        <w:rPr>
          <w:rFonts w:ascii="GHEA Grapalat" w:hAnsi="GHEA Grapalat"/>
          <w:color w:val="FF0000"/>
          <w:lang w:val="fr-FR"/>
        </w:rPr>
        <w:t>***</w:t>
      </w:r>
      <w:r w:rsidRPr="00025827">
        <w:rPr>
          <w:rFonts w:ascii="GHEA Grapalat" w:hAnsi="GHEA Grapalat"/>
          <w:b/>
          <w:color w:val="FF0000"/>
          <w:sz w:val="20"/>
          <w:szCs w:val="20"/>
          <w:lang w:val="fr-FR"/>
        </w:rPr>
        <w:t xml:space="preserve"> </w:t>
      </w:r>
      <w:r w:rsidRPr="00025827">
        <w:rPr>
          <w:rFonts w:ascii="GHEA Grapalat" w:hAnsi="GHEA Grapalat"/>
          <w:b/>
          <w:color w:val="000000"/>
          <w:u w:val="single"/>
        </w:rPr>
        <w:t>Աշխատակազմ</w:t>
      </w:r>
      <w:r w:rsidRPr="00025827">
        <w:rPr>
          <w:rFonts w:ascii="GHEA Grapalat" w:hAnsi="GHEA Grapalat"/>
          <w:b/>
          <w:color w:val="000000"/>
          <w:u w:val="single"/>
          <w:lang w:val="fr-FR"/>
        </w:rPr>
        <w:t xml:space="preserve"> (</w:t>
      </w:r>
      <w:r w:rsidRPr="00025827">
        <w:rPr>
          <w:rFonts w:ascii="GHEA Grapalat" w:hAnsi="GHEA Grapalat"/>
          <w:b/>
          <w:color w:val="000000"/>
          <w:u w:val="single"/>
        </w:rPr>
        <w:t>ՏԱ</w:t>
      </w:r>
      <w:r w:rsidRPr="00025827">
        <w:rPr>
          <w:rFonts w:ascii="GHEA Grapalat" w:hAnsi="GHEA Grapalat"/>
          <w:b/>
          <w:color w:val="000000"/>
          <w:u w:val="single"/>
          <w:lang w:val="fr-FR"/>
        </w:rPr>
        <w:t>1)</w:t>
      </w:r>
    </w:p>
    <w:p w14:paraId="46117A87" w14:textId="77777777" w:rsidR="00B41427" w:rsidRPr="0002582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025827" w:rsidRDefault="00B41427" w:rsidP="00AF57ED">
      <w:pPr>
        <w:ind w:right="548" w:firstLine="342"/>
        <w:rPr>
          <w:rFonts w:ascii="GHEA Grapalat" w:hAnsi="GHEA Grapalat"/>
          <w:b/>
          <w:sz w:val="20"/>
          <w:lang w:val="hy-AM"/>
        </w:rPr>
      </w:pPr>
      <w:r w:rsidRPr="00025827">
        <w:rPr>
          <w:rFonts w:ascii="GHEA Grapalat" w:hAnsi="GHEA Grapalat" w:cs="Arial Armenian"/>
          <w:sz w:val="20"/>
          <w:lang w:val="hy-AM"/>
        </w:rPr>
        <w:t>Պ</w:t>
      </w:r>
      <w:r w:rsidRPr="00025827">
        <w:rPr>
          <w:rFonts w:ascii="GHEA Grapalat" w:hAnsi="GHEA Grapalat" w:cs="Sylfaen"/>
          <w:sz w:val="20"/>
          <w:lang w:val="hy-AM"/>
        </w:rPr>
        <w:t>այմանագրի</w:t>
      </w:r>
      <w:r w:rsidRPr="00025827">
        <w:rPr>
          <w:rFonts w:ascii="GHEA Grapalat" w:hAnsi="GHEA Grapalat" w:cs="Arial"/>
          <w:sz w:val="20"/>
          <w:lang w:val="hy-AM"/>
        </w:rPr>
        <w:t xml:space="preserve"> </w:t>
      </w:r>
      <w:r w:rsidRPr="00025827">
        <w:rPr>
          <w:rFonts w:ascii="GHEA Grapalat" w:hAnsi="GHEA Grapalat" w:cs="Sylfaen"/>
          <w:sz w:val="20"/>
          <w:lang w:val="hy-AM"/>
        </w:rPr>
        <w:t>կատարման</w:t>
      </w:r>
      <w:r w:rsidRPr="00025827">
        <w:rPr>
          <w:rFonts w:ascii="GHEA Grapalat" w:hAnsi="GHEA Grapalat" w:cs="Arial"/>
          <w:sz w:val="20"/>
          <w:lang w:val="hy-AM"/>
        </w:rPr>
        <w:t xml:space="preserve"> </w:t>
      </w:r>
      <w:r w:rsidRPr="00025827">
        <w:rPr>
          <w:rFonts w:ascii="GHEA Grapalat" w:hAnsi="GHEA Grapalat" w:cs="Sylfaen"/>
          <w:sz w:val="20"/>
          <w:lang w:val="hy-AM"/>
        </w:rPr>
        <w:t>համար</w:t>
      </w:r>
      <w:r w:rsidRPr="00025827">
        <w:rPr>
          <w:rFonts w:ascii="GHEA Grapalat" w:hAnsi="GHEA Grapalat" w:cs="Arial"/>
          <w:sz w:val="20"/>
          <w:lang w:val="hy-AM"/>
        </w:rPr>
        <w:t xml:space="preserve"> </w:t>
      </w:r>
      <w:r w:rsidRPr="00025827">
        <w:rPr>
          <w:rFonts w:ascii="GHEA Grapalat" w:hAnsi="GHEA Grapalat" w:cs="Sylfaen"/>
          <w:sz w:val="20"/>
          <w:lang w:val="hy-AM"/>
        </w:rPr>
        <w:t>պահանջվում են հետևյալ աշխատանքային ռեսուրսները</w:t>
      </w:r>
      <w:r w:rsidR="002F1799" w:rsidRPr="00025827">
        <w:rPr>
          <w:rFonts w:ascii="GHEA Grapalat" w:hAnsi="GHEA Grapalat"/>
          <w:b/>
          <w:sz w:val="20"/>
          <w:lang w:val="hy-AM"/>
        </w:rPr>
        <w:t xml:space="preserve"> </w:t>
      </w:r>
    </w:p>
    <w:p w14:paraId="465243B1" w14:textId="769216B7" w:rsidR="002F1799" w:rsidRPr="00025827" w:rsidRDefault="002F1799" w:rsidP="002F1799">
      <w:pPr>
        <w:ind w:right="548"/>
        <w:jc w:val="right"/>
        <w:rPr>
          <w:rFonts w:ascii="GHEA Grapalat" w:hAnsi="GHEA Grapalat"/>
          <w:b/>
          <w:sz w:val="20"/>
          <w:lang w:val="hy-AM"/>
        </w:rPr>
      </w:pPr>
      <w:r w:rsidRPr="00025827">
        <w:rPr>
          <w:rFonts w:ascii="GHEA Grapalat" w:hAnsi="GHEA Grapalat"/>
          <w:b/>
          <w:sz w:val="20"/>
          <w:lang w:val="hy-AM"/>
        </w:rPr>
        <w:t>Աղյուսակ N</w:t>
      </w:r>
      <w:r w:rsidRPr="00025827">
        <w:rPr>
          <w:rFonts w:ascii="GHEA Grapalat" w:hAnsi="GHEA Grapalat"/>
          <w:b/>
          <w:sz w:val="20"/>
        </w:rPr>
        <w:t xml:space="preserve"> </w:t>
      </w:r>
      <w:r w:rsidRPr="00025827">
        <w:rPr>
          <w:rFonts w:ascii="GHEA Grapalat" w:hAnsi="GHEA Grapalat"/>
          <w:b/>
          <w:sz w:val="20"/>
          <w:lang w:val="hy-AM"/>
        </w:rPr>
        <w:t>1</w:t>
      </w:r>
    </w:p>
    <w:p w14:paraId="5D7E6F2D" w14:textId="77777777" w:rsidR="00C46EA9" w:rsidRPr="0002582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025827" w14:paraId="4DE9A8E5" w14:textId="77777777" w:rsidTr="00975462">
        <w:trPr>
          <w:trHeight w:val="1385"/>
        </w:trPr>
        <w:tc>
          <w:tcPr>
            <w:tcW w:w="539" w:type="dxa"/>
            <w:shd w:val="clear" w:color="auto" w:fill="F7CAAC"/>
          </w:tcPr>
          <w:p w14:paraId="233190A6" w14:textId="77777777" w:rsidR="00344D29" w:rsidRPr="00025827" w:rsidRDefault="00344D29" w:rsidP="00975462">
            <w:pPr>
              <w:ind w:left="-272" w:firstLine="109"/>
              <w:jc w:val="center"/>
              <w:rPr>
                <w:rFonts w:ascii="GHEA Grapalat" w:hAnsi="GHEA Grapalat"/>
                <w:b/>
                <w:sz w:val="16"/>
                <w:szCs w:val="16"/>
                <w:lang w:val="hy-AM"/>
              </w:rPr>
            </w:pPr>
            <w:r w:rsidRPr="00025827">
              <w:rPr>
                <w:rFonts w:ascii="GHEA Grapalat" w:hAnsi="GHEA Grapalat"/>
                <w:b/>
                <w:sz w:val="16"/>
                <w:szCs w:val="16"/>
                <w:lang w:val="hy-AM"/>
              </w:rPr>
              <w:t>Հ/Հ</w:t>
            </w:r>
          </w:p>
        </w:tc>
        <w:tc>
          <w:tcPr>
            <w:tcW w:w="2381" w:type="dxa"/>
            <w:shd w:val="clear" w:color="auto" w:fill="F7CAAC"/>
          </w:tcPr>
          <w:p w14:paraId="3F8702A7" w14:textId="77777777" w:rsidR="00344D29" w:rsidRPr="00025827" w:rsidRDefault="00344D29" w:rsidP="00975462">
            <w:pPr>
              <w:jc w:val="center"/>
              <w:rPr>
                <w:rFonts w:ascii="GHEA Grapalat" w:hAnsi="GHEA Grapalat"/>
                <w:b/>
                <w:sz w:val="16"/>
                <w:szCs w:val="16"/>
                <w:lang w:val="hy-AM"/>
              </w:rPr>
            </w:pPr>
            <w:r w:rsidRPr="0002582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025827" w:rsidRDefault="00344D29" w:rsidP="00975462">
            <w:pPr>
              <w:jc w:val="center"/>
              <w:rPr>
                <w:rFonts w:ascii="GHEA Grapalat" w:hAnsi="GHEA Grapalat"/>
                <w:b/>
                <w:sz w:val="16"/>
                <w:szCs w:val="16"/>
                <w:lang w:val="hy-AM"/>
              </w:rPr>
            </w:pPr>
            <w:r w:rsidRPr="0002582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025827" w:rsidRDefault="00344D29" w:rsidP="00975462">
            <w:pPr>
              <w:jc w:val="center"/>
              <w:rPr>
                <w:rFonts w:ascii="GHEA Grapalat" w:hAnsi="GHEA Grapalat"/>
                <w:b/>
                <w:sz w:val="16"/>
                <w:szCs w:val="16"/>
                <w:lang w:val="hy-AM"/>
              </w:rPr>
            </w:pPr>
            <w:r w:rsidRPr="0002582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025827" w:rsidRDefault="00344D29" w:rsidP="00975462">
            <w:pPr>
              <w:jc w:val="center"/>
              <w:rPr>
                <w:rFonts w:ascii="GHEA Grapalat" w:hAnsi="GHEA Grapalat"/>
                <w:b/>
                <w:color w:val="000000"/>
                <w:sz w:val="16"/>
                <w:szCs w:val="16"/>
                <w:lang w:val="hy-AM"/>
              </w:rPr>
            </w:pPr>
          </w:p>
          <w:p w14:paraId="7F788740" w14:textId="77777777" w:rsidR="00344D29" w:rsidRPr="00025827" w:rsidRDefault="00344D29" w:rsidP="00975462">
            <w:pPr>
              <w:jc w:val="center"/>
              <w:rPr>
                <w:rFonts w:ascii="GHEA Grapalat" w:hAnsi="GHEA Grapalat"/>
                <w:b/>
                <w:sz w:val="16"/>
                <w:szCs w:val="16"/>
                <w:lang w:val="hy-AM"/>
              </w:rPr>
            </w:pPr>
            <w:r w:rsidRPr="00025827">
              <w:rPr>
                <w:rFonts w:ascii="GHEA Grapalat" w:hAnsi="GHEA Grapalat"/>
                <w:b/>
                <w:color w:val="000000"/>
                <w:sz w:val="16"/>
                <w:szCs w:val="16"/>
                <w:lang w:val="hy-AM"/>
              </w:rPr>
              <w:t>Գործունեության ոլորտը և կատարած աշխատանքը</w:t>
            </w:r>
          </w:p>
        </w:tc>
      </w:tr>
      <w:tr w:rsidR="00344D29" w:rsidRPr="00025827" w14:paraId="036B306C" w14:textId="77777777" w:rsidTr="00975462">
        <w:trPr>
          <w:trHeight w:val="638"/>
        </w:trPr>
        <w:tc>
          <w:tcPr>
            <w:tcW w:w="3515" w:type="dxa"/>
            <w:gridSpan w:val="5"/>
            <w:shd w:val="clear" w:color="auto" w:fill="F2F2F2"/>
          </w:tcPr>
          <w:p w14:paraId="180142C5" w14:textId="77777777" w:rsidR="00344D29" w:rsidRPr="00025827" w:rsidRDefault="00344D29" w:rsidP="00975462">
            <w:pPr>
              <w:rPr>
                <w:rFonts w:ascii="GHEA Grapalat" w:hAnsi="GHEA Grapalat"/>
                <w:sz w:val="20"/>
                <w:lang w:val="hy-AM"/>
              </w:rPr>
            </w:pPr>
            <w:r w:rsidRPr="0002582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025827" w14:paraId="3BD71E00" w14:textId="77777777" w:rsidTr="00975462">
        <w:trPr>
          <w:trHeight w:val="1619"/>
        </w:trPr>
        <w:tc>
          <w:tcPr>
            <w:tcW w:w="539" w:type="dxa"/>
          </w:tcPr>
          <w:p w14:paraId="422D6332" w14:textId="77777777" w:rsidR="00344D29" w:rsidRPr="00025827" w:rsidRDefault="00344D29" w:rsidP="00975462">
            <w:pPr>
              <w:jc w:val="center"/>
              <w:rPr>
                <w:rFonts w:ascii="GHEA Grapalat" w:hAnsi="GHEA Grapalat"/>
                <w:b/>
                <w:sz w:val="18"/>
                <w:szCs w:val="18"/>
                <w:lang w:val="hy-AM"/>
              </w:rPr>
            </w:pPr>
            <w:r w:rsidRPr="00025827">
              <w:rPr>
                <w:rFonts w:ascii="GHEA Grapalat" w:hAnsi="GHEA Grapalat"/>
                <w:b/>
                <w:sz w:val="18"/>
                <w:szCs w:val="18"/>
                <w:lang w:val="hy-AM"/>
              </w:rPr>
              <w:t>1</w:t>
            </w:r>
          </w:p>
        </w:tc>
        <w:tc>
          <w:tcPr>
            <w:tcW w:w="2381" w:type="dxa"/>
          </w:tcPr>
          <w:p w14:paraId="62434556" w14:textId="77777777" w:rsidR="00344D29" w:rsidRPr="00025827" w:rsidRDefault="00344D29" w:rsidP="00975462">
            <w:pPr>
              <w:rPr>
                <w:rFonts w:ascii="GHEA Grapalat" w:hAnsi="GHEA Grapalat"/>
                <w:sz w:val="18"/>
                <w:szCs w:val="18"/>
                <w:lang w:val="hy-AM"/>
              </w:rPr>
            </w:pPr>
            <w:r w:rsidRPr="00025827">
              <w:rPr>
                <w:rFonts w:ascii="GHEA Grapalat" w:hAnsi="GHEA Grapalat"/>
                <w:b/>
                <w:sz w:val="18"/>
                <w:szCs w:val="18"/>
                <w:lang w:val="hy-AM"/>
              </w:rPr>
              <w:t>Ճարտարապետի</w:t>
            </w:r>
            <w:r w:rsidRPr="00025827">
              <w:rPr>
                <w:rFonts w:ascii="GHEA Grapalat" w:hAnsi="GHEA Grapalat"/>
                <w:sz w:val="18"/>
                <w:szCs w:val="18"/>
                <w:lang w:val="hy-AM"/>
              </w:rPr>
              <w:t xml:space="preserve"> կամ </w:t>
            </w:r>
            <w:r w:rsidRPr="00025827">
              <w:rPr>
                <w:rFonts w:ascii="GHEA Grapalat" w:hAnsi="GHEA Grapalat"/>
                <w:b/>
                <w:sz w:val="18"/>
                <w:szCs w:val="18"/>
                <w:lang w:val="hy-AM"/>
              </w:rPr>
              <w:t>ճարտարապետ-դիզայների</w:t>
            </w:r>
            <w:r w:rsidRPr="00025827">
              <w:rPr>
                <w:rFonts w:ascii="GHEA Grapalat" w:hAnsi="GHEA Grapalat"/>
                <w:sz w:val="18"/>
                <w:szCs w:val="18"/>
                <w:lang w:val="hy-AM"/>
              </w:rPr>
              <w:t xml:space="preserve"> որակավորմամբ բարձրագույն կրթություն</w:t>
            </w:r>
          </w:p>
        </w:tc>
        <w:tc>
          <w:tcPr>
            <w:tcW w:w="1191" w:type="dxa"/>
          </w:tcPr>
          <w:p w14:paraId="49C7DBB8" w14:textId="77777777" w:rsidR="00344D29" w:rsidRPr="00025827" w:rsidRDefault="00344D29" w:rsidP="00975462">
            <w:pPr>
              <w:jc w:val="center"/>
              <w:rPr>
                <w:rFonts w:ascii="GHEA Grapalat" w:hAnsi="GHEA Grapalat"/>
                <w:sz w:val="18"/>
                <w:szCs w:val="18"/>
                <w:lang w:val="hy-AM"/>
              </w:rPr>
            </w:pPr>
            <w:r w:rsidRPr="00025827">
              <w:rPr>
                <w:rFonts w:ascii="GHEA Grapalat" w:hAnsi="GHEA Grapalat"/>
                <w:sz w:val="18"/>
                <w:szCs w:val="18"/>
                <w:lang w:val="hy-AM"/>
              </w:rPr>
              <w:t>1</w:t>
            </w:r>
          </w:p>
        </w:tc>
        <w:tc>
          <w:tcPr>
            <w:tcW w:w="3005" w:type="dxa"/>
          </w:tcPr>
          <w:p w14:paraId="1344F5C4" w14:textId="77777777" w:rsidR="00344D29" w:rsidRPr="00025827" w:rsidRDefault="00344D29" w:rsidP="00975462">
            <w:pPr>
              <w:rPr>
                <w:rFonts w:ascii="GHEA Grapalat" w:hAnsi="GHEA Grapalat"/>
                <w:sz w:val="18"/>
                <w:szCs w:val="18"/>
                <w:lang w:val="hy-AM"/>
              </w:rPr>
            </w:pPr>
            <w:r w:rsidRPr="00025827">
              <w:rPr>
                <w:rFonts w:ascii="GHEA Grapalat" w:hAnsi="GHEA Grapalat"/>
                <w:sz w:val="18"/>
                <w:szCs w:val="18"/>
                <w:lang w:val="hy-AM"/>
              </w:rPr>
              <w:t>Ճարտարապետական ինքնուրույն մասնագիտական գործունեություն իրականացնելու</w:t>
            </w:r>
            <w:r w:rsidRPr="00025827">
              <w:rPr>
                <w:rFonts w:ascii="GHEA Grapalat" w:hAnsi="GHEA Grapalat"/>
                <w:b/>
                <w:sz w:val="18"/>
                <w:szCs w:val="18"/>
                <w:lang w:val="hy-AM"/>
              </w:rPr>
              <w:t xml:space="preserve"> բարձրագույն դասի &lt;Ա&gt; ենթադասի</w:t>
            </w:r>
            <w:r w:rsidRPr="00025827">
              <w:rPr>
                <w:rFonts w:ascii="GHEA Grapalat" w:hAnsi="GHEA Grapalat"/>
                <w:sz w:val="18"/>
                <w:szCs w:val="18"/>
                <w:lang w:val="hy-AM"/>
              </w:rPr>
              <w:t xml:space="preserve"> </w:t>
            </w:r>
            <w:r w:rsidRPr="00025827">
              <w:rPr>
                <w:rFonts w:ascii="GHEA Grapalat" w:hAnsi="GHEA Grapalat"/>
                <w:b/>
                <w:sz w:val="18"/>
                <w:szCs w:val="18"/>
                <w:lang w:val="hy-AM"/>
              </w:rPr>
              <w:t>արտոնագրի առկայություն</w:t>
            </w:r>
          </w:p>
          <w:p w14:paraId="57952476" w14:textId="77777777" w:rsidR="00344D29" w:rsidRPr="00025827" w:rsidRDefault="00344D29" w:rsidP="00975462">
            <w:pPr>
              <w:ind w:left="339"/>
              <w:rPr>
                <w:rFonts w:ascii="GHEA Grapalat" w:hAnsi="GHEA Grapalat"/>
                <w:sz w:val="18"/>
                <w:szCs w:val="18"/>
                <w:lang w:val="hy-AM"/>
              </w:rPr>
            </w:pPr>
          </w:p>
        </w:tc>
        <w:tc>
          <w:tcPr>
            <w:tcW w:w="3515" w:type="dxa"/>
          </w:tcPr>
          <w:p w14:paraId="0FA4AEEB" w14:textId="77777777" w:rsidR="00344D29" w:rsidRPr="00025827" w:rsidRDefault="00344D29" w:rsidP="00975462">
            <w:pPr>
              <w:rPr>
                <w:rFonts w:ascii="GHEA Grapalat" w:hAnsi="GHEA Grapalat"/>
                <w:sz w:val="18"/>
                <w:szCs w:val="18"/>
                <w:lang w:val="hy-AM"/>
              </w:rPr>
            </w:pPr>
            <w:r w:rsidRPr="0002582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025827">
              <w:rPr>
                <w:rFonts w:ascii="GHEA Grapalat" w:hAnsi="GHEA Grapalat"/>
                <w:b/>
                <w:sz w:val="18"/>
                <w:szCs w:val="18"/>
                <w:lang w:val="hy-AM"/>
              </w:rPr>
              <w:t xml:space="preserve">5 տարվա </w:t>
            </w:r>
            <w:r w:rsidRPr="00025827">
              <w:rPr>
                <w:rFonts w:ascii="GHEA Grapalat" w:hAnsi="GHEA Grapalat"/>
                <w:sz w:val="18"/>
                <w:szCs w:val="18"/>
                <w:lang w:val="hy-AM"/>
              </w:rPr>
              <w:t>աշխատանքային փորձ</w:t>
            </w:r>
          </w:p>
        </w:tc>
      </w:tr>
      <w:tr w:rsidR="00344D29" w:rsidRPr="00025827" w14:paraId="1A634676" w14:textId="77777777" w:rsidTr="00EC42DF">
        <w:trPr>
          <w:trHeight w:val="20"/>
        </w:trPr>
        <w:tc>
          <w:tcPr>
            <w:tcW w:w="539" w:type="dxa"/>
          </w:tcPr>
          <w:p w14:paraId="46A6BB6B" w14:textId="77777777" w:rsidR="00344D29" w:rsidRPr="00025827" w:rsidRDefault="00344D29" w:rsidP="00975462">
            <w:pPr>
              <w:jc w:val="center"/>
              <w:rPr>
                <w:rFonts w:ascii="GHEA Grapalat" w:hAnsi="GHEA Grapalat"/>
                <w:b/>
                <w:sz w:val="18"/>
                <w:szCs w:val="18"/>
                <w:lang w:val="hy-AM"/>
              </w:rPr>
            </w:pPr>
            <w:r w:rsidRPr="00025827">
              <w:rPr>
                <w:rFonts w:ascii="GHEA Grapalat" w:hAnsi="GHEA Grapalat"/>
                <w:b/>
                <w:sz w:val="18"/>
                <w:szCs w:val="18"/>
                <w:lang w:val="hy-AM"/>
              </w:rPr>
              <w:t>2</w:t>
            </w:r>
          </w:p>
          <w:p w14:paraId="0570D469" w14:textId="77777777" w:rsidR="00344D29" w:rsidRPr="00025827" w:rsidRDefault="00344D29" w:rsidP="00975462">
            <w:pPr>
              <w:jc w:val="center"/>
              <w:rPr>
                <w:rFonts w:ascii="GHEA Grapalat" w:hAnsi="GHEA Grapalat"/>
                <w:b/>
                <w:sz w:val="18"/>
                <w:szCs w:val="18"/>
                <w:lang w:val="hy-AM"/>
              </w:rPr>
            </w:pPr>
          </w:p>
        </w:tc>
        <w:tc>
          <w:tcPr>
            <w:tcW w:w="2381" w:type="dxa"/>
          </w:tcPr>
          <w:p w14:paraId="54918022" w14:textId="77777777" w:rsidR="00344D29" w:rsidRPr="00025827" w:rsidRDefault="00344D29" w:rsidP="00975462">
            <w:pPr>
              <w:rPr>
                <w:rFonts w:ascii="GHEA Grapalat" w:hAnsi="GHEA Grapalat"/>
                <w:sz w:val="18"/>
                <w:szCs w:val="18"/>
                <w:lang w:val="hy-AM"/>
              </w:rPr>
            </w:pPr>
            <w:r w:rsidRPr="00025827">
              <w:rPr>
                <w:rFonts w:ascii="GHEA Grapalat" w:hAnsi="GHEA Grapalat"/>
                <w:b/>
                <w:sz w:val="18"/>
                <w:szCs w:val="18"/>
                <w:lang w:val="hy-AM"/>
              </w:rPr>
              <w:t>Ճարտարագետ-շինարարի</w:t>
            </w:r>
            <w:r w:rsidRPr="00025827">
              <w:rPr>
                <w:rFonts w:ascii="GHEA Grapalat" w:hAnsi="GHEA Grapalat"/>
                <w:sz w:val="18"/>
                <w:szCs w:val="18"/>
                <w:lang w:val="hy-AM"/>
              </w:rPr>
              <w:t xml:space="preserve"> որակավորմամբ բարձրագույն կրթություն</w:t>
            </w:r>
          </w:p>
          <w:p w14:paraId="6CED76D5" w14:textId="77777777" w:rsidR="00344D29" w:rsidRPr="00025827" w:rsidRDefault="00344D29" w:rsidP="00975462">
            <w:pPr>
              <w:rPr>
                <w:rFonts w:ascii="GHEA Grapalat" w:hAnsi="GHEA Grapalat"/>
                <w:sz w:val="18"/>
                <w:szCs w:val="18"/>
                <w:lang w:val="hy-AM"/>
              </w:rPr>
            </w:pPr>
          </w:p>
        </w:tc>
        <w:tc>
          <w:tcPr>
            <w:tcW w:w="1191" w:type="dxa"/>
          </w:tcPr>
          <w:p w14:paraId="6CF4CB74" w14:textId="77777777" w:rsidR="00344D29" w:rsidRPr="00025827" w:rsidRDefault="00344D29" w:rsidP="00975462">
            <w:pPr>
              <w:jc w:val="center"/>
              <w:rPr>
                <w:rFonts w:ascii="GHEA Grapalat" w:hAnsi="GHEA Grapalat"/>
                <w:sz w:val="18"/>
                <w:szCs w:val="18"/>
                <w:lang w:val="hy-AM"/>
              </w:rPr>
            </w:pPr>
            <w:r w:rsidRPr="00025827">
              <w:rPr>
                <w:rFonts w:ascii="GHEA Grapalat" w:hAnsi="GHEA Grapalat"/>
                <w:sz w:val="18"/>
                <w:szCs w:val="18"/>
                <w:lang w:val="hy-AM"/>
              </w:rPr>
              <w:t>1</w:t>
            </w:r>
          </w:p>
        </w:tc>
        <w:tc>
          <w:tcPr>
            <w:tcW w:w="3005" w:type="dxa"/>
          </w:tcPr>
          <w:p w14:paraId="2EE52B34" w14:textId="131708FE" w:rsidR="00344D29" w:rsidRPr="00025827" w:rsidRDefault="00344D29" w:rsidP="00EC42DF">
            <w:pPr>
              <w:rPr>
                <w:rFonts w:ascii="GHEA Grapalat" w:hAnsi="GHEA Grapalat"/>
                <w:sz w:val="18"/>
                <w:szCs w:val="18"/>
                <w:lang w:val="hy-AM"/>
              </w:rPr>
            </w:pPr>
            <w:r w:rsidRPr="0002582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025827">
              <w:rPr>
                <w:rFonts w:ascii="GHEA Grapalat" w:hAnsi="GHEA Grapalat"/>
                <w:b/>
                <w:sz w:val="18"/>
                <w:szCs w:val="18"/>
                <w:lang w:val="hy-AM"/>
              </w:rPr>
              <w:t>բարձրագույն դասի</w:t>
            </w:r>
            <w:r w:rsidRPr="00025827">
              <w:rPr>
                <w:rFonts w:ascii="GHEA Grapalat" w:hAnsi="GHEA Grapalat"/>
                <w:sz w:val="18"/>
                <w:szCs w:val="18"/>
                <w:lang w:val="hy-AM"/>
              </w:rPr>
              <w:t xml:space="preserve"> </w:t>
            </w:r>
            <w:r w:rsidRPr="00025827">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025827" w:rsidRDefault="00344D29" w:rsidP="00975462">
            <w:pPr>
              <w:rPr>
                <w:rFonts w:ascii="GHEA Grapalat" w:hAnsi="GHEA Grapalat"/>
                <w:sz w:val="18"/>
                <w:szCs w:val="18"/>
                <w:lang w:val="hy-AM"/>
              </w:rPr>
            </w:pPr>
            <w:r w:rsidRPr="00025827">
              <w:rPr>
                <w:rFonts w:ascii="GHEA Grapalat" w:hAnsi="GHEA Grapalat"/>
                <w:sz w:val="18"/>
                <w:szCs w:val="18"/>
                <w:lang w:val="hy-AM"/>
              </w:rPr>
              <w:t xml:space="preserve">քաղաքաշինական փաստաթղթերի կոնստրուկտորական մասի մշակման առնվազն </w:t>
            </w:r>
            <w:r w:rsidRPr="00025827">
              <w:rPr>
                <w:rFonts w:ascii="GHEA Grapalat" w:hAnsi="GHEA Grapalat"/>
                <w:b/>
                <w:sz w:val="18"/>
                <w:szCs w:val="18"/>
                <w:lang w:val="hy-AM"/>
              </w:rPr>
              <w:t>5 տարվա</w:t>
            </w:r>
            <w:r w:rsidRPr="00025827">
              <w:rPr>
                <w:rFonts w:ascii="GHEA Grapalat" w:hAnsi="GHEA Grapalat"/>
                <w:sz w:val="18"/>
                <w:szCs w:val="18"/>
                <w:lang w:val="hy-AM"/>
              </w:rPr>
              <w:t xml:space="preserve"> աշխատանքային փորձ</w:t>
            </w:r>
          </w:p>
        </w:tc>
      </w:tr>
    </w:tbl>
    <w:p w14:paraId="28DFC693" w14:textId="77777777" w:rsidR="004927E9" w:rsidRPr="00025827" w:rsidRDefault="004927E9" w:rsidP="00D869BE">
      <w:pPr>
        <w:ind w:right="406"/>
        <w:jc w:val="right"/>
        <w:rPr>
          <w:rFonts w:ascii="GHEA Grapalat" w:hAnsi="GHEA Grapalat" w:cs="Sylfaen"/>
          <w:b/>
          <w:sz w:val="20"/>
          <w:lang w:val="hy-AM"/>
        </w:rPr>
      </w:pPr>
    </w:p>
    <w:p w14:paraId="4656BF5F" w14:textId="414FAE55" w:rsidR="00D869BE" w:rsidRPr="00025827" w:rsidRDefault="00D869BE" w:rsidP="00D869BE">
      <w:pPr>
        <w:ind w:right="406"/>
        <w:jc w:val="right"/>
        <w:rPr>
          <w:rFonts w:ascii="GHEA Grapalat" w:hAnsi="GHEA Grapalat" w:cs="Sylfaen"/>
          <w:b/>
          <w:sz w:val="20"/>
          <w:lang w:val="hy-AM"/>
        </w:rPr>
      </w:pPr>
      <w:r w:rsidRPr="00025827">
        <w:rPr>
          <w:rFonts w:ascii="GHEA Grapalat" w:hAnsi="GHEA Grapalat" w:cs="Sylfaen"/>
          <w:b/>
          <w:sz w:val="20"/>
          <w:lang w:val="hy-AM"/>
        </w:rPr>
        <w:lastRenderedPageBreak/>
        <w:t>Աղյուսակ N</w:t>
      </w:r>
      <w:r w:rsidR="002F1799" w:rsidRPr="00025827">
        <w:rPr>
          <w:rFonts w:ascii="GHEA Grapalat" w:hAnsi="GHEA Grapalat" w:cs="Sylfaen"/>
          <w:b/>
          <w:sz w:val="20"/>
        </w:rPr>
        <w:t xml:space="preserve"> </w:t>
      </w:r>
      <w:r w:rsidRPr="0002582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02582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025827" w:rsidRDefault="00344D29" w:rsidP="00975462">
            <w:pPr>
              <w:ind w:left="-272" w:firstLine="109"/>
              <w:jc w:val="center"/>
              <w:rPr>
                <w:rFonts w:ascii="GHEA Grapalat" w:hAnsi="GHEA Grapalat"/>
                <w:b/>
                <w:sz w:val="16"/>
                <w:szCs w:val="16"/>
                <w:lang w:val="hy-AM"/>
              </w:rPr>
            </w:pPr>
            <w:r w:rsidRPr="0002582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025827" w:rsidRDefault="00344D29" w:rsidP="00975462">
            <w:pPr>
              <w:jc w:val="center"/>
              <w:rPr>
                <w:rFonts w:ascii="GHEA Grapalat" w:hAnsi="GHEA Grapalat"/>
                <w:b/>
                <w:sz w:val="16"/>
                <w:szCs w:val="16"/>
                <w:lang w:val="hy-AM"/>
              </w:rPr>
            </w:pPr>
            <w:r w:rsidRPr="0002582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025827" w:rsidRDefault="00344D29" w:rsidP="00975462">
            <w:pPr>
              <w:jc w:val="center"/>
              <w:rPr>
                <w:rFonts w:ascii="GHEA Grapalat" w:hAnsi="GHEA Grapalat"/>
                <w:b/>
                <w:sz w:val="16"/>
                <w:szCs w:val="16"/>
                <w:lang w:val="hy-AM"/>
              </w:rPr>
            </w:pPr>
            <w:r w:rsidRPr="0002582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025827" w:rsidRDefault="00344D29" w:rsidP="00975462">
            <w:pPr>
              <w:jc w:val="center"/>
              <w:rPr>
                <w:rFonts w:ascii="GHEA Grapalat" w:hAnsi="GHEA Grapalat"/>
                <w:b/>
                <w:sz w:val="16"/>
                <w:szCs w:val="16"/>
                <w:lang w:val="hy-AM"/>
              </w:rPr>
            </w:pPr>
            <w:r w:rsidRPr="0002582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025827" w:rsidRDefault="00344D29" w:rsidP="00975462">
            <w:pPr>
              <w:jc w:val="center"/>
              <w:rPr>
                <w:rFonts w:ascii="GHEA Grapalat" w:hAnsi="GHEA Grapalat"/>
                <w:b/>
                <w:color w:val="000000"/>
                <w:sz w:val="16"/>
                <w:szCs w:val="16"/>
                <w:lang w:val="hy-AM"/>
              </w:rPr>
            </w:pPr>
          </w:p>
          <w:p w14:paraId="1B8E7342" w14:textId="77777777" w:rsidR="00344D29" w:rsidRPr="00025827" w:rsidRDefault="00344D29" w:rsidP="00975462">
            <w:pPr>
              <w:jc w:val="center"/>
              <w:rPr>
                <w:rFonts w:ascii="GHEA Grapalat" w:hAnsi="GHEA Grapalat"/>
                <w:b/>
                <w:sz w:val="16"/>
                <w:szCs w:val="16"/>
                <w:lang w:val="hy-AM"/>
              </w:rPr>
            </w:pPr>
            <w:r w:rsidRPr="00025827">
              <w:rPr>
                <w:rFonts w:ascii="GHEA Grapalat" w:hAnsi="GHEA Grapalat"/>
                <w:b/>
                <w:color w:val="000000"/>
                <w:sz w:val="16"/>
                <w:szCs w:val="16"/>
                <w:lang w:val="hy-AM"/>
              </w:rPr>
              <w:t>Գործունեության ոլորտը և կատարած աշխատանքը</w:t>
            </w:r>
          </w:p>
        </w:tc>
      </w:tr>
      <w:tr w:rsidR="00344D29" w:rsidRPr="0002582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025827" w:rsidRDefault="00344D29" w:rsidP="00975462">
            <w:pPr>
              <w:rPr>
                <w:rFonts w:ascii="GHEA Grapalat" w:hAnsi="GHEA Grapalat"/>
                <w:sz w:val="22"/>
                <w:lang w:val="hy-AM"/>
              </w:rPr>
            </w:pPr>
            <w:r w:rsidRPr="0002582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025827" w14:paraId="39B6B801" w14:textId="77777777" w:rsidTr="00975462">
        <w:trPr>
          <w:trHeight w:val="1610"/>
        </w:trPr>
        <w:tc>
          <w:tcPr>
            <w:tcW w:w="535" w:type="dxa"/>
          </w:tcPr>
          <w:p w14:paraId="41219792" w14:textId="77777777" w:rsidR="00344D29" w:rsidRPr="00025827" w:rsidRDefault="00344D29" w:rsidP="00975462">
            <w:pPr>
              <w:jc w:val="center"/>
              <w:rPr>
                <w:rFonts w:ascii="GHEA Grapalat" w:hAnsi="GHEA Grapalat"/>
                <w:b/>
                <w:sz w:val="18"/>
                <w:szCs w:val="18"/>
                <w:lang w:val="hy-AM"/>
              </w:rPr>
            </w:pPr>
            <w:r w:rsidRPr="00025827">
              <w:rPr>
                <w:rFonts w:ascii="GHEA Grapalat" w:hAnsi="GHEA Grapalat"/>
                <w:b/>
                <w:sz w:val="18"/>
                <w:szCs w:val="18"/>
                <w:lang w:val="hy-AM"/>
              </w:rPr>
              <w:t>3</w:t>
            </w:r>
          </w:p>
        </w:tc>
        <w:tc>
          <w:tcPr>
            <w:tcW w:w="2360" w:type="dxa"/>
            <w:gridSpan w:val="2"/>
          </w:tcPr>
          <w:p w14:paraId="40C09E7F" w14:textId="77777777" w:rsidR="00344D29" w:rsidRPr="00025827" w:rsidRDefault="00344D29" w:rsidP="00975462">
            <w:pPr>
              <w:rPr>
                <w:rFonts w:ascii="GHEA Grapalat" w:hAnsi="GHEA Grapalat"/>
                <w:b/>
                <w:sz w:val="18"/>
                <w:szCs w:val="18"/>
                <w:lang w:val="hy-AM"/>
              </w:rPr>
            </w:pPr>
            <w:r w:rsidRPr="0002582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025827" w:rsidRDefault="00344D29" w:rsidP="00975462">
            <w:pPr>
              <w:rPr>
                <w:rFonts w:ascii="GHEA Grapalat" w:hAnsi="GHEA Grapalat"/>
                <w:sz w:val="18"/>
                <w:szCs w:val="18"/>
                <w:lang w:val="hy-AM"/>
              </w:rPr>
            </w:pPr>
            <w:r w:rsidRPr="00025827">
              <w:rPr>
                <w:rFonts w:ascii="GHEA Grapalat" w:hAnsi="GHEA Grapalat"/>
                <w:sz w:val="18"/>
                <w:szCs w:val="18"/>
                <w:lang w:val="hy-AM"/>
              </w:rPr>
              <w:t>որակավորմամբ բարձրագույն կրթություն</w:t>
            </w:r>
          </w:p>
        </w:tc>
        <w:tc>
          <w:tcPr>
            <w:tcW w:w="1182" w:type="dxa"/>
            <w:gridSpan w:val="2"/>
          </w:tcPr>
          <w:p w14:paraId="1EE9B52D" w14:textId="77777777" w:rsidR="00344D29" w:rsidRPr="00025827" w:rsidRDefault="00344D29" w:rsidP="00975462">
            <w:pPr>
              <w:jc w:val="center"/>
              <w:rPr>
                <w:rFonts w:ascii="GHEA Grapalat" w:hAnsi="GHEA Grapalat"/>
                <w:sz w:val="18"/>
                <w:szCs w:val="18"/>
                <w:lang w:val="hy-AM"/>
              </w:rPr>
            </w:pPr>
            <w:r w:rsidRPr="00025827">
              <w:rPr>
                <w:rFonts w:ascii="GHEA Grapalat" w:hAnsi="GHEA Grapalat"/>
                <w:sz w:val="18"/>
                <w:szCs w:val="18"/>
                <w:lang w:val="hy-AM"/>
              </w:rPr>
              <w:t>1</w:t>
            </w:r>
          </w:p>
        </w:tc>
        <w:tc>
          <w:tcPr>
            <w:tcW w:w="2979" w:type="dxa"/>
            <w:gridSpan w:val="2"/>
          </w:tcPr>
          <w:p w14:paraId="06D84197" w14:textId="77777777" w:rsidR="00344D29" w:rsidRPr="00025827" w:rsidRDefault="00344D29" w:rsidP="00975462">
            <w:pPr>
              <w:rPr>
                <w:rFonts w:ascii="GHEA Grapalat" w:hAnsi="GHEA Grapalat"/>
                <w:b/>
                <w:sz w:val="18"/>
                <w:szCs w:val="18"/>
                <w:lang w:val="hy-AM"/>
              </w:rPr>
            </w:pPr>
            <w:r w:rsidRPr="00025827">
              <w:rPr>
                <w:rFonts w:ascii="GHEA Grapalat" w:hAnsi="GHEA Grapalat"/>
                <w:sz w:val="18"/>
                <w:szCs w:val="18"/>
                <w:lang w:val="hy-AM"/>
              </w:rPr>
              <w:t xml:space="preserve">քաղաքաշինական փաստաթղթերի՝ </w:t>
            </w:r>
            <w:r w:rsidRPr="0002582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025827" w:rsidRDefault="00344D29" w:rsidP="00975462">
            <w:pPr>
              <w:rPr>
                <w:sz w:val="18"/>
                <w:szCs w:val="18"/>
                <w:lang w:val="hy-AM"/>
              </w:rPr>
            </w:pPr>
            <w:r w:rsidRPr="00025827">
              <w:rPr>
                <w:rFonts w:ascii="GHEA Grapalat" w:hAnsi="GHEA Grapalat"/>
                <w:sz w:val="18"/>
                <w:szCs w:val="18"/>
                <w:lang w:val="hy-AM"/>
              </w:rPr>
              <w:t xml:space="preserve">քաղաքաշինական փաստաթղթերի </w:t>
            </w:r>
            <w:r w:rsidRPr="0002582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025827">
              <w:rPr>
                <w:rFonts w:ascii="GHEA Grapalat" w:hAnsi="GHEA Grapalat"/>
                <w:sz w:val="18"/>
                <w:szCs w:val="18"/>
                <w:lang w:val="hy-AM"/>
              </w:rPr>
              <w:t xml:space="preserve"> բաժինների</w:t>
            </w:r>
            <w:r w:rsidRPr="00025827">
              <w:rPr>
                <w:rFonts w:ascii="Calibri" w:hAnsi="Calibri" w:cs="Calibri"/>
                <w:sz w:val="18"/>
                <w:szCs w:val="18"/>
                <w:lang w:val="hy-AM"/>
              </w:rPr>
              <w:t> </w:t>
            </w:r>
            <w:r w:rsidRPr="00025827">
              <w:rPr>
                <w:rFonts w:ascii="GHEA Grapalat" w:hAnsi="GHEA Grapalat"/>
                <w:sz w:val="18"/>
                <w:szCs w:val="18"/>
                <w:lang w:val="hy-AM"/>
              </w:rPr>
              <w:t xml:space="preserve">  </w:t>
            </w:r>
            <w:r w:rsidRPr="00025827">
              <w:rPr>
                <w:rFonts w:ascii="GHEA Grapalat" w:hAnsi="GHEA Grapalat" w:cs="GHEA Grapalat"/>
                <w:sz w:val="18"/>
                <w:szCs w:val="18"/>
                <w:lang w:val="hy-AM"/>
              </w:rPr>
              <w:t>մշակման</w:t>
            </w:r>
            <w:r w:rsidRPr="00025827">
              <w:rPr>
                <w:rFonts w:ascii="GHEA Grapalat" w:hAnsi="GHEA Grapalat"/>
                <w:sz w:val="18"/>
                <w:szCs w:val="18"/>
                <w:lang w:val="hy-AM"/>
              </w:rPr>
              <w:t xml:space="preserve"> </w:t>
            </w:r>
            <w:r w:rsidRPr="00025827">
              <w:rPr>
                <w:rFonts w:ascii="GHEA Grapalat" w:hAnsi="GHEA Grapalat" w:cs="GHEA Grapalat"/>
                <w:sz w:val="18"/>
                <w:szCs w:val="18"/>
                <w:lang w:val="hy-AM"/>
              </w:rPr>
              <w:t>առնվազն</w:t>
            </w:r>
            <w:r w:rsidRPr="00025827">
              <w:rPr>
                <w:rFonts w:ascii="GHEA Grapalat" w:hAnsi="GHEA Grapalat"/>
                <w:sz w:val="18"/>
                <w:szCs w:val="18"/>
                <w:lang w:val="hy-AM"/>
              </w:rPr>
              <w:t xml:space="preserve"> </w:t>
            </w:r>
            <w:r w:rsidRPr="00025827">
              <w:rPr>
                <w:rFonts w:ascii="GHEA Grapalat" w:hAnsi="GHEA Grapalat"/>
                <w:b/>
                <w:sz w:val="18"/>
                <w:szCs w:val="18"/>
                <w:lang w:val="hy-AM"/>
              </w:rPr>
              <w:t xml:space="preserve">3 տարվա </w:t>
            </w:r>
            <w:r w:rsidRPr="00025827">
              <w:rPr>
                <w:rFonts w:ascii="GHEA Grapalat" w:hAnsi="GHEA Grapalat" w:cs="GHEA Grapalat"/>
                <w:sz w:val="18"/>
                <w:szCs w:val="18"/>
                <w:lang w:val="hy-AM"/>
              </w:rPr>
              <w:t>աշխատանքային</w:t>
            </w:r>
            <w:r w:rsidRPr="00025827">
              <w:rPr>
                <w:rFonts w:ascii="GHEA Grapalat" w:hAnsi="GHEA Grapalat"/>
                <w:sz w:val="18"/>
                <w:szCs w:val="18"/>
                <w:lang w:val="hy-AM"/>
              </w:rPr>
              <w:t xml:space="preserve"> </w:t>
            </w:r>
            <w:r w:rsidRPr="00025827">
              <w:rPr>
                <w:rFonts w:ascii="GHEA Grapalat" w:hAnsi="GHEA Grapalat" w:cs="GHEA Grapalat"/>
                <w:sz w:val="18"/>
                <w:szCs w:val="18"/>
                <w:lang w:val="hy-AM"/>
              </w:rPr>
              <w:t>փորձ</w:t>
            </w:r>
          </w:p>
        </w:tc>
      </w:tr>
      <w:tr w:rsidR="00344D29" w:rsidRPr="00025827" w14:paraId="1EBC994C" w14:textId="77777777" w:rsidTr="00975462">
        <w:trPr>
          <w:trHeight w:val="1880"/>
        </w:trPr>
        <w:tc>
          <w:tcPr>
            <w:tcW w:w="535" w:type="dxa"/>
          </w:tcPr>
          <w:p w14:paraId="31BDC9AB" w14:textId="77777777" w:rsidR="00344D29" w:rsidRPr="00025827" w:rsidRDefault="00344D29" w:rsidP="00975462">
            <w:pPr>
              <w:jc w:val="center"/>
              <w:rPr>
                <w:rFonts w:ascii="GHEA Grapalat" w:hAnsi="GHEA Grapalat"/>
                <w:b/>
                <w:sz w:val="18"/>
                <w:szCs w:val="18"/>
                <w:lang w:val="hy-AM"/>
              </w:rPr>
            </w:pPr>
            <w:r w:rsidRPr="00025827">
              <w:rPr>
                <w:rFonts w:ascii="GHEA Grapalat" w:hAnsi="GHEA Grapalat"/>
                <w:b/>
                <w:sz w:val="18"/>
                <w:szCs w:val="18"/>
                <w:lang w:val="hy-AM"/>
              </w:rPr>
              <w:t>4</w:t>
            </w:r>
          </w:p>
        </w:tc>
        <w:tc>
          <w:tcPr>
            <w:tcW w:w="2360" w:type="dxa"/>
            <w:gridSpan w:val="2"/>
          </w:tcPr>
          <w:p w14:paraId="58EE6DA7" w14:textId="77777777" w:rsidR="00344D29" w:rsidRPr="00025827" w:rsidRDefault="00344D29" w:rsidP="00975462">
            <w:pPr>
              <w:rPr>
                <w:rFonts w:ascii="GHEA Grapalat" w:hAnsi="GHEA Grapalat"/>
                <w:sz w:val="18"/>
                <w:szCs w:val="18"/>
                <w:lang w:val="hy-AM"/>
              </w:rPr>
            </w:pPr>
            <w:r w:rsidRPr="00025827">
              <w:rPr>
                <w:rFonts w:ascii="GHEA Grapalat" w:hAnsi="GHEA Grapalat"/>
                <w:b/>
                <w:sz w:val="18"/>
                <w:szCs w:val="18"/>
                <w:lang w:val="hy-AM"/>
              </w:rPr>
              <w:t>Էլեկտրաէներգետիկ ճարտարագետ նախագծողի</w:t>
            </w:r>
            <w:r w:rsidRPr="00025827">
              <w:rPr>
                <w:rFonts w:ascii="GHEA Grapalat" w:hAnsi="GHEA Grapalat"/>
                <w:sz w:val="18"/>
                <w:szCs w:val="18"/>
                <w:lang w:val="hy-AM"/>
              </w:rPr>
              <w:t xml:space="preserve"> որակավորմամբ բարձրագույն կրթություն</w:t>
            </w:r>
          </w:p>
        </w:tc>
        <w:tc>
          <w:tcPr>
            <w:tcW w:w="1182" w:type="dxa"/>
            <w:gridSpan w:val="2"/>
          </w:tcPr>
          <w:p w14:paraId="4DF172EA" w14:textId="77777777" w:rsidR="00344D29" w:rsidRPr="00025827" w:rsidRDefault="00344D29" w:rsidP="00975462">
            <w:pPr>
              <w:jc w:val="center"/>
              <w:rPr>
                <w:rFonts w:ascii="GHEA Grapalat" w:hAnsi="GHEA Grapalat"/>
                <w:sz w:val="18"/>
                <w:szCs w:val="18"/>
                <w:lang w:val="hy-AM"/>
              </w:rPr>
            </w:pPr>
            <w:r w:rsidRPr="00025827">
              <w:rPr>
                <w:rFonts w:ascii="GHEA Grapalat" w:hAnsi="GHEA Grapalat"/>
                <w:sz w:val="18"/>
                <w:szCs w:val="18"/>
                <w:lang w:val="hy-AM"/>
              </w:rPr>
              <w:t>1</w:t>
            </w:r>
          </w:p>
        </w:tc>
        <w:tc>
          <w:tcPr>
            <w:tcW w:w="2979" w:type="dxa"/>
            <w:gridSpan w:val="2"/>
          </w:tcPr>
          <w:p w14:paraId="42D24D47" w14:textId="6316D7BE" w:rsidR="00344D29" w:rsidRPr="00025827" w:rsidRDefault="00344D29" w:rsidP="00DC1704">
            <w:pPr>
              <w:rPr>
                <w:rFonts w:ascii="GHEA Grapalat" w:hAnsi="GHEA Grapalat"/>
                <w:sz w:val="18"/>
                <w:szCs w:val="18"/>
                <w:lang w:val="hy-AM"/>
              </w:rPr>
            </w:pPr>
            <w:r w:rsidRPr="00025827">
              <w:rPr>
                <w:rFonts w:ascii="GHEA Grapalat" w:hAnsi="GHEA Grapalat"/>
                <w:sz w:val="18"/>
                <w:szCs w:val="18"/>
                <w:lang w:val="hy-AM"/>
              </w:rPr>
              <w:t xml:space="preserve">քաղաքաշինական փաստաթղթերի՝ </w:t>
            </w:r>
            <w:r w:rsidRPr="00025827">
              <w:rPr>
                <w:rFonts w:ascii="GHEA Grapalat" w:hAnsi="GHEA Grapalat"/>
                <w:b/>
                <w:sz w:val="18"/>
                <w:szCs w:val="18"/>
                <w:lang w:val="hy-AM"/>
              </w:rPr>
              <w:t xml:space="preserve">էլեկտրամատակարարում </w:t>
            </w:r>
            <w:r w:rsidRPr="00025827">
              <w:rPr>
                <w:rFonts w:ascii="GHEA Grapalat" w:hAnsi="GHEA Grapalat"/>
                <w:sz w:val="18"/>
                <w:szCs w:val="18"/>
                <w:lang w:val="hy-AM"/>
              </w:rPr>
              <w:t>(</w:t>
            </w:r>
            <w:r w:rsidR="00DC1704" w:rsidRPr="00025827">
              <w:rPr>
                <w:rFonts w:ascii="GHEA Grapalat" w:hAnsi="GHEA Grapalat"/>
                <w:b/>
                <w:sz w:val="18"/>
                <w:szCs w:val="18"/>
                <w:lang w:val="hy-AM"/>
              </w:rPr>
              <w:t>էլեկտրամատակարար</w:t>
            </w:r>
            <w:r w:rsidRPr="00025827">
              <w:rPr>
                <w:rFonts w:ascii="GHEA Grapalat" w:hAnsi="GHEA Grapalat"/>
                <w:b/>
                <w:sz w:val="18"/>
                <w:szCs w:val="18"/>
                <w:lang w:val="hy-AM"/>
              </w:rPr>
              <w:t>ման, էլեկտրալուսավորության ներքին և արտաքին ցանցեր, էլեկտրամատակարարման համակարգեր, ֆոտովոլտային և հողմաէներգետիկ կայաններ)</w:t>
            </w:r>
            <w:r w:rsidRPr="00025827">
              <w:rPr>
                <w:rFonts w:ascii="GHEA Grapalat" w:hAnsi="GHEA Grapalat"/>
                <w:sz w:val="18"/>
                <w:szCs w:val="18"/>
                <w:lang w:val="hy-AM"/>
              </w:rPr>
              <w:t xml:space="preserve"> </w:t>
            </w:r>
          </w:p>
        </w:tc>
        <w:tc>
          <w:tcPr>
            <w:tcW w:w="3488" w:type="dxa"/>
          </w:tcPr>
          <w:p w14:paraId="18EB8792" w14:textId="77777777" w:rsidR="00344D29" w:rsidRPr="00025827" w:rsidRDefault="00344D29" w:rsidP="00975462">
            <w:pPr>
              <w:rPr>
                <w:rFonts w:ascii="GHEA Grapalat" w:hAnsi="GHEA Grapalat"/>
                <w:sz w:val="18"/>
                <w:szCs w:val="18"/>
                <w:lang w:val="hy-AM"/>
              </w:rPr>
            </w:pPr>
            <w:r w:rsidRPr="00025827">
              <w:rPr>
                <w:rFonts w:ascii="GHEA Grapalat" w:hAnsi="GHEA Grapalat"/>
                <w:sz w:val="18"/>
                <w:szCs w:val="18"/>
                <w:lang w:val="hy-AM"/>
              </w:rPr>
              <w:t>քաղաքաշինական փաստաթղթերի</w:t>
            </w:r>
            <w:r w:rsidRPr="00025827">
              <w:rPr>
                <w:rFonts w:ascii="GHEA Grapalat" w:hAnsi="GHEA Grapalat"/>
                <w:b/>
                <w:i/>
                <w:szCs w:val="20"/>
                <w:lang w:val="hy-AM"/>
              </w:rPr>
              <w:t xml:space="preserve"> </w:t>
            </w:r>
            <w:r w:rsidRPr="00025827">
              <w:rPr>
                <w:rFonts w:ascii="GHEA Grapalat" w:hAnsi="GHEA Grapalat"/>
                <w:b/>
                <w:sz w:val="18"/>
                <w:szCs w:val="18"/>
                <w:lang w:val="hy-AM"/>
              </w:rPr>
              <w:t>էլեկտրամատակարարման, էլեկտրալուսավորման ներքին և արտաքին ցանցերի</w:t>
            </w:r>
            <w:r w:rsidRPr="00025827">
              <w:rPr>
                <w:rFonts w:ascii="GHEA Grapalat" w:hAnsi="GHEA Grapalat" w:cs="GHEA Grapalat"/>
                <w:sz w:val="18"/>
                <w:szCs w:val="18"/>
                <w:lang w:val="hy-AM"/>
              </w:rPr>
              <w:t xml:space="preserve"> մշակման</w:t>
            </w:r>
            <w:r w:rsidRPr="00025827">
              <w:rPr>
                <w:rFonts w:ascii="GHEA Grapalat" w:hAnsi="GHEA Grapalat"/>
                <w:sz w:val="18"/>
                <w:szCs w:val="18"/>
                <w:lang w:val="hy-AM"/>
              </w:rPr>
              <w:t xml:space="preserve"> </w:t>
            </w:r>
            <w:r w:rsidRPr="00025827">
              <w:rPr>
                <w:rFonts w:ascii="GHEA Grapalat" w:hAnsi="GHEA Grapalat" w:cs="GHEA Grapalat"/>
                <w:sz w:val="18"/>
                <w:szCs w:val="18"/>
                <w:lang w:val="hy-AM"/>
              </w:rPr>
              <w:t>առնվազն</w:t>
            </w:r>
            <w:r w:rsidRPr="00025827">
              <w:rPr>
                <w:rFonts w:ascii="GHEA Grapalat" w:hAnsi="GHEA Grapalat"/>
                <w:sz w:val="18"/>
                <w:szCs w:val="18"/>
                <w:lang w:val="hy-AM"/>
              </w:rPr>
              <w:t xml:space="preserve"> </w:t>
            </w:r>
            <w:r w:rsidRPr="00025827">
              <w:rPr>
                <w:rFonts w:ascii="GHEA Grapalat" w:hAnsi="GHEA Grapalat"/>
                <w:b/>
                <w:sz w:val="18"/>
                <w:szCs w:val="18"/>
                <w:lang w:val="hy-AM"/>
              </w:rPr>
              <w:t>3 տարվա</w:t>
            </w:r>
            <w:r w:rsidRPr="00025827">
              <w:rPr>
                <w:rFonts w:ascii="GHEA Grapalat" w:hAnsi="GHEA Grapalat" w:cs="GHEA Grapalat"/>
                <w:sz w:val="18"/>
                <w:szCs w:val="18"/>
                <w:lang w:val="hy-AM"/>
              </w:rPr>
              <w:t xml:space="preserve"> աշխատանքային</w:t>
            </w:r>
            <w:r w:rsidRPr="00025827">
              <w:rPr>
                <w:rFonts w:ascii="GHEA Grapalat" w:hAnsi="GHEA Grapalat"/>
                <w:sz w:val="18"/>
                <w:szCs w:val="18"/>
                <w:lang w:val="hy-AM"/>
              </w:rPr>
              <w:t xml:space="preserve"> </w:t>
            </w:r>
            <w:r w:rsidRPr="00025827">
              <w:rPr>
                <w:rFonts w:ascii="GHEA Grapalat" w:hAnsi="GHEA Grapalat" w:cs="GHEA Grapalat"/>
                <w:sz w:val="18"/>
                <w:szCs w:val="18"/>
                <w:lang w:val="hy-AM"/>
              </w:rPr>
              <w:t>փորձ</w:t>
            </w:r>
          </w:p>
        </w:tc>
      </w:tr>
      <w:tr w:rsidR="00344D29" w:rsidRPr="00025827" w14:paraId="15B38F52" w14:textId="77777777" w:rsidTr="00975462">
        <w:trPr>
          <w:trHeight w:val="1610"/>
        </w:trPr>
        <w:tc>
          <w:tcPr>
            <w:tcW w:w="535" w:type="dxa"/>
          </w:tcPr>
          <w:p w14:paraId="4451C75C" w14:textId="77777777" w:rsidR="00344D29" w:rsidRPr="00025827" w:rsidRDefault="00344D29" w:rsidP="00975462">
            <w:pPr>
              <w:jc w:val="center"/>
              <w:rPr>
                <w:rFonts w:ascii="GHEA Grapalat" w:hAnsi="GHEA Grapalat"/>
                <w:b/>
                <w:sz w:val="18"/>
                <w:szCs w:val="18"/>
                <w:lang w:val="hy-AM"/>
              </w:rPr>
            </w:pPr>
            <w:r w:rsidRPr="00025827">
              <w:rPr>
                <w:rFonts w:ascii="GHEA Grapalat" w:hAnsi="GHEA Grapalat"/>
                <w:b/>
                <w:sz w:val="18"/>
                <w:szCs w:val="18"/>
                <w:lang w:val="hy-AM"/>
              </w:rPr>
              <w:t>5</w:t>
            </w:r>
          </w:p>
        </w:tc>
        <w:tc>
          <w:tcPr>
            <w:tcW w:w="2360" w:type="dxa"/>
            <w:gridSpan w:val="2"/>
          </w:tcPr>
          <w:p w14:paraId="1059EA98" w14:textId="77777777" w:rsidR="00344D29" w:rsidRPr="00025827" w:rsidRDefault="00344D29" w:rsidP="00975462">
            <w:pPr>
              <w:rPr>
                <w:rFonts w:ascii="GHEA Grapalat" w:hAnsi="GHEA Grapalat"/>
                <w:sz w:val="18"/>
                <w:szCs w:val="18"/>
                <w:lang w:val="hy-AM"/>
              </w:rPr>
            </w:pPr>
            <w:r w:rsidRPr="00025827">
              <w:rPr>
                <w:rFonts w:ascii="GHEA Grapalat" w:hAnsi="GHEA Grapalat"/>
                <w:b/>
                <w:sz w:val="18"/>
                <w:szCs w:val="18"/>
                <w:lang w:val="hy-AM"/>
              </w:rPr>
              <w:t>Ջրամատակարարման և ջրահեռացման ճարտարագետ նախագծողի</w:t>
            </w:r>
            <w:r w:rsidRPr="00025827">
              <w:rPr>
                <w:rFonts w:ascii="GHEA Grapalat" w:hAnsi="GHEA Grapalat"/>
                <w:sz w:val="18"/>
                <w:szCs w:val="18"/>
                <w:lang w:val="hy-AM"/>
              </w:rPr>
              <w:t xml:space="preserve"> որակավորմամբ բարձրագույն կրթություն</w:t>
            </w:r>
          </w:p>
        </w:tc>
        <w:tc>
          <w:tcPr>
            <w:tcW w:w="1182" w:type="dxa"/>
            <w:gridSpan w:val="2"/>
          </w:tcPr>
          <w:p w14:paraId="64897859" w14:textId="77777777" w:rsidR="00344D29" w:rsidRPr="00025827" w:rsidRDefault="00344D29" w:rsidP="00975462">
            <w:pPr>
              <w:jc w:val="center"/>
              <w:rPr>
                <w:rFonts w:ascii="GHEA Grapalat" w:hAnsi="GHEA Grapalat"/>
                <w:sz w:val="18"/>
                <w:szCs w:val="18"/>
                <w:lang w:val="hy-AM"/>
              </w:rPr>
            </w:pPr>
            <w:r w:rsidRPr="00025827">
              <w:rPr>
                <w:rFonts w:ascii="GHEA Grapalat" w:hAnsi="GHEA Grapalat"/>
                <w:sz w:val="18"/>
                <w:szCs w:val="18"/>
                <w:lang w:val="hy-AM"/>
              </w:rPr>
              <w:t>1</w:t>
            </w:r>
          </w:p>
        </w:tc>
        <w:tc>
          <w:tcPr>
            <w:tcW w:w="2979" w:type="dxa"/>
            <w:gridSpan w:val="2"/>
          </w:tcPr>
          <w:p w14:paraId="08DAD1D7" w14:textId="77777777" w:rsidR="00344D29" w:rsidRPr="00025827" w:rsidRDefault="00344D29" w:rsidP="00975462">
            <w:pPr>
              <w:rPr>
                <w:rFonts w:ascii="GHEA Grapalat" w:hAnsi="GHEA Grapalat"/>
                <w:b/>
                <w:sz w:val="18"/>
                <w:szCs w:val="18"/>
                <w:lang w:val="hy-AM"/>
              </w:rPr>
            </w:pPr>
            <w:r w:rsidRPr="00025827">
              <w:rPr>
                <w:rFonts w:ascii="GHEA Grapalat" w:hAnsi="GHEA Grapalat"/>
                <w:sz w:val="18"/>
                <w:szCs w:val="18"/>
                <w:lang w:val="hy-AM"/>
              </w:rPr>
              <w:t xml:space="preserve">քաղաքաշինական փաստաթղթերի՝ </w:t>
            </w:r>
            <w:r w:rsidRPr="0002582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025827" w:rsidRDefault="00344D29" w:rsidP="00975462">
            <w:pPr>
              <w:rPr>
                <w:rFonts w:ascii="GHEA Grapalat" w:hAnsi="GHEA Grapalat"/>
                <w:sz w:val="18"/>
                <w:szCs w:val="18"/>
                <w:lang w:val="hy-AM"/>
              </w:rPr>
            </w:pPr>
            <w:r w:rsidRPr="00025827">
              <w:rPr>
                <w:rFonts w:ascii="GHEA Grapalat" w:hAnsi="GHEA Grapalat"/>
                <w:sz w:val="18"/>
                <w:szCs w:val="18"/>
                <w:lang w:val="hy-AM"/>
              </w:rPr>
              <w:t xml:space="preserve">քաղաքաշինական փաստաթղթերի </w:t>
            </w:r>
            <w:r w:rsidRPr="00025827">
              <w:rPr>
                <w:rFonts w:ascii="GHEA Grapalat" w:hAnsi="GHEA Grapalat"/>
                <w:b/>
                <w:sz w:val="18"/>
                <w:szCs w:val="18"/>
                <w:lang w:val="hy-AM"/>
              </w:rPr>
              <w:t>ջրամատակարարման և ջրահեռացման ներքին և արտաքին ցանցերի</w:t>
            </w:r>
            <w:r w:rsidRPr="00025827">
              <w:rPr>
                <w:rFonts w:ascii="GHEA Grapalat" w:hAnsi="GHEA Grapalat" w:cs="GHEA Grapalat"/>
                <w:sz w:val="18"/>
                <w:szCs w:val="18"/>
                <w:lang w:val="hy-AM"/>
              </w:rPr>
              <w:t xml:space="preserve"> մշակման</w:t>
            </w:r>
            <w:r w:rsidRPr="00025827">
              <w:rPr>
                <w:rFonts w:ascii="GHEA Grapalat" w:hAnsi="GHEA Grapalat"/>
                <w:sz w:val="18"/>
                <w:szCs w:val="18"/>
                <w:lang w:val="hy-AM"/>
              </w:rPr>
              <w:t xml:space="preserve"> </w:t>
            </w:r>
            <w:r w:rsidRPr="00025827">
              <w:rPr>
                <w:rFonts w:ascii="GHEA Grapalat" w:hAnsi="GHEA Grapalat" w:cs="GHEA Grapalat"/>
                <w:sz w:val="18"/>
                <w:szCs w:val="18"/>
                <w:lang w:val="hy-AM"/>
              </w:rPr>
              <w:t>առնվազն</w:t>
            </w:r>
            <w:r w:rsidRPr="00025827">
              <w:rPr>
                <w:rFonts w:ascii="GHEA Grapalat" w:hAnsi="GHEA Grapalat"/>
                <w:sz w:val="18"/>
                <w:szCs w:val="18"/>
                <w:lang w:val="hy-AM"/>
              </w:rPr>
              <w:t xml:space="preserve"> </w:t>
            </w:r>
            <w:r w:rsidRPr="00025827">
              <w:rPr>
                <w:rFonts w:ascii="GHEA Grapalat" w:hAnsi="GHEA Grapalat"/>
                <w:b/>
                <w:sz w:val="18"/>
                <w:szCs w:val="18"/>
                <w:lang w:val="hy-AM"/>
              </w:rPr>
              <w:t>3 տարվա</w:t>
            </w:r>
            <w:r w:rsidRPr="00025827">
              <w:rPr>
                <w:rFonts w:ascii="GHEA Grapalat" w:hAnsi="GHEA Grapalat"/>
                <w:sz w:val="18"/>
                <w:szCs w:val="18"/>
                <w:lang w:val="hy-AM"/>
              </w:rPr>
              <w:t xml:space="preserve"> </w:t>
            </w:r>
            <w:r w:rsidRPr="00025827">
              <w:rPr>
                <w:rFonts w:ascii="GHEA Grapalat" w:hAnsi="GHEA Grapalat" w:cs="GHEA Grapalat"/>
                <w:sz w:val="18"/>
                <w:szCs w:val="18"/>
                <w:lang w:val="hy-AM"/>
              </w:rPr>
              <w:t>աշխատանքային</w:t>
            </w:r>
            <w:r w:rsidRPr="00025827">
              <w:rPr>
                <w:rFonts w:ascii="GHEA Grapalat" w:hAnsi="GHEA Grapalat"/>
                <w:sz w:val="18"/>
                <w:szCs w:val="18"/>
                <w:lang w:val="hy-AM"/>
              </w:rPr>
              <w:t xml:space="preserve"> </w:t>
            </w:r>
            <w:r w:rsidRPr="00025827">
              <w:rPr>
                <w:rFonts w:ascii="GHEA Grapalat" w:hAnsi="GHEA Grapalat" w:cs="GHEA Grapalat"/>
                <w:sz w:val="18"/>
                <w:szCs w:val="18"/>
                <w:lang w:val="hy-AM"/>
              </w:rPr>
              <w:t>փորձ</w:t>
            </w:r>
          </w:p>
        </w:tc>
      </w:tr>
    </w:tbl>
    <w:p w14:paraId="4F6E9F2C" w14:textId="77777777" w:rsidR="002F1799" w:rsidRPr="00025827" w:rsidRDefault="002F1799" w:rsidP="00D869BE">
      <w:pPr>
        <w:ind w:right="548"/>
        <w:jc w:val="right"/>
        <w:rPr>
          <w:rFonts w:ascii="GHEA Grapalat" w:hAnsi="GHEA Grapalat"/>
          <w:b/>
          <w:sz w:val="20"/>
          <w:lang w:val="hy-AM"/>
        </w:rPr>
      </w:pPr>
    </w:p>
    <w:p w14:paraId="204BC610" w14:textId="77777777" w:rsidR="00344D29" w:rsidRPr="00025827" w:rsidRDefault="00344D29" w:rsidP="00344D29">
      <w:pPr>
        <w:ind w:right="548"/>
        <w:jc w:val="right"/>
        <w:rPr>
          <w:rFonts w:ascii="GHEA Grapalat" w:hAnsi="GHEA Grapalat"/>
          <w:b/>
          <w:sz w:val="20"/>
          <w:lang w:val="hy-AM"/>
        </w:rPr>
      </w:pPr>
    </w:p>
    <w:p w14:paraId="7F1DE6F4" w14:textId="31262AFC" w:rsidR="002F1799" w:rsidRPr="00025827" w:rsidRDefault="00D869BE" w:rsidP="00344D29">
      <w:pPr>
        <w:ind w:right="548"/>
        <w:jc w:val="right"/>
        <w:rPr>
          <w:rFonts w:ascii="GHEA Grapalat" w:hAnsi="GHEA Grapalat"/>
          <w:b/>
          <w:sz w:val="20"/>
          <w:lang w:val="hy-AM"/>
        </w:rPr>
      </w:pPr>
      <w:r w:rsidRPr="00025827">
        <w:rPr>
          <w:rFonts w:ascii="GHEA Grapalat" w:hAnsi="GHEA Grapalat"/>
          <w:b/>
          <w:sz w:val="20"/>
          <w:lang w:val="hy-AM"/>
        </w:rPr>
        <w:t>Աղյուսակ N</w:t>
      </w:r>
      <w:r w:rsidR="002F1799" w:rsidRPr="00025827">
        <w:rPr>
          <w:rFonts w:ascii="GHEA Grapalat" w:hAnsi="GHEA Grapalat"/>
          <w:b/>
          <w:sz w:val="20"/>
        </w:rPr>
        <w:t xml:space="preserve"> </w:t>
      </w:r>
      <w:r w:rsidRPr="00025827">
        <w:rPr>
          <w:rFonts w:ascii="GHEA Grapalat" w:hAnsi="GHEA Grapalat"/>
          <w:b/>
          <w:sz w:val="20"/>
          <w:lang w:val="hy-AM"/>
        </w:rPr>
        <w:t>3</w:t>
      </w:r>
    </w:p>
    <w:p w14:paraId="67E43DC7" w14:textId="77777777" w:rsidR="00D869BE" w:rsidRPr="00025827"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025827" w14:paraId="74C598CB" w14:textId="77777777" w:rsidTr="00975462">
        <w:trPr>
          <w:trHeight w:val="908"/>
        </w:trPr>
        <w:tc>
          <w:tcPr>
            <w:tcW w:w="539" w:type="dxa"/>
            <w:shd w:val="clear" w:color="auto" w:fill="F7CAAC"/>
          </w:tcPr>
          <w:p w14:paraId="6C997908" w14:textId="77777777" w:rsidR="00344D29" w:rsidRPr="00025827" w:rsidRDefault="00344D29" w:rsidP="00975462">
            <w:pPr>
              <w:jc w:val="center"/>
              <w:rPr>
                <w:rFonts w:ascii="GHEA Grapalat" w:hAnsi="GHEA Grapalat"/>
                <w:b/>
                <w:sz w:val="16"/>
                <w:szCs w:val="16"/>
                <w:lang w:val="hy-AM"/>
              </w:rPr>
            </w:pPr>
            <w:r w:rsidRPr="00025827">
              <w:rPr>
                <w:rFonts w:ascii="GHEA Grapalat" w:hAnsi="GHEA Grapalat"/>
                <w:b/>
                <w:sz w:val="16"/>
                <w:szCs w:val="16"/>
                <w:lang w:val="hy-AM"/>
              </w:rPr>
              <w:t>Հ/Հ</w:t>
            </w:r>
          </w:p>
        </w:tc>
        <w:tc>
          <w:tcPr>
            <w:tcW w:w="2381" w:type="dxa"/>
            <w:shd w:val="clear" w:color="auto" w:fill="F7CAAC"/>
          </w:tcPr>
          <w:p w14:paraId="56C51813" w14:textId="77777777" w:rsidR="00344D29" w:rsidRPr="00025827" w:rsidRDefault="00344D29" w:rsidP="00975462">
            <w:pPr>
              <w:jc w:val="center"/>
              <w:rPr>
                <w:rFonts w:ascii="GHEA Grapalat" w:hAnsi="GHEA Grapalat"/>
                <w:b/>
                <w:sz w:val="16"/>
                <w:szCs w:val="16"/>
                <w:lang w:val="hy-AM"/>
              </w:rPr>
            </w:pPr>
            <w:r w:rsidRPr="00025827">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025827" w:rsidRDefault="00344D29" w:rsidP="00975462">
            <w:pPr>
              <w:jc w:val="center"/>
              <w:rPr>
                <w:rFonts w:ascii="GHEA Grapalat" w:hAnsi="GHEA Grapalat"/>
                <w:b/>
                <w:sz w:val="16"/>
                <w:szCs w:val="16"/>
                <w:lang w:val="hy-AM"/>
              </w:rPr>
            </w:pPr>
            <w:r w:rsidRPr="0002582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025827" w:rsidRDefault="00344D29" w:rsidP="00975462">
            <w:pPr>
              <w:jc w:val="center"/>
              <w:rPr>
                <w:rFonts w:ascii="GHEA Grapalat" w:hAnsi="GHEA Grapalat"/>
                <w:sz w:val="18"/>
                <w:szCs w:val="18"/>
                <w:lang w:val="hy-AM"/>
              </w:rPr>
            </w:pPr>
            <w:r w:rsidRPr="0002582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025827" w:rsidRDefault="00344D29" w:rsidP="00975462">
            <w:pPr>
              <w:jc w:val="center"/>
              <w:rPr>
                <w:rFonts w:ascii="GHEA Grapalat" w:hAnsi="GHEA Grapalat"/>
                <w:b/>
                <w:sz w:val="18"/>
                <w:szCs w:val="18"/>
                <w:lang w:val="hy-AM"/>
              </w:rPr>
            </w:pPr>
            <w:r w:rsidRPr="00025827">
              <w:rPr>
                <w:rFonts w:ascii="GHEA Grapalat" w:hAnsi="GHEA Grapalat"/>
                <w:b/>
                <w:color w:val="000000"/>
                <w:sz w:val="16"/>
                <w:szCs w:val="16"/>
                <w:lang w:val="hy-AM"/>
              </w:rPr>
              <w:t>Գործունեության ոլորտը և կատարած աշխատանքը</w:t>
            </w:r>
          </w:p>
        </w:tc>
      </w:tr>
      <w:tr w:rsidR="00344D29" w:rsidRPr="00025827" w14:paraId="08DE63A5" w14:textId="77777777" w:rsidTr="00975462">
        <w:tc>
          <w:tcPr>
            <w:tcW w:w="539" w:type="dxa"/>
            <w:shd w:val="clear" w:color="auto" w:fill="auto"/>
          </w:tcPr>
          <w:p w14:paraId="5B839051" w14:textId="0E955F01" w:rsidR="00344D29" w:rsidRPr="00025827" w:rsidRDefault="00DC1704" w:rsidP="00975462">
            <w:pPr>
              <w:jc w:val="center"/>
              <w:rPr>
                <w:rFonts w:ascii="GHEA Grapalat" w:hAnsi="GHEA Grapalat"/>
                <w:b/>
                <w:sz w:val="18"/>
                <w:szCs w:val="18"/>
              </w:rPr>
            </w:pPr>
            <w:r w:rsidRPr="00025827">
              <w:rPr>
                <w:rFonts w:ascii="GHEA Grapalat" w:hAnsi="GHEA Grapalat"/>
                <w:b/>
                <w:sz w:val="18"/>
                <w:szCs w:val="18"/>
              </w:rPr>
              <w:t>6</w:t>
            </w:r>
          </w:p>
        </w:tc>
        <w:tc>
          <w:tcPr>
            <w:tcW w:w="2381" w:type="dxa"/>
            <w:shd w:val="clear" w:color="auto" w:fill="auto"/>
          </w:tcPr>
          <w:p w14:paraId="614454E8" w14:textId="77777777" w:rsidR="00344D29" w:rsidRPr="00025827" w:rsidRDefault="00344D29" w:rsidP="00975462">
            <w:pPr>
              <w:rPr>
                <w:rFonts w:ascii="GHEA Grapalat" w:hAnsi="GHEA Grapalat"/>
                <w:sz w:val="20"/>
                <w:szCs w:val="20"/>
                <w:lang w:val="hy-AM"/>
              </w:rPr>
            </w:pPr>
            <w:r w:rsidRPr="00025827">
              <w:rPr>
                <w:rFonts w:ascii="GHEA Grapalat" w:hAnsi="GHEA Grapalat"/>
                <w:sz w:val="18"/>
                <w:szCs w:val="18"/>
                <w:lang w:val="hy-AM"/>
              </w:rPr>
              <w:t xml:space="preserve">բարձրագույն կրթություն </w:t>
            </w:r>
          </w:p>
        </w:tc>
        <w:tc>
          <w:tcPr>
            <w:tcW w:w="1191" w:type="dxa"/>
            <w:shd w:val="clear" w:color="auto" w:fill="auto"/>
          </w:tcPr>
          <w:p w14:paraId="157A2E30" w14:textId="77777777" w:rsidR="00344D29" w:rsidRPr="00025827" w:rsidRDefault="00344D29" w:rsidP="00975462">
            <w:pPr>
              <w:jc w:val="center"/>
              <w:rPr>
                <w:rFonts w:ascii="GHEA Grapalat" w:hAnsi="GHEA Grapalat"/>
                <w:sz w:val="20"/>
                <w:szCs w:val="20"/>
                <w:lang w:val="hy-AM"/>
              </w:rPr>
            </w:pPr>
            <w:r w:rsidRPr="00025827">
              <w:rPr>
                <w:rFonts w:ascii="GHEA Grapalat" w:hAnsi="GHEA Grapalat"/>
                <w:sz w:val="20"/>
                <w:szCs w:val="20"/>
                <w:lang w:val="hy-AM"/>
              </w:rPr>
              <w:t>1</w:t>
            </w:r>
          </w:p>
        </w:tc>
        <w:tc>
          <w:tcPr>
            <w:tcW w:w="3005" w:type="dxa"/>
            <w:shd w:val="clear" w:color="auto" w:fill="auto"/>
          </w:tcPr>
          <w:p w14:paraId="0B4A9C1E" w14:textId="77777777" w:rsidR="00344D29" w:rsidRPr="00025827" w:rsidRDefault="00344D29" w:rsidP="00975462">
            <w:pPr>
              <w:jc w:val="center"/>
              <w:rPr>
                <w:rFonts w:ascii="GHEA Grapalat" w:hAnsi="GHEA Grapalat"/>
                <w:sz w:val="18"/>
                <w:szCs w:val="18"/>
                <w:lang w:val="hy-AM"/>
              </w:rPr>
            </w:pPr>
            <w:r w:rsidRPr="00025827">
              <w:rPr>
                <w:rFonts w:ascii="GHEA Grapalat" w:hAnsi="GHEA Grapalat"/>
                <w:sz w:val="18"/>
                <w:szCs w:val="18"/>
                <w:lang w:val="hy-AM"/>
              </w:rPr>
              <w:t>-</w:t>
            </w:r>
          </w:p>
        </w:tc>
        <w:tc>
          <w:tcPr>
            <w:tcW w:w="3515" w:type="dxa"/>
            <w:shd w:val="clear" w:color="auto" w:fill="auto"/>
          </w:tcPr>
          <w:p w14:paraId="4853D29C" w14:textId="77777777" w:rsidR="00344D29" w:rsidRPr="00025827" w:rsidRDefault="00344D29" w:rsidP="00975462">
            <w:pPr>
              <w:rPr>
                <w:rFonts w:ascii="GHEA Grapalat" w:hAnsi="GHEA Grapalat"/>
                <w:sz w:val="18"/>
                <w:szCs w:val="18"/>
                <w:lang w:val="hy-AM"/>
              </w:rPr>
            </w:pPr>
            <w:r w:rsidRPr="00025827">
              <w:rPr>
                <w:rFonts w:ascii="GHEA Grapalat" w:hAnsi="GHEA Grapalat"/>
                <w:b/>
                <w:sz w:val="18"/>
                <w:szCs w:val="18"/>
                <w:lang w:val="hy-AM"/>
              </w:rPr>
              <w:t>Նախահաշիվ կազմող մասնագետ</w:t>
            </w:r>
            <w:r w:rsidRPr="00025827">
              <w:rPr>
                <w:rFonts w:ascii="GHEA Grapalat" w:hAnsi="GHEA Grapalat"/>
                <w:sz w:val="18"/>
                <w:szCs w:val="18"/>
                <w:lang w:val="hy-AM"/>
              </w:rPr>
              <w:t xml:space="preserve"> </w:t>
            </w:r>
          </w:p>
          <w:p w14:paraId="334C156A" w14:textId="7DD36066" w:rsidR="00344D29" w:rsidRPr="00025827" w:rsidRDefault="00344D29" w:rsidP="00975462">
            <w:pPr>
              <w:rPr>
                <w:rFonts w:ascii="GHEA Grapalat" w:hAnsi="GHEA Grapalat"/>
                <w:sz w:val="18"/>
                <w:szCs w:val="18"/>
                <w:lang w:val="hy-AM"/>
              </w:rPr>
            </w:pPr>
            <w:r w:rsidRPr="00025827">
              <w:rPr>
                <w:rFonts w:ascii="GHEA Grapalat" w:hAnsi="GHEA Grapalat"/>
                <w:sz w:val="18"/>
                <w:szCs w:val="18"/>
                <w:lang w:val="hy-AM"/>
              </w:rPr>
              <w:t xml:space="preserve">(քաղաքաշինական փաստաթղթերի նախահաշիվների կազմման </w:t>
            </w:r>
            <w:r w:rsidRPr="00025827">
              <w:rPr>
                <w:rFonts w:ascii="GHEA Grapalat" w:hAnsi="GHEA Grapalat"/>
                <w:b/>
                <w:sz w:val="18"/>
                <w:szCs w:val="18"/>
                <w:lang w:val="hy-AM"/>
              </w:rPr>
              <w:t>առնվազն 3 տարվա</w:t>
            </w:r>
            <w:r w:rsidRPr="00025827">
              <w:rPr>
                <w:rFonts w:ascii="GHEA Grapalat" w:hAnsi="GHEA Grapalat"/>
                <w:sz w:val="18"/>
                <w:szCs w:val="18"/>
                <w:lang w:val="hy-AM"/>
              </w:rPr>
              <w:t xml:space="preserve"> աշխատանքային փորձով)</w:t>
            </w:r>
          </w:p>
        </w:tc>
      </w:tr>
      <w:tr w:rsidR="00344D29" w:rsidRPr="00025827" w14:paraId="2B71B070" w14:textId="77777777" w:rsidTr="00975462">
        <w:tc>
          <w:tcPr>
            <w:tcW w:w="539" w:type="dxa"/>
            <w:shd w:val="clear" w:color="auto" w:fill="auto"/>
          </w:tcPr>
          <w:p w14:paraId="56A16624" w14:textId="74A05CF2" w:rsidR="00344D29" w:rsidRPr="00025827" w:rsidRDefault="00DC1704" w:rsidP="00975462">
            <w:pPr>
              <w:jc w:val="center"/>
              <w:rPr>
                <w:rFonts w:ascii="GHEA Grapalat" w:hAnsi="GHEA Grapalat"/>
                <w:b/>
                <w:sz w:val="18"/>
                <w:szCs w:val="18"/>
              </w:rPr>
            </w:pPr>
            <w:r w:rsidRPr="00025827">
              <w:rPr>
                <w:rFonts w:ascii="GHEA Grapalat" w:hAnsi="GHEA Grapalat"/>
                <w:b/>
                <w:sz w:val="18"/>
                <w:szCs w:val="18"/>
              </w:rPr>
              <w:t>7</w:t>
            </w:r>
          </w:p>
        </w:tc>
        <w:tc>
          <w:tcPr>
            <w:tcW w:w="2381" w:type="dxa"/>
            <w:shd w:val="clear" w:color="auto" w:fill="auto"/>
          </w:tcPr>
          <w:p w14:paraId="08D84B92" w14:textId="77777777" w:rsidR="00344D29" w:rsidRPr="00025827" w:rsidRDefault="00344D29" w:rsidP="00975462">
            <w:pPr>
              <w:rPr>
                <w:rFonts w:ascii="GHEA Grapalat" w:hAnsi="GHEA Grapalat"/>
                <w:b/>
                <w:sz w:val="18"/>
                <w:szCs w:val="18"/>
                <w:lang w:val="hy-AM"/>
              </w:rPr>
            </w:pPr>
            <w:r w:rsidRPr="00025827">
              <w:rPr>
                <w:rFonts w:ascii="GHEA Grapalat" w:hAnsi="GHEA Grapalat"/>
                <w:b/>
                <w:sz w:val="18"/>
                <w:szCs w:val="18"/>
                <w:lang w:val="hy-AM"/>
              </w:rPr>
              <w:t>Ճարտարագետ-շինարարի կամ ճարտարագետի որակավորմամբ</w:t>
            </w:r>
            <w:r w:rsidRPr="00025827">
              <w:rPr>
                <w:rFonts w:ascii="GHEA Grapalat" w:hAnsi="GHEA Grapalat"/>
                <w:sz w:val="18"/>
                <w:szCs w:val="18"/>
                <w:lang w:val="hy-AM"/>
              </w:rPr>
              <w:t xml:space="preserve"> բարձրագույն կրթություն</w:t>
            </w:r>
          </w:p>
          <w:p w14:paraId="6CD7E75E" w14:textId="77777777" w:rsidR="00344D29" w:rsidRPr="00025827" w:rsidRDefault="00344D29" w:rsidP="00975462">
            <w:pPr>
              <w:rPr>
                <w:rFonts w:ascii="GHEA Grapalat" w:hAnsi="GHEA Grapalat"/>
                <w:sz w:val="18"/>
                <w:szCs w:val="18"/>
                <w:lang w:val="hy-AM"/>
              </w:rPr>
            </w:pPr>
          </w:p>
        </w:tc>
        <w:tc>
          <w:tcPr>
            <w:tcW w:w="1191" w:type="dxa"/>
            <w:shd w:val="clear" w:color="auto" w:fill="auto"/>
          </w:tcPr>
          <w:p w14:paraId="31D3FE5B" w14:textId="77777777" w:rsidR="00344D29" w:rsidRPr="00025827" w:rsidRDefault="00344D29" w:rsidP="00975462">
            <w:pPr>
              <w:jc w:val="center"/>
              <w:rPr>
                <w:rFonts w:ascii="GHEA Grapalat" w:hAnsi="GHEA Grapalat"/>
                <w:sz w:val="18"/>
                <w:szCs w:val="18"/>
                <w:lang w:val="hy-AM"/>
              </w:rPr>
            </w:pPr>
            <w:r w:rsidRPr="00025827">
              <w:rPr>
                <w:rFonts w:ascii="GHEA Grapalat" w:hAnsi="GHEA Grapalat"/>
                <w:sz w:val="18"/>
                <w:szCs w:val="18"/>
                <w:lang w:val="hy-AM"/>
              </w:rPr>
              <w:t>1</w:t>
            </w:r>
          </w:p>
        </w:tc>
        <w:tc>
          <w:tcPr>
            <w:tcW w:w="3005" w:type="dxa"/>
            <w:shd w:val="clear" w:color="auto" w:fill="auto"/>
          </w:tcPr>
          <w:p w14:paraId="2CD1B09E" w14:textId="77777777" w:rsidR="00344D29" w:rsidRPr="00025827" w:rsidRDefault="00344D29" w:rsidP="00975462">
            <w:pPr>
              <w:jc w:val="center"/>
              <w:rPr>
                <w:rFonts w:ascii="GHEA Grapalat" w:hAnsi="GHEA Grapalat"/>
                <w:sz w:val="18"/>
                <w:szCs w:val="18"/>
                <w:lang w:val="hy-AM"/>
              </w:rPr>
            </w:pPr>
            <w:r w:rsidRPr="00025827">
              <w:rPr>
                <w:rFonts w:ascii="GHEA Grapalat" w:hAnsi="GHEA Grapalat"/>
                <w:sz w:val="18"/>
                <w:szCs w:val="18"/>
                <w:lang w:val="hy-AM"/>
              </w:rPr>
              <w:t>-</w:t>
            </w:r>
          </w:p>
        </w:tc>
        <w:tc>
          <w:tcPr>
            <w:tcW w:w="3515" w:type="dxa"/>
            <w:shd w:val="clear" w:color="auto" w:fill="auto"/>
          </w:tcPr>
          <w:p w14:paraId="037162C9" w14:textId="77777777" w:rsidR="00344D29" w:rsidRPr="00025827" w:rsidRDefault="00344D29" w:rsidP="00975462">
            <w:pPr>
              <w:rPr>
                <w:rFonts w:ascii="GHEA Grapalat" w:hAnsi="GHEA Grapalat"/>
                <w:sz w:val="18"/>
                <w:szCs w:val="18"/>
                <w:lang w:val="hy-AM"/>
              </w:rPr>
            </w:pPr>
            <w:r w:rsidRPr="00025827">
              <w:rPr>
                <w:rFonts w:ascii="GHEA Grapalat" w:hAnsi="GHEA Grapalat"/>
                <w:b/>
                <w:sz w:val="18"/>
                <w:szCs w:val="18"/>
                <w:lang w:val="hy-AM"/>
              </w:rPr>
              <w:t>Շինարարական աշխատանքների կազմակերպման մասնագետ</w:t>
            </w:r>
            <w:r w:rsidRPr="00025827">
              <w:rPr>
                <w:rFonts w:ascii="GHEA Grapalat" w:hAnsi="GHEA Grapalat"/>
                <w:sz w:val="18"/>
                <w:szCs w:val="18"/>
                <w:lang w:val="hy-AM"/>
              </w:rPr>
              <w:t xml:space="preserve"> </w:t>
            </w:r>
          </w:p>
          <w:p w14:paraId="5D5F489E" w14:textId="36383990" w:rsidR="00344D29" w:rsidRPr="00025827" w:rsidRDefault="00344D29" w:rsidP="00975462">
            <w:pPr>
              <w:rPr>
                <w:rFonts w:ascii="GHEA Grapalat" w:hAnsi="GHEA Grapalat"/>
                <w:sz w:val="18"/>
                <w:szCs w:val="18"/>
                <w:lang w:val="hy-AM"/>
              </w:rPr>
            </w:pPr>
            <w:r w:rsidRPr="0002582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025827">
              <w:rPr>
                <w:rFonts w:ascii="GHEA Grapalat" w:hAnsi="GHEA Grapalat"/>
                <w:b/>
                <w:sz w:val="18"/>
                <w:szCs w:val="18"/>
                <w:lang w:val="hy-AM"/>
              </w:rPr>
              <w:t>առնվազն 3 տարվա</w:t>
            </w:r>
            <w:r w:rsidRPr="00025827">
              <w:rPr>
                <w:rFonts w:ascii="GHEA Grapalat" w:hAnsi="GHEA Grapalat"/>
                <w:sz w:val="18"/>
                <w:szCs w:val="18"/>
                <w:lang w:val="hy-AM"/>
              </w:rPr>
              <w:t xml:space="preserve"> աշխատանքային փորձով)</w:t>
            </w:r>
          </w:p>
        </w:tc>
      </w:tr>
    </w:tbl>
    <w:p w14:paraId="5539BE07" w14:textId="77777777" w:rsidR="005D6405" w:rsidRPr="00025827" w:rsidRDefault="005D6405" w:rsidP="00C46EA9">
      <w:pPr>
        <w:ind w:right="296"/>
        <w:jc w:val="both"/>
        <w:rPr>
          <w:rFonts w:ascii="GHEA Grapalat" w:hAnsi="GHEA Grapalat"/>
          <w:sz w:val="20"/>
          <w:szCs w:val="20"/>
          <w:lang w:val="hy-AM"/>
        </w:rPr>
      </w:pPr>
    </w:p>
    <w:p w14:paraId="2932BFA4" w14:textId="7DF2587D" w:rsidR="00CD74FA" w:rsidRPr="00025827" w:rsidRDefault="00D869BE" w:rsidP="00C46EA9">
      <w:pPr>
        <w:ind w:right="296"/>
        <w:jc w:val="both"/>
        <w:rPr>
          <w:rFonts w:ascii="GHEA Grapalat" w:hAnsi="GHEA Grapalat"/>
          <w:i/>
          <w:color w:val="000000"/>
          <w:sz w:val="20"/>
          <w:szCs w:val="20"/>
          <w:shd w:val="clear" w:color="auto" w:fill="FFFFFF"/>
          <w:lang w:val="hy-AM"/>
        </w:rPr>
      </w:pPr>
      <w:r w:rsidRPr="00025827">
        <w:rPr>
          <w:rFonts w:ascii="GHEA Grapalat" w:hAnsi="GHEA Grapalat"/>
          <w:sz w:val="20"/>
          <w:szCs w:val="20"/>
          <w:lang w:val="hy-AM"/>
        </w:rPr>
        <w:t>*</w:t>
      </w:r>
      <w:r w:rsidRPr="00025827">
        <w:rPr>
          <w:rFonts w:ascii="GHEA Grapalat" w:hAnsi="GHEA Grapalat"/>
          <w:b/>
          <w:sz w:val="20"/>
          <w:szCs w:val="20"/>
          <w:lang w:val="hy-AM"/>
        </w:rPr>
        <w:t xml:space="preserve"> </w:t>
      </w:r>
      <w:r w:rsidR="00CD74FA" w:rsidRPr="00025827">
        <w:rPr>
          <w:rFonts w:ascii="GHEA Grapalat" w:hAnsi="GHEA Grapalat"/>
          <w:b/>
          <w:sz w:val="20"/>
          <w:szCs w:val="20"/>
          <w:lang w:val="hy-AM"/>
        </w:rPr>
        <w:t>Աղյուսակ N</w:t>
      </w:r>
      <w:r w:rsidR="00ED1E98" w:rsidRPr="00025827">
        <w:rPr>
          <w:rFonts w:ascii="GHEA Grapalat" w:hAnsi="GHEA Grapalat"/>
          <w:b/>
          <w:sz w:val="20"/>
          <w:szCs w:val="20"/>
          <w:lang w:val="hy-AM"/>
        </w:rPr>
        <w:t xml:space="preserve"> </w:t>
      </w:r>
      <w:r w:rsidR="00CD74FA" w:rsidRPr="00025827">
        <w:rPr>
          <w:rFonts w:ascii="GHEA Grapalat" w:hAnsi="GHEA Grapalat"/>
          <w:b/>
          <w:sz w:val="20"/>
          <w:szCs w:val="20"/>
          <w:lang w:val="hy-AM"/>
        </w:rPr>
        <w:t>2-ով ներկայացված</w:t>
      </w:r>
      <w:r w:rsidR="00CD74FA" w:rsidRPr="0002582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02582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w:t>
      </w:r>
      <w:r w:rsidR="00CD74FA" w:rsidRPr="00025827">
        <w:rPr>
          <w:rFonts w:ascii="GHEA Grapalat" w:hAnsi="GHEA Grapalat"/>
          <w:color w:val="000000"/>
          <w:sz w:val="20"/>
          <w:szCs w:val="20"/>
          <w:shd w:val="clear" w:color="auto" w:fill="FFFFFF"/>
          <w:lang w:val="hy-AM"/>
        </w:rPr>
        <w:lastRenderedPageBreak/>
        <w:t xml:space="preserve">նախագծի տվյալ բաժնի յուրաքանչյուր էջի շտամպում ստորագրությունը/, </w:t>
      </w:r>
      <w:r w:rsidR="00CD74FA" w:rsidRPr="00025827">
        <w:rPr>
          <w:rFonts w:ascii="GHEA Grapalat" w:hAnsi="GHEA Grapalat"/>
          <w:b/>
          <w:color w:val="000000"/>
          <w:sz w:val="20"/>
          <w:szCs w:val="20"/>
          <w:shd w:val="clear" w:color="auto" w:fill="FFFFFF"/>
          <w:lang w:val="hy-AM"/>
        </w:rPr>
        <w:t>հակառակ դեպքում հայտը ենթակա է մերժման:</w:t>
      </w:r>
    </w:p>
    <w:p w14:paraId="6E7BA0D1" w14:textId="77777777" w:rsidR="002E3695" w:rsidRPr="00025827" w:rsidRDefault="002E3695" w:rsidP="002E3695">
      <w:pPr>
        <w:jc w:val="both"/>
        <w:rPr>
          <w:rFonts w:ascii="GHEA Grapalat" w:hAnsi="GHEA Grapalat"/>
          <w:b/>
          <w:lang w:val="hy-AM"/>
        </w:rPr>
      </w:pPr>
      <w:r w:rsidRPr="00025827">
        <w:rPr>
          <w:rFonts w:ascii="GHEA Grapalat" w:hAnsi="GHEA Grapalat"/>
          <w:b/>
          <w:lang w:val="hy-AM"/>
        </w:rPr>
        <w:t xml:space="preserve">        </w:t>
      </w:r>
    </w:p>
    <w:p w14:paraId="68148545" w14:textId="77777777" w:rsidR="00B41427" w:rsidRPr="0002582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025827">
        <w:rPr>
          <w:rFonts w:ascii="GHEA Grapalat" w:hAnsi="GHEA Grapalat" w:cs="Sylfaen"/>
          <w:color w:val="000000" w:themeColor="text1"/>
          <w:lang w:val="hy-AM"/>
        </w:rPr>
        <w:t xml:space="preserve">!!!!! </w:t>
      </w:r>
      <w:r w:rsidRPr="00025827">
        <w:rPr>
          <w:rFonts w:ascii="GHEA Grapalat" w:hAnsi="GHEA Grapalat" w:cs="Sylfaen"/>
          <w:color w:val="000000" w:themeColor="text1"/>
          <w:sz w:val="20"/>
          <w:szCs w:val="20"/>
          <w:lang w:val="hy-AM"/>
        </w:rPr>
        <w:t>ո</w:t>
      </w:r>
      <w:r w:rsidRPr="0002582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02582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02582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02582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025827" w:rsidRDefault="00B41427" w:rsidP="006D6731">
      <w:pPr>
        <w:spacing w:after="120"/>
        <w:ind w:left="7080" w:firstLine="708"/>
        <w:jc w:val="center"/>
        <w:rPr>
          <w:rFonts w:ascii="GHEA Grapalat" w:hAnsi="GHEA Grapalat" w:cs="Sylfaen"/>
          <w:b/>
          <w:sz w:val="20"/>
          <w:szCs w:val="20"/>
        </w:rPr>
      </w:pPr>
      <w:r w:rsidRPr="0002582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025827" w14:paraId="40524980" w14:textId="77777777" w:rsidTr="006D6731">
        <w:trPr>
          <w:trHeight w:val="472"/>
          <w:jc w:val="center"/>
        </w:trPr>
        <w:tc>
          <w:tcPr>
            <w:tcW w:w="608" w:type="dxa"/>
            <w:vAlign w:val="center"/>
          </w:tcPr>
          <w:p w14:paraId="0211A2BB" w14:textId="0DB67636" w:rsidR="001733CC" w:rsidRPr="00025827" w:rsidRDefault="001733CC" w:rsidP="008C683D">
            <w:pPr>
              <w:jc w:val="center"/>
              <w:rPr>
                <w:rFonts w:ascii="GHEA Grapalat" w:hAnsi="GHEA Grapalat"/>
                <w:b/>
                <w:sz w:val="20"/>
                <w:szCs w:val="20"/>
              </w:rPr>
            </w:pPr>
            <w:r w:rsidRPr="00025827">
              <w:rPr>
                <w:rFonts w:ascii="GHEA Grapalat" w:hAnsi="GHEA Grapalat"/>
                <w:b/>
                <w:sz w:val="20"/>
                <w:szCs w:val="20"/>
              </w:rPr>
              <w:t>Հ/հ</w:t>
            </w:r>
          </w:p>
        </w:tc>
        <w:tc>
          <w:tcPr>
            <w:tcW w:w="6227" w:type="dxa"/>
            <w:vAlign w:val="center"/>
          </w:tcPr>
          <w:p w14:paraId="799C9222" w14:textId="77777777" w:rsidR="001733CC" w:rsidRPr="00025827" w:rsidRDefault="001733CC" w:rsidP="008C683D">
            <w:pPr>
              <w:jc w:val="center"/>
              <w:rPr>
                <w:rFonts w:ascii="GHEA Grapalat" w:hAnsi="GHEA Grapalat"/>
                <w:b/>
                <w:sz w:val="20"/>
                <w:szCs w:val="20"/>
              </w:rPr>
            </w:pPr>
            <w:r w:rsidRPr="0002582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025827" w:rsidRDefault="001733CC" w:rsidP="008C683D">
            <w:pPr>
              <w:jc w:val="center"/>
              <w:rPr>
                <w:rFonts w:ascii="GHEA Grapalat" w:hAnsi="GHEA Grapalat"/>
                <w:b/>
                <w:sz w:val="20"/>
                <w:szCs w:val="20"/>
              </w:rPr>
            </w:pPr>
            <w:r w:rsidRPr="00025827">
              <w:rPr>
                <w:rFonts w:ascii="GHEA Grapalat" w:hAnsi="GHEA Grapalat"/>
                <w:b/>
                <w:sz w:val="20"/>
                <w:szCs w:val="20"/>
              </w:rPr>
              <w:t>Յուրաքանչյուր մասնագետի գնահատման  նվազագույն և առավելագույն գնահատականը</w:t>
            </w:r>
          </w:p>
        </w:tc>
      </w:tr>
      <w:tr w:rsidR="00344D29" w:rsidRPr="00025827" w14:paraId="5CD5DC26" w14:textId="77777777" w:rsidTr="00DC1704">
        <w:trPr>
          <w:trHeight w:val="432"/>
          <w:jc w:val="center"/>
        </w:trPr>
        <w:tc>
          <w:tcPr>
            <w:tcW w:w="608" w:type="dxa"/>
          </w:tcPr>
          <w:p w14:paraId="2FDA9595" w14:textId="77777777" w:rsidR="00344D29" w:rsidRPr="00025827" w:rsidRDefault="00344D29" w:rsidP="00344D29">
            <w:pPr>
              <w:jc w:val="center"/>
              <w:rPr>
                <w:rFonts w:ascii="GHEA Grapalat" w:hAnsi="GHEA Grapalat"/>
                <w:sz w:val="20"/>
                <w:szCs w:val="20"/>
              </w:rPr>
            </w:pPr>
            <w:r w:rsidRPr="00025827">
              <w:rPr>
                <w:rFonts w:ascii="GHEA Grapalat" w:hAnsi="GHEA Grapalat"/>
                <w:sz w:val="20"/>
                <w:szCs w:val="20"/>
              </w:rPr>
              <w:t>1</w:t>
            </w:r>
          </w:p>
        </w:tc>
        <w:tc>
          <w:tcPr>
            <w:tcW w:w="6227" w:type="dxa"/>
            <w:vAlign w:val="center"/>
          </w:tcPr>
          <w:p w14:paraId="3336891F" w14:textId="77777777" w:rsidR="00344D29" w:rsidRPr="00025827" w:rsidRDefault="00344D29" w:rsidP="00344D29">
            <w:pPr>
              <w:ind w:left="111" w:right="162" w:firstLine="90"/>
              <w:rPr>
                <w:rFonts w:ascii="GHEA Grapalat" w:hAnsi="GHEA Grapalat"/>
                <w:sz w:val="20"/>
                <w:szCs w:val="20"/>
              </w:rPr>
            </w:pPr>
            <w:r w:rsidRPr="00025827">
              <w:rPr>
                <w:rFonts w:ascii="GHEA Grapalat" w:hAnsi="GHEA Grapalat"/>
                <w:sz w:val="20"/>
                <w:szCs w:val="20"/>
              </w:rPr>
              <w:t>Արտոնագրված ճարտարապետ</w:t>
            </w:r>
          </w:p>
          <w:p w14:paraId="4BF14128" w14:textId="4E3731E5" w:rsidR="00344D29" w:rsidRPr="00025827" w:rsidRDefault="00344D29" w:rsidP="00344D29">
            <w:pPr>
              <w:ind w:left="111" w:right="162" w:hanging="20"/>
              <w:rPr>
                <w:rFonts w:ascii="GHEA Grapalat" w:hAnsi="GHEA Grapalat"/>
                <w:sz w:val="20"/>
                <w:szCs w:val="20"/>
              </w:rPr>
            </w:pPr>
            <w:r w:rsidRPr="00025827">
              <w:rPr>
                <w:rFonts w:ascii="GHEA Grapalat" w:hAnsi="GHEA Grapalat"/>
                <w:sz w:val="20"/>
                <w:szCs w:val="20"/>
              </w:rPr>
              <w:t>/գլխավոր ճարտարապետ/</w:t>
            </w:r>
          </w:p>
        </w:tc>
        <w:tc>
          <w:tcPr>
            <w:tcW w:w="3060" w:type="dxa"/>
            <w:vAlign w:val="center"/>
          </w:tcPr>
          <w:p w14:paraId="781F1E2F" w14:textId="618FEB48" w:rsidR="00344D29" w:rsidRPr="00025827" w:rsidRDefault="00EC42DF" w:rsidP="00344D29">
            <w:pPr>
              <w:jc w:val="center"/>
              <w:rPr>
                <w:rFonts w:ascii="GHEA Grapalat" w:hAnsi="GHEA Grapalat"/>
                <w:b/>
                <w:sz w:val="20"/>
                <w:szCs w:val="20"/>
                <w:lang w:val="hy-AM"/>
              </w:rPr>
            </w:pPr>
            <w:r w:rsidRPr="00025827">
              <w:rPr>
                <w:rFonts w:ascii="GHEA Grapalat" w:hAnsi="GHEA Grapalat"/>
                <w:b/>
                <w:sz w:val="20"/>
                <w:szCs w:val="20"/>
              </w:rPr>
              <w:t>7</w:t>
            </w:r>
            <w:r w:rsidR="00344D29" w:rsidRPr="00025827">
              <w:rPr>
                <w:rFonts w:ascii="GHEA Grapalat" w:hAnsi="GHEA Grapalat"/>
                <w:b/>
                <w:sz w:val="20"/>
                <w:szCs w:val="20"/>
              </w:rPr>
              <w:t>-</w:t>
            </w:r>
            <w:r w:rsidR="00344D29" w:rsidRPr="00025827">
              <w:rPr>
                <w:rFonts w:ascii="GHEA Grapalat" w:hAnsi="GHEA Grapalat"/>
                <w:b/>
                <w:sz w:val="20"/>
                <w:szCs w:val="20"/>
                <w:lang w:val="hy-AM"/>
              </w:rPr>
              <w:t>10</w:t>
            </w:r>
          </w:p>
        </w:tc>
      </w:tr>
      <w:tr w:rsidR="00344D29" w:rsidRPr="00025827" w14:paraId="349B2A50" w14:textId="77777777" w:rsidTr="00DC1704">
        <w:trPr>
          <w:trHeight w:val="288"/>
          <w:jc w:val="center"/>
        </w:trPr>
        <w:tc>
          <w:tcPr>
            <w:tcW w:w="608" w:type="dxa"/>
          </w:tcPr>
          <w:p w14:paraId="136B728D" w14:textId="77777777" w:rsidR="00344D29" w:rsidRPr="00025827" w:rsidRDefault="00344D29" w:rsidP="00344D29">
            <w:pPr>
              <w:jc w:val="center"/>
              <w:rPr>
                <w:rFonts w:ascii="GHEA Grapalat" w:hAnsi="GHEA Grapalat"/>
                <w:sz w:val="20"/>
                <w:szCs w:val="20"/>
                <w:lang w:val="hy-AM"/>
              </w:rPr>
            </w:pPr>
            <w:r w:rsidRPr="00025827">
              <w:rPr>
                <w:rFonts w:ascii="GHEA Grapalat" w:hAnsi="GHEA Grapalat"/>
                <w:sz w:val="20"/>
                <w:szCs w:val="20"/>
                <w:lang w:val="hy-AM"/>
              </w:rPr>
              <w:t>2</w:t>
            </w:r>
          </w:p>
        </w:tc>
        <w:tc>
          <w:tcPr>
            <w:tcW w:w="6227" w:type="dxa"/>
            <w:vAlign w:val="center"/>
          </w:tcPr>
          <w:p w14:paraId="1C164F69" w14:textId="310FB3DC" w:rsidR="00344D29" w:rsidRPr="00025827" w:rsidRDefault="00344D29" w:rsidP="00344D29">
            <w:pPr>
              <w:ind w:left="188" w:right="162" w:hanging="20"/>
              <w:rPr>
                <w:rFonts w:ascii="GHEA Grapalat" w:hAnsi="GHEA Grapalat"/>
                <w:sz w:val="20"/>
                <w:szCs w:val="20"/>
              </w:rPr>
            </w:pPr>
            <w:r w:rsidRPr="0002582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025827" w:rsidRDefault="00344D29" w:rsidP="00344D29">
            <w:pPr>
              <w:jc w:val="center"/>
              <w:rPr>
                <w:rFonts w:ascii="GHEA Grapalat" w:hAnsi="GHEA Grapalat"/>
                <w:b/>
                <w:sz w:val="20"/>
                <w:szCs w:val="20"/>
              </w:rPr>
            </w:pPr>
            <w:r w:rsidRPr="00025827">
              <w:rPr>
                <w:rFonts w:ascii="GHEA Grapalat" w:hAnsi="GHEA Grapalat"/>
                <w:b/>
                <w:sz w:val="20"/>
                <w:szCs w:val="20"/>
                <w:lang w:val="hy-AM"/>
              </w:rPr>
              <w:t>6-9</w:t>
            </w:r>
          </w:p>
        </w:tc>
      </w:tr>
      <w:tr w:rsidR="00344D29" w:rsidRPr="00025827" w14:paraId="69A0380A" w14:textId="77777777" w:rsidTr="00DC1704">
        <w:trPr>
          <w:trHeight w:val="20"/>
          <w:jc w:val="center"/>
        </w:trPr>
        <w:tc>
          <w:tcPr>
            <w:tcW w:w="608" w:type="dxa"/>
          </w:tcPr>
          <w:p w14:paraId="3FB31F1F" w14:textId="77777777" w:rsidR="00344D29" w:rsidRPr="00025827" w:rsidRDefault="00344D29" w:rsidP="00344D29">
            <w:pPr>
              <w:jc w:val="center"/>
              <w:rPr>
                <w:rFonts w:ascii="GHEA Grapalat" w:hAnsi="GHEA Grapalat"/>
                <w:sz w:val="20"/>
                <w:szCs w:val="20"/>
                <w:lang w:val="hy-AM"/>
              </w:rPr>
            </w:pPr>
            <w:r w:rsidRPr="00025827">
              <w:rPr>
                <w:rFonts w:ascii="GHEA Grapalat" w:hAnsi="GHEA Grapalat"/>
                <w:sz w:val="20"/>
                <w:szCs w:val="20"/>
                <w:lang w:val="hy-AM"/>
              </w:rPr>
              <w:t>3</w:t>
            </w:r>
          </w:p>
        </w:tc>
        <w:tc>
          <w:tcPr>
            <w:tcW w:w="6227" w:type="dxa"/>
            <w:vAlign w:val="center"/>
          </w:tcPr>
          <w:p w14:paraId="6B02FA2B" w14:textId="6D6CEF42" w:rsidR="00344D29" w:rsidRPr="00025827" w:rsidRDefault="00344D29" w:rsidP="00344D29">
            <w:pPr>
              <w:ind w:left="111" w:right="162" w:hanging="20"/>
              <w:rPr>
                <w:rFonts w:ascii="GHEA Grapalat" w:hAnsi="GHEA Grapalat"/>
                <w:sz w:val="20"/>
                <w:szCs w:val="20"/>
                <w:lang w:val="hy-AM"/>
              </w:rPr>
            </w:pPr>
            <w:r w:rsidRPr="0002582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1F6E5D63" w:rsidR="00344D29" w:rsidRPr="00025827" w:rsidRDefault="00344D29" w:rsidP="00EC42DF">
            <w:pPr>
              <w:jc w:val="center"/>
              <w:rPr>
                <w:rFonts w:ascii="GHEA Grapalat" w:hAnsi="GHEA Grapalat"/>
                <w:b/>
                <w:sz w:val="20"/>
                <w:szCs w:val="20"/>
              </w:rPr>
            </w:pPr>
            <w:r w:rsidRPr="00025827">
              <w:rPr>
                <w:rFonts w:ascii="GHEA Grapalat" w:hAnsi="GHEA Grapalat"/>
                <w:b/>
                <w:sz w:val="20"/>
                <w:szCs w:val="20"/>
                <w:lang w:val="hy-AM"/>
              </w:rPr>
              <w:t>4</w:t>
            </w:r>
            <w:r w:rsidR="00EC42DF" w:rsidRPr="00025827">
              <w:rPr>
                <w:rFonts w:ascii="GHEA Grapalat" w:hAnsi="GHEA Grapalat"/>
                <w:b/>
                <w:sz w:val="20"/>
                <w:szCs w:val="20"/>
              </w:rPr>
              <w:t>-7</w:t>
            </w:r>
          </w:p>
        </w:tc>
      </w:tr>
      <w:tr w:rsidR="00344D29" w:rsidRPr="00025827" w14:paraId="0A40AC27" w14:textId="77777777" w:rsidTr="00DC1704">
        <w:trPr>
          <w:trHeight w:val="288"/>
          <w:jc w:val="center"/>
        </w:trPr>
        <w:tc>
          <w:tcPr>
            <w:tcW w:w="608" w:type="dxa"/>
          </w:tcPr>
          <w:p w14:paraId="4292BD63" w14:textId="227696C7" w:rsidR="00344D29" w:rsidRPr="00025827" w:rsidRDefault="00344D29" w:rsidP="00DC1704">
            <w:pPr>
              <w:jc w:val="center"/>
              <w:rPr>
                <w:rFonts w:ascii="GHEA Grapalat" w:hAnsi="GHEA Grapalat"/>
                <w:sz w:val="20"/>
                <w:szCs w:val="20"/>
                <w:lang w:val="hy-AM"/>
              </w:rPr>
            </w:pPr>
            <w:r w:rsidRPr="00025827">
              <w:rPr>
                <w:rFonts w:ascii="GHEA Grapalat" w:hAnsi="GHEA Grapalat"/>
                <w:sz w:val="20"/>
                <w:szCs w:val="20"/>
                <w:lang w:val="hy-AM"/>
              </w:rPr>
              <w:t>4</w:t>
            </w:r>
          </w:p>
        </w:tc>
        <w:tc>
          <w:tcPr>
            <w:tcW w:w="6227" w:type="dxa"/>
            <w:vAlign w:val="center"/>
          </w:tcPr>
          <w:p w14:paraId="2C0AFE7F" w14:textId="7B5D6953" w:rsidR="00344D29" w:rsidRPr="00025827" w:rsidRDefault="00344D29" w:rsidP="00344D29">
            <w:pPr>
              <w:ind w:left="111" w:right="162" w:hanging="20"/>
              <w:rPr>
                <w:rFonts w:ascii="GHEA Grapalat" w:hAnsi="GHEA Grapalat"/>
                <w:sz w:val="20"/>
                <w:szCs w:val="20"/>
                <w:lang w:val="hy-AM"/>
              </w:rPr>
            </w:pPr>
            <w:r w:rsidRPr="00025827">
              <w:rPr>
                <w:rFonts w:ascii="GHEA Grapalat" w:hAnsi="GHEA Grapalat"/>
                <w:sz w:val="20"/>
                <w:szCs w:val="20"/>
                <w:lang w:val="hy-AM"/>
              </w:rPr>
              <w:t>Էլեկտրաէներգետիկ ճարտարագետ նախագծող</w:t>
            </w:r>
          </w:p>
        </w:tc>
        <w:tc>
          <w:tcPr>
            <w:tcW w:w="3060" w:type="dxa"/>
            <w:vAlign w:val="center"/>
          </w:tcPr>
          <w:p w14:paraId="6104A527" w14:textId="45B12FF1" w:rsidR="00344D29" w:rsidRPr="00025827" w:rsidRDefault="00344D29" w:rsidP="00344D29">
            <w:pPr>
              <w:jc w:val="center"/>
              <w:rPr>
                <w:rFonts w:ascii="GHEA Grapalat" w:hAnsi="GHEA Grapalat"/>
                <w:b/>
                <w:sz w:val="20"/>
                <w:szCs w:val="20"/>
                <w:lang w:val="hy-AM"/>
              </w:rPr>
            </w:pPr>
            <w:r w:rsidRPr="00025827">
              <w:rPr>
                <w:rFonts w:ascii="GHEA Grapalat" w:hAnsi="GHEA Grapalat"/>
                <w:b/>
                <w:sz w:val="20"/>
                <w:szCs w:val="20"/>
                <w:lang w:val="hy-AM"/>
              </w:rPr>
              <w:t>4-</w:t>
            </w:r>
            <w:r w:rsidR="00EC42DF" w:rsidRPr="00025827">
              <w:rPr>
                <w:rFonts w:ascii="GHEA Grapalat" w:hAnsi="GHEA Grapalat"/>
                <w:b/>
                <w:sz w:val="20"/>
                <w:szCs w:val="20"/>
                <w:lang w:val="hy-AM"/>
              </w:rPr>
              <w:t>7</w:t>
            </w:r>
          </w:p>
        </w:tc>
      </w:tr>
      <w:tr w:rsidR="00344D29" w:rsidRPr="00025827" w14:paraId="23CE767D" w14:textId="77777777" w:rsidTr="00DC1704">
        <w:trPr>
          <w:trHeight w:val="20"/>
          <w:jc w:val="center"/>
        </w:trPr>
        <w:tc>
          <w:tcPr>
            <w:tcW w:w="608" w:type="dxa"/>
          </w:tcPr>
          <w:p w14:paraId="6E19059E" w14:textId="77777777" w:rsidR="00344D29" w:rsidRPr="00025827" w:rsidRDefault="00344D29" w:rsidP="00344D29">
            <w:pPr>
              <w:jc w:val="center"/>
              <w:rPr>
                <w:rFonts w:ascii="GHEA Grapalat" w:hAnsi="GHEA Grapalat"/>
                <w:sz w:val="20"/>
                <w:szCs w:val="20"/>
                <w:lang w:val="hy-AM"/>
              </w:rPr>
            </w:pPr>
            <w:r w:rsidRPr="00025827">
              <w:rPr>
                <w:rFonts w:ascii="GHEA Grapalat" w:hAnsi="GHEA Grapalat"/>
                <w:sz w:val="20"/>
                <w:szCs w:val="20"/>
                <w:lang w:val="hy-AM"/>
              </w:rPr>
              <w:t>5</w:t>
            </w:r>
          </w:p>
        </w:tc>
        <w:tc>
          <w:tcPr>
            <w:tcW w:w="6227" w:type="dxa"/>
            <w:vAlign w:val="center"/>
          </w:tcPr>
          <w:p w14:paraId="0DCE3374" w14:textId="6164D1F1" w:rsidR="00344D29" w:rsidRPr="00025827" w:rsidRDefault="00344D29" w:rsidP="00344D29">
            <w:pPr>
              <w:ind w:left="111" w:right="162" w:hanging="20"/>
              <w:rPr>
                <w:rFonts w:ascii="GHEA Grapalat" w:hAnsi="GHEA Grapalat"/>
                <w:sz w:val="20"/>
                <w:szCs w:val="20"/>
                <w:lang w:val="hy-AM"/>
              </w:rPr>
            </w:pPr>
            <w:r w:rsidRPr="0002582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57F9202A" w:rsidR="00344D29" w:rsidRPr="00025827" w:rsidRDefault="00344D29" w:rsidP="00EC42DF">
            <w:pPr>
              <w:jc w:val="center"/>
              <w:rPr>
                <w:rFonts w:ascii="GHEA Grapalat" w:hAnsi="GHEA Grapalat"/>
                <w:b/>
                <w:sz w:val="20"/>
                <w:szCs w:val="20"/>
              </w:rPr>
            </w:pPr>
            <w:r w:rsidRPr="00025827">
              <w:rPr>
                <w:rFonts w:ascii="GHEA Grapalat" w:hAnsi="GHEA Grapalat"/>
                <w:b/>
                <w:sz w:val="20"/>
                <w:szCs w:val="20"/>
                <w:lang w:val="hy-AM"/>
              </w:rPr>
              <w:t>4-</w:t>
            </w:r>
            <w:r w:rsidR="00EC42DF" w:rsidRPr="00025827">
              <w:rPr>
                <w:rFonts w:ascii="GHEA Grapalat" w:hAnsi="GHEA Grapalat"/>
                <w:b/>
                <w:sz w:val="20"/>
                <w:szCs w:val="20"/>
              </w:rPr>
              <w:t>7</w:t>
            </w:r>
          </w:p>
        </w:tc>
      </w:tr>
      <w:tr w:rsidR="00344D29" w:rsidRPr="00025827" w14:paraId="40FFF3DA" w14:textId="77777777" w:rsidTr="00DC1704">
        <w:trPr>
          <w:trHeight w:val="288"/>
          <w:jc w:val="center"/>
        </w:trPr>
        <w:tc>
          <w:tcPr>
            <w:tcW w:w="608" w:type="dxa"/>
          </w:tcPr>
          <w:p w14:paraId="1B67561C" w14:textId="3B2F89A9" w:rsidR="00344D29" w:rsidRPr="00025827" w:rsidRDefault="00DC1704" w:rsidP="00344D29">
            <w:pPr>
              <w:jc w:val="center"/>
              <w:rPr>
                <w:rFonts w:ascii="GHEA Grapalat" w:hAnsi="GHEA Grapalat"/>
                <w:sz w:val="20"/>
                <w:szCs w:val="20"/>
              </w:rPr>
            </w:pPr>
            <w:r w:rsidRPr="00025827">
              <w:rPr>
                <w:rFonts w:ascii="GHEA Grapalat" w:hAnsi="GHEA Grapalat"/>
                <w:sz w:val="20"/>
                <w:szCs w:val="20"/>
              </w:rPr>
              <w:t>6</w:t>
            </w:r>
          </w:p>
        </w:tc>
        <w:tc>
          <w:tcPr>
            <w:tcW w:w="6227" w:type="dxa"/>
            <w:vAlign w:val="center"/>
          </w:tcPr>
          <w:p w14:paraId="665F3794" w14:textId="484AE629" w:rsidR="00344D29" w:rsidRPr="00025827" w:rsidRDefault="00344D29" w:rsidP="00344D29">
            <w:pPr>
              <w:ind w:right="162"/>
              <w:rPr>
                <w:rFonts w:ascii="GHEA Grapalat" w:hAnsi="GHEA Grapalat"/>
                <w:sz w:val="20"/>
                <w:szCs w:val="20"/>
                <w:lang w:val="hy-AM"/>
              </w:rPr>
            </w:pPr>
            <w:r w:rsidRPr="00025827">
              <w:rPr>
                <w:rFonts w:ascii="GHEA Grapalat" w:hAnsi="GHEA Grapalat"/>
                <w:sz w:val="20"/>
                <w:szCs w:val="20"/>
              </w:rPr>
              <w:t>Նախահաշիվ կազմող</w:t>
            </w:r>
            <w:r w:rsidRPr="00025827">
              <w:rPr>
                <w:rFonts w:ascii="GHEA Grapalat" w:hAnsi="GHEA Grapalat"/>
                <w:sz w:val="20"/>
                <w:szCs w:val="20"/>
                <w:lang w:val="hy-AM"/>
              </w:rPr>
              <w:t xml:space="preserve"> </w:t>
            </w:r>
            <w:r w:rsidRPr="00025827">
              <w:rPr>
                <w:rFonts w:ascii="GHEA Grapalat" w:hAnsi="GHEA Grapalat"/>
                <w:sz w:val="20"/>
                <w:szCs w:val="20"/>
              </w:rPr>
              <w:t>մասնագետ</w:t>
            </w:r>
          </w:p>
        </w:tc>
        <w:tc>
          <w:tcPr>
            <w:tcW w:w="3060" w:type="dxa"/>
            <w:vAlign w:val="center"/>
          </w:tcPr>
          <w:p w14:paraId="5FDD1F20" w14:textId="77777777" w:rsidR="00344D29" w:rsidRPr="00025827" w:rsidRDefault="00344D29" w:rsidP="00344D29">
            <w:pPr>
              <w:jc w:val="center"/>
              <w:rPr>
                <w:rFonts w:ascii="GHEA Grapalat" w:hAnsi="GHEA Grapalat"/>
                <w:b/>
                <w:sz w:val="20"/>
                <w:szCs w:val="20"/>
              </w:rPr>
            </w:pPr>
            <w:r w:rsidRPr="00025827">
              <w:rPr>
                <w:rFonts w:ascii="GHEA Grapalat" w:hAnsi="GHEA Grapalat"/>
                <w:b/>
                <w:sz w:val="20"/>
                <w:szCs w:val="20"/>
              </w:rPr>
              <w:t>բավարար/անբավարար</w:t>
            </w:r>
          </w:p>
        </w:tc>
      </w:tr>
      <w:tr w:rsidR="00344D29" w:rsidRPr="00025827" w14:paraId="2D9748F4" w14:textId="77777777" w:rsidTr="00DC1704">
        <w:trPr>
          <w:trHeight w:val="288"/>
          <w:jc w:val="center"/>
        </w:trPr>
        <w:tc>
          <w:tcPr>
            <w:tcW w:w="608" w:type="dxa"/>
          </w:tcPr>
          <w:p w14:paraId="363ADB3F" w14:textId="29C0E63F" w:rsidR="00344D29" w:rsidRPr="00025827" w:rsidRDefault="00DC1704" w:rsidP="00344D29">
            <w:pPr>
              <w:jc w:val="center"/>
              <w:rPr>
                <w:rFonts w:ascii="GHEA Grapalat" w:hAnsi="GHEA Grapalat"/>
                <w:sz w:val="20"/>
                <w:szCs w:val="20"/>
              </w:rPr>
            </w:pPr>
            <w:r w:rsidRPr="00025827">
              <w:rPr>
                <w:rFonts w:ascii="GHEA Grapalat" w:hAnsi="GHEA Grapalat"/>
                <w:sz w:val="20"/>
                <w:szCs w:val="20"/>
              </w:rPr>
              <w:t>7</w:t>
            </w:r>
          </w:p>
        </w:tc>
        <w:tc>
          <w:tcPr>
            <w:tcW w:w="6227" w:type="dxa"/>
            <w:vAlign w:val="center"/>
          </w:tcPr>
          <w:p w14:paraId="0AF9CCB1" w14:textId="6DB5BF11" w:rsidR="00344D29" w:rsidRPr="00025827" w:rsidRDefault="00344D29" w:rsidP="00344D29">
            <w:pPr>
              <w:ind w:right="162"/>
              <w:rPr>
                <w:rFonts w:ascii="GHEA Grapalat" w:hAnsi="GHEA Grapalat"/>
                <w:sz w:val="20"/>
                <w:szCs w:val="20"/>
              </w:rPr>
            </w:pPr>
            <w:r w:rsidRPr="0002582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025827" w:rsidRDefault="00344D29" w:rsidP="00344D29">
            <w:pPr>
              <w:jc w:val="center"/>
              <w:rPr>
                <w:rFonts w:ascii="GHEA Grapalat" w:hAnsi="GHEA Grapalat"/>
                <w:b/>
                <w:sz w:val="20"/>
                <w:szCs w:val="20"/>
              </w:rPr>
            </w:pPr>
            <w:r w:rsidRPr="00025827">
              <w:rPr>
                <w:rFonts w:ascii="GHEA Grapalat" w:hAnsi="GHEA Grapalat"/>
                <w:b/>
                <w:sz w:val="20"/>
                <w:szCs w:val="20"/>
              </w:rPr>
              <w:t>բավարար/անբավարար</w:t>
            </w:r>
          </w:p>
        </w:tc>
      </w:tr>
      <w:tr w:rsidR="001733CC" w:rsidRPr="00025827" w14:paraId="4D6771BA" w14:textId="77777777" w:rsidTr="006D6731">
        <w:trPr>
          <w:trHeight w:val="490"/>
          <w:jc w:val="center"/>
        </w:trPr>
        <w:tc>
          <w:tcPr>
            <w:tcW w:w="608" w:type="dxa"/>
          </w:tcPr>
          <w:p w14:paraId="1FD68359" w14:textId="77777777" w:rsidR="001733CC" w:rsidRPr="00025827" w:rsidRDefault="001733CC" w:rsidP="008C683D">
            <w:pPr>
              <w:jc w:val="center"/>
              <w:rPr>
                <w:rFonts w:ascii="GHEA Grapalat" w:hAnsi="GHEA Grapalat"/>
                <w:sz w:val="20"/>
                <w:szCs w:val="20"/>
              </w:rPr>
            </w:pPr>
          </w:p>
        </w:tc>
        <w:tc>
          <w:tcPr>
            <w:tcW w:w="6227" w:type="dxa"/>
          </w:tcPr>
          <w:p w14:paraId="0379A47C" w14:textId="77777777" w:rsidR="001733CC" w:rsidRPr="00025827" w:rsidRDefault="001733CC" w:rsidP="008C683D">
            <w:pPr>
              <w:ind w:left="342" w:right="162" w:firstLine="180"/>
              <w:rPr>
                <w:rFonts w:ascii="GHEA Grapalat" w:hAnsi="GHEA Grapalat"/>
                <w:b/>
                <w:sz w:val="20"/>
                <w:szCs w:val="20"/>
              </w:rPr>
            </w:pPr>
            <w:r w:rsidRPr="00025827">
              <w:rPr>
                <w:rFonts w:ascii="GHEA Grapalat" w:hAnsi="GHEA Grapalat"/>
                <w:b/>
                <w:sz w:val="20"/>
                <w:szCs w:val="20"/>
              </w:rPr>
              <w:t xml:space="preserve">Ընդամենը՝ </w:t>
            </w:r>
          </w:p>
        </w:tc>
        <w:tc>
          <w:tcPr>
            <w:tcW w:w="3060" w:type="dxa"/>
            <w:vAlign w:val="center"/>
          </w:tcPr>
          <w:p w14:paraId="7CF7E70A" w14:textId="77777777" w:rsidR="001733CC" w:rsidRPr="00025827" w:rsidRDefault="001733CC" w:rsidP="008C683D">
            <w:pPr>
              <w:jc w:val="center"/>
              <w:rPr>
                <w:rFonts w:ascii="GHEA Grapalat" w:hAnsi="GHEA Grapalat"/>
                <w:b/>
                <w:sz w:val="20"/>
                <w:szCs w:val="20"/>
              </w:rPr>
            </w:pPr>
            <w:r w:rsidRPr="00025827">
              <w:rPr>
                <w:rFonts w:ascii="GHEA Grapalat" w:hAnsi="GHEA Grapalat"/>
                <w:b/>
                <w:sz w:val="20"/>
                <w:szCs w:val="20"/>
              </w:rPr>
              <w:t>25-40</w:t>
            </w:r>
          </w:p>
        </w:tc>
      </w:tr>
    </w:tbl>
    <w:p w14:paraId="1A139623" w14:textId="7C73858B" w:rsidR="001B0541" w:rsidRPr="0002582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025827" w:rsidRDefault="00B41427" w:rsidP="001733CC">
      <w:pPr>
        <w:tabs>
          <w:tab w:val="left" w:pos="1170"/>
        </w:tabs>
        <w:spacing w:after="120"/>
        <w:ind w:left="720"/>
        <w:jc w:val="both"/>
        <w:rPr>
          <w:rFonts w:ascii="GHEA Grapalat" w:hAnsi="GHEA Grapalat"/>
          <w:sz w:val="20"/>
          <w:szCs w:val="20"/>
        </w:rPr>
      </w:pPr>
      <w:r w:rsidRPr="00025827">
        <w:rPr>
          <w:rFonts w:ascii="GHEA Grapalat" w:hAnsi="GHEA Grapalat"/>
          <w:sz w:val="20"/>
          <w:szCs w:val="20"/>
        </w:rPr>
        <w:t xml:space="preserve">Մասնակցի կողմից </w:t>
      </w:r>
      <w:r w:rsidRPr="00025827">
        <w:rPr>
          <w:rFonts w:ascii="GHEA Grapalat" w:hAnsi="GHEA Grapalat"/>
          <w:b/>
          <w:sz w:val="20"/>
          <w:szCs w:val="20"/>
        </w:rPr>
        <w:t>Աղյուսակ N 1</w:t>
      </w:r>
      <w:r w:rsidRPr="00025827">
        <w:rPr>
          <w:rFonts w:ascii="GHEA Grapalat" w:hAnsi="GHEA Grapalat"/>
          <w:sz w:val="20"/>
          <w:szCs w:val="20"/>
        </w:rPr>
        <w:t xml:space="preserve">-ը լրացվում և հայտով ներկայացվում է սույն հրավերի Հավելված </w:t>
      </w:r>
      <w:r w:rsidR="00073918" w:rsidRPr="00025827">
        <w:rPr>
          <w:rFonts w:ascii="GHEA Grapalat" w:hAnsi="GHEA Grapalat"/>
          <w:sz w:val="20"/>
          <w:szCs w:val="20"/>
        </w:rPr>
        <w:t xml:space="preserve">               </w:t>
      </w:r>
      <w:r w:rsidRPr="00025827">
        <w:rPr>
          <w:rFonts w:ascii="GHEA Grapalat" w:hAnsi="GHEA Grapalat"/>
          <w:sz w:val="20"/>
          <w:szCs w:val="20"/>
        </w:rPr>
        <w:t xml:space="preserve">N 1.2-ով սահմանված ձևաչափով: </w:t>
      </w:r>
    </w:p>
    <w:p w14:paraId="4629A570" w14:textId="0E08C3D4" w:rsidR="00CC2D02" w:rsidRPr="00025827" w:rsidRDefault="00CC2D02" w:rsidP="00CC2D02">
      <w:pPr>
        <w:pStyle w:val="ListParagraph"/>
        <w:spacing w:after="120"/>
        <w:jc w:val="both"/>
        <w:rPr>
          <w:rFonts w:ascii="GHEA Grapalat" w:hAnsi="GHEA Grapalat"/>
          <w:color w:val="000000"/>
          <w:sz w:val="20"/>
          <w:szCs w:val="20"/>
        </w:rPr>
      </w:pPr>
      <w:r w:rsidRPr="00025827">
        <w:rPr>
          <w:rFonts w:ascii="GHEA Grapalat" w:hAnsi="GHEA Grapalat"/>
          <w:color w:val="000000"/>
          <w:sz w:val="20"/>
          <w:szCs w:val="20"/>
        </w:rPr>
        <w:t xml:space="preserve">Յուրաքանչյուր մասնագետի մասով մասնակցի հայտը գնահատվում է նվազագույնը </w:t>
      </w:r>
      <w:r w:rsidR="00EC42DF" w:rsidRPr="00025827">
        <w:rPr>
          <w:rFonts w:ascii="GHEA Grapalat" w:hAnsi="GHEA Grapalat"/>
          <w:color w:val="000000"/>
          <w:sz w:val="20"/>
          <w:szCs w:val="20"/>
          <w:lang w:val="en-US"/>
        </w:rPr>
        <w:t>4,6</w:t>
      </w:r>
      <w:r w:rsidRPr="00025827">
        <w:rPr>
          <w:rFonts w:ascii="GHEA Grapalat" w:hAnsi="GHEA Grapalat"/>
          <w:color w:val="000000"/>
          <w:sz w:val="20"/>
          <w:szCs w:val="20"/>
        </w:rPr>
        <w:t xml:space="preserve">  կամ </w:t>
      </w:r>
      <w:r w:rsidR="00EC42DF" w:rsidRPr="00025827">
        <w:rPr>
          <w:rFonts w:ascii="GHEA Grapalat" w:hAnsi="GHEA Grapalat"/>
          <w:color w:val="000000"/>
          <w:sz w:val="20"/>
          <w:szCs w:val="20"/>
          <w:lang w:val="en-US"/>
        </w:rPr>
        <w:t>7</w:t>
      </w:r>
      <w:r w:rsidRPr="00025827">
        <w:rPr>
          <w:rFonts w:ascii="GHEA Grapalat" w:hAnsi="GHEA Grapalat"/>
          <w:color w:val="000000"/>
          <w:sz w:val="20"/>
          <w:szCs w:val="20"/>
        </w:rPr>
        <w:t xml:space="preserve"> միավոր, եթե համապատասխանում է հրավերով սահմանված նվազագույն պահանջներին։ </w:t>
      </w:r>
    </w:p>
    <w:p w14:paraId="46BC916E" w14:textId="77777777" w:rsidR="00CC2D02" w:rsidRPr="00025827" w:rsidRDefault="00CC2D02" w:rsidP="00C53441">
      <w:pPr>
        <w:pStyle w:val="ListParagraph"/>
        <w:numPr>
          <w:ilvl w:val="0"/>
          <w:numId w:val="13"/>
        </w:numPr>
        <w:spacing w:after="120"/>
        <w:jc w:val="both"/>
        <w:rPr>
          <w:rFonts w:ascii="GHEA Grapalat" w:hAnsi="GHEA Grapalat"/>
          <w:color w:val="000000"/>
          <w:sz w:val="20"/>
          <w:szCs w:val="20"/>
        </w:rPr>
      </w:pPr>
      <w:r w:rsidRPr="00025827">
        <w:rPr>
          <w:rFonts w:ascii="GHEA Grapalat" w:hAnsi="GHEA Grapalat"/>
          <w:color w:val="000000"/>
          <w:sz w:val="20"/>
          <w:szCs w:val="20"/>
        </w:rPr>
        <w:t xml:space="preserve">Ընդ որում  </w:t>
      </w:r>
    </w:p>
    <w:p w14:paraId="4B23F756" w14:textId="137670EA" w:rsidR="00CC2D02" w:rsidRPr="00025827" w:rsidRDefault="00CC2D02" w:rsidP="00C53441">
      <w:pPr>
        <w:pStyle w:val="ListParagraph"/>
        <w:numPr>
          <w:ilvl w:val="0"/>
          <w:numId w:val="13"/>
        </w:numPr>
        <w:spacing w:after="120"/>
        <w:jc w:val="both"/>
        <w:rPr>
          <w:rFonts w:ascii="GHEA Grapalat" w:hAnsi="GHEA Grapalat"/>
          <w:color w:val="000000"/>
          <w:sz w:val="20"/>
          <w:szCs w:val="20"/>
        </w:rPr>
      </w:pPr>
      <w:r w:rsidRPr="0002582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025827">
        <w:rPr>
          <w:rFonts w:ascii="GHEA Grapalat" w:hAnsi="GHEA Grapalat"/>
          <w:b/>
          <w:color w:val="000000"/>
          <w:sz w:val="20"/>
          <w:szCs w:val="20"/>
        </w:rPr>
        <w:t xml:space="preserve"> նմանատիպ</w:t>
      </w:r>
      <w:r w:rsidR="002B4CB2" w:rsidRPr="00025827">
        <w:rPr>
          <w:rFonts w:ascii="GHEA Grapalat" w:hAnsi="GHEA Grapalat"/>
          <w:b/>
          <w:color w:val="000000"/>
          <w:sz w:val="20"/>
          <w:szCs w:val="20"/>
          <w:lang w:val="en-US"/>
        </w:rPr>
        <w:t>*</w:t>
      </w:r>
      <w:r w:rsidRPr="00025827">
        <w:rPr>
          <w:rFonts w:ascii="GHEA Grapalat" w:hAnsi="GHEA Grapalat"/>
          <w:b/>
          <w:color w:val="000000"/>
          <w:sz w:val="20"/>
          <w:szCs w:val="20"/>
        </w:rPr>
        <w:t xml:space="preserve"> </w:t>
      </w:r>
      <w:r w:rsidRPr="0002582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8FB92DD" w:rsidR="00CC2D02" w:rsidRPr="00025827" w:rsidRDefault="00CC2D02" w:rsidP="00C53441">
      <w:pPr>
        <w:pStyle w:val="ListParagraph"/>
        <w:numPr>
          <w:ilvl w:val="0"/>
          <w:numId w:val="13"/>
        </w:numPr>
        <w:spacing w:after="120"/>
        <w:jc w:val="both"/>
        <w:rPr>
          <w:rFonts w:ascii="GHEA Grapalat" w:hAnsi="GHEA Grapalat"/>
          <w:color w:val="000000"/>
          <w:sz w:val="20"/>
          <w:szCs w:val="20"/>
        </w:rPr>
      </w:pPr>
      <w:r w:rsidRPr="00025827">
        <w:rPr>
          <w:rFonts w:ascii="GHEA Grapalat" w:hAnsi="GHEA Grapalat"/>
          <w:color w:val="000000"/>
          <w:sz w:val="20"/>
          <w:szCs w:val="20"/>
        </w:rPr>
        <w:t>2-</w:t>
      </w:r>
      <w:r w:rsidR="00ED05C9" w:rsidRPr="00025827">
        <w:rPr>
          <w:rFonts w:ascii="GHEA Grapalat" w:hAnsi="GHEA Grapalat"/>
          <w:color w:val="000000"/>
          <w:sz w:val="20"/>
          <w:szCs w:val="20"/>
          <w:lang w:val="en-US"/>
        </w:rPr>
        <w:t>5</w:t>
      </w:r>
      <w:r w:rsidRPr="00025827">
        <w:rPr>
          <w:rFonts w:ascii="GHEA Grapalat" w:hAnsi="GHEA Grapalat"/>
          <w:color w:val="000000"/>
          <w:sz w:val="20"/>
          <w:szCs w:val="20"/>
        </w:rPr>
        <w:t>-րդ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025827">
        <w:rPr>
          <w:rFonts w:ascii="GHEA Grapalat" w:hAnsi="GHEA Grapalat"/>
          <w:color w:val="000000"/>
          <w:sz w:val="20"/>
          <w:szCs w:val="20"/>
          <w:lang w:val="en-US"/>
        </w:rPr>
        <w:t xml:space="preserve"> 9</w:t>
      </w:r>
      <w:r w:rsidR="006818D3" w:rsidRPr="00025827">
        <w:rPr>
          <w:rFonts w:ascii="GHEA Grapalat" w:hAnsi="GHEA Grapalat"/>
          <w:color w:val="000000"/>
          <w:sz w:val="20"/>
          <w:szCs w:val="20"/>
          <w:lang w:val="en-US"/>
        </w:rPr>
        <w:t xml:space="preserve"> </w:t>
      </w:r>
      <w:r w:rsidR="00514566" w:rsidRPr="00025827">
        <w:rPr>
          <w:rFonts w:ascii="GHEA Grapalat" w:hAnsi="GHEA Grapalat"/>
          <w:color w:val="000000"/>
          <w:sz w:val="20"/>
          <w:szCs w:val="20"/>
        </w:rPr>
        <w:t xml:space="preserve">և </w:t>
      </w:r>
      <w:r w:rsidR="00ED05C9" w:rsidRPr="00025827">
        <w:rPr>
          <w:rFonts w:ascii="GHEA Grapalat" w:hAnsi="GHEA Grapalat"/>
          <w:color w:val="000000"/>
          <w:sz w:val="20"/>
          <w:szCs w:val="20"/>
          <w:lang w:val="en-US"/>
        </w:rPr>
        <w:t>7</w:t>
      </w:r>
      <w:r w:rsidRPr="00025827">
        <w:rPr>
          <w:rFonts w:ascii="GHEA Grapalat" w:hAnsi="GHEA Grapalat"/>
          <w:color w:val="000000"/>
          <w:sz w:val="20"/>
          <w:szCs w:val="20"/>
        </w:rPr>
        <w:t xml:space="preserve"> միավորներից՝ համապատասխանաբար:</w:t>
      </w:r>
    </w:p>
    <w:p w14:paraId="1B09CF90" w14:textId="0693CB18" w:rsidR="00CC2D02" w:rsidRPr="00025827" w:rsidRDefault="00ED05C9" w:rsidP="00C53441">
      <w:pPr>
        <w:pStyle w:val="ListParagraph"/>
        <w:numPr>
          <w:ilvl w:val="0"/>
          <w:numId w:val="13"/>
        </w:numPr>
        <w:spacing w:after="120"/>
        <w:jc w:val="both"/>
        <w:rPr>
          <w:rFonts w:ascii="GHEA Grapalat" w:hAnsi="GHEA Grapalat"/>
          <w:color w:val="000000"/>
          <w:sz w:val="20"/>
          <w:szCs w:val="20"/>
        </w:rPr>
      </w:pPr>
      <w:r w:rsidRPr="00025827">
        <w:rPr>
          <w:rFonts w:ascii="GHEA Grapalat" w:hAnsi="GHEA Grapalat"/>
          <w:color w:val="000000"/>
          <w:sz w:val="20"/>
          <w:szCs w:val="20"/>
          <w:lang w:val="en-US"/>
        </w:rPr>
        <w:t>6</w:t>
      </w:r>
      <w:r w:rsidR="00CC2D02" w:rsidRPr="00025827">
        <w:rPr>
          <w:rFonts w:ascii="GHEA Grapalat" w:hAnsi="GHEA Grapalat"/>
          <w:color w:val="000000"/>
          <w:sz w:val="20"/>
          <w:szCs w:val="20"/>
        </w:rPr>
        <w:t xml:space="preserve"> և </w:t>
      </w:r>
      <w:r w:rsidRPr="00025827">
        <w:rPr>
          <w:rFonts w:ascii="GHEA Grapalat" w:hAnsi="GHEA Grapalat"/>
          <w:color w:val="000000"/>
          <w:sz w:val="20"/>
          <w:szCs w:val="20"/>
          <w:lang w:val="en-US"/>
        </w:rPr>
        <w:t>7</w:t>
      </w:r>
      <w:r w:rsidR="00CC2D02" w:rsidRPr="00025827">
        <w:rPr>
          <w:rFonts w:ascii="GHEA Grapalat" w:hAnsi="GHEA Grapalat"/>
          <w:color w:val="000000"/>
          <w:sz w:val="20"/>
          <w:szCs w:val="20"/>
        </w:rPr>
        <w:t xml:space="preserve">-րդ տողերով մասնագետների համար որևէ այլ տեղեկատվություն` </w:t>
      </w:r>
      <w:r w:rsidR="002E3695" w:rsidRPr="00025827">
        <w:rPr>
          <w:rFonts w:ascii="GHEA Grapalat" w:hAnsi="GHEA Grapalat"/>
          <w:color w:val="000000"/>
          <w:sz w:val="20"/>
          <w:szCs w:val="20"/>
        </w:rPr>
        <w:t>բացի հրավերով պահանջվող 3 տարվա</w:t>
      </w:r>
      <w:r w:rsidR="00CC2D02" w:rsidRPr="00025827">
        <w:rPr>
          <w:rFonts w:ascii="GHEA Grapalat" w:hAnsi="GHEA Grapalat"/>
          <w:color w:val="000000"/>
          <w:sz w:val="20"/>
          <w:szCs w:val="20"/>
        </w:rPr>
        <w:t xml:space="preserve"> աշխատանքային փորձառությունից, ներկայացնելու անհրաժեշտություն չկա</w:t>
      </w:r>
      <w:r w:rsidR="00073918" w:rsidRPr="00025827">
        <w:rPr>
          <w:rFonts w:ascii="GHEA Grapalat" w:hAnsi="GHEA Grapalat"/>
          <w:color w:val="000000"/>
          <w:sz w:val="20"/>
          <w:szCs w:val="20"/>
          <w:lang w:val="en-US"/>
        </w:rPr>
        <w:t>:</w:t>
      </w:r>
      <w:r w:rsidR="00CC2D02" w:rsidRPr="00025827">
        <w:rPr>
          <w:rFonts w:ascii="GHEA Grapalat" w:hAnsi="GHEA Grapalat"/>
          <w:color w:val="000000"/>
          <w:sz w:val="20"/>
          <w:szCs w:val="20"/>
        </w:rPr>
        <w:t xml:space="preserve">  </w:t>
      </w:r>
    </w:p>
    <w:p w14:paraId="5BFC645C" w14:textId="77777777" w:rsidR="00073918" w:rsidRPr="00025827" w:rsidRDefault="00073918" w:rsidP="00C53441">
      <w:pPr>
        <w:numPr>
          <w:ilvl w:val="0"/>
          <w:numId w:val="14"/>
        </w:numPr>
        <w:spacing w:after="200"/>
        <w:jc w:val="both"/>
        <w:rPr>
          <w:rFonts w:ascii="GHEA Grapalat" w:hAnsi="GHEA Grapalat"/>
          <w:b/>
          <w:color w:val="FF0000"/>
          <w:sz w:val="20"/>
          <w:szCs w:val="20"/>
        </w:rPr>
      </w:pPr>
      <w:r w:rsidRPr="0002582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39499AA5" w14:textId="77777777" w:rsidR="00DC1704" w:rsidRPr="00025827" w:rsidRDefault="00DC1704" w:rsidP="00CC2D02">
      <w:pPr>
        <w:spacing w:after="120"/>
        <w:jc w:val="both"/>
        <w:rPr>
          <w:rFonts w:ascii="GHEA Grapalat" w:hAnsi="GHEA Grapalat"/>
          <w:sz w:val="20"/>
          <w:szCs w:val="20"/>
        </w:rPr>
      </w:pPr>
    </w:p>
    <w:p w14:paraId="6345EE4B" w14:textId="2171DA48" w:rsidR="00932D3D" w:rsidRPr="0002582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025827">
        <w:rPr>
          <w:rFonts w:ascii="GHEA Grapalat" w:hAnsi="GHEA Grapalat"/>
          <w:b/>
          <w:sz w:val="20"/>
          <w:szCs w:val="20"/>
        </w:rPr>
        <w:t>Հայտով ներկայացված բոլոր մասնագետների մասով պետք է կցվեն</w:t>
      </w:r>
      <w:r w:rsidRPr="00025827">
        <w:rPr>
          <w:rFonts w:ascii="GHEA Grapalat" w:hAnsi="GHEA Grapalat"/>
          <w:b/>
          <w:sz w:val="20"/>
          <w:szCs w:val="20"/>
          <w:lang w:val="en-US"/>
        </w:rPr>
        <w:t xml:space="preserve"> նաև՝</w:t>
      </w:r>
    </w:p>
    <w:p w14:paraId="4B43E57C" w14:textId="77777777" w:rsidR="00766A09" w:rsidRPr="00025827" w:rsidRDefault="00766A09" w:rsidP="00D6114C">
      <w:pPr>
        <w:pStyle w:val="ListParagraph"/>
        <w:numPr>
          <w:ilvl w:val="0"/>
          <w:numId w:val="21"/>
        </w:numPr>
        <w:spacing w:after="200"/>
        <w:jc w:val="both"/>
        <w:rPr>
          <w:rFonts w:ascii="GHEA Grapalat" w:hAnsi="GHEA Grapalat"/>
          <w:sz w:val="20"/>
          <w:szCs w:val="20"/>
        </w:rPr>
      </w:pPr>
      <w:r w:rsidRPr="0002582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025827" w:rsidRDefault="00766A09" w:rsidP="00D6114C">
      <w:pPr>
        <w:pStyle w:val="ListParagraph"/>
        <w:numPr>
          <w:ilvl w:val="0"/>
          <w:numId w:val="21"/>
        </w:numPr>
        <w:spacing w:after="200"/>
        <w:jc w:val="both"/>
        <w:rPr>
          <w:rFonts w:ascii="GHEA Grapalat" w:hAnsi="GHEA Grapalat"/>
          <w:sz w:val="20"/>
          <w:szCs w:val="20"/>
        </w:rPr>
      </w:pPr>
      <w:r w:rsidRPr="00025827">
        <w:rPr>
          <w:rFonts w:ascii="GHEA Grapalat" w:hAnsi="GHEA Grapalat"/>
          <w:sz w:val="20"/>
          <w:szCs w:val="20"/>
        </w:rPr>
        <w:t>Որակավորումը հավաստող փաստաթղթեր</w:t>
      </w:r>
      <w:r w:rsidR="003766B0" w:rsidRPr="00025827">
        <w:rPr>
          <w:rFonts w:ascii="GHEA Grapalat" w:hAnsi="GHEA Grapalat"/>
          <w:sz w:val="20"/>
          <w:szCs w:val="20"/>
          <w:lang w:val="en-US"/>
        </w:rPr>
        <w:t>ը</w:t>
      </w:r>
      <w:r w:rsidRPr="0002582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025827" w:rsidRDefault="00766A09" w:rsidP="00D6114C">
      <w:pPr>
        <w:pStyle w:val="ListParagraph"/>
        <w:numPr>
          <w:ilvl w:val="0"/>
          <w:numId w:val="21"/>
        </w:numPr>
        <w:spacing w:after="200"/>
        <w:jc w:val="both"/>
        <w:rPr>
          <w:rFonts w:ascii="GHEA Grapalat" w:hAnsi="GHEA Grapalat"/>
          <w:sz w:val="20"/>
          <w:szCs w:val="20"/>
        </w:rPr>
      </w:pPr>
      <w:r w:rsidRPr="00025827">
        <w:rPr>
          <w:rFonts w:ascii="GHEA Grapalat" w:hAnsi="GHEA Grapalat"/>
          <w:sz w:val="20"/>
          <w:szCs w:val="20"/>
        </w:rPr>
        <w:t xml:space="preserve">CV- համաձայն կից ներկայացված </w:t>
      </w:r>
      <w:r w:rsidR="00203947" w:rsidRPr="00025827">
        <w:rPr>
          <w:rFonts w:ascii="GHEA Grapalat" w:hAnsi="GHEA Grapalat"/>
          <w:sz w:val="20"/>
          <w:szCs w:val="20"/>
        </w:rPr>
        <w:t>ձևաչափի:</w:t>
      </w:r>
    </w:p>
    <w:p w14:paraId="07D90460" w14:textId="5BA7D19E" w:rsidR="00766A09" w:rsidRPr="00025827" w:rsidRDefault="00766A09" w:rsidP="00203947">
      <w:pPr>
        <w:pStyle w:val="ListParagraph"/>
        <w:spacing w:after="200"/>
        <w:jc w:val="both"/>
        <w:rPr>
          <w:rFonts w:ascii="GHEA Grapalat" w:hAnsi="GHEA Grapalat"/>
          <w:sz w:val="20"/>
          <w:szCs w:val="20"/>
        </w:rPr>
      </w:pPr>
      <w:r w:rsidRPr="00025827">
        <w:rPr>
          <w:rFonts w:ascii="GHEA Grapalat" w:hAnsi="GHEA Grapalat"/>
          <w:sz w:val="20"/>
          <w:szCs w:val="20"/>
        </w:rPr>
        <w:t xml:space="preserve">Ընդ որում </w:t>
      </w:r>
    </w:p>
    <w:p w14:paraId="2B89881B" w14:textId="5C509B7E" w:rsidR="00766A09" w:rsidRPr="00025827" w:rsidRDefault="00766A09" w:rsidP="00D6114C">
      <w:pPr>
        <w:pStyle w:val="ListParagraph"/>
        <w:numPr>
          <w:ilvl w:val="0"/>
          <w:numId w:val="21"/>
        </w:numPr>
        <w:spacing w:after="200"/>
        <w:jc w:val="both"/>
        <w:rPr>
          <w:rFonts w:ascii="GHEA Grapalat" w:hAnsi="GHEA Grapalat"/>
          <w:sz w:val="20"/>
          <w:szCs w:val="20"/>
        </w:rPr>
      </w:pPr>
      <w:r w:rsidRPr="00025827">
        <w:rPr>
          <w:rFonts w:ascii="GHEA Grapalat" w:hAnsi="GHEA Grapalat"/>
          <w:sz w:val="20"/>
          <w:szCs w:val="20"/>
        </w:rPr>
        <w:lastRenderedPageBreak/>
        <w:t>եթե ներկայացված մասնագետներից որևէ մեկի մասով հայտը գնահատվում է սահմանված նվազագույն շեմից ցածր կամ անբավարար ապա հայտ</w:t>
      </w:r>
      <w:r w:rsidR="009372EE" w:rsidRPr="00025827">
        <w:rPr>
          <w:rFonts w:ascii="GHEA Grapalat" w:hAnsi="GHEA Grapalat"/>
          <w:sz w:val="20"/>
          <w:szCs w:val="20"/>
          <w:lang w:val="en-US"/>
        </w:rPr>
        <w:t>ն</w:t>
      </w:r>
      <w:r w:rsidRPr="00025827">
        <w:rPr>
          <w:rFonts w:ascii="GHEA Grapalat" w:hAnsi="GHEA Grapalat"/>
          <w:sz w:val="20"/>
          <w:szCs w:val="20"/>
        </w:rPr>
        <w:t xml:space="preserve"> ամբողջությամբ մերժվում է:</w:t>
      </w:r>
    </w:p>
    <w:p w14:paraId="5637343F" w14:textId="77777777" w:rsidR="00766A09" w:rsidRPr="00025827" w:rsidRDefault="00766A09" w:rsidP="00D6114C">
      <w:pPr>
        <w:pStyle w:val="ListParagraph"/>
        <w:numPr>
          <w:ilvl w:val="0"/>
          <w:numId w:val="21"/>
        </w:numPr>
        <w:spacing w:after="200"/>
        <w:jc w:val="both"/>
        <w:rPr>
          <w:rFonts w:ascii="GHEA Grapalat" w:hAnsi="GHEA Grapalat"/>
          <w:sz w:val="20"/>
          <w:szCs w:val="20"/>
        </w:rPr>
      </w:pPr>
      <w:r w:rsidRPr="0002582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025827" w:rsidRDefault="00203947" w:rsidP="00D6114C">
      <w:pPr>
        <w:pStyle w:val="ListParagraph"/>
        <w:numPr>
          <w:ilvl w:val="0"/>
          <w:numId w:val="21"/>
        </w:numPr>
        <w:spacing w:after="120" w:line="276" w:lineRule="auto"/>
        <w:jc w:val="both"/>
        <w:rPr>
          <w:rFonts w:ascii="GHEA Grapalat" w:hAnsi="GHEA Grapalat"/>
          <w:b/>
          <w:sz w:val="20"/>
          <w:szCs w:val="20"/>
        </w:rPr>
      </w:pPr>
      <w:r w:rsidRPr="00025827">
        <w:rPr>
          <w:rFonts w:ascii="GHEA Grapalat" w:hAnsi="GHEA Grapalat"/>
          <w:b/>
          <w:sz w:val="20"/>
          <w:szCs w:val="20"/>
        </w:rPr>
        <w:t>Անկախ Աղյուսակ N 1-</w:t>
      </w:r>
      <w:r w:rsidRPr="00025827">
        <w:rPr>
          <w:rFonts w:ascii="GHEA Grapalat" w:hAnsi="GHEA Grapalat"/>
          <w:b/>
          <w:sz w:val="20"/>
          <w:szCs w:val="20"/>
          <w:lang w:val="hy-AM"/>
        </w:rPr>
        <w:t>ում</w:t>
      </w:r>
      <w:r w:rsidRPr="00025827">
        <w:rPr>
          <w:rFonts w:ascii="GHEA Grapalat" w:hAnsi="GHEA Grapalat"/>
          <w:b/>
          <w:sz w:val="20"/>
          <w:szCs w:val="20"/>
        </w:rPr>
        <w:t xml:space="preserve"> աշխատակիցների յուրաքանչյուր տողի համար մասնակցի</w:t>
      </w:r>
      <w:r w:rsidRPr="00025827">
        <w:rPr>
          <w:rFonts w:ascii="GHEA Grapalat" w:hAnsi="GHEA Grapalat"/>
          <w:b/>
          <w:sz w:val="20"/>
          <w:szCs w:val="20"/>
          <w:lang w:val="en-US"/>
        </w:rPr>
        <w:t xml:space="preserve"> </w:t>
      </w:r>
      <w:r w:rsidRPr="00025827">
        <w:rPr>
          <w:rFonts w:ascii="GHEA Grapalat" w:hAnsi="GHEA Grapalat"/>
          <w:b/>
          <w:sz w:val="20"/>
          <w:szCs w:val="20"/>
        </w:rPr>
        <w:t>կողմից ներկայացված մասնագետների քանակից, յ</w:t>
      </w:r>
      <w:r w:rsidRPr="00025827">
        <w:rPr>
          <w:rFonts w:ascii="GHEA Grapalat" w:hAnsi="GHEA Grapalat"/>
          <w:b/>
          <w:sz w:val="20"/>
          <w:szCs w:val="20"/>
          <w:lang w:val="hy-AM"/>
        </w:rPr>
        <w:t>ո</w:t>
      </w:r>
      <w:r w:rsidRPr="00025827">
        <w:rPr>
          <w:rFonts w:ascii="GHEA Grapalat" w:hAnsi="GHEA Grapalat"/>
          <w:b/>
          <w:sz w:val="20"/>
          <w:szCs w:val="20"/>
        </w:rPr>
        <w:t>ւրաքանչյուր տողի համար գնահատվում է միայն առաջինը նշված մասնագետը /մյուսները չեն գնահատվում/</w:t>
      </w:r>
      <w:r w:rsidRPr="00025827">
        <w:rPr>
          <w:rFonts w:ascii="GHEA Grapalat" w:hAnsi="GHEA Grapalat"/>
          <w:b/>
          <w:sz w:val="20"/>
          <w:szCs w:val="20"/>
          <w:lang w:val="en-US"/>
        </w:rPr>
        <w:t>:</w:t>
      </w:r>
    </w:p>
    <w:p w14:paraId="757603F2" w14:textId="32091F64" w:rsidR="00B41427" w:rsidRPr="00025827" w:rsidRDefault="00B41427" w:rsidP="00B41427">
      <w:pPr>
        <w:pStyle w:val="ListParagraph"/>
        <w:jc w:val="both"/>
        <w:rPr>
          <w:rFonts w:ascii="GHEA Grapalat" w:hAnsi="GHEA Grapalat"/>
          <w:b/>
          <w:sz w:val="10"/>
          <w:szCs w:val="20"/>
        </w:rPr>
      </w:pPr>
    </w:p>
    <w:p w14:paraId="23060430" w14:textId="77777777" w:rsidR="00203947" w:rsidRPr="00025827" w:rsidRDefault="00203947" w:rsidP="00B41427">
      <w:pPr>
        <w:pStyle w:val="ListParagraph"/>
        <w:jc w:val="both"/>
        <w:rPr>
          <w:rFonts w:ascii="GHEA Grapalat" w:hAnsi="GHEA Grapalat"/>
          <w:b/>
          <w:sz w:val="10"/>
          <w:szCs w:val="20"/>
        </w:rPr>
      </w:pPr>
    </w:p>
    <w:p w14:paraId="4B8247EF" w14:textId="77777777" w:rsidR="00B41427" w:rsidRPr="00025827" w:rsidRDefault="00B41427" w:rsidP="00B41427">
      <w:pPr>
        <w:pStyle w:val="ListParagraph"/>
        <w:spacing w:after="200"/>
        <w:jc w:val="both"/>
        <w:rPr>
          <w:rFonts w:ascii="GHEA Grapalat" w:hAnsi="GHEA Grapalat"/>
          <w:b/>
          <w:color w:val="000000" w:themeColor="text1"/>
        </w:rPr>
      </w:pPr>
      <w:r w:rsidRPr="00025827">
        <w:rPr>
          <w:rFonts w:ascii="GHEA Grapalat" w:hAnsi="GHEA Grapalat"/>
          <w:b/>
          <w:color w:val="000000" w:themeColor="text1"/>
        </w:rPr>
        <w:t xml:space="preserve">***** </w:t>
      </w:r>
      <w:r w:rsidRPr="00025827">
        <w:rPr>
          <w:rFonts w:ascii="GHEA Grapalat" w:hAnsi="GHEA Grapalat"/>
          <w:b/>
          <w:color w:val="000000" w:themeColor="text1"/>
          <w:u w:val="single"/>
        </w:rPr>
        <w:t>Գնային առաջարկ (ԳԱ)</w:t>
      </w:r>
    </w:p>
    <w:p w14:paraId="600E80C0" w14:textId="77777777" w:rsidR="00B41427" w:rsidRPr="00025827" w:rsidRDefault="00B41427" w:rsidP="00B41427">
      <w:pPr>
        <w:spacing w:after="160" w:line="276" w:lineRule="auto"/>
        <w:contextualSpacing/>
        <w:jc w:val="both"/>
        <w:rPr>
          <w:rFonts w:ascii="GHEA Grapalat" w:hAnsi="GHEA Grapalat"/>
          <w:color w:val="000000" w:themeColor="text1"/>
          <w:sz w:val="20"/>
          <w:szCs w:val="20"/>
        </w:rPr>
      </w:pPr>
      <w:r w:rsidRPr="00025827">
        <w:rPr>
          <w:rFonts w:ascii="GHEA Grapalat" w:eastAsia="Cambria" w:hAnsi="GHEA Grapalat"/>
          <w:color w:val="000000" w:themeColor="text1"/>
          <w:sz w:val="20"/>
          <w:szCs w:val="20"/>
        </w:rPr>
        <w:t xml:space="preserve">       !!! </w:t>
      </w:r>
      <w:r w:rsidRPr="0002582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02582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025827" w14:paraId="0E27BCB6" w14:textId="77777777" w:rsidTr="0078043F">
        <w:trPr>
          <w:trHeight w:val="1806"/>
        </w:trPr>
        <w:tc>
          <w:tcPr>
            <w:tcW w:w="5688" w:type="dxa"/>
            <w:shd w:val="clear" w:color="auto" w:fill="auto"/>
            <w:vAlign w:val="center"/>
          </w:tcPr>
          <w:p w14:paraId="4A98A92B" w14:textId="77777777" w:rsidR="00B41427" w:rsidRPr="0002582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025827">
              <w:rPr>
                <w:rFonts w:ascii="GHEA Grapalat" w:eastAsia="Cambria" w:hAnsi="GHEA Grapalat"/>
                <w:b/>
                <w:color w:val="000000" w:themeColor="text1"/>
                <w:sz w:val="20"/>
                <w:szCs w:val="20"/>
              </w:rPr>
              <w:t>ԳԱ= ՆԳ X 100/ԳԳ</w:t>
            </w:r>
            <w:r w:rsidRPr="00025827">
              <w:rPr>
                <w:rFonts w:ascii="GHEA Grapalat" w:eastAsia="Cambria" w:hAnsi="GHEA Grapalat"/>
                <w:color w:val="000000" w:themeColor="text1"/>
                <w:sz w:val="20"/>
                <w:szCs w:val="20"/>
              </w:rPr>
              <w:t>, որտեղ`</w:t>
            </w:r>
          </w:p>
          <w:p w14:paraId="5D9EB5EE" w14:textId="77777777" w:rsidR="00B41427" w:rsidRPr="0002582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25827">
              <w:rPr>
                <w:rFonts w:ascii="GHEA Grapalat" w:eastAsia="Cambria" w:hAnsi="GHEA Grapalat"/>
                <w:b/>
                <w:color w:val="000000" w:themeColor="text1"/>
                <w:sz w:val="20"/>
                <w:szCs w:val="20"/>
              </w:rPr>
              <w:t>ԳԱ</w:t>
            </w:r>
            <w:r w:rsidRPr="00025827">
              <w:rPr>
                <w:rFonts w:ascii="GHEA Grapalat" w:eastAsia="Cambria" w:hAnsi="GHEA Grapalat"/>
                <w:color w:val="000000" w:themeColor="text1"/>
                <w:sz w:val="20"/>
                <w:szCs w:val="20"/>
              </w:rPr>
              <w:t>-ն գնային առաջարկին տրվող միավորն է,</w:t>
            </w:r>
          </w:p>
          <w:p w14:paraId="2CB6471A" w14:textId="77777777" w:rsidR="00B41427" w:rsidRPr="0002582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25827">
              <w:rPr>
                <w:rFonts w:ascii="GHEA Grapalat" w:eastAsia="Cambria" w:hAnsi="GHEA Grapalat"/>
                <w:b/>
                <w:color w:val="000000" w:themeColor="text1"/>
                <w:sz w:val="20"/>
                <w:szCs w:val="20"/>
              </w:rPr>
              <w:t>ՆԳ</w:t>
            </w:r>
            <w:r w:rsidRPr="00025827">
              <w:rPr>
                <w:rFonts w:ascii="GHEA Grapalat" w:eastAsia="Cambria" w:hAnsi="GHEA Grapalat"/>
                <w:color w:val="000000" w:themeColor="text1"/>
                <w:sz w:val="20"/>
                <w:szCs w:val="20"/>
              </w:rPr>
              <w:t>-ն նվազագույն գինն է,</w:t>
            </w:r>
          </w:p>
          <w:p w14:paraId="67D2698A" w14:textId="77777777" w:rsidR="00B41427" w:rsidRPr="0002582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25827">
              <w:rPr>
                <w:rFonts w:ascii="GHEA Grapalat" w:eastAsia="Cambria" w:hAnsi="GHEA Grapalat"/>
                <w:b/>
                <w:color w:val="000000" w:themeColor="text1"/>
                <w:sz w:val="20"/>
                <w:szCs w:val="20"/>
              </w:rPr>
              <w:t>ԳԳ</w:t>
            </w:r>
            <w:r w:rsidRPr="0002582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025827"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57BE7585" w:rsidR="00B41427" w:rsidRPr="00025827" w:rsidRDefault="00B41427" w:rsidP="004927E9">
      <w:pPr>
        <w:jc w:val="center"/>
        <w:rPr>
          <w:rFonts w:ascii="GHEA Grapalat" w:hAnsi="GHEA Grapalat"/>
          <w:b/>
          <w:sz w:val="20"/>
          <w:szCs w:val="20"/>
          <w:u w:val="single"/>
        </w:rPr>
      </w:pPr>
      <w:r w:rsidRPr="00025827">
        <w:rPr>
          <w:rFonts w:ascii="GHEA Grapalat" w:hAnsi="GHEA Grapalat"/>
          <w:b/>
          <w:sz w:val="20"/>
          <w:szCs w:val="20"/>
          <w:u w:val="single"/>
        </w:rPr>
        <w:t>Գնահատման ամփոփ աղյուսակ</w:t>
      </w:r>
    </w:p>
    <w:p w14:paraId="08E1607A" w14:textId="77777777" w:rsidR="00B41427" w:rsidRPr="0002582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025827" w14:paraId="2F109B42" w14:textId="77777777" w:rsidTr="0063588D">
        <w:tc>
          <w:tcPr>
            <w:tcW w:w="588" w:type="dxa"/>
            <w:shd w:val="clear" w:color="auto" w:fill="DEEAF6"/>
            <w:vAlign w:val="center"/>
          </w:tcPr>
          <w:p w14:paraId="493ED5E0" w14:textId="77777777" w:rsidR="00B41427" w:rsidRPr="00025827" w:rsidRDefault="00B41427" w:rsidP="00640C08">
            <w:pPr>
              <w:pStyle w:val="NormalWeb"/>
              <w:spacing w:before="0" w:beforeAutospacing="0" w:after="0" w:afterAutospacing="0"/>
              <w:rPr>
                <w:rFonts w:ascii="GHEA Grapalat" w:hAnsi="GHEA Grapalat"/>
                <w:sz w:val="18"/>
                <w:szCs w:val="18"/>
              </w:rPr>
            </w:pPr>
            <w:r w:rsidRPr="00025827">
              <w:rPr>
                <w:rFonts w:ascii="GHEA Grapalat" w:hAnsi="GHEA Grapalat"/>
                <w:b/>
                <w:sz w:val="18"/>
                <w:szCs w:val="18"/>
              </w:rPr>
              <w:t>Հ/Հ</w:t>
            </w:r>
          </w:p>
        </w:tc>
        <w:tc>
          <w:tcPr>
            <w:tcW w:w="2738" w:type="dxa"/>
            <w:shd w:val="clear" w:color="auto" w:fill="DEEAF6"/>
            <w:vAlign w:val="center"/>
          </w:tcPr>
          <w:p w14:paraId="0A9FDD00" w14:textId="77777777" w:rsidR="00B41427" w:rsidRPr="00025827" w:rsidRDefault="00B41427" w:rsidP="00640C08">
            <w:pPr>
              <w:pStyle w:val="NormalWeb"/>
              <w:spacing w:before="0" w:beforeAutospacing="0" w:after="0" w:afterAutospacing="0"/>
              <w:rPr>
                <w:rFonts w:ascii="GHEA Grapalat" w:hAnsi="GHEA Grapalat"/>
                <w:b/>
                <w:sz w:val="18"/>
                <w:szCs w:val="18"/>
              </w:rPr>
            </w:pPr>
            <w:r w:rsidRPr="0002582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025827" w:rsidRDefault="00B41427" w:rsidP="00640C08">
            <w:pPr>
              <w:pStyle w:val="NormalWeb"/>
              <w:spacing w:before="0" w:beforeAutospacing="0" w:after="0" w:afterAutospacing="0"/>
              <w:jc w:val="center"/>
              <w:rPr>
                <w:rFonts w:ascii="GHEA Grapalat" w:hAnsi="GHEA Grapalat"/>
                <w:b/>
                <w:sz w:val="18"/>
                <w:szCs w:val="18"/>
              </w:rPr>
            </w:pPr>
            <w:r w:rsidRPr="0002582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025827" w:rsidRDefault="00B41427" w:rsidP="00640C08">
            <w:pPr>
              <w:pStyle w:val="NormalWeb"/>
              <w:spacing w:before="0" w:beforeAutospacing="0" w:after="0" w:afterAutospacing="0"/>
              <w:jc w:val="center"/>
              <w:rPr>
                <w:rFonts w:ascii="GHEA Grapalat" w:hAnsi="GHEA Grapalat"/>
                <w:b/>
                <w:sz w:val="18"/>
                <w:szCs w:val="18"/>
              </w:rPr>
            </w:pPr>
            <w:r w:rsidRPr="0002582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025827" w:rsidRDefault="00B41427" w:rsidP="00640C08">
            <w:pPr>
              <w:pStyle w:val="NormalWeb"/>
              <w:spacing w:before="0" w:beforeAutospacing="0" w:after="0" w:afterAutospacing="0"/>
              <w:jc w:val="center"/>
              <w:rPr>
                <w:rFonts w:ascii="GHEA Grapalat" w:hAnsi="GHEA Grapalat"/>
                <w:b/>
                <w:sz w:val="18"/>
                <w:szCs w:val="18"/>
              </w:rPr>
            </w:pPr>
            <w:r w:rsidRPr="00025827">
              <w:rPr>
                <w:rFonts w:ascii="GHEA Grapalat" w:hAnsi="GHEA Grapalat"/>
                <w:b/>
                <w:sz w:val="18"/>
                <w:szCs w:val="18"/>
              </w:rPr>
              <w:t>Պահանջվող փաստաթղթերի լրակազմի համապատասխանության գնահատում</w:t>
            </w:r>
          </w:p>
        </w:tc>
      </w:tr>
      <w:tr w:rsidR="00B41427" w:rsidRPr="00025827" w14:paraId="214835B2" w14:textId="77777777" w:rsidTr="0063588D">
        <w:trPr>
          <w:trHeight w:val="438"/>
        </w:trPr>
        <w:tc>
          <w:tcPr>
            <w:tcW w:w="588" w:type="dxa"/>
            <w:shd w:val="clear" w:color="auto" w:fill="FDF8D7"/>
            <w:vAlign w:val="center"/>
          </w:tcPr>
          <w:p w14:paraId="2B20F2F8" w14:textId="77777777" w:rsidR="00B41427" w:rsidRPr="00025827" w:rsidRDefault="00B41427" w:rsidP="00640C08">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1</w:t>
            </w:r>
          </w:p>
        </w:tc>
        <w:tc>
          <w:tcPr>
            <w:tcW w:w="9816" w:type="dxa"/>
            <w:gridSpan w:val="4"/>
            <w:shd w:val="clear" w:color="auto" w:fill="FDF8D7"/>
            <w:vAlign w:val="center"/>
          </w:tcPr>
          <w:p w14:paraId="2A15CC37" w14:textId="77777777" w:rsidR="00B41427" w:rsidRPr="00025827" w:rsidRDefault="00B41427" w:rsidP="00640C08">
            <w:pPr>
              <w:pStyle w:val="NormalWeb"/>
              <w:spacing w:before="0" w:beforeAutospacing="0" w:after="0" w:afterAutospacing="0"/>
              <w:rPr>
                <w:rFonts w:ascii="GHEA Grapalat" w:hAnsi="GHEA Grapalat"/>
                <w:sz w:val="18"/>
                <w:szCs w:val="18"/>
              </w:rPr>
            </w:pPr>
            <w:r w:rsidRPr="00025827">
              <w:rPr>
                <w:rFonts w:ascii="GHEA Grapalat" w:hAnsi="GHEA Grapalat"/>
                <w:b/>
                <w:sz w:val="18"/>
                <w:szCs w:val="18"/>
              </w:rPr>
              <w:t>Համապատասխանության չափանիշներ</w:t>
            </w:r>
          </w:p>
        </w:tc>
      </w:tr>
      <w:tr w:rsidR="00B41427" w:rsidRPr="00025827" w14:paraId="5F1B7B9D" w14:textId="77777777" w:rsidTr="009372EE">
        <w:trPr>
          <w:trHeight w:val="429"/>
        </w:trPr>
        <w:tc>
          <w:tcPr>
            <w:tcW w:w="588" w:type="dxa"/>
            <w:shd w:val="clear" w:color="auto" w:fill="auto"/>
            <w:vAlign w:val="center"/>
          </w:tcPr>
          <w:p w14:paraId="6A40ADBA" w14:textId="77777777" w:rsidR="00B41427" w:rsidRPr="00025827" w:rsidRDefault="00B41427" w:rsidP="00640C08">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1.1</w:t>
            </w:r>
          </w:p>
        </w:tc>
        <w:tc>
          <w:tcPr>
            <w:tcW w:w="2738" w:type="dxa"/>
            <w:shd w:val="clear" w:color="auto" w:fill="auto"/>
            <w:vAlign w:val="center"/>
          </w:tcPr>
          <w:p w14:paraId="4E559E06" w14:textId="77777777" w:rsidR="00B41427" w:rsidRPr="00025827" w:rsidRDefault="00B41427" w:rsidP="00640C08">
            <w:pPr>
              <w:rPr>
                <w:rFonts w:ascii="GHEA Grapalat" w:hAnsi="GHEA Grapalat"/>
                <w:sz w:val="18"/>
                <w:szCs w:val="18"/>
              </w:rPr>
            </w:pPr>
            <w:r w:rsidRPr="0002582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025827" w:rsidRDefault="00B41427" w:rsidP="009372EE">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w:t>
            </w:r>
          </w:p>
        </w:tc>
        <w:tc>
          <w:tcPr>
            <w:tcW w:w="1948" w:type="dxa"/>
            <w:shd w:val="clear" w:color="auto" w:fill="auto"/>
            <w:vAlign w:val="center"/>
          </w:tcPr>
          <w:p w14:paraId="1215235F" w14:textId="77777777" w:rsidR="00B41427" w:rsidRPr="00025827" w:rsidRDefault="00B41427" w:rsidP="009372EE">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w:t>
            </w:r>
          </w:p>
        </w:tc>
        <w:tc>
          <w:tcPr>
            <w:tcW w:w="3015" w:type="dxa"/>
            <w:shd w:val="clear" w:color="auto" w:fill="auto"/>
            <w:vAlign w:val="center"/>
          </w:tcPr>
          <w:p w14:paraId="4FFAAF14" w14:textId="77777777" w:rsidR="00B41427" w:rsidRPr="00025827" w:rsidRDefault="00B41427" w:rsidP="006B2BB8">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բավարար/անբավարար</w:t>
            </w:r>
          </w:p>
        </w:tc>
      </w:tr>
      <w:tr w:rsidR="00640C08" w:rsidRPr="00025827" w14:paraId="51681F5C" w14:textId="77777777" w:rsidTr="00DC1704">
        <w:trPr>
          <w:trHeight w:val="432"/>
        </w:trPr>
        <w:tc>
          <w:tcPr>
            <w:tcW w:w="588" w:type="dxa"/>
            <w:shd w:val="clear" w:color="auto" w:fill="auto"/>
            <w:vAlign w:val="center"/>
          </w:tcPr>
          <w:p w14:paraId="5C68BE7D" w14:textId="2EA93C6C" w:rsidR="00640C08" w:rsidRPr="00025827" w:rsidRDefault="00027F99" w:rsidP="00640C08">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1.2</w:t>
            </w:r>
          </w:p>
        </w:tc>
        <w:tc>
          <w:tcPr>
            <w:tcW w:w="2738" w:type="dxa"/>
            <w:shd w:val="clear" w:color="auto" w:fill="auto"/>
            <w:vAlign w:val="center"/>
          </w:tcPr>
          <w:p w14:paraId="39609B1A" w14:textId="68F56327" w:rsidR="00640C08" w:rsidRPr="00025827" w:rsidRDefault="00640C08" w:rsidP="00640C08">
            <w:pPr>
              <w:rPr>
                <w:rFonts w:ascii="GHEA Grapalat" w:hAnsi="GHEA Grapalat"/>
                <w:sz w:val="18"/>
                <w:szCs w:val="18"/>
              </w:rPr>
            </w:pPr>
            <w:r w:rsidRPr="0002582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025827" w:rsidRDefault="00640C08" w:rsidP="009372EE">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w:t>
            </w:r>
          </w:p>
        </w:tc>
        <w:tc>
          <w:tcPr>
            <w:tcW w:w="1948" w:type="dxa"/>
            <w:shd w:val="clear" w:color="auto" w:fill="auto"/>
            <w:vAlign w:val="center"/>
          </w:tcPr>
          <w:p w14:paraId="6D7FDE57" w14:textId="279F4C85" w:rsidR="00640C08" w:rsidRPr="00025827" w:rsidRDefault="00640C08" w:rsidP="009372EE">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w:t>
            </w:r>
          </w:p>
        </w:tc>
        <w:tc>
          <w:tcPr>
            <w:tcW w:w="3015" w:type="dxa"/>
            <w:shd w:val="clear" w:color="auto" w:fill="auto"/>
            <w:vAlign w:val="center"/>
          </w:tcPr>
          <w:p w14:paraId="5D81A371" w14:textId="25474A88" w:rsidR="00640C08" w:rsidRPr="00025827" w:rsidRDefault="00640C08" w:rsidP="006B2BB8">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բավարար/անբավարար</w:t>
            </w:r>
          </w:p>
        </w:tc>
      </w:tr>
      <w:tr w:rsidR="005D6405" w:rsidRPr="00025827" w14:paraId="657E9B79" w14:textId="77777777" w:rsidTr="00DC1704">
        <w:trPr>
          <w:trHeight w:val="432"/>
        </w:trPr>
        <w:tc>
          <w:tcPr>
            <w:tcW w:w="588" w:type="dxa"/>
            <w:shd w:val="clear" w:color="auto" w:fill="auto"/>
            <w:vAlign w:val="center"/>
          </w:tcPr>
          <w:p w14:paraId="3DBA434B" w14:textId="2BF7D79F"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1.3</w:t>
            </w:r>
          </w:p>
        </w:tc>
        <w:tc>
          <w:tcPr>
            <w:tcW w:w="2738" w:type="dxa"/>
            <w:shd w:val="clear" w:color="auto" w:fill="auto"/>
            <w:vAlign w:val="center"/>
          </w:tcPr>
          <w:p w14:paraId="2DB47834" w14:textId="5E17C766" w:rsidR="005D6405" w:rsidRPr="00025827" w:rsidRDefault="005D6405" w:rsidP="005D6405">
            <w:pPr>
              <w:rPr>
                <w:rFonts w:ascii="GHEA Grapalat" w:hAnsi="GHEA Grapalat"/>
                <w:sz w:val="18"/>
                <w:szCs w:val="18"/>
              </w:rPr>
            </w:pPr>
            <w:r w:rsidRPr="0002582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w:t>
            </w:r>
          </w:p>
        </w:tc>
        <w:tc>
          <w:tcPr>
            <w:tcW w:w="1948" w:type="dxa"/>
            <w:shd w:val="clear" w:color="auto" w:fill="auto"/>
            <w:vAlign w:val="center"/>
          </w:tcPr>
          <w:p w14:paraId="25511164" w14:textId="0E1A218A"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w:t>
            </w:r>
          </w:p>
        </w:tc>
        <w:tc>
          <w:tcPr>
            <w:tcW w:w="3015" w:type="dxa"/>
            <w:shd w:val="clear" w:color="auto" w:fill="auto"/>
            <w:vAlign w:val="center"/>
          </w:tcPr>
          <w:p w14:paraId="3214DD68" w14:textId="1B85735E"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բավարար/անբավարար</w:t>
            </w:r>
          </w:p>
        </w:tc>
      </w:tr>
      <w:tr w:rsidR="005D6405" w:rsidRPr="00025827" w14:paraId="21D85C24" w14:textId="77777777" w:rsidTr="0063588D">
        <w:trPr>
          <w:trHeight w:val="447"/>
        </w:trPr>
        <w:tc>
          <w:tcPr>
            <w:tcW w:w="588" w:type="dxa"/>
            <w:shd w:val="clear" w:color="auto" w:fill="FDF8D7"/>
            <w:vAlign w:val="center"/>
          </w:tcPr>
          <w:p w14:paraId="2FB933B4" w14:textId="77777777"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2</w:t>
            </w:r>
          </w:p>
        </w:tc>
        <w:tc>
          <w:tcPr>
            <w:tcW w:w="9816" w:type="dxa"/>
            <w:gridSpan w:val="4"/>
            <w:shd w:val="clear" w:color="auto" w:fill="FDF8D7"/>
            <w:vAlign w:val="center"/>
          </w:tcPr>
          <w:p w14:paraId="6F0159A1" w14:textId="77777777" w:rsidR="005D6405" w:rsidRPr="00025827" w:rsidRDefault="005D6405" w:rsidP="005D6405">
            <w:pPr>
              <w:pStyle w:val="NormalWeb"/>
              <w:spacing w:before="0" w:beforeAutospacing="0" w:after="0" w:afterAutospacing="0"/>
              <w:rPr>
                <w:rFonts w:ascii="GHEA Grapalat" w:hAnsi="GHEA Grapalat"/>
                <w:sz w:val="18"/>
                <w:szCs w:val="18"/>
              </w:rPr>
            </w:pPr>
            <w:r w:rsidRPr="00025827">
              <w:rPr>
                <w:rFonts w:ascii="GHEA Grapalat" w:hAnsi="GHEA Grapalat"/>
                <w:b/>
                <w:sz w:val="18"/>
                <w:szCs w:val="18"/>
              </w:rPr>
              <w:t>Տեխնիկական առաջարկ (ՏԱ)</w:t>
            </w:r>
          </w:p>
        </w:tc>
      </w:tr>
      <w:tr w:rsidR="005D6405" w:rsidRPr="00025827" w14:paraId="0EB283F0" w14:textId="77777777" w:rsidTr="009372EE">
        <w:trPr>
          <w:trHeight w:val="438"/>
        </w:trPr>
        <w:tc>
          <w:tcPr>
            <w:tcW w:w="588" w:type="dxa"/>
            <w:shd w:val="clear" w:color="auto" w:fill="auto"/>
            <w:vAlign w:val="center"/>
          </w:tcPr>
          <w:p w14:paraId="46065672" w14:textId="7AAB03AB"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2.1</w:t>
            </w:r>
          </w:p>
        </w:tc>
        <w:tc>
          <w:tcPr>
            <w:tcW w:w="2738" w:type="dxa"/>
            <w:shd w:val="clear" w:color="auto" w:fill="auto"/>
            <w:vAlign w:val="center"/>
          </w:tcPr>
          <w:p w14:paraId="7C2F2801" w14:textId="0DB8B36E" w:rsidR="005D6405" w:rsidRPr="00025827" w:rsidRDefault="005D6405" w:rsidP="005D6405">
            <w:pPr>
              <w:rPr>
                <w:rFonts w:ascii="GHEA Grapalat" w:hAnsi="GHEA Grapalat"/>
                <w:sz w:val="18"/>
                <w:szCs w:val="18"/>
              </w:rPr>
            </w:pPr>
            <w:r w:rsidRPr="0002582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20"/>
                <w:szCs w:val="20"/>
                <w:lang w:val="hy-AM"/>
              </w:rPr>
              <w:t>25</w:t>
            </w:r>
          </w:p>
        </w:tc>
        <w:tc>
          <w:tcPr>
            <w:tcW w:w="1948" w:type="dxa"/>
            <w:shd w:val="clear" w:color="auto" w:fill="auto"/>
            <w:vAlign w:val="center"/>
          </w:tcPr>
          <w:p w14:paraId="0C861D91" w14:textId="70A47680"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20"/>
                <w:szCs w:val="20"/>
                <w:lang w:val="hy-AM"/>
              </w:rPr>
              <w:t>40</w:t>
            </w:r>
          </w:p>
        </w:tc>
        <w:tc>
          <w:tcPr>
            <w:tcW w:w="3015" w:type="dxa"/>
            <w:shd w:val="clear" w:color="auto" w:fill="auto"/>
            <w:vAlign w:val="center"/>
          </w:tcPr>
          <w:p w14:paraId="1028F7AE" w14:textId="77777777" w:rsidR="005D6405" w:rsidRPr="00025827" w:rsidRDefault="005D6405" w:rsidP="005D6405">
            <w:pPr>
              <w:pStyle w:val="NormalWeb"/>
              <w:spacing w:before="0" w:beforeAutospacing="0" w:after="0" w:afterAutospacing="0"/>
              <w:rPr>
                <w:rFonts w:ascii="GHEA Grapalat" w:hAnsi="GHEA Grapalat"/>
                <w:sz w:val="18"/>
                <w:szCs w:val="18"/>
              </w:rPr>
            </w:pPr>
          </w:p>
        </w:tc>
      </w:tr>
      <w:tr w:rsidR="005D6405" w:rsidRPr="00025827" w14:paraId="77B74687" w14:textId="77777777" w:rsidTr="009372EE">
        <w:trPr>
          <w:trHeight w:val="438"/>
        </w:trPr>
        <w:tc>
          <w:tcPr>
            <w:tcW w:w="588" w:type="dxa"/>
            <w:shd w:val="clear" w:color="auto" w:fill="auto"/>
            <w:vAlign w:val="center"/>
          </w:tcPr>
          <w:p w14:paraId="1EDFD020" w14:textId="1F93A29E"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2.1.1</w:t>
            </w:r>
          </w:p>
        </w:tc>
        <w:tc>
          <w:tcPr>
            <w:tcW w:w="2738" w:type="dxa"/>
            <w:shd w:val="clear" w:color="auto" w:fill="auto"/>
            <w:vAlign w:val="center"/>
          </w:tcPr>
          <w:p w14:paraId="0B40207D" w14:textId="153FBCF3" w:rsidR="005D6405" w:rsidRPr="00025827" w:rsidRDefault="005D6405" w:rsidP="005D6405">
            <w:pPr>
              <w:rPr>
                <w:rFonts w:ascii="GHEA Grapalat" w:hAnsi="GHEA Grapalat"/>
                <w:sz w:val="18"/>
                <w:szCs w:val="18"/>
              </w:rPr>
            </w:pPr>
            <w:r w:rsidRPr="00025827">
              <w:rPr>
                <w:rFonts w:ascii="GHEA Grapalat" w:hAnsi="GHEA Grapalat"/>
                <w:sz w:val="18"/>
                <w:szCs w:val="18"/>
              </w:rPr>
              <w:t>Որակավորում</w:t>
            </w:r>
          </w:p>
        </w:tc>
        <w:tc>
          <w:tcPr>
            <w:tcW w:w="2115" w:type="dxa"/>
            <w:shd w:val="clear" w:color="auto" w:fill="auto"/>
            <w:vAlign w:val="center"/>
          </w:tcPr>
          <w:p w14:paraId="362B0C1D" w14:textId="724F1827"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w:t>
            </w:r>
          </w:p>
        </w:tc>
        <w:tc>
          <w:tcPr>
            <w:tcW w:w="1948" w:type="dxa"/>
            <w:shd w:val="clear" w:color="auto" w:fill="auto"/>
            <w:vAlign w:val="center"/>
          </w:tcPr>
          <w:p w14:paraId="2C7C90EC" w14:textId="163AEE1E"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w:t>
            </w:r>
          </w:p>
        </w:tc>
        <w:tc>
          <w:tcPr>
            <w:tcW w:w="3015" w:type="dxa"/>
            <w:shd w:val="clear" w:color="auto" w:fill="auto"/>
            <w:vAlign w:val="center"/>
          </w:tcPr>
          <w:p w14:paraId="41D08626" w14:textId="4E1F29D0"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բավարար/անբավարար</w:t>
            </w:r>
          </w:p>
        </w:tc>
      </w:tr>
      <w:tr w:rsidR="005D6405" w:rsidRPr="00025827" w14:paraId="28B3E7AD" w14:textId="77777777" w:rsidTr="009372EE">
        <w:trPr>
          <w:trHeight w:val="438"/>
        </w:trPr>
        <w:tc>
          <w:tcPr>
            <w:tcW w:w="588" w:type="dxa"/>
            <w:shd w:val="clear" w:color="auto" w:fill="auto"/>
            <w:vAlign w:val="center"/>
          </w:tcPr>
          <w:p w14:paraId="0453A53A" w14:textId="459F4EF3"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2.1.2</w:t>
            </w:r>
          </w:p>
        </w:tc>
        <w:tc>
          <w:tcPr>
            <w:tcW w:w="2738" w:type="dxa"/>
            <w:shd w:val="clear" w:color="auto" w:fill="auto"/>
            <w:vAlign w:val="center"/>
          </w:tcPr>
          <w:p w14:paraId="17F654E0" w14:textId="646EC040" w:rsidR="005D6405" w:rsidRPr="00025827" w:rsidRDefault="005D6405" w:rsidP="005D6405">
            <w:pPr>
              <w:rPr>
                <w:rFonts w:ascii="GHEA Grapalat" w:hAnsi="GHEA Grapalat"/>
                <w:sz w:val="18"/>
                <w:szCs w:val="18"/>
              </w:rPr>
            </w:pPr>
            <w:r w:rsidRPr="0002582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w:t>
            </w:r>
          </w:p>
        </w:tc>
        <w:tc>
          <w:tcPr>
            <w:tcW w:w="1948" w:type="dxa"/>
            <w:shd w:val="clear" w:color="auto" w:fill="auto"/>
            <w:vAlign w:val="center"/>
          </w:tcPr>
          <w:p w14:paraId="32605AC8" w14:textId="6DCDB5DC"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w:t>
            </w:r>
          </w:p>
        </w:tc>
        <w:tc>
          <w:tcPr>
            <w:tcW w:w="3015" w:type="dxa"/>
            <w:shd w:val="clear" w:color="auto" w:fill="auto"/>
            <w:vAlign w:val="center"/>
          </w:tcPr>
          <w:p w14:paraId="35877583" w14:textId="5EAB146E"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բավարար/անբավարար</w:t>
            </w:r>
          </w:p>
        </w:tc>
      </w:tr>
      <w:tr w:rsidR="005D6405" w:rsidRPr="00025827" w14:paraId="02322435" w14:textId="77777777" w:rsidTr="00DC1704">
        <w:trPr>
          <w:trHeight w:val="432"/>
        </w:trPr>
        <w:tc>
          <w:tcPr>
            <w:tcW w:w="588" w:type="dxa"/>
            <w:shd w:val="clear" w:color="auto" w:fill="auto"/>
            <w:vAlign w:val="center"/>
          </w:tcPr>
          <w:p w14:paraId="18CB9D75" w14:textId="77777777" w:rsidR="005D6405" w:rsidRPr="00025827" w:rsidRDefault="005D6405" w:rsidP="005D6405">
            <w:pPr>
              <w:rPr>
                <w:rFonts w:ascii="GHEA Grapalat" w:hAnsi="GHEA Grapalat"/>
                <w:sz w:val="18"/>
                <w:szCs w:val="18"/>
              </w:rPr>
            </w:pPr>
            <w:r w:rsidRPr="00025827">
              <w:rPr>
                <w:rFonts w:ascii="GHEA Grapalat" w:hAnsi="GHEA Grapalat"/>
                <w:sz w:val="18"/>
                <w:szCs w:val="18"/>
              </w:rPr>
              <w:t>2.2</w:t>
            </w:r>
          </w:p>
        </w:tc>
        <w:tc>
          <w:tcPr>
            <w:tcW w:w="2738" w:type="dxa"/>
            <w:shd w:val="clear" w:color="auto" w:fill="auto"/>
            <w:vAlign w:val="center"/>
          </w:tcPr>
          <w:p w14:paraId="56646187" w14:textId="15095A63" w:rsidR="005D6405" w:rsidRPr="00025827" w:rsidRDefault="005D6405" w:rsidP="005D6405">
            <w:pPr>
              <w:rPr>
                <w:rFonts w:ascii="GHEA Grapalat" w:hAnsi="GHEA Grapalat"/>
                <w:sz w:val="18"/>
                <w:szCs w:val="18"/>
              </w:rPr>
            </w:pPr>
            <w:r w:rsidRPr="0002582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025827" w:rsidRDefault="005D6405" w:rsidP="005D6405">
            <w:pPr>
              <w:jc w:val="center"/>
              <w:rPr>
                <w:rFonts w:ascii="GHEA Grapalat" w:hAnsi="GHEA Grapalat"/>
                <w:sz w:val="18"/>
                <w:szCs w:val="18"/>
              </w:rPr>
            </w:pPr>
            <w:r w:rsidRPr="00025827">
              <w:rPr>
                <w:rFonts w:ascii="GHEA Grapalat" w:hAnsi="GHEA Grapalat"/>
                <w:sz w:val="18"/>
                <w:szCs w:val="18"/>
              </w:rPr>
              <w:t>30</w:t>
            </w:r>
          </w:p>
        </w:tc>
        <w:tc>
          <w:tcPr>
            <w:tcW w:w="1948" w:type="dxa"/>
            <w:shd w:val="clear" w:color="auto" w:fill="auto"/>
            <w:vAlign w:val="center"/>
          </w:tcPr>
          <w:p w14:paraId="2E8C9D4B" w14:textId="24BA4A18" w:rsidR="005D6405" w:rsidRPr="00025827" w:rsidRDefault="005D6405" w:rsidP="005D6405">
            <w:pPr>
              <w:jc w:val="center"/>
              <w:rPr>
                <w:rFonts w:ascii="GHEA Grapalat" w:hAnsi="GHEA Grapalat"/>
                <w:sz w:val="18"/>
                <w:szCs w:val="18"/>
              </w:rPr>
            </w:pPr>
            <w:r w:rsidRPr="00025827">
              <w:rPr>
                <w:rFonts w:ascii="GHEA Grapalat" w:hAnsi="GHEA Grapalat"/>
                <w:sz w:val="18"/>
                <w:szCs w:val="18"/>
              </w:rPr>
              <w:t>60</w:t>
            </w:r>
          </w:p>
        </w:tc>
        <w:tc>
          <w:tcPr>
            <w:tcW w:w="3015" w:type="dxa"/>
            <w:shd w:val="clear" w:color="auto" w:fill="auto"/>
            <w:vAlign w:val="center"/>
          </w:tcPr>
          <w:p w14:paraId="637B09C1" w14:textId="77777777" w:rsidR="005D6405" w:rsidRPr="00025827" w:rsidRDefault="005D6405" w:rsidP="005D6405">
            <w:pPr>
              <w:pStyle w:val="NormalWeb"/>
              <w:spacing w:before="0" w:beforeAutospacing="0" w:after="0" w:afterAutospacing="0"/>
              <w:rPr>
                <w:rFonts w:ascii="GHEA Grapalat" w:hAnsi="GHEA Grapalat"/>
                <w:sz w:val="18"/>
                <w:szCs w:val="18"/>
              </w:rPr>
            </w:pPr>
          </w:p>
        </w:tc>
      </w:tr>
      <w:tr w:rsidR="005D6405" w:rsidRPr="00025827" w14:paraId="4847BDB3" w14:textId="77777777" w:rsidTr="0063588D">
        <w:trPr>
          <w:trHeight w:val="447"/>
        </w:trPr>
        <w:tc>
          <w:tcPr>
            <w:tcW w:w="588" w:type="dxa"/>
            <w:shd w:val="clear" w:color="auto" w:fill="FDF8D7"/>
            <w:vAlign w:val="center"/>
          </w:tcPr>
          <w:p w14:paraId="58A3B8BA" w14:textId="77777777"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3</w:t>
            </w:r>
          </w:p>
        </w:tc>
        <w:tc>
          <w:tcPr>
            <w:tcW w:w="9816" w:type="dxa"/>
            <w:gridSpan w:val="4"/>
            <w:shd w:val="clear" w:color="auto" w:fill="FDF8D7"/>
            <w:vAlign w:val="center"/>
          </w:tcPr>
          <w:p w14:paraId="1BF2AF9C" w14:textId="77777777" w:rsidR="005D6405" w:rsidRPr="00025827" w:rsidRDefault="005D6405" w:rsidP="005D6405">
            <w:pPr>
              <w:pStyle w:val="NormalWeb"/>
              <w:spacing w:before="0" w:beforeAutospacing="0" w:after="0" w:afterAutospacing="0"/>
              <w:rPr>
                <w:rFonts w:ascii="GHEA Grapalat" w:hAnsi="GHEA Grapalat"/>
                <w:sz w:val="18"/>
                <w:szCs w:val="18"/>
              </w:rPr>
            </w:pPr>
            <w:r w:rsidRPr="00025827">
              <w:rPr>
                <w:rFonts w:ascii="GHEA Grapalat" w:hAnsi="GHEA Grapalat"/>
                <w:b/>
                <w:sz w:val="18"/>
                <w:szCs w:val="18"/>
              </w:rPr>
              <w:t>Գնային առաջարկ (ԳԱ)</w:t>
            </w:r>
          </w:p>
        </w:tc>
      </w:tr>
      <w:tr w:rsidR="005D6405" w:rsidRPr="00025827" w14:paraId="073625E3" w14:textId="77777777" w:rsidTr="009372EE">
        <w:trPr>
          <w:trHeight w:val="438"/>
        </w:trPr>
        <w:tc>
          <w:tcPr>
            <w:tcW w:w="588" w:type="dxa"/>
            <w:shd w:val="clear" w:color="auto" w:fill="auto"/>
            <w:vAlign w:val="center"/>
          </w:tcPr>
          <w:p w14:paraId="0345678E" w14:textId="77777777"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3.1</w:t>
            </w:r>
          </w:p>
        </w:tc>
        <w:tc>
          <w:tcPr>
            <w:tcW w:w="2738" w:type="dxa"/>
            <w:shd w:val="clear" w:color="auto" w:fill="auto"/>
            <w:vAlign w:val="center"/>
          </w:tcPr>
          <w:p w14:paraId="18A258CD" w14:textId="77777777" w:rsidR="005D6405" w:rsidRPr="00025827" w:rsidRDefault="005D6405" w:rsidP="005D6405">
            <w:pPr>
              <w:rPr>
                <w:rFonts w:ascii="GHEA Grapalat" w:hAnsi="GHEA Grapalat"/>
                <w:b/>
                <w:sz w:val="18"/>
                <w:szCs w:val="18"/>
              </w:rPr>
            </w:pPr>
            <w:r w:rsidRPr="0002582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w:t>
            </w:r>
          </w:p>
        </w:tc>
        <w:tc>
          <w:tcPr>
            <w:tcW w:w="1948" w:type="dxa"/>
            <w:shd w:val="clear" w:color="auto" w:fill="auto"/>
            <w:vAlign w:val="center"/>
          </w:tcPr>
          <w:p w14:paraId="49F15FCB" w14:textId="77777777" w:rsidR="005D6405" w:rsidRPr="00025827" w:rsidRDefault="005D6405" w:rsidP="005D6405">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100</w:t>
            </w:r>
          </w:p>
        </w:tc>
        <w:tc>
          <w:tcPr>
            <w:tcW w:w="3015" w:type="dxa"/>
            <w:shd w:val="clear" w:color="auto" w:fill="auto"/>
            <w:vAlign w:val="center"/>
          </w:tcPr>
          <w:p w14:paraId="4BF4BE52" w14:textId="77777777" w:rsidR="005D6405" w:rsidRPr="0002582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025827" w:rsidRDefault="00B41427" w:rsidP="00B41427">
      <w:pPr>
        <w:pStyle w:val="NormalWeb"/>
        <w:spacing w:before="0" w:beforeAutospacing="0" w:after="0" w:afterAutospacing="0"/>
        <w:ind w:left="720"/>
        <w:rPr>
          <w:rFonts w:ascii="GHEA Grapalat" w:hAnsi="GHEA Grapalat"/>
        </w:rPr>
      </w:pPr>
    </w:p>
    <w:p w14:paraId="26756AC1" w14:textId="77777777" w:rsidR="00B41427" w:rsidRPr="00025827" w:rsidRDefault="00B41427" w:rsidP="00B41427">
      <w:pPr>
        <w:pStyle w:val="NormalWeb"/>
        <w:spacing w:before="0" w:beforeAutospacing="0" w:after="0" w:afterAutospacing="0" w:line="276" w:lineRule="auto"/>
        <w:jc w:val="both"/>
        <w:rPr>
          <w:rFonts w:ascii="GHEA Grapalat" w:hAnsi="GHEA Grapalat"/>
          <w:b/>
          <w:sz w:val="20"/>
          <w:szCs w:val="20"/>
        </w:rPr>
      </w:pPr>
      <w:r w:rsidRPr="0002582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025827">
        <w:rPr>
          <w:rFonts w:ascii="GHEA Grapalat" w:hAnsi="GHEA Grapalat"/>
          <w:b/>
          <w:sz w:val="20"/>
          <w:szCs w:val="20"/>
          <w:lang w:val="ru-RU"/>
        </w:rPr>
        <w:t>ը</w:t>
      </w:r>
      <w:r w:rsidRPr="00025827">
        <w:rPr>
          <w:rFonts w:ascii="GHEA Grapalat" w:hAnsi="GHEA Grapalat"/>
          <w:b/>
          <w:sz w:val="20"/>
          <w:szCs w:val="20"/>
        </w:rPr>
        <w:t xml:space="preserve"> </w:t>
      </w:r>
      <w:r w:rsidRPr="00025827">
        <w:rPr>
          <w:rFonts w:ascii="GHEA Grapalat" w:hAnsi="GHEA Grapalat"/>
          <w:b/>
          <w:sz w:val="20"/>
          <w:szCs w:val="20"/>
          <w:lang w:val="ru-RU"/>
        </w:rPr>
        <w:t>գնահատվում</w:t>
      </w:r>
      <w:r w:rsidRPr="00025827">
        <w:rPr>
          <w:rFonts w:ascii="GHEA Grapalat" w:hAnsi="GHEA Grapalat"/>
          <w:b/>
          <w:sz w:val="20"/>
          <w:szCs w:val="20"/>
        </w:rPr>
        <w:t xml:space="preserve"> </w:t>
      </w:r>
      <w:r w:rsidRPr="00025827">
        <w:rPr>
          <w:rFonts w:ascii="GHEA Grapalat" w:hAnsi="GHEA Grapalat"/>
          <w:b/>
          <w:sz w:val="20"/>
          <w:szCs w:val="20"/>
          <w:lang w:val="ru-RU"/>
        </w:rPr>
        <w:t>է</w:t>
      </w:r>
      <w:r w:rsidRPr="00025827">
        <w:rPr>
          <w:rFonts w:ascii="GHEA Grapalat" w:hAnsi="GHEA Grapalat"/>
          <w:b/>
          <w:sz w:val="20"/>
          <w:szCs w:val="20"/>
        </w:rPr>
        <w:t xml:space="preserve"> </w:t>
      </w:r>
      <w:r w:rsidRPr="00025827">
        <w:rPr>
          <w:rFonts w:ascii="GHEA Grapalat" w:hAnsi="GHEA Grapalat"/>
          <w:b/>
          <w:sz w:val="20"/>
          <w:szCs w:val="20"/>
          <w:lang w:val="ru-RU"/>
        </w:rPr>
        <w:t>անբավարար</w:t>
      </w:r>
      <w:r w:rsidRPr="00025827">
        <w:rPr>
          <w:rFonts w:ascii="GHEA Grapalat" w:hAnsi="GHEA Grapalat"/>
          <w:b/>
          <w:sz w:val="20"/>
          <w:szCs w:val="20"/>
        </w:rPr>
        <w:t xml:space="preserve"> </w:t>
      </w:r>
      <w:r w:rsidRPr="00025827">
        <w:rPr>
          <w:rFonts w:ascii="GHEA Grapalat" w:hAnsi="GHEA Grapalat"/>
          <w:b/>
          <w:sz w:val="20"/>
          <w:szCs w:val="20"/>
          <w:lang w:val="ru-RU"/>
        </w:rPr>
        <w:t>և</w:t>
      </w:r>
      <w:r w:rsidRPr="00025827">
        <w:rPr>
          <w:rFonts w:ascii="GHEA Grapalat" w:hAnsi="GHEA Grapalat"/>
          <w:b/>
          <w:sz w:val="20"/>
          <w:szCs w:val="20"/>
        </w:rPr>
        <w:t xml:space="preserve"> մերժվում է:</w:t>
      </w:r>
    </w:p>
    <w:p w14:paraId="018D299C" w14:textId="77777777" w:rsidR="00B41427" w:rsidRPr="0002582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21B87CA2" w14:textId="77777777" w:rsidR="00DC1704" w:rsidRPr="00025827" w:rsidRDefault="00DC1704"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295C6FE9" w14:textId="77777777" w:rsidR="00DC1704" w:rsidRPr="00025827" w:rsidRDefault="00DC1704"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1671B743" w14:textId="77777777" w:rsidR="00DC1704" w:rsidRPr="00025827" w:rsidRDefault="00DC1704"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7186DD13" w14:textId="77777777" w:rsidR="00DC1704" w:rsidRPr="00025827" w:rsidRDefault="00DC1704"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5EFE8F9C" w14:textId="77777777" w:rsidR="00DC1704" w:rsidRPr="00025827" w:rsidRDefault="00DC1704"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1F8201B1" w14:textId="5DDC142B" w:rsidR="00B41427" w:rsidRPr="0002582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025827">
        <w:rPr>
          <w:rFonts w:ascii="GHEA Grapalat" w:eastAsia="Cambria" w:hAnsi="GHEA Grapalat"/>
          <w:b/>
          <w:i/>
          <w:sz w:val="20"/>
          <w:szCs w:val="20"/>
          <w:u w:val="single"/>
          <w:lang w:val="hy-AM"/>
        </w:rPr>
        <w:lastRenderedPageBreak/>
        <w:t>Մ</w:t>
      </w:r>
      <w:r w:rsidRPr="0002582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02582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025827" w14:paraId="1D0619CF" w14:textId="77777777" w:rsidTr="00640C08">
        <w:trPr>
          <w:trHeight w:val="1599"/>
        </w:trPr>
        <w:tc>
          <w:tcPr>
            <w:tcW w:w="8550" w:type="dxa"/>
            <w:shd w:val="clear" w:color="auto" w:fill="auto"/>
            <w:vAlign w:val="center"/>
          </w:tcPr>
          <w:p w14:paraId="44876CBF" w14:textId="77777777" w:rsidR="00B41427" w:rsidRPr="0002582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025827">
              <w:rPr>
                <w:rFonts w:ascii="GHEA Grapalat" w:eastAsia="Cambria" w:hAnsi="GHEA Grapalat"/>
                <w:b/>
                <w:sz w:val="20"/>
                <w:szCs w:val="20"/>
              </w:rPr>
              <w:t>ՄԳ = (ԳԱ X 0.3) + (ՏԱ X 0.7)</w:t>
            </w:r>
            <w:r w:rsidRPr="00025827">
              <w:rPr>
                <w:rFonts w:ascii="GHEA Grapalat" w:eastAsia="Cambria" w:hAnsi="GHEA Grapalat"/>
                <w:sz w:val="20"/>
                <w:szCs w:val="20"/>
              </w:rPr>
              <w:t>, որտեղ`</w:t>
            </w:r>
          </w:p>
          <w:p w14:paraId="1A63BCA5" w14:textId="77777777" w:rsidR="00B41427" w:rsidRPr="0002582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25827">
              <w:rPr>
                <w:rFonts w:ascii="GHEA Grapalat" w:eastAsia="Cambria" w:hAnsi="GHEA Grapalat"/>
                <w:b/>
                <w:sz w:val="20"/>
                <w:szCs w:val="20"/>
              </w:rPr>
              <w:t>ՄԳ</w:t>
            </w:r>
            <w:r w:rsidRPr="00025827">
              <w:rPr>
                <w:rFonts w:ascii="GHEA Grapalat" w:eastAsia="Cambria" w:hAnsi="GHEA Grapalat"/>
                <w:sz w:val="20"/>
                <w:szCs w:val="20"/>
              </w:rPr>
              <w:t>-ն մասնակցին տրվող գնահատականն է,</w:t>
            </w:r>
          </w:p>
          <w:p w14:paraId="7F48D6EF" w14:textId="77777777" w:rsidR="00B41427" w:rsidRPr="0002582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25827">
              <w:rPr>
                <w:rFonts w:ascii="GHEA Grapalat" w:eastAsia="Cambria" w:hAnsi="GHEA Grapalat"/>
                <w:b/>
                <w:sz w:val="20"/>
                <w:szCs w:val="20"/>
              </w:rPr>
              <w:t>ԳԱ</w:t>
            </w:r>
            <w:r w:rsidRPr="00025827">
              <w:rPr>
                <w:rFonts w:ascii="GHEA Grapalat" w:eastAsia="Cambria" w:hAnsi="GHEA Grapalat"/>
                <w:sz w:val="20"/>
                <w:szCs w:val="20"/>
              </w:rPr>
              <w:t>-ն մասնակցի գնային առաջարկին տրված միավորն է,</w:t>
            </w:r>
          </w:p>
          <w:p w14:paraId="286A9C97" w14:textId="77777777" w:rsidR="00B41427" w:rsidRPr="0002582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25827">
              <w:rPr>
                <w:rFonts w:ascii="GHEA Grapalat" w:eastAsia="Cambria" w:hAnsi="GHEA Grapalat"/>
                <w:b/>
                <w:sz w:val="20"/>
                <w:szCs w:val="20"/>
              </w:rPr>
              <w:t>ՏԱ</w:t>
            </w:r>
            <w:r w:rsidRPr="00025827">
              <w:rPr>
                <w:rFonts w:ascii="GHEA Grapalat" w:eastAsia="Cambria" w:hAnsi="GHEA Grapalat"/>
                <w:sz w:val="20"/>
                <w:szCs w:val="20"/>
              </w:rPr>
              <w:t xml:space="preserve">-ն մասնակցի տեխնիկական առաջարկին տրված միավորն է. </w:t>
            </w:r>
            <w:r w:rsidRPr="00025827">
              <w:rPr>
                <w:rFonts w:ascii="GHEA Grapalat" w:eastAsia="Cambria" w:hAnsi="GHEA Grapalat"/>
                <w:b/>
                <w:sz w:val="20"/>
                <w:szCs w:val="20"/>
              </w:rPr>
              <w:t>ՏԱ=ՏԱ1+ՏԱ2</w:t>
            </w:r>
          </w:p>
        </w:tc>
      </w:tr>
    </w:tbl>
    <w:p w14:paraId="0E18E295" w14:textId="77777777" w:rsidR="00B41427" w:rsidRPr="0002582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02582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02582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02582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025827" w:rsidRDefault="00BA3554" w:rsidP="00EF3662">
      <w:pPr>
        <w:ind w:firstLine="720"/>
        <w:jc w:val="both"/>
        <w:rPr>
          <w:rFonts w:ascii="GHEA Grapalat" w:hAnsi="GHEA Grapalat"/>
          <w:color w:val="000000"/>
          <w:lang w:val="es-ES"/>
        </w:rPr>
      </w:pPr>
      <w:r w:rsidRPr="00025827">
        <w:rPr>
          <w:rFonts w:ascii="GHEA Grapalat" w:hAnsi="GHEA Grapalat" w:cs="Tahoma"/>
          <w:sz w:val="20"/>
          <w:szCs w:val="20"/>
          <w:lang w:val="es-ES"/>
        </w:rPr>
        <w:t>2.</w:t>
      </w:r>
      <w:r w:rsidR="007968A3" w:rsidRPr="00025827">
        <w:rPr>
          <w:rFonts w:ascii="GHEA Grapalat" w:hAnsi="GHEA Grapalat" w:cs="Tahoma"/>
          <w:sz w:val="20"/>
          <w:szCs w:val="20"/>
          <w:lang w:val="es-ES"/>
        </w:rPr>
        <w:t>3</w:t>
      </w:r>
      <w:r w:rsidR="00EB487B" w:rsidRPr="00025827">
        <w:rPr>
          <w:rFonts w:ascii="GHEA Grapalat" w:hAnsi="GHEA Grapalat" w:cs="Tahoma"/>
          <w:sz w:val="20"/>
          <w:szCs w:val="20"/>
          <w:lang w:val="es-ES"/>
        </w:rPr>
        <w:t xml:space="preserve"> </w:t>
      </w:r>
      <w:r w:rsidR="00F379F1" w:rsidRPr="00025827">
        <w:rPr>
          <w:rFonts w:ascii="GHEA Grapalat" w:hAnsi="GHEA Grapalat" w:cs="Sylfaen"/>
          <w:sz w:val="20"/>
          <w:szCs w:val="20"/>
        </w:rPr>
        <w:t>Մասնակիցի՝</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lang w:val="hy-AM"/>
        </w:rPr>
        <w:t>Օ</w:t>
      </w:r>
      <w:r w:rsidR="00F379F1" w:rsidRPr="00025827">
        <w:rPr>
          <w:rFonts w:ascii="GHEA Grapalat" w:hAnsi="GHEA Grapalat" w:cs="Sylfaen"/>
          <w:sz w:val="20"/>
          <w:szCs w:val="20"/>
        </w:rPr>
        <w:t>րենքի</w:t>
      </w:r>
      <w:r w:rsidR="00F379F1" w:rsidRPr="00025827">
        <w:rPr>
          <w:rFonts w:ascii="GHEA Grapalat" w:hAnsi="GHEA Grapalat" w:cs="Sylfaen"/>
          <w:sz w:val="20"/>
          <w:szCs w:val="20"/>
          <w:lang w:val="es-ES"/>
        </w:rPr>
        <w:t xml:space="preserve"> 6-</w:t>
      </w:r>
      <w:r w:rsidR="00F379F1" w:rsidRPr="00025827">
        <w:rPr>
          <w:rFonts w:ascii="GHEA Grapalat" w:hAnsi="GHEA Grapalat" w:cs="Sylfaen"/>
          <w:sz w:val="20"/>
          <w:szCs w:val="20"/>
        </w:rPr>
        <w:t>րդ</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հոդվածի</w:t>
      </w:r>
      <w:r w:rsidR="00F379F1" w:rsidRPr="00025827">
        <w:rPr>
          <w:rFonts w:ascii="GHEA Grapalat" w:hAnsi="GHEA Grapalat" w:cs="Sylfaen"/>
          <w:sz w:val="20"/>
          <w:szCs w:val="20"/>
          <w:lang w:val="es-ES"/>
        </w:rPr>
        <w:t xml:space="preserve"> 1-</w:t>
      </w:r>
      <w:r w:rsidR="00F379F1" w:rsidRPr="00025827">
        <w:rPr>
          <w:rFonts w:ascii="GHEA Grapalat" w:hAnsi="GHEA Grapalat" w:cs="Sylfaen"/>
          <w:sz w:val="20"/>
          <w:szCs w:val="20"/>
        </w:rPr>
        <w:t>ին</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մասի</w:t>
      </w:r>
      <w:r w:rsidR="00F379F1" w:rsidRPr="00025827">
        <w:rPr>
          <w:rFonts w:ascii="GHEA Grapalat" w:hAnsi="GHEA Grapalat" w:cs="Sylfaen"/>
          <w:sz w:val="20"/>
          <w:szCs w:val="20"/>
          <w:lang w:val="es-ES"/>
        </w:rPr>
        <w:t xml:space="preserve"> 6-</w:t>
      </w:r>
      <w:r w:rsidR="00F379F1" w:rsidRPr="00025827">
        <w:rPr>
          <w:rFonts w:ascii="GHEA Grapalat" w:hAnsi="GHEA Grapalat" w:cs="Sylfaen"/>
          <w:sz w:val="20"/>
          <w:szCs w:val="20"/>
        </w:rPr>
        <w:t>րդ</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կետով</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նախատեսված</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ցուցակում</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ներառվելը</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դրանում</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գտնվելու</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ժամանակահատվածում</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ինքնաբերաբար</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հանգեցնում</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է</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վերջինիս</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հետ</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փոխկապակցված</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անձանց</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գնումների</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գործընթացին</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մասնակցության</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իրավունքի</w:t>
      </w:r>
      <w:r w:rsidR="00F379F1" w:rsidRPr="00025827">
        <w:rPr>
          <w:rFonts w:ascii="GHEA Grapalat" w:hAnsi="GHEA Grapalat" w:cs="Sylfaen"/>
          <w:sz w:val="20"/>
          <w:szCs w:val="20"/>
          <w:lang w:val="es-ES"/>
        </w:rPr>
        <w:t xml:space="preserve"> </w:t>
      </w:r>
      <w:r w:rsidR="00F379F1" w:rsidRPr="00025827">
        <w:rPr>
          <w:rFonts w:ascii="GHEA Grapalat" w:hAnsi="GHEA Grapalat" w:cs="Sylfaen"/>
          <w:sz w:val="20"/>
          <w:szCs w:val="20"/>
        </w:rPr>
        <w:t>սահմանափակման</w:t>
      </w:r>
      <w:r w:rsidR="00F379F1" w:rsidRPr="00025827">
        <w:rPr>
          <w:rFonts w:ascii="GHEA Grapalat" w:hAnsi="GHEA Grapalat" w:cs="Sylfaen"/>
          <w:sz w:val="20"/>
          <w:szCs w:val="20"/>
          <w:lang w:val="es-ES"/>
        </w:rPr>
        <w:t>:</w:t>
      </w:r>
      <w:r w:rsidR="00F379F1" w:rsidRPr="00025827">
        <w:rPr>
          <w:rFonts w:ascii="GHEA Grapalat" w:hAnsi="GHEA Grapalat"/>
          <w:color w:val="000000"/>
          <w:lang w:val="es-ES"/>
        </w:rPr>
        <w:t xml:space="preserve"> </w:t>
      </w:r>
    </w:p>
    <w:p w14:paraId="4D895DC9" w14:textId="34E46B95" w:rsidR="00BA3554" w:rsidRPr="00025827" w:rsidRDefault="00BA3554" w:rsidP="00EF3662">
      <w:pPr>
        <w:ind w:firstLine="720"/>
        <w:jc w:val="both"/>
        <w:rPr>
          <w:rFonts w:ascii="GHEA Grapalat" w:hAnsi="GHEA Grapalat"/>
          <w:sz w:val="20"/>
          <w:szCs w:val="20"/>
          <w:lang w:val="es-ES"/>
        </w:rPr>
      </w:pPr>
      <w:r w:rsidRPr="00025827">
        <w:rPr>
          <w:rFonts w:ascii="GHEA Grapalat" w:hAnsi="GHEA Grapalat" w:cs="Sylfaen"/>
          <w:sz w:val="20"/>
          <w:szCs w:val="20"/>
        </w:rPr>
        <w:t>Արգելվում</w:t>
      </w:r>
      <w:r w:rsidRPr="00025827">
        <w:rPr>
          <w:rFonts w:ascii="GHEA Grapalat" w:hAnsi="GHEA Grapalat"/>
          <w:sz w:val="20"/>
          <w:szCs w:val="20"/>
          <w:lang w:val="es-ES"/>
        </w:rPr>
        <w:t xml:space="preserve"> </w:t>
      </w:r>
      <w:r w:rsidRPr="00025827">
        <w:rPr>
          <w:rFonts w:ascii="GHEA Grapalat" w:hAnsi="GHEA Grapalat" w:cs="Sylfaen"/>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սույն</w:t>
      </w:r>
      <w:r w:rsidRPr="00025827">
        <w:rPr>
          <w:rFonts w:ascii="GHEA Grapalat" w:hAnsi="GHEA Grapalat"/>
          <w:sz w:val="20"/>
          <w:szCs w:val="20"/>
          <w:lang w:val="es-ES"/>
        </w:rPr>
        <w:t xml:space="preserve"> </w:t>
      </w:r>
      <w:r w:rsidRPr="00025827">
        <w:rPr>
          <w:rFonts w:ascii="GHEA Grapalat" w:hAnsi="GHEA Grapalat"/>
          <w:sz w:val="20"/>
          <w:szCs w:val="20"/>
        </w:rPr>
        <w:t>կետով</w:t>
      </w:r>
      <w:r w:rsidRPr="00025827">
        <w:rPr>
          <w:rFonts w:ascii="GHEA Grapalat" w:hAnsi="GHEA Grapalat"/>
          <w:sz w:val="20"/>
          <w:szCs w:val="20"/>
          <w:lang w:val="es-ES"/>
        </w:rPr>
        <w:t xml:space="preserve"> </w:t>
      </w:r>
      <w:r w:rsidRPr="00025827">
        <w:rPr>
          <w:rFonts w:ascii="GHEA Grapalat" w:hAnsi="GHEA Grapalat"/>
          <w:sz w:val="20"/>
          <w:szCs w:val="20"/>
        </w:rPr>
        <w:t>սահմանված</w:t>
      </w:r>
      <w:r w:rsidRPr="00025827">
        <w:rPr>
          <w:rFonts w:ascii="GHEA Grapalat" w:hAnsi="GHEA Grapalat"/>
          <w:sz w:val="20"/>
          <w:szCs w:val="20"/>
          <w:lang w:val="es-ES"/>
        </w:rPr>
        <w:t xml:space="preserve"> </w:t>
      </w:r>
      <w:r w:rsidRPr="00025827">
        <w:rPr>
          <w:rFonts w:ascii="GHEA Grapalat" w:hAnsi="GHEA Grapalat"/>
          <w:sz w:val="20"/>
          <w:szCs w:val="20"/>
        </w:rPr>
        <w:t>փոխկապակցված</w:t>
      </w:r>
      <w:r w:rsidRPr="00025827">
        <w:rPr>
          <w:rFonts w:ascii="GHEA Grapalat" w:hAnsi="GHEA Grapalat"/>
          <w:sz w:val="20"/>
          <w:szCs w:val="20"/>
          <w:lang w:val="es-ES"/>
        </w:rPr>
        <w:t xml:space="preserve"> </w:t>
      </w:r>
      <w:r w:rsidRPr="00025827">
        <w:rPr>
          <w:rFonts w:ascii="GHEA Grapalat" w:hAnsi="GHEA Grapalat"/>
          <w:sz w:val="20"/>
          <w:szCs w:val="20"/>
        </w:rPr>
        <w:t>անձանց</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կամ</w:t>
      </w:r>
      <w:r w:rsidRPr="00025827">
        <w:rPr>
          <w:rFonts w:ascii="GHEA Grapalat" w:hAnsi="GHEA Grapalat"/>
          <w:sz w:val="20"/>
          <w:szCs w:val="20"/>
          <w:lang w:val="es-ES"/>
        </w:rPr>
        <w:t xml:space="preserve">) </w:t>
      </w:r>
      <w:r w:rsidRPr="00025827">
        <w:rPr>
          <w:rFonts w:ascii="GHEA Grapalat" w:hAnsi="GHEA Grapalat" w:cs="Sylfaen"/>
          <w:sz w:val="20"/>
          <w:szCs w:val="20"/>
        </w:rPr>
        <w:t>միևնույն</w:t>
      </w:r>
      <w:r w:rsidRPr="00025827">
        <w:rPr>
          <w:rFonts w:ascii="GHEA Grapalat" w:hAnsi="GHEA Grapalat"/>
          <w:sz w:val="20"/>
          <w:szCs w:val="20"/>
          <w:lang w:val="es-ES"/>
        </w:rPr>
        <w:t xml:space="preserve"> </w:t>
      </w:r>
      <w:r w:rsidRPr="00025827">
        <w:rPr>
          <w:rFonts w:ascii="GHEA Grapalat" w:hAnsi="GHEA Grapalat" w:cs="Sylfaen"/>
          <w:sz w:val="20"/>
          <w:szCs w:val="20"/>
        </w:rPr>
        <w:t>անձի</w:t>
      </w:r>
      <w:r w:rsidRPr="00025827">
        <w:rPr>
          <w:rFonts w:ascii="GHEA Grapalat" w:hAnsi="GHEA Grapalat"/>
          <w:sz w:val="20"/>
          <w:szCs w:val="20"/>
          <w:lang w:val="es-ES"/>
        </w:rPr>
        <w:t xml:space="preserve"> (</w:t>
      </w:r>
      <w:r w:rsidRPr="00025827">
        <w:rPr>
          <w:rFonts w:ascii="GHEA Grapalat" w:hAnsi="GHEA Grapalat" w:cs="Sylfaen"/>
          <w:sz w:val="20"/>
          <w:szCs w:val="20"/>
        </w:rPr>
        <w:t>անձանց</w:t>
      </w:r>
      <w:r w:rsidRPr="00025827">
        <w:rPr>
          <w:rFonts w:ascii="GHEA Grapalat" w:hAnsi="GHEA Grapalat"/>
          <w:sz w:val="20"/>
          <w:szCs w:val="20"/>
          <w:lang w:val="es-ES"/>
        </w:rPr>
        <w:t xml:space="preserve">) </w:t>
      </w:r>
      <w:r w:rsidRPr="00025827">
        <w:rPr>
          <w:rFonts w:ascii="GHEA Grapalat" w:hAnsi="GHEA Grapalat" w:cs="Sylfaen"/>
          <w:sz w:val="20"/>
          <w:szCs w:val="20"/>
        </w:rPr>
        <w:t>կողմից</w:t>
      </w:r>
      <w:r w:rsidRPr="00025827">
        <w:rPr>
          <w:rFonts w:ascii="GHEA Grapalat" w:hAnsi="GHEA Grapalat"/>
          <w:sz w:val="20"/>
          <w:szCs w:val="20"/>
          <w:lang w:val="es-ES"/>
        </w:rPr>
        <w:t xml:space="preserve"> </w:t>
      </w:r>
      <w:r w:rsidRPr="00025827">
        <w:rPr>
          <w:rFonts w:ascii="GHEA Grapalat" w:hAnsi="GHEA Grapalat" w:cs="Sylfaen"/>
          <w:sz w:val="20"/>
          <w:szCs w:val="20"/>
        </w:rPr>
        <w:t>հիմնադրված</w:t>
      </w:r>
      <w:r w:rsidRPr="00025827">
        <w:rPr>
          <w:rFonts w:ascii="GHEA Grapalat" w:hAnsi="GHEA Grapalat"/>
          <w:sz w:val="20"/>
          <w:szCs w:val="20"/>
          <w:lang w:val="es-ES"/>
        </w:rPr>
        <w:t xml:space="preserve"> </w:t>
      </w:r>
      <w:r w:rsidRPr="00025827">
        <w:rPr>
          <w:rFonts w:ascii="GHEA Grapalat" w:hAnsi="GHEA Grapalat" w:cs="Sylfaen"/>
          <w:sz w:val="20"/>
          <w:szCs w:val="20"/>
        </w:rPr>
        <w:t>կամ</w:t>
      </w:r>
      <w:r w:rsidRPr="00025827">
        <w:rPr>
          <w:rFonts w:ascii="GHEA Grapalat" w:hAnsi="GHEA Grapalat"/>
          <w:sz w:val="20"/>
          <w:szCs w:val="20"/>
          <w:lang w:val="es-ES"/>
        </w:rPr>
        <w:t xml:space="preserve"> </w:t>
      </w:r>
      <w:r w:rsidRPr="00025827">
        <w:rPr>
          <w:rFonts w:ascii="GHEA Grapalat" w:hAnsi="GHEA Grapalat" w:cs="Sylfaen"/>
          <w:sz w:val="20"/>
          <w:szCs w:val="20"/>
        </w:rPr>
        <w:t>ավելի</w:t>
      </w:r>
      <w:r w:rsidRPr="00025827">
        <w:rPr>
          <w:rFonts w:ascii="GHEA Grapalat" w:hAnsi="GHEA Grapalat"/>
          <w:sz w:val="20"/>
          <w:szCs w:val="20"/>
          <w:lang w:val="es-ES"/>
        </w:rPr>
        <w:t xml:space="preserve"> </w:t>
      </w:r>
      <w:r w:rsidRPr="00025827">
        <w:rPr>
          <w:rFonts w:ascii="GHEA Grapalat" w:hAnsi="GHEA Grapalat" w:cs="Sylfaen"/>
          <w:sz w:val="20"/>
          <w:szCs w:val="20"/>
        </w:rPr>
        <w:t>քան</w:t>
      </w:r>
      <w:r w:rsidRPr="00025827">
        <w:rPr>
          <w:rFonts w:ascii="GHEA Grapalat" w:hAnsi="GHEA Grapalat"/>
          <w:sz w:val="20"/>
          <w:szCs w:val="20"/>
          <w:lang w:val="es-ES"/>
        </w:rPr>
        <w:t xml:space="preserve"> </w:t>
      </w:r>
      <w:r w:rsidRPr="00025827">
        <w:rPr>
          <w:rFonts w:ascii="GHEA Grapalat" w:hAnsi="GHEA Grapalat" w:cs="Sylfaen"/>
          <w:sz w:val="20"/>
          <w:szCs w:val="20"/>
        </w:rPr>
        <w:t>հիսուն</w:t>
      </w:r>
      <w:r w:rsidRPr="00025827">
        <w:rPr>
          <w:rFonts w:ascii="GHEA Grapalat" w:hAnsi="GHEA Grapalat"/>
          <w:sz w:val="20"/>
          <w:szCs w:val="20"/>
          <w:lang w:val="es-ES"/>
        </w:rPr>
        <w:t xml:space="preserve"> </w:t>
      </w:r>
      <w:r w:rsidRPr="00025827">
        <w:rPr>
          <w:rFonts w:ascii="GHEA Grapalat" w:hAnsi="GHEA Grapalat" w:cs="Sylfaen"/>
          <w:sz w:val="20"/>
          <w:szCs w:val="20"/>
        </w:rPr>
        <w:t>տոկոս</w:t>
      </w:r>
      <w:r w:rsidRPr="00025827">
        <w:rPr>
          <w:rFonts w:ascii="GHEA Grapalat" w:hAnsi="GHEA Grapalat"/>
          <w:sz w:val="20"/>
          <w:szCs w:val="20"/>
          <w:lang w:val="es-ES"/>
        </w:rPr>
        <w:t xml:space="preserve"> </w:t>
      </w:r>
      <w:r w:rsidRPr="00025827">
        <w:rPr>
          <w:rFonts w:ascii="GHEA Grapalat" w:hAnsi="GHEA Grapalat" w:cs="Sylfaen"/>
          <w:sz w:val="20"/>
          <w:szCs w:val="20"/>
        </w:rPr>
        <w:t>միևնույն</w:t>
      </w:r>
      <w:r w:rsidRPr="00025827">
        <w:rPr>
          <w:rFonts w:ascii="GHEA Grapalat" w:hAnsi="GHEA Grapalat"/>
          <w:sz w:val="20"/>
          <w:szCs w:val="20"/>
          <w:lang w:val="es-ES"/>
        </w:rPr>
        <w:t xml:space="preserve"> </w:t>
      </w:r>
      <w:r w:rsidRPr="00025827">
        <w:rPr>
          <w:rFonts w:ascii="GHEA Grapalat" w:hAnsi="GHEA Grapalat" w:cs="Sylfaen"/>
          <w:sz w:val="20"/>
          <w:szCs w:val="20"/>
        </w:rPr>
        <w:t>անձի</w:t>
      </w:r>
      <w:r w:rsidRPr="00025827">
        <w:rPr>
          <w:rFonts w:ascii="GHEA Grapalat" w:hAnsi="GHEA Grapalat"/>
          <w:sz w:val="20"/>
          <w:szCs w:val="20"/>
          <w:lang w:val="es-ES"/>
        </w:rPr>
        <w:t xml:space="preserve"> (</w:t>
      </w:r>
      <w:r w:rsidRPr="00025827">
        <w:rPr>
          <w:rFonts w:ascii="GHEA Grapalat" w:hAnsi="GHEA Grapalat" w:cs="Sylfaen"/>
          <w:sz w:val="20"/>
          <w:szCs w:val="20"/>
        </w:rPr>
        <w:t>անձանց</w:t>
      </w:r>
      <w:r w:rsidRPr="00025827">
        <w:rPr>
          <w:rFonts w:ascii="GHEA Grapalat" w:hAnsi="GHEA Grapalat"/>
          <w:sz w:val="20"/>
          <w:szCs w:val="20"/>
          <w:lang w:val="es-ES"/>
        </w:rPr>
        <w:t xml:space="preserve">) </w:t>
      </w:r>
      <w:r w:rsidRPr="00025827">
        <w:rPr>
          <w:rFonts w:ascii="GHEA Grapalat" w:hAnsi="GHEA Grapalat" w:cs="Sylfaen"/>
          <w:sz w:val="20"/>
          <w:szCs w:val="20"/>
        </w:rPr>
        <w:t>պատկանող</w:t>
      </w:r>
      <w:r w:rsidRPr="00025827">
        <w:rPr>
          <w:rFonts w:ascii="GHEA Grapalat" w:hAnsi="GHEA Grapalat"/>
          <w:sz w:val="20"/>
          <w:szCs w:val="20"/>
          <w:lang w:val="es-ES"/>
        </w:rPr>
        <w:t xml:space="preserve"> </w:t>
      </w:r>
      <w:r w:rsidRPr="00025827">
        <w:rPr>
          <w:rFonts w:ascii="GHEA Grapalat" w:hAnsi="GHEA Grapalat" w:cs="Sylfaen"/>
          <w:sz w:val="20"/>
          <w:szCs w:val="20"/>
        </w:rPr>
        <w:t>բաժնեմաս</w:t>
      </w:r>
      <w:r w:rsidRPr="00025827">
        <w:rPr>
          <w:rFonts w:ascii="GHEA Grapalat" w:hAnsi="GHEA Grapalat"/>
          <w:sz w:val="20"/>
          <w:szCs w:val="20"/>
          <w:lang w:val="es-ES"/>
        </w:rPr>
        <w:t xml:space="preserve"> </w:t>
      </w:r>
      <w:r w:rsidR="001B0D9A" w:rsidRPr="00025827">
        <w:rPr>
          <w:rFonts w:ascii="GHEA Grapalat" w:hAnsi="GHEA Grapalat"/>
          <w:sz w:val="20"/>
          <w:szCs w:val="20"/>
          <w:lang w:val="es-ES"/>
        </w:rPr>
        <w:t>(</w:t>
      </w:r>
      <w:r w:rsidR="001B0D9A" w:rsidRPr="00025827">
        <w:rPr>
          <w:rFonts w:ascii="GHEA Grapalat" w:hAnsi="GHEA Grapalat"/>
          <w:sz w:val="20"/>
          <w:szCs w:val="20"/>
        </w:rPr>
        <w:t>փայաբաժին</w:t>
      </w:r>
      <w:r w:rsidR="001B0D9A" w:rsidRPr="00025827">
        <w:rPr>
          <w:rFonts w:ascii="GHEA Grapalat" w:hAnsi="GHEA Grapalat"/>
          <w:sz w:val="20"/>
          <w:szCs w:val="20"/>
          <w:lang w:val="es-ES"/>
        </w:rPr>
        <w:t xml:space="preserve">) </w:t>
      </w:r>
      <w:r w:rsidRPr="00025827">
        <w:rPr>
          <w:rFonts w:ascii="GHEA Grapalat" w:hAnsi="GHEA Grapalat" w:cs="Sylfaen"/>
          <w:sz w:val="20"/>
          <w:szCs w:val="20"/>
        </w:rPr>
        <w:t>ունեցող</w:t>
      </w:r>
      <w:r w:rsidRPr="00025827">
        <w:rPr>
          <w:rFonts w:ascii="GHEA Grapalat" w:hAnsi="GHEA Grapalat"/>
          <w:sz w:val="20"/>
          <w:szCs w:val="20"/>
          <w:lang w:val="es-ES"/>
        </w:rPr>
        <w:t xml:space="preserve"> </w:t>
      </w:r>
      <w:r w:rsidRPr="00025827">
        <w:rPr>
          <w:rFonts w:ascii="GHEA Grapalat" w:hAnsi="GHEA Grapalat" w:cs="Sylfaen"/>
          <w:sz w:val="20"/>
          <w:szCs w:val="20"/>
        </w:rPr>
        <w:t>կազմակերպությունների</w:t>
      </w:r>
      <w:r w:rsidRPr="00025827">
        <w:rPr>
          <w:rFonts w:ascii="GHEA Grapalat" w:hAnsi="GHEA Grapalat"/>
          <w:sz w:val="20"/>
          <w:szCs w:val="20"/>
          <w:lang w:val="es-ES"/>
        </w:rPr>
        <w:t xml:space="preserve"> </w:t>
      </w:r>
      <w:r w:rsidRPr="00025827">
        <w:rPr>
          <w:rFonts w:ascii="GHEA Grapalat" w:hAnsi="GHEA Grapalat" w:cs="Sylfaen"/>
          <w:sz w:val="20"/>
          <w:szCs w:val="20"/>
        </w:rPr>
        <w:t>միաժամանակյա</w:t>
      </w:r>
      <w:r w:rsidRPr="00025827">
        <w:rPr>
          <w:rFonts w:ascii="GHEA Grapalat" w:hAnsi="GHEA Grapalat"/>
          <w:sz w:val="20"/>
          <w:szCs w:val="20"/>
          <w:lang w:val="es-ES"/>
        </w:rPr>
        <w:t xml:space="preserve"> </w:t>
      </w:r>
      <w:r w:rsidRPr="00025827">
        <w:rPr>
          <w:rFonts w:ascii="GHEA Grapalat" w:hAnsi="GHEA Grapalat" w:cs="Sylfaen"/>
          <w:sz w:val="20"/>
          <w:szCs w:val="20"/>
        </w:rPr>
        <w:t>մասնակցությունը</w:t>
      </w:r>
      <w:r w:rsidRPr="00025827">
        <w:rPr>
          <w:rFonts w:ascii="GHEA Grapalat" w:hAnsi="GHEA Grapalat"/>
          <w:sz w:val="20"/>
          <w:szCs w:val="20"/>
          <w:lang w:val="es-ES"/>
        </w:rPr>
        <w:t xml:space="preserve"> </w:t>
      </w:r>
      <w:r w:rsidR="00EB487B" w:rsidRPr="00025827">
        <w:rPr>
          <w:rFonts w:ascii="GHEA Grapalat" w:hAnsi="GHEA Grapalat"/>
          <w:sz w:val="20"/>
          <w:szCs w:val="20"/>
        </w:rPr>
        <w:t>սույն</w:t>
      </w:r>
      <w:r w:rsidR="00EB487B" w:rsidRPr="00025827">
        <w:rPr>
          <w:rFonts w:ascii="GHEA Grapalat" w:hAnsi="GHEA Grapalat"/>
          <w:sz w:val="20"/>
          <w:szCs w:val="20"/>
          <w:lang w:val="es-ES"/>
        </w:rPr>
        <w:t xml:space="preserve"> </w:t>
      </w:r>
      <w:r w:rsidR="0028726A" w:rsidRPr="00025827">
        <w:rPr>
          <w:rFonts w:ascii="GHEA Grapalat" w:hAnsi="GHEA Grapalat"/>
          <w:sz w:val="20"/>
          <w:szCs w:val="20"/>
        </w:rPr>
        <w:t>ընթացակարգին</w:t>
      </w:r>
      <w:r w:rsidR="008628EC" w:rsidRPr="00025827">
        <w:rPr>
          <w:rFonts w:ascii="GHEA Grapalat" w:hAnsi="GHEA Grapalat"/>
          <w:sz w:val="20"/>
          <w:szCs w:val="20"/>
          <w:lang w:val="hy-AM"/>
        </w:rPr>
        <w:t xml:space="preserve"> </w:t>
      </w:r>
      <w:r w:rsidR="008628EC" w:rsidRPr="00025827">
        <w:rPr>
          <w:rFonts w:ascii="GHEA Grapalat" w:hAnsi="GHEA Grapalat" w:cs="Sylfaen"/>
          <w:sz w:val="20"/>
          <w:szCs w:val="20"/>
          <w:lang w:val="es-ES"/>
        </w:rPr>
        <w:t>(</w:t>
      </w:r>
      <w:r w:rsidR="008628EC" w:rsidRPr="00025827">
        <w:rPr>
          <w:rFonts w:ascii="GHEA Grapalat" w:hAnsi="GHEA Grapalat" w:cs="Sylfaen"/>
          <w:sz w:val="20"/>
          <w:szCs w:val="20"/>
        </w:rPr>
        <w:t>միևնույն</w:t>
      </w:r>
      <w:r w:rsidR="008628EC" w:rsidRPr="00025827">
        <w:rPr>
          <w:rFonts w:ascii="GHEA Grapalat" w:hAnsi="GHEA Grapalat" w:cs="Sylfaen"/>
          <w:sz w:val="20"/>
          <w:szCs w:val="20"/>
          <w:lang w:val="es-ES"/>
        </w:rPr>
        <w:t xml:space="preserve"> </w:t>
      </w:r>
      <w:r w:rsidR="008628EC" w:rsidRPr="00025827">
        <w:rPr>
          <w:rFonts w:ascii="GHEA Grapalat" w:hAnsi="GHEA Grapalat" w:cs="Sylfaen"/>
          <w:sz w:val="20"/>
          <w:szCs w:val="20"/>
        </w:rPr>
        <w:t>չափաբաժնին</w:t>
      </w:r>
      <w:r w:rsidR="008628EC" w:rsidRPr="00025827">
        <w:rPr>
          <w:rFonts w:ascii="GHEA Grapalat" w:hAnsi="GHEA Grapalat" w:cs="Sylfaen"/>
          <w:sz w:val="20"/>
          <w:szCs w:val="20"/>
          <w:lang w:val="es-ES"/>
        </w:rPr>
        <w:t>)</w:t>
      </w:r>
      <w:r w:rsidRPr="00025827">
        <w:rPr>
          <w:rFonts w:ascii="GHEA Grapalat" w:hAnsi="GHEA Grapalat" w:cs="Sylfaen"/>
          <w:sz w:val="20"/>
          <w:szCs w:val="20"/>
          <w:lang w:val="es-ES"/>
        </w:rPr>
        <w:t xml:space="preserve">, </w:t>
      </w:r>
      <w:r w:rsidRPr="00025827">
        <w:rPr>
          <w:rFonts w:ascii="GHEA Grapalat" w:hAnsi="GHEA Grapalat" w:cs="Sylfaen"/>
          <w:sz w:val="20"/>
          <w:szCs w:val="20"/>
        </w:rPr>
        <w:t>բացառությամբ</w:t>
      </w:r>
      <w:r w:rsidRPr="00025827">
        <w:rPr>
          <w:rFonts w:ascii="GHEA Grapalat" w:hAnsi="GHEA Grapalat"/>
          <w:sz w:val="20"/>
          <w:szCs w:val="20"/>
          <w:lang w:val="es-ES"/>
        </w:rPr>
        <w:t xml:space="preserve"> </w:t>
      </w:r>
      <w:r w:rsidRPr="00025827">
        <w:rPr>
          <w:rFonts w:ascii="GHEA Grapalat" w:hAnsi="GHEA Grapalat" w:cs="Sylfaen"/>
          <w:sz w:val="20"/>
          <w:szCs w:val="20"/>
        </w:rPr>
        <w:t>պետության</w:t>
      </w:r>
      <w:r w:rsidRPr="00025827">
        <w:rPr>
          <w:rFonts w:ascii="GHEA Grapalat" w:hAnsi="GHEA Grapalat"/>
          <w:sz w:val="20"/>
          <w:szCs w:val="20"/>
          <w:lang w:val="es-ES"/>
        </w:rPr>
        <w:t xml:space="preserve"> </w:t>
      </w:r>
      <w:r w:rsidRPr="00025827">
        <w:rPr>
          <w:rFonts w:ascii="GHEA Grapalat" w:hAnsi="GHEA Grapalat" w:cs="Sylfaen"/>
          <w:sz w:val="20"/>
          <w:szCs w:val="20"/>
        </w:rPr>
        <w:t>կամ</w:t>
      </w:r>
      <w:r w:rsidRPr="00025827">
        <w:rPr>
          <w:rFonts w:ascii="GHEA Grapalat" w:hAnsi="GHEA Grapalat"/>
          <w:sz w:val="20"/>
          <w:szCs w:val="20"/>
          <w:lang w:val="es-ES"/>
        </w:rPr>
        <w:t xml:space="preserve"> </w:t>
      </w:r>
      <w:r w:rsidRPr="00025827">
        <w:rPr>
          <w:rFonts w:ascii="GHEA Grapalat" w:hAnsi="GHEA Grapalat" w:cs="Sylfaen"/>
          <w:sz w:val="20"/>
          <w:szCs w:val="20"/>
        </w:rPr>
        <w:t>համայնքների</w:t>
      </w:r>
      <w:r w:rsidRPr="00025827">
        <w:rPr>
          <w:rFonts w:ascii="GHEA Grapalat" w:hAnsi="GHEA Grapalat"/>
          <w:sz w:val="20"/>
          <w:szCs w:val="20"/>
          <w:lang w:val="es-ES"/>
        </w:rPr>
        <w:t xml:space="preserve"> </w:t>
      </w:r>
      <w:r w:rsidRPr="00025827">
        <w:rPr>
          <w:rFonts w:ascii="GHEA Grapalat" w:hAnsi="GHEA Grapalat" w:cs="Sylfaen"/>
          <w:sz w:val="20"/>
          <w:szCs w:val="20"/>
        </w:rPr>
        <w:t>կողմից</w:t>
      </w:r>
      <w:r w:rsidRPr="00025827">
        <w:rPr>
          <w:rFonts w:ascii="GHEA Grapalat" w:hAnsi="GHEA Grapalat"/>
          <w:sz w:val="20"/>
          <w:szCs w:val="20"/>
          <w:lang w:val="es-ES"/>
        </w:rPr>
        <w:t xml:space="preserve"> </w:t>
      </w:r>
      <w:r w:rsidRPr="00025827">
        <w:rPr>
          <w:rFonts w:ascii="GHEA Grapalat" w:hAnsi="GHEA Grapalat" w:cs="Sylfaen"/>
          <w:sz w:val="20"/>
          <w:szCs w:val="20"/>
        </w:rPr>
        <w:t>հիմնադրված</w:t>
      </w:r>
      <w:r w:rsidRPr="00025827">
        <w:rPr>
          <w:rFonts w:ascii="GHEA Grapalat" w:hAnsi="GHEA Grapalat"/>
          <w:sz w:val="20"/>
          <w:szCs w:val="20"/>
          <w:lang w:val="es-ES"/>
        </w:rPr>
        <w:t xml:space="preserve"> </w:t>
      </w:r>
      <w:r w:rsidRPr="00025827">
        <w:rPr>
          <w:rFonts w:ascii="GHEA Grapalat" w:hAnsi="GHEA Grapalat" w:cs="Sylfaen"/>
          <w:sz w:val="20"/>
          <w:szCs w:val="20"/>
        </w:rPr>
        <w:t>կազմակերպությունների</w:t>
      </w:r>
      <w:r w:rsidRPr="00025827">
        <w:rPr>
          <w:rFonts w:ascii="GHEA Grapalat" w:hAnsi="GHEA Grapalat" w:cs="Sylfaen"/>
          <w:sz w:val="20"/>
          <w:szCs w:val="20"/>
          <w:lang w:val="es-ES"/>
        </w:rPr>
        <w:t xml:space="preserve"> </w:t>
      </w:r>
      <w:r w:rsidRPr="00025827">
        <w:rPr>
          <w:rFonts w:ascii="GHEA Grapalat" w:hAnsi="GHEA Grapalat" w:cs="Sylfaen"/>
          <w:sz w:val="20"/>
          <w:szCs w:val="20"/>
        </w:rPr>
        <w:t>և</w:t>
      </w:r>
      <w:r w:rsidRPr="00025827">
        <w:rPr>
          <w:rFonts w:ascii="GHEA Grapalat" w:hAnsi="GHEA Grapalat" w:cs="Sylfaen"/>
          <w:sz w:val="20"/>
          <w:szCs w:val="20"/>
          <w:lang w:val="es-ES"/>
        </w:rPr>
        <w:t xml:space="preserve"> (</w:t>
      </w:r>
      <w:r w:rsidRPr="00025827">
        <w:rPr>
          <w:rFonts w:ascii="GHEA Grapalat" w:hAnsi="GHEA Grapalat" w:cs="Sylfaen"/>
          <w:sz w:val="20"/>
          <w:szCs w:val="20"/>
        </w:rPr>
        <w:t>կամ</w:t>
      </w:r>
      <w:r w:rsidRPr="00025827">
        <w:rPr>
          <w:rFonts w:ascii="GHEA Grapalat" w:hAnsi="GHEA Grapalat" w:cs="Sylfaen"/>
          <w:sz w:val="20"/>
          <w:szCs w:val="20"/>
          <w:lang w:val="es-ES"/>
        </w:rPr>
        <w:t xml:space="preserve">) </w:t>
      </w:r>
      <w:r w:rsidRPr="00025827">
        <w:rPr>
          <w:rFonts w:ascii="GHEA Grapalat" w:hAnsi="GHEA Grapalat" w:cs="Sylfaen"/>
          <w:sz w:val="20"/>
        </w:rPr>
        <w:t>համատեղ</w:t>
      </w:r>
      <w:r w:rsidRPr="00025827">
        <w:rPr>
          <w:rFonts w:ascii="GHEA Grapalat" w:hAnsi="GHEA Grapalat" w:cs="Times Armenian"/>
          <w:sz w:val="20"/>
          <w:lang w:val="af-ZA"/>
        </w:rPr>
        <w:t xml:space="preserve"> </w:t>
      </w:r>
      <w:r w:rsidRPr="00025827">
        <w:rPr>
          <w:rFonts w:ascii="GHEA Grapalat" w:hAnsi="GHEA Grapalat" w:cs="Times Armenian"/>
          <w:sz w:val="20"/>
        </w:rPr>
        <w:t>գ</w:t>
      </w:r>
      <w:r w:rsidRPr="00025827">
        <w:rPr>
          <w:rFonts w:ascii="GHEA Grapalat" w:hAnsi="GHEA Grapalat" w:cs="Sylfaen"/>
          <w:sz w:val="20"/>
        </w:rPr>
        <w:t>ործունեության</w:t>
      </w:r>
      <w:r w:rsidRPr="00025827">
        <w:rPr>
          <w:rFonts w:ascii="GHEA Grapalat" w:hAnsi="GHEA Grapalat" w:cs="Times Armenian"/>
          <w:sz w:val="20"/>
          <w:lang w:val="af-ZA"/>
        </w:rPr>
        <w:t xml:space="preserve"> </w:t>
      </w:r>
      <w:r w:rsidRPr="00025827">
        <w:rPr>
          <w:rFonts w:ascii="GHEA Grapalat" w:hAnsi="GHEA Grapalat" w:cs="Sylfaen"/>
          <w:sz w:val="20"/>
        </w:rPr>
        <w:t>կար</w:t>
      </w:r>
      <w:r w:rsidRPr="00025827">
        <w:rPr>
          <w:rFonts w:ascii="GHEA Grapalat" w:hAnsi="GHEA Grapalat" w:cs="Times Armenian"/>
          <w:sz w:val="20"/>
        </w:rPr>
        <w:t>գ</w:t>
      </w:r>
      <w:r w:rsidRPr="00025827">
        <w:rPr>
          <w:rFonts w:ascii="GHEA Grapalat" w:hAnsi="GHEA Grapalat" w:cs="Sylfaen"/>
          <w:sz w:val="20"/>
        </w:rPr>
        <w:t>ով</w:t>
      </w:r>
      <w:r w:rsidRPr="00025827">
        <w:rPr>
          <w:rFonts w:ascii="GHEA Grapalat" w:hAnsi="GHEA Grapalat" w:cs="Sylfaen"/>
          <w:sz w:val="20"/>
          <w:lang w:val="af-ZA"/>
        </w:rPr>
        <w:t xml:space="preserve"> </w:t>
      </w:r>
      <w:r w:rsidRPr="00025827">
        <w:rPr>
          <w:rFonts w:ascii="GHEA Grapalat" w:hAnsi="GHEA Grapalat" w:cs="Times Armenian"/>
          <w:sz w:val="20"/>
          <w:lang w:val="af-ZA"/>
        </w:rPr>
        <w:t>(</w:t>
      </w:r>
      <w:r w:rsidRPr="00025827">
        <w:rPr>
          <w:rFonts w:ascii="GHEA Grapalat" w:hAnsi="GHEA Grapalat" w:cs="Sylfaen"/>
          <w:sz w:val="20"/>
        </w:rPr>
        <w:t>կոնսորցիումով</w:t>
      </w:r>
      <w:r w:rsidRPr="00025827">
        <w:rPr>
          <w:rFonts w:ascii="GHEA Grapalat" w:hAnsi="GHEA Grapalat" w:cs="Times Armenian"/>
          <w:sz w:val="20"/>
          <w:lang w:val="af-ZA"/>
        </w:rPr>
        <w:t xml:space="preserve">) </w:t>
      </w:r>
      <w:r w:rsidRPr="00025827">
        <w:rPr>
          <w:rFonts w:ascii="GHEA Grapalat" w:hAnsi="GHEA Grapalat" w:cs="Times Armenian"/>
          <w:sz w:val="20"/>
        </w:rPr>
        <w:t>գ</w:t>
      </w:r>
      <w:r w:rsidRPr="00025827">
        <w:rPr>
          <w:rFonts w:ascii="GHEA Grapalat" w:hAnsi="GHEA Grapalat" w:cs="Sylfaen"/>
          <w:sz w:val="20"/>
        </w:rPr>
        <w:t>նումների</w:t>
      </w:r>
      <w:r w:rsidRPr="00025827">
        <w:rPr>
          <w:rFonts w:ascii="GHEA Grapalat" w:hAnsi="GHEA Grapalat" w:cs="Times Armenian"/>
          <w:sz w:val="20"/>
          <w:lang w:val="af-ZA"/>
        </w:rPr>
        <w:t xml:space="preserve"> </w:t>
      </w:r>
      <w:r w:rsidRPr="00025827">
        <w:rPr>
          <w:rFonts w:ascii="GHEA Grapalat" w:hAnsi="GHEA Grapalat" w:cs="Times Armenian"/>
          <w:sz w:val="20"/>
        </w:rPr>
        <w:t>գ</w:t>
      </w:r>
      <w:r w:rsidRPr="00025827">
        <w:rPr>
          <w:rFonts w:ascii="GHEA Grapalat" w:hAnsi="GHEA Grapalat" w:cs="Sylfaen"/>
          <w:sz w:val="20"/>
        </w:rPr>
        <w:t>ործընթացին</w:t>
      </w:r>
      <w:r w:rsidRPr="00025827">
        <w:rPr>
          <w:rFonts w:ascii="GHEA Grapalat" w:hAnsi="GHEA Grapalat" w:cs="Sylfaen"/>
          <w:sz w:val="20"/>
          <w:lang w:val="es-ES"/>
        </w:rPr>
        <w:t xml:space="preserve"> </w:t>
      </w:r>
      <w:r w:rsidRPr="00025827">
        <w:rPr>
          <w:rFonts w:ascii="GHEA Grapalat" w:hAnsi="GHEA Grapalat" w:cs="Sylfaen"/>
          <w:sz w:val="20"/>
          <w:szCs w:val="20"/>
        </w:rPr>
        <w:t>մասնակցության</w:t>
      </w:r>
      <w:r w:rsidRPr="00025827">
        <w:rPr>
          <w:rFonts w:ascii="GHEA Grapalat" w:hAnsi="GHEA Grapalat" w:cs="Sylfaen"/>
          <w:sz w:val="20"/>
          <w:szCs w:val="20"/>
          <w:lang w:val="es-ES"/>
        </w:rPr>
        <w:t xml:space="preserve"> </w:t>
      </w:r>
      <w:r w:rsidRPr="00025827">
        <w:rPr>
          <w:rFonts w:ascii="GHEA Grapalat" w:hAnsi="GHEA Grapalat" w:cs="Sylfaen"/>
          <w:sz w:val="20"/>
          <w:szCs w:val="20"/>
        </w:rPr>
        <w:t>դեպքերի</w:t>
      </w:r>
      <w:r w:rsidRPr="00025827">
        <w:rPr>
          <w:rFonts w:ascii="GHEA Grapalat" w:hAnsi="GHEA Grapalat" w:cs="Sylfaen"/>
          <w:sz w:val="20"/>
          <w:szCs w:val="20"/>
          <w:lang w:val="es-ES"/>
        </w:rPr>
        <w:t>:</w:t>
      </w:r>
    </w:p>
    <w:p w14:paraId="29DFD065" w14:textId="77777777" w:rsidR="00D5674E" w:rsidRPr="00025827" w:rsidRDefault="009F18D0" w:rsidP="00EF3662">
      <w:pPr>
        <w:pStyle w:val="NormalWeb"/>
        <w:spacing w:before="0" w:beforeAutospacing="0" w:after="0" w:afterAutospacing="0"/>
        <w:ind w:firstLine="708"/>
        <w:jc w:val="both"/>
        <w:rPr>
          <w:rFonts w:ascii="GHEA Grapalat" w:hAnsi="GHEA Grapalat"/>
          <w:sz w:val="20"/>
          <w:szCs w:val="20"/>
          <w:lang w:val="hy-AM"/>
        </w:rPr>
      </w:pPr>
      <w:r w:rsidRPr="00025827">
        <w:rPr>
          <w:rFonts w:ascii="GHEA Grapalat" w:hAnsi="GHEA Grapalat"/>
          <w:sz w:val="20"/>
          <w:szCs w:val="20"/>
        </w:rPr>
        <w:t>Կարգի</w:t>
      </w:r>
      <w:r w:rsidRPr="00025827">
        <w:rPr>
          <w:rFonts w:ascii="GHEA Grapalat" w:hAnsi="GHEA Grapalat"/>
          <w:sz w:val="20"/>
          <w:szCs w:val="20"/>
          <w:lang w:val="es-ES"/>
        </w:rPr>
        <w:t xml:space="preserve"> 119-</w:t>
      </w:r>
      <w:r w:rsidRPr="00025827">
        <w:rPr>
          <w:rFonts w:ascii="GHEA Grapalat" w:hAnsi="GHEA Grapalat"/>
          <w:sz w:val="20"/>
          <w:szCs w:val="20"/>
        </w:rPr>
        <w:t>րդ</w:t>
      </w:r>
      <w:r w:rsidRPr="00025827">
        <w:rPr>
          <w:rFonts w:ascii="GHEA Grapalat" w:hAnsi="GHEA Grapalat"/>
          <w:sz w:val="20"/>
          <w:szCs w:val="20"/>
          <w:lang w:val="es-ES"/>
        </w:rPr>
        <w:t xml:space="preserve"> </w:t>
      </w:r>
      <w:r w:rsidR="00EB487B" w:rsidRPr="00025827">
        <w:rPr>
          <w:rFonts w:ascii="GHEA Grapalat" w:hAnsi="GHEA Grapalat"/>
          <w:sz w:val="20"/>
          <w:szCs w:val="20"/>
        </w:rPr>
        <w:t>կետի</w:t>
      </w:r>
      <w:r w:rsidR="00EB487B" w:rsidRPr="00025827">
        <w:rPr>
          <w:rFonts w:ascii="GHEA Grapalat" w:hAnsi="GHEA Grapalat"/>
          <w:sz w:val="20"/>
          <w:szCs w:val="20"/>
          <w:lang w:val="es-ES"/>
        </w:rPr>
        <w:t xml:space="preserve"> </w:t>
      </w:r>
      <w:r w:rsidR="00D5674E" w:rsidRPr="00025827">
        <w:rPr>
          <w:rFonts w:ascii="GHEA Grapalat" w:hAnsi="GHEA Grapalat"/>
          <w:sz w:val="20"/>
          <w:szCs w:val="20"/>
          <w:lang w:val="hy-AM"/>
        </w:rPr>
        <w:t>իմաստով`</w:t>
      </w:r>
    </w:p>
    <w:p w14:paraId="0A4A8D82" w14:textId="77777777" w:rsidR="00D5674E" w:rsidRPr="000258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25827">
        <w:rPr>
          <w:rFonts w:ascii="GHEA Grapalat" w:hAnsi="GHEA Grapalat"/>
          <w:sz w:val="20"/>
          <w:szCs w:val="20"/>
          <w:lang w:val="hy-AM"/>
        </w:rPr>
        <w:t>1</w:t>
      </w:r>
      <w:r w:rsidRPr="00025827">
        <w:rPr>
          <w:rFonts w:ascii="GHEA Grapalat" w:hAnsi="GHEA Grapalat"/>
          <w:color w:val="000000"/>
          <w:sz w:val="20"/>
          <w:szCs w:val="20"/>
          <w:lang w:val="hy-AM"/>
        </w:rPr>
        <w:t xml:space="preserve">) </w:t>
      </w:r>
      <w:r w:rsidRPr="00025827">
        <w:rPr>
          <w:rFonts w:ascii="GHEA Grapalat" w:hAnsi="GHEA Grapalat"/>
          <w:sz w:val="20"/>
          <w:szCs w:val="20"/>
          <w:lang w:val="hy-AM"/>
        </w:rPr>
        <w:t xml:space="preserve">ֆիզիկական </w:t>
      </w:r>
      <w:r w:rsidRPr="00025827">
        <w:rPr>
          <w:rFonts w:ascii="GHEA Grapalat" w:hAnsi="GHEA Grapalat" w:cs="GHEA Grapalat"/>
          <w:color w:val="000000"/>
          <w:sz w:val="20"/>
          <w:szCs w:val="20"/>
          <w:lang w:val="hy-AM"/>
        </w:rPr>
        <w:t xml:space="preserve">անձինք համարվում են փոխկապակցված, </w:t>
      </w:r>
      <w:r w:rsidRPr="0002582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258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2582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258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2582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258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2582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258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2582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258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2582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258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25827">
        <w:rPr>
          <w:rFonts w:ascii="GHEA Grapalat" w:hAnsi="GHEA Grapalat"/>
          <w:sz w:val="20"/>
          <w:szCs w:val="20"/>
          <w:lang w:val="hy-AM"/>
        </w:rPr>
        <w:t xml:space="preserve">3) ֆիզիկական անձի կարգավիճակ չունեցող մասնակիցները </w:t>
      </w:r>
      <w:r w:rsidRPr="00025827">
        <w:rPr>
          <w:rFonts w:ascii="GHEA Grapalat" w:hAnsi="GHEA Grapalat"/>
          <w:color w:val="000000"/>
          <w:sz w:val="20"/>
          <w:szCs w:val="20"/>
          <w:lang w:val="hy-AM"/>
        </w:rPr>
        <w:t xml:space="preserve">համարվում են փոխկապակցված, եթե` </w:t>
      </w:r>
    </w:p>
    <w:p w14:paraId="0F3A5470" w14:textId="77777777" w:rsidR="00D5674E" w:rsidRPr="0002582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2582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2582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2582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25827" w:rsidRDefault="00D5674E" w:rsidP="00EF3662">
      <w:pPr>
        <w:pStyle w:val="NormalWeb"/>
        <w:spacing w:before="0" w:beforeAutospacing="0" w:after="0" w:afterAutospacing="0"/>
        <w:ind w:firstLine="708"/>
        <w:jc w:val="both"/>
        <w:rPr>
          <w:rFonts w:ascii="Sylfaen" w:hAnsi="Sylfaen"/>
          <w:sz w:val="20"/>
          <w:szCs w:val="20"/>
          <w:lang w:val="hy-AM"/>
        </w:rPr>
      </w:pPr>
      <w:r w:rsidRPr="0002582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258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25827">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6154B073" w:rsidR="00D5674E" w:rsidRPr="00025827" w:rsidRDefault="00B41427" w:rsidP="00EF3662">
      <w:pPr>
        <w:ind w:firstLine="284"/>
        <w:jc w:val="both"/>
        <w:rPr>
          <w:rFonts w:ascii="GHEA Grapalat" w:hAnsi="GHEA Grapalat"/>
          <w:color w:val="000000"/>
          <w:sz w:val="20"/>
          <w:szCs w:val="20"/>
          <w:lang w:val="hy-AM"/>
        </w:rPr>
      </w:pPr>
      <w:r w:rsidRPr="00025827">
        <w:rPr>
          <w:rFonts w:ascii="GHEA Grapalat" w:hAnsi="GHEA Grapalat"/>
          <w:color w:val="000000"/>
          <w:sz w:val="20"/>
          <w:szCs w:val="20"/>
          <w:lang w:val="hy-AM"/>
        </w:rPr>
        <w:t xml:space="preserve">      </w:t>
      </w:r>
      <w:r w:rsidR="00D5674E" w:rsidRPr="0002582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25827">
        <w:rPr>
          <w:rFonts w:ascii="GHEA Grapalat" w:hAnsi="GHEA Grapalat"/>
          <w:color w:val="000000"/>
          <w:sz w:val="20"/>
          <w:szCs w:val="20"/>
          <w:lang w:val="hy-AM"/>
        </w:rPr>
        <w:t xml:space="preserve"> թոռները,</w:t>
      </w:r>
      <w:r w:rsidR="00D5674E" w:rsidRPr="00025827">
        <w:rPr>
          <w:rFonts w:ascii="GHEA Grapalat" w:hAnsi="GHEA Grapalat"/>
          <w:color w:val="000000"/>
          <w:sz w:val="20"/>
          <w:szCs w:val="20"/>
          <w:lang w:val="hy-AM"/>
        </w:rPr>
        <w:t xml:space="preserve"> քրոջ կամ եղբոր ամուսինն ու երեխաները:</w:t>
      </w:r>
    </w:p>
    <w:p w14:paraId="7BD3D0A1" w14:textId="66C4D72F" w:rsidR="00F13297" w:rsidRPr="00025827" w:rsidRDefault="00096865" w:rsidP="0099433D">
      <w:pPr>
        <w:pStyle w:val="NormalWeb"/>
        <w:spacing w:before="0" w:beforeAutospacing="0" w:after="0" w:afterAutospacing="0"/>
        <w:ind w:firstLine="708"/>
        <w:jc w:val="both"/>
        <w:rPr>
          <w:rFonts w:ascii="GHEA Grapalat" w:hAnsi="GHEA Grapalat" w:cs="Arial"/>
          <w:sz w:val="20"/>
          <w:lang w:val="hy-AM"/>
        </w:rPr>
      </w:pPr>
      <w:r w:rsidRPr="00025827">
        <w:rPr>
          <w:rFonts w:ascii="GHEA Grapalat" w:hAnsi="GHEA Grapalat" w:cs="Arial Armenian"/>
          <w:sz w:val="20"/>
          <w:lang w:val="hy-AM"/>
        </w:rPr>
        <w:t>2.</w:t>
      </w:r>
      <w:r w:rsidR="007968A3" w:rsidRPr="00025827">
        <w:rPr>
          <w:rFonts w:ascii="GHEA Grapalat" w:hAnsi="GHEA Grapalat" w:cs="Arial Armenian"/>
          <w:sz w:val="20"/>
          <w:lang w:val="hy-AM"/>
        </w:rPr>
        <w:t>4</w:t>
      </w:r>
      <w:r w:rsidR="00773485" w:rsidRPr="00025827">
        <w:rPr>
          <w:rFonts w:ascii="GHEA Grapalat" w:hAnsi="GHEA Grapalat" w:cs="Arial Armenian"/>
          <w:sz w:val="20"/>
          <w:lang w:val="hy-AM"/>
        </w:rPr>
        <w:t xml:space="preserve"> </w:t>
      </w:r>
      <w:r w:rsidRPr="00025827">
        <w:rPr>
          <w:rFonts w:ascii="GHEA Grapalat" w:hAnsi="GHEA Grapalat" w:cs="Sylfaen"/>
          <w:sz w:val="20"/>
          <w:lang w:val="hy-AM"/>
        </w:rPr>
        <w:t>Մասնակիցը</w:t>
      </w:r>
      <w:r w:rsidRPr="00025827">
        <w:rPr>
          <w:rFonts w:ascii="GHEA Grapalat" w:hAnsi="GHEA Grapalat" w:cs="Arial"/>
          <w:sz w:val="20"/>
          <w:lang w:val="hy-AM"/>
        </w:rPr>
        <w:t xml:space="preserve"> </w:t>
      </w:r>
      <w:r w:rsidR="003A7A32" w:rsidRPr="00025827">
        <w:rPr>
          <w:rFonts w:ascii="GHEA Grapalat" w:hAnsi="GHEA Grapalat" w:cs="Arial"/>
          <w:sz w:val="20"/>
          <w:lang w:val="hy-AM"/>
        </w:rPr>
        <w:t>ընտրված մասնակից ճանաչվելու դեպքում</w:t>
      </w:r>
      <w:r w:rsidR="009A6B5D" w:rsidRPr="00025827">
        <w:rPr>
          <w:rFonts w:ascii="GHEA Grapalat" w:hAnsi="GHEA Grapalat" w:cs="Arial"/>
          <w:sz w:val="20"/>
          <w:lang w:val="hy-AM"/>
        </w:rPr>
        <w:t xml:space="preserve"> </w:t>
      </w:r>
      <w:r w:rsidR="009A6B5D" w:rsidRPr="0002582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025827" w:rsidRDefault="00F13297" w:rsidP="0099433D">
      <w:pPr>
        <w:ind w:firstLine="567"/>
        <w:jc w:val="both"/>
        <w:rPr>
          <w:rFonts w:ascii="GHEA Grapalat" w:hAnsi="GHEA Grapalat" w:cs="Arial"/>
          <w:sz w:val="20"/>
          <w:lang w:val="hy-AM"/>
        </w:rPr>
      </w:pPr>
      <w:r w:rsidRPr="00025827">
        <w:rPr>
          <w:rFonts w:ascii="GHEA Grapalat" w:hAnsi="GHEA Grapalat" w:cs="Arial"/>
          <w:sz w:val="20"/>
          <w:lang w:val="hy-AM"/>
        </w:rPr>
        <w:t xml:space="preserve"> </w:t>
      </w:r>
      <w:r w:rsidR="000A6B75" w:rsidRPr="00025827">
        <w:rPr>
          <w:rFonts w:ascii="GHEA Grapalat" w:hAnsi="GHEA Grapalat" w:cs="Sylfaen"/>
          <w:sz w:val="20"/>
          <w:lang w:val="hy-AM"/>
        </w:rPr>
        <w:t>2.</w:t>
      </w:r>
      <w:r w:rsidR="00AE5E4B" w:rsidRPr="00025827">
        <w:rPr>
          <w:rFonts w:ascii="GHEA Grapalat" w:hAnsi="GHEA Grapalat" w:cs="Sylfaen"/>
          <w:sz w:val="20"/>
          <w:lang w:val="hy-AM"/>
        </w:rPr>
        <w:t>5</w:t>
      </w:r>
      <w:r w:rsidR="00C21C75" w:rsidRPr="00025827">
        <w:rPr>
          <w:rFonts w:ascii="GHEA Grapalat" w:hAnsi="GHEA Grapalat" w:cs="Sylfaen"/>
          <w:sz w:val="20"/>
          <w:lang w:val="hy-AM"/>
        </w:rPr>
        <w:t xml:space="preserve"> </w:t>
      </w:r>
      <w:r w:rsidR="000A6B75" w:rsidRPr="00025827">
        <w:rPr>
          <w:rFonts w:ascii="GHEA Grapalat" w:hAnsi="GHEA Grapalat" w:cs="Sylfaen"/>
          <w:sz w:val="20"/>
          <w:lang w:val="hy-AM"/>
        </w:rPr>
        <w:t>Սույն ընթացակարգի շրջանակում կնքվելիք պայմանագիրը</w:t>
      </w:r>
      <w:r w:rsidR="000A6B75" w:rsidRPr="00025827">
        <w:rPr>
          <w:rFonts w:ascii="GHEA Grapalat" w:hAnsi="GHEA Grapalat" w:cs="Sylfaen"/>
          <w:sz w:val="20"/>
          <w:lang w:val="af-ZA"/>
        </w:rPr>
        <w:t xml:space="preserve"> </w:t>
      </w:r>
      <w:r w:rsidR="000A6B75" w:rsidRPr="00025827">
        <w:rPr>
          <w:rFonts w:ascii="GHEA Grapalat" w:hAnsi="GHEA Grapalat" w:cs="Sylfaen"/>
          <w:sz w:val="20"/>
          <w:lang w:val="hy-AM"/>
        </w:rPr>
        <w:t>կարող</w:t>
      </w:r>
      <w:r w:rsidR="000A6B75" w:rsidRPr="00025827">
        <w:rPr>
          <w:rFonts w:ascii="GHEA Grapalat" w:hAnsi="GHEA Grapalat" w:cs="Sylfaen"/>
          <w:sz w:val="20"/>
          <w:lang w:val="af-ZA"/>
        </w:rPr>
        <w:t xml:space="preserve"> է </w:t>
      </w:r>
      <w:r w:rsidR="000A6B75" w:rsidRPr="00025827">
        <w:rPr>
          <w:rFonts w:ascii="GHEA Grapalat" w:hAnsi="GHEA Grapalat" w:cs="Sylfaen"/>
          <w:sz w:val="20"/>
          <w:lang w:val="hy-AM"/>
        </w:rPr>
        <w:t>իրականացվել</w:t>
      </w:r>
      <w:r w:rsidR="000A6B75" w:rsidRPr="00025827">
        <w:rPr>
          <w:rFonts w:ascii="GHEA Grapalat" w:hAnsi="GHEA Grapalat" w:cs="Sylfaen"/>
          <w:sz w:val="20"/>
          <w:lang w:val="af-ZA"/>
        </w:rPr>
        <w:t xml:space="preserve"> </w:t>
      </w:r>
      <w:r w:rsidR="000A6B75" w:rsidRPr="00025827">
        <w:rPr>
          <w:rFonts w:ascii="GHEA Grapalat" w:hAnsi="GHEA Grapalat" w:cs="Sylfaen"/>
          <w:sz w:val="20"/>
          <w:lang w:val="hy-AM"/>
        </w:rPr>
        <w:t>գործակալության</w:t>
      </w:r>
      <w:r w:rsidR="000A6B75" w:rsidRPr="00025827">
        <w:rPr>
          <w:rFonts w:ascii="GHEA Grapalat" w:hAnsi="GHEA Grapalat" w:cs="Sylfaen"/>
          <w:sz w:val="20"/>
          <w:lang w:val="af-ZA"/>
        </w:rPr>
        <w:t xml:space="preserve"> </w:t>
      </w:r>
      <w:r w:rsidR="000A6B75" w:rsidRPr="00025827">
        <w:rPr>
          <w:rFonts w:ascii="GHEA Grapalat" w:hAnsi="GHEA Grapalat" w:cs="Sylfaen"/>
          <w:sz w:val="20"/>
          <w:lang w:val="hy-AM"/>
        </w:rPr>
        <w:t>պայմանագիր</w:t>
      </w:r>
      <w:r w:rsidR="000A6B75" w:rsidRPr="00025827">
        <w:rPr>
          <w:rFonts w:ascii="GHEA Grapalat" w:hAnsi="GHEA Grapalat" w:cs="Sylfaen"/>
          <w:sz w:val="20"/>
          <w:lang w:val="af-ZA"/>
        </w:rPr>
        <w:t xml:space="preserve"> </w:t>
      </w:r>
      <w:r w:rsidR="000A6B75" w:rsidRPr="00025827">
        <w:rPr>
          <w:rFonts w:ascii="GHEA Grapalat" w:hAnsi="GHEA Grapalat" w:cs="Sylfaen"/>
          <w:sz w:val="20"/>
          <w:lang w:val="hy-AM"/>
        </w:rPr>
        <w:t>կնքելու</w:t>
      </w:r>
      <w:r w:rsidR="000A6B75" w:rsidRPr="00025827">
        <w:rPr>
          <w:rFonts w:ascii="GHEA Grapalat" w:hAnsi="GHEA Grapalat" w:cs="Sylfaen"/>
          <w:sz w:val="20"/>
          <w:lang w:val="af-ZA"/>
        </w:rPr>
        <w:t xml:space="preserve"> </w:t>
      </w:r>
      <w:r w:rsidR="000A6B75" w:rsidRPr="00025827">
        <w:rPr>
          <w:rFonts w:ascii="GHEA Grapalat" w:hAnsi="GHEA Grapalat" w:cs="Sylfaen"/>
          <w:sz w:val="20"/>
          <w:lang w:val="hy-AM"/>
        </w:rPr>
        <w:t>միջոցով։</w:t>
      </w:r>
      <w:r w:rsidR="000A6B75" w:rsidRPr="00025827">
        <w:rPr>
          <w:rFonts w:ascii="GHEA Grapalat" w:hAnsi="GHEA Grapalat" w:cs="Sylfaen"/>
          <w:sz w:val="20"/>
          <w:lang w:val="af-ZA"/>
        </w:rPr>
        <w:t xml:space="preserve"> </w:t>
      </w:r>
      <w:r w:rsidR="000A6B75" w:rsidRPr="00025827">
        <w:rPr>
          <w:rFonts w:ascii="GHEA Grapalat" w:hAnsi="GHEA Grapalat" w:cs="Sylfaen"/>
          <w:sz w:val="20"/>
        </w:rPr>
        <w:t>Գործակալության</w:t>
      </w:r>
      <w:r w:rsidR="000A6B75" w:rsidRPr="00025827">
        <w:rPr>
          <w:rFonts w:ascii="GHEA Grapalat" w:hAnsi="GHEA Grapalat" w:cs="Sylfaen"/>
          <w:sz w:val="20"/>
          <w:lang w:val="af-ZA"/>
        </w:rPr>
        <w:t xml:space="preserve"> </w:t>
      </w:r>
      <w:r w:rsidR="000A6B75" w:rsidRPr="00025827">
        <w:rPr>
          <w:rFonts w:ascii="GHEA Grapalat" w:hAnsi="GHEA Grapalat" w:cs="Sylfaen"/>
          <w:sz w:val="20"/>
        </w:rPr>
        <w:t>պայմանագրի</w:t>
      </w:r>
      <w:r w:rsidR="000A6B75" w:rsidRPr="00025827">
        <w:rPr>
          <w:rFonts w:ascii="GHEA Grapalat" w:hAnsi="GHEA Grapalat" w:cs="Sylfaen"/>
          <w:sz w:val="20"/>
          <w:lang w:val="af-ZA"/>
        </w:rPr>
        <w:t xml:space="preserve"> </w:t>
      </w:r>
      <w:r w:rsidR="000A6B75" w:rsidRPr="00025827">
        <w:rPr>
          <w:rFonts w:ascii="GHEA Grapalat" w:hAnsi="GHEA Grapalat" w:cs="Sylfaen"/>
          <w:sz w:val="20"/>
        </w:rPr>
        <w:t>կողմ</w:t>
      </w:r>
      <w:r w:rsidR="000A6B75" w:rsidRPr="00025827">
        <w:rPr>
          <w:rFonts w:ascii="GHEA Grapalat" w:hAnsi="GHEA Grapalat" w:cs="Sylfaen"/>
          <w:sz w:val="20"/>
          <w:lang w:val="af-ZA"/>
        </w:rPr>
        <w:t xml:space="preserve"> </w:t>
      </w:r>
      <w:r w:rsidR="000A6B75" w:rsidRPr="00025827">
        <w:rPr>
          <w:rFonts w:ascii="GHEA Grapalat" w:hAnsi="GHEA Grapalat" w:cs="Sylfaen"/>
          <w:sz w:val="20"/>
        </w:rPr>
        <w:t>չի</w:t>
      </w:r>
      <w:r w:rsidR="000A6B75" w:rsidRPr="00025827">
        <w:rPr>
          <w:rFonts w:ascii="GHEA Grapalat" w:hAnsi="GHEA Grapalat" w:cs="Sylfaen"/>
          <w:sz w:val="20"/>
          <w:lang w:val="af-ZA"/>
        </w:rPr>
        <w:t xml:space="preserve"> </w:t>
      </w:r>
      <w:r w:rsidR="000A6B75" w:rsidRPr="00025827">
        <w:rPr>
          <w:rFonts w:ascii="GHEA Grapalat" w:hAnsi="GHEA Grapalat" w:cs="Sylfaen"/>
          <w:sz w:val="20"/>
        </w:rPr>
        <w:t>կարող</w:t>
      </w:r>
      <w:r w:rsidR="000A6B75" w:rsidRPr="00025827">
        <w:rPr>
          <w:rFonts w:ascii="GHEA Grapalat" w:hAnsi="GHEA Grapalat" w:cs="Sylfaen"/>
          <w:sz w:val="20"/>
          <w:lang w:val="af-ZA"/>
        </w:rPr>
        <w:t xml:space="preserve"> </w:t>
      </w:r>
      <w:r w:rsidR="000A6B75" w:rsidRPr="00025827">
        <w:rPr>
          <w:rFonts w:ascii="GHEA Grapalat" w:hAnsi="GHEA Grapalat" w:cs="Sylfaen"/>
          <w:sz w:val="20"/>
        </w:rPr>
        <w:t>հանդիսանալ</w:t>
      </w:r>
      <w:r w:rsidR="000A6B75" w:rsidRPr="00025827">
        <w:rPr>
          <w:rFonts w:ascii="GHEA Grapalat" w:hAnsi="GHEA Grapalat" w:cs="Sylfaen"/>
          <w:sz w:val="20"/>
          <w:lang w:val="af-ZA"/>
        </w:rPr>
        <w:t xml:space="preserve"> </w:t>
      </w:r>
      <w:r w:rsidR="000A6B75" w:rsidRPr="00025827">
        <w:rPr>
          <w:rFonts w:ascii="GHEA Grapalat" w:hAnsi="GHEA Grapalat" w:cs="Sylfaen"/>
          <w:sz w:val="20"/>
        </w:rPr>
        <w:t>սույն</w:t>
      </w:r>
      <w:r w:rsidR="000A6B75" w:rsidRPr="00025827">
        <w:rPr>
          <w:rFonts w:ascii="GHEA Grapalat" w:hAnsi="GHEA Grapalat" w:cs="Sylfaen"/>
          <w:sz w:val="20"/>
          <w:lang w:val="af-ZA"/>
        </w:rPr>
        <w:t xml:space="preserve"> </w:t>
      </w:r>
      <w:r w:rsidR="000A6B75" w:rsidRPr="00025827">
        <w:rPr>
          <w:rFonts w:ascii="GHEA Grapalat" w:hAnsi="GHEA Grapalat" w:cs="Sylfaen"/>
          <w:sz w:val="20"/>
        </w:rPr>
        <w:t>ընթացակարգին</w:t>
      </w:r>
      <w:r w:rsidR="000A6B75" w:rsidRPr="00025827">
        <w:rPr>
          <w:rFonts w:ascii="GHEA Grapalat" w:hAnsi="GHEA Grapalat" w:cs="Sylfaen"/>
          <w:sz w:val="20"/>
          <w:lang w:val="af-ZA"/>
        </w:rPr>
        <w:t xml:space="preserve"> </w:t>
      </w:r>
      <w:r w:rsidR="003A7A32" w:rsidRPr="00025827">
        <w:rPr>
          <w:rFonts w:ascii="GHEA Grapalat" w:hAnsi="GHEA Grapalat" w:cs="Sylfaen"/>
          <w:sz w:val="20"/>
          <w:lang w:val="af-ZA"/>
        </w:rPr>
        <w:t>(</w:t>
      </w:r>
      <w:r w:rsidR="003A7A32" w:rsidRPr="00025827">
        <w:rPr>
          <w:rFonts w:ascii="GHEA Grapalat" w:hAnsi="GHEA Grapalat" w:cs="Sylfaen"/>
          <w:sz w:val="20"/>
        </w:rPr>
        <w:t>միևնույն</w:t>
      </w:r>
      <w:r w:rsidR="003A7A32" w:rsidRPr="00025827">
        <w:rPr>
          <w:rFonts w:ascii="GHEA Grapalat" w:hAnsi="GHEA Grapalat" w:cs="Sylfaen"/>
          <w:sz w:val="20"/>
          <w:lang w:val="af-ZA"/>
        </w:rPr>
        <w:t xml:space="preserve"> </w:t>
      </w:r>
      <w:r w:rsidR="003A7A32" w:rsidRPr="00025827">
        <w:rPr>
          <w:rFonts w:ascii="GHEA Grapalat" w:hAnsi="GHEA Grapalat" w:cs="Sylfaen"/>
          <w:sz w:val="20"/>
        </w:rPr>
        <w:t>չափաբաժնին</w:t>
      </w:r>
      <w:r w:rsidR="003A7A32" w:rsidRPr="00025827">
        <w:rPr>
          <w:rFonts w:ascii="GHEA Grapalat" w:hAnsi="GHEA Grapalat" w:cs="Sylfaen"/>
          <w:sz w:val="20"/>
          <w:lang w:val="af-ZA"/>
        </w:rPr>
        <w:t xml:space="preserve">) </w:t>
      </w:r>
      <w:r w:rsidR="000A6B75" w:rsidRPr="00025827">
        <w:rPr>
          <w:rFonts w:ascii="GHEA Grapalat" w:hAnsi="GHEA Grapalat" w:cs="Sylfaen"/>
          <w:sz w:val="20"/>
        </w:rPr>
        <w:t>մասնակցելու</w:t>
      </w:r>
      <w:r w:rsidR="000A6B75" w:rsidRPr="00025827">
        <w:rPr>
          <w:rFonts w:ascii="GHEA Grapalat" w:hAnsi="GHEA Grapalat" w:cs="Sylfaen"/>
          <w:sz w:val="20"/>
          <w:lang w:val="af-ZA"/>
        </w:rPr>
        <w:t xml:space="preserve"> </w:t>
      </w:r>
      <w:r w:rsidR="000A6B75" w:rsidRPr="00025827">
        <w:rPr>
          <w:rFonts w:ascii="GHEA Grapalat" w:hAnsi="GHEA Grapalat" w:cs="Sylfaen"/>
          <w:sz w:val="20"/>
        </w:rPr>
        <w:t>նպատակով</w:t>
      </w:r>
      <w:r w:rsidR="000A6B75" w:rsidRPr="00025827">
        <w:rPr>
          <w:rFonts w:ascii="GHEA Grapalat" w:hAnsi="GHEA Grapalat" w:cs="Sylfaen"/>
          <w:sz w:val="20"/>
          <w:lang w:val="af-ZA"/>
        </w:rPr>
        <w:t xml:space="preserve"> </w:t>
      </w:r>
      <w:r w:rsidR="000A6B75" w:rsidRPr="00025827">
        <w:rPr>
          <w:rFonts w:ascii="GHEA Grapalat" w:hAnsi="GHEA Grapalat" w:cs="Sylfaen"/>
          <w:sz w:val="20"/>
        </w:rPr>
        <w:t>հայտ</w:t>
      </w:r>
      <w:r w:rsidR="000A6B75" w:rsidRPr="00025827">
        <w:rPr>
          <w:rFonts w:ascii="GHEA Grapalat" w:hAnsi="GHEA Grapalat" w:cs="Sylfaen"/>
          <w:sz w:val="20"/>
          <w:lang w:val="af-ZA"/>
        </w:rPr>
        <w:t xml:space="preserve"> </w:t>
      </w:r>
      <w:r w:rsidR="000A6B75" w:rsidRPr="00025827">
        <w:rPr>
          <w:rFonts w:ascii="GHEA Grapalat" w:hAnsi="GHEA Grapalat" w:cs="Sylfaen"/>
          <w:sz w:val="20"/>
        </w:rPr>
        <w:t>ներկայացրած</w:t>
      </w:r>
      <w:r w:rsidR="000A6B75" w:rsidRPr="00025827">
        <w:rPr>
          <w:rFonts w:ascii="GHEA Grapalat" w:hAnsi="GHEA Grapalat" w:cs="Sylfaen"/>
          <w:sz w:val="20"/>
          <w:lang w:val="af-ZA"/>
        </w:rPr>
        <w:t xml:space="preserve"> </w:t>
      </w:r>
      <w:r w:rsidR="000A6B75" w:rsidRPr="00025827">
        <w:rPr>
          <w:rFonts w:ascii="GHEA Grapalat" w:hAnsi="GHEA Grapalat" w:cs="Sylfaen"/>
          <w:sz w:val="20"/>
        </w:rPr>
        <w:t>մասնակիցը</w:t>
      </w:r>
      <w:r w:rsidR="000A6B75" w:rsidRPr="00025827">
        <w:rPr>
          <w:rFonts w:ascii="GHEA Grapalat" w:hAnsi="GHEA Grapalat" w:cs="Sylfaen"/>
          <w:sz w:val="20"/>
          <w:lang w:val="af-ZA"/>
        </w:rPr>
        <w:t xml:space="preserve">: </w:t>
      </w:r>
    </w:p>
    <w:p w14:paraId="44C3A227" w14:textId="42B01A62" w:rsidR="000A6B75" w:rsidRPr="00025827" w:rsidRDefault="000A6B75" w:rsidP="00EF3662">
      <w:pPr>
        <w:pStyle w:val="BodyTextIndent2"/>
        <w:spacing w:line="240" w:lineRule="auto"/>
        <w:rPr>
          <w:rFonts w:ascii="GHEA Grapalat" w:hAnsi="GHEA Grapalat" w:cs="Sylfaen"/>
          <w:szCs w:val="24"/>
        </w:rPr>
      </w:pPr>
      <w:r w:rsidRPr="00025827">
        <w:rPr>
          <w:rFonts w:ascii="GHEA Grapalat" w:hAnsi="GHEA Grapalat" w:cs="Sylfaen"/>
          <w:szCs w:val="24"/>
        </w:rPr>
        <w:t xml:space="preserve"> 2</w:t>
      </w:r>
      <w:r w:rsidRPr="00025827">
        <w:rPr>
          <w:rFonts w:ascii="GHEA Grapalat" w:hAnsi="GHEA Grapalat" w:cs="Sylfaen"/>
          <w:szCs w:val="24"/>
          <w:lang w:val="hy-AM"/>
        </w:rPr>
        <w:t>.</w:t>
      </w:r>
      <w:r w:rsidR="00AE5E4B" w:rsidRPr="00025827">
        <w:rPr>
          <w:rFonts w:ascii="GHEA Grapalat" w:hAnsi="GHEA Grapalat" w:cs="Sylfaen"/>
          <w:szCs w:val="24"/>
          <w:lang w:val="hy-AM"/>
        </w:rPr>
        <w:t>6</w:t>
      </w:r>
      <w:r w:rsidR="00C21C75" w:rsidRPr="00025827">
        <w:rPr>
          <w:rFonts w:ascii="GHEA Grapalat" w:hAnsi="GHEA Grapalat" w:cs="Sylfaen"/>
          <w:szCs w:val="24"/>
        </w:rPr>
        <w:t xml:space="preserve">  </w:t>
      </w:r>
      <w:r w:rsidRPr="00025827">
        <w:rPr>
          <w:rFonts w:ascii="GHEA Grapalat" w:hAnsi="GHEA Grapalat" w:cs="Sylfaen"/>
          <w:szCs w:val="24"/>
          <w:lang w:val="ru-RU"/>
        </w:rPr>
        <w:t>Մասնակիցները</w:t>
      </w:r>
      <w:r w:rsidRPr="00025827">
        <w:rPr>
          <w:rFonts w:ascii="GHEA Grapalat" w:hAnsi="GHEA Grapalat" w:cs="Sylfaen"/>
          <w:szCs w:val="24"/>
        </w:rPr>
        <w:t xml:space="preserve"> </w:t>
      </w:r>
      <w:r w:rsidRPr="00025827">
        <w:rPr>
          <w:rFonts w:ascii="GHEA Grapalat" w:hAnsi="GHEA Grapalat" w:cs="Sylfaen"/>
          <w:szCs w:val="24"/>
          <w:lang w:val="ru-RU"/>
        </w:rPr>
        <w:t>կարող</w:t>
      </w:r>
      <w:r w:rsidRPr="00025827">
        <w:rPr>
          <w:rFonts w:ascii="GHEA Grapalat" w:hAnsi="GHEA Grapalat" w:cs="Sylfaen"/>
          <w:szCs w:val="24"/>
        </w:rPr>
        <w:t xml:space="preserve"> </w:t>
      </w:r>
      <w:r w:rsidRPr="00025827">
        <w:rPr>
          <w:rFonts w:ascii="GHEA Grapalat" w:hAnsi="GHEA Grapalat" w:cs="Sylfaen"/>
          <w:szCs w:val="24"/>
          <w:lang w:val="ru-RU"/>
        </w:rPr>
        <w:t>են</w:t>
      </w:r>
      <w:r w:rsidRPr="00025827">
        <w:rPr>
          <w:rFonts w:ascii="GHEA Grapalat" w:hAnsi="GHEA Grapalat" w:cs="Sylfaen"/>
          <w:szCs w:val="24"/>
        </w:rPr>
        <w:t xml:space="preserve"> </w:t>
      </w:r>
      <w:r w:rsidRPr="00025827">
        <w:rPr>
          <w:rFonts w:ascii="GHEA Grapalat" w:hAnsi="GHEA Grapalat" w:cs="Sylfaen"/>
          <w:szCs w:val="24"/>
          <w:lang w:val="ru-RU"/>
        </w:rPr>
        <w:t>սույն</w:t>
      </w:r>
      <w:r w:rsidRPr="00025827">
        <w:rPr>
          <w:rFonts w:ascii="GHEA Grapalat" w:hAnsi="GHEA Grapalat" w:cs="Sylfaen"/>
          <w:szCs w:val="24"/>
        </w:rPr>
        <w:t xml:space="preserve"> </w:t>
      </w:r>
      <w:r w:rsidRPr="00025827">
        <w:rPr>
          <w:rFonts w:ascii="GHEA Grapalat" w:hAnsi="GHEA Grapalat" w:cs="Sylfaen"/>
          <w:szCs w:val="24"/>
          <w:lang w:val="ru-RU"/>
        </w:rPr>
        <w:t>ընթացակարգին</w:t>
      </w:r>
      <w:r w:rsidRPr="00025827">
        <w:rPr>
          <w:rFonts w:ascii="GHEA Grapalat" w:hAnsi="GHEA Grapalat" w:cs="Sylfaen"/>
          <w:szCs w:val="24"/>
        </w:rPr>
        <w:t xml:space="preserve"> </w:t>
      </w:r>
      <w:r w:rsidRPr="00025827">
        <w:rPr>
          <w:rFonts w:ascii="GHEA Grapalat" w:hAnsi="GHEA Grapalat" w:cs="Sylfaen"/>
          <w:szCs w:val="24"/>
          <w:lang w:val="ru-RU"/>
        </w:rPr>
        <w:t>մասնակցել</w:t>
      </w:r>
      <w:r w:rsidRPr="00025827">
        <w:rPr>
          <w:rFonts w:ascii="GHEA Grapalat" w:hAnsi="GHEA Grapalat" w:cs="Sylfaen"/>
          <w:szCs w:val="24"/>
        </w:rPr>
        <w:t xml:space="preserve"> </w:t>
      </w:r>
      <w:r w:rsidRPr="00025827">
        <w:rPr>
          <w:rFonts w:ascii="GHEA Grapalat" w:hAnsi="GHEA Grapalat" w:cs="Sylfaen"/>
          <w:szCs w:val="24"/>
          <w:lang w:val="ru-RU"/>
        </w:rPr>
        <w:t>համատեղ</w:t>
      </w:r>
      <w:r w:rsidRPr="00025827">
        <w:rPr>
          <w:rFonts w:ascii="GHEA Grapalat" w:hAnsi="GHEA Grapalat" w:cs="Sylfaen"/>
          <w:szCs w:val="24"/>
        </w:rPr>
        <w:t xml:space="preserve"> </w:t>
      </w:r>
      <w:r w:rsidRPr="00025827">
        <w:rPr>
          <w:rFonts w:ascii="GHEA Grapalat" w:hAnsi="GHEA Grapalat" w:cs="Sylfaen"/>
          <w:szCs w:val="24"/>
          <w:lang w:val="ru-RU"/>
        </w:rPr>
        <w:t>գործունեության</w:t>
      </w:r>
      <w:r w:rsidRPr="00025827">
        <w:rPr>
          <w:rFonts w:ascii="GHEA Grapalat" w:hAnsi="GHEA Grapalat" w:cs="Sylfaen"/>
          <w:szCs w:val="24"/>
        </w:rPr>
        <w:t xml:space="preserve"> </w:t>
      </w:r>
      <w:r w:rsidRPr="00025827">
        <w:rPr>
          <w:rFonts w:ascii="GHEA Grapalat" w:hAnsi="GHEA Grapalat" w:cs="Sylfaen"/>
          <w:szCs w:val="24"/>
          <w:lang w:val="ru-RU"/>
        </w:rPr>
        <w:t>կարգով</w:t>
      </w:r>
      <w:r w:rsidRPr="00025827">
        <w:rPr>
          <w:rFonts w:ascii="GHEA Grapalat" w:hAnsi="GHEA Grapalat" w:cs="Sylfaen"/>
          <w:szCs w:val="24"/>
        </w:rPr>
        <w:t xml:space="preserve"> (</w:t>
      </w:r>
      <w:r w:rsidRPr="00025827">
        <w:rPr>
          <w:rFonts w:ascii="GHEA Grapalat" w:hAnsi="GHEA Grapalat" w:cs="Sylfaen"/>
          <w:szCs w:val="24"/>
          <w:lang w:val="ru-RU"/>
        </w:rPr>
        <w:t>կոնսորցիումով</w:t>
      </w:r>
      <w:r w:rsidRPr="00025827">
        <w:rPr>
          <w:rFonts w:ascii="GHEA Grapalat" w:hAnsi="GHEA Grapalat" w:cs="Sylfaen"/>
          <w:szCs w:val="24"/>
        </w:rPr>
        <w:t>)</w:t>
      </w:r>
      <w:r w:rsidRPr="00025827">
        <w:rPr>
          <w:rFonts w:ascii="GHEA Grapalat" w:hAnsi="GHEA Grapalat" w:cs="Sylfaen"/>
          <w:szCs w:val="24"/>
          <w:lang w:val="ru-RU"/>
        </w:rPr>
        <w:t>։</w:t>
      </w:r>
      <w:r w:rsidRPr="00025827">
        <w:rPr>
          <w:rFonts w:ascii="GHEA Grapalat" w:hAnsi="GHEA Grapalat" w:cs="Sylfaen"/>
          <w:szCs w:val="24"/>
        </w:rPr>
        <w:t xml:space="preserve"> </w:t>
      </w:r>
      <w:r w:rsidRPr="00025827">
        <w:rPr>
          <w:rFonts w:ascii="GHEA Grapalat" w:hAnsi="GHEA Grapalat" w:cs="Sylfaen"/>
          <w:szCs w:val="24"/>
          <w:lang w:val="ru-RU"/>
        </w:rPr>
        <w:t>Նման</w:t>
      </w:r>
      <w:r w:rsidRPr="00025827">
        <w:rPr>
          <w:rFonts w:ascii="GHEA Grapalat" w:hAnsi="GHEA Grapalat" w:cs="Sylfaen"/>
          <w:szCs w:val="24"/>
        </w:rPr>
        <w:t xml:space="preserve"> </w:t>
      </w:r>
      <w:r w:rsidRPr="00025827">
        <w:rPr>
          <w:rFonts w:ascii="GHEA Grapalat" w:hAnsi="GHEA Grapalat" w:cs="Sylfaen"/>
          <w:szCs w:val="24"/>
          <w:lang w:val="ru-RU"/>
        </w:rPr>
        <w:t>դեպքում</w:t>
      </w:r>
      <w:r w:rsidRPr="00025827">
        <w:rPr>
          <w:rFonts w:ascii="GHEA Grapalat" w:hAnsi="GHEA Grapalat" w:cs="Sylfaen"/>
          <w:szCs w:val="24"/>
        </w:rPr>
        <w:t>`</w:t>
      </w:r>
    </w:p>
    <w:p w14:paraId="203091EE" w14:textId="77777777" w:rsidR="000A6B75" w:rsidRPr="00025827" w:rsidRDefault="003862E0" w:rsidP="00EF3662">
      <w:pPr>
        <w:pStyle w:val="BodyTextIndent2"/>
        <w:spacing w:line="240" w:lineRule="auto"/>
        <w:rPr>
          <w:rFonts w:ascii="GHEA Grapalat" w:hAnsi="GHEA Grapalat" w:cs="Sylfaen"/>
          <w:szCs w:val="24"/>
        </w:rPr>
      </w:pPr>
      <w:r w:rsidRPr="00025827">
        <w:rPr>
          <w:rFonts w:ascii="GHEA Grapalat" w:hAnsi="GHEA Grapalat" w:cs="Sylfaen"/>
          <w:szCs w:val="24"/>
          <w:lang w:val="hy-AM"/>
        </w:rPr>
        <w:t>1</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համատեղ</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գործունեության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պայմանագրի</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կողմերից</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որևէ</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մեկը</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չի</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կարող</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նույն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ընթացակարգին</w:t>
      </w:r>
      <w:r w:rsidR="000A6B75" w:rsidRPr="00025827">
        <w:rPr>
          <w:rFonts w:ascii="GHEA Grapalat" w:hAnsi="GHEA Grapalat" w:cs="Sylfaen"/>
          <w:szCs w:val="24"/>
        </w:rPr>
        <w:t xml:space="preserve"> </w:t>
      </w:r>
      <w:r w:rsidR="003A7A32" w:rsidRPr="00025827">
        <w:rPr>
          <w:rFonts w:ascii="GHEA Grapalat" w:hAnsi="GHEA Grapalat" w:cs="Sylfaen"/>
        </w:rPr>
        <w:t>(</w:t>
      </w:r>
      <w:r w:rsidR="003A7A32" w:rsidRPr="00025827">
        <w:rPr>
          <w:rFonts w:ascii="GHEA Grapalat" w:hAnsi="GHEA Grapalat" w:cs="Sylfaen"/>
          <w:lang w:val="en-US"/>
        </w:rPr>
        <w:t>միևնույն</w:t>
      </w:r>
      <w:r w:rsidR="003A7A32" w:rsidRPr="00025827">
        <w:rPr>
          <w:rFonts w:ascii="GHEA Grapalat" w:hAnsi="GHEA Grapalat" w:cs="Sylfaen"/>
        </w:rPr>
        <w:t xml:space="preserve"> </w:t>
      </w:r>
      <w:r w:rsidR="003A7A32" w:rsidRPr="00025827">
        <w:rPr>
          <w:rFonts w:ascii="GHEA Grapalat" w:hAnsi="GHEA Grapalat" w:cs="Sylfaen"/>
          <w:lang w:val="en-US"/>
        </w:rPr>
        <w:t>չափաբաժնին</w:t>
      </w:r>
      <w:r w:rsidR="003A7A32" w:rsidRPr="00025827">
        <w:rPr>
          <w:rFonts w:ascii="GHEA Grapalat" w:hAnsi="GHEA Grapalat" w:cs="Sylfaen"/>
        </w:rPr>
        <w:t xml:space="preserve">) </w:t>
      </w:r>
      <w:r w:rsidR="000A6B75" w:rsidRPr="00025827">
        <w:rPr>
          <w:rFonts w:ascii="GHEA Grapalat" w:hAnsi="GHEA Grapalat" w:cs="Sylfaen"/>
          <w:szCs w:val="24"/>
          <w:lang w:val="ru-RU"/>
        </w:rPr>
        <w:t>ներկայացնել</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առանձին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հայտ</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Սույն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պարբերության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պահանջի</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չպահպանման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դեպքում</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հայտերի</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բացման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նիստում</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մերժվում</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են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ինչպես</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համատեղ</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գործունեության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կարգով</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այնպես</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էլ</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առանձին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ներկայացված</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հայտերը</w:t>
      </w:r>
      <w:r w:rsidR="000A6B75" w:rsidRPr="00025827">
        <w:rPr>
          <w:rFonts w:ascii="GHEA Grapalat" w:hAnsi="GHEA Grapalat" w:cs="Sylfaen"/>
          <w:szCs w:val="24"/>
        </w:rPr>
        <w:t>.</w:t>
      </w:r>
    </w:p>
    <w:p w14:paraId="025B1030" w14:textId="77777777" w:rsidR="000A6B75" w:rsidRPr="00025827" w:rsidRDefault="008225FF" w:rsidP="00EF3662">
      <w:pPr>
        <w:pStyle w:val="BodyTextIndent2"/>
        <w:spacing w:line="240" w:lineRule="auto"/>
        <w:ind w:firstLine="567"/>
        <w:rPr>
          <w:rFonts w:ascii="GHEA Grapalat" w:hAnsi="GHEA Grapalat" w:cs="Sylfaen"/>
          <w:szCs w:val="24"/>
          <w:lang w:val="hy-AM"/>
        </w:rPr>
      </w:pPr>
      <w:r w:rsidRPr="00025827">
        <w:rPr>
          <w:rFonts w:ascii="GHEA Grapalat" w:hAnsi="GHEA Grapalat" w:cs="Sylfaen"/>
          <w:szCs w:val="24"/>
          <w:lang w:val="hy-AM"/>
        </w:rPr>
        <w:t>2</w:t>
      </w:r>
      <w:r w:rsidR="000A6B75" w:rsidRPr="00025827">
        <w:rPr>
          <w:rFonts w:ascii="GHEA Grapalat" w:hAnsi="GHEA Grapalat" w:cs="Sylfaen"/>
          <w:szCs w:val="24"/>
        </w:rPr>
        <w:t>) Մ</w:t>
      </w:r>
      <w:r w:rsidR="000A6B75" w:rsidRPr="00025827">
        <w:rPr>
          <w:rFonts w:ascii="GHEA Grapalat" w:hAnsi="GHEA Grapalat" w:cs="Sylfaen"/>
          <w:szCs w:val="24"/>
          <w:lang w:val="ru-RU"/>
        </w:rPr>
        <w:t>ասնակիցները</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կրում</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են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համատեղ</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և</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համապարտ</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պատասխանատվություն</w:t>
      </w:r>
      <w:r w:rsidR="000A6B75" w:rsidRPr="00025827">
        <w:rPr>
          <w:rFonts w:ascii="GHEA Grapalat" w:hAnsi="GHEA Grapalat" w:cs="Sylfaen"/>
          <w:szCs w:val="24"/>
        </w:rPr>
        <w:t>:</w:t>
      </w:r>
      <w:r w:rsidR="000A6B75" w:rsidRPr="00025827">
        <w:rPr>
          <w:rFonts w:ascii="GHEA Grapalat" w:hAnsi="GHEA Grapalat" w:cs="Sylfaen"/>
          <w:szCs w:val="24"/>
          <w:lang w:val="hy-AM"/>
        </w:rPr>
        <w:t xml:space="preserve"> </w:t>
      </w:r>
      <w:r w:rsidR="000A6B75" w:rsidRPr="00025827">
        <w:rPr>
          <w:rFonts w:ascii="GHEA Grapalat" w:hAnsi="GHEA Grapalat" w:cs="Sylfaen"/>
          <w:szCs w:val="24"/>
        </w:rPr>
        <w:t>Ընդ որում,</w:t>
      </w:r>
      <w:r w:rsidR="000A6B75" w:rsidRPr="00025827">
        <w:rPr>
          <w:rFonts w:ascii="GHEA Grapalat" w:hAnsi="GHEA Grapalat" w:cs="Sylfaen"/>
          <w:szCs w:val="24"/>
          <w:lang w:val="hy-AM"/>
        </w:rPr>
        <w:t xml:space="preserve"> </w:t>
      </w:r>
      <w:r w:rsidR="000A6B75" w:rsidRPr="00025827">
        <w:rPr>
          <w:rFonts w:ascii="GHEA Grapalat" w:hAnsi="GHEA Grapalat" w:cs="Sylfaen"/>
          <w:szCs w:val="24"/>
          <w:lang w:val="ru-RU"/>
        </w:rPr>
        <w:t>կոնսորցիումի</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անդամի</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կոնսորցիումից</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դուրս</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գալու</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դեպքում</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կոնսորցիումի</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հետ</w:t>
      </w:r>
      <w:r w:rsidR="000A6B75" w:rsidRPr="00025827">
        <w:rPr>
          <w:rFonts w:ascii="GHEA Grapalat" w:hAnsi="GHEA Grapalat" w:cs="Sylfaen"/>
          <w:szCs w:val="24"/>
        </w:rPr>
        <w:t xml:space="preserve"> </w:t>
      </w:r>
      <w:r w:rsidR="00AE4008" w:rsidRPr="00025827">
        <w:rPr>
          <w:rFonts w:ascii="GHEA Grapalat" w:hAnsi="GHEA Grapalat" w:cs="Sylfaen"/>
          <w:szCs w:val="24"/>
          <w:lang w:val="en-US"/>
        </w:rPr>
        <w:t>պ</w:t>
      </w:r>
      <w:r w:rsidR="000A6B75" w:rsidRPr="00025827">
        <w:rPr>
          <w:rFonts w:ascii="GHEA Grapalat" w:hAnsi="GHEA Grapalat" w:cs="Sylfaen"/>
          <w:szCs w:val="24"/>
          <w:lang w:val="ru-RU"/>
        </w:rPr>
        <w:t>ատվիրատուի</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կնքած</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պայմանագիրը</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միակողմանիորեն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լուծվում</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է</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և</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կոնսորցիումի</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անդամների</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նկատմամբ</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կիրառվում</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են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պայմանագրով</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նախատեսված</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պատասխանատվության</w:t>
      </w:r>
      <w:r w:rsidR="000A6B75" w:rsidRPr="00025827">
        <w:rPr>
          <w:rFonts w:ascii="GHEA Grapalat" w:hAnsi="GHEA Grapalat" w:cs="Sylfaen"/>
          <w:szCs w:val="24"/>
        </w:rPr>
        <w:t xml:space="preserve"> </w:t>
      </w:r>
      <w:r w:rsidR="000A6B75" w:rsidRPr="00025827">
        <w:rPr>
          <w:rFonts w:ascii="GHEA Grapalat" w:hAnsi="GHEA Grapalat" w:cs="Sylfaen"/>
          <w:szCs w:val="24"/>
          <w:lang w:val="ru-RU"/>
        </w:rPr>
        <w:t>միջոցները</w:t>
      </w:r>
      <w:r w:rsidR="000A6B75" w:rsidRPr="00025827">
        <w:rPr>
          <w:rFonts w:ascii="GHEA Grapalat" w:hAnsi="GHEA Grapalat" w:cs="Sylfaen"/>
          <w:szCs w:val="24"/>
          <w:lang w:val="hy-AM"/>
        </w:rPr>
        <w:t>:</w:t>
      </w:r>
    </w:p>
    <w:p w14:paraId="7A88A1CE" w14:textId="77777777" w:rsidR="00096865" w:rsidRPr="00025827" w:rsidRDefault="00096865" w:rsidP="00EF3662">
      <w:pPr>
        <w:ind w:firstLine="567"/>
        <w:jc w:val="both"/>
        <w:rPr>
          <w:rFonts w:ascii="GHEA Grapalat" w:hAnsi="GHEA Grapalat"/>
          <w:b/>
          <w:sz w:val="20"/>
          <w:lang w:val="af-ZA"/>
        </w:rPr>
      </w:pPr>
    </w:p>
    <w:p w14:paraId="577C28C3" w14:textId="2B8B2C3B" w:rsidR="00096865" w:rsidRPr="00025827" w:rsidRDefault="002B32D6" w:rsidP="00EF3662">
      <w:pPr>
        <w:jc w:val="center"/>
        <w:rPr>
          <w:rFonts w:ascii="GHEA Grapalat" w:hAnsi="GHEA Grapalat" w:cs="Arial"/>
          <w:b/>
          <w:sz w:val="20"/>
          <w:lang w:val="af-ZA"/>
        </w:rPr>
      </w:pPr>
      <w:r w:rsidRPr="00025827">
        <w:rPr>
          <w:rFonts w:ascii="GHEA Grapalat" w:hAnsi="GHEA Grapalat"/>
          <w:b/>
          <w:sz w:val="20"/>
          <w:lang w:val="af-ZA"/>
        </w:rPr>
        <w:t xml:space="preserve">3.  </w:t>
      </w:r>
      <w:r w:rsidRPr="00025827">
        <w:rPr>
          <w:rFonts w:ascii="GHEA Grapalat" w:hAnsi="GHEA Grapalat" w:cs="Sylfaen"/>
          <w:b/>
          <w:sz w:val="20"/>
        </w:rPr>
        <w:t>ՀՐԱՎԵՐԻ</w:t>
      </w:r>
      <w:r w:rsidRPr="00025827">
        <w:rPr>
          <w:rFonts w:ascii="GHEA Grapalat" w:hAnsi="GHEA Grapalat" w:cs="Arial"/>
          <w:b/>
          <w:sz w:val="20"/>
          <w:lang w:val="af-ZA"/>
        </w:rPr>
        <w:t xml:space="preserve">  </w:t>
      </w:r>
      <w:r w:rsidRPr="00025827">
        <w:rPr>
          <w:rFonts w:ascii="GHEA Grapalat" w:hAnsi="GHEA Grapalat" w:cs="Sylfaen"/>
          <w:b/>
          <w:sz w:val="20"/>
        </w:rPr>
        <w:t>ՊԱՐԶԱԲԱՆՈՒՄԸ</w:t>
      </w:r>
      <w:r w:rsidRPr="00025827">
        <w:rPr>
          <w:rFonts w:ascii="GHEA Grapalat" w:hAnsi="GHEA Grapalat" w:cs="Arial"/>
          <w:b/>
          <w:sz w:val="20"/>
          <w:lang w:val="af-ZA"/>
        </w:rPr>
        <w:t xml:space="preserve">  </w:t>
      </w:r>
      <w:r w:rsidRPr="00025827">
        <w:rPr>
          <w:rFonts w:ascii="GHEA Grapalat" w:hAnsi="GHEA Grapalat" w:cs="Arial"/>
          <w:b/>
          <w:sz w:val="20"/>
        </w:rPr>
        <w:t>ԵՎ</w:t>
      </w:r>
      <w:r w:rsidRPr="00025827">
        <w:rPr>
          <w:rFonts w:ascii="GHEA Grapalat" w:hAnsi="GHEA Grapalat" w:cs="Arial"/>
          <w:b/>
          <w:sz w:val="20"/>
          <w:lang w:val="af-ZA"/>
        </w:rPr>
        <w:t xml:space="preserve"> </w:t>
      </w:r>
      <w:r w:rsidRPr="00025827">
        <w:rPr>
          <w:rFonts w:ascii="GHEA Grapalat" w:hAnsi="GHEA Grapalat" w:cs="Sylfaen"/>
          <w:b/>
          <w:sz w:val="20"/>
        </w:rPr>
        <w:t>ՀՐԱՎԵՐՈՒՄ</w:t>
      </w:r>
      <w:r w:rsidRPr="00025827">
        <w:rPr>
          <w:rFonts w:ascii="GHEA Grapalat" w:hAnsi="GHEA Grapalat" w:cs="Arial"/>
          <w:b/>
          <w:sz w:val="20"/>
          <w:lang w:val="af-ZA"/>
        </w:rPr>
        <w:t xml:space="preserve"> </w:t>
      </w:r>
      <w:r w:rsidRPr="00025827">
        <w:rPr>
          <w:rFonts w:ascii="GHEA Grapalat" w:hAnsi="GHEA Grapalat" w:cs="Sylfaen"/>
          <w:b/>
          <w:sz w:val="20"/>
        </w:rPr>
        <w:t>ՓՈՓՈԽՈՒԹՅՈՒՆ</w:t>
      </w:r>
      <w:r w:rsidRPr="00025827">
        <w:rPr>
          <w:rFonts w:ascii="GHEA Grapalat" w:hAnsi="GHEA Grapalat" w:cs="Arial"/>
          <w:b/>
          <w:sz w:val="20"/>
          <w:lang w:val="af-ZA"/>
        </w:rPr>
        <w:t xml:space="preserve"> </w:t>
      </w:r>
      <w:r w:rsidRPr="00025827">
        <w:rPr>
          <w:rFonts w:ascii="GHEA Grapalat" w:hAnsi="GHEA Grapalat" w:cs="Sylfaen"/>
          <w:b/>
          <w:sz w:val="20"/>
        </w:rPr>
        <w:t>ԿԱՏԱՐԵԼՈՒ</w:t>
      </w:r>
      <w:r w:rsidRPr="00025827">
        <w:rPr>
          <w:rFonts w:ascii="GHEA Grapalat" w:hAnsi="GHEA Grapalat" w:cs="Arial"/>
          <w:b/>
          <w:sz w:val="20"/>
          <w:lang w:val="af-ZA"/>
        </w:rPr>
        <w:t xml:space="preserve"> </w:t>
      </w:r>
      <w:r w:rsidRPr="00025827">
        <w:rPr>
          <w:rFonts w:ascii="GHEA Grapalat" w:hAnsi="GHEA Grapalat" w:cs="Sylfaen"/>
          <w:b/>
          <w:sz w:val="20"/>
        </w:rPr>
        <w:t>ԿԱՐԳԸ</w:t>
      </w:r>
      <w:r w:rsidRPr="00025827">
        <w:rPr>
          <w:rFonts w:ascii="GHEA Grapalat" w:hAnsi="GHEA Grapalat" w:cs="Arial"/>
          <w:b/>
          <w:sz w:val="20"/>
          <w:lang w:val="af-ZA"/>
        </w:rPr>
        <w:t xml:space="preserve"> </w:t>
      </w:r>
    </w:p>
    <w:p w14:paraId="51349D13" w14:textId="77777777" w:rsidR="00096865" w:rsidRPr="00025827" w:rsidRDefault="00096865" w:rsidP="00EF3662">
      <w:pPr>
        <w:jc w:val="center"/>
        <w:rPr>
          <w:rFonts w:ascii="GHEA Grapalat" w:hAnsi="GHEA Grapalat"/>
          <w:b/>
          <w:sz w:val="20"/>
          <w:lang w:val="af-ZA"/>
        </w:rPr>
      </w:pPr>
    </w:p>
    <w:p w14:paraId="6A7AD2BE" w14:textId="77777777" w:rsidR="00096865" w:rsidRPr="00025827" w:rsidRDefault="00096865" w:rsidP="0049531F">
      <w:pPr>
        <w:ind w:firstLine="567"/>
        <w:jc w:val="both"/>
        <w:rPr>
          <w:rFonts w:ascii="GHEA Grapalat" w:hAnsi="GHEA Grapalat"/>
          <w:sz w:val="20"/>
          <w:lang w:val="af-ZA"/>
        </w:rPr>
      </w:pPr>
      <w:r w:rsidRPr="00025827">
        <w:rPr>
          <w:rFonts w:ascii="GHEA Grapalat" w:hAnsi="GHEA Grapalat"/>
          <w:sz w:val="20"/>
          <w:lang w:val="af-ZA"/>
        </w:rPr>
        <w:t xml:space="preserve">3.1 </w:t>
      </w:r>
      <w:r w:rsidRPr="00025827">
        <w:rPr>
          <w:rFonts w:ascii="GHEA Grapalat" w:hAnsi="GHEA Grapalat" w:cs="Sylfaen"/>
          <w:sz w:val="20"/>
        </w:rPr>
        <w:t>Օրենքի</w:t>
      </w:r>
      <w:r w:rsidRPr="00025827">
        <w:rPr>
          <w:rFonts w:ascii="GHEA Grapalat" w:hAnsi="GHEA Grapalat" w:cs="Arial"/>
          <w:sz w:val="20"/>
          <w:lang w:val="af-ZA"/>
        </w:rPr>
        <w:t xml:space="preserve"> 2</w:t>
      </w:r>
      <w:r w:rsidR="00525BD2" w:rsidRPr="00025827">
        <w:rPr>
          <w:rFonts w:ascii="GHEA Grapalat" w:hAnsi="GHEA Grapalat" w:cs="Arial"/>
          <w:sz w:val="20"/>
          <w:lang w:val="af-ZA"/>
        </w:rPr>
        <w:t>9</w:t>
      </w:r>
      <w:r w:rsidRPr="00025827">
        <w:rPr>
          <w:rFonts w:ascii="GHEA Grapalat" w:hAnsi="GHEA Grapalat" w:cs="Arial"/>
          <w:sz w:val="20"/>
          <w:lang w:val="af-ZA"/>
        </w:rPr>
        <w:t>-</w:t>
      </w:r>
      <w:r w:rsidRPr="00025827">
        <w:rPr>
          <w:rFonts w:ascii="GHEA Grapalat" w:hAnsi="GHEA Grapalat" w:cs="Sylfaen"/>
          <w:sz w:val="20"/>
        </w:rPr>
        <w:t>րդ</w:t>
      </w:r>
      <w:r w:rsidRPr="00025827">
        <w:rPr>
          <w:rFonts w:ascii="GHEA Grapalat" w:hAnsi="GHEA Grapalat" w:cs="Arial"/>
          <w:sz w:val="20"/>
          <w:lang w:val="af-ZA"/>
        </w:rPr>
        <w:t xml:space="preserve"> </w:t>
      </w:r>
      <w:r w:rsidRPr="00025827">
        <w:rPr>
          <w:rFonts w:ascii="GHEA Grapalat" w:hAnsi="GHEA Grapalat" w:cs="Sylfaen"/>
          <w:sz w:val="20"/>
        </w:rPr>
        <w:t>հոդվածի</w:t>
      </w:r>
      <w:r w:rsidRPr="00025827">
        <w:rPr>
          <w:rFonts w:ascii="GHEA Grapalat" w:hAnsi="GHEA Grapalat" w:cs="Arial"/>
          <w:sz w:val="20"/>
          <w:lang w:val="af-ZA"/>
        </w:rPr>
        <w:t xml:space="preserve"> </w:t>
      </w:r>
      <w:r w:rsidRPr="00025827">
        <w:rPr>
          <w:rFonts w:ascii="GHEA Grapalat" w:hAnsi="GHEA Grapalat" w:cs="Sylfaen"/>
          <w:sz w:val="20"/>
        </w:rPr>
        <w:t>համաձայն</w:t>
      </w:r>
      <w:r w:rsidRPr="00025827">
        <w:rPr>
          <w:rFonts w:ascii="GHEA Grapalat" w:hAnsi="GHEA Grapalat" w:cs="Arial"/>
          <w:sz w:val="20"/>
          <w:lang w:val="af-ZA"/>
        </w:rPr>
        <w:t xml:space="preserve">` </w:t>
      </w:r>
      <w:r w:rsidR="00051B7F" w:rsidRPr="00025827">
        <w:rPr>
          <w:rFonts w:ascii="GHEA Grapalat" w:hAnsi="GHEA Grapalat" w:cs="Arial"/>
          <w:sz w:val="20"/>
        </w:rPr>
        <w:t>մ</w:t>
      </w:r>
      <w:r w:rsidRPr="00025827">
        <w:rPr>
          <w:rFonts w:ascii="GHEA Grapalat" w:hAnsi="GHEA Grapalat" w:cs="Sylfaen"/>
          <w:sz w:val="20"/>
        </w:rPr>
        <w:t>ասնակիցն</w:t>
      </w:r>
      <w:r w:rsidRPr="00025827">
        <w:rPr>
          <w:rFonts w:ascii="GHEA Grapalat" w:hAnsi="GHEA Grapalat" w:cs="Arial"/>
          <w:sz w:val="20"/>
          <w:lang w:val="af-ZA"/>
        </w:rPr>
        <w:t xml:space="preserve"> </w:t>
      </w:r>
      <w:r w:rsidRPr="00025827">
        <w:rPr>
          <w:rFonts w:ascii="GHEA Grapalat" w:hAnsi="GHEA Grapalat" w:cs="Sylfaen"/>
          <w:sz w:val="20"/>
        </w:rPr>
        <w:t>իրավունք</w:t>
      </w:r>
      <w:r w:rsidRPr="00025827">
        <w:rPr>
          <w:rFonts w:ascii="GHEA Grapalat" w:hAnsi="GHEA Grapalat" w:cs="Arial"/>
          <w:sz w:val="20"/>
          <w:lang w:val="af-ZA"/>
        </w:rPr>
        <w:t xml:space="preserve"> </w:t>
      </w:r>
      <w:r w:rsidRPr="00025827">
        <w:rPr>
          <w:rFonts w:ascii="GHEA Grapalat" w:hAnsi="GHEA Grapalat" w:cs="Sylfaen"/>
          <w:sz w:val="20"/>
        </w:rPr>
        <w:t>ունի</w:t>
      </w:r>
      <w:r w:rsidRPr="00025827">
        <w:rPr>
          <w:rFonts w:ascii="GHEA Grapalat" w:hAnsi="GHEA Grapalat" w:cs="Arial"/>
          <w:sz w:val="20"/>
          <w:lang w:val="af-ZA"/>
        </w:rPr>
        <w:t xml:space="preserve"> </w:t>
      </w:r>
      <w:r w:rsidR="00AE4008" w:rsidRPr="00025827">
        <w:rPr>
          <w:rFonts w:ascii="GHEA Grapalat" w:hAnsi="GHEA Grapalat" w:cs="Sylfaen"/>
          <w:sz w:val="20"/>
        </w:rPr>
        <w:t>պ</w:t>
      </w:r>
      <w:r w:rsidRPr="00025827">
        <w:rPr>
          <w:rFonts w:ascii="GHEA Grapalat" w:hAnsi="GHEA Grapalat" w:cs="Sylfaen"/>
          <w:sz w:val="20"/>
        </w:rPr>
        <w:t>ատվիրատուից</w:t>
      </w:r>
      <w:r w:rsidRPr="00025827">
        <w:rPr>
          <w:rFonts w:ascii="GHEA Grapalat" w:hAnsi="GHEA Grapalat" w:cs="Arial"/>
          <w:sz w:val="20"/>
          <w:lang w:val="af-ZA"/>
        </w:rPr>
        <w:t xml:space="preserve"> </w:t>
      </w:r>
      <w:r w:rsidRPr="00025827">
        <w:rPr>
          <w:rFonts w:ascii="GHEA Grapalat" w:hAnsi="GHEA Grapalat" w:cs="Sylfaen"/>
          <w:sz w:val="20"/>
        </w:rPr>
        <w:t>պահանջել</w:t>
      </w:r>
      <w:r w:rsidRPr="00025827">
        <w:rPr>
          <w:rFonts w:ascii="GHEA Grapalat" w:hAnsi="GHEA Grapalat" w:cs="Arial"/>
          <w:sz w:val="20"/>
          <w:lang w:val="af-ZA"/>
        </w:rPr>
        <w:t xml:space="preserve"> </w:t>
      </w:r>
      <w:r w:rsidRPr="00025827">
        <w:rPr>
          <w:rFonts w:ascii="GHEA Grapalat" w:hAnsi="GHEA Grapalat" w:cs="Sylfaen"/>
          <w:sz w:val="20"/>
        </w:rPr>
        <w:t>հրավերի</w:t>
      </w:r>
      <w:r w:rsidRPr="00025827">
        <w:rPr>
          <w:rFonts w:ascii="GHEA Grapalat" w:hAnsi="GHEA Grapalat" w:cs="Arial"/>
          <w:sz w:val="20"/>
          <w:lang w:val="af-ZA"/>
        </w:rPr>
        <w:t xml:space="preserve"> </w:t>
      </w:r>
      <w:r w:rsidRPr="00025827">
        <w:rPr>
          <w:rFonts w:ascii="GHEA Grapalat" w:hAnsi="GHEA Grapalat" w:cs="Sylfaen"/>
          <w:sz w:val="20"/>
        </w:rPr>
        <w:t>պարզաբանում</w:t>
      </w:r>
      <w:r w:rsidR="004D5671" w:rsidRPr="00025827">
        <w:rPr>
          <w:rFonts w:ascii="GHEA Grapalat" w:hAnsi="GHEA Grapalat" w:cs="Tahoma"/>
          <w:sz w:val="20"/>
        </w:rPr>
        <w:t>։</w:t>
      </w:r>
    </w:p>
    <w:p w14:paraId="04F3B1FF" w14:textId="7027B1DF" w:rsidR="00096865" w:rsidRPr="00025827" w:rsidRDefault="00096865" w:rsidP="0049531F">
      <w:pPr>
        <w:autoSpaceDE w:val="0"/>
        <w:autoSpaceDN w:val="0"/>
        <w:adjustRightInd w:val="0"/>
        <w:ind w:firstLine="567"/>
        <w:jc w:val="both"/>
        <w:rPr>
          <w:rFonts w:ascii="GHEA Grapalat" w:hAnsi="GHEA Grapalat"/>
          <w:sz w:val="20"/>
          <w:lang w:val="af-ZA"/>
        </w:rPr>
      </w:pPr>
      <w:r w:rsidRPr="00025827">
        <w:rPr>
          <w:rFonts w:ascii="GHEA Grapalat" w:hAnsi="GHEA Grapalat" w:cs="Sylfaen"/>
          <w:sz w:val="20"/>
        </w:rPr>
        <w:t>Մասնակիցն</w:t>
      </w:r>
      <w:r w:rsidRPr="00025827">
        <w:rPr>
          <w:rFonts w:ascii="GHEA Grapalat" w:hAnsi="GHEA Grapalat" w:cs="Arial"/>
          <w:sz w:val="20"/>
          <w:lang w:val="af-ZA"/>
        </w:rPr>
        <w:t xml:space="preserve"> </w:t>
      </w:r>
      <w:r w:rsidRPr="00025827">
        <w:rPr>
          <w:rFonts w:ascii="GHEA Grapalat" w:hAnsi="GHEA Grapalat" w:cs="Sylfaen"/>
          <w:sz w:val="20"/>
        </w:rPr>
        <w:t>իրավունք</w:t>
      </w:r>
      <w:r w:rsidRPr="00025827">
        <w:rPr>
          <w:rFonts w:ascii="GHEA Grapalat" w:hAnsi="GHEA Grapalat" w:cs="Arial"/>
          <w:sz w:val="20"/>
          <w:lang w:val="af-ZA"/>
        </w:rPr>
        <w:t xml:space="preserve"> </w:t>
      </w:r>
      <w:r w:rsidRPr="00025827">
        <w:rPr>
          <w:rFonts w:ascii="GHEA Grapalat" w:hAnsi="GHEA Grapalat" w:cs="Sylfaen"/>
          <w:sz w:val="20"/>
        </w:rPr>
        <w:t>ունի</w:t>
      </w:r>
      <w:r w:rsidRPr="00025827">
        <w:rPr>
          <w:rFonts w:ascii="GHEA Grapalat" w:hAnsi="GHEA Grapalat" w:cs="Arial"/>
          <w:sz w:val="20"/>
          <w:lang w:val="af-ZA"/>
        </w:rPr>
        <w:t xml:space="preserve"> </w:t>
      </w:r>
      <w:r w:rsidRPr="00025827">
        <w:rPr>
          <w:rFonts w:ascii="GHEA Grapalat" w:hAnsi="GHEA Grapalat" w:cs="Sylfaen"/>
          <w:sz w:val="20"/>
        </w:rPr>
        <w:t>հայտերի</w:t>
      </w:r>
      <w:r w:rsidRPr="00025827">
        <w:rPr>
          <w:rFonts w:ascii="GHEA Grapalat" w:hAnsi="GHEA Grapalat" w:cs="Arial"/>
          <w:sz w:val="20"/>
          <w:lang w:val="af-ZA"/>
        </w:rPr>
        <w:t xml:space="preserve"> </w:t>
      </w:r>
      <w:r w:rsidRPr="00025827">
        <w:rPr>
          <w:rFonts w:ascii="GHEA Grapalat" w:hAnsi="GHEA Grapalat" w:cs="Sylfaen"/>
          <w:sz w:val="20"/>
        </w:rPr>
        <w:t>ներկայացման</w:t>
      </w:r>
      <w:r w:rsidRPr="00025827">
        <w:rPr>
          <w:rFonts w:ascii="GHEA Grapalat" w:hAnsi="GHEA Grapalat" w:cs="Arial"/>
          <w:sz w:val="20"/>
          <w:lang w:val="af-ZA"/>
        </w:rPr>
        <w:t xml:space="preserve"> </w:t>
      </w:r>
      <w:r w:rsidRPr="00025827">
        <w:rPr>
          <w:rFonts w:ascii="GHEA Grapalat" w:hAnsi="GHEA Grapalat" w:cs="Sylfaen"/>
          <w:sz w:val="20"/>
        </w:rPr>
        <w:t>վերջնաժամկետը</w:t>
      </w:r>
      <w:r w:rsidRPr="00025827">
        <w:rPr>
          <w:rFonts w:ascii="GHEA Grapalat" w:hAnsi="GHEA Grapalat" w:cs="Arial"/>
          <w:sz w:val="20"/>
          <w:lang w:val="af-ZA"/>
        </w:rPr>
        <w:t xml:space="preserve"> </w:t>
      </w:r>
      <w:r w:rsidRPr="00025827">
        <w:rPr>
          <w:rFonts w:ascii="GHEA Grapalat" w:hAnsi="GHEA Grapalat" w:cs="Sylfaen"/>
          <w:sz w:val="20"/>
        </w:rPr>
        <w:t>լրանալուց</w:t>
      </w:r>
      <w:r w:rsidRPr="00025827">
        <w:rPr>
          <w:rFonts w:ascii="GHEA Grapalat" w:hAnsi="GHEA Grapalat" w:cs="Arial"/>
          <w:sz w:val="20"/>
          <w:lang w:val="af-ZA"/>
        </w:rPr>
        <w:t xml:space="preserve"> </w:t>
      </w:r>
      <w:r w:rsidRPr="00025827">
        <w:rPr>
          <w:rFonts w:ascii="GHEA Grapalat" w:hAnsi="GHEA Grapalat" w:cs="Sylfaen"/>
          <w:sz w:val="20"/>
        </w:rPr>
        <w:t>առնվազն</w:t>
      </w:r>
      <w:r w:rsidRPr="00025827">
        <w:rPr>
          <w:rFonts w:ascii="GHEA Grapalat" w:hAnsi="GHEA Grapalat" w:cs="Arial"/>
          <w:sz w:val="20"/>
          <w:lang w:val="af-ZA"/>
        </w:rPr>
        <w:t xml:space="preserve"> </w:t>
      </w:r>
      <w:r w:rsidRPr="00025827">
        <w:rPr>
          <w:rFonts w:ascii="GHEA Grapalat" w:hAnsi="GHEA Grapalat" w:cs="Sylfaen"/>
          <w:sz w:val="20"/>
        </w:rPr>
        <w:t>հինգ</w:t>
      </w:r>
      <w:r w:rsidRPr="00025827">
        <w:rPr>
          <w:rFonts w:ascii="GHEA Grapalat" w:hAnsi="GHEA Grapalat" w:cs="Arial"/>
          <w:sz w:val="20"/>
          <w:lang w:val="af-ZA"/>
        </w:rPr>
        <w:t xml:space="preserve"> </w:t>
      </w:r>
      <w:r w:rsidRPr="00025827">
        <w:rPr>
          <w:rFonts w:ascii="GHEA Grapalat" w:hAnsi="GHEA Grapalat" w:cs="Sylfaen"/>
          <w:sz w:val="20"/>
        </w:rPr>
        <w:t>օրացուցային</w:t>
      </w:r>
      <w:r w:rsidRPr="00025827">
        <w:rPr>
          <w:rFonts w:ascii="GHEA Grapalat" w:hAnsi="GHEA Grapalat" w:cs="Arial"/>
          <w:sz w:val="20"/>
          <w:lang w:val="af-ZA"/>
        </w:rPr>
        <w:t xml:space="preserve"> </w:t>
      </w:r>
      <w:r w:rsidRPr="00025827">
        <w:rPr>
          <w:rFonts w:ascii="GHEA Grapalat" w:hAnsi="GHEA Grapalat" w:cs="Sylfaen"/>
          <w:sz w:val="20"/>
        </w:rPr>
        <w:t>օր</w:t>
      </w:r>
      <w:r w:rsidR="002B5F87" w:rsidRPr="00025827">
        <w:rPr>
          <w:rFonts w:ascii="GHEA Grapalat" w:hAnsi="GHEA Grapalat" w:cs="Sylfaen"/>
          <w:sz w:val="20"/>
          <w:lang w:val="af-ZA"/>
        </w:rPr>
        <w:t xml:space="preserve"> </w:t>
      </w:r>
      <w:r w:rsidRPr="00025827">
        <w:rPr>
          <w:rFonts w:ascii="GHEA Grapalat" w:hAnsi="GHEA Grapalat" w:cs="Sylfaen"/>
          <w:sz w:val="20"/>
        </w:rPr>
        <w:t>առաջ</w:t>
      </w:r>
      <w:r w:rsidRPr="00025827">
        <w:rPr>
          <w:rFonts w:ascii="GHEA Grapalat" w:hAnsi="GHEA Grapalat" w:cs="Arial"/>
          <w:sz w:val="20"/>
          <w:lang w:val="af-ZA"/>
        </w:rPr>
        <w:t xml:space="preserve"> </w:t>
      </w:r>
      <w:r w:rsidR="00965B76" w:rsidRPr="00025827">
        <w:rPr>
          <w:rFonts w:ascii="GHEA Grapalat" w:hAnsi="GHEA Grapalat" w:cs="Arial"/>
          <w:sz w:val="20"/>
        </w:rPr>
        <w:t>համակարգի</w:t>
      </w:r>
      <w:r w:rsidR="00965B76" w:rsidRPr="00025827">
        <w:rPr>
          <w:rFonts w:ascii="GHEA Grapalat" w:hAnsi="GHEA Grapalat" w:cs="Arial"/>
          <w:sz w:val="20"/>
          <w:lang w:val="af-ZA"/>
        </w:rPr>
        <w:t xml:space="preserve"> </w:t>
      </w:r>
      <w:r w:rsidR="00965B76" w:rsidRPr="00025827">
        <w:rPr>
          <w:rFonts w:ascii="GHEA Grapalat" w:hAnsi="GHEA Grapalat" w:cs="Arial"/>
          <w:sz w:val="20"/>
        </w:rPr>
        <w:t>միջոցով</w:t>
      </w:r>
      <w:r w:rsidR="00965B76" w:rsidRPr="00025827">
        <w:rPr>
          <w:rFonts w:ascii="GHEA Grapalat" w:hAnsi="GHEA Grapalat" w:cs="Arial"/>
          <w:sz w:val="20"/>
          <w:lang w:val="af-ZA"/>
        </w:rPr>
        <w:t xml:space="preserve"> </w:t>
      </w:r>
      <w:r w:rsidR="000946A3" w:rsidRPr="00025827">
        <w:rPr>
          <w:rFonts w:ascii="GHEA Grapalat" w:hAnsi="GHEA Grapalat" w:cs="Sylfaen"/>
          <w:sz w:val="20"/>
        </w:rPr>
        <w:t>հանձնաժողովից</w:t>
      </w:r>
      <w:r w:rsidR="000946A3" w:rsidRPr="00025827">
        <w:rPr>
          <w:rFonts w:ascii="GHEA Grapalat" w:hAnsi="GHEA Grapalat" w:cs="Sylfaen"/>
          <w:sz w:val="20"/>
          <w:lang w:val="af-ZA"/>
        </w:rPr>
        <w:t xml:space="preserve"> </w:t>
      </w:r>
      <w:r w:rsidRPr="00025827">
        <w:rPr>
          <w:rFonts w:ascii="GHEA Grapalat" w:hAnsi="GHEA Grapalat" w:cs="Sylfaen"/>
          <w:sz w:val="20"/>
        </w:rPr>
        <w:t>պահանջելու</w:t>
      </w:r>
      <w:r w:rsidRPr="00025827">
        <w:rPr>
          <w:rFonts w:ascii="GHEA Grapalat" w:hAnsi="GHEA Grapalat" w:cs="Arial"/>
          <w:sz w:val="20"/>
          <w:lang w:val="af-ZA"/>
        </w:rPr>
        <w:t xml:space="preserve"> </w:t>
      </w:r>
      <w:r w:rsidRPr="00025827">
        <w:rPr>
          <w:rFonts w:ascii="GHEA Grapalat" w:hAnsi="GHEA Grapalat" w:cs="Sylfaen"/>
          <w:sz w:val="20"/>
        </w:rPr>
        <w:t>հրավերի</w:t>
      </w:r>
      <w:r w:rsidRPr="00025827">
        <w:rPr>
          <w:rFonts w:ascii="GHEA Grapalat" w:hAnsi="GHEA Grapalat" w:cs="Arial"/>
          <w:sz w:val="20"/>
          <w:lang w:val="af-ZA"/>
        </w:rPr>
        <w:t xml:space="preserve"> </w:t>
      </w:r>
      <w:r w:rsidRPr="00025827">
        <w:rPr>
          <w:rFonts w:ascii="GHEA Grapalat" w:hAnsi="GHEA Grapalat" w:cs="Sylfaen"/>
          <w:sz w:val="20"/>
        </w:rPr>
        <w:t>պարզաբանում</w:t>
      </w:r>
      <w:r w:rsidR="004D5671" w:rsidRPr="00025827">
        <w:rPr>
          <w:rFonts w:ascii="GHEA Grapalat" w:hAnsi="GHEA Grapalat" w:cs="Tahoma"/>
          <w:sz w:val="20"/>
        </w:rPr>
        <w:t>։</w:t>
      </w:r>
      <w:r w:rsidRPr="00025827">
        <w:rPr>
          <w:rFonts w:ascii="GHEA Grapalat" w:hAnsi="GHEA Grapalat"/>
          <w:sz w:val="20"/>
          <w:lang w:val="af-ZA"/>
        </w:rPr>
        <w:t xml:space="preserve"> </w:t>
      </w:r>
      <w:r w:rsidR="000946A3" w:rsidRPr="00025827">
        <w:rPr>
          <w:rFonts w:ascii="GHEA Grapalat" w:hAnsi="GHEA Grapalat"/>
          <w:sz w:val="20"/>
        </w:rPr>
        <w:t>Հանձնաժողովը</w:t>
      </w:r>
      <w:r w:rsidR="000946A3" w:rsidRPr="00025827">
        <w:rPr>
          <w:rFonts w:ascii="GHEA Grapalat" w:hAnsi="GHEA Grapalat"/>
          <w:sz w:val="20"/>
          <w:lang w:val="af-ZA"/>
        </w:rPr>
        <w:t xml:space="preserve"> </w:t>
      </w:r>
      <w:r w:rsidR="000946A3" w:rsidRPr="00025827">
        <w:rPr>
          <w:rFonts w:ascii="GHEA Grapalat" w:hAnsi="GHEA Grapalat" w:cs="Sylfaen"/>
          <w:sz w:val="20"/>
        </w:rPr>
        <w:t>հարցումը</w:t>
      </w:r>
      <w:r w:rsidR="000946A3" w:rsidRPr="00025827">
        <w:rPr>
          <w:rFonts w:ascii="GHEA Grapalat" w:hAnsi="GHEA Grapalat" w:cs="Arial"/>
          <w:sz w:val="20"/>
          <w:lang w:val="af-ZA"/>
        </w:rPr>
        <w:t xml:space="preserve"> </w:t>
      </w:r>
      <w:r w:rsidRPr="00025827">
        <w:rPr>
          <w:rFonts w:ascii="GHEA Grapalat" w:hAnsi="GHEA Grapalat" w:cs="Sylfaen"/>
          <w:sz w:val="20"/>
        </w:rPr>
        <w:t>կատարած</w:t>
      </w:r>
      <w:r w:rsidRPr="00025827">
        <w:rPr>
          <w:rFonts w:ascii="GHEA Grapalat" w:hAnsi="GHEA Grapalat" w:cs="Arial"/>
          <w:sz w:val="20"/>
          <w:lang w:val="af-ZA"/>
        </w:rPr>
        <w:t xml:space="preserve"> </w:t>
      </w:r>
      <w:r w:rsidR="000946A3" w:rsidRPr="00025827">
        <w:rPr>
          <w:rFonts w:ascii="GHEA Grapalat" w:hAnsi="GHEA Grapalat" w:cs="Arial"/>
          <w:sz w:val="20"/>
        </w:rPr>
        <w:t>մ</w:t>
      </w:r>
      <w:r w:rsidR="000946A3" w:rsidRPr="00025827">
        <w:rPr>
          <w:rFonts w:ascii="GHEA Grapalat" w:hAnsi="GHEA Grapalat" w:cs="Sylfaen"/>
          <w:sz w:val="20"/>
        </w:rPr>
        <w:t>ասնակցին</w:t>
      </w:r>
      <w:r w:rsidR="000946A3" w:rsidRPr="00025827">
        <w:rPr>
          <w:rFonts w:ascii="GHEA Grapalat" w:hAnsi="GHEA Grapalat" w:cs="Arial"/>
          <w:sz w:val="20"/>
          <w:lang w:val="af-ZA"/>
        </w:rPr>
        <w:t xml:space="preserve"> </w:t>
      </w:r>
      <w:r w:rsidRPr="00025827">
        <w:rPr>
          <w:rFonts w:ascii="GHEA Grapalat" w:hAnsi="GHEA Grapalat" w:cs="Sylfaen"/>
          <w:sz w:val="20"/>
        </w:rPr>
        <w:t>պարզաբանումը</w:t>
      </w:r>
      <w:r w:rsidRPr="00025827">
        <w:rPr>
          <w:rFonts w:ascii="GHEA Grapalat" w:hAnsi="GHEA Grapalat" w:cs="Arial"/>
          <w:sz w:val="20"/>
          <w:lang w:val="af-ZA"/>
        </w:rPr>
        <w:t xml:space="preserve"> </w:t>
      </w:r>
      <w:r w:rsidRPr="00025827">
        <w:rPr>
          <w:rFonts w:ascii="GHEA Grapalat" w:hAnsi="GHEA Grapalat" w:cs="Sylfaen"/>
          <w:sz w:val="20"/>
        </w:rPr>
        <w:t>տրամադրում</w:t>
      </w:r>
      <w:r w:rsidRPr="00025827">
        <w:rPr>
          <w:rFonts w:ascii="GHEA Grapalat" w:hAnsi="GHEA Grapalat" w:cs="Arial"/>
          <w:sz w:val="20"/>
          <w:lang w:val="af-ZA"/>
        </w:rPr>
        <w:t xml:space="preserve"> </w:t>
      </w:r>
      <w:r w:rsidRPr="00025827">
        <w:rPr>
          <w:rFonts w:ascii="GHEA Grapalat" w:hAnsi="GHEA Grapalat" w:cs="Sylfaen"/>
          <w:sz w:val="20"/>
        </w:rPr>
        <w:t>է</w:t>
      </w:r>
      <w:r w:rsidR="00A93710" w:rsidRPr="00025827">
        <w:rPr>
          <w:rFonts w:ascii="GHEA Grapalat" w:hAnsi="GHEA Grapalat" w:cs="Sylfaen"/>
          <w:sz w:val="20"/>
          <w:lang w:val="af-ZA"/>
        </w:rPr>
        <w:t xml:space="preserve"> </w:t>
      </w:r>
      <w:r w:rsidR="00926875" w:rsidRPr="00025827">
        <w:rPr>
          <w:rFonts w:ascii="GHEA Grapalat" w:hAnsi="GHEA Grapalat" w:cs="Sylfaen"/>
          <w:sz w:val="20"/>
        </w:rPr>
        <w:t>համակարգի</w:t>
      </w:r>
      <w:r w:rsidR="00926875" w:rsidRPr="00025827">
        <w:rPr>
          <w:rFonts w:ascii="GHEA Grapalat" w:hAnsi="GHEA Grapalat" w:cs="Sylfaen"/>
          <w:sz w:val="20"/>
          <w:lang w:val="af-ZA"/>
        </w:rPr>
        <w:t xml:space="preserve"> </w:t>
      </w:r>
      <w:r w:rsidR="00926875" w:rsidRPr="00025827">
        <w:rPr>
          <w:rFonts w:ascii="GHEA Grapalat" w:hAnsi="GHEA Grapalat" w:cs="Sylfaen"/>
          <w:sz w:val="20"/>
        </w:rPr>
        <w:t>միջոցով</w:t>
      </w:r>
      <w:r w:rsidR="00926875" w:rsidRPr="00025827">
        <w:rPr>
          <w:rFonts w:ascii="GHEA Grapalat" w:hAnsi="GHEA Grapalat" w:cs="Sylfaen"/>
          <w:sz w:val="20"/>
          <w:lang w:val="af-ZA"/>
        </w:rPr>
        <w:t xml:space="preserve">` </w:t>
      </w:r>
      <w:r w:rsidRPr="00025827">
        <w:rPr>
          <w:rFonts w:ascii="GHEA Grapalat" w:hAnsi="GHEA Grapalat" w:cs="Sylfaen"/>
          <w:sz w:val="20"/>
        </w:rPr>
        <w:t>հարցում</w:t>
      </w:r>
      <w:r w:rsidR="000946A3" w:rsidRPr="00025827">
        <w:rPr>
          <w:rFonts w:ascii="GHEA Grapalat" w:hAnsi="GHEA Grapalat" w:cs="Sylfaen"/>
          <w:sz w:val="20"/>
        </w:rPr>
        <w:t>ը</w:t>
      </w:r>
      <w:r w:rsidRPr="00025827">
        <w:rPr>
          <w:rFonts w:ascii="GHEA Grapalat" w:hAnsi="GHEA Grapalat" w:cs="Arial"/>
          <w:sz w:val="20"/>
          <w:lang w:val="af-ZA"/>
        </w:rPr>
        <w:t xml:space="preserve"> </w:t>
      </w:r>
      <w:r w:rsidRPr="00025827">
        <w:rPr>
          <w:rFonts w:ascii="GHEA Grapalat" w:hAnsi="GHEA Grapalat" w:cs="Sylfaen"/>
          <w:sz w:val="20"/>
        </w:rPr>
        <w:t>ստանալու</w:t>
      </w:r>
      <w:r w:rsidRPr="00025827">
        <w:rPr>
          <w:rFonts w:ascii="GHEA Grapalat" w:hAnsi="GHEA Grapalat" w:cs="Arial"/>
          <w:sz w:val="20"/>
          <w:lang w:val="af-ZA"/>
        </w:rPr>
        <w:t xml:space="preserve"> </w:t>
      </w:r>
      <w:r w:rsidRPr="00025827">
        <w:rPr>
          <w:rFonts w:ascii="GHEA Grapalat" w:hAnsi="GHEA Grapalat" w:cs="Sylfaen"/>
          <w:sz w:val="20"/>
        </w:rPr>
        <w:t>օրվան</w:t>
      </w:r>
      <w:r w:rsidRPr="00025827">
        <w:rPr>
          <w:rFonts w:ascii="GHEA Grapalat" w:hAnsi="GHEA Grapalat" w:cs="Arial"/>
          <w:sz w:val="20"/>
          <w:lang w:val="af-ZA"/>
        </w:rPr>
        <w:t xml:space="preserve"> </w:t>
      </w:r>
      <w:r w:rsidRPr="00025827">
        <w:rPr>
          <w:rFonts w:ascii="GHEA Grapalat" w:hAnsi="GHEA Grapalat" w:cs="Sylfaen"/>
          <w:sz w:val="20"/>
        </w:rPr>
        <w:t>հաջորդող</w:t>
      </w:r>
      <w:r w:rsidRPr="00025827">
        <w:rPr>
          <w:rFonts w:ascii="GHEA Grapalat" w:hAnsi="GHEA Grapalat" w:cs="Arial"/>
          <w:sz w:val="20"/>
          <w:lang w:val="af-ZA"/>
        </w:rPr>
        <w:t xml:space="preserve"> </w:t>
      </w:r>
      <w:r w:rsidRPr="00025827">
        <w:rPr>
          <w:rFonts w:ascii="GHEA Grapalat" w:hAnsi="GHEA Grapalat" w:cs="Sylfaen"/>
          <w:sz w:val="20"/>
        </w:rPr>
        <w:t>եր</w:t>
      </w:r>
      <w:r w:rsidR="00A93710" w:rsidRPr="00025827">
        <w:rPr>
          <w:rFonts w:ascii="GHEA Grapalat" w:hAnsi="GHEA Grapalat" w:cs="Sylfaen"/>
          <w:sz w:val="20"/>
        </w:rPr>
        <w:t>կու</w:t>
      </w:r>
      <w:r w:rsidRPr="00025827">
        <w:rPr>
          <w:rFonts w:ascii="GHEA Grapalat" w:hAnsi="GHEA Grapalat" w:cs="Arial"/>
          <w:sz w:val="20"/>
          <w:lang w:val="af-ZA"/>
        </w:rPr>
        <w:t xml:space="preserve"> </w:t>
      </w:r>
      <w:r w:rsidRPr="00025827">
        <w:rPr>
          <w:rFonts w:ascii="GHEA Grapalat" w:hAnsi="GHEA Grapalat" w:cs="Sylfaen"/>
          <w:sz w:val="20"/>
        </w:rPr>
        <w:t>օրացուցային</w:t>
      </w:r>
      <w:r w:rsidRPr="00025827">
        <w:rPr>
          <w:rFonts w:ascii="GHEA Grapalat" w:hAnsi="GHEA Grapalat" w:cs="Arial"/>
          <w:sz w:val="20"/>
          <w:lang w:val="af-ZA"/>
        </w:rPr>
        <w:t xml:space="preserve"> </w:t>
      </w:r>
      <w:r w:rsidRPr="00025827">
        <w:rPr>
          <w:rFonts w:ascii="GHEA Grapalat" w:hAnsi="GHEA Grapalat" w:cs="Sylfaen"/>
          <w:sz w:val="20"/>
        </w:rPr>
        <w:t>օրվա</w:t>
      </w:r>
      <w:r w:rsidRPr="00025827">
        <w:rPr>
          <w:rFonts w:ascii="GHEA Grapalat" w:hAnsi="GHEA Grapalat" w:cs="Arial"/>
          <w:sz w:val="20"/>
          <w:lang w:val="af-ZA"/>
        </w:rPr>
        <w:t xml:space="preserve"> </w:t>
      </w:r>
      <w:r w:rsidRPr="00025827">
        <w:rPr>
          <w:rFonts w:ascii="GHEA Grapalat" w:hAnsi="GHEA Grapalat" w:cs="Sylfaen"/>
          <w:sz w:val="20"/>
        </w:rPr>
        <w:t>ընթացքում</w:t>
      </w:r>
      <w:r w:rsidR="004D5671" w:rsidRPr="00025827">
        <w:rPr>
          <w:rFonts w:ascii="GHEA Grapalat" w:hAnsi="GHEA Grapalat" w:cs="Tahoma"/>
          <w:sz w:val="20"/>
        </w:rPr>
        <w:t>։</w:t>
      </w:r>
      <w:r w:rsidR="00781688" w:rsidRPr="00025827">
        <w:rPr>
          <w:rFonts w:ascii="GHEA Grapalat" w:hAnsi="GHEA Grapalat" w:cs="Tahoma"/>
          <w:sz w:val="20"/>
          <w:lang w:val="af-ZA"/>
        </w:rPr>
        <w:t xml:space="preserve"> </w:t>
      </w:r>
      <w:r w:rsidRPr="00025827">
        <w:rPr>
          <w:rFonts w:ascii="GHEA Grapalat" w:hAnsi="GHEA Grapalat"/>
          <w:sz w:val="20"/>
          <w:lang w:val="af-ZA"/>
        </w:rPr>
        <w:t xml:space="preserve"> </w:t>
      </w:r>
    </w:p>
    <w:p w14:paraId="1400377D" w14:textId="77777777" w:rsidR="00096865" w:rsidRPr="00025827" w:rsidRDefault="00096865" w:rsidP="0049531F">
      <w:pPr>
        <w:autoSpaceDE w:val="0"/>
        <w:autoSpaceDN w:val="0"/>
        <w:adjustRightInd w:val="0"/>
        <w:ind w:firstLine="567"/>
        <w:jc w:val="both"/>
        <w:rPr>
          <w:rFonts w:ascii="GHEA Grapalat" w:hAnsi="GHEA Grapalat" w:cs="Sylfaen"/>
          <w:sz w:val="20"/>
          <w:szCs w:val="20"/>
          <w:lang w:val="af-ZA"/>
        </w:rPr>
      </w:pPr>
      <w:r w:rsidRPr="00025827">
        <w:rPr>
          <w:rFonts w:ascii="GHEA Grapalat" w:hAnsi="GHEA Grapalat"/>
          <w:sz w:val="20"/>
          <w:lang w:val="af-ZA"/>
        </w:rPr>
        <w:t xml:space="preserve">3.2 </w:t>
      </w:r>
      <w:r w:rsidRPr="00025827">
        <w:rPr>
          <w:rFonts w:ascii="GHEA Grapalat" w:hAnsi="GHEA Grapalat" w:cs="Sylfaen"/>
          <w:sz w:val="20"/>
          <w:szCs w:val="20"/>
        </w:rPr>
        <w:t>Հարցման</w:t>
      </w:r>
      <w:r w:rsidRPr="00025827">
        <w:rPr>
          <w:rFonts w:ascii="GHEA Grapalat" w:hAnsi="GHEA Grapalat" w:cs="Sylfaen"/>
          <w:sz w:val="20"/>
          <w:szCs w:val="20"/>
          <w:lang w:val="af-ZA"/>
        </w:rPr>
        <w:t xml:space="preserve"> </w:t>
      </w:r>
      <w:r w:rsidRPr="00025827">
        <w:rPr>
          <w:rFonts w:ascii="GHEA Grapalat" w:hAnsi="GHEA Grapalat" w:cs="Sylfaen"/>
          <w:sz w:val="20"/>
          <w:szCs w:val="20"/>
        </w:rPr>
        <w:t>և</w:t>
      </w:r>
      <w:r w:rsidRPr="00025827">
        <w:rPr>
          <w:rFonts w:ascii="GHEA Grapalat" w:hAnsi="GHEA Grapalat" w:cs="Sylfaen"/>
          <w:sz w:val="20"/>
          <w:szCs w:val="20"/>
          <w:lang w:val="af-ZA"/>
        </w:rPr>
        <w:t xml:space="preserve"> </w:t>
      </w:r>
      <w:r w:rsidRPr="00025827">
        <w:rPr>
          <w:rFonts w:ascii="GHEA Grapalat" w:hAnsi="GHEA Grapalat" w:cs="Sylfaen"/>
          <w:sz w:val="20"/>
          <w:szCs w:val="20"/>
        </w:rPr>
        <w:t>պարզաբանումների</w:t>
      </w:r>
      <w:r w:rsidRPr="00025827">
        <w:rPr>
          <w:rFonts w:ascii="GHEA Grapalat" w:hAnsi="GHEA Grapalat" w:cs="Sylfaen"/>
          <w:sz w:val="20"/>
          <w:szCs w:val="20"/>
          <w:lang w:val="af-ZA"/>
        </w:rPr>
        <w:t xml:space="preserve"> </w:t>
      </w:r>
      <w:r w:rsidRPr="00025827">
        <w:rPr>
          <w:rFonts w:ascii="GHEA Grapalat" w:hAnsi="GHEA Grapalat" w:cs="Sylfaen"/>
          <w:sz w:val="20"/>
          <w:szCs w:val="20"/>
        </w:rPr>
        <w:t>բովանդակության</w:t>
      </w:r>
      <w:r w:rsidRPr="00025827">
        <w:rPr>
          <w:rFonts w:ascii="GHEA Grapalat" w:hAnsi="GHEA Grapalat" w:cs="Sylfaen"/>
          <w:sz w:val="20"/>
          <w:szCs w:val="20"/>
          <w:lang w:val="af-ZA"/>
        </w:rPr>
        <w:t xml:space="preserve"> </w:t>
      </w:r>
      <w:r w:rsidRPr="00025827">
        <w:rPr>
          <w:rFonts w:ascii="GHEA Grapalat" w:hAnsi="GHEA Grapalat" w:cs="Sylfaen"/>
          <w:sz w:val="20"/>
          <w:szCs w:val="20"/>
        </w:rPr>
        <w:t>մասին</w:t>
      </w:r>
      <w:r w:rsidRPr="00025827">
        <w:rPr>
          <w:rFonts w:ascii="GHEA Grapalat" w:hAnsi="GHEA Grapalat" w:cs="Sylfaen"/>
          <w:sz w:val="20"/>
          <w:szCs w:val="20"/>
          <w:lang w:val="af-ZA"/>
        </w:rPr>
        <w:t xml:space="preserve"> </w:t>
      </w:r>
      <w:r w:rsidRPr="00025827">
        <w:rPr>
          <w:rFonts w:ascii="GHEA Grapalat" w:hAnsi="GHEA Grapalat" w:cs="Sylfaen"/>
          <w:sz w:val="20"/>
          <w:szCs w:val="20"/>
        </w:rPr>
        <w:t>հայտարարությունը</w:t>
      </w:r>
      <w:r w:rsidRPr="00025827">
        <w:rPr>
          <w:rFonts w:ascii="GHEA Grapalat" w:hAnsi="GHEA Grapalat" w:cs="Sylfaen"/>
          <w:sz w:val="20"/>
          <w:szCs w:val="20"/>
          <w:lang w:val="af-ZA"/>
        </w:rPr>
        <w:t xml:space="preserve"> </w:t>
      </w:r>
      <w:r w:rsidR="00781688" w:rsidRPr="00025827">
        <w:rPr>
          <w:rFonts w:ascii="GHEA Grapalat" w:hAnsi="GHEA Grapalat" w:cs="Sylfaen"/>
          <w:sz w:val="20"/>
          <w:szCs w:val="20"/>
        </w:rPr>
        <w:t>պարզաբանումը</w:t>
      </w:r>
      <w:r w:rsidR="00781688" w:rsidRPr="00025827">
        <w:rPr>
          <w:rFonts w:ascii="GHEA Grapalat" w:hAnsi="GHEA Grapalat" w:cs="Sylfaen"/>
          <w:sz w:val="20"/>
          <w:szCs w:val="20"/>
          <w:lang w:val="af-ZA"/>
        </w:rPr>
        <w:t xml:space="preserve"> </w:t>
      </w:r>
      <w:r w:rsidR="00781688" w:rsidRPr="00025827">
        <w:rPr>
          <w:rFonts w:ascii="GHEA Grapalat" w:hAnsi="GHEA Grapalat" w:cs="Sylfaen"/>
          <w:sz w:val="20"/>
          <w:szCs w:val="20"/>
        </w:rPr>
        <w:t>տրամադրելու</w:t>
      </w:r>
      <w:r w:rsidR="00781688" w:rsidRPr="00025827">
        <w:rPr>
          <w:rFonts w:ascii="GHEA Grapalat" w:hAnsi="GHEA Grapalat" w:cs="Sylfaen"/>
          <w:sz w:val="20"/>
          <w:szCs w:val="20"/>
          <w:lang w:val="af-ZA"/>
        </w:rPr>
        <w:t xml:space="preserve"> </w:t>
      </w:r>
      <w:r w:rsidR="00781688" w:rsidRPr="00025827">
        <w:rPr>
          <w:rFonts w:ascii="GHEA Grapalat" w:hAnsi="GHEA Grapalat" w:cs="Sylfaen"/>
          <w:sz w:val="20"/>
          <w:szCs w:val="20"/>
        </w:rPr>
        <w:t>օրը</w:t>
      </w:r>
      <w:r w:rsidR="00781688" w:rsidRPr="00025827">
        <w:rPr>
          <w:rFonts w:ascii="GHEA Grapalat" w:hAnsi="GHEA Grapalat" w:cs="Sylfaen"/>
          <w:sz w:val="20"/>
          <w:szCs w:val="20"/>
          <w:lang w:val="af-ZA"/>
        </w:rPr>
        <w:t xml:space="preserve"> </w:t>
      </w:r>
      <w:r w:rsidRPr="00025827">
        <w:rPr>
          <w:rFonts w:ascii="GHEA Grapalat" w:hAnsi="GHEA Grapalat" w:cs="Sylfaen"/>
          <w:sz w:val="20"/>
          <w:szCs w:val="20"/>
        </w:rPr>
        <w:t>հրապարակվում</w:t>
      </w:r>
      <w:r w:rsidRPr="00025827">
        <w:rPr>
          <w:rFonts w:ascii="GHEA Grapalat" w:hAnsi="GHEA Grapalat" w:cs="Sylfaen"/>
          <w:sz w:val="20"/>
          <w:szCs w:val="20"/>
          <w:lang w:val="af-ZA"/>
        </w:rPr>
        <w:t xml:space="preserve"> </w:t>
      </w:r>
      <w:r w:rsidRPr="00025827">
        <w:rPr>
          <w:rFonts w:ascii="GHEA Grapalat" w:hAnsi="GHEA Grapalat" w:cs="Sylfaen"/>
          <w:sz w:val="20"/>
          <w:szCs w:val="20"/>
        </w:rPr>
        <w:t>է</w:t>
      </w:r>
      <w:r w:rsidRPr="00025827">
        <w:rPr>
          <w:rFonts w:ascii="GHEA Grapalat" w:hAnsi="GHEA Grapalat" w:cs="Sylfaen"/>
          <w:sz w:val="20"/>
          <w:szCs w:val="20"/>
          <w:lang w:val="af-ZA"/>
        </w:rPr>
        <w:t xml:space="preserve"> </w:t>
      </w:r>
      <w:r w:rsidR="00781688" w:rsidRPr="00025827">
        <w:rPr>
          <w:rFonts w:ascii="GHEA Grapalat" w:hAnsi="GHEA Grapalat" w:cs="Sylfaen"/>
          <w:sz w:val="20"/>
          <w:szCs w:val="20"/>
        </w:rPr>
        <w:t>համակարգում</w:t>
      </w:r>
      <w:r w:rsidR="00781688" w:rsidRPr="00025827">
        <w:rPr>
          <w:rFonts w:ascii="GHEA Grapalat" w:hAnsi="GHEA Grapalat" w:cs="Sylfaen"/>
          <w:sz w:val="20"/>
          <w:szCs w:val="20"/>
          <w:lang w:val="af-ZA"/>
        </w:rPr>
        <w:t xml:space="preserve"> </w:t>
      </w:r>
      <w:r w:rsidR="00781688" w:rsidRPr="00025827">
        <w:rPr>
          <w:rFonts w:ascii="GHEA Grapalat" w:hAnsi="GHEA Grapalat" w:cs="Sylfaen"/>
          <w:sz w:val="20"/>
          <w:szCs w:val="20"/>
        </w:rPr>
        <w:t>և</w:t>
      </w:r>
      <w:r w:rsidR="00781688" w:rsidRPr="00025827">
        <w:rPr>
          <w:rFonts w:ascii="GHEA Grapalat" w:hAnsi="GHEA Grapalat" w:cs="Sylfaen"/>
          <w:sz w:val="20"/>
          <w:szCs w:val="20"/>
          <w:lang w:val="af-ZA"/>
        </w:rPr>
        <w:t xml:space="preserve"> </w:t>
      </w:r>
      <w:r w:rsidR="00757A3F" w:rsidRPr="00025827">
        <w:rPr>
          <w:rFonts w:ascii="GHEA Grapalat" w:hAnsi="GHEA Grapalat" w:cs="Sylfaen"/>
          <w:sz w:val="20"/>
          <w:szCs w:val="20"/>
          <w:lang w:val="af-ZA"/>
        </w:rPr>
        <w:t xml:space="preserve">www.procurement.am </w:t>
      </w:r>
      <w:r w:rsidR="00757A3F" w:rsidRPr="00025827">
        <w:rPr>
          <w:rFonts w:ascii="GHEA Grapalat" w:hAnsi="GHEA Grapalat" w:cs="Sylfaen"/>
          <w:sz w:val="20"/>
          <w:szCs w:val="20"/>
        </w:rPr>
        <w:t>հասցեով</w:t>
      </w:r>
      <w:r w:rsidR="00757A3F" w:rsidRPr="00025827">
        <w:rPr>
          <w:rFonts w:ascii="GHEA Grapalat" w:hAnsi="GHEA Grapalat" w:cs="Sylfaen"/>
          <w:sz w:val="20"/>
          <w:szCs w:val="20"/>
          <w:lang w:val="af-ZA"/>
        </w:rPr>
        <w:t xml:space="preserve"> </w:t>
      </w:r>
      <w:r w:rsidR="00757A3F" w:rsidRPr="00025827">
        <w:rPr>
          <w:rFonts w:ascii="GHEA Grapalat" w:hAnsi="GHEA Grapalat" w:cs="Sylfaen"/>
          <w:sz w:val="20"/>
          <w:szCs w:val="20"/>
        </w:rPr>
        <w:t>գործող</w:t>
      </w:r>
      <w:r w:rsidR="00757A3F" w:rsidRPr="00025827">
        <w:rPr>
          <w:rFonts w:ascii="GHEA Grapalat" w:hAnsi="GHEA Grapalat" w:cs="Sylfaen"/>
          <w:sz w:val="20"/>
          <w:szCs w:val="20"/>
          <w:lang w:val="af-ZA"/>
        </w:rPr>
        <w:t xml:space="preserve"> </w:t>
      </w:r>
      <w:r w:rsidR="00757A3F" w:rsidRPr="00025827">
        <w:rPr>
          <w:rFonts w:ascii="GHEA Grapalat" w:hAnsi="GHEA Grapalat" w:cs="Sylfaen"/>
          <w:sz w:val="20"/>
          <w:szCs w:val="20"/>
        </w:rPr>
        <w:t>տեղեկագր</w:t>
      </w:r>
      <w:r w:rsidR="009A73D5" w:rsidRPr="00025827">
        <w:rPr>
          <w:rFonts w:ascii="GHEA Grapalat" w:hAnsi="GHEA Grapalat" w:cs="Sylfaen"/>
          <w:sz w:val="20"/>
          <w:szCs w:val="20"/>
        </w:rPr>
        <w:t>ի</w:t>
      </w:r>
      <w:r w:rsidR="009A73D5" w:rsidRPr="00025827">
        <w:rPr>
          <w:rFonts w:ascii="GHEA Grapalat" w:hAnsi="GHEA Grapalat" w:cs="Sylfaen"/>
          <w:sz w:val="20"/>
          <w:szCs w:val="20"/>
          <w:lang w:val="af-ZA"/>
        </w:rPr>
        <w:t xml:space="preserve"> (</w:t>
      </w:r>
      <w:r w:rsidR="009A73D5" w:rsidRPr="00025827">
        <w:rPr>
          <w:rFonts w:ascii="GHEA Grapalat" w:hAnsi="GHEA Grapalat" w:cs="Sylfaen"/>
          <w:sz w:val="20"/>
          <w:szCs w:val="20"/>
        </w:rPr>
        <w:t>այսուհետ</w:t>
      </w:r>
      <w:r w:rsidR="009A73D5" w:rsidRPr="00025827">
        <w:rPr>
          <w:rFonts w:ascii="GHEA Grapalat" w:hAnsi="GHEA Grapalat" w:cs="Sylfaen"/>
          <w:sz w:val="20"/>
          <w:szCs w:val="20"/>
          <w:lang w:val="af-ZA"/>
        </w:rPr>
        <w:t xml:space="preserve">` </w:t>
      </w:r>
      <w:r w:rsidR="009A73D5" w:rsidRPr="00025827">
        <w:rPr>
          <w:rFonts w:ascii="GHEA Grapalat" w:hAnsi="GHEA Grapalat" w:cs="Sylfaen"/>
          <w:sz w:val="20"/>
          <w:szCs w:val="20"/>
        </w:rPr>
        <w:t>տեղեկագիր</w:t>
      </w:r>
      <w:r w:rsidR="009A73D5" w:rsidRPr="00025827">
        <w:rPr>
          <w:rFonts w:ascii="GHEA Grapalat" w:hAnsi="GHEA Grapalat" w:cs="Sylfaen"/>
          <w:sz w:val="20"/>
          <w:szCs w:val="20"/>
          <w:lang w:val="af-ZA"/>
        </w:rPr>
        <w:t xml:space="preserve">) </w:t>
      </w:r>
      <w:r w:rsidR="001C76F7" w:rsidRPr="00025827">
        <w:rPr>
          <w:rFonts w:ascii="GHEA Grapalat" w:hAnsi="GHEA Grapalat" w:cs="Sylfaen"/>
          <w:sz w:val="20"/>
          <w:szCs w:val="20"/>
          <w:lang w:val="af-ZA"/>
        </w:rPr>
        <w:t>«</w:t>
      </w:r>
      <w:r w:rsidR="00051B7F" w:rsidRPr="00025827">
        <w:rPr>
          <w:rFonts w:ascii="GHEA Grapalat" w:hAnsi="GHEA Grapalat" w:cs="Sylfaen"/>
          <w:sz w:val="20"/>
          <w:szCs w:val="20"/>
        </w:rPr>
        <w:t>Գնումների</w:t>
      </w:r>
      <w:r w:rsidR="00051B7F" w:rsidRPr="00025827">
        <w:rPr>
          <w:rFonts w:ascii="GHEA Grapalat" w:hAnsi="GHEA Grapalat" w:cs="Sylfaen"/>
          <w:sz w:val="20"/>
          <w:szCs w:val="20"/>
          <w:lang w:val="af-ZA"/>
        </w:rPr>
        <w:t xml:space="preserve"> </w:t>
      </w:r>
      <w:r w:rsidR="00051B7F" w:rsidRPr="00025827">
        <w:rPr>
          <w:rFonts w:ascii="GHEA Grapalat" w:hAnsi="GHEA Grapalat" w:cs="Sylfaen"/>
          <w:sz w:val="20"/>
          <w:szCs w:val="20"/>
        </w:rPr>
        <w:t>հայտարարություններ</w:t>
      </w:r>
      <w:r w:rsidR="001C76F7" w:rsidRPr="00025827">
        <w:rPr>
          <w:rFonts w:ascii="GHEA Grapalat" w:hAnsi="GHEA Grapalat" w:cs="Sylfaen"/>
          <w:sz w:val="20"/>
          <w:szCs w:val="20"/>
          <w:lang w:val="af-ZA"/>
        </w:rPr>
        <w:t>»</w:t>
      </w:r>
      <w:r w:rsidR="00051B7F" w:rsidRPr="00025827">
        <w:rPr>
          <w:rFonts w:ascii="GHEA Grapalat" w:hAnsi="GHEA Grapalat" w:cs="Sylfaen"/>
          <w:sz w:val="20"/>
          <w:szCs w:val="20"/>
          <w:lang w:val="af-ZA"/>
        </w:rPr>
        <w:t xml:space="preserve"> </w:t>
      </w:r>
      <w:r w:rsidR="00051B7F" w:rsidRPr="00025827">
        <w:rPr>
          <w:rFonts w:ascii="GHEA Grapalat" w:hAnsi="GHEA Grapalat" w:cs="Sylfaen"/>
          <w:sz w:val="20"/>
          <w:szCs w:val="20"/>
        </w:rPr>
        <w:t>բաժնի</w:t>
      </w:r>
      <w:r w:rsidR="00051B7F" w:rsidRPr="00025827">
        <w:rPr>
          <w:rFonts w:ascii="GHEA Grapalat" w:hAnsi="GHEA Grapalat" w:cs="Sylfaen"/>
          <w:sz w:val="20"/>
          <w:szCs w:val="20"/>
          <w:lang w:val="af-ZA"/>
        </w:rPr>
        <w:t xml:space="preserve"> </w:t>
      </w:r>
      <w:r w:rsidR="001C76F7" w:rsidRPr="00025827">
        <w:rPr>
          <w:rFonts w:ascii="GHEA Grapalat" w:hAnsi="GHEA Grapalat" w:cs="Sylfaen"/>
          <w:sz w:val="20"/>
          <w:szCs w:val="20"/>
          <w:lang w:val="af-ZA"/>
        </w:rPr>
        <w:t>«</w:t>
      </w:r>
      <w:r w:rsidR="00051B7F" w:rsidRPr="00025827">
        <w:rPr>
          <w:rFonts w:ascii="GHEA Grapalat" w:hAnsi="GHEA Grapalat" w:cs="Sylfaen"/>
          <w:sz w:val="20"/>
          <w:szCs w:val="20"/>
        </w:rPr>
        <w:t>Հրավերների</w:t>
      </w:r>
      <w:r w:rsidR="00051B7F" w:rsidRPr="00025827">
        <w:rPr>
          <w:rFonts w:ascii="GHEA Grapalat" w:hAnsi="GHEA Grapalat" w:cs="Sylfaen"/>
          <w:sz w:val="20"/>
          <w:szCs w:val="20"/>
          <w:lang w:val="af-ZA"/>
        </w:rPr>
        <w:t xml:space="preserve"> </w:t>
      </w:r>
      <w:r w:rsidR="00051B7F" w:rsidRPr="00025827">
        <w:rPr>
          <w:rFonts w:ascii="GHEA Grapalat" w:hAnsi="GHEA Grapalat" w:cs="Sylfaen"/>
          <w:sz w:val="20"/>
          <w:szCs w:val="20"/>
        </w:rPr>
        <w:t>պարզաբանումների</w:t>
      </w:r>
      <w:r w:rsidR="00051B7F" w:rsidRPr="00025827">
        <w:rPr>
          <w:rFonts w:ascii="GHEA Grapalat" w:hAnsi="GHEA Grapalat" w:cs="Sylfaen"/>
          <w:sz w:val="20"/>
          <w:szCs w:val="20"/>
          <w:lang w:val="af-ZA"/>
        </w:rPr>
        <w:t xml:space="preserve"> </w:t>
      </w:r>
      <w:r w:rsidR="00051B7F" w:rsidRPr="00025827">
        <w:rPr>
          <w:rFonts w:ascii="GHEA Grapalat" w:hAnsi="GHEA Grapalat" w:cs="Sylfaen"/>
          <w:sz w:val="20"/>
          <w:szCs w:val="20"/>
        </w:rPr>
        <w:t>վերաբերյալ</w:t>
      </w:r>
      <w:r w:rsidR="00051B7F" w:rsidRPr="00025827">
        <w:rPr>
          <w:rFonts w:ascii="GHEA Grapalat" w:hAnsi="GHEA Grapalat" w:cs="Sylfaen"/>
          <w:sz w:val="20"/>
          <w:szCs w:val="20"/>
          <w:lang w:val="af-ZA"/>
        </w:rPr>
        <w:t xml:space="preserve"> </w:t>
      </w:r>
      <w:r w:rsidR="00051B7F" w:rsidRPr="00025827">
        <w:rPr>
          <w:rFonts w:ascii="GHEA Grapalat" w:hAnsi="GHEA Grapalat" w:cs="Sylfaen"/>
          <w:sz w:val="20"/>
          <w:szCs w:val="20"/>
        </w:rPr>
        <w:t>հայտարարություններ</w:t>
      </w:r>
      <w:r w:rsidR="001C76F7" w:rsidRPr="00025827">
        <w:rPr>
          <w:rFonts w:ascii="GHEA Grapalat" w:hAnsi="GHEA Grapalat" w:cs="Sylfaen"/>
          <w:sz w:val="20"/>
          <w:szCs w:val="20"/>
          <w:lang w:val="af-ZA"/>
        </w:rPr>
        <w:t>»</w:t>
      </w:r>
      <w:r w:rsidR="00051B7F" w:rsidRPr="00025827">
        <w:rPr>
          <w:rFonts w:ascii="GHEA Grapalat" w:hAnsi="GHEA Grapalat" w:cs="Sylfaen"/>
          <w:sz w:val="20"/>
          <w:szCs w:val="20"/>
          <w:lang w:val="af-ZA"/>
        </w:rPr>
        <w:t xml:space="preserve"> </w:t>
      </w:r>
      <w:r w:rsidR="00051B7F" w:rsidRPr="00025827">
        <w:rPr>
          <w:rFonts w:ascii="GHEA Grapalat" w:hAnsi="GHEA Grapalat" w:cs="Sylfaen"/>
          <w:sz w:val="20"/>
          <w:szCs w:val="20"/>
        </w:rPr>
        <w:t>ենթաբա</w:t>
      </w:r>
      <w:r w:rsidR="009A73D5" w:rsidRPr="00025827">
        <w:rPr>
          <w:rFonts w:ascii="GHEA Grapalat" w:hAnsi="GHEA Grapalat" w:cs="Sylfaen"/>
          <w:sz w:val="20"/>
          <w:szCs w:val="20"/>
        </w:rPr>
        <w:t>բաժնում</w:t>
      </w:r>
      <w:r w:rsidR="00781688" w:rsidRPr="00025827">
        <w:rPr>
          <w:rFonts w:ascii="GHEA Grapalat" w:hAnsi="GHEA Grapalat" w:cs="Sylfaen"/>
          <w:sz w:val="20"/>
          <w:szCs w:val="20"/>
          <w:lang w:val="af-ZA"/>
        </w:rPr>
        <w:t>`</w:t>
      </w:r>
      <w:r w:rsidR="009A73D5" w:rsidRPr="00025827">
        <w:rPr>
          <w:rFonts w:ascii="GHEA Grapalat" w:hAnsi="GHEA Grapalat" w:cs="Sylfaen"/>
          <w:sz w:val="20"/>
          <w:szCs w:val="20"/>
          <w:lang w:val="af-ZA"/>
        </w:rPr>
        <w:t xml:space="preserve"> </w:t>
      </w:r>
      <w:r w:rsidRPr="00025827">
        <w:rPr>
          <w:rFonts w:ascii="GHEA Grapalat" w:hAnsi="GHEA Grapalat" w:cs="Sylfaen"/>
          <w:sz w:val="20"/>
          <w:szCs w:val="20"/>
        </w:rPr>
        <w:t>առանց</w:t>
      </w:r>
      <w:r w:rsidRPr="00025827">
        <w:rPr>
          <w:rFonts w:ascii="GHEA Grapalat" w:hAnsi="GHEA Grapalat" w:cs="Sylfaen"/>
          <w:sz w:val="20"/>
          <w:szCs w:val="20"/>
          <w:lang w:val="af-ZA"/>
        </w:rPr>
        <w:t xml:space="preserve"> </w:t>
      </w:r>
      <w:r w:rsidRPr="00025827">
        <w:rPr>
          <w:rFonts w:ascii="GHEA Grapalat" w:hAnsi="GHEA Grapalat" w:cs="Sylfaen"/>
          <w:sz w:val="20"/>
          <w:szCs w:val="20"/>
        </w:rPr>
        <w:t>նշելու</w:t>
      </w:r>
      <w:r w:rsidRPr="00025827">
        <w:rPr>
          <w:rFonts w:ascii="GHEA Grapalat" w:hAnsi="GHEA Grapalat" w:cs="Sylfaen"/>
          <w:sz w:val="20"/>
          <w:szCs w:val="20"/>
          <w:lang w:val="af-ZA"/>
        </w:rPr>
        <w:t xml:space="preserve"> </w:t>
      </w:r>
      <w:r w:rsidRPr="00025827">
        <w:rPr>
          <w:rFonts w:ascii="GHEA Grapalat" w:hAnsi="GHEA Grapalat" w:cs="Sylfaen"/>
          <w:sz w:val="20"/>
          <w:szCs w:val="20"/>
        </w:rPr>
        <w:t>հարցումը</w:t>
      </w:r>
      <w:r w:rsidRPr="00025827">
        <w:rPr>
          <w:rFonts w:ascii="GHEA Grapalat" w:hAnsi="GHEA Grapalat" w:cs="Sylfaen"/>
          <w:sz w:val="20"/>
          <w:szCs w:val="20"/>
          <w:lang w:val="af-ZA"/>
        </w:rPr>
        <w:t xml:space="preserve"> </w:t>
      </w:r>
      <w:r w:rsidRPr="00025827">
        <w:rPr>
          <w:rFonts w:ascii="GHEA Grapalat" w:hAnsi="GHEA Grapalat" w:cs="Sylfaen"/>
          <w:sz w:val="20"/>
          <w:szCs w:val="20"/>
        </w:rPr>
        <w:t>կատարած</w:t>
      </w:r>
      <w:r w:rsidRPr="00025827">
        <w:rPr>
          <w:rFonts w:ascii="GHEA Grapalat" w:hAnsi="GHEA Grapalat" w:cs="Sylfaen"/>
          <w:sz w:val="20"/>
          <w:szCs w:val="20"/>
          <w:lang w:val="af-ZA"/>
        </w:rPr>
        <w:t xml:space="preserve"> </w:t>
      </w:r>
      <w:r w:rsidR="00051B7F" w:rsidRPr="00025827">
        <w:rPr>
          <w:rFonts w:ascii="GHEA Grapalat" w:hAnsi="GHEA Grapalat" w:cs="Sylfaen"/>
          <w:sz w:val="20"/>
          <w:szCs w:val="20"/>
        </w:rPr>
        <w:t>մ</w:t>
      </w:r>
      <w:r w:rsidRPr="00025827">
        <w:rPr>
          <w:rFonts w:ascii="GHEA Grapalat" w:hAnsi="GHEA Grapalat" w:cs="Sylfaen"/>
          <w:sz w:val="20"/>
          <w:szCs w:val="20"/>
        </w:rPr>
        <w:t>ասնակցի</w:t>
      </w:r>
      <w:r w:rsidRPr="00025827">
        <w:rPr>
          <w:rFonts w:ascii="GHEA Grapalat" w:hAnsi="GHEA Grapalat" w:cs="Sylfaen"/>
          <w:sz w:val="20"/>
          <w:szCs w:val="20"/>
          <w:lang w:val="af-ZA"/>
        </w:rPr>
        <w:t xml:space="preserve"> </w:t>
      </w:r>
      <w:r w:rsidRPr="00025827">
        <w:rPr>
          <w:rFonts w:ascii="GHEA Grapalat" w:hAnsi="GHEA Grapalat" w:cs="Sylfaen"/>
          <w:sz w:val="20"/>
          <w:szCs w:val="20"/>
        </w:rPr>
        <w:t>տվյալները</w:t>
      </w:r>
      <w:r w:rsidR="004D5671" w:rsidRPr="00025827">
        <w:rPr>
          <w:rFonts w:ascii="GHEA Grapalat" w:hAnsi="GHEA Grapalat" w:cs="Sylfaen"/>
          <w:sz w:val="20"/>
          <w:szCs w:val="20"/>
        </w:rPr>
        <w:t>։</w:t>
      </w:r>
      <w:r w:rsidR="00A93710" w:rsidRPr="00025827">
        <w:rPr>
          <w:rFonts w:ascii="GHEA Grapalat" w:hAnsi="GHEA Grapalat" w:cs="Sylfaen"/>
          <w:sz w:val="20"/>
          <w:szCs w:val="20"/>
          <w:lang w:val="af-ZA"/>
        </w:rPr>
        <w:t xml:space="preserve"> </w:t>
      </w:r>
    </w:p>
    <w:p w14:paraId="675D848F" w14:textId="77777777" w:rsidR="00096865" w:rsidRPr="00025827" w:rsidRDefault="00096865" w:rsidP="0049531F">
      <w:pPr>
        <w:autoSpaceDE w:val="0"/>
        <w:autoSpaceDN w:val="0"/>
        <w:adjustRightInd w:val="0"/>
        <w:ind w:firstLine="567"/>
        <w:jc w:val="both"/>
        <w:rPr>
          <w:rFonts w:ascii="GHEA Grapalat" w:hAnsi="GHEA Grapalat" w:cs="Arial Unicode"/>
          <w:sz w:val="20"/>
          <w:lang w:val="af-ZA"/>
        </w:rPr>
      </w:pPr>
      <w:r w:rsidRPr="00025827">
        <w:rPr>
          <w:rFonts w:ascii="GHEA Grapalat" w:hAnsi="GHEA Grapalat" w:cs="Sylfaen"/>
          <w:sz w:val="20"/>
          <w:szCs w:val="20"/>
          <w:lang w:val="af-ZA"/>
        </w:rPr>
        <w:t xml:space="preserve">3.3 </w:t>
      </w:r>
      <w:r w:rsidRPr="00025827">
        <w:rPr>
          <w:rFonts w:ascii="GHEA Grapalat" w:hAnsi="GHEA Grapalat" w:cs="Sylfaen"/>
          <w:sz w:val="20"/>
          <w:szCs w:val="20"/>
        </w:rPr>
        <w:t>Պարզաբանում</w:t>
      </w:r>
      <w:r w:rsidRPr="00025827">
        <w:rPr>
          <w:rFonts w:ascii="GHEA Grapalat" w:hAnsi="GHEA Grapalat" w:cs="Sylfaen"/>
          <w:sz w:val="20"/>
          <w:szCs w:val="20"/>
          <w:lang w:val="af-ZA"/>
        </w:rPr>
        <w:t xml:space="preserve"> </w:t>
      </w:r>
      <w:r w:rsidRPr="00025827">
        <w:rPr>
          <w:rFonts w:ascii="GHEA Grapalat" w:hAnsi="GHEA Grapalat" w:cs="Sylfaen"/>
          <w:sz w:val="20"/>
          <w:szCs w:val="20"/>
        </w:rPr>
        <w:t>չի</w:t>
      </w:r>
      <w:r w:rsidRPr="00025827">
        <w:rPr>
          <w:rFonts w:ascii="GHEA Grapalat" w:hAnsi="GHEA Grapalat" w:cs="Sylfaen"/>
          <w:sz w:val="20"/>
          <w:szCs w:val="20"/>
          <w:lang w:val="af-ZA"/>
        </w:rPr>
        <w:t xml:space="preserve"> </w:t>
      </w:r>
      <w:r w:rsidRPr="00025827">
        <w:rPr>
          <w:rFonts w:ascii="GHEA Grapalat" w:hAnsi="GHEA Grapalat" w:cs="Sylfaen"/>
          <w:sz w:val="20"/>
          <w:szCs w:val="20"/>
        </w:rPr>
        <w:t>տրամադրվում</w:t>
      </w:r>
      <w:r w:rsidRPr="00025827">
        <w:rPr>
          <w:rFonts w:ascii="GHEA Grapalat" w:hAnsi="GHEA Grapalat" w:cs="Sylfaen"/>
          <w:sz w:val="20"/>
          <w:szCs w:val="20"/>
          <w:lang w:val="af-ZA"/>
        </w:rPr>
        <w:t xml:space="preserve">, </w:t>
      </w:r>
      <w:r w:rsidRPr="00025827">
        <w:rPr>
          <w:rFonts w:ascii="GHEA Grapalat" w:hAnsi="GHEA Grapalat" w:cs="Sylfaen"/>
          <w:sz w:val="20"/>
          <w:szCs w:val="20"/>
        </w:rPr>
        <w:t>եթե</w:t>
      </w:r>
      <w:r w:rsidRPr="00025827">
        <w:rPr>
          <w:rFonts w:ascii="GHEA Grapalat" w:hAnsi="GHEA Grapalat" w:cs="Sylfaen"/>
          <w:sz w:val="20"/>
          <w:szCs w:val="20"/>
          <w:lang w:val="af-ZA"/>
        </w:rPr>
        <w:t xml:space="preserve"> </w:t>
      </w:r>
      <w:r w:rsidRPr="00025827">
        <w:rPr>
          <w:rFonts w:ascii="GHEA Grapalat" w:hAnsi="GHEA Grapalat" w:cs="Sylfaen"/>
          <w:sz w:val="20"/>
          <w:szCs w:val="20"/>
        </w:rPr>
        <w:t>հարցումը</w:t>
      </w:r>
      <w:r w:rsidRPr="00025827">
        <w:rPr>
          <w:rFonts w:ascii="GHEA Grapalat" w:hAnsi="GHEA Grapalat" w:cs="Sylfaen"/>
          <w:sz w:val="20"/>
          <w:szCs w:val="20"/>
          <w:lang w:val="af-ZA"/>
        </w:rPr>
        <w:t xml:space="preserve"> </w:t>
      </w:r>
      <w:r w:rsidRPr="00025827">
        <w:rPr>
          <w:rFonts w:ascii="GHEA Grapalat" w:hAnsi="GHEA Grapalat" w:cs="Sylfaen"/>
          <w:sz w:val="20"/>
          <w:szCs w:val="20"/>
        </w:rPr>
        <w:t>կատարվել</w:t>
      </w:r>
      <w:r w:rsidRPr="00025827">
        <w:rPr>
          <w:rFonts w:ascii="GHEA Grapalat" w:hAnsi="GHEA Grapalat" w:cs="Sylfaen"/>
          <w:sz w:val="20"/>
          <w:szCs w:val="20"/>
          <w:lang w:val="af-ZA"/>
        </w:rPr>
        <w:t xml:space="preserve"> </w:t>
      </w:r>
      <w:r w:rsidRPr="00025827">
        <w:rPr>
          <w:rFonts w:ascii="GHEA Grapalat" w:hAnsi="GHEA Grapalat" w:cs="Sylfaen"/>
          <w:sz w:val="20"/>
          <w:szCs w:val="20"/>
        </w:rPr>
        <w:t>է</w:t>
      </w:r>
      <w:r w:rsidRPr="00025827">
        <w:rPr>
          <w:rFonts w:ascii="GHEA Grapalat" w:hAnsi="GHEA Grapalat" w:cs="Sylfaen"/>
          <w:sz w:val="20"/>
          <w:szCs w:val="20"/>
          <w:lang w:val="af-ZA"/>
        </w:rPr>
        <w:t xml:space="preserve"> </w:t>
      </w:r>
      <w:r w:rsidRPr="00025827">
        <w:rPr>
          <w:rFonts w:ascii="GHEA Grapalat" w:hAnsi="GHEA Grapalat" w:cs="Sylfaen"/>
          <w:sz w:val="20"/>
          <w:szCs w:val="20"/>
        </w:rPr>
        <w:t>սույն</w:t>
      </w:r>
      <w:r w:rsidRPr="00025827">
        <w:rPr>
          <w:rFonts w:ascii="GHEA Grapalat" w:hAnsi="GHEA Grapalat" w:cs="Sylfaen"/>
          <w:sz w:val="20"/>
          <w:szCs w:val="20"/>
          <w:lang w:val="af-ZA"/>
        </w:rPr>
        <w:t xml:space="preserve"> </w:t>
      </w:r>
      <w:r w:rsidRPr="00025827">
        <w:rPr>
          <w:rFonts w:ascii="GHEA Grapalat" w:hAnsi="GHEA Grapalat" w:cs="Sylfaen"/>
          <w:sz w:val="20"/>
          <w:szCs w:val="20"/>
        </w:rPr>
        <w:t>բաժնով</w:t>
      </w:r>
      <w:r w:rsidRPr="00025827">
        <w:rPr>
          <w:rFonts w:ascii="GHEA Grapalat" w:hAnsi="GHEA Grapalat" w:cs="Sylfaen"/>
          <w:sz w:val="20"/>
          <w:szCs w:val="20"/>
          <w:lang w:val="af-ZA"/>
        </w:rPr>
        <w:t xml:space="preserve"> </w:t>
      </w:r>
      <w:r w:rsidRPr="00025827">
        <w:rPr>
          <w:rFonts w:ascii="GHEA Grapalat" w:hAnsi="GHEA Grapalat" w:cs="Sylfaen"/>
          <w:sz w:val="20"/>
          <w:szCs w:val="20"/>
        </w:rPr>
        <w:t>սահմանված</w:t>
      </w:r>
      <w:r w:rsidRPr="00025827">
        <w:rPr>
          <w:rFonts w:ascii="GHEA Grapalat" w:hAnsi="GHEA Grapalat" w:cs="Sylfaen"/>
          <w:sz w:val="20"/>
          <w:szCs w:val="20"/>
          <w:lang w:val="af-ZA"/>
        </w:rPr>
        <w:t xml:space="preserve"> </w:t>
      </w:r>
      <w:r w:rsidRPr="00025827">
        <w:rPr>
          <w:rFonts w:ascii="GHEA Grapalat" w:hAnsi="GHEA Grapalat" w:cs="Sylfaen"/>
          <w:sz w:val="20"/>
          <w:szCs w:val="20"/>
        </w:rPr>
        <w:t>ժամկետի</w:t>
      </w:r>
      <w:r w:rsidRPr="00025827">
        <w:rPr>
          <w:rFonts w:ascii="GHEA Grapalat" w:hAnsi="GHEA Grapalat" w:cs="Sylfaen"/>
          <w:sz w:val="20"/>
          <w:szCs w:val="20"/>
          <w:lang w:val="af-ZA"/>
        </w:rPr>
        <w:t xml:space="preserve"> </w:t>
      </w:r>
      <w:r w:rsidRPr="00025827">
        <w:rPr>
          <w:rFonts w:ascii="GHEA Grapalat" w:hAnsi="GHEA Grapalat" w:cs="Sylfaen"/>
          <w:sz w:val="20"/>
          <w:szCs w:val="20"/>
        </w:rPr>
        <w:t>խախտմամբ</w:t>
      </w:r>
      <w:r w:rsidRPr="00025827">
        <w:rPr>
          <w:rFonts w:ascii="GHEA Grapalat" w:hAnsi="GHEA Grapalat" w:cs="Sylfaen"/>
          <w:sz w:val="20"/>
          <w:szCs w:val="20"/>
          <w:lang w:val="af-ZA"/>
        </w:rPr>
        <w:t xml:space="preserve">, </w:t>
      </w:r>
      <w:r w:rsidRPr="00025827">
        <w:rPr>
          <w:rFonts w:ascii="GHEA Grapalat" w:hAnsi="GHEA Grapalat" w:cs="Sylfaen"/>
          <w:sz w:val="20"/>
          <w:szCs w:val="20"/>
        </w:rPr>
        <w:t>ինչպես</w:t>
      </w:r>
      <w:r w:rsidRPr="00025827">
        <w:rPr>
          <w:rFonts w:ascii="GHEA Grapalat" w:hAnsi="GHEA Grapalat" w:cs="Sylfaen"/>
          <w:sz w:val="20"/>
          <w:szCs w:val="20"/>
          <w:lang w:val="af-ZA"/>
        </w:rPr>
        <w:t xml:space="preserve"> </w:t>
      </w:r>
      <w:r w:rsidRPr="00025827">
        <w:rPr>
          <w:rFonts w:ascii="GHEA Grapalat" w:hAnsi="GHEA Grapalat" w:cs="Sylfaen"/>
          <w:sz w:val="20"/>
          <w:szCs w:val="20"/>
        </w:rPr>
        <w:t>նաև</w:t>
      </w:r>
      <w:r w:rsidRPr="00025827">
        <w:rPr>
          <w:rFonts w:ascii="GHEA Grapalat" w:hAnsi="GHEA Grapalat" w:cs="Sylfaen"/>
          <w:sz w:val="20"/>
          <w:szCs w:val="20"/>
          <w:lang w:val="af-ZA"/>
        </w:rPr>
        <w:t xml:space="preserve">, </w:t>
      </w:r>
      <w:r w:rsidRPr="00025827">
        <w:rPr>
          <w:rFonts w:ascii="GHEA Grapalat" w:hAnsi="GHEA Grapalat" w:cs="Sylfaen"/>
          <w:sz w:val="20"/>
          <w:szCs w:val="20"/>
        </w:rPr>
        <w:t>եթե</w:t>
      </w:r>
      <w:r w:rsidRPr="00025827">
        <w:rPr>
          <w:rFonts w:ascii="GHEA Grapalat" w:hAnsi="GHEA Grapalat" w:cs="Sylfaen"/>
          <w:sz w:val="20"/>
          <w:szCs w:val="20"/>
          <w:lang w:val="af-ZA"/>
        </w:rPr>
        <w:t xml:space="preserve"> </w:t>
      </w:r>
      <w:r w:rsidRPr="00025827">
        <w:rPr>
          <w:rFonts w:ascii="GHEA Grapalat" w:hAnsi="GHEA Grapalat" w:cs="Sylfaen"/>
          <w:sz w:val="20"/>
          <w:szCs w:val="20"/>
        </w:rPr>
        <w:t>հարցումը</w:t>
      </w:r>
      <w:r w:rsidRPr="00025827">
        <w:rPr>
          <w:rFonts w:ascii="GHEA Grapalat" w:hAnsi="GHEA Grapalat" w:cs="Sylfaen"/>
          <w:sz w:val="20"/>
          <w:szCs w:val="20"/>
          <w:lang w:val="af-ZA"/>
        </w:rPr>
        <w:t xml:space="preserve"> </w:t>
      </w:r>
      <w:r w:rsidRPr="00025827">
        <w:rPr>
          <w:rFonts w:ascii="GHEA Grapalat" w:hAnsi="GHEA Grapalat" w:cs="Sylfaen"/>
          <w:sz w:val="20"/>
          <w:szCs w:val="20"/>
        </w:rPr>
        <w:t>դուրս</w:t>
      </w:r>
      <w:r w:rsidRPr="00025827">
        <w:rPr>
          <w:rFonts w:ascii="GHEA Grapalat" w:hAnsi="GHEA Grapalat" w:cs="Sylfaen"/>
          <w:sz w:val="20"/>
          <w:szCs w:val="20"/>
          <w:lang w:val="af-ZA"/>
        </w:rPr>
        <w:t xml:space="preserve"> </w:t>
      </w:r>
      <w:r w:rsidRPr="00025827">
        <w:rPr>
          <w:rFonts w:ascii="GHEA Grapalat" w:hAnsi="GHEA Grapalat" w:cs="Sylfaen"/>
          <w:sz w:val="20"/>
          <w:szCs w:val="20"/>
        </w:rPr>
        <w:t>է</w:t>
      </w:r>
      <w:r w:rsidRPr="00025827">
        <w:rPr>
          <w:rFonts w:ascii="GHEA Grapalat" w:hAnsi="GHEA Grapalat" w:cs="Sylfaen"/>
          <w:sz w:val="20"/>
          <w:szCs w:val="20"/>
          <w:lang w:val="af-ZA"/>
        </w:rPr>
        <w:t xml:space="preserve"> </w:t>
      </w:r>
      <w:r w:rsidR="009A73D5" w:rsidRPr="00025827">
        <w:rPr>
          <w:rFonts w:ascii="GHEA Grapalat" w:hAnsi="GHEA Grapalat" w:cs="Sylfaen"/>
          <w:sz w:val="20"/>
          <w:szCs w:val="20"/>
        </w:rPr>
        <w:t>սույն</w:t>
      </w:r>
      <w:r w:rsidR="009A73D5" w:rsidRPr="00025827">
        <w:rPr>
          <w:rFonts w:ascii="GHEA Grapalat" w:hAnsi="GHEA Grapalat" w:cs="Sylfaen"/>
          <w:sz w:val="20"/>
          <w:szCs w:val="20"/>
          <w:lang w:val="af-ZA"/>
        </w:rPr>
        <w:t xml:space="preserve"> </w:t>
      </w:r>
      <w:r w:rsidRPr="00025827">
        <w:rPr>
          <w:rFonts w:ascii="GHEA Grapalat" w:hAnsi="GHEA Grapalat" w:cs="Sylfaen"/>
          <w:sz w:val="20"/>
          <w:szCs w:val="20"/>
        </w:rPr>
        <w:t>հրավերի</w:t>
      </w:r>
      <w:r w:rsidRPr="00025827">
        <w:rPr>
          <w:rFonts w:ascii="GHEA Grapalat" w:hAnsi="GHEA Grapalat" w:cs="Sylfaen"/>
          <w:sz w:val="20"/>
          <w:szCs w:val="20"/>
          <w:lang w:val="af-ZA"/>
        </w:rPr>
        <w:t xml:space="preserve"> </w:t>
      </w:r>
      <w:r w:rsidRPr="00025827">
        <w:rPr>
          <w:rFonts w:ascii="GHEA Grapalat" w:hAnsi="GHEA Grapalat" w:cs="Sylfaen"/>
          <w:sz w:val="20"/>
          <w:szCs w:val="20"/>
        </w:rPr>
        <w:t>բովանդակության</w:t>
      </w:r>
      <w:r w:rsidRPr="00025827">
        <w:rPr>
          <w:rFonts w:ascii="GHEA Grapalat" w:hAnsi="GHEA Grapalat" w:cs="Sylfaen"/>
          <w:sz w:val="20"/>
          <w:szCs w:val="20"/>
          <w:lang w:val="af-ZA"/>
        </w:rPr>
        <w:t xml:space="preserve"> </w:t>
      </w:r>
      <w:r w:rsidRPr="00025827">
        <w:rPr>
          <w:rFonts w:ascii="GHEA Grapalat" w:hAnsi="GHEA Grapalat" w:cs="Sylfaen"/>
          <w:sz w:val="20"/>
          <w:szCs w:val="20"/>
        </w:rPr>
        <w:t>շրջանակից</w:t>
      </w:r>
      <w:r w:rsidR="002A5E43" w:rsidRPr="00025827">
        <w:rPr>
          <w:rFonts w:ascii="GHEA Grapalat" w:hAnsi="GHEA Grapalat" w:cs="Sylfaen"/>
          <w:sz w:val="20"/>
          <w:szCs w:val="20"/>
          <w:lang w:val="af-ZA"/>
        </w:rPr>
        <w:t>:</w:t>
      </w:r>
      <w:r w:rsidRPr="00025827">
        <w:rPr>
          <w:rFonts w:ascii="GHEA Grapalat" w:hAnsi="GHEA Grapalat" w:cs="Sylfaen"/>
          <w:sz w:val="20"/>
          <w:szCs w:val="20"/>
          <w:lang w:val="af-ZA"/>
        </w:rPr>
        <w:t xml:space="preserve"> </w:t>
      </w:r>
      <w:r w:rsidR="00A4729F" w:rsidRPr="00025827">
        <w:rPr>
          <w:rFonts w:ascii="GHEA Grapalat" w:hAnsi="GHEA Grapalat" w:cs="Sylfaen"/>
          <w:sz w:val="20"/>
          <w:szCs w:val="20"/>
        </w:rPr>
        <w:t>Ընդ</w:t>
      </w:r>
      <w:r w:rsidR="00A4729F" w:rsidRPr="00025827">
        <w:rPr>
          <w:rFonts w:ascii="GHEA Grapalat" w:hAnsi="GHEA Grapalat" w:cs="Sylfaen"/>
          <w:sz w:val="20"/>
          <w:szCs w:val="20"/>
          <w:lang w:val="af-ZA"/>
        </w:rPr>
        <w:t xml:space="preserve"> </w:t>
      </w:r>
      <w:r w:rsidR="00A4729F" w:rsidRPr="00025827">
        <w:rPr>
          <w:rFonts w:ascii="GHEA Grapalat" w:hAnsi="GHEA Grapalat" w:cs="Sylfaen"/>
          <w:sz w:val="20"/>
          <w:szCs w:val="20"/>
        </w:rPr>
        <w:t>որու</w:t>
      </w:r>
      <w:r w:rsidR="00A4729F" w:rsidRPr="00025827">
        <w:rPr>
          <w:rFonts w:ascii="GHEA Grapalat" w:hAnsi="GHEA Grapalat"/>
          <w:sz w:val="20"/>
          <w:szCs w:val="20"/>
        </w:rPr>
        <w:t>մ</w:t>
      </w:r>
      <w:r w:rsidR="00A4729F" w:rsidRPr="00025827">
        <w:rPr>
          <w:rFonts w:ascii="GHEA Grapalat" w:hAnsi="GHEA Grapalat"/>
          <w:sz w:val="20"/>
          <w:szCs w:val="20"/>
          <w:lang w:val="af-ZA"/>
        </w:rPr>
        <w:t xml:space="preserve">, </w:t>
      </w:r>
      <w:r w:rsidR="00051B7F" w:rsidRPr="00025827">
        <w:rPr>
          <w:rFonts w:ascii="GHEA Grapalat" w:hAnsi="GHEA Grapalat"/>
          <w:sz w:val="20"/>
          <w:szCs w:val="20"/>
        </w:rPr>
        <w:t>մ</w:t>
      </w:r>
      <w:r w:rsidR="00A4729F" w:rsidRPr="00025827">
        <w:rPr>
          <w:rFonts w:ascii="GHEA Grapalat" w:hAnsi="GHEA Grapalat"/>
          <w:sz w:val="20"/>
          <w:szCs w:val="20"/>
        </w:rPr>
        <w:t>ասնակիցը</w:t>
      </w:r>
      <w:r w:rsidR="00A4729F" w:rsidRPr="00025827">
        <w:rPr>
          <w:rFonts w:ascii="GHEA Grapalat" w:hAnsi="GHEA Grapalat"/>
          <w:sz w:val="20"/>
          <w:szCs w:val="20"/>
          <w:lang w:val="af-ZA"/>
        </w:rPr>
        <w:t xml:space="preserve"> </w:t>
      </w:r>
      <w:r w:rsidR="00A4729F" w:rsidRPr="00025827">
        <w:rPr>
          <w:rFonts w:ascii="GHEA Grapalat" w:hAnsi="GHEA Grapalat"/>
          <w:sz w:val="20"/>
          <w:szCs w:val="20"/>
        </w:rPr>
        <w:t>գրավոր</w:t>
      </w:r>
      <w:r w:rsidR="00A4729F" w:rsidRPr="00025827">
        <w:rPr>
          <w:rFonts w:ascii="GHEA Grapalat" w:hAnsi="GHEA Grapalat"/>
          <w:sz w:val="20"/>
          <w:szCs w:val="20"/>
          <w:lang w:val="af-ZA"/>
        </w:rPr>
        <w:t xml:space="preserve"> </w:t>
      </w:r>
      <w:r w:rsidR="00A4729F" w:rsidRPr="00025827">
        <w:rPr>
          <w:rFonts w:ascii="GHEA Grapalat" w:hAnsi="GHEA Grapalat"/>
          <w:sz w:val="20"/>
          <w:szCs w:val="20"/>
        </w:rPr>
        <w:t>ծանուցվում</w:t>
      </w:r>
      <w:r w:rsidR="00A4729F" w:rsidRPr="00025827">
        <w:rPr>
          <w:rFonts w:ascii="GHEA Grapalat" w:hAnsi="GHEA Grapalat"/>
          <w:sz w:val="20"/>
          <w:szCs w:val="20"/>
          <w:lang w:val="af-ZA"/>
        </w:rPr>
        <w:t xml:space="preserve"> </w:t>
      </w:r>
      <w:r w:rsidR="00A4729F" w:rsidRPr="00025827">
        <w:rPr>
          <w:rFonts w:ascii="GHEA Grapalat" w:hAnsi="GHEA Grapalat"/>
          <w:sz w:val="20"/>
          <w:szCs w:val="20"/>
        </w:rPr>
        <w:t>է</w:t>
      </w:r>
      <w:r w:rsidR="00A4729F" w:rsidRPr="00025827">
        <w:rPr>
          <w:rFonts w:ascii="GHEA Grapalat" w:hAnsi="GHEA Grapalat"/>
          <w:sz w:val="20"/>
          <w:szCs w:val="20"/>
          <w:lang w:val="af-ZA"/>
        </w:rPr>
        <w:t xml:space="preserve"> </w:t>
      </w:r>
      <w:r w:rsidR="00A4729F" w:rsidRPr="00025827">
        <w:rPr>
          <w:rFonts w:ascii="GHEA Grapalat" w:hAnsi="GHEA Grapalat"/>
          <w:sz w:val="20"/>
          <w:szCs w:val="20"/>
        </w:rPr>
        <w:t>պարզաբանում</w:t>
      </w:r>
      <w:r w:rsidR="00A4729F" w:rsidRPr="00025827">
        <w:rPr>
          <w:rFonts w:ascii="GHEA Grapalat" w:hAnsi="GHEA Grapalat"/>
          <w:sz w:val="20"/>
          <w:szCs w:val="20"/>
          <w:lang w:val="af-ZA"/>
        </w:rPr>
        <w:t xml:space="preserve"> </w:t>
      </w:r>
      <w:r w:rsidR="00A4729F" w:rsidRPr="00025827">
        <w:rPr>
          <w:rFonts w:ascii="GHEA Grapalat" w:hAnsi="GHEA Grapalat"/>
          <w:sz w:val="20"/>
          <w:szCs w:val="20"/>
        </w:rPr>
        <w:t>չտրամադրելու</w:t>
      </w:r>
      <w:r w:rsidR="00A4729F" w:rsidRPr="00025827">
        <w:rPr>
          <w:rFonts w:ascii="GHEA Grapalat" w:hAnsi="GHEA Grapalat"/>
          <w:sz w:val="20"/>
          <w:szCs w:val="20"/>
          <w:lang w:val="af-ZA"/>
        </w:rPr>
        <w:t xml:space="preserve"> </w:t>
      </w:r>
      <w:r w:rsidR="00A4729F" w:rsidRPr="00025827">
        <w:rPr>
          <w:rFonts w:ascii="GHEA Grapalat" w:hAnsi="GHEA Grapalat"/>
          <w:sz w:val="20"/>
          <w:szCs w:val="20"/>
        </w:rPr>
        <w:t>հիմքերի</w:t>
      </w:r>
      <w:r w:rsidR="00A4729F" w:rsidRPr="00025827">
        <w:rPr>
          <w:rFonts w:ascii="GHEA Grapalat" w:hAnsi="GHEA Grapalat"/>
          <w:sz w:val="20"/>
          <w:szCs w:val="20"/>
          <w:lang w:val="af-ZA"/>
        </w:rPr>
        <w:t xml:space="preserve"> </w:t>
      </w:r>
      <w:r w:rsidR="00A4729F" w:rsidRPr="00025827">
        <w:rPr>
          <w:rFonts w:ascii="GHEA Grapalat" w:hAnsi="GHEA Grapalat"/>
          <w:sz w:val="20"/>
          <w:szCs w:val="20"/>
        </w:rPr>
        <w:t>մասին</w:t>
      </w:r>
      <w:r w:rsidR="00A4729F" w:rsidRPr="00025827">
        <w:rPr>
          <w:rFonts w:ascii="GHEA Grapalat" w:hAnsi="GHEA Grapalat"/>
          <w:sz w:val="20"/>
          <w:szCs w:val="20"/>
          <w:lang w:val="af-ZA"/>
        </w:rPr>
        <w:t xml:space="preserve">` </w:t>
      </w:r>
      <w:r w:rsidR="00A4729F" w:rsidRPr="00025827">
        <w:rPr>
          <w:rFonts w:ascii="GHEA Grapalat" w:hAnsi="GHEA Grapalat" w:cs="Sylfaen"/>
          <w:sz w:val="20"/>
          <w:szCs w:val="20"/>
        </w:rPr>
        <w:t>հարցումը</w:t>
      </w:r>
      <w:r w:rsidR="00A4729F" w:rsidRPr="00025827">
        <w:rPr>
          <w:rFonts w:ascii="GHEA Grapalat" w:hAnsi="GHEA Grapalat"/>
          <w:sz w:val="20"/>
          <w:szCs w:val="20"/>
          <w:lang w:val="af-ZA"/>
        </w:rPr>
        <w:t xml:space="preserve"> </w:t>
      </w:r>
      <w:r w:rsidR="00A4729F" w:rsidRPr="00025827">
        <w:rPr>
          <w:rFonts w:ascii="GHEA Grapalat" w:hAnsi="GHEA Grapalat" w:cs="Sylfaen"/>
          <w:sz w:val="20"/>
          <w:szCs w:val="20"/>
        </w:rPr>
        <w:t>ստանալու</w:t>
      </w:r>
      <w:r w:rsidR="00A4729F" w:rsidRPr="00025827">
        <w:rPr>
          <w:rFonts w:ascii="GHEA Grapalat" w:hAnsi="GHEA Grapalat"/>
          <w:sz w:val="20"/>
          <w:szCs w:val="20"/>
          <w:lang w:val="af-ZA"/>
        </w:rPr>
        <w:t xml:space="preserve"> </w:t>
      </w:r>
      <w:r w:rsidR="00A4729F" w:rsidRPr="00025827">
        <w:rPr>
          <w:rFonts w:ascii="GHEA Grapalat" w:hAnsi="GHEA Grapalat" w:cs="Sylfaen"/>
          <w:sz w:val="20"/>
          <w:szCs w:val="20"/>
        </w:rPr>
        <w:t>օրվան</w:t>
      </w:r>
      <w:r w:rsidR="00A4729F" w:rsidRPr="00025827">
        <w:rPr>
          <w:rFonts w:ascii="GHEA Grapalat" w:hAnsi="GHEA Grapalat"/>
          <w:sz w:val="20"/>
          <w:szCs w:val="20"/>
          <w:lang w:val="af-ZA"/>
        </w:rPr>
        <w:t xml:space="preserve"> </w:t>
      </w:r>
      <w:r w:rsidR="00A4729F" w:rsidRPr="00025827">
        <w:rPr>
          <w:rFonts w:ascii="GHEA Grapalat" w:hAnsi="GHEA Grapalat" w:cs="Sylfaen"/>
          <w:sz w:val="20"/>
          <w:szCs w:val="20"/>
        </w:rPr>
        <w:t>հաջորդող</w:t>
      </w:r>
      <w:r w:rsidR="00A4729F" w:rsidRPr="00025827">
        <w:rPr>
          <w:rFonts w:ascii="GHEA Grapalat" w:hAnsi="GHEA Grapalat"/>
          <w:sz w:val="20"/>
          <w:szCs w:val="20"/>
          <w:lang w:val="af-ZA"/>
        </w:rPr>
        <w:t xml:space="preserve"> </w:t>
      </w:r>
      <w:r w:rsidR="00A4729F" w:rsidRPr="00025827">
        <w:rPr>
          <w:rFonts w:ascii="GHEA Grapalat" w:hAnsi="GHEA Grapalat" w:cs="Sylfaen"/>
          <w:sz w:val="20"/>
          <w:szCs w:val="20"/>
        </w:rPr>
        <w:t>երկու</w:t>
      </w:r>
      <w:r w:rsidR="00A4729F" w:rsidRPr="00025827">
        <w:rPr>
          <w:rFonts w:ascii="GHEA Grapalat" w:hAnsi="GHEA Grapalat" w:cs="Sylfaen"/>
          <w:sz w:val="20"/>
          <w:szCs w:val="20"/>
          <w:lang w:val="af-ZA"/>
        </w:rPr>
        <w:t xml:space="preserve"> </w:t>
      </w:r>
      <w:r w:rsidR="00A4729F" w:rsidRPr="00025827">
        <w:rPr>
          <w:rFonts w:ascii="GHEA Grapalat" w:hAnsi="GHEA Grapalat" w:cs="Sylfaen"/>
          <w:sz w:val="20"/>
          <w:szCs w:val="20"/>
        </w:rPr>
        <w:t>օրացուցային</w:t>
      </w:r>
      <w:r w:rsidR="00A4729F" w:rsidRPr="00025827">
        <w:rPr>
          <w:rFonts w:ascii="GHEA Grapalat" w:hAnsi="GHEA Grapalat"/>
          <w:sz w:val="20"/>
          <w:szCs w:val="20"/>
          <w:lang w:val="af-ZA"/>
        </w:rPr>
        <w:t xml:space="preserve"> </w:t>
      </w:r>
      <w:r w:rsidR="00A4729F" w:rsidRPr="00025827">
        <w:rPr>
          <w:rFonts w:ascii="GHEA Grapalat" w:hAnsi="GHEA Grapalat" w:cs="Sylfaen"/>
          <w:sz w:val="20"/>
          <w:szCs w:val="20"/>
        </w:rPr>
        <w:t>օրվա</w:t>
      </w:r>
      <w:r w:rsidR="00A4729F" w:rsidRPr="00025827">
        <w:rPr>
          <w:rFonts w:ascii="GHEA Grapalat" w:hAnsi="GHEA Grapalat"/>
          <w:sz w:val="20"/>
          <w:szCs w:val="20"/>
          <w:lang w:val="af-ZA"/>
        </w:rPr>
        <w:t xml:space="preserve"> </w:t>
      </w:r>
      <w:r w:rsidR="00A4729F" w:rsidRPr="00025827">
        <w:rPr>
          <w:rFonts w:ascii="GHEA Grapalat" w:hAnsi="GHEA Grapalat" w:cs="Sylfaen"/>
          <w:sz w:val="20"/>
          <w:szCs w:val="20"/>
        </w:rPr>
        <w:t>ընթացքում</w:t>
      </w:r>
      <w:r w:rsidR="00A4729F" w:rsidRPr="00025827">
        <w:rPr>
          <w:rFonts w:ascii="GHEA Grapalat" w:hAnsi="GHEA Grapalat"/>
          <w:sz w:val="20"/>
          <w:szCs w:val="20"/>
          <w:lang w:val="af-ZA"/>
        </w:rPr>
        <w:t>:</w:t>
      </w:r>
    </w:p>
    <w:p w14:paraId="09B34D1A" w14:textId="77777777" w:rsidR="00096865" w:rsidRPr="00025827" w:rsidRDefault="00096865" w:rsidP="00EF3662">
      <w:pPr>
        <w:autoSpaceDE w:val="0"/>
        <w:autoSpaceDN w:val="0"/>
        <w:adjustRightInd w:val="0"/>
        <w:ind w:firstLine="567"/>
        <w:jc w:val="both"/>
        <w:rPr>
          <w:rFonts w:ascii="GHEA Grapalat" w:hAnsi="GHEA Grapalat" w:cs="Arial Unicode"/>
          <w:sz w:val="20"/>
          <w:lang w:val="hy-AM"/>
        </w:rPr>
      </w:pPr>
      <w:r w:rsidRPr="00025827">
        <w:rPr>
          <w:rFonts w:ascii="GHEA Grapalat" w:hAnsi="GHEA Grapalat" w:cs="Arial Unicode"/>
          <w:sz w:val="20"/>
          <w:lang w:val="af-ZA"/>
        </w:rPr>
        <w:t xml:space="preserve">3.4 </w:t>
      </w:r>
      <w:r w:rsidRPr="00025827">
        <w:rPr>
          <w:rFonts w:ascii="GHEA Grapalat" w:hAnsi="GHEA Grapalat" w:cs="Sylfaen"/>
          <w:sz w:val="20"/>
          <w:lang w:val="ru-RU"/>
        </w:rPr>
        <w:t>Հայտերի</w:t>
      </w:r>
      <w:r w:rsidRPr="00025827">
        <w:rPr>
          <w:rFonts w:ascii="GHEA Grapalat" w:hAnsi="GHEA Grapalat" w:cs="Arial Unicode"/>
          <w:sz w:val="20"/>
          <w:lang w:val="af-ZA"/>
        </w:rPr>
        <w:t xml:space="preserve"> </w:t>
      </w:r>
      <w:r w:rsidRPr="00025827">
        <w:rPr>
          <w:rFonts w:ascii="GHEA Grapalat" w:hAnsi="GHEA Grapalat" w:cs="Sylfaen"/>
          <w:sz w:val="20"/>
          <w:lang w:val="ru-RU"/>
        </w:rPr>
        <w:t>ներկայացման</w:t>
      </w:r>
      <w:r w:rsidRPr="00025827">
        <w:rPr>
          <w:rFonts w:ascii="GHEA Grapalat" w:hAnsi="GHEA Grapalat" w:cs="Arial Unicode"/>
          <w:sz w:val="20"/>
          <w:lang w:val="af-ZA"/>
        </w:rPr>
        <w:t xml:space="preserve"> </w:t>
      </w:r>
      <w:r w:rsidRPr="00025827">
        <w:rPr>
          <w:rFonts w:ascii="GHEA Grapalat" w:hAnsi="GHEA Grapalat" w:cs="Sylfaen"/>
          <w:sz w:val="20"/>
          <w:lang w:val="ru-RU"/>
        </w:rPr>
        <w:t>վերջնաժամկետը</w:t>
      </w:r>
      <w:r w:rsidRPr="00025827">
        <w:rPr>
          <w:rFonts w:ascii="GHEA Grapalat" w:hAnsi="GHEA Grapalat" w:cs="Arial Unicode"/>
          <w:sz w:val="20"/>
          <w:lang w:val="af-ZA"/>
        </w:rPr>
        <w:t xml:space="preserve"> </w:t>
      </w:r>
      <w:r w:rsidRPr="00025827">
        <w:rPr>
          <w:rFonts w:ascii="GHEA Grapalat" w:hAnsi="GHEA Grapalat" w:cs="Sylfaen"/>
          <w:sz w:val="20"/>
          <w:lang w:val="ru-RU"/>
        </w:rPr>
        <w:t>լրանալուց</w:t>
      </w:r>
      <w:r w:rsidRPr="00025827">
        <w:rPr>
          <w:rFonts w:ascii="GHEA Grapalat" w:hAnsi="GHEA Grapalat" w:cs="Arial Unicode"/>
          <w:sz w:val="20"/>
          <w:lang w:val="af-ZA"/>
        </w:rPr>
        <w:t xml:space="preserve"> </w:t>
      </w:r>
      <w:r w:rsidRPr="00025827">
        <w:rPr>
          <w:rFonts w:ascii="GHEA Grapalat" w:hAnsi="GHEA Grapalat" w:cs="Sylfaen"/>
          <w:sz w:val="20"/>
          <w:lang w:val="ru-RU"/>
        </w:rPr>
        <w:t>առնվազն</w:t>
      </w:r>
      <w:r w:rsidRPr="00025827">
        <w:rPr>
          <w:rFonts w:ascii="GHEA Grapalat" w:hAnsi="GHEA Grapalat" w:cs="Arial Unicode"/>
          <w:sz w:val="20"/>
          <w:lang w:val="af-ZA"/>
        </w:rPr>
        <w:t xml:space="preserve"> </w:t>
      </w:r>
      <w:r w:rsidRPr="00025827">
        <w:rPr>
          <w:rFonts w:ascii="GHEA Grapalat" w:hAnsi="GHEA Grapalat" w:cs="Sylfaen"/>
          <w:sz w:val="20"/>
          <w:lang w:val="ru-RU"/>
        </w:rPr>
        <w:t>հինգ</w:t>
      </w:r>
      <w:r w:rsidRPr="00025827">
        <w:rPr>
          <w:rFonts w:ascii="GHEA Grapalat" w:hAnsi="GHEA Grapalat" w:cs="Arial Unicode"/>
          <w:sz w:val="20"/>
          <w:lang w:val="af-ZA"/>
        </w:rPr>
        <w:t xml:space="preserve"> </w:t>
      </w:r>
      <w:r w:rsidRPr="00025827">
        <w:rPr>
          <w:rFonts w:ascii="GHEA Grapalat" w:hAnsi="GHEA Grapalat" w:cs="Sylfaen"/>
          <w:sz w:val="20"/>
          <w:lang w:val="ru-RU"/>
        </w:rPr>
        <w:t>օրացուցային</w:t>
      </w:r>
      <w:r w:rsidRPr="00025827">
        <w:rPr>
          <w:rFonts w:ascii="GHEA Grapalat" w:hAnsi="GHEA Grapalat" w:cs="Arial Unicode"/>
          <w:sz w:val="20"/>
          <w:lang w:val="af-ZA"/>
        </w:rPr>
        <w:t xml:space="preserve"> </w:t>
      </w:r>
      <w:r w:rsidRPr="00025827">
        <w:rPr>
          <w:rFonts w:ascii="GHEA Grapalat" w:hAnsi="GHEA Grapalat" w:cs="Sylfaen"/>
          <w:sz w:val="20"/>
          <w:lang w:val="ru-RU"/>
        </w:rPr>
        <w:t>օր</w:t>
      </w:r>
      <w:r w:rsidRPr="00025827">
        <w:rPr>
          <w:rFonts w:ascii="GHEA Grapalat" w:hAnsi="GHEA Grapalat" w:cs="Arial Unicode"/>
          <w:sz w:val="20"/>
          <w:lang w:val="af-ZA"/>
        </w:rPr>
        <w:t xml:space="preserve"> </w:t>
      </w:r>
      <w:r w:rsidRPr="00025827">
        <w:rPr>
          <w:rFonts w:ascii="GHEA Grapalat" w:hAnsi="GHEA Grapalat" w:cs="Sylfaen"/>
          <w:sz w:val="20"/>
          <w:lang w:val="ru-RU"/>
        </w:rPr>
        <w:t>առաջ</w:t>
      </w:r>
      <w:r w:rsidRPr="00025827">
        <w:rPr>
          <w:rFonts w:ascii="GHEA Grapalat" w:hAnsi="GHEA Grapalat" w:cs="Arial Unicode"/>
          <w:sz w:val="20"/>
          <w:lang w:val="af-ZA"/>
        </w:rPr>
        <w:t xml:space="preserve"> </w:t>
      </w:r>
      <w:r w:rsidRPr="00025827">
        <w:rPr>
          <w:rFonts w:ascii="GHEA Grapalat" w:hAnsi="GHEA Grapalat" w:cs="Sylfaen"/>
          <w:sz w:val="20"/>
          <w:lang w:val="ru-RU"/>
        </w:rPr>
        <w:t>հրավերում</w:t>
      </w:r>
      <w:r w:rsidRPr="00025827">
        <w:rPr>
          <w:rFonts w:ascii="GHEA Grapalat" w:hAnsi="GHEA Grapalat" w:cs="Arial Unicode"/>
          <w:sz w:val="20"/>
          <w:lang w:val="af-ZA"/>
        </w:rPr>
        <w:t xml:space="preserve"> </w:t>
      </w:r>
      <w:r w:rsidRPr="00025827">
        <w:rPr>
          <w:rFonts w:ascii="GHEA Grapalat" w:hAnsi="GHEA Grapalat" w:cs="Sylfaen"/>
          <w:sz w:val="20"/>
          <w:lang w:val="ru-RU"/>
        </w:rPr>
        <w:t>կարող</w:t>
      </w:r>
      <w:r w:rsidRPr="00025827">
        <w:rPr>
          <w:rFonts w:ascii="GHEA Grapalat" w:hAnsi="GHEA Grapalat" w:cs="Arial Unicode"/>
          <w:sz w:val="20"/>
          <w:lang w:val="af-ZA"/>
        </w:rPr>
        <w:t xml:space="preserve"> </w:t>
      </w:r>
      <w:r w:rsidRPr="00025827">
        <w:rPr>
          <w:rFonts w:ascii="GHEA Grapalat" w:hAnsi="GHEA Grapalat" w:cs="Sylfaen"/>
          <w:sz w:val="20"/>
          <w:lang w:val="ru-RU"/>
        </w:rPr>
        <w:t>են</w:t>
      </w:r>
      <w:r w:rsidRPr="00025827">
        <w:rPr>
          <w:rFonts w:ascii="GHEA Grapalat" w:hAnsi="GHEA Grapalat" w:cs="Arial Unicode"/>
          <w:sz w:val="20"/>
          <w:lang w:val="af-ZA"/>
        </w:rPr>
        <w:t xml:space="preserve"> </w:t>
      </w:r>
      <w:r w:rsidRPr="00025827">
        <w:rPr>
          <w:rFonts w:ascii="GHEA Grapalat" w:hAnsi="GHEA Grapalat" w:cs="Sylfaen"/>
          <w:sz w:val="20"/>
          <w:lang w:val="ru-RU"/>
        </w:rPr>
        <w:t>կատարվել</w:t>
      </w:r>
      <w:r w:rsidRPr="00025827">
        <w:rPr>
          <w:rFonts w:ascii="GHEA Grapalat" w:hAnsi="GHEA Grapalat" w:cs="Arial Unicode"/>
          <w:sz w:val="20"/>
          <w:lang w:val="af-ZA"/>
        </w:rPr>
        <w:t xml:space="preserve"> </w:t>
      </w:r>
      <w:r w:rsidRPr="00025827">
        <w:rPr>
          <w:rFonts w:ascii="GHEA Grapalat" w:hAnsi="GHEA Grapalat" w:cs="Sylfaen"/>
          <w:sz w:val="20"/>
          <w:lang w:val="ru-RU"/>
        </w:rPr>
        <w:t>փոփոխություններ</w:t>
      </w:r>
      <w:r w:rsidR="004D5671" w:rsidRPr="00025827">
        <w:rPr>
          <w:rFonts w:ascii="GHEA Grapalat" w:hAnsi="GHEA Grapalat" w:cs="Tahoma"/>
          <w:sz w:val="20"/>
        </w:rPr>
        <w:t>։</w:t>
      </w:r>
      <w:r w:rsidRPr="00025827">
        <w:rPr>
          <w:rFonts w:ascii="GHEA Grapalat" w:hAnsi="GHEA Grapalat" w:cs="Arial Unicode"/>
          <w:sz w:val="20"/>
          <w:lang w:val="af-ZA"/>
        </w:rPr>
        <w:t xml:space="preserve"> </w:t>
      </w:r>
      <w:r w:rsidRPr="00025827">
        <w:rPr>
          <w:rFonts w:ascii="GHEA Grapalat" w:hAnsi="GHEA Grapalat" w:cs="Sylfaen"/>
          <w:sz w:val="20"/>
        </w:rPr>
        <w:t>Փ</w:t>
      </w:r>
      <w:r w:rsidRPr="00025827">
        <w:rPr>
          <w:rFonts w:ascii="GHEA Grapalat" w:hAnsi="GHEA Grapalat" w:cs="Sylfaen"/>
          <w:sz w:val="20"/>
          <w:lang w:val="ru-RU"/>
        </w:rPr>
        <w:t>ոփոխություն</w:t>
      </w:r>
      <w:r w:rsidRPr="00025827">
        <w:rPr>
          <w:rFonts w:ascii="GHEA Grapalat" w:hAnsi="GHEA Grapalat" w:cs="Arial Unicode"/>
          <w:sz w:val="20"/>
          <w:lang w:val="af-ZA"/>
        </w:rPr>
        <w:t xml:space="preserve"> </w:t>
      </w:r>
      <w:r w:rsidRPr="00025827">
        <w:rPr>
          <w:rFonts w:ascii="GHEA Grapalat" w:hAnsi="GHEA Grapalat" w:cs="Sylfaen"/>
          <w:sz w:val="20"/>
          <w:lang w:val="ru-RU"/>
        </w:rPr>
        <w:t>կատարելու</w:t>
      </w:r>
      <w:r w:rsidRPr="00025827">
        <w:rPr>
          <w:rFonts w:ascii="GHEA Grapalat" w:hAnsi="GHEA Grapalat" w:cs="Arial Unicode"/>
          <w:sz w:val="20"/>
          <w:lang w:val="af-ZA"/>
        </w:rPr>
        <w:t xml:space="preserve"> </w:t>
      </w:r>
      <w:r w:rsidRPr="00025827">
        <w:rPr>
          <w:rFonts w:ascii="GHEA Grapalat" w:hAnsi="GHEA Grapalat" w:cs="Sylfaen"/>
          <w:sz w:val="20"/>
          <w:lang w:val="ru-RU"/>
        </w:rPr>
        <w:t>օրվան</w:t>
      </w:r>
      <w:r w:rsidRPr="00025827">
        <w:rPr>
          <w:rFonts w:ascii="GHEA Grapalat" w:hAnsi="GHEA Grapalat" w:cs="Arial Unicode"/>
          <w:sz w:val="20"/>
          <w:lang w:val="af-ZA"/>
        </w:rPr>
        <w:t xml:space="preserve"> </w:t>
      </w:r>
      <w:r w:rsidRPr="00025827">
        <w:rPr>
          <w:rFonts w:ascii="GHEA Grapalat" w:hAnsi="GHEA Grapalat" w:cs="Sylfaen"/>
          <w:sz w:val="20"/>
          <w:lang w:val="ru-RU"/>
        </w:rPr>
        <w:t>հաջորդող</w:t>
      </w:r>
      <w:r w:rsidRPr="00025827">
        <w:rPr>
          <w:rFonts w:ascii="GHEA Grapalat" w:hAnsi="GHEA Grapalat" w:cs="Arial Unicode"/>
          <w:sz w:val="20"/>
          <w:lang w:val="af-ZA"/>
        </w:rPr>
        <w:t xml:space="preserve"> </w:t>
      </w:r>
      <w:r w:rsidRPr="00025827">
        <w:rPr>
          <w:rFonts w:ascii="GHEA Grapalat" w:hAnsi="GHEA Grapalat" w:cs="Sylfaen"/>
          <w:sz w:val="20"/>
          <w:lang w:val="ru-RU"/>
        </w:rPr>
        <w:t>երեք</w:t>
      </w:r>
      <w:r w:rsidRPr="00025827">
        <w:rPr>
          <w:rFonts w:ascii="GHEA Grapalat" w:hAnsi="GHEA Grapalat" w:cs="Arial Unicode"/>
          <w:sz w:val="20"/>
          <w:lang w:val="af-ZA"/>
        </w:rPr>
        <w:t xml:space="preserve"> </w:t>
      </w:r>
      <w:r w:rsidRPr="00025827">
        <w:rPr>
          <w:rFonts w:ascii="GHEA Grapalat" w:hAnsi="GHEA Grapalat" w:cs="Sylfaen"/>
          <w:sz w:val="20"/>
          <w:lang w:val="ru-RU"/>
        </w:rPr>
        <w:t>օրացուցային</w:t>
      </w:r>
      <w:r w:rsidRPr="00025827">
        <w:rPr>
          <w:rFonts w:ascii="GHEA Grapalat" w:hAnsi="GHEA Grapalat" w:cs="Arial Unicode"/>
          <w:sz w:val="20"/>
          <w:lang w:val="af-ZA"/>
        </w:rPr>
        <w:t xml:space="preserve"> </w:t>
      </w:r>
      <w:r w:rsidRPr="00025827">
        <w:rPr>
          <w:rFonts w:ascii="GHEA Grapalat" w:hAnsi="GHEA Grapalat" w:cs="Sylfaen"/>
          <w:sz w:val="20"/>
          <w:lang w:val="ru-RU"/>
        </w:rPr>
        <w:t>օրվա</w:t>
      </w:r>
      <w:r w:rsidRPr="00025827">
        <w:rPr>
          <w:rFonts w:ascii="GHEA Grapalat" w:hAnsi="GHEA Grapalat" w:cs="Arial Unicode"/>
          <w:sz w:val="20"/>
          <w:lang w:val="af-ZA"/>
        </w:rPr>
        <w:t xml:space="preserve"> </w:t>
      </w:r>
      <w:r w:rsidRPr="00025827">
        <w:rPr>
          <w:rFonts w:ascii="GHEA Grapalat" w:hAnsi="GHEA Grapalat" w:cs="Sylfaen"/>
          <w:sz w:val="20"/>
          <w:lang w:val="ru-RU"/>
        </w:rPr>
        <w:t>ընթացքում</w:t>
      </w:r>
      <w:r w:rsidRPr="00025827">
        <w:rPr>
          <w:rFonts w:ascii="GHEA Grapalat" w:hAnsi="GHEA Grapalat" w:cs="Arial Unicode"/>
          <w:sz w:val="20"/>
          <w:lang w:val="af-ZA"/>
        </w:rPr>
        <w:t xml:space="preserve"> </w:t>
      </w:r>
      <w:r w:rsidRPr="00025827">
        <w:rPr>
          <w:rFonts w:ascii="GHEA Grapalat" w:hAnsi="GHEA Grapalat" w:cs="Sylfaen"/>
          <w:sz w:val="20"/>
          <w:lang w:val="ru-RU"/>
        </w:rPr>
        <w:t>փոփոխություն</w:t>
      </w:r>
      <w:r w:rsidRPr="00025827">
        <w:rPr>
          <w:rFonts w:ascii="GHEA Grapalat" w:hAnsi="GHEA Grapalat" w:cs="Arial Unicode"/>
          <w:sz w:val="20"/>
          <w:lang w:val="af-ZA"/>
        </w:rPr>
        <w:t xml:space="preserve"> </w:t>
      </w:r>
      <w:r w:rsidRPr="00025827">
        <w:rPr>
          <w:rFonts w:ascii="GHEA Grapalat" w:hAnsi="GHEA Grapalat" w:cs="Sylfaen"/>
          <w:sz w:val="20"/>
          <w:lang w:val="ru-RU"/>
        </w:rPr>
        <w:t>կատարելու</w:t>
      </w:r>
      <w:r w:rsidRPr="00025827">
        <w:rPr>
          <w:rFonts w:ascii="GHEA Grapalat" w:hAnsi="GHEA Grapalat" w:cs="Arial Unicode"/>
          <w:sz w:val="20"/>
          <w:lang w:val="af-ZA"/>
        </w:rPr>
        <w:t xml:space="preserve"> </w:t>
      </w:r>
      <w:r w:rsidRPr="00025827">
        <w:rPr>
          <w:rFonts w:ascii="GHEA Grapalat" w:hAnsi="GHEA Grapalat" w:cs="Sylfaen"/>
          <w:sz w:val="20"/>
          <w:lang w:val="ru-RU"/>
        </w:rPr>
        <w:t>և</w:t>
      </w:r>
      <w:r w:rsidRPr="00025827">
        <w:rPr>
          <w:rFonts w:ascii="GHEA Grapalat" w:hAnsi="GHEA Grapalat" w:cs="Arial Unicode"/>
          <w:sz w:val="20"/>
          <w:lang w:val="af-ZA"/>
        </w:rPr>
        <w:t xml:space="preserve"> </w:t>
      </w:r>
      <w:r w:rsidRPr="00025827">
        <w:rPr>
          <w:rFonts w:ascii="GHEA Grapalat" w:hAnsi="GHEA Grapalat" w:cs="Sylfaen"/>
          <w:sz w:val="20"/>
          <w:lang w:val="ru-RU"/>
        </w:rPr>
        <w:t>դրանք</w:t>
      </w:r>
      <w:r w:rsidRPr="00025827">
        <w:rPr>
          <w:rFonts w:ascii="GHEA Grapalat" w:hAnsi="GHEA Grapalat" w:cs="Arial Unicode"/>
          <w:sz w:val="20"/>
          <w:lang w:val="af-ZA"/>
        </w:rPr>
        <w:t xml:space="preserve"> </w:t>
      </w:r>
      <w:r w:rsidRPr="00025827">
        <w:rPr>
          <w:rFonts w:ascii="GHEA Grapalat" w:hAnsi="GHEA Grapalat" w:cs="Sylfaen"/>
          <w:sz w:val="20"/>
          <w:lang w:val="ru-RU"/>
        </w:rPr>
        <w:t>տրամադրելու</w:t>
      </w:r>
      <w:r w:rsidRPr="00025827">
        <w:rPr>
          <w:rFonts w:ascii="GHEA Grapalat" w:hAnsi="GHEA Grapalat" w:cs="Arial Unicode"/>
          <w:sz w:val="20"/>
          <w:lang w:val="af-ZA"/>
        </w:rPr>
        <w:t xml:space="preserve"> </w:t>
      </w:r>
      <w:r w:rsidRPr="00025827">
        <w:rPr>
          <w:rFonts w:ascii="GHEA Grapalat" w:hAnsi="GHEA Grapalat" w:cs="Sylfaen"/>
          <w:sz w:val="20"/>
          <w:lang w:val="ru-RU"/>
        </w:rPr>
        <w:t>պայմանների</w:t>
      </w:r>
      <w:r w:rsidRPr="00025827">
        <w:rPr>
          <w:rFonts w:ascii="GHEA Grapalat" w:hAnsi="GHEA Grapalat" w:cs="Arial Unicode"/>
          <w:sz w:val="20"/>
          <w:lang w:val="af-ZA"/>
        </w:rPr>
        <w:t xml:space="preserve"> </w:t>
      </w:r>
      <w:r w:rsidRPr="00025827">
        <w:rPr>
          <w:rFonts w:ascii="GHEA Grapalat" w:hAnsi="GHEA Grapalat" w:cs="Sylfaen"/>
          <w:sz w:val="20"/>
          <w:lang w:val="ru-RU"/>
        </w:rPr>
        <w:t>մասին</w:t>
      </w:r>
      <w:r w:rsidRPr="00025827">
        <w:rPr>
          <w:rFonts w:ascii="GHEA Grapalat" w:hAnsi="GHEA Grapalat" w:cs="Arial Unicode"/>
          <w:sz w:val="20"/>
          <w:lang w:val="af-ZA"/>
        </w:rPr>
        <w:t xml:space="preserve"> </w:t>
      </w:r>
      <w:r w:rsidRPr="00025827">
        <w:rPr>
          <w:rFonts w:ascii="GHEA Grapalat" w:hAnsi="GHEA Grapalat" w:cs="Sylfaen"/>
          <w:sz w:val="20"/>
          <w:lang w:val="ru-RU"/>
        </w:rPr>
        <w:t>հայտարարություն</w:t>
      </w:r>
      <w:r w:rsidRPr="00025827">
        <w:rPr>
          <w:rFonts w:ascii="GHEA Grapalat" w:hAnsi="GHEA Grapalat" w:cs="Arial Unicode"/>
          <w:sz w:val="20"/>
          <w:lang w:val="af-ZA"/>
        </w:rPr>
        <w:t xml:space="preserve"> </w:t>
      </w:r>
      <w:r w:rsidRPr="00025827">
        <w:rPr>
          <w:rFonts w:ascii="GHEA Grapalat" w:hAnsi="GHEA Grapalat" w:cs="Sylfaen"/>
          <w:sz w:val="20"/>
          <w:lang w:val="ru-RU"/>
        </w:rPr>
        <w:t>է</w:t>
      </w:r>
      <w:r w:rsidRPr="00025827">
        <w:rPr>
          <w:rFonts w:ascii="GHEA Grapalat" w:hAnsi="GHEA Grapalat" w:cs="Arial Unicode"/>
          <w:sz w:val="20"/>
          <w:lang w:val="af-ZA"/>
        </w:rPr>
        <w:t xml:space="preserve"> </w:t>
      </w:r>
      <w:r w:rsidRPr="00025827">
        <w:rPr>
          <w:rFonts w:ascii="GHEA Grapalat" w:hAnsi="GHEA Grapalat" w:cs="Sylfaen"/>
          <w:sz w:val="20"/>
          <w:lang w:val="ru-RU"/>
        </w:rPr>
        <w:t>հրապարակվում</w:t>
      </w:r>
      <w:r w:rsidRPr="00025827">
        <w:rPr>
          <w:rFonts w:ascii="GHEA Grapalat" w:hAnsi="GHEA Grapalat" w:cs="Arial Unicode"/>
          <w:sz w:val="20"/>
          <w:lang w:val="af-ZA"/>
        </w:rPr>
        <w:t xml:space="preserve"> </w:t>
      </w:r>
      <w:r w:rsidR="00781688" w:rsidRPr="00025827">
        <w:rPr>
          <w:rFonts w:ascii="GHEA Grapalat" w:hAnsi="GHEA Grapalat" w:cs="Arial Unicode"/>
          <w:sz w:val="20"/>
        </w:rPr>
        <w:t>համակարգում</w:t>
      </w:r>
      <w:r w:rsidR="00781688" w:rsidRPr="00025827">
        <w:rPr>
          <w:rFonts w:ascii="GHEA Grapalat" w:hAnsi="GHEA Grapalat" w:cs="Arial Unicode"/>
          <w:sz w:val="20"/>
          <w:lang w:val="af-ZA"/>
        </w:rPr>
        <w:t xml:space="preserve"> </w:t>
      </w:r>
      <w:r w:rsidR="00781688" w:rsidRPr="00025827">
        <w:rPr>
          <w:rFonts w:ascii="GHEA Grapalat" w:hAnsi="GHEA Grapalat" w:cs="Arial Unicode"/>
          <w:sz w:val="20"/>
        </w:rPr>
        <w:t>և</w:t>
      </w:r>
      <w:r w:rsidR="00781688" w:rsidRPr="00025827">
        <w:rPr>
          <w:rFonts w:ascii="GHEA Grapalat" w:hAnsi="GHEA Grapalat" w:cs="Arial Unicode"/>
          <w:sz w:val="20"/>
          <w:lang w:val="af-ZA"/>
        </w:rPr>
        <w:t xml:space="preserve"> </w:t>
      </w:r>
      <w:r w:rsidRPr="00025827">
        <w:rPr>
          <w:rFonts w:ascii="GHEA Grapalat" w:hAnsi="GHEA Grapalat" w:cs="Sylfaen"/>
          <w:sz w:val="20"/>
          <w:lang w:val="ru-RU"/>
        </w:rPr>
        <w:t>տեղեկագրում</w:t>
      </w:r>
      <w:r w:rsidR="004D5671" w:rsidRPr="00025827">
        <w:rPr>
          <w:rFonts w:ascii="GHEA Grapalat" w:hAnsi="GHEA Grapalat" w:cs="Tahoma"/>
          <w:sz w:val="20"/>
        </w:rPr>
        <w:t>։</w:t>
      </w:r>
      <w:r w:rsidRPr="00025827">
        <w:rPr>
          <w:rFonts w:ascii="GHEA Grapalat" w:hAnsi="GHEA Grapalat" w:cs="Arial Unicode"/>
          <w:sz w:val="20"/>
          <w:lang w:val="af-ZA"/>
        </w:rPr>
        <w:t xml:space="preserve"> </w:t>
      </w:r>
    </w:p>
    <w:p w14:paraId="3EA1882E" w14:textId="77777777" w:rsidR="00581DC3" w:rsidRPr="00025827" w:rsidRDefault="005754F7" w:rsidP="00EF3662">
      <w:pPr>
        <w:autoSpaceDE w:val="0"/>
        <w:autoSpaceDN w:val="0"/>
        <w:adjustRightInd w:val="0"/>
        <w:ind w:firstLine="567"/>
        <w:jc w:val="both"/>
        <w:rPr>
          <w:rFonts w:ascii="GHEA Grapalat" w:hAnsi="GHEA Grapalat" w:cs="Arial Unicode"/>
          <w:sz w:val="20"/>
          <w:lang w:val="hy-AM"/>
        </w:rPr>
      </w:pPr>
      <w:r w:rsidRPr="0002582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25827">
        <w:rPr>
          <w:rFonts w:ascii="GHEA Grapalat" w:hAnsi="GHEA Grapalat" w:cs="Sylfaen"/>
          <w:sz w:val="20"/>
          <w:lang w:val="hy-AM"/>
        </w:rPr>
        <w:t>ս</w:t>
      </w:r>
      <w:r w:rsidRPr="0002582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25827">
        <w:rPr>
          <w:rFonts w:ascii="GHEA Grapalat" w:hAnsi="GHEA Grapalat" w:cs="Sylfaen"/>
          <w:sz w:val="20"/>
          <w:lang w:val="hy-AM"/>
        </w:rPr>
        <w:t xml:space="preserve"> </w:t>
      </w:r>
    </w:p>
    <w:p w14:paraId="55F22D38" w14:textId="3C3E30C0" w:rsidR="00096865" w:rsidRPr="00025827" w:rsidRDefault="00096865" w:rsidP="00EF3662">
      <w:pPr>
        <w:autoSpaceDE w:val="0"/>
        <w:autoSpaceDN w:val="0"/>
        <w:adjustRightInd w:val="0"/>
        <w:ind w:firstLine="567"/>
        <w:jc w:val="both"/>
        <w:rPr>
          <w:rFonts w:ascii="GHEA Grapalat" w:hAnsi="GHEA Grapalat" w:cs="Arial Unicode"/>
          <w:sz w:val="20"/>
          <w:lang w:val="hy-AM"/>
        </w:rPr>
      </w:pPr>
      <w:r w:rsidRPr="00025827">
        <w:rPr>
          <w:rFonts w:ascii="GHEA Grapalat" w:hAnsi="GHEA Grapalat" w:cs="Arial Unicode"/>
          <w:sz w:val="20"/>
          <w:lang w:val="hy-AM"/>
        </w:rPr>
        <w:t>3.</w:t>
      </w:r>
      <w:r w:rsidR="00BF74AB" w:rsidRPr="00025827">
        <w:rPr>
          <w:rFonts w:ascii="GHEA Grapalat" w:hAnsi="GHEA Grapalat" w:cs="Arial Unicode"/>
          <w:sz w:val="20"/>
          <w:lang w:val="hy-AM"/>
        </w:rPr>
        <w:t xml:space="preserve">6 </w:t>
      </w:r>
      <w:r w:rsidRPr="00025827">
        <w:rPr>
          <w:rFonts w:ascii="GHEA Grapalat" w:hAnsi="GHEA Grapalat" w:cs="Sylfaen"/>
          <w:sz w:val="20"/>
          <w:lang w:val="hy-AM"/>
        </w:rPr>
        <w:t>Հրավերում</w:t>
      </w:r>
      <w:r w:rsidRPr="00025827">
        <w:rPr>
          <w:rFonts w:ascii="GHEA Grapalat" w:hAnsi="GHEA Grapalat" w:cs="Arial Unicode"/>
          <w:sz w:val="20"/>
          <w:lang w:val="hy-AM"/>
        </w:rPr>
        <w:t xml:space="preserve"> </w:t>
      </w:r>
      <w:r w:rsidRPr="00025827">
        <w:rPr>
          <w:rFonts w:ascii="GHEA Grapalat" w:hAnsi="GHEA Grapalat" w:cs="Sylfaen"/>
          <w:sz w:val="20"/>
          <w:lang w:val="hy-AM"/>
        </w:rPr>
        <w:t>փոփոխություններ</w:t>
      </w:r>
      <w:r w:rsidRPr="00025827">
        <w:rPr>
          <w:rFonts w:ascii="GHEA Grapalat" w:hAnsi="GHEA Grapalat" w:cs="Arial Unicode"/>
          <w:sz w:val="20"/>
          <w:lang w:val="hy-AM"/>
        </w:rPr>
        <w:t xml:space="preserve"> </w:t>
      </w:r>
      <w:r w:rsidRPr="00025827">
        <w:rPr>
          <w:rFonts w:ascii="GHEA Grapalat" w:hAnsi="GHEA Grapalat" w:cs="Sylfaen"/>
          <w:sz w:val="20"/>
          <w:lang w:val="hy-AM"/>
        </w:rPr>
        <w:t>կատարվելու</w:t>
      </w:r>
      <w:r w:rsidRPr="00025827">
        <w:rPr>
          <w:rFonts w:ascii="GHEA Grapalat" w:hAnsi="GHEA Grapalat" w:cs="Arial Unicode"/>
          <w:sz w:val="20"/>
          <w:lang w:val="hy-AM"/>
        </w:rPr>
        <w:t xml:space="preserve"> </w:t>
      </w:r>
      <w:r w:rsidRPr="00025827">
        <w:rPr>
          <w:rFonts w:ascii="GHEA Grapalat" w:hAnsi="GHEA Grapalat" w:cs="Sylfaen"/>
          <w:sz w:val="20"/>
          <w:lang w:val="hy-AM"/>
        </w:rPr>
        <w:t>դեպքում</w:t>
      </w:r>
      <w:r w:rsidRPr="00025827">
        <w:rPr>
          <w:rFonts w:ascii="GHEA Grapalat" w:hAnsi="GHEA Grapalat" w:cs="Arial Unicode"/>
          <w:sz w:val="20"/>
          <w:lang w:val="hy-AM"/>
        </w:rPr>
        <w:t xml:space="preserve"> </w:t>
      </w:r>
      <w:r w:rsidRPr="00025827">
        <w:rPr>
          <w:rFonts w:ascii="GHEA Grapalat" w:hAnsi="GHEA Grapalat" w:cs="Sylfaen"/>
          <w:sz w:val="20"/>
          <w:lang w:val="hy-AM"/>
        </w:rPr>
        <w:t>հայտերը</w:t>
      </w:r>
      <w:r w:rsidRPr="00025827">
        <w:rPr>
          <w:rFonts w:ascii="GHEA Grapalat" w:hAnsi="GHEA Grapalat" w:cs="Arial Unicode"/>
          <w:sz w:val="20"/>
          <w:lang w:val="hy-AM"/>
        </w:rPr>
        <w:t xml:space="preserve"> </w:t>
      </w:r>
      <w:r w:rsidRPr="00025827">
        <w:rPr>
          <w:rFonts w:ascii="GHEA Grapalat" w:hAnsi="GHEA Grapalat" w:cs="Sylfaen"/>
          <w:sz w:val="20"/>
          <w:lang w:val="hy-AM"/>
        </w:rPr>
        <w:t>ներկայացնելու</w:t>
      </w:r>
      <w:r w:rsidRPr="00025827">
        <w:rPr>
          <w:rFonts w:ascii="GHEA Grapalat" w:hAnsi="GHEA Grapalat" w:cs="Arial Unicode"/>
          <w:sz w:val="20"/>
          <w:lang w:val="hy-AM"/>
        </w:rPr>
        <w:t xml:space="preserve"> </w:t>
      </w:r>
      <w:r w:rsidRPr="00025827">
        <w:rPr>
          <w:rFonts w:ascii="GHEA Grapalat" w:hAnsi="GHEA Grapalat" w:cs="Sylfaen"/>
          <w:sz w:val="20"/>
          <w:lang w:val="hy-AM"/>
        </w:rPr>
        <w:t>վերջնաժամկետը</w:t>
      </w:r>
      <w:r w:rsidRPr="00025827">
        <w:rPr>
          <w:rFonts w:ascii="GHEA Grapalat" w:hAnsi="GHEA Grapalat" w:cs="Arial Unicode"/>
          <w:sz w:val="20"/>
          <w:lang w:val="hy-AM"/>
        </w:rPr>
        <w:t xml:space="preserve"> </w:t>
      </w:r>
      <w:r w:rsidRPr="00025827">
        <w:rPr>
          <w:rFonts w:ascii="GHEA Grapalat" w:hAnsi="GHEA Grapalat" w:cs="Sylfaen"/>
          <w:sz w:val="20"/>
          <w:lang w:val="hy-AM"/>
        </w:rPr>
        <w:t>հաշվվում</w:t>
      </w:r>
      <w:r w:rsidRPr="00025827">
        <w:rPr>
          <w:rFonts w:ascii="GHEA Grapalat" w:hAnsi="GHEA Grapalat" w:cs="Arial Unicode"/>
          <w:sz w:val="20"/>
          <w:lang w:val="hy-AM"/>
        </w:rPr>
        <w:t xml:space="preserve"> </w:t>
      </w:r>
      <w:r w:rsidRPr="00025827">
        <w:rPr>
          <w:rFonts w:ascii="GHEA Grapalat" w:hAnsi="GHEA Grapalat" w:cs="Sylfaen"/>
          <w:sz w:val="20"/>
          <w:lang w:val="hy-AM"/>
        </w:rPr>
        <w:t>է</w:t>
      </w:r>
      <w:r w:rsidRPr="00025827">
        <w:rPr>
          <w:rFonts w:ascii="GHEA Grapalat" w:hAnsi="GHEA Grapalat" w:cs="Arial Unicode"/>
          <w:sz w:val="20"/>
          <w:lang w:val="hy-AM"/>
        </w:rPr>
        <w:t xml:space="preserve"> </w:t>
      </w:r>
      <w:r w:rsidRPr="00025827">
        <w:rPr>
          <w:rFonts w:ascii="GHEA Grapalat" w:hAnsi="GHEA Grapalat" w:cs="Sylfaen"/>
          <w:sz w:val="20"/>
          <w:lang w:val="hy-AM"/>
        </w:rPr>
        <w:t>այդ</w:t>
      </w:r>
      <w:r w:rsidRPr="00025827">
        <w:rPr>
          <w:rFonts w:ascii="GHEA Grapalat" w:hAnsi="GHEA Grapalat" w:cs="Arial Unicode"/>
          <w:sz w:val="20"/>
          <w:lang w:val="hy-AM"/>
        </w:rPr>
        <w:t xml:space="preserve"> </w:t>
      </w:r>
      <w:r w:rsidRPr="00025827">
        <w:rPr>
          <w:rFonts w:ascii="GHEA Grapalat" w:hAnsi="GHEA Grapalat" w:cs="Sylfaen"/>
          <w:sz w:val="20"/>
          <w:lang w:val="hy-AM"/>
        </w:rPr>
        <w:t>փոփոխությունների</w:t>
      </w:r>
      <w:r w:rsidRPr="00025827">
        <w:rPr>
          <w:rFonts w:ascii="GHEA Grapalat" w:hAnsi="GHEA Grapalat" w:cs="Arial Unicode"/>
          <w:sz w:val="20"/>
          <w:lang w:val="hy-AM"/>
        </w:rPr>
        <w:t xml:space="preserve"> </w:t>
      </w:r>
      <w:r w:rsidRPr="00025827">
        <w:rPr>
          <w:rFonts w:ascii="GHEA Grapalat" w:hAnsi="GHEA Grapalat" w:cs="Sylfaen"/>
          <w:sz w:val="20"/>
          <w:lang w:val="hy-AM"/>
        </w:rPr>
        <w:t>մասին</w:t>
      </w:r>
      <w:r w:rsidRPr="00025827">
        <w:rPr>
          <w:rFonts w:ascii="GHEA Grapalat" w:hAnsi="GHEA Grapalat" w:cs="Arial Unicode"/>
          <w:sz w:val="20"/>
          <w:lang w:val="hy-AM"/>
        </w:rPr>
        <w:t xml:space="preserve"> </w:t>
      </w:r>
      <w:r w:rsidR="00781688" w:rsidRPr="00025827">
        <w:rPr>
          <w:rFonts w:ascii="GHEA Grapalat" w:hAnsi="GHEA Grapalat" w:cs="Arial Unicode"/>
          <w:sz w:val="20"/>
          <w:lang w:val="hy-AM"/>
        </w:rPr>
        <w:t xml:space="preserve">համակարգում և </w:t>
      </w:r>
      <w:r w:rsidRPr="00025827">
        <w:rPr>
          <w:rFonts w:ascii="GHEA Grapalat" w:hAnsi="GHEA Grapalat" w:cs="Sylfaen"/>
          <w:sz w:val="20"/>
          <w:lang w:val="hy-AM"/>
        </w:rPr>
        <w:t>տեղեկագրում</w:t>
      </w:r>
      <w:r w:rsidRPr="00025827">
        <w:rPr>
          <w:rFonts w:ascii="GHEA Grapalat" w:hAnsi="GHEA Grapalat" w:cs="Arial"/>
          <w:sz w:val="20"/>
          <w:lang w:val="hy-AM"/>
        </w:rPr>
        <w:t xml:space="preserve"> </w:t>
      </w:r>
      <w:r w:rsidRPr="00025827">
        <w:rPr>
          <w:rFonts w:ascii="GHEA Grapalat" w:hAnsi="GHEA Grapalat" w:cs="Sylfaen"/>
          <w:sz w:val="20"/>
          <w:lang w:val="hy-AM"/>
        </w:rPr>
        <w:t>հայտարարության</w:t>
      </w:r>
      <w:r w:rsidRPr="00025827">
        <w:rPr>
          <w:rFonts w:ascii="GHEA Grapalat" w:hAnsi="GHEA Grapalat" w:cs="Arial Unicode"/>
          <w:sz w:val="20"/>
          <w:lang w:val="hy-AM"/>
        </w:rPr>
        <w:t xml:space="preserve"> </w:t>
      </w:r>
      <w:r w:rsidRPr="00025827">
        <w:rPr>
          <w:rFonts w:ascii="GHEA Grapalat" w:hAnsi="GHEA Grapalat" w:cs="Sylfaen"/>
          <w:sz w:val="20"/>
          <w:lang w:val="hy-AM"/>
        </w:rPr>
        <w:t>հրապարակման</w:t>
      </w:r>
      <w:r w:rsidRPr="00025827">
        <w:rPr>
          <w:rFonts w:ascii="GHEA Grapalat" w:hAnsi="GHEA Grapalat" w:cs="Arial Unicode"/>
          <w:sz w:val="20"/>
          <w:lang w:val="hy-AM"/>
        </w:rPr>
        <w:t xml:space="preserve"> </w:t>
      </w:r>
      <w:r w:rsidRPr="00025827">
        <w:rPr>
          <w:rFonts w:ascii="GHEA Grapalat" w:hAnsi="GHEA Grapalat" w:cs="Sylfaen"/>
          <w:sz w:val="20"/>
          <w:lang w:val="hy-AM"/>
        </w:rPr>
        <w:t>օրվանից</w:t>
      </w:r>
      <w:r w:rsidR="004D5671" w:rsidRPr="00025827">
        <w:rPr>
          <w:rFonts w:ascii="GHEA Grapalat" w:hAnsi="GHEA Grapalat" w:cs="Tahoma"/>
          <w:sz w:val="20"/>
          <w:lang w:val="hy-AM"/>
        </w:rPr>
        <w:t>։</w:t>
      </w:r>
      <w:r w:rsidRPr="00025827">
        <w:rPr>
          <w:rFonts w:ascii="GHEA Grapalat" w:hAnsi="GHEA Grapalat" w:cs="Arial Unicode"/>
          <w:sz w:val="20"/>
          <w:lang w:val="hy-AM"/>
        </w:rPr>
        <w:t xml:space="preserve"> </w:t>
      </w:r>
      <w:r w:rsidR="009C592C" w:rsidRPr="00025827">
        <w:rPr>
          <w:rFonts w:ascii="GHEA Grapalat" w:hAnsi="GHEA Grapalat" w:cs="Sylfaen"/>
          <w:sz w:val="20"/>
          <w:lang w:val="hy-AM"/>
        </w:rPr>
        <w:t>Այդ</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դեպքում</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մասնակիցները</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պարտավոր</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են</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երկարաձգել</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իրենց</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ներկայացրած</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հայտի</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ապահովման</w:t>
      </w:r>
      <w:r w:rsidR="009C592C" w:rsidRPr="00025827">
        <w:rPr>
          <w:rFonts w:ascii="GHEA Grapalat" w:hAnsi="GHEA Grapalat" w:cs="Arial Unicode"/>
          <w:sz w:val="20"/>
          <w:lang w:val="hy-AM"/>
        </w:rPr>
        <w:t xml:space="preserve"> վավերականության </w:t>
      </w:r>
      <w:r w:rsidR="009C592C" w:rsidRPr="00025827">
        <w:rPr>
          <w:rFonts w:ascii="GHEA Grapalat" w:hAnsi="GHEA Grapalat" w:cs="Sylfaen"/>
          <w:sz w:val="20"/>
          <w:lang w:val="hy-AM"/>
        </w:rPr>
        <w:t>ժամկետը</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կամ</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ներկայացնել</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հայտի</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նոր</w:t>
      </w:r>
      <w:r w:rsidR="009C592C" w:rsidRPr="00025827">
        <w:rPr>
          <w:rFonts w:ascii="GHEA Grapalat" w:hAnsi="GHEA Grapalat" w:cs="Arial Unicode"/>
          <w:sz w:val="20"/>
          <w:lang w:val="hy-AM"/>
        </w:rPr>
        <w:t xml:space="preserve"> </w:t>
      </w:r>
      <w:r w:rsidR="009C592C" w:rsidRPr="00025827">
        <w:rPr>
          <w:rFonts w:ascii="GHEA Grapalat" w:hAnsi="GHEA Grapalat" w:cs="Sylfaen"/>
          <w:sz w:val="20"/>
          <w:lang w:val="hy-AM"/>
        </w:rPr>
        <w:t>ապահովում:</w:t>
      </w:r>
    </w:p>
    <w:p w14:paraId="46BD9562" w14:textId="77777777" w:rsidR="0092445C" w:rsidRPr="00025827" w:rsidRDefault="0092445C" w:rsidP="0092445C">
      <w:pPr>
        <w:ind w:firstLine="567"/>
        <w:jc w:val="both"/>
        <w:rPr>
          <w:rFonts w:ascii="GHEA Grapalat" w:hAnsi="GHEA Grapalat"/>
          <w:b/>
          <w:sz w:val="20"/>
          <w:lang w:val="hy-AM"/>
        </w:rPr>
      </w:pPr>
    </w:p>
    <w:p w14:paraId="7218BAD9" w14:textId="52EECA38" w:rsidR="00096865" w:rsidRPr="00025827" w:rsidRDefault="00955A1E" w:rsidP="0092445C">
      <w:pPr>
        <w:ind w:firstLine="567"/>
        <w:jc w:val="center"/>
        <w:rPr>
          <w:rFonts w:ascii="GHEA Grapalat" w:hAnsi="GHEA Grapalat" w:cs="Arial"/>
          <w:b/>
          <w:sz w:val="20"/>
          <w:lang w:val="hy-AM"/>
        </w:rPr>
      </w:pPr>
      <w:r w:rsidRPr="00025827">
        <w:rPr>
          <w:rFonts w:ascii="GHEA Grapalat" w:hAnsi="GHEA Grapalat"/>
          <w:b/>
          <w:sz w:val="20"/>
          <w:lang w:val="hy-AM"/>
        </w:rPr>
        <w:t xml:space="preserve">4.  </w:t>
      </w:r>
      <w:r w:rsidRPr="00025827">
        <w:rPr>
          <w:rFonts w:ascii="GHEA Grapalat" w:hAnsi="GHEA Grapalat" w:cs="Sylfaen"/>
          <w:b/>
          <w:sz w:val="20"/>
          <w:lang w:val="hy-AM"/>
        </w:rPr>
        <w:t>ՀԱՅՏԸ</w:t>
      </w:r>
      <w:r w:rsidRPr="00025827">
        <w:rPr>
          <w:rFonts w:ascii="GHEA Grapalat" w:hAnsi="GHEA Grapalat" w:cs="Arial"/>
          <w:b/>
          <w:sz w:val="20"/>
          <w:lang w:val="hy-AM"/>
        </w:rPr>
        <w:t xml:space="preserve"> </w:t>
      </w:r>
      <w:r w:rsidRPr="00025827">
        <w:rPr>
          <w:rFonts w:ascii="GHEA Grapalat" w:hAnsi="GHEA Grapalat" w:cs="Sylfaen"/>
          <w:b/>
          <w:sz w:val="20"/>
          <w:lang w:val="hy-AM"/>
        </w:rPr>
        <w:t>ՆԵՐԿԱՅԱՑՆԵԼՈՒ</w:t>
      </w:r>
      <w:r w:rsidRPr="00025827">
        <w:rPr>
          <w:rFonts w:ascii="GHEA Grapalat" w:hAnsi="GHEA Grapalat" w:cs="Arial"/>
          <w:b/>
          <w:sz w:val="20"/>
          <w:lang w:val="hy-AM"/>
        </w:rPr>
        <w:t xml:space="preserve"> </w:t>
      </w:r>
      <w:r w:rsidRPr="00025827">
        <w:rPr>
          <w:rFonts w:ascii="GHEA Grapalat" w:hAnsi="GHEA Grapalat" w:cs="Sylfaen"/>
          <w:b/>
          <w:sz w:val="20"/>
          <w:lang w:val="hy-AM"/>
        </w:rPr>
        <w:t>ԿԱՐԳԸ</w:t>
      </w:r>
    </w:p>
    <w:p w14:paraId="39C50667" w14:textId="77777777" w:rsidR="00096865" w:rsidRPr="00025827" w:rsidRDefault="00096865" w:rsidP="00EF3662">
      <w:pPr>
        <w:jc w:val="center"/>
        <w:rPr>
          <w:rFonts w:ascii="GHEA Grapalat" w:hAnsi="GHEA Grapalat"/>
          <w:b/>
          <w:sz w:val="8"/>
          <w:lang w:val="hy-AM"/>
        </w:rPr>
      </w:pPr>
      <w:r w:rsidRPr="00025827">
        <w:rPr>
          <w:rFonts w:ascii="GHEA Grapalat" w:hAnsi="GHEA Grapalat"/>
          <w:b/>
          <w:sz w:val="20"/>
          <w:lang w:val="hy-AM"/>
        </w:rPr>
        <w:t xml:space="preserve">  </w:t>
      </w:r>
    </w:p>
    <w:p w14:paraId="569362BA" w14:textId="77777777" w:rsidR="00096865" w:rsidRPr="00025827" w:rsidRDefault="00096865" w:rsidP="00EF3662">
      <w:pPr>
        <w:ind w:firstLine="567"/>
        <w:jc w:val="both"/>
        <w:rPr>
          <w:rFonts w:ascii="GHEA Grapalat" w:hAnsi="GHEA Grapalat"/>
          <w:sz w:val="20"/>
          <w:lang w:val="hy-AM"/>
        </w:rPr>
      </w:pPr>
      <w:r w:rsidRPr="00025827">
        <w:rPr>
          <w:rFonts w:ascii="GHEA Grapalat" w:hAnsi="GHEA Grapalat"/>
          <w:sz w:val="20"/>
          <w:lang w:val="hy-AM"/>
        </w:rPr>
        <w:t>4</w:t>
      </w:r>
      <w:r w:rsidRPr="00025827">
        <w:rPr>
          <w:rFonts w:ascii="GHEA Grapalat" w:hAnsi="GHEA Grapalat" w:cs="Sylfaen"/>
          <w:sz w:val="20"/>
          <w:lang w:val="hy-AM"/>
        </w:rPr>
        <w:t xml:space="preserve">.1 Սույն ընթացակարգին մասնակցելու համար </w:t>
      </w:r>
      <w:r w:rsidR="000946A3" w:rsidRPr="00025827">
        <w:rPr>
          <w:rFonts w:ascii="GHEA Grapalat" w:hAnsi="GHEA Grapalat" w:cs="Sylfaen"/>
          <w:sz w:val="20"/>
          <w:lang w:val="hy-AM"/>
        </w:rPr>
        <w:t xml:space="preserve">մասնակիցը </w:t>
      </w:r>
      <w:r w:rsidR="00926875" w:rsidRPr="00025827">
        <w:rPr>
          <w:rFonts w:ascii="GHEA Grapalat" w:hAnsi="GHEA Grapalat" w:cs="Sylfaen"/>
          <w:sz w:val="20"/>
          <w:lang w:val="hy-AM"/>
        </w:rPr>
        <w:t xml:space="preserve">համակարգի միջոցով հանձնաժողովին ներկայացնում է </w:t>
      </w:r>
      <w:r w:rsidR="000946A3" w:rsidRPr="00025827">
        <w:rPr>
          <w:rFonts w:ascii="GHEA Grapalat" w:hAnsi="GHEA Grapalat" w:cs="Sylfaen"/>
          <w:sz w:val="20"/>
          <w:lang w:val="hy-AM"/>
        </w:rPr>
        <w:t>հայտ</w:t>
      </w:r>
      <w:r w:rsidR="004D5671" w:rsidRPr="00025827">
        <w:rPr>
          <w:rFonts w:ascii="GHEA Grapalat" w:hAnsi="GHEA Grapalat" w:cs="Tahoma"/>
          <w:sz w:val="20"/>
          <w:lang w:val="hy-AM"/>
        </w:rPr>
        <w:t>։</w:t>
      </w:r>
      <w:r w:rsidRPr="00025827">
        <w:rPr>
          <w:rFonts w:ascii="GHEA Grapalat" w:hAnsi="GHEA Grapalat"/>
          <w:sz w:val="20"/>
          <w:lang w:val="hy-AM"/>
        </w:rPr>
        <w:t xml:space="preserve"> </w:t>
      </w:r>
      <w:r w:rsidR="00220ACB" w:rsidRPr="00025827">
        <w:rPr>
          <w:rFonts w:ascii="GHEA Grapalat" w:hAnsi="GHEA Grapalat" w:cs="Sylfaen"/>
          <w:sz w:val="20"/>
          <w:lang w:val="hy-AM"/>
        </w:rPr>
        <w:t xml:space="preserve">Հայտը սույն հրավերի հիման վրա </w:t>
      </w:r>
      <w:r w:rsidR="00051B7F" w:rsidRPr="00025827">
        <w:rPr>
          <w:rFonts w:ascii="GHEA Grapalat" w:hAnsi="GHEA Grapalat" w:cs="Sylfaen"/>
          <w:sz w:val="20"/>
          <w:lang w:val="hy-AM"/>
        </w:rPr>
        <w:t>մ</w:t>
      </w:r>
      <w:r w:rsidR="00220ACB" w:rsidRPr="00025827">
        <w:rPr>
          <w:rFonts w:ascii="GHEA Grapalat" w:hAnsi="GHEA Grapalat" w:cs="Sylfaen"/>
          <w:sz w:val="20"/>
          <w:lang w:val="hy-AM"/>
        </w:rPr>
        <w:t>ասնակցի կողմից ներկայացվող առաջարկն</w:t>
      </w:r>
      <w:r w:rsidR="005F1F95" w:rsidRPr="00025827">
        <w:rPr>
          <w:rFonts w:ascii="GHEA Grapalat" w:hAnsi="GHEA Grapalat" w:cs="Sylfaen"/>
          <w:sz w:val="20"/>
          <w:lang w:val="hy-AM"/>
        </w:rPr>
        <w:t xml:space="preserve"> է:</w:t>
      </w:r>
    </w:p>
    <w:p w14:paraId="6B8993A6" w14:textId="77777777" w:rsidR="00096865" w:rsidRPr="00025827" w:rsidRDefault="000946A3" w:rsidP="00EF3662">
      <w:pPr>
        <w:pStyle w:val="BodyTextIndent2"/>
        <w:spacing w:line="240" w:lineRule="auto"/>
        <w:ind w:firstLine="567"/>
        <w:rPr>
          <w:rFonts w:ascii="GHEA Grapalat" w:hAnsi="GHEA Grapalat" w:cs="Sylfaen"/>
          <w:szCs w:val="24"/>
          <w:lang w:val="hy-AM"/>
        </w:rPr>
      </w:pPr>
      <w:r w:rsidRPr="00025827">
        <w:rPr>
          <w:rFonts w:ascii="GHEA Grapalat" w:hAnsi="GHEA Grapalat" w:cs="Sylfaen"/>
          <w:szCs w:val="24"/>
          <w:lang w:val="hy-AM"/>
        </w:rPr>
        <w:t>Հ</w:t>
      </w:r>
      <w:r w:rsidR="00096865" w:rsidRPr="00025827">
        <w:rPr>
          <w:rFonts w:ascii="GHEA Grapalat" w:hAnsi="GHEA Grapalat" w:cs="Sylfaen"/>
          <w:szCs w:val="24"/>
          <w:lang w:val="hy-AM"/>
        </w:rPr>
        <w:t xml:space="preserve">այտը ներկայացվում </w:t>
      </w:r>
      <w:r w:rsidRPr="00025827">
        <w:rPr>
          <w:rFonts w:ascii="GHEA Grapalat" w:hAnsi="GHEA Grapalat" w:cs="Sylfaen"/>
          <w:szCs w:val="24"/>
          <w:lang w:val="hy-AM"/>
        </w:rPr>
        <w:t xml:space="preserve">է </w:t>
      </w:r>
      <w:r w:rsidR="00096865" w:rsidRPr="00025827">
        <w:rPr>
          <w:rFonts w:ascii="GHEA Grapalat" w:hAnsi="GHEA Grapalat" w:cs="Sylfaen"/>
          <w:szCs w:val="24"/>
          <w:lang w:val="hy-AM"/>
        </w:rPr>
        <w:t>մինչև դրա համար սույն հրավերով սահմանված ժամկետի ավարտը</w:t>
      </w:r>
      <w:r w:rsidR="004D5671" w:rsidRPr="00025827">
        <w:rPr>
          <w:rFonts w:ascii="GHEA Grapalat" w:hAnsi="GHEA Grapalat" w:cs="Sylfaen"/>
          <w:szCs w:val="24"/>
          <w:lang w:val="hy-AM"/>
        </w:rPr>
        <w:t>։</w:t>
      </w:r>
    </w:p>
    <w:p w14:paraId="17F24869" w14:textId="5D3D2CE8" w:rsidR="00096865" w:rsidRPr="00025827" w:rsidRDefault="000946A3" w:rsidP="00EF3662">
      <w:pPr>
        <w:pStyle w:val="BodyTextIndent2"/>
        <w:spacing w:line="240" w:lineRule="auto"/>
        <w:ind w:firstLine="567"/>
        <w:rPr>
          <w:rFonts w:ascii="GHEA Grapalat" w:hAnsi="GHEA Grapalat" w:cs="Sylfaen"/>
          <w:szCs w:val="24"/>
          <w:lang w:val="hy-AM"/>
        </w:rPr>
      </w:pPr>
      <w:r w:rsidRPr="00025827">
        <w:rPr>
          <w:rFonts w:ascii="GHEA Grapalat" w:hAnsi="GHEA Grapalat" w:cs="Sylfaen"/>
          <w:szCs w:val="24"/>
          <w:lang w:val="hy-AM"/>
        </w:rPr>
        <w:t>Հ</w:t>
      </w:r>
      <w:r w:rsidR="00096865" w:rsidRPr="00025827">
        <w:rPr>
          <w:rFonts w:ascii="GHEA Grapalat" w:hAnsi="GHEA Grapalat" w:cs="Sylfaen"/>
          <w:szCs w:val="24"/>
          <w:lang w:val="hy-AM"/>
        </w:rPr>
        <w:t xml:space="preserve">այտի պատրաստման կարգը նկարագրված է սույն հրավերի </w:t>
      </w:r>
      <w:r w:rsidR="00DD4F48" w:rsidRPr="00025827">
        <w:rPr>
          <w:rFonts w:ascii="GHEA Grapalat" w:hAnsi="GHEA Grapalat" w:cs="Sylfaen"/>
          <w:szCs w:val="24"/>
          <w:lang w:val="hy-AM"/>
        </w:rPr>
        <w:t>2-րդ</w:t>
      </w:r>
      <w:r w:rsidR="00096865" w:rsidRPr="00025827">
        <w:rPr>
          <w:rFonts w:ascii="GHEA Grapalat" w:hAnsi="GHEA Grapalat" w:cs="Sylfaen"/>
          <w:szCs w:val="24"/>
          <w:lang w:val="hy-AM"/>
        </w:rPr>
        <w:t xml:space="preserve"> մասում` </w:t>
      </w:r>
      <w:r w:rsidR="002B0934" w:rsidRPr="00025827">
        <w:rPr>
          <w:rFonts w:ascii="GHEA Grapalat" w:hAnsi="GHEA Grapalat" w:cs="Sylfaen"/>
          <w:szCs w:val="24"/>
          <w:lang w:val="hy-AM"/>
        </w:rPr>
        <w:t>բաց մրցույթի</w:t>
      </w:r>
      <w:r w:rsidR="00AE26C8" w:rsidRPr="00025827">
        <w:rPr>
          <w:rFonts w:ascii="GHEA Grapalat" w:hAnsi="GHEA Grapalat" w:cs="Sylfaen"/>
          <w:szCs w:val="24"/>
          <w:lang w:val="hy-AM"/>
        </w:rPr>
        <w:t xml:space="preserve"> </w:t>
      </w:r>
      <w:r w:rsidR="00096865" w:rsidRPr="00025827">
        <w:rPr>
          <w:rFonts w:ascii="GHEA Grapalat" w:hAnsi="GHEA Grapalat" w:cs="Sylfaen"/>
          <w:szCs w:val="24"/>
          <w:lang w:val="hy-AM"/>
        </w:rPr>
        <w:t>հայտերը պատրաստելու հրահանգում</w:t>
      </w:r>
      <w:r w:rsidR="004D5671" w:rsidRPr="00025827">
        <w:rPr>
          <w:rFonts w:ascii="GHEA Grapalat" w:hAnsi="GHEA Grapalat" w:cs="Sylfaen"/>
          <w:szCs w:val="24"/>
          <w:lang w:val="hy-AM"/>
        </w:rPr>
        <w:t>։</w:t>
      </w:r>
    </w:p>
    <w:p w14:paraId="44D0966C" w14:textId="2C775669" w:rsidR="008B1605" w:rsidRPr="00025827" w:rsidRDefault="00096865" w:rsidP="00EF3662">
      <w:pPr>
        <w:pStyle w:val="BodyTextIndent2"/>
        <w:spacing w:line="240" w:lineRule="auto"/>
        <w:ind w:firstLine="567"/>
        <w:rPr>
          <w:rFonts w:ascii="GHEA Grapalat" w:hAnsi="GHEA Grapalat" w:cs="Sylfaen"/>
          <w:szCs w:val="24"/>
          <w:lang w:val="hy-AM"/>
        </w:rPr>
      </w:pPr>
      <w:r w:rsidRPr="00025827">
        <w:rPr>
          <w:rFonts w:ascii="GHEA Grapalat" w:hAnsi="GHEA Grapalat" w:cs="Sylfaen"/>
          <w:szCs w:val="24"/>
          <w:lang w:val="hy-AM"/>
        </w:rPr>
        <w:lastRenderedPageBreak/>
        <w:t xml:space="preserve">4.2  Ընթացակարգի հայտերն անհրաժեշտ է ներկայացնել </w:t>
      </w:r>
      <w:r w:rsidR="005F1F95" w:rsidRPr="00025827">
        <w:rPr>
          <w:rFonts w:ascii="GHEA Grapalat" w:hAnsi="GHEA Grapalat" w:cs="Sylfaen"/>
          <w:szCs w:val="24"/>
          <w:lang w:val="hy-AM"/>
        </w:rPr>
        <w:t xml:space="preserve">համակարգի միջոցով </w:t>
      </w:r>
      <w:r w:rsidRPr="00025827">
        <w:rPr>
          <w:rFonts w:ascii="GHEA Grapalat" w:hAnsi="GHEA Grapalat" w:cs="Sylfaen"/>
          <w:szCs w:val="24"/>
          <w:lang w:val="hy-AM"/>
        </w:rPr>
        <w:t xml:space="preserve">ոչ ուշ, քան </w:t>
      </w:r>
      <w:r w:rsidR="007A3181" w:rsidRPr="00025827">
        <w:rPr>
          <w:rFonts w:ascii="GHEA Grapalat" w:hAnsi="GHEA Grapalat" w:cs="Sylfaen"/>
          <w:b/>
          <w:szCs w:val="24"/>
          <w:lang w:val="hy-AM"/>
        </w:rPr>
        <w:t>2025 թվականի ապրիլի</w:t>
      </w:r>
      <w:r w:rsidR="00482A73" w:rsidRPr="00025827">
        <w:rPr>
          <w:rFonts w:ascii="GHEA Grapalat" w:hAnsi="GHEA Grapalat"/>
          <w:b/>
          <w:lang w:val="hy-AM"/>
        </w:rPr>
        <w:t xml:space="preserve"> 15</w:t>
      </w:r>
      <w:r w:rsidR="00EA2D25" w:rsidRPr="00025827">
        <w:rPr>
          <w:rFonts w:ascii="GHEA Grapalat" w:hAnsi="GHEA Grapalat" w:cs="Sylfaen"/>
          <w:b/>
          <w:szCs w:val="24"/>
          <w:lang w:val="hy-AM"/>
        </w:rPr>
        <w:t xml:space="preserve">-ին ժամը </w:t>
      </w:r>
      <w:r w:rsidR="007A3181" w:rsidRPr="00025827">
        <w:rPr>
          <w:rFonts w:ascii="GHEA Grapalat" w:hAnsi="GHEA Grapalat" w:cs="Sylfaen"/>
          <w:b/>
          <w:szCs w:val="24"/>
          <w:lang w:val="hy-AM"/>
        </w:rPr>
        <w:t>11:00</w:t>
      </w:r>
      <w:r w:rsidR="00B41427" w:rsidRPr="00025827">
        <w:rPr>
          <w:rFonts w:ascii="GHEA Grapalat" w:hAnsi="GHEA Grapalat" w:cs="Sylfaen"/>
          <w:b/>
          <w:szCs w:val="24"/>
          <w:lang w:val="hy-AM"/>
        </w:rPr>
        <w:t>-ը</w:t>
      </w:r>
      <w:r w:rsidR="004D5671" w:rsidRPr="00025827">
        <w:rPr>
          <w:rFonts w:ascii="GHEA Grapalat" w:hAnsi="GHEA Grapalat" w:cs="Sylfaen"/>
          <w:b/>
          <w:szCs w:val="24"/>
          <w:lang w:val="hy-AM"/>
        </w:rPr>
        <w:t>։</w:t>
      </w:r>
      <w:r w:rsidRPr="00025827">
        <w:rPr>
          <w:rFonts w:ascii="GHEA Grapalat" w:hAnsi="GHEA Grapalat" w:cs="Sylfaen"/>
          <w:szCs w:val="24"/>
          <w:lang w:val="hy-AM"/>
        </w:rPr>
        <w:t xml:space="preserve"> </w:t>
      </w:r>
      <w:r w:rsidR="008B1605" w:rsidRPr="0002582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25827">
        <w:rPr>
          <w:rFonts w:ascii="GHEA Grapalat" w:hAnsi="GHEA Grapalat" w:cs="Sylfaen"/>
          <w:szCs w:val="24"/>
          <w:lang w:val="hy-AM"/>
        </w:rPr>
        <w:t xml:space="preserve">համակարգի </w:t>
      </w:r>
      <w:r w:rsidR="008B1605" w:rsidRPr="00025827">
        <w:rPr>
          <w:rFonts w:ascii="GHEA Grapalat" w:hAnsi="GHEA Grapalat" w:cs="Sylfaen"/>
          <w:szCs w:val="24"/>
          <w:lang w:val="hy-AM"/>
        </w:rPr>
        <w:t>կողմից։</w:t>
      </w:r>
    </w:p>
    <w:p w14:paraId="11278282" w14:textId="3DDC49F8" w:rsidR="00B67CCD" w:rsidRPr="00025827" w:rsidRDefault="00B67CCD" w:rsidP="00EF3662">
      <w:pPr>
        <w:pStyle w:val="BodyTextIndent2"/>
        <w:spacing w:line="240" w:lineRule="auto"/>
        <w:ind w:firstLine="567"/>
        <w:rPr>
          <w:rFonts w:ascii="GHEA Grapalat" w:hAnsi="GHEA Grapalat" w:cs="Sylfaen"/>
          <w:szCs w:val="24"/>
          <w:lang w:val="hy-AM"/>
        </w:rPr>
      </w:pPr>
      <w:r w:rsidRPr="00025827">
        <w:rPr>
          <w:rFonts w:ascii="GHEA Grapalat" w:hAnsi="GHEA Grapalat" w:cs="Sylfaen"/>
          <w:szCs w:val="24"/>
          <w:lang w:val="hy-AM"/>
        </w:rPr>
        <w:t>4.</w:t>
      </w:r>
      <w:r w:rsidR="0028726A" w:rsidRPr="00025827">
        <w:rPr>
          <w:rFonts w:ascii="GHEA Grapalat" w:hAnsi="GHEA Grapalat" w:cs="Sylfaen"/>
          <w:szCs w:val="24"/>
          <w:lang w:val="hy-AM"/>
        </w:rPr>
        <w:t xml:space="preserve">3 </w:t>
      </w:r>
      <w:r w:rsidR="00014F68" w:rsidRPr="00025827">
        <w:rPr>
          <w:rFonts w:ascii="GHEA Grapalat" w:hAnsi="GHEA Grapalat" w:cs="Sylfaen"/>
          <w:szCs w:val="24"/>
          <w:lang w:val="hy-AM"/>
        </w:rPr>
        <w:t xml:space="preserve">   </w:t>
      </w:r>
      <w:r w:rsidRPr="00025827">
        <w:rPr>
          <w:rFonts w:ascii="GHEA Grapalat" w:hAnsi="GHEA Grapalat" w:cs="Sylfaen"/>
          <w:szCs w:val="24"/>
          <w:lang w:val="hy-AM"/>
        </w:rPr>
        <w:t>Մասնակիցը հայտով ներկայացնում է`</w:t>
      </w:r>
    </w:p>
    <w:p w14:paraId="75BC461A" w14:textId="6AACC6BE" w:rsidR="00B41427" w:rsidRPr="00025827" w:rsidRDefault="00B41427" w:rsidP="00014F68">
      <w:pPr>
        <w:pStyle w:val="BodyTextIndent2"/>
        <w:tabs>
          <w:tab w:val="left" w:pos="810"/>
        </w:tabs>
        <w:spacing w:line="240" w:lineRule="auto"/>
        <w:ind w:firstLine="567"/>
        <w:rPr>
          <w:rFonts w:ascii="GHEA Grapalat" w:hAnsi="GHEA Grapalat" w:cs="Sylfaen"/>
          <w:szCs w:val="24"/>
          <w:lang w:val="hy-AM"/>
        </w:rPr>
      </w:pPr>
      <w:bookmarkStart w:id="3" w:name="_Hlk9261647"/>
      <w:r w:rsidRPr="00025827">
        <w:rPr>
          <w:rFonts w:ascii="GHEA Grapalat" w:hAnsi="GHEA Grapalat" w:cs="Sylfaen"/>
          <w:szCs w:val="24"/>
          <w:lang w:val="hy-AM"/>
        </w:rPr>
        <w:t xml:space="preserve">1) </w:t>
      </w:r>
      <w:r w:rsidR="00014F68" w:rsidRPr="00025827">
        <w:rPr>
          <w:rFonts w:ascii="GHEA Grapalat" w:hAnsi="GHEA Grapalat" w:cs="Sylfaen"/>
          <w:szCs w:val="24"/>
          <w:lang w:val="hy-AM"/>
        </w:rPr>
        <w:t xml:space="preserve"> </w:t>
      </w:r>
      <w:r w:rsidRPr="00025827">
        <w:rPr>
          <w:rFonts w:ascii="GHEA Grapalat" w:hAnsi="GHEA Grapalat" w:cs="Sylfaen"/>
          <w:szCs w:val="24"/>
          <w:lang w:val="hy-AM"/>
        </w:rPr>
        <w:t xml:space="preserve">իր կողմից հաստատված՝ սույն հրավերի 2-րդ մասի 2.1 կետով նախատեսված </w:t>
      </w:r>
      <w:r w:rsidRPr="00025827">
        <w:rPr>
          <w:rFonts w:ascii="GHEA Grapalat" w:hAnsi="GHEA Grapalat" w:cs="Sylfaen"/>
          <w:b/>
          <w:szCs w:val="24"/>
          <w:lang w:val="hy-AM"/>
        </w:rPr>
        <w:t>դիմում-հայտարարություն`</w:t>
      </w:r>
      <w:r w:rsidRPr="00025827">
        <w:rPr>
          <w:rFonts w:ascii="GHEA Grapalat" w:hAnsi="GHEA Grapalat" w:cs="Sylfaen"/>
          <w:lang w:val="hy-AM"/>
        </w:rPr>
        <w:t xml:space="preserve"> </w:t>
      </w:r>
      <w:r w:rsidR="0099433D" w:rsidRPr="00025827">
        <w:rPr>
          <w:rFonts w:ascii="GHEA Grapalat" w:hAnsi="GHEA Grapalat" w:cs="Sylfaen"/>
          <w:b/>
          <w:szCs w:val="24"/>
          <w:lang w:val="hy-AM"/>
        </w:rPr>
        <w:t xml:space="preserve">համաձայն </w:t>
      </w:r>
      <w:r w:rsidR="00FC2113" w:rsidRPr="00025827">
        <w:rPr>
          <w:rFonts w:ascii="GHEA Grapalat" w:hAnsi="GHEA Grapalat" w:cs="Sylfaen"/>
          <w:b/>
          <w:szCs w:val="24"/>
          <w:lang w:val="hy-AM"/>
        </w:rPr>
        <w:t xml:space="preserve">սույն հրավերի </w:t>
      </w:r>
      <w:r w:rsidR="0099433D" w:rsidRPr="00025827">
        <w:rPr>
          <w:rFonts w:ascii="GHEA Grapalat" w:hAnsi="GHEA Grapalat" w:cs="Sylfaen"/>
          <w:b/>
          <w:szCs w:val="24"/>
          <w:lang w:val="hy-AM"/>
        </w:rPr>
        <w:t>Հ</w:t>
      </w:r>
      <w:r w:rsidRPr="00025827">
        <w:rPr>
          <w:rFonts w:ascii="GHEA Grapalat" w:hAnsi="GHEA Grapalat" w:cs="Sylfaen"/>
          <w:b/>
          <w:szCs w:val="24"/>
          <w:lang w:val="hy-AM"/>
        </w:rPr>
        <w:t xml:space="preserve">ավելված </w:t>
      </w:r>
      <w:r w:rsidRPr="00025827">
        <w:rPr>
          <w:rFonts w:ascii="GHEA Grapalat" w:hAnsi="GHEA Grapalat" w:cs="Sylfaen"/>
          <w:b/>
          <w:szCs w:val="24"/>
        </w:rPr>
        <w:t xml:space="preserve">N </w:t>
      </w:r>
      <w:r w:rsidRPr="00025827">
        <w:rPr>
          <w:rFonts w:ascii="GHEA Grapalat" w:hAnsi="GHEA Grapalat" w:cs="Sylfaen"/>
          <w:b/>
          <w:szCs w:val="24"/>
          <w:lang w:val="hy-AM"/>
        </w:rPr>
        <w:t>1-ի`</w:t>
      </w:r>
      <w:r w:rsidRPr="0002582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25827">
        <w:rPr>
          <w:rFonts w:ascii="GHEA Grapalat" w:hAnsi="GHEA Grapalat" w:cs="Sylfaen"/>
          <w:szCs w:val="24"/>
          <w:lang w:val="hy-AM"/>
        </w:rPr>
        <w:t>, որը ներառում է`</w:t>
      </w:r>
    </w:p>
    <w:p w14:paraId="5BFC6676" w14:textId="0CF539BE" w:rsidR="003850A0" w:rsidRPr="00025827" w:rsidRDefault="003850A0" w:rsidP="003850A0">
      <w:pPr>
        <w:pStyle w:val="BodyTextIndent2"/>
        <w:spacing w:line="240" w:lineRule="auto"/>
        <w:ind w:firstLine="567"/>
        <w:rPr>
          <w:rFonts w:ascii="GHEA Grapalat" w:hAnsi="GHEA Grapalat" w:cs="Sylfaen"/>
          <w:szCs w:val="24"/>
          <w:lang w:val="hy-AM"/>
        </w:rPr>
      </w:pPr>
      <w:r w:rsidRPr="00025827">
        <w:rPr>
          <w:rFonts w:ascii="GHEA Grapalat" w:hAnsi="GHEA Grapalat" w:cs="Sylfaen"/>
          <w:szCs w:val="24"/>
          <w:lang w:val="hy-AM"/>
        </w:rPr>
        <w:t xml:space="preserve">ա) </w:t>
      </w:r>
      <w:r w:rsidR="000356CC" w:rsidRPr="00025827">
        <w:rPr>
          <w:rFonts w:ascii="GHEA Grapalat" w:hAnsi="GHEA Grapalat" w:cs="Sylfaen"/>
          <w:szCs w:val="24"/>
          <w:lang w:val="hy-AM"/>
        </w:rPr>
        <w:t xml:space="preserve">հավաստում </w:t>
      </w:r>
      <w:r w:rsidRPr="00025827">
        <w:rPr>
          <w:rFonts w:ascii="GHEA Grapalat" w:hAnsi="GHEA Grapalat" w:cs="Sylfaen"/>
          <w:szCs w:val="24"/>
          <w:lang w:val="hy-AM"/>
        </w:rPr>
        <w:t>սույն հրավերով սահմանված մասնակ</w:t>
      </w:r>
      <w:r w:rsidRPr="00025827">
        <w:rPr>
          <w:rFonts w:ascii="GHEA Grapalat" w:hAnsi="GHEA Grapalat" w:cs="Sylfaen"/>
          <w:szCs w:val="24"/>
          <w:lang w:val="hy-AM"/>
        </w:rPr>
        <w:softHyphen/>
        <w:t xml:space="preserve">ցության իրավունքի պահանջներին իր </w:t>
      </w:r>
      <w:r w:rsidR="00F379F1" w:rsidRPr="00025827">
        <w:rPr>
          <w:rFonts w:ascii="GHEA Grapalat" w:hAnsi="GHEA Grapalat" w:cs="Sylfaen"/>
          <w:szCs w:val="24"/>
          <w:lang w:val="hy-AM"/>
        </w:rPr>
        <w:t xml:space="preserve">և իրեն փոխկապակցված անձանց </w:t>
      </w:r>
      <w:r w:rsidRPr="00025827">
        <w:rPr>
          <w:rFonts w:ascii="GHEA Grapalat" w:hAnsi="GHEA Grapalat" w:cs="Sylfaen"/>
          <w:szCs w:val="24"/>
          <w:lang w:val="hy-AM"/>
        </w:rPr>
        <w:t>տվյալների համապատասխանության մասին.</w:t>
      </w:r>
    </w:p>
    <w:p w14:paraId="7CF39A99" w14:textId="52DA38E6" w:rsidR="00C63E1C" w:rsidRPr="00025827" w:rsidRDefault="003850A0" w:rsidP="00972668">
      <w:pPr>
        <w:shd w:val="clear" w:color="auto" w:fill="FFFFFF"/>
        <w:ind w:firstLine="567"/>
        <w:jc w:val="both"/>
        <w:rPr>
          <w:rFonts w:ascii="GHEA Grapalat" w:hAnsi="GHEA Grapalat" w:cs="Sylfaen"/>
          <w:sz w:val="20"/>
          <w:lang w:val="hy-AM"/>
        </w:rPr>
      </w:pPr>
      <w:r w:rsidRPr="00025827">
        <w:rPr>
          <w:rFonts w:ascii="GHEA Grapalat" w:hAnsi="GHEA Grapalat" w:cs="Sylfaen"/>
          <w:sz w:val="20"/>
          <w:lang w:val="hy-AM"/>
        </w:rPr>
        <w:t>բ)</w:t>
      </w:r>
      <w:r w:rsidRPr="00025827">
        <w:rPr>
          <w:rFonts w:ascii="GHEA Grapalat" w:hAnsi="GHEA Grapalat" w:cs="Sylfaen"/>
          <w:lang w:val="hy-AM"/>
        </w:rPr>
        <w:t xml:space="preserve"> </w:t>
      </w:r>
      <w:r w:rsidR="00C63E1C" w:rsidRPr="00025827">
        <w:rPr>
          <w:rFonts w:ascii="GHEA Grapalat" w:hAnsi="GHEA Grapalat" w:cs="Sylfaen"/>
          <w:sz w:val="20"/>
          <w:lang w:val="hy-AM"/>
        </w:rPr>
        <w:t>հավաստում՝ ընտրված մասնակից ճանաչվելու դեպքում, սույն հրավեր</w:t>
      </w:r>
      <w:r w:rsidR="00F379F1" w:rsidRPr="00025827">
        <w:rPr>
          <w:rFonts w:ascii="GHEA Grapalat" w:hAnsi="GHEA Grapalat" w:cs="Sylfaen"/>
          <w:sz w:val="20"/>
          <w:lang w:val="hy-AM"/>
        </w:rPr>
        <w:t>ով</w:t>
      </w:r>
      <w:r w:rsidR="00EA68B2" w:rsidRPr="00025827">
        <w:rPr>
          <w:rFonts w:ascii="GHEA Grapalat" w:hAnsi="GHEA Grapalat" w:cs="Sylfaen"/>
          <w:sz w:val="20"/>
          <w:lang w:val="hy-AM"/>
        </w:rPr>
        <w:t xml:space="preserve"> </w:t>
      </w:r>
      <w:r w:rsidR="00C63E1C" w:rsidRPr="0002582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25827">
        <w:rPr>
          <w:rFonts w:ascii="GHEA Grapalat" w:hAnsi="GHEA Grapalat" w:cs="Sylfaen"/>
          <w:sz w:val="20"/>
          <w:lang w:val="hy-AM"/>
        </w:rPr>
        <w:t>.</w:t>
      </w:r>
      <w:r w:rsidR="00C63E1C" w:rsidRPr="00025827">
        <w:rPr>
          <w:rFonts w:ascii="GHEA Grapalat" w:hAnsi="GHEA Grapalat" w:cs="Sylfaen"/>
          <w:sz w:val="20"/>
          <w:lang w:val="hy-AM"/>
        </w:rPr>
        <w:t xml:space="preserve"> </w:t>
      </w:r>
    </w:p>
    <w:p w14:paraId="287EE8B4" w14:textId="18C5A74C" w:rsidR="003850A0" w:rsidRPr="00025827" w:rsidRDefault="003850A0" w:rsidP="003850A0">
      <w:pPr>
        <w:pStyle w:val="BodyTextIndent2"/>
        <w:spacing w:line="240" w:lineRule="auto"/>
        <w:ind w:firstLine="567"/>
        <w:rPr>
          <w:rFonts w:ascii="GHEA Grapalat" w:hAnsi="GHEA Grapalat" w:cs="Sylfaen"/>
          <w:szCs w:val="24"/>
          <w:lang w:val="hy-AM"/>
        </w:rPr>
      </w:pPr>
      <w:r w:rsidRPr="00025827">
        <w:rPr>
          <w:rFonts w:ascii="GHEA Grapalat" w:hAnsi="GHEA Grapalat" w:cs="Sylfaen"/>
          <w:szCs w:val="24"/>
          <w:lang w:val="hy-AM"/>
        </w:rPr>
        <w:t xml:space="preserve">գ) </w:t>
      </w:r>
      <w:r w:rsidR="00B41427" w:rsidRPr="00025827">
        <w:rPr>
          <w:rFonts w:ascii="GHEA Grapalat" w:hAnsi="GHEA Grapalat" w:cs="Sylfaen"/>
          <w:szCs w:val="24"/>
          <w:lang w:val="hy-AM"/>
        </w:rPr>
        <w:t xml:space="preserve"> </w:t>
      </w:r>
      <w:r w:rsidRPr="00025827">
        <w:rPr>
          <w:rFonts w:ascii="GHEA Grapalat" w:hAnsi="GHEA Grapalat" w:cs="Sylfaen"/>
          <w:szCs w:val="24"/>
          <w:lang w:val="hy-AM"/>
        </w:rPr>
        <w:t>հայտարարություն սույն ընթացակարգի շրջանակում</w:t>
      </w:r>
      <w:r w:rsidR="007E7500" w:rsidRPr="00025827">
        <w:rPr>
          <w:rFonts w:ascii="GHEA Grapalat" w:hAnsi="GHEA Grapalat" w:cs="Sylfaen"/>
          <w:szCs w:val="24"/>
          <w:lang w:val="hy-AM"/>
        </w:rPr>
        <w:t xml:space="preserve">  անբարեխիղճ մրցակցության,</w:t>
      </w:r>
      <w:r w:rsidRPr="0002582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25827"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2582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025827" w:rsidRDefault="0059404D" w:rsidP="00A2106F">
      <w:pPr>
        <w:pStyle w:val="BodyTextIndent2"/>
        <w:spacing w:line="240" w:lineRule="auto"/>
        <w:ind w:firstLine="567"/>
        <w:rPr>
          <w:rFonts w:ascii="GHEA Grapalat" w:hAnsi="GHEA Grapalat" w:cs="Sylfaen"/>
          <w:szCs w:val="24"/>
          <w:lang w:val="hy-AM"/>
        </w:rPr>
      </w:pPr>
      <w:r w:rsidRPr="00025827">
        <w:rPr>
          <w:rFonts w:ascii="GHEA Grapalat" w:hAnsi="GHEA Grapalat" w:cs="Sylfaen"/>
          <w:b/>
          <w:szCs w:val="24"/>
          <w:lang w:val="hy-AM"/>
        </w:rPr>
        <w:t xml:space="preserve">ե) </w:t>
      </w:r>
      <w:r w:rsidR="00821851" w:rsidRPr="00025827">
        <w:rPr>
          <w:rFonts w:ascii="GHEA Grapalat" w:hAnsi="GHEA Grapalat" w:cs="Sylfaen"/>
          <w:b/>
          <w:szCs w:val="24"/>
          <w:lang w:val="hy-AM"/>
        </w:rPr>
        <w:t xml:space="preserve">իրական շահառուների վերաբերյալ հայտարարագիր՝ համաձայն </w:t>
      </w:r>
      <w:r w:rsidR="009A03FD" w:rsidRPr="00025827">
        <w:rPr>
          <w:rFonts w:ascii="GHEA Grapalat" w:hAnsi="GHEA Grapalat" w:cs="Sylfaen"/>
          <w:b/>
          <w:szCs w:val="24"/>
          <w:lang w:val="hy-AM"/>
        </w:rPr>
        <w:t>Հ</w:t>
      </w:r>
      <w:r w:rsidR="00821851" w:rsidRPr="00025827">
        <w:rPr>
          <w:rFonts w:ascii="GHEA Grapalat" w:hAnsi="GHEA Grapalat" w:cs="Sylfaen"/>
          <w:b/>
          <w:szCs w:val="24"/>
          <w:lang w:val="hy-AM"/>
        </w:rPr>
        <w:t>ավելված 1-ի:</w:t>
      </w:r>
      <w:r w:rsidR="00821851" w:rsidRPr="0002582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025827" w:rsidRDefault="00246F46" w:rsidP="009A03FD">
      <w:pPr>
        <w:pStyle w:val="norm"/>
        <w:tabs>
          <w:tab w:val="left" w:pos="450"/>
        </w:tabs>
        <w:spacing w:line="240" w:lineRule="auto"/>
        <w:ind w:firstLine="0"/>
        <w:rPr>
          <w:rFonts w:ascii="GHEA Grapalat" w:hAnsi="GHEA Grapalat" w:cs="Sylfaen"/>
          <w:b/>
          <w:color w:val="000000"/>
          <w:sz w:val="20"/>
          <w:lang w:val="hy-AM"/>
        </w:rPr>
      </w:pPr>
      <w:r w:rsidRPr="00025827">
        <w:rPr>
          <w:rFonts w:ascii="GHEA Grapalat" w:hAnsi="GHEA Grapalat" w:cs="Sylfaen"/>
          <w:sz w:val="20"/>
          <w:lang w:val="hy-AM"/>
        </w:rPr>
        <w:t xml:space="preserve"> </w:t>
      </w:r>
      <w:bookmarkEnd w:id="4"/>
      <w:r w:rsidR="009A03FD" w:rsidRPr="00025827">
        <w:rPr>
          <w:rFonts w:ascii="GHEA Grapalat" w:hAnsi="GHEA Grapalat" w:cs="Sylfaen"/>
          <w:b/>
          <w:color w:val="000000"/>
          <w:sz w:val="20"/>
          <w:lang w:val="hy-AM"/>
        </w:rPr>
        <w:t xml:space="preserve">         2)</w:t>
      </w:r>
      <w:r w:rsidR="009A03FD" w:rsidRPr="00025827">
        <w:rPr>
          <w:rFonts w:ascii="GHEA Grapalat" w:hAnsi="GHEA Grapalat" w:cs="Sylfaen"/>
          <w:color w:val="000000"/>
          <w:sz w:val="20"/>
          <w:lang w:val="hy-AM"/>
        </w:rPr>
        <w:t xml:space="preserve"> </w:t>
      </w:r>
      <w:r w:rsidR="007D460C" w:rsidRPr="00025827">
        <w:rPr>
          <w:rFonts w:ascii="GHEA Grapalat" w:hAnsi="GHEA Grapalat" w:cs="Sylfaen"/>
          <w:color w:val="000000"/>
          <w:sz w:val="20"/>
          <w:lang w:val="hy-AM"/>
        </w:rPr>
        <w:t xml:space="preserve"> </w:t>
      </w:r>
      <w:r w:rsidR="009A03FD" w:rsidRPr="0002582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02582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025827">
        <w:rPr>
          <w:rFonts w:ascii="GHEA Grapalat" w:eastAsia="Calibri" w:hAnsi="GHEA Grapalat"/>
          <w:sz w:val="20"/>
          <w:szCs w:val="20"/>
          <w:lang w:val="hy-AM"/>
        </w:rPr>
        <w:t xml:space="preserve">          </w:t>
      </w:r>
      <w:r w:rsidRPr="00025827">
        <w:rPr>
          <w:rFonts w:ascii="GHEA Grapalat" w:eastAsia="Calibri" w:hAnsi="GHEA Grapalat"/>
          <w:b/>
          <w:sz w:val="20"/>
          <w:szCs w:val="20"/>
          <w:lang w:val="hy-AM"/>
        </w:rPr>
        <w:t>3) նախկինում կատարած պայմանագրի (համաձայնագրերի, պայմանագրերի) պատճենները</w:t>
      </w:r>
      <w:r w:rsidRPr="0002582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025827">
        <w:rPr>
          <w:rFonts w:ascii="GHEA Grapalat" w:eastAsia="Calibri" w:hAnsi="GHEA Grapalat"/>
          <w:b/>
          <w:sz w:val="20"/>
          <w:szCs w:val="20"/>
          <w:lang w:val="hy-AM"/>
        </w:rPr>
        <w:t>նմանատիպ*</w:t>
      </w:r>
      <w:r w:rsidRPr="00025827">
        <w:rPr>
          <w:rFonts w:ascii="GHEA Grapalat" w:eastAsia="Calibri" w:hAnsi="GHEA Grapalat"/>
          <w:sz w:val="20"/>
          <w:szCs w:val="20"/>
          <w:lang w:val="hy-AM"/>
        </w:rPr>
        <w:t xml:space="preserve">  առնվազն մեկ պայմանագիր: </w:t>
      </w:r>
    </w:p>
    <w:p w14:paraId="23E91841" w14:textId="4A540F68" w:rsidR="006E4BDC" w:rsidRPr="00025827"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025827">
        <w:rPr>
          <w:rFonts w:ascii="GHEA Grapalat" w:eastAsia="Calibri" w:hAnsi="GHEA Grapalat"/>
          <w:b/>
          <w:color w:val="FF0000"/>
          <w:sz w:val="20"/>
          <w:szCs w:val="20"/>
          <w:lang w:val="hy-AM"/>
        </w:rPr>
        <w:t>*</w:t>
      </w:r>
      <w:r w:rsidRPr="00025827">
        <w:rPr>
          <w:rFonts w:ascii="GHEA Grapalat" w:eastAsiaTheme="minorHAnsi" w:hAnsi="GHEA Grapalat" w:cstheme="minorBidi"/>
          <w:b/>
          <w:lang w:val="hy-AM"/>
        </w:rPr>
        <w:t xml:space="preserve"> </w:t>
      </w:r>
      <w:r w:rsidR="006E4BDC" w:rsidRPr="00025827">
        <w:rPr>
          <w:rFonts w:ascii="GHEA Grapalat" w:eastAsiaTheme="minorHAnsi" w:hAnsi="GHEA Grapalat" w:cstheme="minorBidi"/>
          <w:b/>
          <w:sz w:val="20"/>
          <w:szCs w:val="20"/>
          <w:lang w:val="hy-AM"/>
        </w:rPr>
        <w:t xml:space="preserve">Նմանատիպ է համարվում </w:t>
      </w:r>
      <w:r w:rsidR="006E4BDC" w:rsidRPr="00025827">
        <w:rPr>
          <w:rFonts w:ascii="GHEA Grapalat" w:hAnsi="GHEA Grapalat"/>
          <w:b/>
          <w:sz w:val="20"/>
          <w:szCs w:val="20"/>
          <w:lang w:val="hy-AM"/>
        </w:rPr>
        <w:t>IV կամ IV-ից բարձր կատեգորիայի ռիսկայնության աստիճանի  հասարակական նշանակության օբյեկտների կառուցման նախագծանախահաշվային փաստաթղթերի կազմումը՝</w:t>
      </w:r>
      <w:r w:rsidR="006E4BDC" w:rsidRPr="00025827">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025827">
        <w:rPr>
          <w:rFonts w:ascii="GHEA Grapalat" w:eastAsia="Calibri" w:hAnsi="GHEA Grapalat"/>
          <w:b/>
          <w:color w:val="000000" w:themeColor="text1"/>
          <w:sz w:val="20"/>
          <w:szCs w:val="20"/>
          <w:lang w:val="hy-AM"/>
        </w:rPr>
        <w:t>:</w:t>
      </w:r>
    </w:p>
    <w:p w14:paraId="7BEB25AA" w14:textId="6043B66C" w:rsidR="007D460C" w:rsidRPr="0002582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025827">
        <w:rPr>
          <w:rFonts w:ascii="GHEA Grapalat" w:hAnsi="GHEA Grapalat" w:cs="Sylfaen"/>
          <w:b/>
          <w:color w:val="000000"/>
          <w:sz w:val="20"/>
          <w:szCs w:val="20"/>
          <w:lang w:val="hy-AM"/>
        </w:rPr>
        <w:tab/>
      </w:r>
      <w:r w:rsidR="007D460C" w:rsidRPr="00025827">
        <w:rPr>
          <w:rFonts w:ascii="GHEA Grapalat" w:hAnsi="GHEA Grapalat" w:cs="Sylfaen"/>
          <w:b/>
          <w:color w:val="000000"/>
          <w:sz w:val="20"/>
          <w:szCs w:val="20"/>
          <w:lang w:val="hy-AM"/>
        </w:rPr>
        <w:t xml:space="preserve"> </w:t>
      </w:r>
      <w:r w:rsidR="006D030E" w:rsidRPr="0002582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025827">
        <w:rPr>
          <w:rFonts w:ascii="GHEA Grapalat" w:eastAsia="Calibri" w:hAnsi="GHEA Grapalat"/>
          <w:b/>
          <w:sz w:val="20"/>
          <w:szCs w:val="20"/>
          <w:lang w:val="hy-AM" w:eastAsia="en-US"/>
        </w:rPr>
        <w:t xml:space="preserve"> </w:t>
      </w:r>
      <w:r w:rsidR="006C4B30" w:rsidRPr="00025827">
        <w:rPr>
          <w:rFonts w:ascii="GHEA Grapalat" w:eastAsia="Calibri" w:hAnsi="GHEA Grapalat"/>
          <w:b/>
          <w:sz w:val="20"/>
          <w:szCs w:val="20"/>
        </w:rPr>
        <w:t>և կից ձևաչափի (CV),</w:t>
      </w:r>
      <w:r w:rsidR="006D030E" w:rsidRPr="0002582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02582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33CD9200" w:rsidR="00CC1BA8" w:rsidRPr="00025827" w:rsidRDefault="00C16BAC" w:rsidP="00483DDD">
      <w:pPr>
        <w:tabs>
          <w:tab w:val="left" w:pos="540"/>
          <w:tab w:val="left" w:pos="630"/>
        </w:tabs>
        <w:jc w:val="both"/>
        <w:rPr>
          <w:rFonts w:ascii="GHEA Grapalat" w:hAnsi="GHEA Grapalat"/>
          <w:b/>
          <w:sz w:val="20"/>
          <w:szCs w:val="20"/>
          <w:lang w:val="hy-AM"/>
        </w:rPr>
      </w:pPr>
      <w:r w:rsidRPr="00025827">
        <w:rPr>
          <w:rFonts w:ascii="GHEA Grapalat" w:hAnsi="GHEA Grapalat"/>
          <w:b/>
          <w:sz w:val="20"/>
          <w:lang w:val="hy-AM"/>
        </w:rPr>
        <w:t xml:space="preserve"> </w:t>
      </w:r>
      <w:r w:rsidR="00CC1BA8" w:rsidRPr="00025827">
        <w:rPr>
          <w:rFonts w:ascii="GHEA Grapalat" w:hAnsi="GHEA Grapalat"/>
          <w:b/>
          <w:sz w:val="20"/>
          <w:lang w:val="hy-AM"/>
        </w:rPr>
        <w:tab/>
        <w:t xml:space="preserve">5) Էսքիզային նախագիծ </w:t>
      </w:r>
    </w:p>
    <w:p w14:paraId="2FFE2285" w14:textId="4FD25181" w:rsidR="00206AAD" w:rsidRPr="00025827" w:rsidRDefault="00206AAD" w:rsidP="00206AAD">
      <w:pPr>
        <w:tabs>
          <w:tab w:val="left" w:pos="540"/>
          <w:tab w:val="left" w:pos="630"/>
        </w:tabs>
        <w:jc w:val="both"/>
        <w:rPr>
          <w:rFonts w:ascii="GHEA Grapalat" w:hAnsi="GHEA Grapalat"/>
          <w:b/>
          <w:sz w:val="20"/>
          <w:szCs w:val="20"/>
          <w:lang w:val="hy-AM"/>
        </w:rPr>
      </w:pPr>
      <w:r w:rsidRPr="00025827">
        <w:rPr>
          <w:rFonts w:ascii="GHEA Grapalat" w:hAnsi="GHEA Grapalat" w:cs="Sylfaen"/>
          <w:b/>
          <w:sz w:val="20"/>
          <w:lang w:val="hy-AM"/>
        </w:rPr>
        <w:t xml:space="preserve">         6)</w:t>
      </w:r>
      <w:r w:rsidR="005709D4" w:rsidRPr="00025827">
        <w:rPr>
          <w:rFonts w:ascii="GHEA Grapalat" w:hAnsi="GHEA Grapalat" w:cs="Sylfaen"/>
          <w:b/>
          <w:sz w:val="20"/>
        </w:rPr>
        <w:t xml:space="preserve"> </w:t>
      </w:r>
      <w:r w:rsidR="009754DD" w:rsidRPr="00025827">
        <w:rPr>
          <w:rFonts w:ascii="GHEA Grapalat" w:hAnsi="GHEA Grapalat" w:cs="Sylfaen"/>
          <w:b/>
          <w:sz w:val="20"/>
          <w:lang w:val="hy-AM"/>
        </w:rPr>
        <w:t xml:space="preserve">իր կողմից հաստատված գնային առաջարկ՝ </w:t>
      </w:r>
      <w:r w:rsidR="009754DD" w:rsidRPr="00025827">
        <w:rPr>
          <w:rFonts w:ascii="GHEA Grapalat" w:hAnsi="GHEA Grapalat" w:cs="Sylfaen"/>
          <w:b/>
          <w:color w:val="000000"/>
          <w:sz w:val="20"/>
          <w:lang w:val="hy-AM"/>
        </w:rPr>
        <w:t>համաձայն սույն հրավերի Հավելված N 2-ի</w:t>
      </w:r>
      <w:r w:rsidR="009754DD" w:rsidRPr="00025827">
        <w:rPr>
          <w:rFonts w:ascii="GHEA Grapalat" w:hAnsi="GHEA Grapalat" w:cs="Sylfaen"/>
          <w:b/>
          <w:sz w:val="20"/>
          <w:lang w:val="hy-AM"/>
        </w:rPr>
        <w:t>.</w:t>
      </w:r>
    </w:p>
    <w:p w14:paraId="027F2F7A" w14:textId="6D58D83C" w:rsidR="009A03FD" w:rsidRPr="00025827" w:rsidRDefault="00206AAD" w:rsidP="009A03FD">
      <w:pPr>
        <w:pStyle w:val="norm"/>
        <w:spacing w:line="240" w:lineRule="auto"/>
        <w:ind w:firstLine="540"/>
        <w:rPr>
          <w:rFonts w:ascii="GHEA Grapalat" w:hAnsi="GHEA Grapalat" w:cs="Sylfaen"/>
          <w:b/>
          <w:sz w:val="20"/>
          <w:szCs w:val="24"/>
          <w:lang w:val="hy-AM" w:eastAsia="en-US"/>
        </w:rPr>
      </w:pPr>
      <w:r w:rsidRPr="00025827">
        <w:rPr>
          <w:rFonts w:ascii="GHEA Grapalat" w:hAnsi="GHEA Grapalat" w:cs="Sylfaen"/>
          <w:b/>
          <w:sz w:val="20"/>
          <w:szCs w:val="24"/>
          <w:lang w:val="hy-AM" w:eastAsia="en-US"/>
        </w:rPr>
        <w:t>7</w:t>
      </w:r>
      <w:r w:rsidR="009A03FD" w:rsidRPr="00025827">
        <w:rPr>
          <w:rFonts w:ascii="GHEA Grapalat" w:hAnsi="GHEA Grapalat" w:cs="Sylfaen"/>
          <w:b/>
          <w:sz w:val="20"/>
          <w:szCs w:val="24"/>
          <w:lang w:val="hy-AM" w:eastAsia="en-US"/>
        </w:rPr>
        <w:t xml:space="preserve">) </w:t>
      </w:r>
      <w:r w:rsidR="00C21C75" w:rsidRPr="00025827">
        <w:rPr>
          <w:rFonts w:ascii="GHEA Grapalat" w:hAnsi="GHEA Grapalat" w:cs="Sylfaen"/>
          <w:b/>
          <w:sz w:val="20"/>
          <w:szCs w:val="24"/>
          <w:lang w:val="hy-AM" w:eastAsia="en-US"/>
        </w:rPr>
        <w:t xml:space="preserve"> </w:t>
      </w:r>
      <w:r w:rsidR="009754DD" w:rsidRPr="00025827">
        <w:rPr>
          <w:rFonts w:ascii="GHEA Grapalat" w:hAnsi="GHEA Grapalat" w:cs="Sylfaen"/>
          <w:b/>
          <w:sz w:val="20"/>
          <w:lang w:val="hy-AM"/>
        </w:rPr>
        <w:t>հայտի</w:t>
      </w:r>
      <w:r w:rsidR="009754DD" w:rsidRPr="00025827">
        <w:rPr>
          <w:rFonts w:ascii="GHEA Grapalat" w:hAnsi="GHEA Grapalat" w:cs="Sylfaen"/>
          <w:b/>
          <w:sz w:val="20"/>
          <w:lang w:val="af-ZA"/>
        </w:rPr>
        <w:t xml:space="preserve"> </w:t>
      </w:r>
      <w:r w:rsidR="009754DD" w:rsidRPr="00025827">
        <w:rPr>
          <w:rFonts w:ascii="GHEA Grapalat" w:hAnsi="GHEA Grapalat" w:cs="Sylfaen"/>
          <w:b/>
          <w:sz w:val="20"/>
          <w:lang w:val="hy-AM"/>
        </w:rPr>
        <w:t>ապահովում, որը ներկայացվում է կանխիկ փողի կամ բանկային երաշխիքի ձևով</w:t>
      </w:r>
      <w:r w:rsidR="009754DD" w:rsidRPr="00025827">
        <w:rPr>
          <w:rFonts w:ascii="GHEA Grapalat" w:hAnsi="GHEA Grapalat" w:cs="Sylfaen"/>
          <w:b/>
          <w:sz w:val="20"/>
          <w:lang w:val="af-ZA"/>
        </w:rPr>
        <w:t xml:space="preserve"> (Հ</w:t>
      </w:r>
      <w:r w:rsidR="009754DD" w:rsidRPr="00025827">
        <w:rPr>
          <w:rFonts w:ascii="GHEA Grapalat" w:hAnsi="GHEA Grapalat" w:cs="Sylfaen"/>
          <w:b/>
          <w:sz w:val="20"/>
          <w:lang w:val="hy-AM"/>
        </w:rPr>
        <w:t>ավելված</w:t>
      </w:r>
      <w:r w:rsidR="009754DD" w:rsidRPr="00025827">
        <w:rPr>
          <w:rFonts w:ascii="GHEA Grapalat" w:hAnsi="GHEA Grapalat" w:cs="Sylfaen"/>
          <w:b/>
          <w:sz w:val="20"/>
          <w:lang w:val="af-ZA"/>
        </w:rPr>
        <w:t xml:space="preserve"> N 3)</w:t>
      </w:r>
      <w:r w:rsidR="009754DD" w:rsidRPr="00025827">
        <w:rPr>
          <w:rFonts w:ascii="GHEA Grapalat" w:hAnsi="GHEA Grapalat" w:cs="Sylfaen"/>
          <w:b/>
          <w:sz w:val="20"/>
          <w:lang w:val="hy-AM"/>
        </w:rPr>
        <w:t>:</w:t>
      </w:r>
    </w:p>
    <w:p w14:paraId="5F946690" w14:textId="30E3EC03" w:rsidR="000845F6" w:rsidRPr="00025827" w:rsidRDefault="009A03FD" w:rsidP="009A03FD">
      <w:pPr>
        <w:pStyle w:val="norm"/>
        <w:spacing w:line="240" w:lineRule="auto"/>
        <w:ind w:firstLine="540"/>
        <w:rPr>
          <w:rFonts w:ascii="GHEA Grapalat" w:hAnsi="GHEA Grapalat" w:cs="Sylfaen"/>
          <w:sz w:val="20"/>
          <w:szCs w:val="24"/>
          <w:lang w:val="hy-AM" w:eastAsia="en-US"/>
        </w:rPr>
      </w:pPr>
      <w:r w:rsidRPr="00025827">
        <w:rPr>
          <w:rFonts w:ascii="GHEA Grapalat" w:hAnsi="GHEA Grapalat" w:cs="Sylfaen"/>
          <w:b/>
          <w:sz w:val="20"/>
          <w:szCs w:val="24"/>
          <w:lang w:val="hy-AM" w:eastAsia="en-US"/>
        </w:rPr>
        <w:t>8</w:t>
      </w:r>
      <w:r w:rsidR="003E3FD0" w:rsidRPr="00025827">
        <w:rPr>
          <w:rFonts w:ascii="GHEA Grapalat" w:hAnsi="GHEA Grapalat" w:cs="Sylfaen"/>
          <w:b/>
          <w:sz w:val="20"/>
          <w:szCs w:val="24"/>
          <w:lang w:val="hy-AM" w:eastAsia="en-US"/>
        </w:rPr>
        <w:t>)</w:t>
      </w:r>
      <w:r w:rsidR="000845F6" w:rsidRPr="00025827">
        <w:rPr>
          <w:rFonts w:ascii="GHEA Grapalat" w:hAnsi="GHEA Grapalat" w:cs="Sylfaen"/>
          <w:b/>
          <w:sz w:val="20"/>
          <w:szCs w:val="24"/>
          <w:lang w:val="hy-AM" w:eastAsia="en-US"/>
        </w:rPr>
        <w:t xml:space="preserve"> </w:t>
      </w:r>
      <w:r w:rsidR="008C683D" w:rsidRPr="00025827">
        <w:rPr>
          <w:rFonts w:ascii="GHEA Grapalat" w:hAnsi="GHEA Grapalat" w:cs="Sylfaen"/>
          <w:b/>
          <w:sz w:val="20"/>
          <w:szCs w:val="24"/>
          <w:lang w:val="hy-AM" w:eastAsia="en-US"/>
        </w:rPr>
        <w:t xml:space="preserve"> </w:t>
      </w:r>
      <w:r w:rsidR="000845F6" w:rsidRPr="00025827">
        <w:rPr>
          <w:rFonts w:ascii="GHEA Grapalat" w:hAnsi="GHEA Grapalat" w:cs="Sylfaen"/>
          <w:b/>
          <w:sz w:val="20"/>
          <w:szCs w:val="24"/>
          <w:lang w:val="hy-AM" w:eastAsia="en-US"/>
        </w:rPr>
        <w:t>գործակալության պայմանագրի պատճենը</w:t>
      </w:r>
      <w:r w:rsidR="000845F6" w:rsidRPr="00025827">
        <w:rPr>
          <w:rFonts w:ascii="GHEA Grapalat" w:hAnsi="GHEA Grapalat" w:cs="Sylfaen"/>
          <w:sz w:val="20"/>
          <w:szCs w:val="24"/>
          <w:lang w:val="hy-AM" w:eastAsia="en-US"/>
        </w:rPr>
        <w:t xml:space="preserve"> և դրա </w:t>
      </w:r>
      <w:r w:rsidR="00244AD0" w:rsidRPr="00025827">
        <w:rPr>
          <w:rFonts w:ascii="GHEA Grapalat" w:hAnsi="GHEA Grapalat" w:cs="Sylfaen"/>
          <w:sz w:val="20"/>
          <w:szCs w:val="24"/>
          <w:lang w:val="hy-AM" w:eastAsia="en-US"/>
        </w:rPr>
        <w:t xml:space="preserve">կողմ հանդիսացող անձի տվյալները, </w:t>
      </w:r>
      <w:r w:rsidR="000845F6" w:rsidRPr="00025827">
        <w:rPr>
          <w:rFonts w:ascii="GHEA Grapalat" w:hAnsi="GHEA Grapalat" w:cs="Sylfaen"/>
          <w:sz w:val="20"/>
          <w:szCs w:val="24"/>
          <w:lang w:val="hy-AM" w:eastAsia="en-US"/>
        </w:rPr>
        <w:t xml:space="preserve">եթե </w:t>
      </w:r>
      <w:r w:rsidR="00F97D3E" w:rsidRPr="00025827">
        <w:rPr>
          <w:rFonts w:ascii="GHEA Grapalat" w:hAnsi="GHEA Grapalat" w:cs="Sylfaen"/>
          <w:sz w:val="20"/>
          <w:szCs w:val="24"/>
          <w:lang w:val="hy-AM" w:eastAsia="en-US"/>
        </w:rPr>
        <w:t xml:space="preserve">կնքվելիք </w:t>
      </w:r>
      <w:r w:rsidR="000845F6" w:rsidRPr="0002582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025827" w:rsidRDefault="009A03FD" w:rsidP="008965BC">
      <w:pPr>
        <w:pStyle w:val="FootnoteText"/>
        <w:ind w:firstLine="567"/>
        <w:jc w:val="both"/>
        <w:rPr>
          <w:rFonts w:ascii="GHEA Grapalat" w:hAnsi="GHEA Grapalat" w:cs="Sylfaen"/>
          <w:szCs w:val="24"/>
          <w:lang w:val="hy-AM" w:eastAsia="en-US"/>
        </w:rPr>
      </w:pPr>
      <w:r w:rsidRPr="00025827">
        <w:rPr>
          <w:rFonts w:ascii="GHEA Grapalat" w:hAnsi="GHEA Grapalat" w:cs="Sylfaen"/>
          <w:b/>
          <w:szCs w:val="24"/>
          <w:lang w:val="hy-AM" w:eastAsia="en-US"/>
        </w:rPr>
        <w:t>9</w:t>
      </w:r>
      <w:r w:rsidR="003E3FD0" w:rsidRPr="00025827">
        <w:rPr>
          <w:rFonts w:ascii="GHEA Grapalat" w:hAnsi="GHEA Grapalat" w:cs="Sylfaen"/>
          <w:b/>
          <w:szCs w:val="24"/>
          <w:lang w:val="hy-AM" w:eastAsia="en-US"/>
        </w:rPr>
        <w:t>)</w:t>
      </w:r>
      <w:r w:rsidR="002B0AEA" w:rsidRPr="00025827">
        <w:rPr>
          <w:rFonts w:ascii="GHEA Grapalat" w:hAnsi="GHEA Grapalat" w:cs="Sylfaen"/>
          <w:b/>
          <w:szCs w:val="24"/>
          <w:lang w:val="hy-AM" w:eastAsia="en-US"/>
        </w:rPr>
        <w:t xml:space="preserve"> համատեղ գործունեության պայմանագ</w:t>
      </w:r>
      <w:r w:rsidR="00B32124" w:rsidRPr="00025827">
        <w:rPr>
          <w:rFonts w:ascii="GHEA Grapalat" w:hAnsi="GHEA Grapalat" w:cs="Sylfaen"/>
          <w:b/>
          <w:szCs w:val="24"/>
          <w:lang w:val="hy-AM" w:eastAsia="en-US"/>
        </w:rPr>
        <w:t>րի պատճենը</w:t>
      </w:r>
      <w:r w:rsidR="002B0AEA" w:rsidRPr="00025827">
        <w:rPr>
          <w:rFonts w:ascii="GHEA Grapalat" w:hAnsi="GHEA Grapalat" w:cs="Sylfaen"/>
          <w:b/>
          <w:szCs w:val="24"/>
          <w:lang w:val="hy-AM" w:eastAsia="en-US"/>
        </w:rPr>
        <w:t>,</w:t>
      </w:r>
      <w:r w:rsidR="002B0AEA" w:rsidRPr="00025827">
        <w:rPr>
          <w:rFonts w:ascii="GHEA Grapalat" w:hAnsi="GHEA Grapalat" w:cs="Sylfaen"/>
          <w:szCs w:val="24"/>
          <w:lang w:val="hy-AM" w:eastAsia="en-US"/>
        </w:rPr>
        <w:t xml:space="preserve"> եթե </w:t>
      </w:r>
      <w:r w:rsidR="00F97D3E" w:rsidRPr="00025827">
        <w:rPr>
          <w:rFonts w:ascii="GHEA Grapalat" w:hAnsi="GHEA Grapalat" w:cs="Sylfaen"/>
          <w:szCs w:val="24"/>
          <w:lang w:val="hy-AM" w:eastAsia="en-US"/>
        </w:rPr>
        <w:t xml:space="preserve">մասնակիցները սույն </w:t>
      </w:r>
      <w:r w:rsidR="002B0AEA" w:rsidRPr="00025827">
        <w:rPr>
          <w:rFonts w:ascii="GHEA Grapalat" w:hAnsi="GHEA Grapalat" w:cs="Sylfaen"/>
          <w:szCs w:val="24"/>
          <w:lang w:val="hy-AM" w:eastAsia="en-US"/>
        </w:rPr>
        <w:t xml:space="preserve">ընթացակարգին մասնակցում </w:t>
      </w:r>
      <w:r w:rsidR="00F97D3E" w:rsidRPr="00025827">
        <w:rPr>
          <w:rFonts w:ascii="GHEA Grapalat" w:hAnsi="GHEA Grapalat" w:cs="Sylfaen"/>
          <w:szCs w:val="24"/>
          <w:lang w:val="hy-AM" w:eastAsia="en-US"/>
        </w:rPr>
        <w:t xml:space="preserve">են </w:t>
      </w:r>
      <w:r w:rsidR="002B0AEA" w:rsidRPr="00025827">
        <w:rPr>
          <w:rFonts w:ascii="GHEA Grapalat" w:hAnsi="GHEA Grapalat" w:cs="Sylfaen"/>
          <w:szCs w:val="24"/>
          <w:lang w:val="hy-AM" w:eastAsia="en-US"/>
        </w:rPr>
        <w:t>համատեղ գործունեության կարգով (կոնսորցիումով):</w:t>
      </w:r>
      <w:r w:rsidR="008965BC" w:rsidRPr="0002582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025827" w:rsidRDefault="00E410D5" w:rsidP="009A03FD">
      <w:pPr>
        <w:pStyle w:val="norm"/>
        <w:spacing w:line="240" w:lineRule="auto"/>
        <w:ind w:firstLine="540"/>
        <w:rPr>
          <w:rFonts w:ascii="GHEA Grapalat" w:hAnsi="GHEA Grapalat" w:cs="Sylfaen"/>
          <w:sz w:val="20"/>
          <w:szCs w:val="24"/>
          <w:lang w:val="hy-AM" w:eastAsia="en-US"/>
        </w:rPr>
      </w:pPr>
      <w:bookmarkStart w:id="5" w:name="_Hlk9262052"/>
      <w:r w:rsidRPr="0002582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2582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02582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25827">
        <w:rPr>
          <w:rFonts w:ascii="GHEA Grapalat" w:hAnsi="GHEA Grapalat" w:cs="Sylfaen"/>
          <w:sz w:val="20"/>
          <w:szCs w:val="24"/>
          <w:lang w:val="hy-AM" w:eastAsia="en-US"/>
        </w:rPr>
        <w:t xml:space="preserve">(միևնույն չափաբաժնին) </w:t>
      </w:r>
      <w:r w:rsidRPr="00025827">
        <w:rPr>
          <w:rFonts w:ascii="GHEA Grapalat" w:hAnsi="GHEA Grapalat" w:cs="Sylfaen"/>
          <w:sz w:val="20"/>
          <w:szCs w:val="24"/>
          <w:lang w:val="hy-AM" w:eastAsia="en-US"/>
        </w:rPr>
        <w:t xml:space="preserve">ներկայացնել առանձին հայտ: Սույն պարբերության պահանջի չպահպանման դեպքում հայտերի </w:t>
      </w:r>
      <w:r w:rsidRPr="00025827">
        <w:rPr>
          <w:rFonts w:ascii="GHEA Grapalat" w:hAnsi="GHEA Grapalat" w:cs="Sylfaen"/>
          <w:sz w:val="20"/>
          <w:szCs w:val="24"/>
          <w:lang w:val="hy-AM" w:eastAsia="en-US"/>
        </w:rPr>
        <w:lastRenderedPageBreak/>
        <w:t>բացման նիստում մերժվում են ինչպես համատեղ գործունեության կարգով, այնպես էլ առանձին ներկայացված հայտերը.</w:t>
      </w:r>
    </w:p>
    <w:p w14:paraId="1D60496A" w14:textId="5EEF63A5" w:rsidR="00DD44CE" w:rsidRPr="0002582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02582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025827" w:rsidRDefault="00AD760F" w:rsidP="00AD760F">
      <w:pPr>
        <w:pStyle w:val="norm"/>
        <w:spacing w:line="240" w:lineRule="auto"/>
        <w:ind w:left="540" w:firstLine="0"/>
        <w:rPr>
          <w:rFonts w:ascii="GHEA Grapalat" w:hAnsi="GHEA Grapalat" w:cs="Sylfaen"/>
          <w:sz w:val="20"/>
          <w:szCs w:val="24"/>
          <w:lang w:val="hy-AM" w:eastAsia="en-US"/>
        </w:rPr>
      </w:pPr>
    </w:p>
    <w:bookmarkEnd w:id="5"/>
    <w:p w14:paraId="642A4789" w14:textId="05672B6D" w:rsidR="00A45946" w:rsidRPr="00025827" w:rsidRDefault="00C8055A" w:rsidP="00F81B6D">
      <w:pPr>
        <w:pStyle w:val="norm"/>
        <w:spacing w:line="240" w:lineRule="auto"/>
        <w:ind w:firstLine="0"/>
        <w:jc w:val="center"/>
        <w:rPr>
          <w:rFonts w:ascii="GHEA Grapalat" w:hAnsi="GHEA Grapalat" w:cs="Arial"/>
          <w:b/>
          <w:sz w:val="20"/>
          <w:lang w:val="es-ES"/>
        </w:rPr>
      </w:pPr>
      <w:r w:rsidRPr="00025827">
        <w:rPr>
          <w:rFonts w:ascii="GHEA Grapalat" w:hAnsi="GHEA Grapalat"/>
          <w:b/>
          <w:sz w:val="20"/>
          <w:lang w:val="es-ES"/>
        </w:rPr>
        <w:t>5</w:t>
      </w:r>
      <w:r w:rsidR="00A45946" w:rsidRPr="00025827">
        <w:rPr>
          <w:rFonts w:ascii="GHEA Grapalat" w:hAnsi="GHEA Grapalat"/>
          <w:b/>
          <w:sz w:val="20"/>
          <w:lang w:val="es-ES"/>
        </w:rPr>
        <w:t xml:space="preserve">.   </w:t>
      </w:r>
      <w:r w:rsidR="00A45946" w:rsidRPr="00025827">
        <w:rPr>
          <w:rFonts w:ascii="GHEA Grapalat" w:hAnsi="GHEA Grapalat" w:cs="Sylfaen"/>
          <w:b/>
          <w:sz w:val="20"/>
          <w:lang w:val="es-ES"/>
        </w:rPr>
        <w:t>ՀԱՅՏԻ</w:t>
      </w:r>
      <w:r w:rsidR="009A03FD" w:rsidRPr="00025827">
        <w:rPr>
          <w:rFonts w:ascii="GHEA Grapalat" w:hAnsi="GHEA Grapalat" w:cs="Arial"/>
          <w:b/>
          <w:sz w:val="20"/>
          <w:lang w:val="es-ES"/>
        </w:rPr>
        <w:t xml:space="preserve"> </w:t>
      </w:r>
      <w:r w:rsidR="00A45946" w:rsidRPr="00025827">
        <w:rPr>
          <w:rFonts w:ascii="GHEA Grapalat" w:hAnsi="GHEA Grapalat" w:cs="Sylfaen"/>
          <w:b/>
          <w:sz w:val="20"/>
          <w:lang w:val="es-ES"/>
        </w:rPr>
        <w:t>ԳՆԱՅԻՆ</w:t>
      </w:r>
      <w:r w:rsidR="009A03FD" w:rsidRPr="00025827">
        <w:rPr>
          <w:rFonts w:ascii="GHEA Grapalat" w:hAnsi="GHEA Grapalat" w:cs="Sylfaen"/>
          <w:b/>
          <w:sz w:val="20"/>
          <w:lang w:val="es-ES"/>
        </w:rPr>
        <w:t xml:space="preserve"> </w:t>
      </w:r>
      <w:r w:rsidR="00A45946" w:rsidRPr="00025827">
        <w:rPr>
          <w:rFonts w:ascii="GHEA Grapalat" w:hAnsi="GHEA Grapalat" w:cs="Sylfaen"/>
          <w:b/>
          <w:sz w:val="20"/>
          <w:lang w:val="es-ES"/>
        </w:rPr>
        <w:t>ԱՌԱՋԱՐԿԸ</w:t>
      </w:r>
    </w:p>
    <w:p w14:paraId="45072EB5" w14:textId="77777777" w:rsidR="00A45946" w:rsidRPr="00025827" w:rsidRDefault="00A45946" w:rsidP="00EF3662">
      <w:pPr>
        <w:jc w:val="center"/>
        <w:rPr>
          <w:rFonts w:ascii="GHEA Grapalat" w:hAnsi="GHEA Grapalat" w:cs="Arial"/>
          <w:b/>
          <w:sz w:val="10"/>
          <w:lang w:val="es-ES"/>
        </w:rPr>
      </w:pPr>
    </w:p>
    <w:p w14:paraId="3F97AAB9" w14:textId="1BE20067" w:rsidR="00A45946" w:rsidRPr="00025827" w:rsidRDefault="00C8055A" w:rsidP="00EF3662">
      <w:pPr>
        <w:ind w:firstLine="567"/>
        <w:jc w:val="both"/>
        <w:rPr>
          <w:rFonts w:ascii="GHEA Grapalat" w:hAnsi="GHEA Grapalat"/>
          <w:sz w:val="20"/>
          <w:lang w:val="es-ES"/>
        </w:rPr>
      </w:pPr>
      <w:r w:rsidRPr="00025827">
        <w:rPr>
          <w:rFonts w:ascii="GHEA Grapalat" w:hAnsi="GHEA Grapalat" w:cs="Sylfaen"/>
          <w:sz w:val="20"/>
          <w:lang w:val="es-ES"/>
        </w:rPr>
        <w:t>5</w:t>
      </w:r>
      <w:r w:rsidR="00A45946" w:rsidRPr="00025827">
        <w:rPr>
          <w:rFonts w:ascii="GHEA Grapalat" w:hAnsi="GHEA Grapalat" w:cs="Sylfaen"/>
          <w:sz w:val="20"/>
          <w:lang w:val="es-ES"/>
        </w:rPr>
        <w:t xml:space="preserve">.1 </w:t>
      </w:r>
      <w:r w:rsidR="00A45946" w:rsidRPr="00025827">
        <w:rPr>
          <w:rFonts w:ascii="GHEA Grapalat" w:hAnsi="GHEA Grapalat" w:cs="Sylfaen"/>
          <w:sz w:val="20"/>
          <w:lang w:val="hy-AM"/>
        </w:rPr>
        <w:t>Առաջարկվող</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գինը</w:t>
      </w:r>
      <w:r w:rsidR="00A45946" w:rsidRPr="00025827">
        <w:rPr>
          <w:rFonts w:ascii="GHEA Grapalat" w:hAnsi="GHEA Grapalat" w:cs="Sylfaen"/>
          <w:sz w:val="20"/>
          <w:lang w:val="es-ES"/>
        </w:rPr>
        <w:t xml:space="preserve"> </w:t>
      </w:r>
      <w:r w:rsidR="007367E3" w:rsidRPr="00025827">
        <w:rPr>
          <w:rFonts w:ascii="GHEA Grapalat" w:hAnsi="GHEA Grapalat" w:cs="Sylfaen"/>
          <w:sz w:val="20"/>
          <w:lang w:val="es-ES"/>
        </w:rPr>
        <w:t xml:space="preserve">ծառայության </w:t>
      </w:r>
      <w:r w:rsidR="00A45946" w:rsidRPr="00025827">
        <w:rPr>
          <w:rFonts w:ascii="GHEA Grapalat" w:hAnsi="GHEA Grapalat" w:cs="Sylfaen"/>
          <w:sz w:val="20"/>
          <w:lang w:val="hy-AM"/>
        </w:rPr>
        <w:t>արժեքից</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բացի</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ներառում</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է</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փոխադրման</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ապահովագրման</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տուրքերի</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հարկերի</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այլ</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վճարումների</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գծով</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ծախսերը</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և</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չի</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կարող</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պակաս</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լինել</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դրանց</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ինքնարժեքից</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Առաջարկվող</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գնի</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հաշվարկը</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պետք</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է</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ներկայացվի</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hy-AM"/>
        </w:rPr>
        <w:t>հայտով</w:t>
      </w:r>
      <w:r w:rsidR="00A45946" w:rsidRPr="00025827">
        <w:rPr>
          <w:rFonts w:ascii="GHEA Grapalat" w:hAnsi="GHEA Grapalat"/>
          <w:sz w:val="20"/>
          <w:lang w:val="es-ES"/>
        </w:rPr>
        <w:t xml:space="preserve"> </w:t>
      </w:r>
      <w:r w:rsidR="00220C7C" w:rsidRPr="00025827">
        <w:rPr>
          <w:rFonts w:ascii="GHEA Grapalat" w:hAnsi="GHEA Grapalat"/>
          <w:sz w:val="20"/>
          <w:lang w:val="es-ES"/>
        </w:rPr>
        <w:t>հ</w:t>
      </w:r>
      <w:r w:rsidR="00A45946" w:rsidRPr="00025827">
        <w:rPr>
          <w:rFonts w:ascii="GHEA Grapalat" w:hAnsi="GHEA Grapalat"/>
          <w:sz w:val="20"/>
          <w:lang w:val="es-ES"/>
        </w:rPr>
        <w:t>ամակարգի միջոցով:</w:t>
      </w:r>
    </w:p>
    <w:p w14:paraId="3B17C053" w14:textId="261DCB4A" w:rsidR="00337F3C" w:rsidRPr="00025827" w:rsidRDefault="00C8055A" w:rsidP="00337F3C">
      <w:pPr>
        <w:pStyle w:val="norm"/>
        <w:spacing w:line="240" w:lineRule="auto"/>
        <w:ind w:firstLine="567"/>
        <w:rPr>
          <w:rFonts w:ascii="GHEA Grapalat" w:hAnsi="GHEA Grapalat" w:cs="Sylfaen"/>
          <w:sz w:val="20"/>
          <w:szCs w:val="24"/>
          <w:lang w:val="es-ES" w:eastAsia="en-US"/>
        </w:rPr>
      </w:pPr>
      <w:r w:rsidRPr="00025827">
        <w:rPr>
          <w:rFonts w:ascii="GHEA Grapalat" w:hAnsi="GHEA Grapalat"/>
          <w:sz w:val="20"/>
          <w:lang w:val="es-ES"/>
        </w:rPr>
        <w:t>5</w:t>
      </w:r>
      <w:r w:rsidR="00A45946" w:rsidRPr="00025827">
        <w:rPr>
          <w:rFonts w:ascii="GHEA Grapalat" w:hAnsi="GHEA Grapalat"/>
          <w:sz w:val="20"/>
          <w:lang w:val="es-ES"/>
        </w:rPr>
        <w:t>.</w:t>
      </w:r>
      <w:r w:rsidR="00A45946" w:rsidRPr="00025827">
        <w:rPr>
          <w:rFonts w:ascii="GHEA Grapalat" w:hAnsi="GHEA Grapalat"/>
          <w:sz w:val="20"/>
          <w:lang w:val="hy-AM"/>
        </w:rPr>
        <w:t>2</w:t>
      </w:r>
      <w:r w:rsidR="00A45946" w:rsidRPr="00025827">
        <w:rPr>
          <w:rFonts w:ascii="GHEA Grapalat" w:hAnsi="GHEA Grapalat" w:cs="Sylfaen"/>
          <w:sz w:val="20"/>
          <w:lang w:val="es-ES"/>
        </w:rPr>
        <w:t xml:space="preserve"> </w:t>
      </w:r>
      <w:r w:rsidR="00A45946" w:rsidRPr="00025827">
        <w:rPr>
          <w:rFonts w:ascii="GHEA Grapalat" w:hAnsi="GHEA Grapalat" w:cs="Sylfaen"/>
          <w:sz w:val="20"/>
          <w:szCs w:val="24"/>
          <w:lang w:val="hy-AM" w:eastAsia="en-US"/>
        </w:rPr>
        <w:t xml:space="preserve">Մասնակիցը գնային առաջարկը ներկայացնում է </w:t>
      </w:r>
      <w:r w:rsidR="004534DB" w:rsidRPr="00025827">
        <w:rPr>
          <w:rFonts w:ascii="GHEA Grapalat" w:hAnsi="GHEA Grapalat" w:cs="Sylfaen"/>
          <w:sz w:val="20"/>
          <w:szCs w:val="24"/>
          <w:lang w:val="hy-AM" w:eastAsia="en-US"/>
        </w:rPr>
        <w:t xml:space="preserve">արժեք (ինքնարժեքի և կանխատեսվող շահույթի հանրագումարը) </w:t>
      </w:r>
      <w:r w:rsidR="00A45946" w:rsidRPr="0002582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25827">
        <w:rPr>
          <w:rFonts w:ascii="GHEA Grapalat" w:hAnsi="GHEA Grapalat" w:cs="Sylfaen"/>
          <w:sz w:val="20"/>
          <w:szCs w:val="24"/>
          <w:lang w:eastAsia="en-US"/>
        </w:rPr>
        <w:t>Ա</w:t>
      </w:r>
      <w:r w:rsidR="005855C3" w:rsidRPr="00025827">
        <w:rPr>
          <w:rFonts w:ascii="GHEA Grapalat" w:hAnsi="GHEA Grapalat" w:cs="Sylfaen"/>
          <w:sz w:val="20"/>
          <w:szCs w:val="24"/>
          <w:lang w:val="hy-AM" w:eastAsia="en-US"/>
        </w:rPr>
        <w:t xml:space="preserve">րժեքի </w:t>
      </w:r>
      <w:r w:rsidR="00A45946" w:rsidRPr="0002582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25827">
        <w:rPr>
          <w:rFonts w:ascii="GHEA Grapalat" w:hAnsi="GHEA Grapalat" w:cs="Sylfaen"/>
          <w:sz w:val="20"/>
          <w:szCs w:val="24"/>
          <w:lang w:eastAsia="en-US"/>
        </w:rPr>
        <w:t>մ</w:t>
      </w:r>
      <w:r w:rsidR="00A45946" w:rsidRPr="0002582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25827">
        <w:rPr>
          <w:rFonts w:ascii="GHEA Grapalat" w:hAnsi="GHEA Grapalat" w:cs="Sylfaen"/>
          <w:sz w:val="20"/>
          <w:szCs w:val="24"/>
          <w:lang w:val="es-ES" w:eastAsia="en-US"/>
        </w:rPr>
        <w:t xml:space="preserve"> </w:t>
      </w:r>
      <w:r w:rsidR="00A45946" w:rsidRPr="00025827">
        <w:rPr>
          <w:rFonts w:ascii="GHEA Grapalat" w:hAnsi="GHEA Grapalat" w:cs="Sylfaen"/>
          <w:sz w:val="20"/>
          <w:lang w:val="ru-RU"/>
        </w:rPr>
        <w:t>ներկայաց</w:t>
      </w:r>
      <w:r w:rsidR="00A45946" w:rsidRPr="00025827">
        <w:rPr>
          <w:rFonts w:ascii="GHEA Grapalat" w:hAnsi="GHEA Grapalat" w:cs="Sylfaen"/>
          <w:sz w:val="20"/>
        </w:rPr>
        <w:t>վող</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ru-RU"/>
        </w:rPr>
        <w:t>գնային</w:t>
      </w:r>
      <w:r w:rsidR="00A45946" w:rsidRPr="00025827">
        <w:rPr>
          <w:rFonts w:ascii="GHEA Grapalat" w:hAnsi="GHEA Grapalat" w:cs="Sylfaen"/>
          <w:sz w:val="20"/>
          <w:lang w:val="es-ES"/>
        </w:rPr>
        <w:t xml:space="preserve"> </w:t>
      </w:r>
      <w:r w:rsidR="00A45946" w:rsidRPr="00025827">
        <w:rPr>
          <w:rFonts w:ascii="GHEA Grapalat" w:hAnsi="GHEA Grapalat" w:cs="Sylfaen"/>
          <w:sz w:val="20"/>
          <w:lang w:val="ru-RU"/>
        </w:rPr>
        <w:t>առաջարկում</w:t>
      </w:r>
      <w:r w:rsidR="00A45946" w:rsidRPr="0002582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25827">
        <w:rPr>
          <w:rFonts w:ascii="GHEA Grapalat" w:hAnsi="GHEA Grapalat" w:cs="Sylfaen"/>
          <w:sz w:val="20"/>
          <w:szCs w:val="24"/>
          <w:lang w:val="es-ES" w:eastAsia="en-US"/>
        </w:rPr>
        <w:t xml:space="preserve"> </w:t>
      </w:r>
      <w:r w:rsidR="002032FE" w:rsidRPr="00025827">
        <w:rPr>
          <w:rFonts w:ascii="GHEA Grapalat" w:hAnsi="GHEA Grapalat" w:cs="Sylfaen"/>
          <w:sz w:val="20"/>
          <w:szCs w:val="24"/>
          <w:lang w:val="es-ES" w:eastAsia="en-US"/>
        </w:rPr>
        <w:t xml:space="preserve">Ընդ որում </w:t>
      </w:r>
      <w:r w:rsidR="00337F3C" w:rsidRPr="00025827">
        <w:rPr>
          <w:rFonts w:ascii="GHEA Grapalat" w:hAnsi="GHEA Grapalat" w:cs="Sylfaen"/>
          <w:sz w:val="20"/>
          <w:szCs w:val="24"/>
          <w:lang w:eastAsia="en-US"/>
        </w:rPr>
        <w:t>մ</w:t>
      </w:r>
      <w:r w:rsidR="00337F3C" w:rsidRPr="00025827">
        <w:rPr>
          <w:rFonts w:ascii="GHEA Grapalat" w:hAnsi="GHEA Grapalat" w:cs="Sylfaen"/>
          <w:sz w:val="20"/>
          <w:szCs w:val="24"/>
          <w:lang w:val="hy-AM" w:eastAsia="en-US"/>
        </w:rPr>
        <w:t>ասնակիցների գնային առաջարկների գնահատում</w:t>
      </w:r>
      <w:r w:rsidR="00337F3C" w:rsidRPr="00025827">
        <w:rPr>
          <w:rFonts w:ascii="GHEA Grapalat" w:hAnsi="GHEA Grapalat" w:cs="Sylfaen"/>
          <w:sz w:val="20"/>
          <w:szCs w:val="24"/>
          <w:lang w:eastAsia="en-US"/>
        </w:rPr>
        <w:t>ն</w:t>
      </w:r>
      <w:r w:rsidR="00337F3C" w:rsidRPr="00025827">
        <w:rPr>
          <w:rFonts w:ascii="GHEA Grapalat" w:hAnsi="GHEA Grapalat" w:cs="Sylfaen"/>
          <w:sz w:val="20"/>
          <w:szCs w:val="24"/>
          <w:lang w:val="hy-AM" w:eastAsia="en-US"/>
        </w:rPr>
        <w:t xml:space="preserve"> </w:t>
      </w:r>
      <w:r w:rsidR="00337F3C" w:rsidRPr="00025827">
        <w:rPr>
          <w:rFonts w:ascii="GHEA Grapalat" w:hAnsi="GHEA Grapalat" w:cs="Sylfaen"/>
          <w:sz w:val="20"/>
          <w:szCs w:val="24"/>
          <w:lang w:eastAsia="en-US"/>
        </w:rPr>
        <w:t>ու</w:t>
      </w:r>
      <w:r w:rsidR="00337F3C" w:rsidRPr="00025827">
        <w:rPr>
          <w:rFonts w:ascii="GHEA Grapalat" w:hAnsi="GHEA Grapalat" w:cs="Sylfaen"/>
          <w:sz w:val="20"/>
          <w:szCs w:val="24"/>
          <w:lang w:val="hy-AM" w:eastAsia="en-US"/>
        </w:rPr>
        <w:t xml:space="preserve"> համեմատումն իրականացվում </w:t>
      </w:r>
      <w:r w:rsidR="00337F3C" w:rsidRPr="00025827">
        <w:rPr>
          <w:rFonts w:ascii="GHEA Grapalat" w:hAnsi="GHEA Grapalat" w:cs="Sylfaen"/>
          <w:sz w:val="20"/>
          <w:szCs w:val="24"/>
          <w:lang w:eastAsia="en-US"/>
        </w:rPr>
        <w:t>են</w:t>
      </w:r>
      <w:r w:rsidR="00337F3C" w:rsidRPr="00025827">
        <w:rPr>
          <w:rFonts w:ascii="GHEA Grapalat" w:hAnsi="GHEA Grapalat" w:cs="Sylfaen"/>
          <w:sz w:val="20"/>
          <w:szCs w:val="24"/>
          <w:lang w:val="hy-AM" w:eastAsia="en-US"/>
        </w:rPr>
        <w:t xml:space="preserve"> առանց սույն կետում նշված հարկի գումարի հաշվարկման</w:t>
      </w:r>
      <w:r w:rsidR="00337F3C" w:rsidRPr="00025827">
        <w:rPr>
          <w:rFonts w:ascii="GHEA Grapalat" w:hAnsi="GHEA Grapalat" w:cs="Sylfaen"/>
          <w:sz w:val="20"/>
          <w:szCs w:val="24"/>
          <w:lang w:val="es-ES" w:eastAsia="en-US"/>
        </w:rPr>
        <w:t>.</w:t>
      </w:r>
    </w:p>
    <w:p w14:paraId="462A6725" w14:textId="77777777" w:rsidR="00B95FE0" w:rsidRPr="00025827" w:rsidRDefault="00B95FE0" w:rsidP="006C1D25">
      <w:pPr>
        <w:pStyle w:val="norm"/>
        <w:spacing w:line="240" w:lineRule="auto"/>
        <w:rPr>
          <w:rFonts w:ascii="GHEA Grapalat" w:hAnsi="GHEA Grapalat" w:cs="Sylfaen"/>
          <w:sz w:val="20"/>
          <w:szCs w:val="24"/>
          <w:lang w:val="hy-AM" w:eastAsia="en-US"/>
        </w:rPr>
      </w:pPr>
      <w:r w:rsidRPr="00025827">
        <w:rPr>
          <w:rFonts w:ascii="GHEA Grapalat" w:hAnsi="GHEA Grapalat" w:cs="Sylfaen"/>
          <w:sz w:val="20"/>
          <w:szCs w:val="24"/>
          <w:lang w:val="hy-AM" w:eastAsia="en-US"/>
        </w:rPr>
        <w:t>Մ</w:t>
      </w:r>
      <w:r w:rsidR="00A45946" w:rsidRPr="00025827">
        <w:rPr>
          <w:rFonts w:ascii="GHEA Grapalat" w:hAnsi="GHEA Grapalat" w:cs="Sylfaen"/>
          <w:sz w:val="20"/>
          <w:szCs w:val="24"/>
          <w:lang w:val="hy-AM" w:eastAsia="en-US"/>
        </w:rPr>
        <w:t>ասնակ</w:t>
      </w:r>
      <w:r w:rsidR="004A3507" w:rsidRPr="00025827">
        <w:rPr>
          <w:rFonts w:ascii="GHEA Grapalat" w:hAnsi="GHEA Grapalat" w:cs="Sylfaen"/>
          <w:sz w:val="20"/>
          <w:szCs w:val="24"/>
          <w:lang w:val="hy-AM" w:eastAsia="en-US"/>
        </w:rPr>
        <w:t xml:space="preserve">ցի </w:t>
      </w:r>
      <w:r w:rsidRPr="00025827">
        <w:rPr>
          <w:rFonts w:ascii="GHEA Grapalat" w:hAnsi="GHEA Grapalat" w:cs="Sylfaen"/>
          <w:sz w:val="20"/>
          <w:szCs w:val="24"/>
          <w:lang w:val="hy-AM" w:eastAsia="en-US"/>
        </w:rPr>
        <w:t>հայտը ենթակա չէ մերժման, եթե`</w:t>
      </w:r>
    </w:p>
    <w:p w14:paraId="63C3BE85" w14:textId="77777777" w:rsidR="00B95FE0" w:rsidRPr="00025827" w:rsidRDefault="00B95FE0" w:rsidP="00877F78">
      <w:pPr>
        <w:pStyle w:val="norm"/>
        <w:spacing w:line="240" w:lineRule="auto"/>
        <w:rPr>
          <w:rFonts w:ascii="GHEA Grapalat" w:hAnsi="GHEA Grapalat" w:cs="Sylfaen"/>
          <w:sz w:val="20"/>
          <w:szCs w:val="24"/>
          <w:lang w:val="hy-AM" w:eastAsia="en-US"/>
        </w:rPr>
      </w:pPr>
      <w:r w:rsidRPr="00025827">
        <w:rPr>
          <w:rFonts w:ascii="GHEA Grapalat" w:hAnsi="GHEA Grapalat" w:cs="Sylfaen"/>
          <w:sz w:val="20"/>
          <w:szCs w:val="24"/>
          <w:lang w:val="hy-AM" w:eastAsia="en-US"/>
        </w:rPr>
        <w:t xml:space="preserve">ա. գնային առաջարկի </w:t>
      </w:r>
      <w:r w:rsidR="00052F61" w:rsidRPr="00025827">
        <w:rPr>
          <w:rFonts w:ascii="GHEA Grapalat" w:hAnsi="GHEA Grapalat" w:cs="Sylfaen"/>
          <w:sz w:val="20"/>
          <w:szCs w:val="24"/>
          <w:lang w:val="hy-AM" w:eastAsia="en-US"/>
        </w:rPr>
        <w:t>արժեք</w:t>
      </w:r>
      <w:r w:rsidRPr="0002582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25827" w:rsidRDefault="00B95FE0" w:rsidP="00C75A7D">
      <w:pPr>
        <w:pStyle w:val="norm"/>
        <w:spacing w:line="240" w:lineRule="auto"/>
        <w:rPr>
          <w:rFonts w:ascii="GHEA Grapalat" w:hAnsi="GHEA Grapalat" w:cs="Sylfaen"/>
          <w:sz w:val="20"/>
          <w:szCs w:val="24"/>
          <w:lang w:val="hy-AM" w:eastAsia="en-US"/>
        </w:rPr>
      </w:pPr>
      <w:r w:rsidRPr="00025827">
        <w:rPr>
          <w:rFonts w:ascii="GHEA Grapalat" w:hAnsi="GHEA Grapalat" w:cs="Sylfaen"/>
          <w:sz w:val="20"/>
          <w:szCs w:val="24"/>
          <w:lang w:val="hy-AM" w:eastAsia="en-US"/>
        </w:rPr>
        <w:t xml:space="preserve">բ. գնային առաջարկի </w:t>
      </w:r>
      <w:r w:rsidR="0042084B" w:rsidRPr="00025827">
        <w:rPr>
          <w:rFonts w:ascii="GHEA Grapalat" w:hAnsi="GHEA Grapalat" w:cs="Sylfaen"/>
          <w:sz w:val="20"/>
          <w:szCs w:val="24"/>
          <w:lang w:val="hy-AM" w:eastAsia="en-US"/>
        </w:rPr>
        <w:t>արժեք</w:t>
      </w:r>
      <w:r w:rsidRPr="0002582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25827" w:rsidRDefault="00B95FE0" w:rsidP="001E17BA">
      <w:pPr>
        <w:pStyle w:val="norm"/>
        <w:spacing w:line="240" w:lineRule="auto"/>
        <w:rPr>
          <w:rFonts w:ascii="GHEA Grapalat" w:hAnsi="GHEA Grapalat" w:cs="Sylfaen"/>
          <w:sz w:val="20"/>
          <w:szCs w:val="24"/>
          <w:lang w:val="hy-AM" w:eastAsia="en-US"/>
        </w:rPr>
      </w:pPr>
      <w:r w:rsidRPr="0002582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25827">
        <w:rPr>
          <w:rFonts w:ascii="GHEA Grapalat" w:hAnsi="GHEA Grapalat" w:cs="Sylfaen"/>
          <w:sz w:val="20"/>
          <w:szCs w:val="24"/>
          <w:lang w:val="hy-AM" w:eastAsia="en-US"/>
        </w:rPr>
        <w:t>.</w:t>
      </w:r>
    </w:p>
    <w:p w14:paraId="416A4CF3" w14:textId="77777777" w:rsidR="00A63118" w:rsidRPr="00025827" w:rsidRDefault="00A63118" w:rsidP="00972668">
      <w:pPr>
        <w:shd w:val="clear" w:color="auto" w:fill="FFFFFF"/>
        <w:ind w:firstLine="375"/>
        <w:jc w:val="both"/>
        <w:rPr>
          <w:rFonts w:ascii="GHEA Grapalat" w:hAnsi="GHEA Grapalat" w:cs="Sylfaen"/>
          <w:sz w:val="20"/>
          <w:lang w:val="hy-AM"/>
        </w:rPr>
      </w:pPr>
      <w:r w:rsidRPr="00025827">
        <w:rPr>
          <w:rFonts w:ascii="GHEA Grapalat" w:hAnsi="GHEA Grapalat" w:cs="Sylfaen"/>
          <w:sz w:val="20"/>
          <w:lang w:val="hy-AM"/>
        </w:rPr>
        <w:t xml:space="preserve">      դ. գնային առաջարկի արժեք</w:t>
      </w:r>
      <w:r w:rsidR="00D36A0F" w:rsidRPr="00025827">
        <w:rPr>
          <w:rFonts w:ascii="GHEA Grapalat" w:hAnsi="GHEA Grapalat" w:cs="Sylfaen"/>
          <w:sz w:val="20"/>
          <w:lang w:val="hy-AM"/>
        </w:rPr>
        <w:t>,</w:t>
      </w:r>
      <w:r w:rsidRPr="0002582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025827" w:rsidRDefault="00A63118" w:rsidP="00DE51AD">
      <w:pPr>
        <w:tabs>
          <w:tab w:val="left" w:pos="0"/>
          <w:tab w:val="left" w:pos="540"/>
          <w:tab w:val="left" w:pos="720"/>
        </w:tabs>
        <w:ind w:firstLine="360"/>
        <w:jc w:val="both"/>
        <w:rPr>
          <w:rFonts w:ascii="GHEA Grapalat" w:hAnsi="GHEA Grapalat" w:cs="Sylfaen"/>
          <w:sz w:val="20"/>
          <w:lang w:val="hy-AM"/>
        </w:rPr>
      </w:pPr>
      <w:r w:rsidRPr="0002582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25827" w:rsidRDefault="00A63118" w:rsidP="003D76F6">
      <w:pPr>
        <w:pStyle w:val="norm"/>
        <w:tabs>
          <w:tab w:val="left" w:pos="540"/>
        </w:tabs>
        <w:spacing w:line="240" w:lineRule="auto"/>
        <w:rPr>
          <w:rFonts w:ascii="GHEA Grapalat" w:hAnsi="GHEA Grapalat" w:cs="Sylfaen"/>
          <w:sz w:val="20"/>
          <w:szCs w:val="24"/>
          <w:lang w:val="hy-AM" w:eastAsia="en-US"/>
        </w:rPr>
      </w:pPr>
      <w:r w:rsidRPr="0002582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25827">
        <w:rPr>
          <w:rFonts w:ascii="GHEA Grapalat" w:hAnsi="GHEA Grapalat" w:cs="Sylfaen"/>
          <w:sz w:val="20"/>
          <w:szCs w:val="24"/>
          <w:lang w:val="hy-AM" w:eastAsia="en-US"/>
        </w:rPr>
        <w:t>:</w:t>
      </w:r>
    </w:p>
    <w:p w14:paraId="14A56490" w14:textId="522072D3" w:rsidR="00A45946" w:rsidRPr="00025827" w:rsidRDefault="003D76F6" w:rsidP="00446555">
      <w:pPr>
        <w:pStyle w:val="norm"/>
        <w:tabs>
          <w:tab w:val="left" w:pos="720"/>
        </w:tabs>
        <w:spacing w:line="240" w:lineRule="auto"/>
        <w:ind w:firstLine="567"/>
        <w:rPr>
          <w:rFonts w:ascii="GHEA Grapalat" w:hAnsi="GHEA Grapalat"/>
          <w:sz w:val="20"/>
          <w:lang w:val="es-ES"/>
        </w:rPr>
      </w:pPr>
      <w:r w:rsidRPr="00025827">
        <w:rPr>
          <w:rFonts w:ascii="GHEA Grapalat" w:hAnsi="GHEA Grapalat"/>
          <w:sz w:val="20"/>
          <w:lang w:val="es-ES"/>
        </w:rPr>
        <w:t xml:space="preserve">  </w:t>
      </w:r>
      <w:r w:rsidR="00C8055A" w:rsidRPr="00025827">
        <w:rPr>
          <w:rFonts w:ascii="GHEA Grapalat" w:hAnsi="GHEA Grapalat"/>
          <w:sz w:val="20"/>
          <w:lang w:val="es-ES"/>
        </w:rPr>
        <w:t>5</w:t>
      </w:r>
      <w:r w:rsidR="00A45946" w:rsidRPr="00025827">
        <w:rPr>
          <w:rFonts w:ascii="GHEA Grapalat" w:hAnsi="GHEA Grapalat"/>
          <w:sz w:val="20"/>
          <w:lang w:val="es-ES"/>
        </w:rPr>
        <w:t>.</w:t>
      </w:r>
      <w:r w:rsidR="00A45946" w:rsidRPr="00025827">
        <w:rPr>
          <w:rFonts w:ascii="GHEA Grapalat" w:hAnsi="GHEA Grapalat"/>
          <w:sz w:val="20"/>
          <w:lang w:val="hy-AM"/>
        </w:rPr>
        <w:t>3</w:t>
      </w:r>
      <w:r w:rsidR="00A45946" w:rsidRPr="0002582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25827">
        <w:rPr>
          <w:rFonts w:ascii="GHEA Grapalat" w:hAnsi="GHEA Grapalat"/>
          <w:sz w:val="20"/>
          <w:lang w:val="hy-AM"/>
        </w:rPr>
        <w:t>առանց Հայաստանի Հանրա</w:t>
      </w:r>
      <w:r w:rsidR="00A45946" w:rsidRPr="00025827">
        <w:rPr>
          <w:rFonts w:ascii="GHEA Grapalat" w:hAnsi="GHEA Grapalat"/>
          <w:sz w:val="20"/>
          <w:lang w:val="hy-AM"/>
        </w:rPr>
        <w:softHyphen/>
        <w:t>պետության պետական բյուջե վճարվելիք ավելացված արժեքի հարկի գումարի հաշվարկման</w:t>
      </w:r>
      <w:r w:rsidR="00A45946" w:rsidRPr="0002582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25827">
        <w:rPr>
          <w:rFonts w:ascii="GHEA Grapalat" w:hAnsi="GHEA Grapalat"/>
          <w:sz w:val="20"/>
          <w:lang w:val="es-ES"/>
        </w:rPr>
        <w:t>մ</w:t>
      </w:r>
      <w:r w:rsidR="00A45946" w:rsidRPr="00025827">
        <w:rPr>
          <w:rFonts w:ascii="GHEA Grapalat" w:hAnsi="GHEA Grapalat"/>
          <w:sz w:val="20"/>
          <w:lang w:val="es-ES"/>
        </w:rPr>
        <w:t>ասնակցի շահույթի չափը չի կարող հրավերով սահմանափակվել:</w:t>
      </w:r>
    </w:p>
    <w:p w14:paraId="280FB4BE" w14:textId="77777777" w:rsidR="00096865" w:rsidRPr="00025827" w:rsidRDefault="00096865" w:rsidP="00EF3662">
      <w:pPr>
        <w:pStyle w:val="BodyTextIndent2"/>
        <w:spacing w:line="240" w:lineRule="auto"/>
        <w:ind w:firstLine="567"/>
        <w:rPr>
          <w:rFonts w:ascii="GHEA Grapalat" w:hAnsi="GHEA Grapalat"/>
          <w:lang w:val="es-ES"/>
        </w:rPr>
      </w:pPr>
    </w:p>
    <w:p w14:paraId="7D959AFC" w14:textId="77777777" w:rsidR="00096865" w:rsidRPr="00025827" w:rsidRDefault="00220C7C" w:rsidP="00EF3662">
      <w:pPr>
        <w:jc w:val="center"/>
        <w:rPr>
          <w:rFonts w:ascii="GHEA Grapalat" w:hAnsi="GHEA Grapalat"/>
          <w:b/>
          <w:sz w:val="20"/>
          <w:lang w:val="es-ES"/>
        </w:rPr>
      </w:pPr>
      <w:r w:rsidRPr="00025827">
        <w:rPr>
          <w:rFonts w:ascii="GHEA Grapalat" w:hAnsi="GHEA Grapalat"/>
          <w:b/>
          <w:sz w:val="20"/>
          <w:lang w:val="es-ES"/>
        </w:rPr>
        <w:t>6</w:t>
      </w:r>
      <w:r w:rsidR="00955A1E" w:rsidRPr="00025827">
        <w:rPr>
          <w:rFonts w:ascii="GHEA Grapalat" w:hAnsi="GHEA Grapalat"/>
          <w:b/>
          <w:sz w:val="20"/>
          <w:lang w:val="es-ES"/>
        </w:rPr>
        <w:t xml:space="preserve">. </w:t>
      </w:r>
      <w:r w:rsidR="00955A1E" w:rsidRPr="00025827">
        <w:rPr>
          <w:rFonts w:ascii="GHEA Grapalat" w:hAnsi="GHEA Grapalat"/>
          <w:b/>
          <w:sz w:val="20"/>
        </w:rPr>
        <w:t>ՀԱՅՏԻ</w:t>
      </w:r>
      <w:r w:rsidR="00955A1E" w:rsidRPr="00025827">
        <w:rPr>
          <w:rFonts w:ascii="GHEA Grapalat" w:hAnsi="GHEA Grapalat"/>
          <w:b/>
          <w:sz w:val="20"/>
          <w:lang w:val="es-ES"/>
        </w:rPr>
        <w:t xml:space="preserve"> </w:t>
      </w:r>
      <w:r w:rsidR="00955A1E" w:rsidRPr="00025827">
        <w:rPr>
          <w:rFonts w:ascii="GHEA Grapalat" w:hAnsi="GHEA Grapalat"/>
          <w:b/>
          <w:sz w:val="20"/>
        </w:rPr>
        <w:t>ԳՈՐԾՈՂՈՒԹՅԱՆ</w:t>
      </w:r>
      <w:r w:rsidR="00955A1E" w:rsidRPr="00025827">
        <w:rPr>
          <w:rFonts w:ascii="GHEA Grapalat" w:hAnsi="GHEA Grapalat"/>
          <w:b/>
          <w:sz w:val="20"/>
          <w:lang w:val="es-ES"/>
        </w:rPr>
        <w:t xml:space="preserve"> </w:t>
      </w:r>
      <w:r w:rsidR="00955A1E" w:rsidRPr="00025827">
        <w:rPr>
          <w:rFonts w:ascii="GHEA Grapalat" w:hAnsi="GHEA Grapalat"/>
          <w:b/>
          <w:sz w:val="20"/>
        </w:rPr>
        <w:t>ԺԱՄԿԵՏԸ</w:t>
      </w:r>
      <w:r w:rsidR="00955A1E" w:rsidRPr="00025827">
        <w:rPr>
          <w:rFonts w:ascii="GHEA Grapalat" w:hAnsi="GHEA Grapalat"/>
          <w:b/>
          <w:sz w:val="20"/>
          <w:lang w:val="es-ES"/>
        </w:rPr>
        <w:t xml:space="preserve">, </w:t>
      </w:r>
      <w:r w:rsidR="00955A1E" w:rsidRPr="00025827">
        <w:rPr>
          <w:rFonts w:ascii="GHEA Grapalat" w:hAnsi="GHEA Grapalat"/>
          <w:b/>
          <w:sz w:val="20"/>
        </w:rPr>
        <w:t>ՀԱՅՏԵՐՈՒՄ</w:t>
      </w:r>
      <w:r w:rsidR="00955A1E" w:rsidRPr="00025827">
        <w:rPr>
          <w:rFonts w:ascii="GHEA Grapalat" w:hAnsi="GHEA Grapalat"/>
          <w:b/>
          <w:sz w:val="20"/>
          <w:lang w:val="es-ES"/>
        </w:rPr>
        <w:t xml:space="preserve"> </w:t>
      </w:r>
      <w:r w:rsidR="00955A1E" w:rsidRPr="00025827">
        <w:rPr>
          <w:rFonts w:ascii="GHEA Grapalat" w:hAnsi="GHEA Grapalat"/>
          <w:b/>
          <w:sz w:val="20"/>
        </w:rPr>
        <w:t>ՓՈՓՈԽՈՒԹՅՈՒՆ</w:t>
      </w:r>
      <w:r w:rsidR="00955A1E" w:rsidRPr="00025827">
        <w:rPr>
          <w:rFonts w:ascii="GHEA Grapalat" w:hAnsi="GHEA Grapalat"/>
          <w:b/>
          <w:sz w:val="20"/>
          <w:lang w:val="es-ES"/>
        </w:rPr>
        <w:t xml:space="preserve"> </w:t>
      </w:r>
      <w:r w:rsidR="00955A1E" w:rsidRPr="00025827">
        <w:rPr>
          <w:rFonts w:ascii="GHEA Grapalat" w:hAnsi="GHEA Grapalat"/>
          <w:b/>
          <w:sz w:val="20"/>
        </w:rPr>
        <w:t>ԿԱՏԱՐԵԼՈՒ</w:t>
      </w:r>
    </w:p>
    <w:p w14:paraId="6F67BE10" w14:textId="77777777" w:rsidR="00096865" w:rsidRPr="00025827" w:rsidRDefault="00955A1E" w:rsidP="00EF3662">
      <w:pPr>
        <w:jc w:val="center"/>
        <w:rPr>
          <w:rFonts w:ascii="GHEA Grapalat" w:hAnsi="GHEA Grapalat"/>
          <w:b/>
          <w:sz w:val="20"/>
          <w:lang w:val="es-ES"/>
        </w:rPr>
      </w:pPr>
      <w:r w:rsidRPr="00025827">
        <w:rPr>
          <w:rFonts w:ascii="GHEA Grapalat" w:hAnsi="GHEA Grapalat"/>
          <w:b/>
          <w:sz w:val="20"/>
        </w:rPr>
        <w:t>ԵՎ</w:t>
      </w:r>
      <w:r w:rsidRPr="00025827">
        <w:rPr>
          <w:rFonts w:ascii="GHEA Grapalat" w:hAnsi="GHEA Grapalat"/>
          <w:b/>
          <w:sz w:val="20"/>
          <w:lang w:val="es-ES"/>
        </w:rPr>
        <w:t xml:space="preserve"> </w:t>
      </w:r>
      <w:r w:rsidRPr="00025827">
        <w:rPr>
          <w:rFonts w:ascii="GHEA Grapalat" w:hAnsi="GHEA Grapalat"/>
          <w:b/>
          <w:sz w:val="20"/>
        </w:rPr>
        <w:t>ԴՐԱՆՔ</w:t>
      </w:r>
      <w:r w:rsidRPr="00025827">
        <w:rPr>
          <w:rFonts w:ascii="GHEA Grapalat" w:hAnsi="GHEA Grapalat"/>
          <w:b/>
          <w:sz w:val="20"/>
          <w:lang w:val="es-ES"/>
        </w:rPr>
        <w:t xml:space="preserve"> </w:t>
      </w:r>
      <w:r w:rsidRPr="00025827">
        <w:rPr>
          <w:rFonts w:ascii="GHEA Grapalat" w:hAnsi="GHEA Grapalat"/>
          <w:b/>
          <w:sz w:val="20"/>
        </w:rPr>
        <w:t>ՀԵՏ</w:t>
      </w:r>
      <w:r w:rsidRPr="00025827">
        <w:rPr>
          <w:rFonts w:ascii="GHEA Grapalat" w:hAnsi="GHEA Grapalat"/>
          <w:b/>
          <w:sz w:val="20"/>
          <w:lang w:val="es-ES"/>
        </w:rPr>
        <w:t xml:space="preserve"> </w:t>
      </w:r>
      <w:r w:rsidRPr="00025827">
        <w:rPr>
          <w:rFonts w:ascii="GHEA Grapalat" w:hAnsi="GHEA Grapalat"/>
          <w:b/>
          <w:sz w:val="20"/>
        </w:rPr>
        <w:t>ՎԵՐՑՆԵԼՈՒ</w:t>
      </w:r>
      <w:r w:rsidRPr="00025827">
        <w:rPr>
          <w:rFonts w:ascii="GHEA Grapalat" w:hAnsi="GHEA Grapalat"/>
          <w:b/>
          <w:sz w:val="20"/>
          <w:lang w:val="es-ES"/>
        </w:rPr>
        <w:t xml:space="preserve"> </w:t>
      </w:r>
      <w:r w:rsidRPr="00025827">
        <w:rPr>
          <w:rFonts w:ascii="GHEA Grapalat" w:hAnsi="GHEA Grapalat"/>
          <w:b/>
          <w:sz w:val="20"/>
        </w:rPr>
        <w:t>ԿԱՐԳԸ</w:t>
      </w:r>
    </w:p>
    <w:p w14:paraId="79F36A37" w14:textId="77777777" w:rsidR="00096865" w:rsidRPr="00025827" w:rsidRDefault="00096865" w:rsidP="00EF3662">
      <w:pPr>
        <w:pStyle w:val="BodyTextIndent"/>
        <w:spacing w:line="240" w:lineRule="auto"/>
        <w:ind w:firstLine="567"/>
        <w:rPr>
          <w:rFonts w:ascii="GHEA Grapalat" w:hAnsi="GHEA Grapalat"/>
          <w:b/>
          <w:lang w:val="af-ZA"/>
        </w:rPr>
      </w:pPr>
    </w:p>
    <w:p w14:paraId="0A3EAA4F" w14:textId="77777777" w:rsidR="00096865" w:rsidRPr="00025827" w:rsidRDefault="00220C7C" w:rsidP="00EF3662">
      <w:pPr>
        <w:pStyle w:val="BodyTextIndent"/>
        <w:spacing w:line="240" w:lineRule="auto"/>
        <w:ind w:firstLine="567"/>
        <w:rPr>
          <w:rFonts w:ascii="GHEA Grapalat" w:hAnsi="GHEA Grapalat" w:cs="Sylfaen"/>
          <w:i w:val="0"/>
          <w:szCs w:val="24"/>
          <w:lang w:val="af-ZA"/>
        </w:rPr>
      </w:pPr>
      <w:r w:rsidRPr="00025827">
        <w:rPr>
          <w:rFonts w:ascii="GHEA Grapalat" w:hAnsi="GHEA Grapalat"/>
          <w:i w:val="0"/>
          <w:lang w:val="af-ZA"/>
        </w:rPr>
        <w:t>6</w:t>
      </w:r>
      <w:r w:rsidR="00096865" w:rsidRPr="00025827">
        <w:rPr>
          <w:rFonts w:ascii="GHEA Grapalat" w:hAnsi="GHEA Grapalat"/>
          <w:i w:val="0"/>
          <w:lang w:val="af-ZA"/>
        </w:rPr>
        <w:t>.1</w:t>
      </w:r>
      <w:r w:rsidR="00096865" w:rsidRPr="00025827">
        <w:rPr>
          <w:rFonts w:ascii="GHEA Grapalat" w:hAnsi="GHEA Grapalat"/>
          <w:lang w:val="af-ZA"/>
        </w:rPr>
        <w:t xml:space="preserve"> </w:t>
      </w:r>
      <w:r w:rsidR="00096865" w:rsidRPr="00025827">
        <w:rPr>
          <w:rFonts w:ascii="GHEA Grapalat" w:hAnsi="GHEA Grapalat" w:cs="Sylfaen"/>
          <w:i w:val="0"/>
          <w:szCs w:val="24"/>
          <w:lang w:val="ru-RU"/>
        </w:rPr>
        <w:t>Օրենքի</w:t>
      </w:r>
      <w:r w:rsidR="00096865" w:rsidRPr="00025827">
        <w:rPr>
          <w:rFonts w:ascii="GHEA Grapalat" w:hAnsi="GHEA Grapalat" w:cs="Sylfaen"/>
          <w:i w:val="0"/>
          <w:szCs w:val="24"/>
          <w:lang w:val="af-ZA"/>
        </w:rPr>
        <w:t xml:space="preserve"> </w:t>
      </w:r>
      <w:r w:rsidR="00A64339" w:rsidRPr="00025827">
        <w:rPr>
          <w:rFonts w:ascii="GHEA Grapalat" w:hAnsi="GHEA Grapalat" w:cs="Sylfaen"/>
          <w:i w:val="0"/>
          <w:szCs w:val="24"/>
          <w:lang w:val="af-ZA"/>
        </w:rPr>
        <w:t>31</w:t>
      </w:r>
      <w:r w:rsidR="00096865" w:rsidRPr="00025827">
        <w:rPr>
          <w:rFonts w:ascii="GHEA Grapalat" w:hAnsi="GHEA Grapalat" w:cs="Sylfaen"/>
          <w:i w:val="0"/>
          <w:szCs w:val="24"/>
          <w:lang w:val="af-ZA"/>
        </w:rPr>
        <w:t>-</w:t>
      </w:r>
      <w:r w:rsidR="00096865" w:rsidRPr="00025827">
        <w:rPr>
          <w:rFonts w:ascii="GHEA Grapalat" w:hAnsi="GHEA Grapalat" w:cs="Sylfaen"/>
          <w:i w:val="0"/>
          <w:szCs w:val="24"/>
          <w:lang w:val="ru-RU"/>
        </w:rPr>
        <w:t>րդ</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հոդվածի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համաձայն</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հայտը</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վավեր</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է</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մինչև</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Օրենքին</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համապատասխան</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պայմանագրի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կնքումը</w:t>
      </w:r>
      <w:r w:rsidR="00096865" w:rsidRPr="00025827">
        <w:rPr>
          <w:rFonts w:ascii="GHEA Grapalat" w:hAnsi="GHEA Grapalat" w:cs="Sylfaen"/>
          <w:i w:val="0"/>
          <w:szCs w:val="24"/>
          <w:lang w:val="af-ZA"/>
        </w:rPr>
        <w:t xml:space="preserve">, </w:t>
      </w:r>
      <w:r w:rsidR="00705706" w:rsidRPr="00025827">
        <w:rPr>
          <w:rFonts w:ascii="GHEA Grapalat" w:hAnsi="GHEA Grapalat" w:cs="Sylfaen"/>
          <w:i w:val="0"/>
          <w:szCs w:val="24"/>
          <w:lang w:val="en-US"/>
        </w:rPr>
        <w:t>մ</w:t>
      </w:r>
      <w:r w:rsidR="00096865" w:rsidRPr="00025827">
        <w:rPr>
          <w:rFonts w:ascii="GHEA Grapalat" w:hAnsi="GHEA Grapalat" w:cs="Sylfaen"/>
          <w:i w:val="0"/>
          <w:szCs w:val="24"/>
          <w:lang w:val="ru-RU"/>
        </w:rPr>
        <w:t>ասնակցի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կողմից</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հայտի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հետ</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վերցնելը</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հայտի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մերժումը</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կամ</w:t>
      </w:r>
      <w:r w:rsidR="00096865" w:rsidRPr="00025827">
        <w:rPr>
          <w:rFonts w:ascii="GHEA Grapalat" w:hAnsi="GHEA Grapalat" w:cs="Sylfaen"/>
          <w:i w:val="0"/>
          <w:szCs w:val="24"/>
          <w:lang w:val="af-ZA"/>
        </w:rPr>
        <w:t xml:space="preserve"> </w:t>
      </w:r>
      <w:r w:rsidR="00402941" w:rsidRPr="00025827">
        <w:rPr>
          <w:rFonts w:ascii="GHEA Grapalat" w:hAnsi="GHEA Grapalat" w:cs="Sylfaen"/>
          <w:i w:val="0"/>
          <w:szCs w:val="24"/>
          <w:lang w:val="af-ZA"/>
        </w:rPr>
        <w:t xml:space="preserve">սույն </w:t>
      </w:r>
      <w:r w:rsidR="00096865" w:rsidRPr="00025827">
        <w:rPr>
          <w:rFonts w:ascii="GHEA Grapalat" w:hAnsi="GHEA Grapalat" w:cs="Sylfaen"/>
          <w:i w:val="0"/>
          <w:szCs w:val="24"/>
          <w:lang w:val="ru-RU"/>
        </w:rPr>
        <w:t>ընթացակարգը</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չկայացած</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հայտարարվելը</w:t>
      </w:r>
      <w:r w:rsidR="004D5671" w:rsidRPr="00025827">
        <w:rPr>
          <w:rFonts w:ascii="GHEA Grapalat" w:hAnsi="GHEA Grapalat" w:cs="Sylfaen"/>
          <w:i w:val="0"/>
          <w:szCs w:val="24"/>
          <w:lang w:val="ru-RU"/>
        </w:rPr>
        <w:t>։</w:t>
      </w:r>
    </w:p>
    <w:p w14:paraId="21184296" w14:textId="77777777" w:rsidR="00096865" w:rsidRPr="00025827" w:rsidRDefault="00220C7C" w:rsidP="00EF3662">
      <w:pPr>
        <w:pStyle w:val="BodyTextIndent"/>
        <w:spacing w:line="240" w:lineRule="auto"/>
        <w:ind w:firstLine="567"/>
        <w:rPr>
          <w:rFonts w:ascii="GHEA Grapalat" w:hAnsi="GHEA Grapalat" w:cs="Sylfaen"/>
          <w:i w:val="0"/>
          <w:szCs w:val="24"/>
          <w:lang w:val="af-ZA"/>
        </w:rPr>
      </w:pPr>
      <w:r w:rsidRPr="00025827">
        <w:rPr>
          <w:rFonts w:ascii="GHEA Grapalat" w:hAnsi="GHEA Grapalat" w:cs="Sylfaen"/>
          <w:i w:val="0"/>
          <w:szCs w:val="24"/>
          <w:lang w:val="af-ZA"/>
        </w:rPr>
        <w:t>6</w:t>
      </w:r>
      <w:r w:rsidR="00096865" w:rsidRPr="00025827">
        <w:rPr>
          <w:rFonts w:ascii="GHEA Grapalat" w:hAnsi="GHEA Grapalat" w:cs="Sylfaen"/>
          <w:i w:val="0"/>
          <w:szCs w:val="24"/>
          <w:lang w:val="af-ZA"/>
        </w:rPr>
        <w:t xml:space="preserve">.2 </w:t>
      </w:r>
      <w:r w:rsidR="00F20DA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Օրենքի</w:t>
      </w:r>
      <w:r w:rsidR="00096865" w:rsidRPr="00025827">
        <w:rPr>
          <w:rFonts w:ascii="GHEA Grapalat" w:hAnsi="GHEA Grapalat" w:cs="Sylfaen"/>
          <w:i w:val="0"/>
          <w:szCs w:val="24"/>
          <w:lang w:val="af-ZA"/>
        </w:rPr>
        <w:t xml:space="preserve"> </w:t>
      </w:r>
      <w:r w:rsidR="00A64339" w:rsidRPr="00025827">
        <w:rPr>
          <w:rFonts w:ascii="GHEA Grapalat" w:hAnsi="GHEA Grapalat" w:cs="Sylfaen"/>
          <w:i w:val="0"/>
          <w:szCs w:val="24"/>
          <w:lang w:val="af-ZA"/>
        </w:rPr>
        <w:t>31</w:t>
      </w:r>
      <w:r w:rsidR="00096865" w:rsidRPr="00025827">
        <w:rPr>
          <w:rFonts w:ascii="GHEA Grapalat" w:hAnsi="GHEA Grapalat" w:cs="Sylfaen"/>
          <w:i w:val="0"/>
          <w:szCs w:val="24"/>
          <w:lang w:val="af-ZA"/>
        </w:rPr>
        <w:t>-</w:t>
      </w:r>
      <w:r w:rsidR="00096865" w:rsidRPr="00025827">
        <w:rPr>
          <w:rFonts w:ascii="GHEA Grapalat" w:hAnsi="GHEA Grapalat" w:cs="Sylfaen"/>
          <w:i w:val="0"/>
          <w:szCs w:val="24"/>
          <w:lang w:val="ru-RU"/>
        </w:rPr>
        <w:t>րդ</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հոդվածի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համաձայն</w:t>
      </w:r>
      <w:r w:rsidR="00096865" w:rsidRPr="00025827">
        <w:rPr>
          <w:rFonts w:ascii="GHEA Grapalat" w:hAnsi="GHEA Grapalat" w:cs="Sylfaen"/>
          <w:i w:val="0"/>
          <w:szCs w:val="24"/>
          <w:lang w:val="af-ZA"/>
        </w:rPr>
        <w:t xml:space="preserve">` </w:t>
      </w:r>
      <w:r w:rsidR="00F70E55" w:rsidRPr="00025827">
        <w:rPr>
          <w:rFonts w:ascii="GHEA Grapalat" w:hAnsi="GHEA Grapalat" w:cs="Sylfaen"/>
          <w:i w:val="0"/>
          <w:szCs w:val="24"/>
          <w:lang w:val="en-US"/>
        </w:rPr>
        <w:t>մ</w:t>
      </w:r>
      <w:r w:rsidR="00096865" w:rsidRPr="00025827">
        <w:rPr>
          <w:rFonts w:ascii="GHEA Grapalat" w:hAnsi="GHEA Grapalat" w:cs="Sylfaen"/>
          <w:i w:val="0"/>
          <w:szCs w:val="24"/>
          <w:lang w:val="ru-RU"/>
        </w:rPr>
        <w:t>ասնակիցը</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մինչև</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սույն</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հրավերի</w:t>
      </w:r>
      <w:r w:rsidR="00096865" w:rsidRPr="00025827">
        <w:rPr>
          <w:rFonts w:ascii="GHEA Grapalat" w:hAnsi="GHEA Grapalat" w:cs="Sylfaen"/>
          <w:i w:val="0"/>
          <w:szCs w:val="24"/>
          <w:lang w:val="af-ZA"/>
        </w:rPr>
        <w:t xml:space="preserve"> </w:t>
      </w:r>
      <w:r w:rsidRPr="00025827">
        <w:rPr>
          <w:rFonts w:ascii="GHEA Grapalat" w:hAnsi="GHEA Grapalat" w:cs="Sylfaen"/>
          <w:i w:val="0"/>
          <w:szCs w:val="24"/>
          <w:lang w:val="af-ZA"/>
        </w:rPr>
        <w:t xml:space="preserve">1-ին մասի </w:t>
      </w:r>
      <w:r w:rsidR="00096865" w:rsidRPr="00025827">
        <w:rPr>
          <w:rFonts w:ascii="GHEA Grapalat" w:hAnsi="GHEA Grapalat" w:cs="Sylfaen"/>
          <w:i w:val="0"/>
          <w:szCs w:val="24"/>
          <w:lang w:val="af-ZA"/>
        </w:rPr>
        <w:t xml:space="preserve">4.2 </w:t>
      </w:r>
      <w:r w:rsidR="00096865" w:rsidRPr="00025827">
        <w:rPr>
          <w:rFonts w:ascii="GHEA Grapalat" w:hAnsi="GHEA Grapalat" w:cs="Sylfaen"/>
          <w:i w:val="0"/>
          <w:szCs w:val="24"/>
          <w:lang w:val="ru-RU"/>
        </w:rPr>
        <w:t>կետում</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նշված</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հայտերի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ներկայացման</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վերջնաժամկետը</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կարող</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է</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փոփոխել</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կամ</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հետ</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վերցնել</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իր</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հայտը</w:t>
      </w:r>
      <w:r w:rsidR="004D5671" w:rsidRPr="00025827">
        <w:rPr>
          <w:rFonts w:ascii="GHEA Grapalat" w:hAnsi="GHEA Grapalat" w:cs="Sylfaen"/>
          <w:i w:val="0"/>
          <w:szCs w:val="24"/>
          <w:lang w:val="ru-RU"/>
        </w:rPr>
        <w:t>։</w:t>
      </w:r>
    </w:p>
    <w:p w14:paraId="3ABF3C93" w14:textId="77777777" w:rsidR="00FA0E41" w:rsidRPr="00025827" w:rsidRDefault="00FA0E41" w:rsidP="00EF3662">
      <w:pPr>
        <w:ind w:firstLine="567"/>
        <w:jc w:val="center"/>
        <w:rPr>
          <w:rFonts w:ascii="GHEA Grapalat" w:hAnsi="GHEA Grapalat"/>
          <w:b/>
          <w:sz w:val="20"/>
          <w:lang w:val="af-ZA"/>
        </w:rPr>
      </w:pPr>
    </w:p>
    <w:p w14:paraId="5AA4C5E9" w14:textId="77777777" w:rsidR="002B33F6" w:rsidRPr="00025827" w:rsidRDefault="002B33F6" w:rsidP="002B33F6">
      <w:pPr>
        <w:ind w:firstLine="567"/>
        <w:jc w:val="center"/>
        <w:rPr>
          <w:rFonts w:ascii="GHEA Grapalat" w:hAnsi="GHEA Grapalat"/>
          <w:b/>
          <w:sz w:val="20"/>
          <w:lang w:val="af-ZA"/>
        </w:rPr>
      </w:pPr>
      <w:r w:rsidRPr="00025827">
        <w:rPr>
          <w:rFonts w:ascii="GHEA Grapalat" w:hAnsi="GHEA Grapalat"/>
          <w:b/>
          <w:sz w:val="20"/>
          <w:lang w:val="af-ZA"/>
        </w:rPr>
        <w:t xml:space="preserve">7. </w:t>
      </w:r>
      <w:r w:rsidRPr="00025827">
        <w:rPr>
          <w:rFonts w:ascii="GHEA Grapalat" w:hAnsi="GHEA Grapalat" w:cs="Sylfaen"/>
          <w:b/>
          <w:sz w:val="20"/>
          <w:lang w:val="es-ES"/>
        </w:rPr>
        <w:t>ՀԱՅՏԻ</w:t>
      </w:r>
      <w:r w:rsidRPr="00025827">
        <w:rPr>
          <w:rFonts w:ascii="GHEA Grapalat" w:hAnsi="GHEA Grapalat" w:cs="Times Armenian"/>
          <w:b/>
          <w:sz w:val="20"/>
          <w:lang w:val="af-ZA"/>
        </w:rPr>
        <w:t xml:space="preserve"> </w:t>
      </w:r>
      <w:r w:rsidRPr="00025827">
        <w:rPr>
          <w:rFonts w:ascii="GHEA Grapalat" w:hAnsi="GHEA Grapalat" w:cs="Sylfaen"/>
          <w:b/>
          <w:sz w:val="20"/>
          <w:lang w:val="es-ES"/>
        </w:rPr>
        <w:t>ԱՊԱՀՈՎՈՒՄԸ</w:t>
      </w:r>
      <w:r w:rsidRPr="00025827">
        <w:rPr>
          <w:rFonts w:ascii="GHEA Grapalat" w:hAnsi="GHEA Grapalat" w:cs="Times Armenian"/>
          <w:b/>
          <w:color w:val="FFFFFF"/>
          <w:sz w:val="20"/>
          <w:lang w:val="af-ZA"/>
        </w:rPr>
        <w:t xml:space="preserve"> </w:t>
      </w:r>
    </w:p>
    <w:p w14:paraId="7E4972ED" w14:textId="77777777" w:rsidR="002B33F6" w:rsidRPr="00025827" w:rsidRDefault="002B33F6" w:rsidP="002B33F6">
      <w:pPr>
        <w:ind w:firstLine="567"/>
        <w:jc w:val="both"/>
        <w:rPr>
          <w:rFonts w:ascii="GHEA Grapalat" w:hAnsi="GHEA Grapalat"/>
          <w:b/>
          <w:sz w:val="12"/>
          <w:lang w:val="af-ZA"/>
        </w:rPr>
      </w:pPr>
    </w:p>
    <w:p w14:paraId="62CAF4E4" w14:textId="77777777" w:rsidR="002B33F6" w:rsidRPr="00025827" w:rsidRDefault="002B33F6" w:rsidP="002B33F6">
      <w:pPr>
        <w:ind w:firstLine="567"/>
        <w:jc w:val="both"/>
        <w:rPr>
          <w:rFonts w:ascii="GHEA Grapalat" w:hAnsi="GHEA Grapalat"/>
          <w:sz w:val="20"/>
          <w:szCs w:val="20"/>
          <w:lang w:val="af-ZA"/>
        </w:rPr>
      </w:pPr>
      <w:r w:rsidRPr="00025827">
        <w:rPr>
          <w:rFonts w:ascii="GHEA Grapalat" w:hAnsi="GHEA Grapalat"/>
          <w:sz w:val="20"/>
          <w:szCs w:val="20"/>
          <w:lang w:val="af-ZA"/>
        </w:rPr>
        <w:t xml:space="preserve">7.1 </w:t>
      </w:r>
      <w:r w:rsidRPr="00025827">
        <w:rPr>
          <w:rFonts w:ascii="GHEA Grapalat" w:hAnsi="GHEA Grapalat" w:cs="Sylfaen"/>
          <w:sz w:val="20"/>
          <w:szCs w:val="20"/>
          <w:lang w:val="ru-RU"/>
        </w:rPr>
        <w:t>Մասնակիցը</w:t>
      </w:r>
      <w:r w:rsidRPr="00025827">
        <w:rPr>
          <w:rFonts w:ascii="GHEA Grapalat" w:hAnsi="GHEA Grapalat" w:cs="Sylfaen"/>
          <w:sz w:val="20"/>
          <w:szCs w:val="20"/>
          <w:lang w:val="af-ZA"/>
        </w:rPr>
        <w:t xml:space="preserve"> </w:t>
      </w:r>
      <w:r w:rsidRPr="00025827">
        <w:rPr>
          <w:rFonts w:ascii="GHEA Grapalat" w:hAnsi="GHEA Grapalat" w:cs="Sylfaen"/>
          <w:sz w:val="20"/>
          <w:szCs w:val="20"/>
          <w:lang w:val="ru-RU"/>
        </w:rPr>
        <w:t>հայտով</w:t>
      </w:r>
      <w:r w:rsidRPr="00025827">
        <w:rPr>
          <w:rFonts w:ascii="GHEA Grapalat" w:hAnsi="GHEA Grapalat" w:cs="Sylfaen"/>
          <w:sz w:val="20"/>
          <w:szCs w:val="20"/>
          <w:lang w:val="af-ZA"/>
        </w:rPr>
        <w:t xml:space="preserve">` </w:t>
      </w:r>
      <w:r w:rsidRPr="00025827">
        <w:rPr>
          <w:rFonts w:ascii="GHEA Grapalat" w:hAnsi="GHEA Grapalat" w:cs="Sylfaen"/>
          <w:sz w:val="20"/>
          <w:szCs w:val="20"/>
          <w:lang w:val="ru-RU"/>
        </w:rPr>
        <w:t>սույն</w:t>
      </w:r>
      <w:r w:rsidRPr="00025827">
        <w:rPr>
          <w:rFonts w:ascii="GHEA Grapalat" w:hAnsi="GHEA Grapalat" w:cs="Sylfaen"/>
          <w:sz w:val="20"/>
          <w:szCs w:val="20"/>
          <w:lang w:val="af-ZA"/>
        </w:rPr>
        <w:t xml:space="preserve"> </w:t>
      </w:r>
      <w:r w:rsidRPr="00025827">
        <w:rPr>
          <w:rFonts w:ascii="GHEA Grapalat" w:hAnsi="GHEA Grapalat" w:cs="Sylfaen"/>
          <w:sz w:val="20"/>
          <w:szCs w:val="20"/>
          <w:lang w:val="ru-RU"/>
        </w:rPr>
        <w:t>հրավերով</w:t>
      </w:r>
      <w:r w:rsidRPr="00025827">
        <w:rPr>
          <w:rFonts w:ascii="GHEA Grapalat" w:hAnsi="GHEA Grapalat" w:cs="Sylfaen"/>
          <w:sz w:val="20"/>
          <w:szCs w:val="20"/>
          <w:lang w:val="af-ZA"/>
        </w:rPr>
        <w:t xml:space="preserve"> </w:t>
      </w:r>
      <w:r w:rsidRPr="00025827">
        <w:rPr>
          <w:rFonts w:ascii="GHEA Grapalat" w:hAnsi="GHEA Grapalat" w:cs="Sylfaen"/>
          <w:sz w:val="20"/>
          <w:szCs w:val="20"/>
          <w:lang w:val="ru-RU"/>
        </w:rPr>
        <w:t>սահմանված</w:t>
      </w:r>
      <w:r w:rsidRPr="00025827">
        <w:rPr>
          <w:rFonts w:ascii="GHEA Grapalat" w:hAnsi="GHEA Grapalat" w:cs="Sylfaen"/>
          <w:sz w:val="20"/>
          <w:szCs w:val="20"/>
          <w:lang w:val="af-ZA"/>
        </w:rPr>
        <w:t xml:space="preserve"> կարգով </w:t>
      </w:r>
      <w:r w:rsidRPr="00025827">
        <w:rPr>
          <w:rFonts w:ascii="GHEA Grapalat" w:hAnsi="GHEA Grapalat" w:cs="Sylfaen"/>
          <w:bCs/>
          <w:sz w:val="20"/>
          <w:szCs w:val="20"/>
        </w:rPr>
        <w:t>ներկայացնում</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է</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հայտի</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ապահովում</w:t>
      </w:r>
      <w:r w:rsidRPr="00025827">
        <w:rPr>
          <w:rFonts w:ascii="GHEA Grapalat" w:hAnsi="GHEA Grapalat" w:cs="Sylfaen"/>
          <w:bCs/>
          <w:sz w:val="20"/>
          <w:szCs w:val="20"/>
          <w:lang w:val="af-ZA"/>
        </w:rPr>
        <w:t>:</w:t>
      </w:r>
      <w:r w:rsidRPr="00025827">
        <w:rPr>
          <w:rFonts w:ascii="GHEA Grapalat" w:hAnsi="GHEA Grapalat"/>
          <w:sz w:val="20"/>
          <w:szCs w:val="20"/>
          <w:lang w:val="af-ZA"/>
        </w:rPr>
        <w:t xml:space="preserve"> </w:t>
      </w:r>
    </w:p>
    <w:p w14:paraId="1F21C657" w14:textId="77777777" w:rsidR="002B33F6" w:rsidRPr="00025827" w:rsidRDefault="002B33F6" w:rsidP="002B33F6">
      <w:pPr>
        <w:ind w:firstLine="567"/>
        <w:jc w:val="both"/>
        <w:rPr>
          <w:rFonts w:ascii="GHEA Grapalat" w:hAnsi="GHEA Grapalat" w:cs="Sylfaen"/>
          <w:sz w:val="20"/>
          <w:szCs w:val="20"/>
          <w:lang w:val="af-ZA"/>
        </w:rPr>
      </w:pPr>
      <w:r w:rsidRPr="00025827">
        <w:rPr>
          <w:rFonts w:ascii="GHEA Grapalat" w:hAnsi="GHEA Grapalat" w:cs="Sylfaen"/>
          <w:sz w:val="20"/>
          <w:szCs w:val="20"/>
        </w:rPr>
        <w:lastRenderedPageBreak/>
        <w:t>Հայտի</w:t>
      </w:r>
      <w:r w:rsidRPr="00025827">
        <w:rPr>
          <w:rFonts w:ascii="GHEA Grapalat" w:hAnsi="GHEA Grapalat" w:cs="Sylfaen"/>
          <w:sz w:val="20"/>
          <w:szCs w:val="20"/>
          <w:lang w:val="af-ZA"/>
        </w:rPr>
        <w:t xml:space="preserve"> </w:t>
      </w:r>
      <w:r w:rsidRPr="00025827">
        <w:rPr>
          <w:rFonts w:ascii="GHEA Grapalat" w:hAnsi="GHEA Grapalat" w:cs="Sylfaen"/>
          <w:sz w:val="20"/>
          <w:szCs w:val="20"/>
        </w:rPr>
        <w:t>ապահովումը</w:t>
      </w:r>
      <w:r w:rsidRPr="00025827">
        <w:rPr>
          <w:rFonts w:ascii="GHEA Grapalat" w:hAnsi="GHEA Grapalat" w:cs="Sylfaen"/>
          <w:sz w:val="20"/>
          <w:szCs w:val="20"/>
          <w:lang w:val="af-ZA"/>
        </w:rPr>
        <w:t xml:space="preserve"> </w:t>
      </w:r>
      <w:r w:rsidRPr="00025827">
        <w:rPr>
          <w:rFonts w:ascii="GHEA Grapalat" w:hAnsi="GHEA Grapalat" w:cs="Sylfaen"/>
          <w:sz w:val="20"/>
          <w:szCs w:val="20"/>
        </w:rPr>
        <w:t>ներկայացվում</w:t>
      </w:r>
      <w:r w:rsidRPr="00025827">
        <w:rPr>
          <w:rFonts w:ascii="GHEA Grapalat" w:hAnsi="GHEA Grapalat" w:cs="Sylfaen"/>
          <w:sz w:val="20"/>
          <w:szCs w:val="20"/>
          <w:lang w:val="af-ZA"/>
        </w:rPr>
        <w:t xml:space="preserve"> </w:t>
      </w:r>
      <w:r w:rsidRPr="00025827">
        <w:rPr>
          <w:rFonts w:ascii="GHEA Grapalat" w:hAnsi="GHEA Grapalat" w:cs="Sylfaen"/>
          <w:sz w:val="20"/>
          <w:szCs w:val="20"/>
        </w:rPr>
        <w:t>է</w:t>
      </w:r>
      <w:r w:rsidRPr="00025827">
        <w:rPr>
          <w:rFonts w:ascii="GHEA Grapalat" w:hAnsi="GHEA Grapalat" w:cs="Sylfaen"/>
          <w:sz w:val="20"/>
          <w:szCs w:val="20"/>
          <w:lang w:val="af-ZA"/>
        </w:rPr>
        <w:t xml:space="preserve"> </w:t>
      </w:r>
      <w:r w:rsidRPr="00025827">
        <w:rPr>
          <w:rFonts w:ascii="GHEA Grapalat" w:hAnsi="GHEA Grapalat" w:cs="Sylfaen"/>
          <w:sz w:val="20"/>
          <w:szCs w:val="20"/>
        </w:rPr>
        <w:t>բանկային</w:t>
      </w:r>
      <w:r w:rsidRPr="00025827">
        <w:rPr>
          <w:rFonts w:ascii="GHEA Grapalat" w:hAnsi="GHEA Grapalat" w:cs="Sylfaen"/>
          <w:sz w:val="20"/>
          <w:szCs w:val="20"/>
          <w:lang w:val="af-ZA"/>
        </w:rPr>
        <w:t xml:space="preserve"> </w:t>
      </w:r>
      <w:r w:rsidRPr="00025827">
        <w:rPr>
          <w:rFonts w:ascii="GHEA Grapalat" w:hAnsi="GHEA Grapalat" w:cs="Sylfaen"/>
          <w:sz w:val="20"/>
          <w:szCs w:val="20"/>
        </w:rPr>
        <w:t>երաշխիքի</w:t>
      </w:r>
      <w:r w:rsidRPr="00025827">
        <w:rPr>
          <w:rFonts w:ascii="GHEA Grapalat" w:hAnsi="GHEA Grapalat" w:cs="Sylfaen"/>
          <w:sz w:val="20"/>
          <w:szCs w:val="20"/>
          <w:lang w:val="af-ZA"/>
        </w:rPr>
        <w:t xml:space="preserve"> (հավելված N 3) </w:t>
      </w:r>
      <w:r w:rsidRPr="00025827">
        <w:rPr>
          <w:rFonts w:ascii="GHEA Grapalat" w:hAnsi="GHEA Grapalat" w:cs="Sylfaen"/>
          <w:sz w:val="20"/>
          <w:szCs w:val="20"/>
        </w:rPr>
        <w:t>կամ</w:t>
      </w:r>
      <w:r w:rsidRPr="00025827">
        <w:rPr>
          <w:rFonts w:ascii="GHEA Grapalat" w:hAnsi="GHEA Grapalat" w:cs="Sylfaen"/>
          <w:sz w:val="20"/>
          <w:szCs w:val="20"/>
          <w:lang w:val="af-ZA"/>
        </w:rPr>
        <w:t xml:space="preserve"> </w:t>
      </w:r>
      <w:r w:rsidRPr="00025827">
        <w:rPr>
          <w:rFonts w:ascii="GHEA Grapalat" w:hAnsi="GHEA Grapalat" w:cs="Sylfaen"/>
          <w:sz w:val="20"/>
          <w:szCs w:val="20"/>
        </w:rPr>
        <w:t>կանխիկ</w:t>
      </w:r>
      <w:r w:rsidRPr="00025827">
        <w:rPr>
          <w:rFonts w:ascii="GHEA Grapalat" w:hAnsi="GHEA Grapalat" w:cs="Sylfaen"/>
          <w:sz w:val="20"/>
          <w:szCs w:val="20"/>
          <w:lang w:val="af-ZA"/>
        </w:rPr>
        <w:t xml:space="preserve"> </w:t>
      </w:r>
      <w:r w:rsidRPr="00025827">
        <w:rPr>
          <w:rFonts w:ascii="GHEA Grapalat" w:hAnsi="GHEA Grapalat" w:cs="Sylfaen"/>
          <w:sz w:val="20"/>
          <w:szCs w:val="20"/>
        </w:rPr>
        <w:t>փողի</w:t>
      </w:r>
      <w:r w:rsidRPr="00025827">
        <w:rPr>
          <w:rFonts w:ascii="GHEA Grapalat" w:hAnsi="GHEA Grapalat" w:cs="Sylfaen"/>
          <w:sz w:val="20"/>
          <w:szCs w:val="20"/>
          <w:lang w:val="af-ZA"/>
        </w:rPr>
        <w:t xml:space="preserve"> </w:t>
      </w:r>
      <w:r w:rsidRPr="00025827">
        <w:rPr>
          <w:rFonts w:ascii="GHEA Grapalat" w:hAnsi="GHEA Grapalat" w:cs="Sylfaen"/>
          <w:sz w:val="20"/>
          <w:szCs w:val="20"/>
        </w:rPr>
        <w:t>ձևով</w:t>
      </w:r>
      <w:r w:rsidRPr="00025827">
        <w:rPr>
          <w:rFonts w:ascii="GHEA Grapalat" w:hAnsi="GHEA Grapalat" w:cs="Sylfaen"/>
          <w:sz w:val="20"/>
          <w:szCs w:val="20"/>
          <w:lang w:val="af-ZA"/>
        </w:rPr>
        <w:t xml:space="preserve">, </w:t>
      </w:r>
      <w:r w:rsidRPr="00025827">
        <w:rPr>
          <w:rFonts w:ascii="GHEA Grapalat" w:hAnsi="GHEA Grapalat" w:cs="Sylfaen"/>
          <w:sz w:val="20"/>
          <w:szCs w:val="20"/>
        </w:rPr>
        <w:t>որի</w:t>
      </w:r>
      <w:r w:rsidRPr="00025827">
        <w:rPr>
          <w:rFonts w:ascii="GHEA Grapalat" w:hAnsi="GHEA Grapalat" w:cs="Sylfaen"/>
          <w:sz w:val="20"/>
          <w:szCs w:val="20"/>
          <w:lang w:val="af-ZA"/>
        </w:rPr>
        <w:t xml:space="preserve"> </w:t>
      </w:r>
      <w:r w:rsidRPr="00025827">
        <w:rPr>
          <w:rFonts w:ascii="GHEA Grapalat" w:hAnsi="GHEA Grapalat" w:cs="Sylfaen"/>
          <w:sz w:val="20"/>
          <w:szCs w:val="20"/>
        </w:rPr>
        <w:t>չափը</w:t>
      </w:r>
      <w:r w:rsidRPr="00025827">
        <w:rPr>
          <w:rFonts w:ascii="GHEA Grapalat" w:hAnsi="GHEA Grapalat" w:cs="Sylfaen"/>
          <w:sz w:val="20"/>
          <w:szCs w:val="20"/>
          <w:lang w:val="af-ZA"/>
        </w:rPr>
        <w:t xml:space="preserve"> </w:t>
      </w:r>
      <w:r w:rsidRPr="00025827">
        <w:rPr>
          <w:rFonts w:ascii="GHEA Grapalat" w:hAnsi="GHEA Grapalat" w:cs="Sylfaen"/>
          <w:sz w:val="20"/>
          <w:szCs w:val="20"/>
        </w:rPr>
        <w:t>հավասար</w:t>
      </w:r>
      <w:r w:rsidRPr="00025827">
        <w:rPr>
          <w:rFonts w:ascii="GHEA Grapalat" w:hAnsi="GHEA Grapalat" w:cs="Sylfaen"/>
          <w:sz w:val="20"/>
          <w:szCs w:val="20"/>
          <w:lang w:val="af-ZA"/>
        </w:rPr>
        <w:t xml:space="preserve"> </w:t>
      </w:r>
      <w:r w:rsidRPr="00025827">
        <w:rPr>
          <w:rFonts w:ascii="GHEA Grapalat" w:hAnsi="GHEA Grapalat" w:cs="Sylfaen"/>
          <w:sz w:val="20"/>
          <w:szCs w:val="20"/>
        </w:rPr>
        <w:t>է</w:t>
      </w:r>
      <w:r w:rsidRPr="00025827">
        <w:rPr>
          <w:rFonts w:ascii="GHEA Grapalat" w:hAnsi="GHEA Grapalat" w:cs="Sylfaen"/>
          <w:sz w:val="20"/>
          <w:szCs w:val="20"/>
          <w:lang w:val="af-ZA"/>
        </w:rPr>
        <w:t xml:space="preserve"> </w:t>
      </w:r>
      <w:r w:rsidRPr="00025827">
        <w:rPr>
          <w:rFonts w:ascii="GHEA Grapalat" w:hAnsi="GHEA Grapalat" w:cs="Sylfaen"/>
          <w:sz w:val="20"/>
          <w:szCs w:val="20"/>
          <w:lang w:val="hy-AM"/>
        </w:rPr>
        <w:t>գնման գնի</w:t>
      </w:r>
      <w:r w:rsidRPr="00025827">
        <w:rPr>
          <w:rFonts w:ascii="GHEA Grapalat" w:hAnsi="GHEA Grapalat" w:cs="Sylfaen"/>
          <w:sz w:val="20"/>
          <w:szCs w:val="20"/>
          <w:lang w:val="af-ZA"/>
        </w:rPr>
        <w:t xml:space="preserve"> </w:t>
      </w:r>
      <w:r w:rsidRPr="00025827">
        <w:rPr>
          <w:rFonts w:ascii="GHEA Grapalat" w:hAnsi="GHEA Grapalat" w:cs="Sylfaen"/>
          <w:sz w:val="20"/>
          <w:szCs w:val="20"/>
        </w:rPr>
        <w:t>հինգ</w:t>
      </w:r>
      <w:r w:rsidRPr="00025827">
        <w:rPr>
          <w:rFonts w:ascii="GHEA Grapalat" w:hAnsi="GHEA Grapalat" w:cs="Sylfaen"/>
          <w:sz w:val="20"/>
          <w:szCs w:val="20"/>
          <w:lang w:val="af-ZA"/>
        </w:rPr>
        <w:t xml:space="preserve"> </w:t>
      </w:r>
      <w:r w:rsidRPr="00025827">
        <w:rPr>
          <w:rFonts w:ascii="GHEA Grapalat" w:hAnsi="GHEA Grapalat" w:cs="Sylfaen"/>
          <w:sz w:val="20"/>
          <w:szCs w:val="20"/>
        </w:rPr>
        <w:t>տոկոսին</w:t>
      </w:r>
      <w:r w:rsidRPr="00025827">
        <w:rPr>
          <w:rFonts w:ascii="GHEA Grapalat" w:hAnsi="GHEA Grapalat" w:cs="Sylfaen"/>
          <w:sz w:val="20"/>
          <w:szCs w:val="20"/>
          <w:lang w:val="af-ZA"/>
        </w:rPr>
        <w:t>:</w:t>
      </w:r>
      <w:r w:rsidRPr="00025827">
        <w:rPr>
          <w:rFonts w:ascii="GHEA Grapalat" w:hAnsi="GHEA Grapalat" w:cs="Sylfaen"/>
          <w:bCs/>
          <w:sz w:val="20"/>
          <w:szCs w:val="20"/>
          <w:lang w:val="hy-AM"/>
        </w:rPr>
        <w:t xml:space="preserve"> </w:t>
      </w:r>
      <w:r w:rsidRPr="00025827">
        <w:rPr>
          <w:rFonts w:ascii="GHEA Grapalat" w:hAnsi="GHEA Grapalat" w:cs="Sylfaen"/>
          <w:bCs/>
          <w:sz w:val="20"/>
          <w:szCs w:val="20"/>
        </w:rPr>
        <w:t>Եթե</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մասնակցի</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գնային</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առաջարկը</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գերազանցում</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է</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գնման</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գինը</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ապա</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հայտի</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ապահովման</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չափը</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հավասար</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է</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գնային</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առաջարկի</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հինգ</w:t>
      </w:r>
      <w:r w:rsidRPr="00025827">
        <w:rPr>
          <w:rFonts w:ascii="GHEA Grapalat" w:hAnsi="GHEA Grapalat" w:cs="Sylfaen"/>
          <w:bCs/>
          <w:sz w:val="20"/>
          <w:szCs w:val="20"/>
          <w:lang w:val="af-ZA"/>
        </w:rPr>
        <w:t xml:space="preserve"> </w:t>
      </w:r>
      <w:r w:rsidRPr="00025827">
        <w:rPr>
          <w:rFonts w:ascii="GHEA Grapalat" w:hAnsi="GHEA Grapalat" w:cs="Sylfaen"/>
          <w:bCs/>
          <w:sz w:val="20"/>
          <w:szCs w:val="20"/>
        </w:rPr>
        <w:t>տոկոսին</w:t>
      </w:r>
      <w:r w:rsidRPr="00025827">
        <w:rPr>
          <w:rFonts w:ascii="GHEA Grapalat" w:hAnsi="GHEA Grapalat" w:cs="Sylfaen"/>
          <w:sz w:val="20"/>
          <w:szCs w:val="20"/>
          <w:lang w:val="af-ZA"/>
        </w:rPr>
        <w:t xml:space="preserve">:  </w:t>
      </w:r>
      <w:r w:rsidRPr="00025827">
        <w:rPr>
          <w:rFonts w:ascii="GHEA Grapalat" w:hAnsi="GHEA Grapalat" w:cs="Sylfaen"/>
          <w:sz w:val="20"/>
          <w:szCs w:val="20"/>
        </w:rPr>
        <w:t>Ընդ</w:t>
      </w:r>
      <w:r w:rsidRPr="00025827">
        <w:rPr>
          <w:rFonts w:ascii="GHEA Grapalat" w:hAnsi="GHEA Grapalat" w:cs="Sylfaen"/>
          <w:sz w:val="20"/>
          <w:szCs w:val="20"/>
          <w:lang w:val="af-ZA"/>
        </w:rPr>
        <w:t xml:space="preserve"> </w:t>
      </w:r>
      <w:r w:rsidRPr="00025827">
        <w:rPr>
          <w:rFonts w:ascii="GHEA Grapalat" w:hAnsi="GHEA Grapalat" w:cs="Sylfaen"/>
          <w:sz w:val="20"/>
          <w:szCs w:val="20"/>
        </w:rPr>
        <w:t>որում</w:t>
      </w:r>
      <w:r w:rsidRPr="00025827">
        <w:rPr>
          <w:rFonts w:ascii="GHEA Grapalat" w:hAnsi="GHEA Grapalat" w:cs="Sylfaen"/>
          <w:sz w:val="20"/>
          <w:szCs w:val="20"/>
          <w:lang w:val="af-ZA"/>
        </w:rPr>
        <w:t xml:space="preserve">, </w:t>
      </w:r>
      <w:r w:rsidRPr="00025827">
        <w:rPr>
          <w:rFonts w:ascii="GHEA Grapalat" w:hAnsi="GHEA Grapalat" w:cs="Sylfaen"/>
          <w:sz w:val="20"/>
          <w:szCs w:val="20"/>
        </w:rPr>
        <w:t>եթե</w:t>
      </w:r>
      <w:r w:rsidRPr="00025827">
        <w:rPr>
          <w:rFonts w:ascii="GHEA Grapalat" w:hAnsi="GHEA Grapalat" w:cs="Sylfaen"/>
          <w:sz w:val="20"/>
          <w:szCs w:val="20"/>
          <w:lang w:val="af-ZA"/>
        </w:rPr>
        <w:t xml:space="preserve"> </w:t>
      </w:r>
      <w:r w:rsidRPr="00025827">
        <w:rPr>
          <w:rFonts w:ascii="GHEA Grapalat" w:hAnsi="GHEA Grapalat" w:cs="Sylfaen"/>
          <w:sz w:val="20"/>
          <w:szCs w:val="20"/>
        </w:rPr>
        <w:t>մասնակիցը</w:t>
      </w:r>
      <w:r w:rsidRPr="00025827">
        <w:rPr>
          <w:rFonts w:ascii="GHEA Grapalat" w:hAnsi="GHEA Grapalat" w:cs="Sylfaen"/>
          <w:sz w:val="20"/>
          <w:szCs w:val="20"/>
          <w:lang w:val="af-ZA"/>
        </w:rPr>
        <w:t xml:space="preserve"> </w:t>
      </w:r>
      <w:r w:rsidRPr="00025827">
        <w:rPr>
          <w:rFonts w:ascii="GHEA Grapalat" w:hAnsi="GHEA Grapalat" w:cs="Sylfaen"/>
          <w:sz w:val="20"/>
          <w:szCs w:val="20"/>
        </w:rPr>
        <w:t>հայտի</w:t>
      </w:r>
      <w:r w:rsidRPr="00025827">
        <w:rPr>
          <w:rFonts w:ascii="GHEA Grapalat" w:hAnsi="GHEA Grapalat" w:cs="Sylfaen"/>
          <w:sz w:val="20"/>
          <w:szCs w:val="20"/>
          <w:lang w:val="af-ZA"/>
        </w:rPr>
        <w:t xml:space="preserve"> </w:t>
      </w:r>
      <w:r w:rsidRPr="00025827">
        <w:rPr>
          <w:rFonts w:ascii="GHEA Grapalat" w:hAnsi="GHEA Grapalat" w:cs="Sylfaen"/>
          <w:sz w:val="20"/>
          <w:szCs w:val="20"/>
        </w:rPr>
        <w:t>ապահովումը</w:t>
      </w:r>
      <w:r w:rsidRPr="00025827">
        <w:rPr>
          <w:rFonts w:ascii="GHEA Grapalat" w:hAnsi="GHEA Grapalat" w:cs="Sylfaen"/>
          <w:sz w:val="20"/>
          <w:szCs w:val="20"/>
          <w:lang w:val="af-ZA"/>
        </w:rPr>
        <w:t xml:space="preserve"> </w:t>
      </w:r>
      <w:r w:rsidRPr="00025827">
        <w:rPr>
          <w:rFonts w:ascii="GHEA Grapalat" w:hAnsi="GHEA Grapalat" w:cs="Sylfaen"/>
          <w:sz w:val="20"/>
          <w:szCs w:val="20"/>
        </w:rPr>
        <w:t>ներկայացրել</w:t>
      </w:r>
      <w:r w:rsidRPr="00025827">
        <w:rPr>
          <w:rFonts w:ascii="GHEA Grapalat" w:hAnsi="GHEA Grapalat" w:cs="Sylfaen"/>
          <w:sz w:val="20"/>
          <w:szCs w:val="20"/>
          <w:lang w:val="af-ZA"/>
        </w:rPr>
        <w:t xml:space="preserve"> </w:t>
      </w:r>
      <w:r w:rsidRPr="00025827">
        <w:rPr>
          <w:rFonts w:ascii="GHEA Grapalat" w:hAnsi="GHEA Grapalat" w:cs="Sylfaen"/>
          <w:sz w:val="20"/>
          <w:szCs w:val="20"/>
        </w:rPr>
        <w:t>է</w:t>
      </w:r>
      <w:r w:rsidRPr="00025827">
        <w:rPr>
          <w:rFonts w:ascii="GHEA Grapalat" w:hAnsi="GHEA Grapalat" w:cs="Sylfaen"/>
          <w:sz w:val="20"/>
          <w:szCs w:val="20"/>
          <w:lang w:val="af-ZA"/>
        </w:rPr>
        <w:t xml:space="preserve"> </w:t>
      </w:r>
      <w:r w:rsidRPr="00025827">
        <w:rPr>
          <w:rFonts w:ascii="GHEA Grapalat" w:hAnsi="GHEA Grapalat" w:cs="Sylfaen"/>
          <w:sz w:val="20"/>
          <w:szCs w:val="20"/>
        </w:rPr>
        <w:t>սույն</w:t>
      </w:r>
      <w:r w:rsidRPr="00025827">
        <w:rPr>
          <w:rFonts w:ascii="GHEA Grapalat" w:hAnsi="GHEA Grapalat" w:cs="Sylfaen"/>
          <w:sz w:val="20"/>
          <w:szCs w:val="20"/>
          <w:lang w:val="af-ZA"/>
        </w:rPr>
        <w:t xml:space="preserve"> </w:t>
      </w:r>
      <w:r w:rsidRPr="00025827">
        <w:rPr>
          <w:rFonts w:ascii="GHEA Grapalat" w:hAnsi="GHEA Grapalat" w:cs="Sylfaen"/>
          <w:sz w:val="20"/>
          <w:szCs w:val="20"/>
        </w:rPr>
        <w:t>կետով</w:t>
      </w:r>
      <w:r w:rsidRPr="00025827">
        <w:rPr>
          <w:rFonts w:ascii="GHEA Grapalat" w:hAnsi="GHEA Grapalat" w:cs="Sylfaen"/>
          <w:sz w:val="20"/>
          <w:szCs w:val="20"/>
          <w:lang w:val="af-ZA"/>
        </w:rPr>
        <w:t xml:space="preserve"> </w:t>
      </w:r>
      <w:r w:rsidRPr="00025827">
        <w:rPr>
          <w:rFonts w:ascii="GHEA Grapalat" w:hAnsi="GHEA Grapalat" w:cs="Sylfaen"/>
          <w:sz w:val="20"/>
          <w:szCs w:val="20"/>
        </w:rPr>
        <w:t>սահմանված</w:t>
      </w:r>
      <w:r w:rsidRPr="00025827">
        <w:rPr>
          <w:rFonts w:ascii="GHEA Grapalat" w:hAnsi="GHEA Grapalat" w:cs="Sylfaen"/>
          <w:sz w:val="20"/>
          <w:szCs w:val="20"/>
          <w:lang w:val="af-ZA"/>
        </w:rPr>
        <w:t xml:space="preserve"> </w:t>
      </w:r>
      <w:r w:rsidRPr="00025827">
        <w:rPr>
          <w:rFonts w:ascii="GHEA Grapalat" w:hAnsi="GHEA Grapalat" w:cs="Sylfaen"/>
          <w:sz w:val="20"/>
          <w:szCs w:val="20"/>
        </w:rPr>
        <w:t>չափից</w:t>
      </w:r>
      <w:r w:rsidRPr="00025827">
        <w:rPr>
          <w:rFonts w:ascii="GHEA Grapalat" w:hAnsi="GHEA Grapalat" w:cs="Sylfaen"/>
          <w:sz w:val="20"/>
          <w:szCs w:val="20"/>
          <w:lang w:val="af-ZA"/>
        </w:rPr>
        <w:t xml:space="preserve"> </w:t>
      </w:r>
      <w:r w:rsidRPr="00025827">
        <w:rPr>
          <w:rFonts w:ascii="GHEA Grapalat" w:hAnsi="GHEA Grapalat" w:cs="Sylfaen"/>
          <w:sz w:val="20"/>
          <w:szCs w:val="20"/>
        </w:rPr>
        <w:t>ավելի</w:t>
      </w:r>
      <w:r w:rsidRPr="00025827">
        <w:rPr>
          <w:rFonts w:ascii="GHEA Grapalat" w:hAnsi="GHEA Grapalat" w:cs="Sylfaen"/>
          <w:sz w:val="20"/>
          <w:szCs w:val="20"/>
          <w:lang w:val="af-ZA"/>
        </w:rPr>
        <w:t xml:space="preserve">, </w:t>
      </w:r>
      <w:r w:rsidRPr="00025827">
        <w:rPr>
          <w:rFonts w:ascii="GHEA Grapalat" w:hAnsi="GHEA Grapalat" w:cs="Sylfaen"/>
          <w:sz w:val="20"/>
          <w:szCs w:val="20"/>
        </w:rPr>
        <w:t>ապա</w:t>
      </w:r>
      <w:r w:rsidRPr="00025827">
        <w:rPr>
          <w:rFonts w:ascii="GHEA Grapalat" w:hAnsi="GHEA Grapalat" w:cs="Sylfaen"/>
          <w:sz w:val="20"/>
          <w:szCs w:val="20"/>
          <w:lang w:val="af-ZA"/>
        </w:rPr>
        <w:t xml:space="preserve"> </w:t>
      </w:r>
      <w:r w:rsidRPr="00025827">
        <w:rPr>
          <w:rFonts w:ascii="GHEA Grapalat" w:hAnsi="GHEA Grapalat" w:cs="Sylfaen"/>
          <w:sz w:val="20"/>
          <w:szCs w:val="20"/>
        </w:rPr>
        <w:t>հայտը</w:t>
      </w:r>
      <w:r w:rsidRPr="00025827">
        <w:rPr>
          <w:rFonts w:ascii="GHEA Grapalat" w:hAnsi="GHEA Grapalat" w:cs="Sylfaen"/>
          <w:sz w:val="20"/>
          <w:szCs w:val="20"/>
          <w:lang w:val="af-ZA"/>
        </w:rPr>
        <w:t xml:space="preserve"> </w:t>
      </w:r>
      <w:r w:rsidRPr="00025827">
        <w:rPr>
          <w:rFonts w:ascii="GHEA Grapalat" w:hAnsi="GHEA Grapalat" w:cs="Sylfaen"/>
          <w:sz w:val="20"/>
          <w:szCs w:val="20"/>
        </w:rPr>
        <w:t>համարվում</w:t>
      </w:r>
      <w:r w:rsidRPr="00025827">
        <w:rPr>
          <w:rFonts w:ascii="GHEA Grapalat" w:hAnsi="GHEA Grapalat" w:cs="Sylfaen"/>
          <w:sz w:val="20"/>
          <w:szCs w:val="20"/>
          <w:lang w:val="af-ZA"/>
        </w:rPr>
        <w:t xml:space="preserve"> </w:t>
      </w:r>
      <w:r w:rsidRPr="00025827">
        <w:rPr>
          <w:rFonts w:ascii="GHEA Grapalat" w:hAnsi="GHEA Grapalat" w:cs="Sylfaen"/>
          <w:sz w:val="20"/>
          <w:szCs w:val="20"/>
        </w:rPr>
        <w:t>է</w:t>
      </w:r>
      <w:r w:rsidRPr="00025827">
        <w:rPr>
          <w:rFonts w:ascii="GHEA Grapalat" w:hAnsi="GHEA Grapalat" w:cs="Sylfaen"/>
          <w:sz w:val="20"/>
          <w:szCs w:val="20"/>
          <w:lang w:val="af-ZA"/>
        </w:rPr>
        <w:t xml:space="preserve"> </w:t>
      </w:r>
      <w:r w:rsidRPr="00025827">
        <w:rPr>
          <w:rFonts w:ascii="GHEA Grapalat" w:hAnsi="GHEA Grapalat" w:cs="Sylfaen"/>
          <w:sz w:val="20"/>
          <w:szCs w:val="20"/>
        </w:rPr>
        <w:t>հրավերի</w:t>
      </w:r>
      <w:r w:rsidRPr="00025827">
        <w:rPr>
          <w:rFonts w:ascii="GHEA Grapalat" w:hAnsi="GHEA Grapalat" w:cs="Sylfaen"/>
          <w:sz w:val="20"/>
          <w:szCs w:val="20"/>
          <w:lang w:val="af-ZA"/>
        </w:rPr>
        <w:t xml:space="preserve"> </w:t>
      </w:r>
      <w:r w:rsidRPr="00025827">
        <w:rPr>
          <w:rFonts w:ascii="GHEA Grapalat" w:hAnsi="GHEA Grapalat" w:cs="Sylfaen"/>
          <w:sz w:val="20"/>
          <w:szCs w:val="20"/>
        </w:rPr>
        <w:t>պահանջներին</w:t>
      </w:r>
      <w:r w:rsidRPr="00025827">
        <w:rPr>
          <w:rFonts w:ascii="GHEA Grapalat" w:hAnsi="GHEA Grapalat" w:cs="Sylfaen"/>
          <w:sz w:val="20"/>
          <w:szCs w:val="20"/>
          <w:lang w:val="af-ZA"/>
        </w:rPr>
        <w:t xml:space="preserve"> </w:t>
      </w:r>
      <w:r w:rsidRPr="00025827">
        <w:rPr>
          <w:rFonts w:ascii="GHEA Grapalat" w:hAnsi="GHEA Grapalat" w:cs="Sylfaen"/>
          <w:sz w:val="20"/>
          <w:szCs w:val="20"/>
        </w:rPr>
        <w:t>բավարարող</w:t>
      </w:r>
      <w:r w:rsidRPr="00025827">
        <w:rPr>
          <w:rFonts w:ascii="GHEA Grapalat" w:hAnsi="GHEA Grapalat" w:cs="Sylfaen"/>
          <w:sz w:val="20"/>
          <w:szCs w:val="20"/>
          <w:lang w:val="af-ZA"/>
        </w:rPr>
        <w:t xml:space="preserve"> </w:t>
      </w:r>
      <w:r w:rsidRPr="00025827">
        <w:rPr>
          <w:rFonts w:ascii="GHEA Grapalat" w:hAnsi="GHEA Grapalat" w:cs="Sylfaen"/>
          <w:sz w:val="20"/>
          <w:szCs w:val="20"/>
        </w:rPr>
        <w:t>և</w:t>
      </w:r>
      <w:r w:rsidRPr="00025827">
        <w:rPr>
          <w:rFonts w:ascii="GHEA Grapalat" w:hAnsi="GHEA Grapalat" w:cs="Sylfaen"/>
          <w:sz w:val="20"/>
          <w:szCs w:val="20"/>
          <w:lang w:val="af-ZA"/>
        </w:rPr>
        <w:t xml:space="preserve"> </w:t>
      </w:r>
      <w:r w:rsidRPr="00025827">
        <w:rPr>
          <w:rFonts w:ascii="GHEA Grapalat" w:hAnsi="GHEA Grapalat" w:cs="Sylfaen"/>
          <w:sz w:val="20"/>
          <w:szCs w:val="20"/>
        </w:rPr>
        <w:t>ենթակա</w:t>
      </w:r>
      <w:r w:rsidRPr="00025827">
        <w:rPr>
          <w:rFonts w:ascii="GHEA Grapalat" w:hAnsi="GHEA Grapalat" w:cs="Sylfaen"/>
          <w:sz w:val="20"/>
          <w:szCs w:val="20"/>
          <w:lang w:val="af-ZA"/>
        </w:rPr>
        <w:t xml:space="preserve"> </w:t>
      </w:r>
      <w:r w:rsidRPr="00025827">
        <w:rPr>
          <w:rFonts w:ascii="GHEA Grapalat" w:hAnsi="GHEA Grapalat" w:cs="Sylfaen"/>
          <w:sz w:val="20"/>
          <w:szCs w:val="20"/>
        </w:rPr>
        <w:t>չէ</w:t>
      </w:r>
      <w:r w:rsidRPr="00025827">
        <w:rPr>
          <w:rFonts w:ascii="GHEA Grapalat" w:hAnsi="GHEA Grapalat" w:cs="Sylfaen"/>
          <w:sz w:val="20"/>
          <w:szCs w:val="20"/>
          <w:lang w:val="af-ZA"/>
        </w:rPr>
        <w:t xml:space="preserve"> </w:t>
      </w:r>
      <w:r w:rsidRPr="00025827">
        <w:rPr>
          <w:rFonts w:ascii="GHEA Grapalat" w:hAnsi="GHEA Grapalat" w:cs="Sylfaen"/>
          <w:sz w:val="20"/>
          <w:szCs w:val="20"/>
        </w:rPr>
        <w:t>մերժման</w:t>
      </w:r>
      <w:r w:rsidRPr="00025827">
        <w:rPr>
          <w:rFonts w:ascii="GHEA Grapalat" w:hAnsi="GHEA Grapalat" w:cs="Sylfaen"/>
          <w:sz w:val="20"/>
          <w:szCs w:val="20"/>
          <w:lang w:val="af-ZA"/>
        </w:rPr>
        <w:t>:</w:t>
      </w:r>
    </w:p>
    <w:p w14:paraId="6DC2C694" w14:textId="6FC03E51" w:rsidR="002B33F6" w:rsidRPr="00025827" w:rsidRDefault="002B33F6" w:rsidP="002B33F6">
      <w:pPr>
        <w:ind w:firstLine="567"/>
        <w:jc w:val="both"/>
        <w:rPr>
          <w:rFonts w:ascii="GHEA Grapalat" w:hAnsi="GHEA Grapalat"/>
          <w:sz w:val="20"/>
          <w:szCs w:val="20"/>
          <w:lang w:val="af-ZA"/>
        </w:rPr>
      </w:pPr>
      <w:r w:rsidRPr="00025827">
        <w:rPr>
          <w:rFonts w:ascii="GHEA Grapalat" w:hAnsi="GHEA Grapalat"/>
          <w:sz w:val="20"/>
          <w:szCs w:val="20"/>
        </w:rPr>
        <w:t>Կանխիկ</w:t>
      </w:r>
      <w:r w:rsidRPr="00025827">
        <w:rPr>
          <w:rFonts w:ascii="GHEA Grapalat" w:hAnsi="GHEA Grapalat"/>
          <w:sz w:val="20"/>
          <w:szCs w:val="20"/>
          <w:lang w:val="af-ZA"/>
        </w:rPr>
        <w:t xml:space="preserve"> </w:t>
      </w:r>
      <w:r w:rsidRPr="00025827">
        <w:rPr>
          <w:rFonts w:ascii="GHEA Grapalat" w:hAnsi="GHEA Grapalat"/>
          <w:sz w:val="20"/>
          <w:szCs w:val="20"/>
        </w:rPr>
        <w:t>փողի</w:t>
      </w:r>
      <w:r w:rsidRPr="00025827">
        <w:rPr>
          <w:rFonts w:ascii="GHEA Grapalat" w:hAnsi="GHEA Grapalat"/>
          <w:sz w:val="20"/>
          <w:szCs w:val="20"/>
          <w:lang w:val="af-ZA"/>
        </w:rPr>
        <w:t xml:space="preserve"> </w:t>
      </w:r>
      <w:r w:rsidRPr="00025827">
        <w:rPr>
          <w:rFonts w:ascii="GHEA Grapalat" w:hAnsi="GHEA Grapalat"/>
          <w:sz w:val="20"/>
          <w:szCs w:val="20"/>
        </w:rPr>
        <w:t>ձևով</w:t>
      </w:r>
      <w:r w:rsidRPr="00025827">
        <w:rPr>
          <w:rFonts w:ascii="GHEA Grapalat" w:hAnsi="GHEA Grapalat"/>
          <w:sz w:val="20"/>
          <w:szCs w:val="20"/>
          <w:lang w:val="af-ZA"/>
        </w:rPr>
        <w:t xml:space="preserve"> </w:t>
      </w:r>
      <w:r w:rsidRPr="00025827">
        <w:rPr>
          <w:rFonts w:ascii="GHEA Grapalat" w:hAnsi="GHEA Grapalat"/>
          <w:sz w:val="20"/>
          <w:szCs w:val="20"/>
        </w:rPr>
        <w:t>ներկայացված</w:t>
      </w:r>
      <w:r w:rsidRPr="00025827">
        <w:rPr>
          <w:rFonts w:ascii="GHEA Grapalat" w:hAnsi="GHEA Grapalat"/>
          <w:sz w:val="20"/>
          <w:szCs w:val="20"/>
          <w:lang w:val="af-ZA"/>
        </w:rPr>
        <w:t xml:space="preserve"> </w:t>
      </w:r>
      <w:r w:rsidRPr="00025827">
        <w:rPr>
          <w:rFonts w:ascii="GHEA Grapalat" w:hAnsi="GHEA Grapalat"/>
          <w:sz w:val="20"/>
          <w:szCs w:val="20"/>
        </w:rPr>
        <w:t>հայտի</w:t>
      </w:r>
      <w:r w:rsidRPr="00025827">
        <w:rPr>
          <w:rFonts w:ascii="GHEA Grapalat" w:hAnsi="GHEA Grapalat"/>
          <w:sz w:val="20"/>
          <w:szCs w:val="20"/>
          <w:lang w:val="af-ZA"/>
        </w:rPr>
        <w:t xml:space="preserve"> </w:t>
      </w:r>
      <w:r w:rsidRPr="00025827">
        <w:rPr>
          <w:rFonts w:ascii="GHEA Grapalat" w:hAnsi="GHEA Grapalat"/>
          <w:sz w:val="20"/>
          <w:szCs w:val="20"/>
        </w:rPr>
        <w:t>ապահովումը</w:t>
      </w:r>
      <w:r w:rsidRPr="00025827">
        <w:rPr>
          <w:rFonts w:ascii="GHEA Grapalat" w:hAnsi="GHEA Grapalat"/>
          <w:sz w:val="20"/>
          <w:szCs w:val="20"/>
          <w:lang w:val="af-ZA"/>
        </w:rPr>
        <w:t xml:space="preserve"> </w:t>
      </w:r>
      <w:r w:rsidRPr="00025827">
        <w:rPr>
          <w:rFonts w:ascii="GHEA Grapalat" w:hAnsi="GHEA Grapalat"/>
          <w:sz w:val="20"/>
          <w:szCs w:val="20"/>
        </w:rPr>
        <w:t>պետք</w:t>
      </w:r>
      <w:r w:rsidRPr="00025827">
        <w:rPr>
          <w:rFonts w:ascii="GHEA Grapalat" w:hAnsi="GHEA Grapalat"/>
          <w:sz w:val="20"/>
          <w:szCs w:val="20"/>
          <w:lang w:val="af-ZA"/>
        </w:rPr>
        <w:t xml:space="preserve"> </w:t>
      </w:r>
      <w:r w:rsidRPr="00025827">
        <w:rPr>
          <w:rFonts w:ascii="GHEA Grapalat" w:hAnsi="GHEA Grapalat"/>
          <w:sz w:val="20"/>
          <w:szCs w:val="20"/>
        </w:rPr>
        <w:t>է</w:t>
      </w:r>
      <w:r w:rsidRPr="00025827">
        <w:rPr>
          <w:rFonts w:ascii="GHEA Grapalat" w:hAnsi="GHEA Grapalat"/>
          <w:sz w:val="20"/>
          <w:szCs w:val="20"/>
          <w:lang w:val="af-ZA"/>
        </w:rPr>
        <w:t xml:space="preserve"> </w:t>
      </w:r>
      <w:r w:rsidRPr="00025827">
        <w:rPr>
          <w:rFonts w:ascii="GHEA Grapalat" w:hAnsi="GHEA Grapalat"/>
          <w:sz w:val="20"/>
          <w:szCs w:val="20"/>
        </w:rPr>
        <w:t>փոխանցվի</w:t>
      </w:r>
      <w:r w:rsidRPr="00025827">
        <w:rPr>
          <w:rFonts w:ascii="GHEA Grapalat" w:hAnsi="GHEA Grapalat"/>
          <w:sz w:val="20"/>
          <w:szCs w:val="20"/>
          <w:lang w:val="af-ZA"/>
        </w:rPr>
        <w:t xml:space="preserve"> </w:t>
      </w:r>
      <w:r w:rsidRPr="00025827">
        <w:rPr>
          <w:rFonts w:ascii="GHEA Grapalat" w:hAnsi="GHEA Grapalat"/>
          <w:sz w:val="20"/>
          <w:szCs w:val="20"/>
        </w:rPr>
        <w:t>Կենտրոնական</w:t>
      </w:r>
      <w:r w:rsidRPr="00025827">
        <w:rPr>
          <w:rFonts w:ascii="GHEA Grapalat" w:hAnsi="GHEA Grapalat"/>
          <w:sz w:val="20"/>
          <w:szCs w:val="20"/>
          <w:lang w:val="af-ZA"/>
        </w:rPr>
        <w:t xml:space="preserve"> </w:t>
      </w:r>
      <w:r w:rsidRPr="00025827">
        <w:rPr>
          <w:rFonts w:ascii="GHEA Grapalat" w:hAnsi="GHEA Grapalat"/>
          <w:sz w:val="20"/>
          <w:szCs w:val="20"/>
        </w:rPr>
        <w:t>գանձապետարանում</w:t>
      </w:r>
      <w:r w:rsidRPr="00025827">
        <w:rPr>
          <w:rFonts w:ascii="GHEA Grapalat" w:hAnsi="GHEA Grapalat"/>
          <w:sz w:val="20"/>
          <w:szCs w:val="20"/>
          <w:lang w:val="af-ZA"/>
        </w:rPr>
        <w:t xml:space="preserve"> </w:t>
      </w:r>
      <w:r w:rsidRPr="00025827">
        <w:rPr>
          <w:rFonts w:ascii="GHEA Grapalat" w:hAnsi="GHEA Grapalat"/>
          <w:sz w:val="20"/>
          <w:szCs w:val="20"/>
        </w:rPr>
        <w:t>լիազորված</w:t>
      </w:r>
      <w:r w:rsidRPr="00025827">
        <w:rPr>
          <w:rFonts w:ascii="GHEA Grapalat" w:hAnsi="GHEA Grapalat"/>
          <w:sz w:val="20"/>
          <w:szCs w:val="20"/>
          <w:lang w:val="af-ZA"/>
        </w:rPr>
        <w:t xml:space="preserve"> </w:t>
      </w:r>
      <w:r w:rsidRPr="00025827">
        <w:rPr>
          <w:rFonts w:ascii="GHEA Grapalat" w:hAnsi="GHEA Grapalat"/>
          <w:sz w:val="20"/>
          <w:szCs w:val="20"/>
        </w:rPr>
        <w:t>մարմնի</w:t>
      </w:r>
      <w:r w:rsidRPr="00025827">
        <w:rPr>
          <w:rFonts w:ascii="GHEA Grapalat" w:hAnsi="GHEA Grapalat"/>
          <w:sz w:val="20"/>
          <w:szCs w:val="20"/>
          <w:lang w:val="af-ZA"/>
        </w:rPr>
        <w:t xml:space="preserve"> </w:t>
      </w:r>
      <w:r w:rsidRPr="00025827">
        <w:rPr>
          <w:rFonts w:ascii="GHEA Grapalat" w:hAnsi="GHEA Grapalat"/>
          <w:sz w:val="20"/>
          <w:szCs w:val="20"/>
        </w:rPr>
        <w:t>անվամբ</w:t>
      </w:r>
      <w:r w:rsidRPr="00025827">
        <w:rPr>
          <w:rFonts w:ascii="GHEA Grapalat" w:hAnsi="GHEA Grapalat"/>
          <w:sz w:val="20"/>
          <w:szCs w:val="20"/>
          <w:lang w:val="af-ZA"/>
        </w:rPr>
        <w:t xml:space="preserve"> </w:t>
      </w:r>
      <w:r w:rsidRPr="00025827">
        <w:rPr>
          <w:rFonts w:ascii="GHEA Grapalat" w:hAnsi="GHEA Grapalat"/>
          <w:sz w:val="20"/>
          <w:szCs w:val="20"/>
        </w:rPr>
        <w:t>բացված</w:t>
      </w:r>
      <w:r w:rsidRPr="00025827">
        <w:rPr>
          <w:rFonts w:ascii="GHEA Grapalat" w:hAnsi="GHEA Grapalat"/>
          <w:sz w:val="20"/>
          <w:szCs w:val="20"/>
          <w:lang w:val="af-ZA"/>
        </w:rPr>
        <w:t xml:space="preserve"> «900008000466» </w:t>
      </w:r>
      <w:r w:rsidRPr="00025827">
        <w:rPr>
          <w:rFonts w:ascii="GHEA Grapalat" w:hAnsi="GHEA Grapalat"/>
          <w:sz w:val="20"/>
          <w:szCs w:val="20"/>
        </w:rPr>
        <w:t>գանձապետական</w:t>
      </w:r>
      <w:r w:rsidRPr="00025827">
        <w:rPr>
          <w:rFonts w:ascii="GHEA Grapalat" w:hAnsi="GHEA Grapalat"/>
          <w:sz w:val="20"/>
          <w:szCs w:val="20"/>
          <w:lang w:val="af-ZA"/>
        </w:rPr>
        <w:t xml:space="preserve"> </w:t>
      </w:r>
      <w:r w:rsidRPr="00025827">
        <w:rPr>
          <w:rFonts w:ascii="GHEA Grapalat" w:hAnsi="GHEA Grapalat"/>
          <w:sz w:val="20"/>
          <w:szCs w:val="20"/>
        </w:rPr>
        <w:t>հաշվին</w:t>
      </w:r>
      <w:r w:rsidRPr="00025827">
        <w:rPr>
          <w:rFonts w:ascii="GHEA Grapalat" w:hAnsi="GHEA Grapalat"/>
          <w:sz w:val="20"/>
          <w:szCs w:val="20"/>
          <w:lang w:val="af-ZA"/>
        </w:rPr>
        <w:t xml:space="preserve">, </w:t>
      </w:r>
      <w:r w:rsidRPr="00025827">
        <w:rPr>
          <w:rFonts w:ascii="GHEA Grapalat" w:hAnsi="GHEA Grapalat"/>
          <w:sz w:val="20"/>
          <w:szCs w:val="20"/>
        </w:rPr>
        <w:t>որը</w:t>
      </w:r>
      <w:r w:rsidRPr="00025827">
        <w:rPr>
          <w:rFonts w:ascii="GHEA Grapalat" w:hAnsi="GHEA Grapalat"/>
          <w:sz w:val="20"/>
          <w:szCs w:val="20"/>
          <w:lang w:val="af-ZA"/>
        </w:rPr>
        <w:t xml:space="preserve"> </w:t>
      </w:r>
      <w:r w:rsidRPr="00025827">
        <w:rPr>
          <w:rFonts w:ascii="GHEA Grapalat" w:hAnsi="GHEA Grapalat"/>
          <w:sz w:val="20"/>
          <w:szCs w:val="20"/>
        </w:rPr>
        <w:t>ենթակա</w:t>
      </w:r>
      <w:r w:rsidRPr="00025827">
        <w:rPr>
          <w:rFonts w:ascii="GHEA Grapalat" w:hAnsi="GHEA Grapalat"/>
          <w:sz w:val="20"/>
          <w:szCs w:val="20"/>
          <w:lang w:val="af-ZA"/>
        </w:rPr>
        <w:t xml:space="preserve"> </w:t>
      </w:r>
      <w:r w:rsidRPr="00025827">
        <w:rPr>
          <w:rFonts w:ascii="GHEA Grapalat" w:hAnsi="GHEA Grapalat"/>
          <w:sz w:val="20"/>
          <w:szCs w:val="20"/>
        </w:rPr>
        <w:t>է</w:t>
      </w:r>
      <w:r w:rsidRPr="00025827">
        <w:rPr>
          <w:rFonts w:ascii="GHEA Grapalat" w:hAnsi="GHEA Grapalat"/>
          <w:sz w:val="20"/>
          <w:szCs w:val="20"/>
          <w:lang w:val="af-ZA"/>
        </w:rPr>
        <w:t xml:space="preserve"> </w:t>
      </w:r>
      <w:r w:rsidRPr="00025827">
        <w:rPr>
          <w:rFonts w:ascii="GHEA Grapalat" w:hAnsi="GHEA Grapalat"/>
          <w:sz w:val="20"/>
          <w:szCs w:val="20"/>
        </w:rPr>
        <w:t>վերադարձման</w:t>
      </w:r>
      <w:r w:rsidRPr="00025827">
        <w:rPr>
          <w:rFonts w:ascii="GHEA Grapalat" w:hAnsi="GHEA Grapalat"/>
          <w:sz w:val="20"/>
          <w:szCs w:val="20"/>
          <w:lang w:val="af-ZA"/>
        </w:rPr>
        <w:t xml:space="preserve"> </w:t>
      </w:r>
      <w:r w:rsidRPr="00025827">
        <w:rPr>
          <w:rFonts w:ascii="GHEA Grapalat" w:hAnsi="GHEA Grapalat"/>
          <w:sz w:val="20"/>
          <w:szCs w:val="20"/>
        </w:rPr>
        <w:t>այն</w:t>
      </w:r>
      <w:r w:rsidRPr="00025827">
        <w:rPr>
          <w:rFonts w:ascii="GHEA Grapalat" w:hAnsi="GHEA Grapalat"/>
          <w:sz w:val="20"/>
          <w:szCs w:val="20"/>
          <w:lang w:val="af-ZA"/>
        </w:rPr>
        <w:t xml:space="preserve"> </w:t>
      </w:r>
      <w:r w:rsidRPr="00025827">
        <w:rPr>
          <w:rFonts w:ascii="GHEA Grapalat" w:hAnsi="GHEA Grapalat"/>
          <w:sz w:val="20"/>
          <w:szCs w:val="20"/>
        </w:rPr>
        <w:t>ներկայացրած</w:t>
      </w:r>
      <w:r w:rsidRPr="00025827">
        <w:rPr>
          <w:rFonts w:ascii="GHEA Grapalat" w:hAnsi="GHEA Grapalat"/>
          <w:sz w:val="20"/>
          <w:szCs w:val="20"/>
          <w:lang w:val="af-ZA"/>
        </w:rPr>
        <w:t xml:space="preserve"> </w:t>
      </w:r>
      <w:r w:rsidRPr="00025827">
        <w:rPr>
          <w:rFonts w:ascii="GHEA Grapalat" w:hAnsi="GHEA Grapalat"/>
          <w:sz w:val="20"/>
          <w:szCs w:val="20"/>
        </w:rPr>
        <w:t>մասնակցին</w:t>
      </w:r>
      <w:r w:rsidRPr="00025827">
        <w:rPr>
          <w:rFonts w:ascii="GHEA Grapalat" w:hAnsi="GHEA Grapalat"/>
          <w:sz w:val="20"/>
          <w:szCs w:val="20"/>
          <w:lang w:val="af-ZA"/>
        </w:rPr>
        <w:t xml:space="preserve">` </w:t>
      </w:r>
      <w:r w:rsidRPr="00025827">
        <w:rPr>
          <w:rFonts w:ascii="GHEA Grapalat" w:hAnsi="GHEA Grapalat"/>
          <w:sz w:val="20"/>
          <w:szCs w:val="20"/>
        </w:rPr>
        <w:t>բացառությամբ</w:t>
      </w:r>
      <w:r w:rsidRPr="00025827">
        <w:rPr>
          <w:rFonts w:ascii="GHEA Grapalat" w:hAnsi="GHEA Grapalat"/>
          <w:sz w:val="20"/>
          <w:szCs w:val="20"/>
          <w:lang w:val="af-ZA"/>
        </w:rPr>
        <w:t xml:space="preserve"> </w:t>
      </w:r>
      <w:r w:rsidRPr="00025827">
        <w:rPr>
          <w:rFonts w:ascii="GHEA Grapalat" w:hAnsi="GHEA Grapalat"/>
          <w:sz w:val="20"/>
          <w:szCs w:val="20"/>
        </w:rPr>
        <w:t>սույն</w:t>
      </w:r>
      <w:r w:rsidRPr="00025827">
        <w:rPr>
          <w:rFonts w:ascii="GHEA Grapalat" w:hAnsi="GHEA Grapalat"/>
          <w:sz w:val="20"/>
          <w:szCs w:val="20"/>
          <w:lang w:val="af-ZA"/>
        </w:rPr>
        <w:t xml:space="preserve"> </w:t>
      </w:r>
      <w:r w:rsidRPr="00025827">
        <w:rPr>
          <w:rFonts w:ascii="GHEA Grapalat" w:hAnsi="GHEA Grapalat"/>
          <w:sz w:val="20"/>
          <w:szCs w:val="20"/>
        </w:rPr>
        <w:t>հրավերի</w:t>
      </w:r>
      <w:r w:rsidRPr="00025827">
        <w:rPr>
          <w:rFonts w:ascii="GHEA Grapalat" w:hAnsi="GHEA Grapalat"/>
          <w:sz w:val="20"/>
          <w:szCs w:val="20"/>
          <w:lang w:val="af-ZA"/>
        </w:rPr>
        <w:t xml:space="preserve"> 1-</w:t>
      </w:r>
      <w:r w:rsidRPr="00025827">
        <w:rPr>
          <w:rFonts w:ascii="GHEA Grapalat" w:hAnsi="GHEA Grapalat"/>
          <w:sz w:val="20"/>
          <w:szCs w:val="20"/>
        </w:rPr>
        <w:t>ին</w:t>
      </w:r>
      <w:r w:rsidRPr="00025827">
        <w:rPr>
          <w:rFonts w:ascii="GHEA Grapalat" w:hAnsi="GHEA Grapalat"/>
          <w:sz w:val="20"/>
          <w:szCs w:val="20"/>
          <w:lang w:val="af-ZA"/>
        </w:rPr>
        <w:t xml:space="preserve"> </w:t>
      </w:r>
      <w:r w:rsidRPr="00025827">
        <w:rPr>
          <w:rFonts w:ascii="GHEA Grapalat" w:hAnsi="GHEA Grapalat"/>
          <w:sz w:val="20"/>
          <w:szCs w:val="20"/>
        </w:rPr>
        <w:t>մասի</w:t>
      </w:r>
      <w:r w:rsidRPr="00025827">
        <w:rPr>
          <w:rFonts w:ascii="GHEA Grapalat" w:hAnsi="GHEA Grapalat"/>
          <w:sz w:val="20"/>
          <w:szCs w:val="20"/>
          <w:lang w:val="af-ZA"/>
        </w:rPr>
        <w:t xml:space="preserve"> 7.3 </w:t>
      </w:r>
      <w:r w:rsidRPr="00025827">
        <w:rPr>
          <w:rFonts w:ascii="GHEA Grapalat" w:hAnsi="GHEA Grapalat"/>
          <w:sz w:val="20"/>
          <w:szCs w:val="20"/>
        </w:rPr>
        <w:t>կետով</w:t>
      </w:r>
      <w:r w:rsidRPr="00025827">
        <w:rPr>
          <w:rFonts w:ascii="GHEA Grapalat" w:hAnsi="GHEA Grapalat"/>
          <w:sz w:val="20"/>
          <w:szCs w:val="20"/>
          <w:lang w:val="af-ZA"/>
        </w:rPr>
        <w:t xml:space="preserve"> </w:t>
      </w:r>
      <w:r w:rsidRPr="00025827">
        <w:rPr>
          <w:rFonts w:ascii="GHEA Grapalat" w:hAnsi="GHEA Grapalat"/>
          <w:sz w:val="20"/>
          <w:szCs w:val="20"/>
        </w:rPr>
        <w:t>նախատեսված</w:t>
      </w:r>
      <w:r w:rsidRPr="00025827">
        <w:rPr>
          <w:rFonts w:ascii="GHEA Grapalat" w:hAnsi="GHEA Grapalat"/>
          <w:sz w:val="20"/>
          <w:szCs w:val="20"/>
          <w:lang w:val="af-ZA"/>
        </w:rPr>
        <w:t xml:space="preserve"> </w:t>
      </w:r>
      <w:r w:rsidRPr="00025827">
        <w:rPr>
          <w:rFonts w:ascii="GHEA Grapalat" w:hAnsi="GHEA Grapalat"/>
          <w:sz w:val="20"/>
          <w:szCs w:val="20"/>
        </w:rPr>
        <w:t>դեպքերի</w:t>
      </w:r>
      <w:r w:rsidRPr="00025827">
        <w:rPr>
          <w:rFonts w:ascii="GHEA Grapalat" w:hAnsi="GHEA Grapalat"/>
          <w:sz w:val="20"/>
          <w:szCs w:val="20"/>
          <w:lang w:val="af-ZA"/>
        </w:rPr>
        <w:t xml:space="preserve">:  </w:t>
      </w:r>
      <w:r w:rsidRPr="00025827">
        <w:rPr>
          <w:rFonts w:ascii="GHEA Grapalat" w:hAnsi="GHEA Grapalat"/>
          <w:sz w:val="20"/>
          <w:szCs w:val="20"/>
        </w:rPr>
        <w:t>Ընդ</w:t>
      </w:r>
      <w:r w:rsidRPr="00025827">
        <w:rPr>
          <w:rFonts w:ascii="GHEA Grapalat" w:hAnsi="GHEA Grapalat"/>
          <w:sz w:val="20"/>
          <w:szCs w:val="20"/>
          <w:lang w:val="af-ZA"/>
        </w:rPr>
        <w:t xml:space="preserve"> </w:t>
      </w:r>
      <w:r w:rsidRPr="00025827">
        <w:rPr>
          <w:rFonts w:ascii="GHEA Grapalat" w:hAnsi="GHEA Grapalat"/>
          <w:sz w:val="20"/>
          <w:szCs w:val="20"/>
        </w:rPr>
        <w:t>որում</w:t>
      </w:r>
      <w:r w:rsidRPr="00025827">
        <w:rPr>
          <w:rFonts w:ascii="GHEA Grapalat" w:hAnsi="GHEA Grapalat"/>
          <w:sz w:val="20"/>
          <w:szCs w:val="20"/>
          <w:lang w:val="af-ZA"/>
        </w:rPr>
        <w:t xml:space="preserve"> </w:t>
      </w:r>
      <w:r w:rsidRPr="00025827">
        <w:rPr>
          <w:rFonts w:ascii="GHEA Grapalat" w:hAnsi="GHEA Grapalat"/>
          <w:sz w:val="20"/>
          <w:szCs w:val="20"/>
        </w:rPr>
        <w:t>հայտի</w:t>
      </w:r>
      <w:r w:rsidRPr="00025827">
        <w:rPr>
          <w:rFonts w:ascii="GHEA Grapalat" w:hAnsi="GHEA Grapalat"/>
          <w:sz w:val="20"/>
          <w:szCs w:val="20"/>
          <w:lang w:val="af-ZA"/>
        </w:rPr>
        <w:t xml:space="preserve"> </w:t>
      </w:r>
      <w:r w:rsidRPr="00025827">
        <w:rPr>
          <w:rFonts w:ascii="GHEA Grapalat" w:hAnsi="GHEA Grapalat"/>
          <w:sz w:val="20"/>
          <w:szCs w:val="20"/>
        </w:rPr>
        <w:t>ապահովումը</w:t>
      </w:r>
      <w:r w:rsidRPr="00025827">
        <w:rPr>
          <w:rFonts w:ascii="GHEA Grapalat" w:hAnsi="GHEA Grapalat"/>
          <w:sz w:val="20"/>
          <w:szCs w:val="20"/>
          <w:lang w:val="af-ZA"/>
        </w:rPr>
        <w:t xml:space="preserve"> </w:t>
      </w:r>
      <w:r w:rsidRPr="00025827">
        <w:rPr>
          <w:rFonts w:ascii="GHEA Grapalat" w:hAnsi="GHEA Grapalat"/>
          <w:sz w:val="20"/>
          <w:szCs w:val="20"/>
        </w:rPr>
        <w:t>վերադարձվում</w:t>
      </w:r>
      <w:r w:rsidRPr="00025827">
        <w:rPr>
          <w:rFonts w:ascii="GHEA Grapalat" w:hAnsi="GHEA Grapalat"/>
          <w:sz w:val="20"/>
          <w:szCs w:val="20"/>
          <w:lang w:val="af-ZA"/>
        </w:rPr>
        <w:t xml:space="preserve"> </w:t>
      </w:r>
      <w:r w:rsidRPr="00025827">
        <w:rPr>
          <w:rFonts w:ascii="GHEA Grapalat" w:hAnsi="GHEA Grapalat"/>
          <w:sz w:val="20"/>
          <w:szCs w:val="20"/>
        </w:rPr>
        <w:t>է</w:t>
      </w:r>
      <w:r w:rsidRPr="00025827">
        <w:rPr>
          <w:rFonts w:ascii="GHEA Grapalat" w:hAnsi="GHEA Grapalat"/>
          <w:sz w:val="20"/>
          <w:szCs w:val="20"/>
          <w:lang w:val="af-ZA"/>
        </w:rPr>
        <w:t xml:space="preserve"> </w:t>
      </w:r>
      <w:r w:rsidRPr="00025827">
        <w:rPr>
          <w:rFonts w:ascii="GHEA Grapalat" w:hAnsi="GHEA Grapalat"/>
          <w:sz w:val="20"/>
          <w:szCs w:val="20"/>
        </w:rPr>
        <w:t>պայմանագիրը</w:t>
      </w:r>
      <w:r w:rsidRPr="00025827">
        <w:rPr>
          <w:rFonts w:ascii="GHEA Grapalat" w:hAnsi="GHEA Grapalat"/>
          <w:sz w:val="20"/>
          <w:szCs w:val="20"/>
          <w:lang w:val="af-ZA"/>
        </w:rPr>
        <w:t xml:space="preserve"> </w:t>
      </w:r>
      <w:r w:rsidRPr="00025827">
        <w:rPr>
          <w:rFonts w:ascii="GHEA Grapalat" w:hAnsi="GHEA Grapalat"/>
          <w:sz w:val="20"/>
          <w:szCs w:val="20"/>
        </w:rPr>
        <w:t>կնքվելու</w:t>
      </w:r>
      <w:r w:rsidRPr="00025827">
        <w:rPr>
          <w:rFonts w:ascii="GHEA Grapalat" w:hAnsi="GHEA Grapalat"/>
          <w:sz w:val="20"/>
          <w:szCs w:val="20"/>
          <w:lang w:val="af-ZA"/>
        </w:rPr>
        <w:t xml:space="preserve"> </w:t>
      </w:r>
      <w:r w:rsidRPr="00025827">
        <w:rPr>
          <w:rFonts w:ascii="GHEA Grapalat" w:hAnsi="GHEA Grapalat"/>
          <w:sz w:val="20"/>
          <w:szCs w:val="20"/>
        </w:rPr>
        <w:t>օրվան</w:t>
      </w:r>
      <w:r w:rsidRPr="00025827">
        <w:rPr>
          <w:rFonts w:ascii="GHEA Grapalat" w:hAnsi="GHEA Grapalat"/>
          <w:sz w:val="20"/>
          <w:szCs w:val="20"/>
          <w:lang w:val="af-ZA"/>
        </w:rPr>
        <w:t xml:space="preserve"> </w:t>
      </w:r>
      <w:r w:rsidRPr="00025827">
        <w:rPr>
          <w:rFonts w:ascii="GHEA Grapalat" w:hAnsi="GHEA Grapalat"/>
          <w:sz w:val="20"/>
          <w:szCs w:val="20"/>
        </w:rPr>
        <w:t>հաջորդող</w:t>
      </w:r>
      <w:r w:rsidRPr="00025827">
        <w:rPr>
          <w:rFonts w:ascii="GHEA Grapalat" w:hAnsi="GHEA Grapalat"/>
          <w:sz w:val="20"/>
          <w:szCs w:val="20"/>
          <w:lang w:val="af-ZA"/>
        </w:rPr>
        <w:t xml:space="preserve"> </w:t>
      </w:r>
      <w:r w:rsidRPr="00025827">
        <w:rPr>
          <w:rFonts w:ascii="GHEA Grapalat" w:hAnsi="GHEA Grapalat"/>
          <w:sz w:val="20"/>
          <w:szCs w:val="20"/>
        </w:rPr>
        <w:t>հինգ</w:t>
      </w:r>
      <w:r w:rsidRPr="00025827">
        <w:rPr>
          <w:rFonts w:ascii="GHEA Grapalat" w:hAnsi="GHEA Grapalat"/>
          <w:sz w:val="20"/>
          <w:szCs w:val="20"/>
          <w:lang w:val="af-ZA"/>
        </w:rPr>
        <w:t xml:space="preserve"> </w:t>
      </w:r>
      <w:r w:rsidRPr="00025827">
        <w:rPr>
          <w:rFonts w:ascii="GHEA Grapalat" w:hAnsi="GHEA Grapalat"/>
          <w:sz w:val="20"/>
          <w:szCs w:val="20"/>
        </w:rPr>
        <w:t>աշխատանքային</w:t>
      </w:r>
      <w:r w:rsidRPr="00025827">
        <w:rPr>
          <w:rFonts w:ascii="GHEA Grapalat" w:hAnsi="GHEA Grapalat"/>
          <w:sz w:val="20"/>
          <w:szCs w:val="20"/>
          <w:lang w:val="af-ZA"/>
        </w:rPr>
        <w:t xml:space="preserve"> </w:t>
      </w:r>
      <w:r w:rsidRPr="00025827">
        <w:rPr>
          <w:rFonts w:ascii="GHEA Grapalat" w:hAnsi="GHEA Grapalat"/>
          <w:sz w:val="20"/>
          <w:szCs w:val="20"/>
        </w:rPr>
        <w:t>օրվա</w:t>
      </w:r>
      <w:r w:rsidRPr="00025827">
        <w:rPr>
          <w:rFonts w:ascii="GHEA Grapalat" w:hAnsi="GHEA Grapalat"/>
          <w:sz w:val="20"/>
          <w:szCs w:val="20"/>
          <w:lang w:val="af-ZA"/>
        </w:rPr>
        <w:t xml:space="preserve"> </w:t>
      </w:r>
      <w:r w:rsidRPr="00025827">
        <w:rPr>
          <w:rFonts w:ascii="GHEA Grapalat" w:hAnsi="GHEA Grapalat"/>
          <w:sz w:val="20"/>
          <w:szCs w:val="20"/>
        </w:rPr>
        <w:t>ընթացքում</w:t>
      </w:r>
      <w:r w:rsidRPr="00025827">
        <w:rPr>
          <w:rFonts w:ascii="GHEA Grapalat" w:hAnsi="GHEA Grapalat"/>
          <w:sz w:val="20"/>
          <w:szCs w:val="20"/>
          <w:lang w:val="af-ZA"/>
        </w:rPr>
        <w:t xml:space="preserve">: </w:t>
      </w:r>
      <w:r w:rsidRPr="00025827">
        <w:rPr>
          <w:rFonts w:ascii="GHEA Grapalat" w:hAnsi="GHEA Grapalat"/>
          <w:sz w:val="20"/>
          <w:szCs w:val="20"/>
        </w:rPr>
        <w:t>Գնման</w:t>
      </w:r>
      <w:r w:rsidRPr="00025827">
        <w:rPr>
          <w:rFonts w:ascii="GHEA Grapalat" w:hAnsi="GHEA Grapalat"/>
          <w:sz w:val="20"/>
          <w:szCs w:val="20"/>
          <w:lang w:val="af-ZA"/>
        </w:rPr>
        <w:t xml:space="preserve"> </w:t>
      </w:r>
      <w:r w:rsidRPr="00025827">
        <w:rPr>
          <w:rFonts w:ascii="GHEA Grapalat" w:hAnsi="GHEA Grapalat"/>
          <w:sz w:val="20"/>
          <w:szCs w:val="20"/>
        </w:rPr>
        <w:t>ընթացակարգը</w:t>
      </w:r>
      <w:r w:rsidRPr="00025827">
        <w:rPr>
          <w:rFonts w:ascii="GHEA Grapalat" w:hAnsi="GHEA Grapalat"/>
          <w:sz w:val="20"/>
          <w:szCs w:val="20"/>
          <w:lang w:val="af-ZA"/>
        </w:rPr>
        <w:t xml:space="preserve"> </w:t>
      </w:r>
      <w:r w:rsidRPr="00025827">
        <w:rPr>
          <w:rFonts w:ascii="GHEA Grapalat" w:hAnsi="GHEA Grapalat"/>
          <w:sz w:val="20"/>
          <w:szCs w:val="20"/>
        </w:rPr>
        <w:t>չկայացած</w:t>
      </w:r>
      <w:r w:rsidRPr="00025827">
        <w:rPr>
          <w:rFonts w:ascii="GHEA Grapalat" w:hAnsi="GHEA Grapalat"/>
          <w:sz w:val="20"/>
          <w:szCs w:val="20"/>
          <w:lang w:val="af-ZA"/>
        </w:rPr>
        <w:t xml:space="preserve"> </w:t>
      </w:r>
      <w:r w:rsidRPr="00025827">
        <w:rPr>
          <w:rFonts w:ascii="GHEA Grapalat" w:hAnsi="GHEA Grapalat"/>
          <w:sz w:val="20"/>
          <w:szCs w:val="20"/>
        </w:rPr>
        <w:t>հայտարարվելու</w:t>
      </w:r>
      <w:r w:rsidRPr="00025827">
        <w:rPr>
          <w:rFonts w:ascii="GHEA Grapalat" w:hAnsi="GHEA Grapalat"/>
          <w:sz w:val="20"/>
          <w:szCs w:val="20"/>
          <w:lang w:val="af-ZA"/>
        </w:rPr>
        <w:t xml:space="preserve"> </w:t>
      </w:r>
      <w:r w:rsidRPr="00025827">
        <w:rPr>
          <w:rFonts w:ascii="GHEA Grapalat" w:hAnsi="GHEA Grapalat"/>
          <w:sz w:val="20"/>
          <w:szCs w:val="20"/>
        </w:rPr>
        <w:t>դեպքում</w:t>
      </w:r>
      <w:r w:rsidRPr="00025827">
        <w:rPr>
          <w:rFonts w:ascii="GHEA Grapalat" w:hAnsi="GHEA Grapalat"/>
          <w:sz w:val="20"/>
          <w:szCs w:val="20"/>
          <w:lang w:val="af-ZA"/>
        </w:rPr>
        <w:t xml:space="preserve"> </w:t>
      </w:r>
      <w:r w:rsidRPr="00025827">
        <w:rPr>
          <w:rFonts w:ascii="GHEA Grapalat" w:hAnsi="GHEA Grapalat"/>
          <w:sz w:val="20"/>
          <w:szCs w:val="20"/>
        </w:rPr>
        <w:t>հայտի</w:t>
      </w:r>
      <w:r w:rsidRPr="00025827">
        <w:rPr>
          <w:rFonts w:ascii="GHEA Grapalat" w:hAnsi="GHEA Grapalat"/>
          <w:sz w:val="20"/>
          <w:szCs w:val="20"/>
          <w:lang w:val="af-ZA"/>
        </w:rPr>
        <w:t xml:space="preserve"> </w:t>
      </w:r>
      <w:r w:rsidRPr="00025827">
        <w:rPr>
          <w:rFonts w:ascii="GHEA Grapalat" w:hAnsi="GHEA Grapalat"/>
          <w:sz w:val="20"/>
          <w:szCs w:val="20"/>
        </w:rPr>
        <w:t>ապահովումը</w:t>
      </w:r>
      <w:r w:rsidRPr="00025827">
        <w:rPr>
          <w:rFonts w:ascii="GHEA Grapalat" w:hAnsi="GHEA Grapalat"/>
          <w:sz w:val="20"/>
          <w:szCs w:val="20"/>
          <w:lang w:val="af-ZA"/>
        </w:rPr>
        <w:t xml:space="preserve"> </w:t>
      </w:r>
      <w:r w:rsidRPr="00025827">
        <w:rPr>
          <w:rFonts w:ascii="GHEA Grapalat" w:hAnsi="GHEA Grapalat"/>
          <w:sz w:val="20"/>
          <w:szCs w:val="20"/>
        </w:rPr>
        <w:t>վերադարձվում</w:t>
      </w:r>
      <w:r w:rsidRPr="00025827">
        <w:rPr>
          <w:rFonts w:ascii="GHEA Grapalat" w:hAnsi="GHEA Grapalat"/>
          <w:sz w:val="20"/>
          <w:szCs w:val="20"/>
          <w:lang w:val="af-ZA"/>
        </w:rPr>
        <w:t xml:space="preserve"> </w:t>
      </w:r>
      <w:r w:rsidRPr="00025827">
        <w:rPr>
          <w:rFonts w:ascii="GHEA Grapalat" w:hAnsi="GHEA Grapalat"/>
          <w:sz w:val="20"/>
          <w:szCs w:val="20"/>
        </w:rPr>
        <w:t>է</w:t>
      </w:r>
      <w:r w:rsidRPr="00025827">
        <w:rPr>
          <w:rFonts w:ascii="GHEA Grapalat" w:hAnsi="GHEA Grapalat"/>
          <w:sz w:val="20"/>
          <w:szCs w:val="20"/>
          <w:lang w:val="af-ZA"/>
        </w:rPr>
        <w:t xml:space="preserve"> </w:t>
      </w:r>
      <w:r w:rsidRPr="00025827">
        <w:rPr>
          <w:rFonts w:ascii="GHEA Grapalat" w:hAnsi="GHEA Grapalat"/>
          <w:sz w:val="20"/>
          <w:szCs w:val="20"/>
        </w:rPr>
        <w:t>անգործության</w:t>
      </w:r>
      <w:r w:rsidRPr="00025827">
        <w:rPr>
          <w:rFonts w:ascii="GHEA Grapalat" w:hAnsi="GHEA Grapalat"/>
          <w:sz w:val="20"/>
          <w:szCs w:val="20"/>
          <w:lang w:val="af-ZA"/>
        </w:rPr>
        <w:t xml:space="preserve"> </w:t>
      </w:r>
      <w:r w:rsidRPr="00025827">
        <w:rPr>
          <w:rFonts w:ascii="GHEA Grapalat" w:hAnsi="GHEA Grapalat"/>
          <w:sz w:val="20"/>
          <w:szCs w:val="20"/>
        </w:rPr>
        <w:t>ժամկետն</w:t>
      </w:r>
      <w:r w:rsidRPr="00025827">
        <w:rPr>
          <w:rFonts w:ascii="GHEA Grapalat" w:hAnsi="GHEA Grapalat"/>
          <w:sz w:val="20"/>
          <w:szCs w:val="20"/>
          <w:lang w:val="af-ZA"/>
        </w:rPr>
        <w:t xml:space="preserve"> </w:t>
      </w:r>
      <w:r w:rsidRPr="00025827">
        <w:rPr>
          <w:rFonts w:ascii="GHEA Grapalat" w:hAnsi="GHEA Grapalat"/>
          <w:sz w:val="20"/>
          <w:szCs w:val="20"/>
        </w:rPr>
        <w:t>ավարտվելուն</w:t>
      </w:r>
      <w:r w:rsidRPr="00025827">
        <w:rPr>
          <w:rFonts w:ascii="GHEA Grapalat" w:hAnsi="GHEA Grapalat"/>
          <w:sz w:val="20"/>
          <w:szCs w:val="20"/>
          <w:lang w:val="af-ZA"/>
        </w:rPr>
        <w:t xml:space="preserve"> </w:t>
      </w:r>
      <w:r w:rsidRPr="00025827">
        <w:rPr>
          <w:rFonts w:ascii="GHEA Grapalat" w:hAnsi="GHEA Grapalat"/>
          <w:sz w:val="20"/>
          <w:szCs w:val="20"/>
        </w:rPr>
        <w:t>հաջորդող</w:t>
      </w:r>
      <w:r w:rsidRPr="00025827">
        <w:rPr>
          <w:rFonts w:ascii="GHEA Grapalat" w:hAnsi="GHEA Grapalat"/>
          <w:sz w:val="20"/>
          <w:szCs w:val="20"/>
          <w:lang w:val="af-ZA"/>
        </w:rPr>
        <w:t xml:space="preserve"> </w:t>
      </w:r>
      <w:r w:rsidRPr="00025827">
        <w:rPr>
          <w:rFonts w:ascii="GHEA Grapalat" w:hAnsi="GHEA Grapalat"/>
          <w:sz w:val="20"/>
          <w:szCs w:val="20"/>
        </w:rPr>
        <w:t>հինգ</w:t>
      </w:r>
      <w:r w:rsidRPr="00025827">
        <w:rPr>
          <w:rFonts w:ascii="GHEA Grapalat" w:hAnsi="GHEA Grapalat"/>
          <w:sz w:val="20"/>
          <w:szCs w:val="20"/>
          <w:lang w:val="af-ZA"/>
        </w:rPr>
        <w:t xml:space="preserve"> </w:t>
      </w:r>
      <w:r w:rsidRPr="00025827">
        <w:rPr>
          <w:rFonts w:ascii="GHEA Grapalat" w:hAnsi="GHEA Grapalat"/>
          <w:sz w:val="20"/>
          <w:szCs w:val="20"/>
        </w:rPr>
        <w:t>աշխատանքային</w:t>
      </w:r>
      <w:r w:rsidRPr="00025827">
        <w:rPr>
          <w:rFonts w:ascii="GHEA Grapalat" w:hAnsi="GHEA Grapalat"/>
          <w:sz w:val="20"/>
          <w:szCs w:val="20"/>
          <w:lang w:val="af-ZA"/>
        </w:rPr>
        <w:t xml:space="preserve"> </w:t>
      </w:r>
      <w:r w:rsidRPr="00025827">
        <w:rPr>
          <w:rFonts w:ascii="GHEA Grapalat" w:hAnsi="GHEA Grapalat"/>
          <w:sz w:val="20"/>
          <w:szCs w:val="20"/>
        </w:rPr>
        <w:t>օրվա</w:t>
      </w:r>
      <w:r w:rsidRPr="00025827">
        <w:rPr>
          <w:rFonts w:ascii="GHEA Grapalat" w:hAnsi="GHEA Grapalat"/>
          <w:sz w:val="20"/>
          <w:szCs w:val="20"/>
          <w:lang w:val="af-ZA"/>
        </w:rPr>
        <w:t xml:space="preserve"> </w:t>
      </w:r>
      <w:r w:rsidRPr="00025827">
        <w:rPr>
          <w:rFonts w:ascii="GHEA Grapalat" w:hAnsi="GHEA Grapalat"/>
          <w:sz w:val="20"/>
          <w:szCs w:val="20"/>
        </w:rPr>
        <w:t>ընթացքում</w:t>
      </w:r>
      <w:r w:rsidRPr="00025827">
        <w:rPr>
          <w:rFonts w:ascii="GHEA Grapalat" w:hAnsi="GHEA Grapalat"/>
          <w:sz w:val="20"/>
          <w:szCs w:val="20"/>
          <w:lang w:val="af-ZA"/>
        </w:rPr>
        <w:t xml:space="preserve">, </w:t>
      </w:r>
      <w:r w:rsidRPr="00025827">
        <w:rPr>
          <w:rFonts w:ascii="GHEA Grapalat" w:hAnsi="GHEA Grapalat"/>
          <w:sz w:val="20"/>
          <w:szCs w:val="20"/>
        </w:rPr>
        <w:t>եթե</w:t>
      </w:r>
      <w:r w:rsidRPr="00025827">
        <w:rPr>
          <w:rFonts w:ascii="GHEA Grapalat" w:hAnsi="GHEA Grapalat"/>
          <w:sz w:val="20"/>
          <w:szCs w:val="20"/>
          <w:lang w:val="af-ZA"/>
        </w:rPr>
        <w:t xml:space="preserve"> </w:t>
      </w:r>
      <w:r w:rsidRPr="00025827">
        <w:rPr>
          <w:rFonts w:ascii="GHEA Grapalat" w:hAnsi="GHEA Grapalat"/>
          <w:sz w:val="20"/>
          <w:szCs w:val="20"/>
        </w:rPr>
        <w:t>գնման</w:t>
      </w:r>
      <w:r w:rsidRPr="00025827">
        <w:rPr>
          <w:rFonts w:ascii="GHEA Grapalat" w:hAnsi="GHEA Grapalat"/>
          <w:sz w:val="20"/>
          <w:szCs w:val="20"/>
          <w:lang w:val="af-ZA"/>
        </w:rPr>
        <w:t xml:space="preserve"> </w:t>
      </w:r>
      <w:r w:rsidRPr="00025827">
        <w:rPr>
          <w:rFonts w:ascii="GHEA Grapalat" w:hAnsi="GHEA Grapalat"/>
          <w:sz w:val="20"/>
          <w:szCs w:val="20"/>
        </w:rPr>
        <w:t>ընթացակարգի</w:t>
      </w:r>
      <w:r w:rsidRPr="00025827">
        <w:rPr>
          <w:rFonts w:ascii="GHEA Grapalat" w:hAnsi="GHEA Grapalat"/>
          <w:sz w:val="20"/>
          <w:szCs w:val="20"/>
          <w:lang w:val="af-ZA"/>
        </w:rPr>
        <w:t xml:space="preserve"> </w:t>
      </w:r>
      <w:r w:rsidRPr="00025827">
        <w:rPr>
          <w:rFonts w:ascii="GHEA Grapalat" w:hAnsi="GHEA Grapalat"/>
          <w:sz w:val="20"/>
          <w:szCs w:val="20"/>
        </w:rPr>
        <w:t>արդյունքները</w:t>
      </w:r>
      <w:r w:rsidRPr="00025827">
        <w:rPr>
          <w:rFonts w:ascii="GHEA Grapalat" w:hAnsi="GHEA Grapalat"/>
          <w:sz w:val="20"/>
          <w:szCs w:val="20"/>
          <w:lang w:val="af-ZA"/>
        </w:rPr>
        <w:t xml:space="preserve"> </w:t>
      </w:r>
      <w:r w:rsidRPr="00025827">
        <w:rPr>
          <w:rFonts w:ascii="GHEA Grapalat" w:hAnsi="GHEA Grapalat"/>
          <w:sz w:val="20"/>
          <w:szCs w:val="20"/>
        </w:rPr>
        <w:t>բողոքարկված</w:t>
      </w:r>
      <w:r w:rsidRPr="00025827">
        <w:rPr>
          <w:rFonts w:ascii="GHEA Grapalat" w:hAnsi="GHEA Grapalat"/>
          <w:sz w:val="20"/>
          <w:szCs w:val="20"/>
          <w:lang w:val="af-ZA"/>
        </w:rPr>
        <w:t xml:space="preserve"> </w:t>
      </w:r>
      <w:r w:rsidRPr="00025827">
        <w:rPr>
          <w:rFonts w:ascii="GHEA Grapalat" w:hAnsi="GHEA Grapalat"/>
          <w:sz w:val="20"/>
          <w:szCs w:val="20"/>
        </w:rPr>
        <w:t>չեն</w:t>
      </w:r>
      <w:r w:rsidRPr="00025827">
        <w:rPr>
          <w:rFonts w:ascii="GHEA Grapalat" w:hAnsi="GHEA Grapalat"/>
          <w:sz w:val="20"/>
          <w:szCs w:val="20"/>
          <w:lang w:val="af-ZA"/>
        </w:rPr>
        <w:t xml:space="preserve">: </w:t>
      </w:r>
      <w:r w:rsidRPr="00025827">
        <w:rPr>
          <w:rFonts w:ascii="GHEA Grapalat" w:hAnsi="GHEA Grapalat"/>
          <w:sz w:val="20"/>
          <w:szCs w:val="20"/>
        </w:rPr>
        <w:t>Բողոքի</w:t>
      </w:r>
      <w:r w:rsidRPr="00025827">
        <w:rPr>
          <w:rFonts w:ascii="GHEA Grapalat" w:hAnsi="GHEA Grapalat"/>
          <w:sz w:val="20"/>
          <w:szCs w:val="20"/>
          <w:lang w:val="af-ZA"/>
        </w:rPr>
        <w:t xml:space="preserve"> </w:t>
      </w:r>
      <w:r w:rsidRPr="00025827">
        <w:rPr>
          <w:rFonts w:ascii="GHEA Grapalat" w:hAnsi="GHEA Grapalat"/>
          <w:sz w:val="20"/>
          <w:szCs w:val="20"/>
        </w:rPr>
        <w:t>առկայության</w:t>
      </w:r>
      <w:r w:rsidRPr="00025827">
        <w:rPr>
          <w:rFonts w:ascii="GHEA Grapalat" w:hAnsi="GHEA Grapalat"/>
          <w:sz w:val="20"/>
          <w:szCs w:val="20"/>
          <w:lang w:val="af-ZA"/>
        </w:rPr>
        <w:t xml:space="preserve"> </w:t>
      </w:r>
      <w:r w:rsidRPr="00025827">
        <w:rPr>
          <w:rFonts w:ascii="GHEA Grapalat" w:hAnsi="GHEA Grapalat"/>
          <w:sz w:val="20"/>
          <w:szCs w:val="20"/>
        </w:rPr>
        <w:t>դեպքում</w:t>
      </w:r>
      <w:r w:rsidRPr="00025827">
        <w:rPr>
          <w:rFonts w:ascii="GHEA Grapalat" w:hAnsi="GHEA Grapalat"/>
          <w:sz w:val="20"/>
          <w:szCs w:val="20"/>
          <w:lang w:val="af-ZA"/>
        </w:rPr>
        <w:t xml:space="preserve"> </w:t>
      </w:r>
      <w:r w:rsidRPr="00025827">
        <w:rPr>
          <w:rFonts w:ascii="GHEA Grapalat" w:hAnsi="GHEA Grapalat"/>
          <w:sz w:val="20"/>
          <w:szCs w:val="20"/>
        </w:rPr>
        <w:t>հայտի</w:t>
      </w:r>
      <w:r w:rsidRPr="00025827">
        <w:rPr>
          <w:rFonts w:ascii="GHEA Grapalat" w:hAnsi="GHEA Grapalat"/>
          <w:sz w:val="20"/>
          <w:szCs w:val="20"/>
          <w:lang w:val="af-ZA"/>
        </w:rPr>
        <w:t xml:space="preserve"> </w:t>
      </w:r>
      <w:r w:rsidRPr="00025827">
        <w:rPr>
          <w:rFonts w:ascii="GHEA Grapalat" w:hAnsi="GHEA Grapalat"/>
          <w:sz w:val="20"/>
          <w:szCs w:val="20"/>
        </w:rPr>
        <w:t>ապահովումը</w:t>
      </w:r>
      <w:r w:rsidRPr="00025827">
        <w:rPr>
          <w:rFonts w:ascii="GHEA Grapalat" w:hAnsi="GHEA Grapalat"/>
          <w:sz w:val="20"/>
          <w:szCs w:val="20"/>
          <w:lang w:val="af-ZA"/>
        </w:rPr>
        <w:t xml:space="preserve"> </w:t>
      </w:r>
      <w:r w:rsidRPr="00025827">
        <w:rPr>
          <w:rFonts w:ascii="GHEA Grapalat" w:hAnsi="GHEA Grapalat"/>
          <w:sz w:val="20"/>
          <w:szCs w:val="20"/>
        </w:rPr>
        <w:t>վերադարձվում</w:t>
      </w:r>
      <w:r w:rsidRPr="00025827">
        <w:rPr>
          <w:rFonts w:ascii="GHEA Grapalat" w:hAnsi="GHEA Grapalat"/>
          <w:sz w:val="20"/>
          <w:szCs w:val="20"/>
          <w:lang w:val="af-ZA"/>
        </w:rPr>
        <w:t xml:space="preserve"> </w:t>
      </w:r>
      <w:r w:rsidRPr="00025827">
        <w:rPr>
          <w:rFonts w:ascii="GHEA Grapalat" w:hAnsi="GHEA Grapalat"/>
          <w:sz w:val="20"/>
          <w:szCs w:val="20"/>
        </w:rPr>
        <w:t>է</w:t>
      </w:r>
      <w:r w:rsidRPr="00025827">
        <w:rPr>
          <w:rFonts w:ascii="GHEA Grapalat" w:hAnsi="GHEA Grapalat"/>
          <w:sz w:val="20"/>
          <w:szCs w:val="20"/>
          <w:lang w:val="af-ZA"/>
        </w:rPr>
        <w:t xml:space="preserve"> </w:t>
      </w:r>
      <w:r w:rsidRPr="00025827">
        <w:rPr>
          <w:rFonts w:ascii="GHEA Grapalat" w:hAnsi="GHEA Grapalat"/>
          <w:sz w:val="20"/>
          <w:szCs w:val="20"/>
        </w:rPr>
        <w:t>գնման</w:t>
      </w:r>
      <w:r w:rsidRPr="00025827">
        <w:rPr>
          <w:rFonts w:ascii="GHEA Grapalat" w:hAnsi="GHEA Grapalat"/>
          <w:sz w:val="20"/>
          <w:szCs w:val="20"/>
          <w:lang w:val="af-ZA"/>
        </w:rPr>
        <w:t xml:space="preserve"> </w:t>
      </w:r>
      <w:r w:rsidRPr="00025827">
        <w:rPr>
          <w:rFonts w:ascii="GHEA Grapalat" w:hAnsi="GHEA Grapalat"/>
          <w:sz w:val="20"/>
          <w:szCs w:val="20"/>
        </w:rPr>
        <w:t>ընթացակարգը</w:t>
      </w:r>
      <w:r w:rsidRPr="00025827">
        <w:rPr>
          <w:rFonts w:ascii="GHEA Grapalat" w:hAnsi="GHEA Grapalat"/>
          <w:sz w:val="20"/>
          <w:szCs w:val="20"/>
          <w:lang w:val="af-ZA"/>
        </w:rPr>
        <w:t xml:space="preserve"> </w:t>
      </w:r>
      <w:r w:rsidRPr="00025827">
        <w:rPr>
          <w:rFonts w:ascii="GHEA Grapalat" w:hAnsi="GHEA Grapalat"/>
          <w:sz w:val="20"/>
          <w:szCs w:val="20"/>
        </w:rPr>
        <w:t>չկայացած</w:t>
      </w:r>
      <w:r w:rsidRPr="00025827">
        <w:rPr>
          <w:rFonts w:ascii="GHEA Grapalat" w:hAnsi="GHEA Grapalat"/>
          <w:sz w:val="20"/>
          <w:szCs w:val="20"/>
          <w:lang w:val="af-ZA"/>
        </w:rPr>
        <w:t xml:space="preserve"> </w:t>
      </w:r>
      <w:r w:rsidRPr="00025827">
        <w:rPr>
          <w:rFonts w:ascii="GHEA Grapalat" w:hAnsi="GHEA Grapalat"/>
          <w:sz w:val="20"/>
          <w:szCs w:val="20"/>
        </w:rPr>
        <w:t>հայտարարելու</w:t>
      </w:r>
      <w:r w:rsidRPr="00025827">
        <w:rPr>
          <w:rFonts w:ascii="GHEA Grapalat" w:hAnsi="GHEA Grapalat"/>
          <w:sz w:val="20"/>
          <w:szCs w:val="20"/>
          <w:lang w:val="af-ZA"/>
        </w:rPr>
        <w:t xml:space="preserve"> </w:t>
      </w:r>
      <w:r w:rsidRPr="00025827">
        <w:rPr>
          <w:rFonts w:ascii="GHEA Grapalat" w:hAnsi="GHEA Grapalat"/>
          <w:sz w:val="20"/>
          <w:szCs w:val="20"/>
        </w:rPr>
        <w:t>մասին</w:t>
      </w:r>
      <w:r w:rsidRPr="00025827">
        <w:rPr>
          <w:rFonts w:ascii="GHEA Grapalat" w:hAnsi="GHEA Grapalat"/>
          <w:sz w:val="20"/>
          <w:szCs w:val="20"/>
          <w:lang w:val="af-ZA"/>
        </w:rPr>
        <w:t xml:space="preserve"> </w:t>
      </w:r>
      <w:r w:rsidRPr="00025827">
        <w:rPr>
          <w:rFonts w:ascii="GHEA Grapalat" w:hAnsi="GHEA Grapalat"/>
          <w:sz w:val="20"/>
          <w:szCs w:val="20"/>
        </w:rPr>
        <w:t>գնահատող</w:t>
      </w:r>
      <w:r w:rsidRPr="00025827">
        <w:rPr>
          <w:rFonts w:ascii="GHEA Grapalat" w:hAnsi="GHEA Grapalat"/>
          <w:sz w:val="20"/>
          <w:szCs w:val="20"/>
          <w:lang w:val="af-ZA"/>
        </w:rPr>
        <w:t xml:space="preserve"> </w:t>
      </w:r>
      <w:r w:rsidRPr="00025827">
        <w:rPr>
          <w:rFonts w:ascii="GHEA Grapalat" w:hAnsi="GHEA Grapalat"/>
          <w:sz w:val="20"/>
          <w:szCs w:val="20"/>
        </w:rPr>
        <w:t>հանձնաժողովի</w:t>
      </w:r>
      <w:r w:rsidRPr="00025827">
        <w:rPr>
          <w:rFonts w:ascii="GHEA Grapalat" w:hAnsi="GHEA Grapalat"/>
          <w:sz w:val="20"/>
          <w:szCs w:val="20"/>
          <w:lang w:val="af-ZA"/>
        </w:rPr>
        <w:t xml:space="preserve"> </w:t>
      </w:r>
      <w:r w:rsidRPr="00025827">
        <w:rPr>
          <w:rFonts w:ascii="GHEA Grapalat" w:hAnsi="GHEA Grapalat"/>
          <w:sz w:val="20"/>
          <w:szCs w:val="20"/>
        </w:rPr>
        <w:t>որոշումն</w:t>
      </w:r>
      <w:r w:rsidRPr="00025827">
        <w:rPr>
          <w:rFonts w:ascii="GHEA Grapalat" w:hAnsi="GHEA Grapalat"/>
          <w:sz w:val="20"/>
          <w:szCs w:val="20"/>
          <w:lang w:val="af-ZA"/>
        </w:rPr>
        <w:t xml:space="preserve"> </w:t>
      </w:r>
      <w:r w:rsidRPr="00025827">
        <w:rPr>
          <w:rFonts w:ascii="GHEA Grapalat" w:hAnsi="GHEA Grapalat"/>
          <w:sz w:val="20"/>
          <w:szCs w:val="20"/>
        </w:rPr>
        <w:t>անփոփոխ</w:t>
      </w:r>
      <w:r w:rsidRPr="00025827">
        <w:rPr>
          <w:rFonts w:ascii="GHEA Grapalat" w:hAnsi="GHEA Grapalat"/>
          <w:sz w:val="20"/>
          <w:szCs w:val="20"/>
          <w:lang w:val="af-ZA"/>
        </w:rPr>
        <w:t xml:space="preserve"> </w:t>
      </w:r>
      <w:r w:rsidRPr="00025827">
        <w:rPr>
          <w:rFonts w:ascii="GHEA Grapalat" w:hAnsi="GHEA Grapalat"/>
          <w:sz w:val="20"/>
          <w:szCs w:val="20"/>
        </w:rPr>
        <w:t>թողնելու</w:t>
      </w:r>
      <w:r w:rsidRPr="00025827">
        <w:rPr>
          <w:rFonts w:ascii="GHEA Grapalat" w:hAnsi="GHEA Grapalat"/>
          <w:sz w:val="20"/>
          <w:szCs w:val="20"/>
          <w:lang w:val="af-ZA"/>
        </w:rPr>
        <w:t xml:space="preserve"> </w:t>
      </w:r>
      <w:r w:rsidRPr="00025827">
        <w:rPr>
          <w:rFonts w:ascii="GHEA Grapalat" w:hAnsi="GHEA Grapalat"/>
          <w:sz w:val="20"/>
          <w:szCs w:val="20"/>
        </w:rPr>
        <w:t>մասին</w:t>
      </w:r>
      <w:r w:rsidRPr="00025827">
        <w:rPr>
          <w:rFonts w:ascii="GHEA Grapalat" w:hAnsi="GHEA Grapalat"/>
          <w:sz w:val="20"/>
          <w:szCs w:val="20"/>
          <w:lang w:val="af-ZA"/>
        </w:rPr>
        <w:t xml:space="preserve"> </w:t>
      </w:r>
      <w:r w:rsidRPr="00025827">
        <w:rPr>
          <w:rFonts w:ascii="GHEA Grapalat" w:hAnsi="GHEA Grapalat"/>
          <w:sz w:val="20"/>
          <w:szCs w:val="20"/>
        </w:rPr>
        <w:t>դատարանի</w:t>
      </w:r>
      <w:r w:rsidRPr="00025827">
        <w:rPr>
          <w:rFonts w:ascii="GHEA Grapalat" w:hAnsi="GHEA Grapalat"/>
          <w:sz w:val="20"/>
          <w:szCs w:val="20"/>
          <w:lang w:val="af-ZA"/>
        </w:rPr>
        <w:t xml:space="preserve"> </w:t>
      </w:r>
      <w:r w:rsidRPr="00025827">
        <w:rPr>
          <w:rFonts w:ascii="GHEA Grapalat" w:hAnsi="GHEA Grapalat"/>
          <w:sz w:val="20"/>
          <w:szCs w:val="20"/>
        </w:rPr>
        <w:t>եզրափակիչ</w:t>
      </w:r>
      <w:r w:rsidRPr="00025827">
        <w:rPr>
          <w:rFonts w:ascii="GHEA Grapalat" w:hAnsi="GHEA Grapalat"/>
          <w:sz w:val="20"/>
          <w:szCs w:val="20"/>
          <w:lang w:val="af-ZA"/>
        </w:rPr>
        <w:t xml:space="preserve"> </w:t>
      </w:r>
      <w:r w:rsidRPr="00025827">
        <w:rPr>
          <w:rFonts w:ascii="GHEA Grapalat" w:hAnsi="GHEA Grapalat"/>
          <w:sz w:val="20"/>
          <w:szCs w:val="20"/>
        </w:rPr>
        <w:t>դատական</w:t>
      </w:r>
      <w:r w:rsidRPr="00025827">
        <w:rPr>
          <w:rFonts w:ascii="GHEA Grapalat" w:hAnsi="GHEA Grapalat"/>
          <w:sz w:val="20"/>
          <w:szCs w:val="20"/>
          <w:lang w:val="af-ZA"/>
        </w:rPr>
        <w:t xml:space="preserve"> </w:t>
      </w:r>
      <w:r w:rsidRPr="00025827">
        <w:rPr>
          <w:rFonts w:ascii="GHEA Grapalat" w:hAnsi="GHEA Grapalat"/>
          <w:sz w:val="20"/>
          <w:szCs w:val="20"/>
        </w:rPr>
        <w:t>ակտն</w:t>
      </w:r>
      <w:r w:rsidRPr="00025827">
        <w:rPr>
          <w:rFonts w:ascii="GHEA Grapalat" w:hAnsi="GHEA Grapalat"/>
          <w:sz w:val="20"/>
          <w:szCs w:val="20"/>
          <w:lang w:val="af-ZA"/>
        </w:rPr>
        <w:t xml:space="preserve"> </w:t>
      </w:r>
      <w:r w:rsidRPr="00025827">
        <w:rPr>
          <w:rFonts w:ascii="GHEA Grapalat" w:hAnsi="GHEA Grapalat"/>
          <w:sz w:val="20"/>
          <w:szCs w:val="20"/>
        </w:rPr>
        <w:t>օրինական</w:t>
      </w:r>
      <w:r w:rsidRPr="00025827">
        <w:rPr>
          <w:rFonts w:ascii="GHEA Grapalat" w:hAnsi="GHEA Grapalat"/>
          <w:sz w:val="20"/>
          <w:szCs w:val="20"/>
          <w:lang w:val="af-ZA"/>
        </w:rPr>
        <w:t xml:space="preserve"> </w:t>
      </w:r>
      <w:r w:rsidRPr="00025827">
        <w:rPr>
          <w:rFonts w:ascii="GHEA Grapalat" w:hAnsi="GHEA Grapalat"/>
          <w:sz w:val="20"/>
          <w:szCs w:val="20"/>
        </w:rPr>
        <w:t>ուժի</w:t>
      </w:r>
      <w:r w:rsidRPr="00025827">
        <w:rPr>
          <w:rFonts w:ascii="GHEA Grapalat" w:hAnsi="GHEA Grapalat"/>
          <w:sz w:val="20"/>
          <w:szCs w:val="20"/>
          <w:lang w:val="af-ZA"/>
        </w:rPr>
        <w:t xml:space="preserve"> </w:t>
      </w:r>
      <w:r w:rsidRPr="00025827">
        <w:rPr>
          <w:rFonts w:ascii="GHEA Grapalat" w:hAnsi="GHEA Grapalat"/>
          <w:sz w:val="20"/>
          <w:szCs w:val="20"/>
        </w:rPr>
        <w:t>մեջ</w:t>
      </w:r>
      <w:r w:rsidRPr="00025827">
        <w:rPr>
          <w:rFonts w:ascii="GHEA Grapalat" w:hAnsi="GHEA Grapalat"/>
          <w:sz w:val="20"/>
          <w:szCs w:val="20"/>
          <w:lang w:val="af-ZA"/>
        </w:rPr>
        <w:t xml:space="preserve"> </w:t>
      </w:r>
      <w:r w:rsidRPr="00025827">
        <w:rPr>
          <w:rFonts w:ascii="GHEA Grapalat" w:hAnsi="GHEA Grapalat"/>
          <w:sz w:val="20"/>
          <w:szCs w:val="20"/>
        </w:rPr>
        <w:t>մտնելու</w:t>
      </w:r>
      <w:r w:rsidRPr="00025827">
        <w:rPr>
          <w:rFonts w:ascii="GHEA Grapalat" w:hAnsi="GHEA Grapalat"/>
          <w:sz w:val="20"/>
          <w:szCs w:val="20"/>
          <w:lang w:val="af-ZA"/>
        </w:rPr>
        <w:t xml:space="preserve"> </w:t>
      </w:r>
      <w:r w:rsidRPr="00025827">
        <w:rPr>
          <w:rFonts w:ascii="GHEA Grapalat" w:hAnsi="GHEA Grapalat"/>
          <w:sz w:val="20"/>
          <w:szCs w:val="20"/>
        </w:rPr>
        <w:t>օրվան</w:t>
      </w:r>
      <w:r w:rsidRPr="00025827">
        <w:rPr>
          <w:rFonts w:ascii="GHEA Grapalat" w:hAnsi="GHEA Grapalat"/>
          <w:sz w:val="20"/>
          <w:szCs w:val="20"/>
          <w:lang w:val="af-ZA"/>
        </w:rPr>
        <w:t xml:space="preserve"> </w:t>
      </w:r>
      <w:r w:rsidRPr="00025827">
        <w:rPr>
          <w:rFonts w:ascii="GHEA Grapalat" w:hAnsi="GHEA Grapalat"/>
          <w:sz w:val="20"/>
          <w:szCs w:val="20"/>
        </w:rPr>
        <w:t>հաջորդող</w:t>
      </w:r>
      <w:r w:rsidRPr="00025827">
        <w:rPr>
          <w:rFonts w:ascii="GHEA Grapalat" w:hAnsi="GHEA Grapalat"/>
          <w:sz w:val="20"/>
          <w:szCs w:val="20"/>
          <w:lang w:val="af-ZA"/>
        </w:rPr>
        <w:t xml:space="preserve"> </w:t>
      </w:r>
      <w:r w:rsidRPr="00025827">
        <w:rPr>
          <w:rFonts w:ascii="GHEA Grapalat" w:hAnsi="GHEA Grapalat"/>
          <w:sz w:val="20"/>
          <w:szCs w:val="20"/>
        </w:rPr>
        <w:t>հինգ</w:t>
      </w:r>
      <w:r w:rsidRPr="00025827">
        <w:rPr>
          <w:rFonts w:ascii="GHEA Grapalat" w:hAnsi="GHEA Grapalat"/>
          <w:sz w:val="20"/>
          <w:szCs w:val="20"/>
          <w:lang w:val="af-ZA"/>
        </w:rPr>
        <w:t xml:space="preserve"> </w:t>
      </w:r>
      <w:r w:rsidRPr="00025827">
        <w:rPr>
          <w:rFonts w:ascii="GHEA Grapalat" w:hAnsi="GHEA Grapalat"/>
          <w:sz w:val="20"/>
          <w:szCs w:val="20"/>
        </w:rPr>
        <w:t>աշխատանքային</w:t>
      </w:r>
      <w:r w:rsidRPr="00025827">
        <w:rPr>
          <w:rFonts w:ascii="GHEA Grapalat" w:hAnsi="GHEA Grapalat"/>
          <w:sz w:val="20"/>
          <w:szCs w:val="20"/>
          <w:lang w:val="af-ZA"/>
        </w:rPr>
        <w:t xml:space="preserve"> </w:t>
      </w:r>
      <w:r w:rsidRPr="00025827">
        <w:rPr>
          <w:rFonts w:ascii="GHEA Grapalat" w:hAnsi="GHEA Grapalat"/>
          <w:sz w:val="20"/>
          <w:szCs w:val="20"/>
        </w:rPr>
        <w:t>օրվա</w:t>
      </w:r>
      <w:r w:rsidRPr="00025827">
        <w:rPr>
          <w:rFonts w:ascii="GHEA Grapalat" w:hAnsi="GHEA Grapalat"/>
          <w:sz w:val="20"/>
          <w:szCs w:val="20"/>
          <w:lang w:val="af-ZA"/>
        </w:rPr>
        <w:t xml:space="preserve"> </w:t>
      </w:r>
      <w:r w:rsidRPr="00025827">
        <w:rPr>
          <w:rFonts w:ascii="GHEA Grapalat" w:hAnsi="GHEA Grapalat"/>
          <w:sz w:val="20"/>
          <w:szCs w:val="20"/>
        </w:rPr>
        <w:t>ընթացքում</w:t>
      </w:r>
      <w:r w:rsidRPr="00025827">
        <w:rPr>
          <w:rFonts w:ascii="GHEA Grapalat" w:hAnsi="GHEA Grapalat"/>
          <w:sz w:val="20"/>
          <w:szCs w:val="20"/>
          <w:lang w:val="af-ZA"/>
        </w:rPr>
        <w:t>:</w:t>
      </w:r>
    </w:p>
    <w:p w14:paraId="3D238F8E" w14:textId="777A8733" w:rsidR="008424B1" w:rsidRPr="00025827" w:rsidRDefault="008424B1" w:rsidP="002B33F6">
      <w:pPr>
        <w:ind w:firstLine="567"/>
        <w:jc w:val="both"/>
        <w:rPr>
          <w:rFonts w:ascii="GHEA Grapalat" w:hAnsi="GHEA Grapalat"/>
          <w:sz w:val="20"/>
          <w:szCs w:val="20"/>
          <w:lang w:val="af-ZA"/>
        </w:rPr>
      </w:pPr>
      <w:r w:rsidRPr="00025827">
        <w:rPr>
          <w:rFonts w:ascii="GHEA Grapalat" w:hAnsi="GHEA Grapalat"/>
          <w:sz w:val="20"/>
          <w:szCs w:val="20"/>
        </w:rPr>
        <w:t>Եթե</w:t>
      </w:r>
      <w:r w:rsidRPr="00025827">
        <w:rPr>
          <w:rFonts w:ascii="GHEA Grapalat" w:hAnsi="GHEA Grapalat"/>
          <w:sz w:val="20"/>
          <w:szCs w:val="20"/>
          <w:lang w:val="af-ZA"/>
        </w:rPr>
        <w:t xml:space="preserve"> </w:t>
      </w:r>
      <w:r w:rsidRPr="00025827">
        <w:rPr>
          <w:rFonts w:ascii="GHEA Grapalat" w:hAnsi="GHEA Grapalat"/>
          <w:sz w:val="20"/>
          <w:szCs w:val="20"/>
        </w:rPr>
        <w:t>գնման</w:t>
      </w:r>
      <w:r w:rsidRPr="00025827">
        <w:rPr>
          <w:rFonts w:ascii="GHEA Grapalat" w:hAnsi="GHEA Grapalat"/>
          <w:sz w:val="20"/>
          <w:szCs w:val="20"/>
          <w:lang w:val="af-ZA"/>
        </w:rPr>
        <w:t xml:space="preserve"> </w:t>
      </w:r>
      <w:r w:rsidRPr="00025827">
        <w:rPr>
          <w:rFonts w:ascii="GHEA Grapalat" w:hAnsi="GHEA Grapalat"/>
          <w:sz w:val="20"/>
          <w:szCs w:val="20"/>
        </w:rPr>
        <w:t>ընթացակարգը</w:t>
      </w:r>
      <w:r w:rsidRPr="00025827">
        <w:rPr>
          <w:rFonts w:ascii="GHEA Grapalat" w:hAnsi="GHEA Grapalat"/>
          <w:sz w:val="20"/>
          <w:szCs w:val="20"/>
          <w:lang w:val="af-ZA"/>
        </w:rPr>
        <w:t xml:space="preserve"> </w:t>
      </w:r>
      <w:r w:rsidRPr="00025827">
        <w:rPr>
          <w:rFonts w:ascii="GHEA Grapalat" w:hAnsi="GHEA Grapalat"/>
          <w:sz w:val="20"/>
          <w:szCs w:val="20"/>
        </w:rPr>
        <w:t>կազմակերպվում</w:t>
      </w:r>
      <w:r w:rsidRPr="00025827">
        <w:rPr>
          <w:rFonts w:ascii="GHEA Grapalat" w:hAnsi="GHEA Grapalat"/>
          <w:sz w:val="20"/>
          <w:szCs w:val="20"/>
          <w:lang w:val="af-ZA"/>
        </w:rPr>
        <w:t xml:space="preserve"> </w:t>
      </w:r>
      <w:r w:rsidRPr="00025827">
        <w:rPr>
          <w:rFonts w:ascii="GHEA Grapalat" w:hAnsi="GHEA Grapalat"/>
          <w:sz w:val="20"/>
          <w:szCs w:val="20"/>
        </w:rPr>
        <w:t>է</w:t>
      </w:r>
      <w:r w:rsidRPr="00025827">
        <w:rPr>
          <w:rFonts w:ascii="GHEA Grapalat" w:hAnsi="GHEA Grapalat"/>
          <w:sz w:val="20"/>
          <w:szCs w:val="20"/>
          <w:lang w:val="af-ZA"/>
        </w:rPr>
        <w:t xml:space="preserve"> </w:t>
      </w:r>
      <w:r w:rsidRPr="00025827">
        <w:rPr>
          <w:rFonts w:ascii="GHEA Grapalat" w:hAnsi="GHEA Grapalat"/>
          <w:sz w:val="20"/>
          <w:szCs w:val="20"/>
          <w:lang w:val="hy-AM"/>
        </w:rPr>
        <w:t>Օ</w:t>
      </w:r>
      <w:r w:rsidRPr="00025827">
        <w:rPr>
          <w:rFonts w:ascii="GHEA Grapalat" w:hAnsi="GHEA Grapalat"/>
          <w:sz w:val="20"/>
          <w:szCs w:val="20"/>
        </w:rPr>
        <w:t>րենքի</w:t>
      </w:r>
      <w:r w:rsidRPr="00025827">
        <w:rPr>
          <w:rFonts w:ascii="GHEA Grapalat" w:hAnsi="GHEA Grapalat"/>
          <w:sz w:val="20"/>
          <w:szCs w:val="20"/>
          <w:lang w:val="af-ZA"/>
        </w:rPr>
        <w:t xml:space="preserve"> 15-</w:t>
      </w:r>
      <w:r w:rsidRPr="00025827">
        <w:rPr>
          <w:rFonts w:ascii="GHEA Grapalat" w:hAnsi="GHEA Grapalat"/>
          <w:sz w:val="20"/>
          <w:szCs w:val="20"/>
        </w:rPr>
        <w:t>րդ</w:t>
      </w:r>
      <w:r w:rsidRPr="00025827">
        <w:rPr>
          <w:rFonts w:ascii="GHEA Grapalat" w:hAnsi="GHEA Grapalat"/>
          <w:sz w:val="20"/>
          <w:szCs w:val="20"/>
          <w:lang w:val="af-ZA"/>
        </w:rPr>
        <w:t xml:space="preserve"> </w:t>
      </w:r>
      <w:r w:rsidRPr="00025827">
        <w:rPr>
          <w:rFonts w:ascii="GHEA Grapalat" w:hAnsi="GHEA Grapalat"/>
          <w:sz w:val="20"/>
          <w:szCs w:val="20"/>
        </w:rPr>
        <w:t>հոդվածի</w:t>
      </w:r>
      <w:r w:rsidRPr="00025827">
        <w:rPr>
          <w:rFonts w:ascii="GHEA Grapalat" w:hAnsi="GHEA Grapalat"/>
          <w:sz w:val="20"/>
          <w:szCs w:val="20"/>
          <w:lang w:val="af-ZA"/>
        </w:rPr>
        <w:t xml:space="preserve"> 6-</w:t>
      </w:r>
      <w:r w:rsidRPr="00025827">
        <w:rPr>
          <w:rFonts w:ascii="GHEA Grapalat" w:hAnsi="GHEA Grapalat"/>
          <w:sz w:val="20"/>
          <w:szCs w:val="20"/>
        </w:rPr>
        <w:t>րդ</w:t>
      </w:r>
      <w:r w:rsidRPr="00025827">
        <w:rPr>
          <w:rFonts w:ascii="GHEA Grapalat" w:hAnsi="GHEA Grapalat"/>
          <w:sz w:val="20"/>
          <w:szCs w:val="20"/>
          <w:lang w:val="af-ZA"/>
        </w:rPr>
        <w:t xml:space="preserve"> </w:t>
      </w:r>
      <w:r w:rsidRPr="00025827">
        <w:rPr>
          <w:rFonts w:ascii="GHEA Grapalat" w:hAnsi="GHEA Grapalat"/>
          <w:sz w:val="20"/>
          <w:szCs w:val="20"/>
        </w:rPr>
        <w:t>մասի</w:t>
      </w:r>
      <w:r w:rsidRPr="00025827">
        <w:rPr>
          <w:rFonts w:ascii="GHEA Grapalat" w:hAnsi="GHEA Grapalat"/>
          <w:sz w:val="20"/>
          <w:szCs w:val="20"/>
          <w:lang w:val="af-ZA"/>
        </w:rPr>
        <w:t xml:space="preserve"> 2-</w:t>
      </w:r>
      <w:r w:rsidRPr="00025827">
        <w:rPr>
          <w:rFonts w:ascii="GHEA Grapalat" w:hAnsi="GHEA Grapalat"/>
          <w:sz w:val="20"/>
          <w:szCs w:val="20"/>
        </w:rPr>
        <w:t>րդ</w:t>
      </w:r>
      <w:r w:rsidRPr="00025827">
        <w:rPr>
          <w:rFonts w:ascii="GHEA Grapalat" w:hAnsi="GHEA Grapalat"/>
          <w:sz w:val="20"/>
          <w:szCs w:val="20"/>
          <w:lang w:val="af-ZA"/>
        </w:rPr>
        <w:t xml:space="preserve"> </w:t>
      </w:r>
      <w:r w:rsidRPr="00025827">
        <w:rPr>
          <w:rFonts w:ascii="GHEA Grapalat" w:hAnsi="GHEA Grapalat"/>
          <w:sz w:val="20"/>
          <w:szCs w:val="20"/>
        </w:rPr>
        <w:t>կետի</w:t>
      </w:r>
      <w:r w:rsidRPr="00025827">
        <w:rPr>
          <w:rFonts w:ascii="GHEA Grapalat" w:hAnsi="GHEA Grapalat"/>
          <w:sz w:val="20"/>
          <w:szCs w:val="20"/>
          <w:lang w:val="af-ZA"/>
        </w:rPr>
        <w:t xml:space="preserve"> </w:t>
      </w:r>
      <w:r w:rsidRPr="00025827">
        <w:rPr>
          <w:rFonts w:ascii="GHEA Grapalat" w:hAnsi="GHEA Grapalat"/>
          <w:sz w:val="20"/>
          <w:szCs w:val="20"/>
        </w:rPr>
        <w:t>հիման</w:t>
      </w:r>
      <w:r w:rsidRPr="00025827">
        <w:rPr>
          <w:rFonts w:ascii="GHEA Grapalat" w:hAnsi="GHEA Grapalat"/>
          <w:sz w:val="20"/>
          <w:szCs w:val="20"/>
          <w:lang w:val="af-ZA"/>
        </w:rPr>
        <w:t xml:space="preserve"> </w:t>
      </w:r>
      <w:r w:rsidRPr="00025827">
        <w:rPr>
          <w:rFonts w:ascii="GHEA Grapalat" w:hAnsi="GHEA Grapalat"/>
          <w:sz w:val="20"/>
          <w:szCs w:val="20"/>
        </w:rPr>
        <w:t>վրա</w:t>
      </w:r>
      <w:r w:rsidRPr="00025827">
        <w:rPr>
          <w:rFonts w:ascii="GHEA Grapalat" w:hAnsi="GHEA Grapalat"/>
          <w:sz w:val="20"/>
          <w:szCs w:val="20"/>
          <w:lang w:val="af-ZA"/>
        </w:rPr>
        <w:t xml:space="preserve">, </w:t>
      </w:r>
      <w:r w:rsidRPr="00025827">
        <w:rPr>
          <w:rFonts w:ascii="GHEA Grapalat" w:hAnsi="GHEA Grapalat"/>
          <w:sz w:val="20"/>
          <w:szCs w:val="20"/>
        </w:rPr>
        <w:t>հայտի</w:t>
      </w:r>
      <w:r w:rsidRPr="00025827">
        <w:rPr>
          <w:rFonts w:ascii="GHEA Grapalat" w:hAnsi="GHEA Grapalat"/>
          <w:sz w:val="20"/>
          <w:szCs w:val="20"/>
          <w:lang w:val="af-ZA"/>
        </w:rPr>
        <w:t xml:space="preserve"> </w:t>
      </w:r>
      <w:r w:rsidRPr="00025827">
        <w:rPr>
          <w:rFonts w:ascii="GHEA Grapalat" w:hAnsi="GHEA Grapalat"/>
          <w:sz w:val="20"/>
          <w:szCs w:val="20"/>
        </w:rPr>
        <w:t>ապահովումը</w:t>
      </w:r>
      <w:r w:rsidRPr="00025827">
        <w:rPr>
          <w:rFonts w:ascii="GHEA Grapalat" w:hAnsi="GHEA Grapalat"/>
          <w:sz w:val="20"/>
          <w:szCs w:val="20"/>
          <w:lang w:val="af-ZA"/>
        </w:rPr>
        <w:t xml:space="preserve"> </w:t>
      </w:r>
      <w:r w:rsidRPr="00025827">
        <w:rPr>
          <w:rFonts w:ascii="GHEA Grapalat" w:hAnsi="GHEA Grapalat"/>
          <w:sz w:val="20"/>
          <w:szCs w:val="20"/>
        </w:rPr>
        <w:t>պայմանագիրը</w:t>
      </w:r>
      <w:r w:rsidRPr="00025827">
        <w:rPr>
          <w:rFonts w:ascii="GHEA Grapalat" w:hAnsi="GHEA Grapalat"/>
          <w:sz w:val="20"/>
          <w:szCs w:val="20"/>
          <w:lang w:val="af-ZA"/>
        </w:rPr>
        <w:t xml:space="preserve"> </w:t>
      </w:r>
      <w:r w:rsidRPr="00025827">
        <w:rPr>
          <w:rFonts w:ascii="GHEA Grapalat" w:hAnsi="GHEA Grapalat"/>
          <w:sz w:val="20"/>
          <w:szCs w:val="20"/>
        </w:rPr>
        <w:t>կնքած</w:t>
      </w:r>
      <w:r w:rsidRPr="00025827">
        <w:rPr>
          <w:rFonts w:ascii="GHEA Grapalat" w:hAnsi="GHEA Grapalat"/>
          <w:sz w:val="20"/>
          <w:szCs w:val="20"/>
          <w:lang w:val="af-ZA"/>
        </w:rPr>
        <w:t xml:space="preserve"> </w:t>
      </w:r>
      <w:r w:rsidRPr="00025827">
        <w:rPr>
          <w:rFonts w:ascii="GHEA Grapalat" w:hAnsi="GHEA Grapalat"/>
          <w:sz w:val="20"/>
          <w:szCs w:val="20"/>
        </w:rPr>
        <w:t>անձին</w:t>
      </w:r>
      <w:r w:rsidRPr="00025827">
        <w:rPr>
          <w:rFonts w:ascii="GHEA Grapalat" w:hAnsi="GHEA Grapalat"/>
          <w:sz w:val="20"/>
          <w:szCs w:val="20"/>
          <w:lang w:val="af-ZA"/>
        </w:rPr>
        <w:t xml:space="preserve"> </w:t>
      </w:r>
      <w:r w:rsidRPr="00025827">
        <w:rPr>
          <w:rFonts w:ascii="GHEA Grapalat" w:hAnsi="GHEA Grapalat"/>
          <w:sz w:val="20"/>
          <w:szCs w:val="20"/>
        </w:rPr>
        <w:t>վերադարձվում</w:t>
      </w:r>
      <w:r w:rsidRPr="00025827">
        <w:rPr>
          <w:rFonts w:ascii="GHEA Grapalat" w:hAnsi="GHEA Grapalat"/>
          <w:sz w:val="20"/>
          <w:szCs w:val="20"/>
          <w:lang w:val="af-ZA"/>
        </w:rPr>
        <w:t xml:space="preserve"> </w:t>
      </w:r>
      <w:r w:rsidRPr="00025827">
        <w:rPr>
          <w:rFonts w:ascii="GHEA Grapalat" w:hAnsi="GHEA Grapalat"/>
          <w:sz w:val="20"/>
          <w:szCs w:val="20"/>
        </w:rPr>
        <w:t>է</w:t>
      </w:r>
      <w:r w:rsidRPr="00025827">
        <w:rPr>
          <w:rFonts w:ascii="GHEA Grapalat" w:hAnsi="GHEA Grapalat"/>
          <w:sz w:val="20"/>
          <w:szCs w:val="20"/>
          <w:lang w:val="af-ZA"/>
        </w:rPr>
        <w:t xml:space="preserve"> </w:t>
      </w:r>
      <w:r w:rsidRPr="00025827">
        <w:rPr>
          <w:rFonts w:ascii="GHEA Grapalat" w:hAnsi="GHEA Grapalat"/>
          <w:sz w:val="20"/>
          <w:szCs w:val="20"/>
        </w:rPr>
        <w:t>ֆինանսական</w:t>
      </w:r>
      <w:r w:rsidRPr="00025827">
        <w:rPr>
          <w:rFonts w:ascii="GHEA Grapalat" w:hAnsi="GHEA Grapalat"/>
          <w:sz w:val="20"/>
          <w:szCs w:val="20"/>
          <w:lang w:val="af-ZA"/>
        </w:rPr>
        <w:t xml:space="preserve"> </w:t>
      </w:r>
      <w:r w:rsidRPr="00025827">
        <w:rPr>
          <w:rFonts w:ascii="GHEA Grapalat" w:hAnsi="GHEA Grapalat"/>
          <w:sz w:val="20"/>
          <w:szCs w:val="20"/>
        </w:rPr>
        <w:t>միջոցներ</w:t>
      </w:r>
      <w:r w:rsidRPr="00025827">
        <w:rPr>
          <w:rFonts w:ascii="GHEA Grapalat" w:hAnsi="GHEA Grapalat"/>
          <w:sz w:val="20"/>
          <w:szCs w:val="20"/>
          <w:lang w:val="af-ZA"/>
        </w:rPr>
        <w:t xml:space="preserve"> </w:t>
      </w:r>
      <w:r w:rsidRPr="00025827">
        <w:rPr>
          <w:rFonts w:ascii="GHEA Grapalat" w:hAnsi="GHEA Grapalat"/>
          <w:sz w:val="20"/>
          <w:szCs w:val="20"/>
        </w:rPr>
        <w:t>նախատեսված</w:t>
      </w:r>
      <w:r w:rsidRPr="00025827">
        <w:rPr>
          <w:rFonts w:ascii="GHEA Grapalat" w:hAnsi="GHEA Grapalat"/>
          <w:sz w:val="20"/>
          <w:szCs w:val="20"/>
          <w:lang w:val="af-ZA"/>
        </w:rPr>
        <w:t xml:space="preserve"> </w:t>
      </w:r>
      <w:r w:rsidRPr="00025827">
        <w:rPr>
          <w:rFonts w:ascii="GHEA Grapalat" w:hAnsi="GHEA Grapalat"/>
          <w:sz w:val="20"/>
          <w:szCs w:val="20"/>
        </w:rPr>
        <w:t>լինելու</w:t>
      </w:r>
      <w:r w:rsidRPr="00025827">
        <w:rPr>
          <w:rFonts w:ascii="GHEA Grapalat" w:hAnsi="GHEA Grapalat"/>
          <w:sz w:val="20"/>
          <w:szCs w:val="20"/>
          <w:lang w:val="af-ZA"/>
        </w:rPr>
        <w:t xml:space="preserve"> </w:t>
      </w:r>
      <w:r w:rsidRPr="00025827">
        <w:rPr>
          <w:rFonts w:ascii="GHEA Grapalat" w:hAnsi="GHEA Grapalat"/>
          <w:sz w:val="20"/>
          <w:szCs w:val="20"/>
        </w:rPr>
        <w:t>վերաբերյալ</w:t>
      </w:r>
      <w:r w:rsidRPr="00025827">
        <w:rPr>
          <w:rFonts w:ascii="GHEA Grapalat" w:hAnsi="GHEA Grapalat"/>
          <w:sz w:val="20"/>
          <w:szCs w:val="20"/>
          <w:lang w:val="af-ZA"/>
        </w:rPr>
        <w:t xml:space="preserve"> </w:t>
      </w:r>
      <w:r w:rsidRPr="00025827">
        <w:rPr>
          <w:rFonts w:ascii="GHEA Grapalat" w:hAnsi="GHEA Grapalat"/>
          <w:sz w:val="20"/>
          <w:szCs w:val="20"/>
        </w:rPr>
        <w:t>կողմերի</w:t>
      </w:r>
      <w:r w:rsidRPr="00025827">
        <w:rPr>
          <w:rFonts w:ascii="GHEA Grapalat" w:hAnsi="GHEA Grapalat"/>
          <w:sz w:val="20"/>
          <w:szCs w:val="20"/>
          <w:lang w:val="af-ZA"/>
        </w:rPr>
        <w:t xml:space="preserve"> </w:t>
      </w:r>
      <w:r w:rsidRPr="00025827">
        <w:rPr>
          <w:rFonts w:ascii="GHEA Grapalat" w:hAnsi="GHEA Grapalat"/>
          <w:sz w:val="20"/>
          <w:szCs w:val="20"/>
        </w:rPr>
        <w:t>միջև</w:t>
      </w:r>
      <w:r w:rsidRPr="00025827">
        <w:rPr>
          <w:rFonts w:ascii="GHEA Grapalat" w:hAnsi="GHEA Grapalat"/>
          <w:sz w:val="20"/>
          <w:szCs w:val="20"/>
          <w:lang w:val="af-ZA"/>
        </w:rPr>
        <w:t xml:space="preserve"> </w:t>
      </w:r>
      <w:r w:rsidRPr="00025827">
        <w:rPr>
          <w:rFonts w:ascii="GHEA Grapalat" w:hAnsi="GHEA Grapalat"/>
          <w:sz w:val="20"/>
          <w:szCs w:val="20"/>
        </w:rPr>
        <w:t>համաձայնագիրը</w:t>
      </w:r>
      <w:r w:rsidRPr="00025827">
        <w:rPr>
          <w:rFonts w:ascii="GHEA Grapalat" w:hAnsi="GHEA Grapalat"/>
          <w:sz w:val="20"/>
          <w:szCs w:val="20"/>
          <w:lang w:val="af-ZA"/>
        </w:rPr>
        <w:t xml:space="preserve"> </w:t>
      </w:r>
      <w:r w:rsidRPr="00025827">
        <w:rPr>
          <w:rFonts w:ascii="GHEA Grapalat" w:hAnsi="GHEA Grapalat"/>
          <w:sz w:val="20"/>
          <w:szCs w:val="20"/>
        </w:rPr>
        <w:t>կնքվելու</w:t>
      </w:r>
      <w:r w:rsidRPr="00025827">
        <w:rPr>
          <w:rFonts w:ascii="GHEA Grapalat" w:hAnsi="GHEA Grapalat"/>
          <w:sz w:val="20"/>
          <w:szCs w:val="20"/>
          <w:lang w:val="af-ZA"/>
        </w:rPr>
        <w:t xml:space="preserve"> </w:t>
      </w:r>
      <w:r w:rsidRPr="00025827">
        <w:rPr>
          <w:rFonts w:ascii="GHEA Grapalat" w:hAnsi="GHEA Grapalat"/>
          <w:sz w:val="20"/>
          <w:szCs w:val="20"/>
        </w:rPr>
        <w:t>օրվան</w:t>
      </w:r>
      <w:r w:rsidRPr="00025827">
        <w:rPr>
          <w:rFonts w:ascii="GHEA Grapalat" w:hAnsi="GHEA Grapalat"/>
          <w:sz w:val="20"/>
          <w:szCs w:val="20"/>
          <w:lang w:val="af-ZA"/>
        </w:rPr>
        <w:t xml:space="preserve"> </w:t>
      </w:r>
      <w:r w:rsidRPr="00025827">
        <w:rPr>
          <w:rFonts w:ascii="GHEA Grapalat" w:hAnsi="GHEA Grapalat"/>
          <w:sz w:val="20"/>
          <w:szCs w:val="20"/>
        </w:rPr>
        <w:t>հաջորդող</w:t>
      </w:r>
      <w:r w:rsidRPr="00025827">
        <w:rPr>
          <w:rFonts w:ascii="GHEA Grapalat" w:hAnsi="GHEA Grapalat"/>
          <w:sz w:val="20"/>
          <w:szCs w:val="20"/>
          <w:lang w:val="af-ZA"/>
        </w:rPr>
        <w:t xml:space="preserve">  </w:t>
      </w:r>
      <w:r w:rsidRPr="00025827">
        <w:rPr>
          <w:rFonts w:ascii="GHEA Grapalat" w:hAnsi="GHEA Grapalat"/>
          <w:sz w:val="20"/>
          <w:szCs w:val="20"/>
        </w:rPr>
        <w:t>հինգ</w:t>
      </w:r>
      <w:r w:rsidRPr="00025827">
        <w:rPr>
          <w:rFonts w:ascii="GHEA Grapalat" w:hAnsi="GHEA Grapalat"/>
          <w:sz w:val="20"/>
          <w:szCs w:val="20"/>
          <w:lang w:val="af-ZA"/>
        </w:rPr>
        <w:t xml:space="preserve"> </w:t>
      </w:r>
      <w:r w:rsidRPr="00025827">
        <w:rPr>
          <w:rFonts w:ascii="GHEA Grapalat" w:hAnsi="GHEA Grapalat"/>
          <w:sz w:val="20"/>
          <w:szCs w:val="20"/>
        </w:rPr>
        <w:t>աշխատանքային</w:t>
      </w:r>
      <w:r w:rsidRPr="00025827">
        <w:rPr>
          <w:rFonts w:ascii="GHEA Grapalat" w:hAnsi="GHEA Grapalat"/>
          <w:sz w:val="20"/>
          <w:szCs w:val="20"/>
          <w:lang w:val="af-ZA"/>
        </w:rPr>
        <w:t xml:space="preserve"> </w:t>
      </w:r>
      <w:r w:rsidRPr="00025827">
        <w:rPr>
          <w:rFonts w:ascii="GHEA Grapalat" w:hAnsi="GHEA Grapalat"/>
          <w:sz w:val="20"/>
          <w:szCs w:val="20"/>
        </w:rPr>
        <w:t>օրվա</w:t>
      </w:r>
      <w:r w:rsidRPr="00025827">
        <w:rPr>
          <w:rFonts w:ascii="GHEA Grapalat" w:hAnsi="GHEA Grapalat"/>
          <w:sz w:val="20"/>
          <w:szCs w:val="20"/>
          <w:lang w:val="af-ZA"/>
        </w:rPr>
        <w:t xml:space="preserve"> </w:t>
      </w:r>
      <w:r w:rsidRPr="00025827">
        <w:rPr>
          <w:rFonts w:ascii="GHEA Grapalat" w:hAnsi="GHEA Grapalat"/>
          <w:sz w:val="20"/>
          <w:szCs w:val="20"/>
        </w:rPr>
        <w:t>ընթացքում</w:t>
      </w:r>
      <w:r w:rsidRPr="00025827">
        <w:rPr>
          <w:rFonts w:ascii="GHEA Grapalat" w:hAnsi="GHEA Grapalat"/>
          <w:sz w:val="20"/>
          <w:szCs w:val="20"/>
          <w:lang w:val="af-ZA"/>
        </w:rPr>
        <w:t xml:space="preserve">: </w:t>
      </w:r>
      <w:r w:rsidRPr="00025827">
        <w:rPr>
          <w:rFonts w:ascii="GHEA Grapalat" w:hAnsi="GHEA Grapalat"/>
          <w:sz w:val="20"/>
          <w:szCs w:val="20"/>
        </w:rPr>
        <w:t>Եթե</w:t>
      </w:r>
      <w:r w:rsidRPr="00025827">
        <w:rPr>
          <w:rFonts w:ascii="GHEA Grapalat" w:hAnsi="GHEA Grapalat"/>
          <w:sz w:val="20"/>
          <w:szCs w:val="20"/>
          <w:lang w:val="af-ZA"/>
        </w:rPr>
        <w:t xml:space="preserve">  </w:t>
      </w:r>
      <w:r w:rsidRPr="00025827">
        <w:rPr>
          <w:rFonts w:ascii="GHEA Grapalat" w:hAnsi="GHEA Grapalat"/>
          <w:sz w:val="20"/>
          <w:szCs w:val="20"/>
        </w:rPr>
        <w:t>պայմանագիր</w:t>
      </w:r>
      <w:r w:rsidRPr="00025827">
        <w:rPr>
          <w:rFonts w:ascii="GHEA Grapalat" w:hAnsi="GHEA Grapalat"/>
          <w:sz w:val="20"/>
          <w:szCs w:val="20"/>
          <w:lang w:val="af-ZA"/>
        </w:rPr>
        <w:t xml:space="preserve"> </w:t>
      </w:r>
      <w:r w:rsidRPr="00025827">
        <w:rPr>
          <w:rFonts w:ascii="GHEA Grapalat" w:hAnsi="GHEA Grapalat"/>
          <w:sz w:val="20"/>
          <w:szCs w:val="20"/>
        </w:rPr>
        <w:t>կնքելու</w:t>
      </w:r>
      <w:r w:rsidRPr="00025827">
        <w:rPr>
          <w:rFonts w:ascii="GHEA Grapalat" w:hAnsi="GHEA Grapalat"/>
          <w:sz w:val="20"/>
          <w:szCs w:val="20"/>
          <w:lang w:val="af-ZA"/>
        </w:rPr>
        <w:t xml:space="preserve"> </w:t>
      </w:r>
      <w:r w:rsidRPr="00025827">
        <w:rPr>
          <w:rFonts w:ascii="GHEA Grapalat" w:hAnsi="GHEA Grapalat"/>
          <w:sz w:val="20"/>
          <w:szCs w:val="20"/>
        </w:rPr>
        <w:t>օրվան</w:t>
      </w:r>
      <w:r w:rsidRPr="00025827">
        <w:rPr>
          <w:rFonts w:ascii="GHEA Grapalat" w:hAnsi="GHEA Grapalat"/>
          <w:sz w:val="20"/>
          <w:szCs w:val="20"/>
          <w:lang w:val="af-ZA"/>
        </w:rPr>
        <w:t xml:space="preserve"> </w:t>
      </w:r>
      <w:r w:rsidRPr="00025827">
        <w:rPr>
          <w:rFonts w:ascii="GHEA Grapalat" w:hAnsi="GHEA Grapalat"/>
          <w:sz w:val="20"/>
          <w:szCs w:val="20"/>
        </w:rPr>
        <w:t>հաջորդող</w:t>
      </w:r>
      <w:r w:rsidRPr="00025827">
        <w:rPr>
          <w:rFonts w:ascii="GHEA Grapalat" w:hAnsi="GHEA Grapalat"/>
          <w:sz w:val="20"/>
          <w:szCs w:val="20"/>
          <w:lang w:val="af-ZA"/>
        </w:rPr>
        <w:t xml:space="preserve"> </w:t>
      </w:r>
      <w:r w:rsidRPr="00025827">
        <w:rPr>
          <w:rFonts w:ascii="GHEA Grapalat" w:hAnsi="GHEA Grapalat"/>
          <w:sz w:val="20"/>
          <w:szCs w:val="20"/>
        </w:rPr>
        <w:t>վեց</w:t>
      </w:r>
      <w:r w:rsidRPr="00025827">
        <w:rPr>
          <w:rFonts w:ascii="GHEA Grapalat" w:hAnsi="GHEA Grapalat"/>
          <w:sz w:val="20"/>
          <w:szCs w:val="20"/>
          <w:lang w:val="af-ZA"/>
        </w:rPr>
        <w:t xml:space="preserve"> </w:t>
      </w:r>
      <w:r w:rsidRPr="00025827">
        <w:rPr>
          <w:rFonts w:ascii="GHEA Grapalat" w:hAnsi="GHEA Grapalat"/>
          <w:sz w:val="20"/>
          <w:szCs w:val="20"/>
        </w:rPr>
        <w:t>ամսվա</w:t>
      </w:r>
      <w:r w:rsidRPr="00025827">
        <w:rPr>
          <w:rFonts w:ascii="GHEA Grapalat" w:hAnsi="GHEA Grapalat"/>
          <w:sz w:val="20"/>
          <w:szCs w:val="20"/>
          <w:lang w:val="af-ZA"/>
        </w:rPr>
        <w:t xml:space="preserve"> </w:t>
      </w:r>
      <w:r w:rsidRPr="00025827">
        <w:rPr>
          <w:rFonts w:ascii="GHEA Grapalat" w:hAnsi="GHEA Grapalat"/>
          <w:sz w:val="20"/>
          <w:szCs w:val="20"/>
        </w:rPr>
        <w:t>ընթացքում</w:t>
      </w:r>
      <w:r w:rsidRPr="00025827">
        <w:rPr>
          <w:rFonts w:ascii="GHEA Grapalat" w:hAnsi="GHEA Grapalat"/>
          <w:sz w:val="20"/>
          <w:szCs w:val="20"/>
          <w:lang w:val="af-ZA"/>
        </w:rPr>
        <w:t xml:space="preserve"> </w:t>
      </w:r>
      <w:r w:rsidRPr="00025827">
        <w:rPr>
          <w:rFonts w:ascii="GHEA Grapalat" w:hAnsi="GHEA Grapalat"/>
          <w:sz w:val="20"/>
          <w:szCs w:val="20"/>
        </w:rPr>
        <w:t>պայմանագրի</w:t>
      </w:r>
      <w:r w:rsidRPr="00025827">
        <w:rPr>
          <w:rFonts w:ascii="GHEA Grapalat" w:hAnsi="GHEA Grapalat"/>
          <w:sz w:val="20"/>
          <w:szCs w:val="20"/>
          <w:lang w:val="af-ZA"/>
        </w:rPr>
        <w:t xml:space="preserve"> </w:t>
      </w:r>
      <w:r w:rsidRPr="00025827">
        <w:rPr>
          <w:rFonts w:ascii="GHEA Grapalat" w:hAnsi="GHEA Grapalat"/>
          <w:sz w:val="20"/>
          <w:szCs w:val="20"/>
        </w:rPr>
        <w:t>կատարման</w:t>
      </w:r>
      <w:r w:rsidRPr="00025827">
        <w:rPr>
          <w:rFonts w:ascii="GHEA Grapalat" w:hAnsi="GHEA Grapalat"/>
          <w:sz w:val="20"/>
          <w:szCs w:val="20"/>
          <w:lang w:val="af-ZA"/>
        </w:rPr>
        <w:t xml:space="preserve"> </w:t>
      </w:r>
      <w:r w:rsidRPr="00025827">
        <w:rPr>
          <w:rFonts w:ascii="GHEA Grapalat" w:hAnsi="GHEA Grapalat"/>
          <w:sz w:val="20"/>
          <w:szCs w:val="20"/>
        </w:rPr>
        <w:t>համար</w:t>
      </w:r>
      <w:r w:rsidRPr="00025827">
        <w:rPr>
          <w:rFonts w:ascii="GHEA Grapalat" w:hAnsi="GHEA Grapalat"/>
          <w:sz w:val="20"/>
          <w:szCs w:val="20"/>
          <w:lang w:val="af-ZA"/>
        </w:rPr>
        <w:t xml:space="preserve"> </w:t>
      </w:r>
      <w:r w:rsidRPr="00025827">
        <w:rPr>
          <w:rFonts w:ascii="GHEA Grapalat" w:hAnsi="GHEA Grapalat"/>
          <w:sz w:val="20"/>
          <w:szCs w:val="20"/>
        </w:rPr>
        <w:t>ֆինանսական</w:t>
      </w:r>
      <w:r w:rsidRPr="00025827">
        <w:rPr>
          <w:rFonts w:ascii="GHEA Grapalat" w:hAnsi="GHEA Grapalat"/>
          <w:sz w:val="20"/>
          <w:szCs w:val="20"/>
          <w:lang w:val="af-ZA"/>
        </w:rPr>
        <w:t xml:space="preserve"> </w:t>
      </w:r>
      <w:r w:rsidRPr="00025827">
        <w:rPr>
          <w:rFonts w:ascii="GHEA Grapalat" w:hAnsi="GHEA Grapalat"/>
          <w:sz w:val="20"/>
          <w:szCs w:val="20"/>
        </w:rPr>
        <w:t>միջոցներ</w:t>
      </w:r>
      <w:r w:rsidRPr="00025827">
        <w:rPr>
          <w:rFonts w:ascii="GHEA Grapalat" w:hAnsi="GHEA Grapalat"/>
          <w:sz w:val="20"/>
          <w:szCs w:val="20"/>
          <w:lang w:val="af-ZA"/>
        </w:rPr>
        <w:t xml:space="preserve"> </w:t>
      </w:r>
      <w:r w:rsidRPr="00025827">
        <w:rPr>
          <w:rFonts w:ascii="GHEA Grapalat" w:hAnsi="GHEA Grapalat"/>
          <w:sz w:val="20"/>
          <w:szCs w:val="20"/>
        </w:rPr>
        <w:t>չեն</w:t>
      </w:r>
      <w:r w:rsidRPr="00025827">
        <w:rPr>
          <w:rFonts w:ascii="GHEA Grapalat" w:hAnsi="GHEA Grapalat"/>
          <w:sz w:val="20"/>
          <w:szCs w:val="20"/>
          <w:lang w:val="af-ZA"/>
        </w:rPr>
        <w:t xml:space="preserve"> </w:t>
      </w:r>
      <w:r w:rsidRPr="00025827">
        <w:rPr>
          <w:rFonts w:ascii="GHEA Grapalat" w:hAnsi="GHEA Grapalat"/>
          <w:sz w:val="20"/>
          <w:szCs w:val="20"/>
        </w:rPr>
        <w:t>նախատեսվում</w:t>
      </w:r>
      <w:r w:rsidRPr="00025827">
        <w:rPr>
          <w:rFonts w:ascii="GHEA Grapalat" w:hAnsi="GHEA Grapalat"/>
          <w:sz w:val="20"/>
          <w:szCs w:val="20"/>
          <w:lang w:val="af-ZA"/>
        </w:rPr>
        <w:t xml:space="preserve"> </w:t>
      </w:r>
      <w:r w:rsidRPr="00025827">
        <w:rPr>
          <w:rFonts w:ascii="GHEA Grapalat" w:hAnsi="GHEA Grapalat"/>
          <w:sz w:val="20"/>
          <w:szCs w:val="20"/>
        </w:rPr>
        <w:t>և</w:t>
      </w:r>
      <w:r w:rsidRPr="00025827">
        <w:rPr>
          <w:rFonts w:ascii="GHEA Grapalat" w:hAnsi="GHEA Grapalat"/>
          <w:sz w:val="20"/>
          <w:szCs w:val="20"/>
          <w:lang w:val="af-ZA"/>
        </w:rPr>
        <w:t xml:space="preserve"> </w:t>
      </w:r>
      <w:r w:rsidRPr="00025827">
        <w:rPr>
          <w:rFonts w:ascii="GHEA Grapalat" w:hAnsi="GHEA Grapalat"/>
          <w:sz w:val="20"/>
          <w:szCs w:val="20"/>
        </w:rPr>
        <w:t>պայմանագիրը</w:t>
      </w:r>
      <w:r w:rsidRPr="00025827">
        <w:rPr>
          <w:rFonts w:ascii="GHEA Grapalat" w:hAnsi="GHEA Grapalat"/>
          <w:sz w:val="20"/>
          <w:szCs w:val="20"/>
          <w:lang w:val="af-ZA"/>
        </w:rPr>
        <w:t xml:space="preserve"> </w:t>
      </w:r>
      <w:r w:rsidRPr="00025827">
        <w:rPr>
          <w:rFonts w:ascii="GHEA Grapalat" w:hAnsi="GHEA Grapalat"/>
          <w:sz w:val="20"/>
          <w:szCs w:val="20"/>
        </w:rPr>
        <w:t>լուծվում</w:t>
      </w:r>
      <w:r w:rsidRPr="00025827">
        <w:rPr>
          <w:rFonts w:ascii="GHEA Grapalat" w:hAnsi="GHEA Grapalat"/>
          <w:sz w:val="20"/>
          <w:szCs w:val="20"/>
          <w:lang w:val="af-ZA"/>
        </w:rPr>
        <w:t xml:space="preserve"> </w:t>
      </w:r>
      <w:r w:rsidRPr="00025827">
        <w:rPr>
          <w:rFonts w:ascii="GHEA Grapalat" w:hAnsi="GHEA Grapalat"/>
          <w:sz w:val="20"/>
          <w:szCs w:val="20"/>
        </w:rPr>
        <w:t>է</w:t>
      </w:r>
      <w:r w:rsidRPr="00025827">
        <w:rPr>
          <w:rFonts w:ascii="GHEA Grapalat" w:hAnsi="GHEA Grapalat"/>
          <w:sz w:val="20"/>
          <w:szCs w:val="20"/>
          <w:lang w:val="af-ZA"/>
        </w:rPr>
        <w:t xml:space="preserve">, </w:t>
      </w:r>
      <w:r w:rsidRPr="00025827">
        <w:rPr>
          <w:rFonts w:ascii="GHEA Grapalat" w:hAnsi="GHEA Grapalat"/>
          <w:sz w:val="20"/>
          <w:szCs w:val="20"/>
        </w:rPr>
        <w:t>ապա</w:t>
      </w:r>
      <w:r w:rsidRPr="00025827">
        <w:rPr>
          <w:rFonts w:ascii="GHEA Grapalat" w:hAnsi="GHEA Grapalat"/>
          <w:sz w:val="20"/>
          <w:szCs w:val="20"/>
          <w:lang w:val="af-ZA"/>
        </w:rPr>
        <w:t xml:space="preserve"> </w:t>
      </w:r>
      <w:r w:rsidRPr="00025827">
        <w:rPr>
          <w:rFonts w:ascii="GHEA Grapalat" w:hAnsi="GHEA Grapalat"/>
          <w:sz w:val="20"/>
          <w:szCs w:val="20"/>
        </w:rPr>
        <w:t>հայտի</w:t>
      </w:r>
      <w:r w:rsidRPr="00025827">
        <w:rPr>
          <w:rFonts w:ascii="GHEA Grapalat" w:hAnsi="GHEA Grapalat"/>
          <w:sz w:val="20"/>
          <w:szCs w:val="20"/>
          <w:lang w:val="af-ZA"/>
        </w:rPr>
        <w:t xml:space="preserve"> </w:t>
      </w:r>
      <w:r w:rsidRPr="00025827">
        <w:rPr>
          <w:rFonts w:ascii="GHEA Grapalat" w:hAnsi="GHEA Grapalat"/>
          <w:sz w:val="20"/>
          <w:szCs w:val="20"/>
        </w:rPr>
        <w:t>ապահովումը</w:t>
      </w:r>
      <w:r w:rsidRPr="00025827">
        <w:rPr>
          <w:rFonts w:ascii="GHEA Grapalat" w:hAnsi="GHEA Grapalat"/>
          <w:sz w:val="20"/>
          <w:szCs w:val="20"/>
          <w:lang w:val="af-ZA"/>
        </w:rPr>
        <w:t xml:space="preserve"> </w:t>
      </w:r>
      <w:r w:rsidRPr="00025827">
        <w:rPr>
          <w:rFonts w:ascii="GHEA Grapalat" w:hAnsi="GHEA Grapalat"/>
          <w:sz w:val="20"/>
          <w:szCs w:val="20"/>
        </w:rPr>
        <w:t>վերադարձվում</w:t>
      </w:r>
      <w:r w:rsidRPr="00025827">
        <w:rPr>
          <w:rFonts w:ascii="GHEA Grapalat" w:hAnsi="GHEA Grapalat"/>
          <w:sz w:val="20"/>
          <w:szCs w:val="20"/>
          <w:lang w:val="af-ZA"/>
        </w:rPr>
        <w:t xml:space="preserve"> </w:t>
      </w:r>
      <w:r w:rsidRPr="00025827">
        <w:rPr>
          <w:rFonts w:ascii="GHEA Grapalat" w:hAnsi="GHEA Grapalat"/>
          <w:sz w:val="20"/>
          <w:szCs w:val="20"/>
        </w:rPr>
        <w:t>է</w:t>
      </w:r>
      <w:r w:rsidRPr="00025827">
        <w:rPr>
          <w:rFonts w:ascii="GHEA Grapalat" w:hAnsi="GHEA Grapalat"/>
          <w:sz w:val="20"/>
          <w:szCs w:val="20"/>
          <w:lang w:val="hy-AM"/>
        </w:rPr>
        <w:t xml:space="preserve"> պայմանագիրը լուծվելու օրվան </w:t>
      </w:r>
      <w:r w:rsidRPr="00025827">
        <w:rPr>
          <w:rFonts w:ascii="GHEA Grapalat" w:hAnsi="GHEA Grapalat"/>
          <w:sz w:val="20"/>
          <w:szCs w:val="20"/>
        </w:rPr>
        <w:t>հաջորդող</w:t>
      </w:r>
      <w:r w:rsidRPr="00025827">
        <w:rPr>
          <w:rFonts w:ascii="GHEA Grapalat" w:hAnsi="GHEA Grapalat"/>
          <w:sz w:val="20"/>
          <w:szCs w:val="20"/>
          <w:lang w:val="af-ZA"/>
        </w:rPr>
        <w:t xml:space="preserve"> </w:t>
      </w:r>
      <w:r w:rsidRPr="00025827">
        <w:rPr>
          <w:rFonts w:ascii="GHEA Grapalat" w:hAnsi="GHEA Grapalat"/>
          <w:sz w:val="20"/>
          <w:szCs w:val="20"/>
        </w:rPr>
        <w:t>հինգ</w:t>
      </w:r>
      <w:r w:rsidRPr="00025827">
        <w:rPr>
          <w:rFonts w:ascii="GHEA Grapalat" w:hAnsi="GHEA Grapalat"/>
          <w:sz w:val="20"/>
          <w:szCs w:val="20"/>
          <w:lang w:val="af-ZA"/>
        </w:rPr>
        <w:t xml:space="preserve"> </w:t>
      </w:r>
      <w:r w:rsidRPr="00025827">
        <w:rPr>
          <w:rFonts w:ascii="GHEA Grapalat" w:hAnsi="GHEA Grapalat"/>
          <w:sz w:val="20"/>
          <w:szCs w:val="20"/>
        </w:rPr>
        <w:t>աշխատանքային</w:t>
      </w:r>
      <w:r w:rsidRPr="00025827">
        <w:rPr>
          <w:rFonts w:ascii="GHEA Grapalat" w:hAnsi="GHEA Grapalat"/>
          <w:sz w:val="20"/>
          <w:szCs w:val="20"/>
          <w:lang w:val="af-ZA"/>
        </w:rPr>
        <w:t xml:space="preserve"> </w:t>
      </w:r>
      <w:r w:rsidRPr="00025827">
        <w:rPr>
          <w:rFonts w:ascii="GHEA Grapalat" w:hAnsi="GHEA Grapalat"/>
          <w:sz w:val="20"/>
          <w:szCs w:val="20"/>
        </w:rPr>
        <w:t>օրվա</w:t>
      </w:r>
      <w:r w:rsidRPr="00025827">
        <w:rPr>
          <w:rFonts w:ascii="GHEA Grapalat" w:hAnsi="GHEA Grapalat"/>
          <w:sz w:val="20"/>
          <w:szCs w:val="20"/>
          <w:lang w:val="af-ZA"/>
        </w:rPr>
        <w:t xml:space="preserve"> </w:t>
      </w:r>
      <w:r w:rsidRPr="00025827">
        <w:rPr>
          <w:rFonts w:ascii="GHEA Grapalat" w:hAnsi="GHEA Grapalat"/>
          <w:sz w:val="20"/>
          <w:szCs w:val="20"/>
        </w:rPr>
        <w:t>ընթացքում</w:t>
      </w:r>
      <w:r w:rsidRPr="00025827">
        <w:rPr>
          <w:rFonts w:ascii="GHEA Grapalat" w:hAnsi="GHEA Grapalat"/>
          <w:sz w:val="20"/>
          <w:szCs w:val="20"/>
          <w:lang w:val="af-ZA"/>
        </w:rPr>
        <w:t>:</w:t>
      </w:r>
    </w:p>
    <w:p w14:paraId="644906D6" w14:textId="77777777" w:rsidR="002B33F6" w:rsidRPr="00025827" w:rsidRDefault="002B33F6" w:rsidP="002B33F6">
      <w:pPr>
        <w:shd w:val="clear" w:color="auto" w:fill="FFFFFF"/>
        <w:ind w:firstLine="375"/>
        <w:jc w:val="both"/>
        <w:rPr>
          <w:rFonts w:ascii="GHEA Grapalat" w:hAnsi="GHEA Grapalat" w:cs="Sylfaen"/>
          <w:sz w:val="20"/>
          <w:szCs w:val="20"/>
          <w:lang w:val="hy-AM"/>
        </w:rPr>
      </w:pPr>
      <w:r w:rsidRPr="00025827">
        <w:rPr>
          <w:rFonts w:ascii="GHEA Grapalat" w:hAnsi="GHEA Grapalat" w:cs="Sylfaen"/>
          <w:sz w:val="20"/>
          <w:szCs w:val="20"/>
          <w:lang w:val="hy-AM"/>
        </w:rPr>
        <w:t xml:space="preserve">Պատվիրատուի ղեկավարը </w:t>
      </w:r>
      <w:r w:rsidRPr="00025827">
        <w:rPr>
          <w:rFonts w:ascii="GHEA Grapalat" w:hAnsi="GHEA Grapalat" w:cs="Sylfaen"/>
          <w:sz w:val="20"/>
          <w:szCs w:val="20"/>
          <w:lang w:val="af-ZA"/>
        </w:rPr>
        <w:t xml:space="preserve">հայտի ապահովման </w:t>
      </w:r>
      <w:r w:rsidRPr="0002582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025827" w:rsidRDefault="002B33F6" w:rsidP="002B33F6">
      <w:pPr>
        <w:shd w:val="clear" w:color="auto" w:fill="FFFFFF"/>
        <w:ind w:firstLine="375"/>
        <w:jc w:val="both"/>
        <w:rPr>
          <w:rFonts w:ascii="GHEA Grapalat" w:hAnsi="GHEA Grapalat" w:cs="Sylfaen"/>
          <w:sz w:val="20"/>
          <w:szCs w:val="20"/>
          <w:lang w:val="hy-AM"/>
        </w:rPr>
      </w:pPr>
      <w:r w:rsidRPr="0002582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025827" w:rsidRDefault="002B33F6" w:rsidP="002B33F6">
      <w:pPr>
        <w:shd w:val="clear" w:color="auto" w:fill="FFFFFF"/>
        <w:ind w:firstLine="375"/>
        <w:jc w:val="both"/>
        <w:rPr>
          <w:rFonts w:ascii="GHEA Grapalat" w:hAnsi="GHEA Grapalat" w:cs="Sylfaen"/>
          <w:sz w:val="20"/>
          <w:szCs w:val="20"/>
          <w:lang w:val="hy-AM"/>
        </w:rPr>
      </w:pPr>
      <w:r w:rsidRPr="0002582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025827" w:rsidRDefault="002B33F6" w:rsidP="002B33F6">
      <w:pPr>
        <w:ind w:firstLine="567"/>
        <w:jc w:val="both"/>
        <w:rPr>
          <w:rFonts w:ascii="GHEA Grapalat" w:hAnsi="GHEA Grapalat" w:cs="Sylfaen"/>
          <w:sz w:val="20"/>
          <w:lang w:val="af-ZA"/>
        </w:rPr>
      </w:pPr>
      <w:r w:rsidRPr="00025827">
        <w:rPr>
          <w:rFonts w:ascii="GHEA Grapalat" w:hAnsi="GHEA Grapalat" w:cs="Sylfaen"/>
          <w:sz w:val="20"/>
          <w:lang w:val="af-ZA"/>
        </w:rPr>
        <w:t xml:space="preserve">7.3 </w:t>
      </w:r>
      <w:r w:rsidRPr="00025827">
        <w:rPr>
          <w:rFonts w:ascii="GHEA Grapalat" w:hAnsi="GHEA Grapalat" w:cs="Sylfaen"/>
          <w:sz w:val="20"/>
          <w:lang w:val="hy-AM"/>
        </w:rPr>
        <w:t>Մասնակիցը</w:t>
      </w:r>
      <w:r w:rsidRPr="00025827">
        <w:rPr>
          <w:rFonts w:ascii="GHEA Grapalat" w:hAnsi="GHEA Grapalat" w:cs="Sylfaen"/>
          <w:sz w:val="20"/>
          <w:lang w:val="af-ZA"/>
        </w:rPr>
        <w:t xml:space="preserve"> </w:t>
      </w:r>
      <w:r w:rsidRPr="00025827">
        <w:rPr>
          <w:rFonts w:ascii="GHEA Grapalat" w:hAnsi="GHEA Grapalat" w:cs="Sylfaen"/>
          <w:sz w:val="20"/>
          <w:lang w:val="hy-AM"/>
        </w:rPr>
        <w:t>վճարում</w:t>
      </w:r>
      <w:r w:rsidRPr="00025827">
        <w:rPr>
          <w:rFonts w:ascii="GHEA Grapalat" w:hAnsi="GHEA Grapalat" w:cs="Sylfaen"/>
          <w:sz w:val="20"/>
          <w:lang w:val="af-ZA"/>
        </w:rPr>
        <w:t xml:space="preserve"> </w:t>
      </w:r>
      <w:r w:rsidRPr="00025827">
        <w:rPr>
          <w:rFonts w:ascii="GHEA Grapalat" w:hAnsi="GHEA Grapalat" w:cs="Sylfaen"/>
          <w:sz w:val="20"/>
          <w:lang w:val="hy-AM"/>
        </w:rPr>
        <w:t>է</w:t>
      </w:r>
      <w:r w:rsidRPr="00025827">
        <w:rPr>
          <w:rFonts w:ascii="GHEA Grapalat" w:hAnsi="GHEA Grapalat" w:cs="Sylfaen"/>
          <w:sz w:val="20"/>
          <w:lang w:val="af-ZA"/>
        </w:rPr>
        <w:t xml:space="preserve"> </w:t>
      </w:r>
      <w:r w:rsidRPr="00025827">
        <w:rPr>
          <w:rFonts w:ascii="GHEA Grapalat" w:hAnsi="GHEA Grapalat" w:cs="Sylfaen"/>
          <w:sz w:val="20"/>
          <w:lang w:val="hy-AM"/>
        </w:rPr>
        <w:t>հայտի</w:t>
      </w:r>
      <w:r w:rsidRPr="00025827">
        <w:rPr>
          <w:rFonts w:ascii="GHEA Grapalat" w:hAnsi="GHEA Grapalat" w:cs="Sylfaen"/>
          <w:sz w:val="20"/>
          <w:lang w:val="af-ZA"/>
        </w:rPr>
        <w:t xml:space="preserve"> </w:t>
      </w:r>
      <w:r w:rsidRPr="00025827">
        <w:rPr>
          <w:rFonts w:ascii="GHEA Grapalat" w:hAnsi="GHEA Grapalat" w:cs="Sylfaen"/>
          <w:sz w:val="20"/>
          <w:lang w:val="hy-AM"/>
        </w:rPr>
        <w:t>ապահովումը</w:t>
      </w:r>
      <w:r w:rsidRPr="00025827">
        <w:rPr>
          <w:rFonts w:ascii="GHEA Grapalat" w:hAnsi="GHEA Grapalat" w:cs="Sylfaen"/>
          <w:sz w:val="20"/>
          <w:lang w:val="af-ZA"/>
        </w:rPr>
        <w:t xml:space="preserve">, </w:t>
      </w:r>
      <w:r w:rsidRPr="00025827">
        <w:rPr>
          <w:rFonts w:ascii="GHEA Grapalat" w:hAnsi="GHEA Grapalat" w:cs="Sylfaen"/>
          <w:sz w:val="20"/>
          <w:lang w:val="hy-AM"/>
        </w:rPr>
        <w:t>եթե</w:t>
      </w:r>
      <w:r w:rsidRPr="00025827">
        <w:rPr>
          <w:rFonts w:ascii="GHEA Grapalat" w:hAnsi="GHEA Grapalat" w:cs="Sylfaen"/>
          <w:sz w:val="20"/>
          <w:lang w:val="af-ZA"/>
        </w:rPr>
        <w:t xml:space="preserve"> </w:t>
      </w:r>
      <w:r w:rsidRPr="00025827">
        <w:rPr>
          <w:rFonts w:ascii="GHEA Grapalat" w:hAnsi="GHEA Grapalat" w:cs="Sylfaen"/>
          <w:sz w:val="20"/>
          <w:lang w:val="hy-AM"/>
        </w:rPr>
        <w:t>նա</w:t>
      </w:r>
      <w:r w:rsidRPr="00025827">
        <w:rPr>
          <w:rFonts w:ascii="GHEA Grapalat" w:hAnsi="GHEA Grapalat" w:cs="Sylfaen"/>
          <w:sz w:val="20"/>
          <w:lang w:val="af-ZA"/>
        </w:rPr>
        <w:t>`</w:t>
      </w:r>
    </w:p>
    <w:p w14:paraId="5B63FE50" w14:textId="77777777" w:rsidR="002B33F6" w:rsidRPr="00025827" w:rsidRDefault="002B33F6" w:rsidP="002B33F6">
      <w:pPr>
        <w:ind w:firstLine="567"/>
        <w:jc w:val="both"/>
        <w:rPr>
          <w:rFonts w:ascii="GHEA Grapalat" w:hAnsi="GHEA Grapalat" w:cs="Sylfaen"/>
          <w:sz w:val="20"/>
          <w:lang w:val="af-ZA"/>
        </w:rPr>
      </w:pPr>
      <w:r w:rsidRPr="00025827">
        <w:rPr>
          <w:rFonts w:ascii="GHEA Grapalat" w:hAnsi="GHEA Grapalat" w:cs="Sylfaen"/>
          <w:sz w:val="20"/>
          <w:lang w:val="af-ZA"/>
        </w:rPr>
        <w:t xml:space="preserve">1) </w:t>
      </w:r>
      <w:r w:rsidRPr="00025827">
        <w:rPr>
          <w:rFonts w:ascii="GHEA Grapalat" w:hAnsi="GHEA Grapalat" w:cs="Sylfaen"/>
          <w:sz w:val="20"/>
          <w:lang w:val="ru-RU"/>
        </w:rPr>
        <w:t>հայտարարվել</w:t>
      </w:r>
      <w:r w:rsidRPr="00025827">
        <w:rPr>
          <w:rFonts w:ascii="GHEA Grapalat" w:hAnsi="GHEA Grapalat" w:cs="Sylfaen"/>
          <w:sz w:val="20"/>
          <w:lang w:val="af-ZA"/>
        </w:rPr>
        <w:t xml:space="preserve"> </w:t>
      </w:r>
      <w:r w:rsidRPr="00025827">
        <w:rPr>
          <w:rFonts w:ascii="GHEA Grapalat" w:hAnsi="GHEA Grapalat" w:cs="Sylfaen"/>
          <w:sz w:val="20"/>
          <w:lang w:val="ru-RU"/>
        </w:rPr>
        <w:t>է</w:t>
      </w:r>
      <w:r w:rsidRPr="00025827">
        <w:rPr>
          <w:rFonts w:ascii="GHEA Grapalat" w:hAnsi="GHEA Grapalat" w:cs="Sylfaen"/>
          <w:sz w:val="20"/>
          <w:lang w:val="af-ZA"/>
        </w:rPr>
        <w:t xml:space="preserve"> </w:t>
      </w:r>
      <w:r w:rsidRPr="00025827">
        <w:rPr>
          <w:rFonts w:ascii="GHEA Grapalat" w:hAnsi="GHEA Grapalat" w:cs="Sylfaen"/>
          <w:sz w:val="20"/>
          <w:lang w:val="ru-RU"/>
        </w:rPr>
        <w:t>ընտրված</w:t>
      </w:r>
      <w:r w:rsidRPr="00025827">
        <w:rPr>
          <w:rFonts w:ascii="GHEA Grapalat" w:hAnsi="GHEA Grapalat" w:cs="Sylfaen"/>
          <w:sz w:val="20"/>
          <w:lang w:val="af-ZA"/>
        </w:rPr>
        <w:t xml:space="preserve"> </w:t>
      </w:r>
      <w:r w:rsidRPr="00025827">
        <w:rPr>
          <w:rFonts w:ascii="GHEA Grapalat" w:hAnsi="GHEA Grapalat" w:cs="Sylfaen"/>
          <w:sz w:val="20"/>
          <w:lang w:val="ru-RU"/>
        </w:rPr>
        <w:t>մասնակից</w:t>
      </w:r>
      <w:r w:rsidRPr="00025827">
        <w:rPr>
          <w:rFonts w:ascii="GHEA Grapalat" w:hAnsi="GHEA Grapalat" w:cs="Sylfaen"/>
          <w:sz w:val="20"/>
          <w:lang w:val="af-ZA"/>
        </w:rPr>
        <w:t xml:space="preserve">, </w:t>
      </w:r>
      <w:r w:rsidRPr="00025827">
        <w:rPr>
          <w:rFonts w:ascii="GHEA Grapalat" w:hAnsi="GHEA Grapalat" w:cs="Sylfaen"/>
          <w:sz w:val="20"/>
          <w:lang w:val="ru-RU"/>
        </w:rPr>
        <w:t>սակայն</w:t>
      </w:r>
      <w:r w:rsidRPr="00025827">
        <w:rPr>
          <w:rFonts w:ascii="GHEA Grapalat" w:hAnsi="GHEA Grapalat" w:cs="Sylfaen"/>
          <w:sz w:val="20"/>
          <w:lang w:val="af-ZA"/>
        </w:rPr>
        <w:t xml:space="preserve"> </w:t>
      </w:r>
      <w:r w:rsidRPr="00025827">
        <w:rPr>
          <w:rFonts w:ascii="GHEA Grapalat" w:hAnsi="GHEA Grapalat" w:cs="Sylfaen"/>
          <w:sz w:val="20"/>
          <w:lang w:val="ru-RU"/>
        </w:rPr>
        <w:t>հրաժարվում</w:t>
      </w:r>
      <w:r w:rsidRPr="00025827">
        <w:rPr>
          <w:rFonts w:ascii="GHEA Grapalat" w:hAnsi="GHEA Grapalat" w:cs="Sylfaen"/>
          <w:sz w:val="20"/>
          <w:lang w:val="af-ZA"/>
        </w:rPr>
        <w:t xml:space="preserve"> </w:t>
      </w:r>
      <w:r w:rsidRPr="00025827">
        <w:rPr>
          <w:rFonts w:ascii="GHEA Grapalat" w:hAnsi="GHEA Grapalat" w:cs="Sylfaen"/>
          <w:sz w:val="20"/>
          <w:lang w:val="ru-RU"/>
        </w:rPr>
        <w:t>կամ</w:t>
      </w:r>
      <w:r w:rsidRPr="00025827">
        <w:rPr>
          <w:rFonts w:ascii="GHEA Grapalat" w:hAnsi="GHEA Grapalat" w:cs="Sylfaen"/>
          <w:sz w:val="20"/>
          <w:lang w:val="af-ZA"/>
        </w:rPr>
        <w:t xml:space="preserve"> </w:t>
      </w:r>
      <w:r w:rsidRPr="00025827">
        <w:rPr>
          <w:rFonts w:ascii="GHEA Grapalat" w:hAnsi="GHEA Grapalat" w:cs="Sylfaen"/>
          <w:sz w:val="20"/>
          <w:lang w:val="ru-RU"/>
        </w:rPr>
        <w:t>զրկվում</w:t>
      </w:r>
      <w:r w:rsidRPr="00025827">
        <w:rPr>
          <w:rFonts w:ascii="GHEA Grapalat" w:hAnsi="GHEA Grapalat" w:cs="Sylfaen"/>
          <w:sz w:val="20"/>
          <w:lang w:val="af-ZA"/>
        </w:rPr>
        <w:t xml:space="preserve"> </w:t>
      </w:r>
      <w:r w:rsidRPr="00025827">
        <w:rPr>
          <w:rFonts w:ascii="GHEA Grapalat" w:hAnsi="GHEA Grapalat" w:cs="Sylfaen"/>
          <w:sz w:val="20"/>
          <w:lang w:val="ru-RU"/>
        </w:rPr>
        <w:t>է</w:t>
      </w:r>
      <w:r w:rsidRPr="00025827">
        <w:rPr>
          <w:rFonts w:ascii="GHEA Grapalat" w:hAnsi="GHEA Grapalat" w:cs="Sylfaen"/>
          <w:sz w:val="20"/>
          <w:lang w:val="af-ZA"/>
        </w:rPr>
        <w:t xml:space="preserve"> </w:t>
      </w:r>
      <w:r w:rsidRPr="00025827">
        <w:rPr>
          <w:rFonts w:ascii="GHEA Grapalat" w:hAnsi="GHEA Grapalat" w:cs="Sylfaen"/>
          <w:sz w:val="20"/>
          <w:lang w:val="ru-RU"/>
        </w:rPr>
        <w:t>պայմանագիր</w:t>
      </w:r>
      <w:r w:rsidRPr="00025827">
        <w:rPr>
          <w:rFonts w:ascii="GHEA Grapalat" w:hAnsi="GHEA Grapalat" w:cs="Sylfaen"/>
          <w:sz w:val="20"/>
          <w:lang w:val="af-ZA"/>
        </w:rPr>
        <w:t xml:space="preserve"> </w:t>
      </w:r>
      <w:r w:rsidRPr="00025827">
        <w:rPr>
          <w:rFonts w:ascii="GHEA Grapalat" w:hAnsi="GHEA Grapalat" w:cs="Sylfaen"/>
          <w:sz w:val="20"/>
          <w:lang w:val="ru-RU"/>
        </w:rPr>
        <w:t>կնքելու</w:t>
      </w:r>
      <w:r w:rsidRPr="00025827">
        <w:rPr>
          <w:rFonts w:ascii="GHEA Grapalat" w:hAnsi="GHEA Grapalat" w:cs="Sylfaen"/>
          <w:sz w:val="20"/>
          <w:lang w:val="af-ZA"/>
        </w:rPr>
        <w:t xml:space="preserve"> </w:t>
      </w:r>
      <w:r w:rsidRPr="00025827">
        <w:rPr>
          <w:rFonts w:ascii="GHEA Grapalat" w:hAnsi="GHEA Grapalat" w:cs="Sylfaen"/>
          <w:sz w:val="20"/>
          <w:lang w:val="ru-RU"/>
        </w:rPr>
        <w:t>իրավունքից</w:t>
      </w:r>
      <w:r w:rsidRPr="00025827">
        <w:rPr>
          <w:rFonts w:ascii="GHEA Grapalat" w:hAnsi="GHEA Grapalat" w:cs="Sylfaen"/>
          <w:sz w:val="20"/>
          <w:lang w:val="af-ZA"/>
        </w:rPr>
        <w:t>.</w:t>
      </w:r>
    </w:p>
    <w:p w14:paraId="26201D5A" w14:textId="77777777" w:rsidR="002B33F6" w:rsidRPr="00025827" w:rsidRDefault="002B33F6" w:rsidP="002B33F6">
      <w:pPr>
        <w:ind w:firstLine="567"/>
        <w:jc w:val="both"/>
        <w:rPr>
          <w:rFonts w:ascii="GHEA Grapalat" w:hAnsi="GHEA Grapalat" w:cs="Sylfaen"/>
          <w:sz w:val="20"/>
          <w:lang w:val="af-ZA"/>
        </w:rPr>
      </w:pPr>
      <w:r w:rsidRPr="00025827">
        <w:rPr>
          <w:rFonts w:ascii="GHEA Grapalat" w:hAnsi="GHEA Grapalat" w:cs="Sylfaen"/>
          <w:sz w:val="20"/>
          <w:lang w:val="af-ZA"/>
        </w:rPr>
        <w:t xml:space="preserve">2) </w:t>
      </w:r>
      <w:r w:rsidRPr="00025827">
        <w:rPr>
          <w:rFonts w:ascii="GHEA Grapalat" w:hAnsi="GHEA Grapalat" w:cs="Sylfaen"/>
          <w:sz w:val="20"/>
          <w:lang w:val="ru-RU"/>
        </w:rPr>
        <w:t>խախտել</w:t>
      </w:r>
      <w:r w:rsidRPr="00025827">
        <w:rPr>
          <w:rFonts w:ascii="GHEA Grapalat" w:hAnsi="GHEA Grapalat" w:cs="Sylfaen"/>
          <w:sz w:val="20"/>
          <w:lang w:val="af-ZA"/>
        </w:rPr>
        <w:t xml:space="preserve"> </w:t>
      </w:r>
      <w:r w:rsidRPr="00025827">
        <w:rPr>
          <w:rFonts w:ascii="GHEA Grapalat" w:hAnsi="GHEA Grapalat" w:cs="Sylfaen"/>
          <w:sz w:val="20"/>
          <w:lang w:val="ru-RU"/>
        </w:rPr>
        <w:t>է</w:t>
      </w:r>
      <w:r w:rsidRPr="00025827">
        <w:rPr>
          <w:rFonts w:ascii="GHEA Grapalat" w:hAnsi="GHEA Grapalat" w:cs="Sylfaen"/>
          <w:sz w:val="20"/>
          <w:lang w:val="af-ZA"/>
        </w:rPr>
        <w:t xml:space="preserve"> </w:t>
      </w:r>
      <w:r w:rsidRPr="00025827">
        <w:rPr>
          <w:rFonts w:ascii="GHEA Grapalat" w:hAnsi="GHEA Grapalat" w:cs="Sylfaen"/>
          <w:sz w:val="20"/>
          <w:lang w:val="ru-RU"/>
        </w:rPr>
        <w:t>գնման</w:t>
      </w:r>
      <w:r w:rsidRPr="00025827">
        <w:rPr>
          <w:rFonts w:ascii="GHEA Grapalat" w:hAnsi="GHEA Grapalat" w:cs="Sylfaen"/>
          <w:sz w:val="20"/>
          <w:lang w:val="af-ZA"/>
        </w:rPr>
        <w:t xml:space="preserve"> </w:t>
      </w:r>
      <w:r w:rsidRPr="00025827">
        <w:rPr>
          <w:rFonts w:ascii="GHEA Grapalat" w:hAnsi="GHEA Grapalat" w:cs="Sylfaen"/>
          <w:sz w:val="20"/>
          <w:lang w:val="ru-RU"/>
        </w:rPr>
        <w:t>գործընթացի</w:t>
      </w:r>
      <w:r w:rsidRPr="00025827">
        <w:rPr>
          <w:rFonts w:ascii="GHEA Grapalat" w:hAnsi="GHEA Grapalat" w:cs="Sylfaen"/>
          <w:sz w:val="20"/>
          <w:lang w:val="af-ZA"/>
        </w:rPr>
        <w:t xml:space="preserve"> </w:t>
      </w:r>
      <w:r w:rsidRPr="00025827">
        <w:rPr>
          <w:rFonts w:ascii="GHEA Grapalat" w:hAnsi="GHEA Grapalat" w:cs="Sylfaen"/>
          <w:sz w:val="20"/>
          <w:lang w:val="ru-RU"/>
        </w:rPr>
        <w:t>շրջանակում</w:t>
      </w:r>
      <w:r w:rsidRPr="00025827">
        <w:rPr>
          <w:rFonts w:ascii="GHEA Grapalat" w:hAnsi="GHEA Grapalat" w:cs="Sylfaen"/>
          <w:sz w:val="20"/>
          <w:lang w:val="af-ZA"/>
        </w:rPr>
        <w:t xml:space="preserve"> </w:t>
      </w:r>
      <w:r w:rsidRPr="00025827">
        <w:rPr>
          <w:rFonts w:ascii="GHEA Grapalat" w:hAnsi="GHEA Grapalat" w:cs="Sylfaen"/>
          <w:sz w:val="20"/>
          <w:lang w:val="ru-RU"/>
        </w:rPr>
        <w:t>ստանձնած</w:t>
      </w:r>
      <w:r w:rsidRPr="00025827">
        <w:rPr>
          <w:rFonts w:ascii="GHEA Grapalat" w:hAnsi="GHEA Grapalat" w:cs="Sylfaen"/>
          <w:sz w:val="20"/>
          <w:lang w:val="af-ZA"/>
        </w:rPr>
        <w:t xml:space="preserve"> </w:t>
      </w:r>
      <w:r w:rsidRPr="00025827">
        <w:rPr>
          <w:rFonts w:ascii="GHEA Grapalat" w:hAnsi="GHEA Grapalat" w:cs="Sylfaen"/>
          <w:sz w:val="20"/>
          <w:lang w:val="ru-RU"/>
        </w:rPr>
        <w:t>պարտավորություն</w:t>
      </w:r>
      <w:r w:rsidRPr="00025827">
        <w:rPr>
          <w:rFonts w:ascii="GHEA Grapalat" w:hAnsi="GHEA Grapalat" w:cs="Sylfaen"/>
          <w:sz w:val="20"/>
          <w:lang w:val="af-ZA"/>
        </w:rPr>
        <w:t xml:space="preserve">, </w:t>
      </w:r>
      <w:r w:rsidRPr="00025827">
        <w:rPr>
          <w:rFonts w:ascii="GHEA Grapalat" w:hAnsi="GHEA Grapalat" w:cs="Sylfaen"/>
          <w:sz w:val="20"/>
          <w:lang w:val="ru-RU"/>
        </w:rPr>
        <w:t>որը</w:t>
      </w:r>
      <w:r w:rsidRPr="00025827">
        <w:rPr>
          <w:rFonts w:ascii="GHEA Grapalat" w:hAnsi="GHEA Grapalat" w:cs="Sylfaen"/>
          <w:sz w:val="20"/>
          <w:lang w:val="af-ZA"/>
        </w:rPr>
        <w:t xml:space="preserve"> </w:t>
      </w:r>
      <w:r w:rsidRPr="00025827">
        <w:rPr>
          <w:rFonts w:ascii="GHEA Grapalat" w:hAnsi="GHEA Grapalat" w:cs="Sylfaen"/>
          <w:sz w:val="20"/>
          <w:lang w:val="ru-RU"/>
        </w:rPr>
        <w:t>հանգեցրել</w:t>
      </w:r>
      <w:r w:rsidRPr="00025827">
        <w:rPr>
          <w:rFonts w:ascii="GHEA Grapalat" w:hAnsi="GHEA Grapalat" w:cs="Sylfaen"/>
          <w:sz w:val="20"/>
          <w:lang w:val="af-ZA"/>
        </w:rPr>
        <w:t xml:space="preserve"> </w:t>
      </w:r>
      <w:r w:rsidRPr="00025827">
        <w:rPr>
          <w:rFonts w:ascii="GHEA Grapalat" w:hAnsi="GHEA Grapalat" w:cs="Sylfaen"/>
          <w:sz w:val="20"/>
          <w:lang w:val="ru-RU"/>
        </w:rPr>
        <w:t>է</w:t>
      </w:r>
      <w:r w:rsidRPr="00025827">
        <w:rPr>
          <w:rFonts w:ascii="GHEA Grapalat" w:hAnsi="GHEA Grapalat" w:cs="Sylfaen"/>
          <w:sz w:val="20"/>
          <w:lang w:val="af-ZA"/>
        </w:rPr>
        <w:t xml:space="preserve"> </w:t>
      </w:r>
      <w:r w:rsidRPr="00025827">
        <w:rPr>
          <w:rFonts w:ascii="GHEA Grapalat" w:hAnsi="GHEA Grapalat" w:cs="Sylfaen"/>
          <w:sz w:val="20"/>
          <w:lang w:val="ru-RU"/>
        </w:rPr>
        <w:t>գործընթացին</w:t>
      </w:r>
      <w:r w:rsidRPr="00025827">
        <w:rPr>
          <w:rFonts w:ascii="GHEA Grapalat" w:hAnsi="GHEA Grapalat" w:cs="Sylfaen"/>
          <w:sz w:val="20"/>
          <w:lang w:val="af-ZA"/>
        </w:rPr>
        <w:t xml:space="preserve"> </w:t>
      </w:r>
      <w:r w:rsidRPr="00025827">
        <w:rPr>
          <w:rFonts w:ascii="GHEA Grapalat" w:hAnsi="GHEA Grapalat" w:cs="Sylfaen"/>
          <w:sz w:val="20"/>
          <w:lang w:val="ru-RU"/>
        </w:rPr>
        <w:t>տվյալ</w:t>
      </w:r>
      <w:r w:rsidRPr="00025827">
        <w:rPr>
          <w:rFonts w:ascii="GHEA Grapalat" w:hAnsi="GHEA Grapalat" w:cs="Sylfaen"/>
          <w:sz w:val="20"/>
          <w:lang w:val="af-ZA"/>
        </w:rPr>
        <w:t xml:space="preserve"> </w:t>
      </w:r>
      <w:r w:rsidRPr="00025827">
        <w:rPr>
          <w:rFonts w:ascii="GHEA Grapalat" w:hAnsi="GHEA Grapalat" w:cs="Sylfaen"/>
          <w:sz w:val="20"/>
        </w:rPr>
        <w:t>Մ</w:t>
      </w:r>
      <w:r w:rsidRPr="00025827">
        <w:rPr>
          <w:rFonts w:ascii="GHEA Grapalat" w:hAnsi="GHEA Grapalat" w:cs="Sylfaen"/>
          <w:sz w:val="20"/>
          <w:lang w:val="ru-RU"/>
        </w:rPr>
        <w:t>ասնակցի</w:t>
      </w:r>
      <w:r w:rsidRPr="00025827">
        <w:rPr>
          <w:rFonts w:ascii="GHEA Grapalat" w:hAnsi="GHEA Grapalat" w:cs="Sylfaen"/>
          <w:sz w:val="20"/>
          <w:lang w:val="af-ZA"/>
        </w:rPr>
        <w:t xml:space="preserve"> </w:t>
      </w:r>
      <w:r w:rsidRPr="00025827">
        <w:rPr>
          <w:rFonts w:ascii="GHEA Grapalat" w:hAnsi="GHEA Grapalat" w:cs="Sylfaen"/>
          <w:sz w:val="20"/>
          <w:lang w:val="ru-RU"/>
        </w:rPr>
        <w:t>հետագա</w:t>
      </w:r>
      <w:r w:rsidRPr="00025827">
        <w:rPr>
          <w:rFonts w:ascii="GHEA Grapalat" w:hAnsi="GHEA Grapalat" w:cs="Sylfaen"/>
          <w:sz w:val="20"/>
          <w:lang w:val="af-ZA"/>
        </w:rPr>
        <w:t xml:space="preserve"> </w:t>
      </w:r>
      <w:r w:rsidRPr="00025827">
        <w:rPr>
          <w:rFonts w:ascii="GHEA Grapalat" w:hAnsi="GHEA Grapalat" w:cs="Sylfaen"/>
          <w:sz w:val="20"/>
          <w:lang w:val="ru-RU"/>
        </w:rPr>
        <w:t>մասնակցության</w:t>
      </w:r>
      <w:r w:rsidRPr="00025827">
        <w:rPr>
          <w:rFonts w:ascii="GHEA Grapalat" w:hAnsi="GHEA Grapalat" w:cs="Sylfaen"/>
          <w:sz w:val="20"/>
          <w:lang w:val="af-ZA"/>
        </w:rPr>
        <w:t xml:space="preserve"> </w:t>
      </w:r>
      <w:r w:rsidRPr="00025827">
        <w:rPr>
          <w:rFonts w:ascii="GHEA Grapalat" w:hAnsi="GHEA Grapalat" w:cs="Sylfaen"/>
          <w:sz w:val="20"/>
          <w:lang w:val="ru-RU"/>
        </w:rPr>
        <w:t>դադարեցմանը</w:t>
      </w:r>
      <w:r w:rsidRPr="00025827">
        <w:rPr>
          <w:rFonts w:ascii="GHEA Grapalat" w:hAnsi="GHEA Grapalat" w:cs="Sylfaen"/>
          <w:sz w:val="20"/>
          <w:lang w:val="af-ZA"/>
        </w:rPr>
        <w:t>.</w:t>
      </w:r>
    </w:p>
    <w:p w14:paraId="3912DAD1" w14:textId="218AB895" w:rsidR="002B33F6" w:rsidRPr="00025827" w:rsidRDefault="002B33F6" w:rsidP="002B33F6">
      <w:pPr>
        <w:ind w:firstLine="567"/>
        <w:jc w:val="both"/>
        <w:rPr>
          <w:rFonts w:ascii="GHEA Grapalat" w:hAnsi="GHEA Grapalat"/>
          <w:b/>
          <w:sz w:val="20"/>
          <w:szCs w:val="20"/>
          <w:lang w:val="hy-AM"/>
        </w:rPr>
      </w:pPr>
      <w:r w:rsidRPr="00025827">
        <w:rPr>
          <w:rFonts w:ascii="GHEA Grapalat" w:hAnsi="GHEA Grapalat"/>
          <w:b/>
          <w:sz w:val="20"/>
          <w:lang w:val="af-ZA"/>
        </w:rPr>
        <w:t xml:space="preserve">7.4 </w:t>
      </w:r>
      <w:r w:rsidRPr="00025827">
        <w:rPr>
          <w:rFonts w:ascii="GHEA Grapalat" w:hAnsi="GHEA Grapalat" w:cs="Sylfaen"/>
          <w:b/>
          <w:sz w:val="20"/>
          <w:lang w:val="ru-RU"/>
        </w:rPr>
        <w:t>Հայտի</w:t>
      </w:r>
      <w:r w:rsidRPr="00025827">
        <w:rPr>
          <w:rFonts w:ascii="GHEA Grapalat" w:hAnsi="GHEA Grapalat" w:cs="Sylfaen"/>
          <w:b/>
          <w:sz w:val="20"/>
          <w:lang w:val="af-ZA"/>
        </w:rPr>
        <w:t xml:space="preserve"> </w:t>
      </w:r>
      <w:r w:rsidRPr="00025827">
        <w:rPr>
          <w:rFonts w:ascii="GHEA Grapalat" w:hAnsi="GHEA Grapalat" w:cs="Sylfaen"/>
          <w:b/>
          <w:sz w:val="20"/>
          <w:lang w:val="ru-RU"/>
        </w:rPr>
        <w:t>ապահով</w:t>
      </w:r>
      <w:r w:rsidRPr="00025827">
        <w:rPr>
          <w:rFonts w:ascii="GHEA Grapalat" w:hAnsi="GHEA Grapalat" w:cs="Sylfaen"/>
          <w:b/>
          <w:sz w:val="20"/>
        </w:rPr>
        <w:t>ումը</w:t>
      </w:r>
      <w:r w:rsidRPr="00025827">
        <w:rPr>
          <w:rFonts w:ascii="GHEA Grapalat" w:hAnsi="GHEA Grapalat" w:cs="Sylfaen"/>
          <w:b/>
          <w:sz w:val="20"/>
          <w:lang w:val="af-ZA"/>
        </w:rPr>
        <w:t xml:space="preserve"> </w:t>
      </w:r>
      <w:r w:rsidRPr="00025827">
        <w:rPr>
          <w:rFonts w:ascii="GHEA Grapalat" w:hAnsi="GHEA Grapalat" w:cs="Sylfaen"/>
          <w:b/>
          <w:sz w:val="20"/>
        </w:rPr>
        <w:t>պետք</w:t>
      </w:r>
      <w:r w:rsidRPr="00025827">
        <w:rPr>
          <w:rFonts w:ascii="GHEA Grapalat" w:hAnsi="GHEA Grapalat" w:cs="Sylfaen"/>
          <w:b/>
          <w:sz w:val="20"/>
          <w:lang w:val="af-ZA"/>
        </w:rPr>
        <w:t xml:space="preserve"> </w:t>
      </w:r>
      <w:r w:rsidRPr="00025827">
        <w:rPr>
          <w:rFonts w:ascii="GHEA Grapalat" w:hAnsi="GHEA Grapalat" w:cs="Sylfaen"/>
          <w:b/>
          <w:sz w:val="20"/>
        </w:rPr>
        <w:t>է</w:t>
      </w:r>
      <w:r w:rsidRPr="00025827">
        <w:rPr>
          <w:rFonts w:ascii="GHEA Grapalat" w:hAnsi="GHEA Grapalat" w:cs="Sylfaen"/>
          <w:b/>
          <w:sz w:val="20"/>
          <w:lang w:val="af-ZA"/>
        </w:rPr>
        <w:t xml:space="preserve"> </w:t>
      </w:r>
      <w:r w:rsidRPr="00025827">
        <w:rPr>
          <w:rFonts w:ascii="GHEA Grapalat" w:hAnsi="GHEA Grapalat" w:cs="Sylfaen"/>
          <w:b/>
          <w:sz w:val="20"/>
        </w:rPr>
        <w:t>վավեր</w:t>
      </w:r>
      <w:r w:rsidRPr="00025827">
        <w:rPr>
          <w:rFonts w:ascii="GHEA Grapalat" w:hAnsi="GHEA Grapalat" w:cs="Sylfaen"/>
          <w:b/>
          <w:sz w:val="20"/>
          <w:lang w:val="af-ZA"/>
        </w:rPr>
        <w:t xml:space="preserve"> </w:t>
      </w:r>
      <w:r w:rsidRPr="00025827">
        <w:rPr>
          <w:rFonts w:ascii="GHEA Grapalat" w:hAnsi="GHEA Grapalat" w:cs="Sylfaen"/>
          <w:b/>
          <w:sz w:val="20"/>
        </w:rPr>
        <w:t>լինի</w:t>
      </w:r>
      <w:r w:rsidRPr="00025827">
        <w:rPr>
          <w:rFonts w:ascii="GHEA Grapalat" w:hAnsi="GHEA Grapalat" w:cs="Sylfaen"/>
          <w:b/>
          <w:sz w:val="20"/>
          <w:lang w:val="af-ZA"/>
        </w:rPr>
        <w:t xml:space="preserve"> </w:t>
      </w:r>
      <w:r w:rsidRPr="00025827">
        <w:rPr>
          <w:rFonts w:ascii="GHEA Grapalat" w:hAnsi="GHEA Grapalat" w:cs="Sylfaen"/>
          <w:b/>
          <w:sz w:val="20"/>
          <w:lang w:val="hy-AM"/>
        </w:rPr>
        <w:t>հայտ</w:t>
      </w:r>
      <w:r w:rsidRPr="00025827">
        <w:rPr>
          <w:rFonts w:ascii="GHEA Grapalat" w:hAnsi="GHEA Grapalat" w:cs="Sylfaen"/>
          <w:b/>
          <w:sz w:val="20"/>
        </w:rPr>
        <w:t>եր</w:t>
      </w:r>
      <w:r w:rsidRPr="00025827">
        <w:rPr>
          <w:rFonts w:ascii="GHEA Grapalat" w:hAnsi="GHEA Grapalat" w:cs="Sylfaen"/>
          <w:b/>
          <w:sz w:val="20"/>
          <w:lang w:val="hy-AM"/>
        </w:rPr>
        <w:t xml:space="preserve">ի ներկայացման վերջնաժամկետը լրանալու </w:t>
      </w:r>
      <w:r w:rsidRPr="00025827">
        <w:rPr>
          <w:rFonts w:ascii="GHEA Grapalat" w:hAnsi="GHEA Grapalat" w:cs="Sylfaen"/>
          <w:b/>
          <w:sz w:val="20"/>
        </w:rPr>
        <w:t>օրվանից</w:t>
      </w:r>
      <w:r w:rsidRPr="00025827">
        <w:rPr>
          <w:rFonts w:ascii="GHEA Grapalat" w:hAnsi="GHEA Grapalat" w:cs="Sylfaen"/>
          <w:b/>
          <w:sz w:val="20"/>
          <w:lang w:val="af-ZA"/>
        </w:rPr>
        <w:t xml:space="preserve"> </w:t>
      </w:r>
      <w:r w:rsidRPr="00025827">
        <w:rPr>
          <w:rFonts w:ascii="GHEA Grapalat" w:hAnsi="GHEA Grapalat" w:cs="Sylfaen"/>
          <w:b/>
          <w:sz w:val="20"/>
        </w:rPr>
        <w:t>հաշված</w:t>
      </w:r>
      <w:r w:rsidRPr="00025827">
        <w:rPr>
          <w:rFonts w:ascii="GHEA Grapalat" w:hAnsi="GHEA Grapalat" w:cs="Sylfaen"/>
          <w:b/>
          <w:sz w:val="20"/>
          <w:lang w:val="af-ZA"/>
        </w:rPr>
        <w:t xml:space="preserve"> </w:t>
      </w:r>
      <w:r w:rsidR="009C6265" w:rsidRPr="00025827">
        <w:rPr>
          <w:rFonts w:ascii="GHEA Grapalat" w:hAnsi="GHEA Grapalat" w:cs="Sylfaen"/>
          <w:b/>
          <w:sz w:val="20"/>
          <w:lang w:val="af-ZA"/>
        </w:rPr>
        <w:t>12</w:t>
      </w:r>
      <w:r w:rsidRPr="00025827">
        <w:rPr>
          <w:rFonts w:ascii="GHEA Grapalat" w:hAnsi="GHEA Grapalat" w:cs="Sylfaen"/>
          <w:b/>
          <w:sz w:val="20"/>
          <w:lang w:val="af-ZA"/>
        </w:rPr>
        <w:t>0</w:t>
      </w:r>
      <w:r w:rsidRPr="00025827">
        <w:rPr>
          <w:rFonts w:ascii="GHEA Grapalat" w:hAnsi="GHEA Grapalat" w:cs="Sylfaen"/>
          <w:b/>
          <w:sz w:val="20"/>
          <w:lang w:val="hy-AM"/>
        </w:rPr>
        <w:t xml:space="preserve"> </w:t>
      </w:r>
      <w:r w:rsidRPr="00025827">
        <w:rPr>
          <w:rFonts w:ascii="GHEA Grapalat" w:hAnsi="GHEA Grapalat" w:cs="Sylfaen"/>
          <w:b/>
          <w:sz w:val="20"/>
          <w:lang w:val="af-ZA"/>
        </w:rPr>
        <w:t>(</w:t>
      </w:r>
      <w:r w:rsidR="009C6265" w:rsidRPr="00025827">
        <w:rPr>
          <w:rFonts w:ascii="GHEA Grapalat" w:hAnsi="GHEA Grapalat" w:cs="Sylfaen"/>
          <w:b/>
          <w:sz w:val="20"/>
          <w:lang w:val="af-ZA"/>
        </w:rPr>
        <w:t>մեկ հարյուր քսան</w:t>
      </w:r>
      <w:r w:rsidRPr="00025827">
        <w:rPr>
          <w:rFonts w:ascii="GHEA Grapalat" w:hAnsi="GHEA Grapalat" w:cs="Sylfaen"/>
          <w:b/>
          <w:sz w:val="20"/>
          <w:lang w:val="af-ZA"/>
        </w:rPr>
        <w:t xml:space="preserve">) </w:t>
      </w:r>
      <w:r w:rsidRPr="00025827">
        <w:rPr>
          <w:rFonts w:ascii="GHEA Grapalat" w:hAnsi="GHEA Grapalat" w:cs="Sylfaen"/>
          <w:b/>
          <w:sz w:val="20"/>
        </w:rPr>
        <w:t>աշխատանքային</w:t>
      </w:r>
      <w:r w:rsidRPr="00025827">
        <w:rPr>
          <w:rFonts w:ascii="GHEA Grapalat" w:hAnsi="GHEA Grapalat" w:cs="Sylfaen"/>
          <w:b/>
          <w:sz w:val="20"/>
          <w:lang w:val="af-ZA"/>
        </w:rPr>
        <w:t xml:space="preserve"> </w:t>
      </w:r>
      <w:r w:rsidRPr="00025827">
        <w:rPr>
          <w:rFonts w:ascii="GHEA Grapalat" w:hAnsi="GHEA Grapalat" w:cs="Sylfaen"/>
          <w:b/>
          <w:sz w:val="20"/>
        </w:rPr>
        <w:t>օր</w:t>
      </w:r>
      <w:r w:rsidRPr="00025827">
        <w:rPr>
          <w:rFonts w:ascii="GHEA Grapalat" w:hAnsi="GHEA Grapalat"/>
          <w:b/>
          <w:sz w:val="20"/>
          <w:szCs w:val="20"/>
          <w:lang w:val="af-ZA"/>
        </w:rPr>
        <w:t xml:space="preserve">: </w:t>
      </w:r>
    </w:p>
    <w:p w14:paraId="23614497" w14:textId="77777777" w:rsidR="002B33F6" w:rsidRPr="0002582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025827">
        <w:rPr>
          <w:rFonts w:ascii="GHEA Grapalat" w:hAnsi="GHEA Grapalat" w:cs="Sylfaen"/>
          <w:sz w:val="20"/>
          <w:lang w:val="hy-AM"/>
        </w:rPr>
        <w:t xml:space="preserve">    </w:t>
      </w:r>
      <w:r w:rsidRPr="0002582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25827">
        <w:rPr>
          <w:rFonts w:ascii="GHEA Grapalat" w:hAnsi="GHEA Grapalat" w:cs="Sylfaen"/>
          <w:sz w:val="20"/>
          <w:lang w:val="hy-AM"/>
        </w:rPr>
        <w:t>ՀՀ ֆինանսների նախարարություն</w:t>
      </w:r>
      <w:r w:rsidRPr="00025827">
        <w:rPr>
          <w:rFonts w:ascii="GHEA Grapalat" w:hAnsi="GHEA Grapalat" w:cs="Sylfaen"/>
          <w:sz w:val="20"/>
          <w:lang w:val="af-ZA"/>
        </w:rPr>
        <w:t xml:space="preserve">, ներկայացնում է </w:t>
      </w:r>
      <w:r w:rsidRPr="00025827">
        <w:rPr>
          <w:rFonts w:ascii="GHEA Grapalat" w:hAnsi="GHEA Grapalat" w:cs="Sylfaen"/>
          <w:sz w:val="20"/>
          <w:lang w:val="hy-AM"/>
        </w:rPr>
        <w:t xml:space="preserve">գրավոր՝ </w:t>
      </w:r>
      <w:r w:rsidRPr="00025827">
        <w:rPr>
          <w:rFonts w:ascii="GHEA Grapalat" w:hAnsi="GHEA Grapalat" w:cs="Sylfaen"/>
          <w:sz w:val="20"/>
          <w:lang w:val="af-ZA"/>
        </w:rPr>
        <w:t xml:space="preserve">հայտի ապահովման վճարման հիմքը առաջանալու օրվան հաջորդող </w:t>
      </w:r>
      <w:r w:rsidRPr="00025827">
        <w:rPr>
          <w:rFonts w:ascii="GHEA Grapalat" w:hAnsi="GHEA Grapalat" w:cs="Sylfaen"/>
          <w:sz w:val="20"/>
          <w:lang w:val="hy-AM"/>
        </w:rPr>
        <w:t>հինգ</w:t>
      </w:r>
      <w:r w:rsidRPr="00025827">
        <w:rPr>
          <w:rFonts w:ascii="GHEA Grapalat" w:hAnsi="GHEA Grapalat" w:cs="Sylfaen"/>
          <w:sz w:val="20"/>
          <w:lang w:val="af-ZA"/>
        </w:rPr>
        <w:t xml:space="preserve"> աշխատանքային օրվա ընթացքում: Եթե ապահովման վճարման պահանջը բանկի</w:t>
      </w:r>
      <w:r w:rsidRPr="00025827">
        <w:rPr>
          <w:rFonts w:ascii="GHEA Grapalat" w:hAnsi="GHEA Grapalat" w:cs="Sylfaen"/>
          <w:sz w:val="20"/>
          <w:lang w:val="hy-AM"/>
        </w:rPr>
        <w:t xml:space="preserve"> կամ ՀՀ ֆինանսների նախարարության</w:t>
      </w:r>
      <w:r w:rsidRPr="0002582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25827">
        <w:rPr>
          <w:rFonts w:ascii="GHEA Grapalat" w:hAnsi="GHEA Grapalat" w:cs="Sylfaen"/>
          <w:sz w:val="20"/>
          <w:lang w:val="hy-AM"/>
        </w:rPr>
        <w:t>գրավոր</w:t>
      </w:r>
      <w:r w:rsidRPr="0002582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025827" w:rsidRDefault="002B33F6" w:rsidP="002B33F6">
      <w:pPr>
        <w:ind w:firstLine="567"/>
        <w:jc w:val="both"/>
        <w:rPr>
          <w:rFonts w:ascii="GHEA Grapalat" w:hAnsi="GHEA Grapalat" w:cs="Sylfaen"/>
          <w:sz w:val="20"/>
          <w:lang w:val="af-ZA"/>
        </w:rPr>
      </w:pPr>
      <w:r w:rsidRPr="00025827">
        <w:rPr>
          <w:rFonts w:ascii="GHEA Grapalat" w:hAnsi="GHEA Grapalat" w:cs="Sylfaen"/>
          <w:sz w:val="20"/>
          <w:lang w:val="af-ZA"/>
        </w:rPr>
        <w:t>7</w:t>
      </w:r>
      <w:r w:rsidRPr="00025827">
        <w:rPr>
          <w:rFonts w:ascii="Cambria Math" w:hAnsi="Cambria Math" w:cs="Cambria Math"/>
          <w:sz w:val="20"/>
          <w:lang w:val="af-ZA"/>
        </w:rPr>
        <w:t>․</w:t>
      </w:r>
      <w:r w:rsidRPr="00025827">
        <w:rPr>
          <w:rFonts w:ascii="GHEA Grapalat" w:hAnsi="GHEA Grapalat" w:cs="Sylfaen"/>
          <w:sz w:val="20"/>
          <w:lang w:val="hy-AM"/>
        </w:rPr>
        <w:t>6</w:t>
      </w:r>
      <w:r w:rsidRPr="00025827">
        <w:rPr>
          <w:rFonts w:ascii="GHEA Grapalat" w:hAnsi="GHEA Grapalat" w:cs="Sylfaen"/>
          <w:sz w:val="20"/>
          <w:lang w:val="af-ZA"/>
        </w:rPr>
        <w:t xml:space="preserve"> </w:t>
      </w:r>
      <w:r w:rsidRPr="00025827">
        <w:rPr>
          <w:rFonts w:ascii="GHEA Grapalat" w:hAnsi="GHEA Grapalat" w:cs="Sylfaen"/>
          <w:sz w:val="20"/>
          <w:lang w:val="hy-AM"/>
        </w:rPr>
        <w:t>Մասնակցի</w:t>
      </w:r>
      <w:r w:rsidRPr="00025827">
        <w:rPr>
          <w:rFonts w:ascii="GHEA Grapalat" w:hAnsi="GHEA Grapalat" w:cs="Sylfaen"/>
          <w:sz w:val="20"/>
          <w:lang w:val="af-ZA"/>
        </w:rPr>
        <w:t xml:space="preserve"> </w:t>
      </w:r>
      <w:r w:rsidRPr="00025827">
        <w:rPr>
          <w:rFonts w:ascii="GHEA Grapalat" w:hAnsi="GHEA Grapalat" w:cs="Sylfaen"/>
          <w:sz w:val="20"/>
          <w:lang w:val="hy-AM"/>
        </w:rPr>
        <w:t>հայտը</w:t>
      </w:r>
      <w:r w:rsidRPr="00025827">
        <w:rPr>
          <w:rFonts w:ascii="GHEA Grapalat" w:hAnsi="GHEA Grapalat" w:cs="Sylfaen"/>
          <w:sz w:val="20"/>
          <w:lang w:val="af-ZA"/>
        </w:rPr>
        <w:t xml:space="preserve"> </w:t>
      </w:r>
      <w:r w:rsidRPr="00025827">
        <w:rPr>
          <w:rFonts w:ascii="GHEA Grapalat" w:hAnsi="GHEA Grapalat" w:cs="Sylfaen"/>
          <w:sz w:val="20"/>
          <w:lang w:val="hy-AM"/>
        </w:rPr>
        <w:t>ենթակա</w:t>
      </w:r>
      <w:r w:rsidRPr="00025827">
        <w:rPr>
          <w:rFonts w:ascii="GHEA Grapalat" w:hAnsi="GHEA Grapalat" w:cs="Sylfaen"/>
          <w:sz w:val="20"/>
          <w:lang w:val="af-ZA"/>
        </w:rPr>
        <w:t xml:space="preserve"> </w:t>
      </w:r>
      <w:r w:rsidRPr="00025827">
        <w:rPr>
          <w:rFonts w:ascii="GHEA Grapalat" w:hAnsi="GHEA Grapalat" w:cs="Sylfaen"/>
          <w:sz w:val="20"/>
          <w:lang w:val="hy-AM"/>
        </w:rPr>
        <w:t>է</w:t>
      </w:r>
      <w:r w:rsidRPr="00025827">
        <w:rPr>
          <w:rFonts w:ascii="GHEA Grapalat" w:hAnsi="GHEA Grapalat" w:cs="Sylfaen"/>
          <w:sz w:val="20"/>
          <w:lang w:val="af-ZA"/>
        </w:rPr>
        <w:t xml:space="preserve"> </w:t>
      </w:r>
      <w:r w:rsidRPr="00025827">
        <w:rPr>
          <w:rFonts w:ascii="GHEA Grapalat" w:hAnsi="GHEA Grapalat" w:cs="Sylfaen"/>
          <w:sz w:val="20"/>
          <w:lang w:val="hy-AM"/>
        </w:rPr>
        <w:t>մերժման</w:t>
      </w:r>
      <w:r w:rsidRPr="00025827">
        <w:rPr>
          <w:rFonts w:ascii="GHEA Grapalat" w:hAnsi="GHEA Grapalat" w:cs="Sylfaen"/>
          <w:sz w:val="20"/>
          <w:lang w:val="af-ZA"/>
        </w:rPr>
        <w:t xml:space="preserve">, </w:t>
      </w:r>
      <w:r w:rsidRPr="00025827">
        <w:rPr>
          <w:rFonts w:ascii="GHEA Grapalat" w:hAnsi="GHEA Grapalat" w:cs="Sylfaen"/>
          <w:sz w:val="20"/>
          <w:lang w:val="hy-AM"/>
        </w:rPr>
        <w:t>եթե</w:t>
      </w:r>
      <w:r w:rsidRPr="00025827">
        <w:rPr>
          <w:rFonts w:ascii="GHEA Grapalat" w:hAnsi="GHEA Grapalat" w:cs="Sylfaen"/>
          <w:sz w:val="20"/>
          <w:lang w:val="af-ZA"/>
        </w:rPr>
        <w:t xml:space="preserve"> </w:t>
      </w:r>
      <w:r w:rsidRPr="00025827">
        <w:rPr>
          <w:rFonts w:ascii="GHEA Grapalat" w:hAnsi="GHEA Grapalat" w:cs="Sylfaen"/>
          <w:sz w:val="20"/>
          <w:lang w:val="hy-AM"/>
        </w:rPr>
        <w:t>դրանում</w:t>
      </w:r>
      <w:r w:rsidRPr="00025827">
        <w:rPr>
          <w:rFonts w:ascii="GHEA Grapalat" w:hAnsi="GHEA Grapalat" w:cs="Sylfaen"/>
          <w:sz w:val="20"/>
          <w:lang w:val="af-ZA"/>
        </w:rPr>
        <w:t xml:space="preserve"> </w:t>
      </w:r>
      <w:r w:rsidRPr="00025827">
        <w:rPr>
          <w:rFonts w:ascii="GHEA Grapalat" w:hAnsi="GHEA Grapalat" w:cs="Sylfaen"/>
          <w:sz w:val="20"/>
          <w:lang w:val="hy-AM"/>
        </w:rPr>
        <w:t>բացակայում</w:t>
      </w:r>
      <w:r w:rsidRPr="00025827">
        <w:rPr>
          <w:rFonts w:ascii="GHEA Grapalat" w:hAnsi="GHEA Grapalat" w:cs="Sylfaen"/>
          <w:sz w:val="20"/>
          <w:lang w:val="af-ZA"/>
        </w:rPr>
        <w:t xml:space="preserve"> </w:t>
      </w:r>
      <w:r w:rsidRPr="00025827">
        <w:rPr>
          <w:rFonts w:ascii="GHEA Grapalat" w:hAnsi="GHEA Grapalat" w:cs="Sylfaen"/>
          <w:sz w:val="20"/>
          <w:lang w:val="hy-AM"/>
        </w:rPr>
        <w:t>է</w:t>
      </w:r>
      <w:r w:rsidRPr="00025827">
        <w:rPr>
          <w:rFonts w:ascii="GHEA Grapalat" w:hAnsi="GHEA Grapalat" w:cs="Sylfaen"/>
          <w:sz w:val="20"/>
          <w:lang w:val="af-ZA"/>
        </w:rPr>
        <w:t xml:space="preserve"> </w:t>
      </w:r>
      <w:r w:rsidRPr="00025827">
        <w:rPr>
          <w:rFonts w:ascii="GHEA Grapalat" w:hAnsi="GHEA Grapalat" w:cs="Sylfaen"/>
          <w:sz w:val="20"/>
          <w:lang w:val="hy-AM"/>
        </w:rPr>
        <w:t>հայտի</w:t>
      </w:r>
      <w:r w:rsidRPr="00025827">
        <w:rPr>
          <w:rFonts w:ascii="GHEA Grapalat" w:hAnsi="GHEA Grapalat" w:cs="Sylfaen"/>
          <w:sz w:val="20"/>
          <w:lang w:val="af-ZA"/>
        </w:rPr>
        <w:t xml:space="preserve"> </w:t>
      </w:r>
      <w:r w:rsidRPr="00025827">
        <w:rPr>
          <w:rFonts w:ascii="GHEA Grapalat" w:hAnsi="GHEA Grapalat" w:cs="Sylfaen"/>
          <w:sz w:val="20"/>
          <w:lang w:val="hy-AM"/>
        </w:rPr>
        <w:t>ապահովումը</w:t>
      </w:r>
      <w:r w:rsidRPr="00025827">
        <w:rPr>
          <w:rFonts w:ascii="GHEA Grapalat" w:hAnsi="GHEA Grapalat" w:cs="Sylfaen"/>
          <w:sz w:val="20"/>
          <w:lang w:val="af-ZA"/>
        </w:rPr>
        <w:t xml:space="preserve">, </w:t>
      </w:r>
      <w:r w:rsidRPr="00025827">
        <w:rPr>
          <w:rFonts w:ascii="GHEA Grapalat" w:hAnsi="GHEA Grapalat" w:cs="Sylfaen"/>
          <w:sz w:val="20"/>
          <w:lang w:val="hy-AM"/>
        </w:rPr>
        <w:t>կամ</w:t>
      </w:r>
      <w:r w:rsidRPr="00025827">
        <w:rPr>
          <w:rFonts w:ascii="GHEA Grapalat" w:hAnsi="GHEA Grapalat" w:cs="Sylfaen"/>
          <w:sz w:val="20"/>
          <w:lang w:val="af-ZA"/>
        </w:rPr>
        <w:t xml:space="preserve"> </w:t>
      </w:r>
      <w:r w:rsidRPr="00025827">
        <w:rPr>
          <w:rFonts w:ascii="GHEA Grapalat" w:hAnsi="GHEA Grapalat" w:cs="Sylfaen"/>
          <w:sz w:val="20"/>
          <w:lang w:val="hy-AM"/>
        </w:rPr>
        <w:t>եթե</w:t>
      </w:r>
      <w:r w:rsidRPr="00025827">
        <w:rPr>
          <w:rFonts w:ascii="GHEA Grapalat" w:hAnsi="GHEA Grapalat" w:cs="Sylfaen"/>
          <w:sz w:val="20"/>
          <w:lang w:val="af-ZA"/>
        </w:rPr>
        <w:t xml:space="preserve"> </w:t>
      </w:r>
      <w:r w:rsidRPr="00025827">
        <w:rPr>
          <w:rFonts w:ascii="GHEA Grapalat" w:hAnsi="GHEA Grapalat" w:cs="Sylfaen"/>
          <w:sz w:val="20"/>
          <w:lang w:val="hy-AM"/>
        </w:rPr>
        <w:t>այն</w:t>
      </w:r>
      <w:r w:rsidRPr="00025827">
        <w:rPr>
          <w:rFonts w:ascii="GHEA Grapalat" w:hAnsi="GHEA Grapalat" w:cs="Sylfaen"/>
          <w:sz w:val="20"/>
          <w:lang w:val="af-ZA"/>
        </w:rPr>
        <w:t xml:space="preserve"> </w:t>
      </w:r>
      <w:r w:rsidRPr="00025827">
        <w:rPr>
          <w:rFonts w:ascii="GHEA Grapalat" w:hAnsi="GHEA Grapalat" w:cs="Sylfaen"/>
          <w:sz w:val="20"/>
          <w:lang w:val="hy-AM"/>
        </w:rPr>
        <w:t>ներկայացված</w:t>
      </w:r>
      <w:r w:rsidRPr="00025827">
        <w:rPr>
          <w:rFonts w:ascii="GHEA Grapalat" w:hAnsi="GHEA Grapalat" w:cs="Sylfaen"/>
          <w:sz w:val="20"/>
          <w:lang w:val="af-ZA"/>
        </w:rPr>
        <w:t xml:space="preserve"> </w:t>
      </w:r>
      <w:r w:rsidRPr="00025827">
        <w:rPr>
          <w:rFonts w:ascii="GHEA Grapalat" w:hAnsi="GHEA Grapalat" w:cs="Sylfaen"/>
          <w:sz w:val="20"/>
          <w:lang w:val="hy-AM"/>
        </w:rPr>
        <w:t>է</w:t>
      </w:r>
      <w:r w:rsidRPr="00025827">
        <w:rPr>
          <w:rFonts w:ascii="GHEA Grapalat" w:hAnsi="GHEA Grapalat" w:cs="Sylfaen"/>
          <w:sz w:val="20"/>
          <w:lang w:val="af-ZA"/>
        </w:rPr>
        <w:t xml:space="preserve"> </w:t>
      </w:r>
      <w:r w:rsidRPr="00025827">
        <w:rPr>
          <w:rFonts w:ascii="GHEA Grapalat" w:hAnsi="GHEA Grapalat" w:cs="Sylfaen"/>
          <w:sz w:val="20"/>
          <w:lang w:val="hy-AM"/>
        </w:rPr>
        <w:t>հրավերի</w:t>
      </w:r>
      <w:r w:rsidRPr="00025827">
        <w:rPr>
          <w:rFonts w:ascii="GHEA Grapalat" w:hAnsi="GHEA Grapalat" w:cs="Sylfaen"/>
          <w:sz w:val="20"/>
          <w:lang w:val="af-ZA"/>
        </w:rPr>
        <w:t xml:space="preserve"> </w:t>
      </w:r>
      <w:r w:rsidRPr="00025827">
        <w:rPr>
          <w:rFonts w:ascii="GHEA Grapalat" w:hAnsi="GHEA Grapalat" w:cs="Sylfaen"/>
          <w:sz w:val="20"/>
          <w:lang w:val="hy-AM"/>
        </w:rPr>
        <w:t>պահանջներին</w:t>
      </w:r>
      <w:r w:rsidRPr="00025827">
        <w:rPr>
          <w:rFonts w:ascii="GHEA Grapalat" w:hAnsi="GHEA Grapalat" w:cs="Sylfaen"/>
          <w:sz w:val="20"/>
          <w:lang w:val="af-ZA"/>
        </w:rPr>
        <w:t xml:space="preserve"> </w:t>
      </w:r>
      <w:r w:rsidRPr="00025827">
        <w:rPr>
          <w:rFonts w:ascii="GHEA Grapalat" w:hAnsi="GHEA Grapalat" w:cs="Sylfaen"/>
          <w:sz w:val="20"/>
          <w:lang w:val="hy-AM"/>
        </w:rPr>
        <w:t>անհամապատասխան</w:t>
      </w:r>
      <w:r w:rsidRPr="00025827">
        <w:rPr>
          <w:rFonts w:ascii="GHEA Grapalat" w:hAnsi="GHEA Grapalat" w:cs="Sylfaen"/>
          <w:sz w:val="20"/>
          <w:lang w:val="af-ZA"/>
        </w:rPr>
        <w:t>:</w:t>
      </w:r>
    </w:p>
    <w:p w14:paraId="7AAB9209" w14:textId="77777777" w:rsidR="00C5256E" w:rsidRPr="00025827" w:rsidRDefault="00C5256E" w:rsidP="00EF3662">
      <w:pPr>
        <w:ind w:firstLine="567"/>
        <w:jc w:val="both"/>
        <w:rPr>
          <w:rFonts w:ascii="GHEA Grapalat" w:hAnsi="GHEA Grapalat" w:cs="Sylfaen"/>
          <w:sz w:val="20"/>
          <w:szCs w:val="20"/>
          <w:lang w:val="af-ZA"/>
        </w:rPr>
      </w:pPr>
    </w:p>
    <w:p w14:paraId="6A40F977" w14:textId="77777777" w:rsidR="00807178" w:rsidRPr="00025827" w:rsidRDefault="00FD2748" w:rsidP="00EF3662">
      <w:pPr>
        <w:ind w:firstLine="567"/>
        <w:jc w:val="center"/>
        <w:rPr>
          <w:rFonts w:ascii="GHEA Grapalat" w:hAnsi="GHEA Grapalat"/>
          <w:b/>
          <w:sz w:val="20"/>
          <w:lang w:val="hy-AM"/>
        </w:rPr>
      </w:pPr>
      <w:r w:rsidRPr="00025827">
        <w:rPr>
          <w:rFonts w:ascii="GHEA Grapalat" w:hAnsi="GHEA Grapalat"/>
          <w:b/>
          <w:sz w:val="20"/>
          <w:lang w:val="af-ZA"/>
        </w:rPr>
        <w:t>8</w:t>
      </w:r>
      <w:r w:rsidR="008D5016" w:rsidRPr="00025827">
        <w:rPr>
          <w:rFonts w:ascii="GHEA Grapalat" w:hAnsi="GHEA Grapalat"/>
          <w:b/>
          <w:sz w:val="20"/>
          <w:lang w:val="af-ZA"/>
        </w:rPr>
        <w:t>.  ՀԱՅՏԵՐԻ ԲԱՑՈՒՄԸ</w:t>
      </w:r>
      <w:r w:rsidR="00807178" w:rsidRPr="00025827">
        <w:rPr>
          <w:rFonts w:ascii="GHEA Grapalat" w:hAnsi="GHEA Grapalat"/>
          <w:b/>
          <w:sz w:val="20"/>
          <w:lang w:val="hy-AM"/>
        </w:rPr>
        <w:t xml:space="preserve">, </w:t>
      </w:r>
      <w:r w:rsidR="00807178" w:rsidRPr="00025827">
        <w:rPr>
          <w:rFonts w:ascii="GHEA Grapalat" w:hAnsi="GHEA Grapalat"/>
          <w:b/>
          <w:sz w:val="20"/>
          <w:lang w:val="af-ZA"/>
        </w:rPr>
        <w:t xml:space="preserve">ԳՆԱՀԱՏՈՒՄԸ  ԵՎ  </w:t>
      </w:r>
    </w:p>
    <w:p w14:paraId="59AF3740" w14:textId="77777777" w:rsidR="00096865" w:rsidRPr="00025827" w:rsidRDefault="00807178" w:rsidP="00EF3662">
      <w:pPr>
        <w:ind w:firstLine="567"/>
        <w:jc w:val="center"/>
        <w:rPr>
          <w:rFonts w:ascii="GHEA Grapalat" w:hAnsi="GHEA Grapalat"/>
          <w:b/>
          <w:sz w:val="20"/>
          <w:lang w:val="af-ZA"/>
        </w:rPr>
      </w:pPr>
      <w:r w:rsidRPr="00025827">
        <w:rPr>
          <w:rFonts w:ascii="GHEA Grapalat" w:hAnsi="GHEA Grapalat"/>
          <w:b/>
          <w:sz w:val="20"/>
          <w:lang w:val="af-ZA"/>
        </w:rPr>
        <w:t>ԱՐԴՅՈՒՆՔՆԵՐԻ ԱՄՓՈՓՈՒՄԸ</w:t>
      </w:r>
      <w:r w:rsidR="008D5016" w:rsidRPr="00025827">
        <w:rPr>
          <w:rFonts w:ascii="GHEA Grapalat" w:hAnsi="GHEA Grapalat"/>
          <w:b/>
          <w:sz w:val="20"/>
          <w:lang w:val="af-ZA"/>
        </w:rPr>
        <w:t xml:space="preserve"> </w:t>
      </w:r>
    </w:p>
    <w:p w14:paraId="31E7771B" w14:textId="77777777" w:rsidR="00096865" w:rsidRPr="00025827" w:rsidRDefault="00096865" w:rsidP="00EF3662">
      <w:pPr>
        <w:ind w:firstLine="567"/>
        <w:jc w:val="both"/>
        <w:rPr>
          <w:rFonts w:ascii="GHEA Grapalat" w:hAnsi="GHEA Grapalat"/>
          <w:b/>
          <w:sz w:val="20"/>
          <w:lang w:val="af-ZA"/>
        </w:rPr>
      </w:pPr>
    </w:p>
    <w:p w14:paraId="17D10D05" w14:textId="5EB5954E" w:rsidR="00096865" w:rsidRPr="00025827" w:rsidRDefault="00FD2748" w:rsidP="00EF3662">
      <w:pPr>
        <w:pStyle w:val="BodyTextIndent2"/>
        <w:spacing w:line="240" w:lineRule="auto"/>
        <w:ind w:firstLine="567"/>
        <w:rPr>
          <w:rFonts w:ascii="GHEA Grapalat" w:hAnsi="GHEA Grapalat" w:cs="Sylfaen"/>
          <w:b/>
          <w:szCs w:val="24"/>
          <w:lang w:val="hy-AM"/>
        </w:rPr>
      </w:pPr>
      <w:r w:rsidRPr="00025827">
        <w:rPr>
          <w:rFonts w:ascii="GHEA Grapalat" w:hAnsi="GHEA Grapalat" w:cs="Sylfaen"/>
        </w:rPr>
        <w:t>8</w:t>
      </w:r>
      <w:r w:rsidR="00096865" w:rsidRPr="00025827">
        <w:rPr>
          <w:rFonts w:ascii="GHEA Grapalat" w:hAnsi="GHEA Grapalat" w:cs="Sylfaen"/>
        </w:rPr>
        <w:t xml:space="preserve">.1 </w:t>
      </w:r>
      <w:r w:rsidR="002C3CAA" w:rsidRPr="00025827">
        <w:rPr>
          <w:rFonts w:ascii="GHEA Grapalat" w:hAnsi="GHEA Grapalat" w:cs="Sylfaen"/>
          <w:lang w:val="ru-RU"/>
        </w:rPr>
        <w:t>Հայտերի</w:t>
      </w:r>
      <w:r w:rsidR="002C3CAA" w:rsidRPr="00025827">
        <w:rPr>
          <w:rFonts w:ascii="GHEA Grapalat" w:hAnsi="GHEA Grapalat" w:cs="Sylfaen"/>
        </w:rPr>
        <w:t xml:space="preserve"> </w:t>
      </w:r>
      <w:r w:rsidR="002C3CAA" w:rsidRPr="00025827">
        <w:rPr>
          <w:rFonts w:ascii="GHEA Grapalat" w:hAnsi="GHEA Grapalat" w:cs="Sylfaen"/>
          <w:lang w:val="ru-RU"/>
        </w:rPr>
        <w:t>բացումը</w:t>
      </w:r>
      <w:r w:rsidR="002C3CAA" w:rsidRPr="00025827">
        <w:rPr>
          <w:rFonts w:ascii="GHEA Grapalat" w:hAnsi="GHEA Grapalat" w:cs="Sylfaen"/>
        </w:rPr>
        <w:t xml:space="preserve"> </w:t>
      </w:r>
      <w:r w:rsidR="002C3CAA" w:rsidRPr="00025827">
        <w:rPr>
          <w:rFonts w:ascii="GHEA Grapalat" w:hAnsi="GHEA Grapalat" w:cs="Sylfaen"/>
          <w:lang w:val="ru-RU"/>
        </w:rPr>
        <w:t>կկատարվի</w:t>
      </w:r>
      <w:r w:rsidR="002C3CAA" w:rsidRPr="00025827">
        <w:rPr>
          <w:rFonts w:ascii="GHEA Grapalat" w:hAnsi="GHEA Grapalat" w:cs="Sylfaen"/>
        </w:rPr>
        <w:t xml:space="preserve"> </w:t>
      </w:r>
      <w:r w:rsidR="004C3803" w:rsidRPr="00025827">
        <w:rPr>
          <w:rFonts w:ascii="GHEA Grapalat" w:hAnsi="GHEA Grapalat" w:cs="Sylfaen"/>
          <w:lang w:val="ru-RU"/>
        </w:rPr>
        <w:t>համակարգի</w:t>
      </w:r>
      <w:r w:rsidR="004C3803" w:rsidRPr="00025827">
        <w:rPr>
          <w:rFonts w:ascii="GHEA Grapalat" w:hAnsi="GHEA Grapalat" w:cs="Sylfaen"/>
        </w:rPr>
        <w:t xml:space="preserve"> </w:t>
      </w:r>
      <w:r w:rsidR="004C3803" w:rsidRPr="00025827">
        <w:rPr>
          <w:rFonts w:ascii="GHEA Grapalat" w:hAnsi="GHEA Grapalat" w:cs="Sylfaen"/>
          <w:lang w:val="ru-RU"/>
        </w:rPr>
        <w:t>միջոցով</w:t>
      </w:r>
      <w:r w:rsidR="004C3803" w:rsidRPr="00025827">
        <w:rPr>
          <w:rFonts w:ascii="GHEA Grapalat" w:hAnsi="GHEA Grapalat" w:cs="Sylfaen"/>
        </w:rPr>
        <w:t xml:space="preserve">` </w:t>
      </w:r>
      <w:r w:rsidR="007A3181" w:rsidRPr="00025827">
        <w:rPr>
          <w:rFonts w:ascii="GHEA Grapalat" w:hAnsi="GHEA Grapalat" w:cs="Sylfaen"/>
          <w:b/>
          <w:szCs w:val="24"/>
          <w:lang w:val="hy-AM"/>
        </w:rPr>
        <w:t>2025 թվականի ապրիլի</w:t>
      </w:r>
      <w:r w:rsidR="00482A73" w:rsidRPr="00025827">
        <w:rPr>
          <w:rFonts w:ascii="GHEA Grapalat" w:hAnsi="GHEA Grapalat"/>
          <w:b/>
          <w:lang w:val="hy-AM"/>
        </w:rPr>
        <w:t xml:space="preserve"> 15</w:t>
      </w:r>
      <w:r w:rsidR="00EA2D25" w:rsidRPr="00025827">
        <w:rPr>
          <w:rFonts w:ascii="GHEA Grapalat" w:hAnsi="GHEA Grapalat" w:cs="Sylfaen"/>
          <w:b/>
          <w:szCs w:val="24"/>
          <w:lang w:val="hy-AM"/>
        </w:rPr>
        <w:t xml:space="preserve">-ին ժամը </w:t>
      </w:r>
      <w:r w:rsidR="00EA2D25" w:rsidRPr="00025827">
        <w:rPr>
          <w:rFonts w:ascii="GHEA Grapalat" w:hAnsi="GHEA Grapalat" w:cs="Sylfaen"/>
          <w:b/>
          <w:szCs w:val="24"/>
        </w:rPr>
        <w:t xml:space="preserve">                 </w:t>
      </w:r>
      <w:r w:rsidR="007A3181" w:rsidRPr="00025827">
        <w:rPr>
          <w:rFonts w:ascii="GHEA Grapalat" w:hAnsi="GHEA Grapalat" w:cs="Sylfaen"/>
          <w:b/>
          <w:szCs w:val="24"/>
          <w:lang w:val="hy-AM"/>
        </w:rPr>
        <w:t>11:00</w:t>
      </w:r>
      <w:r w:rsidR="005C41C6" w:rsidRPr="00025827">
        <w:rPr>
          <w:rFonts w:ascii="GHEA Grapalat" w:hAnsi="GHEA Grapalat" w:cs="Sylfaen"/>
          <w:b/>
          <w:szCs w:val="24"/>
          <w:lang w:val="hy-AM"/>
        </w:rPr>
        <w:t>-</w:t>
      </w:r>
      <w:r w:rsidR="00871637" w:rsidRPr="00025827">
        <w:rPr>
          <w:rFonts w:ascii="GHEA Grapalat" w:hAnsi="GHEA Grapalat" w:cs="Sylfaen"/>
          <w:b/>
          <w:szCs w:val="24"/>
          <w:lang w:val="hy-AM"/>
        </w:rPr>
        <w:t>ին</w:t>
      </w:r>
      <w:r w:rsidR="005C41C6" w:rsidRPr="00025827">
        <w:rPr>
          <w:rFonts w:ascii="GHEA Grapalat" w:hAnsi="GHEA Grapalat" w:cs="Sylfaen"/>
          <w:b/>
          <w:szCs w:val="24"/>
          <w:lang w:val="hy-AM"/>
        </w:rPr>
        <w:t xml:space="preserve">: </w:t>
      </w:r>
    </w:p>
    <w:p w14:paraId="49ED33DC" w14:textId="2C76C68D" w:rsidR="00ED6836" w:rsidRPr="00025827" w:rsidRDefault="009B6D58" w:rsidP="00D7484B">
      <w:pPr>
        <w:pStyle w:val="BodyTextIndent2"/>
        <w:spacing w:line="240" w:lineRule="auto"/>
        <w:ind w:firstLine="567"/>
        <w:rPr>
          <w:rFonts w:ascii="GHEA Grapalat" w:hAnsi="GHEA Grapalat" w:cs="Sylfaen"/>
          <w:lang w:val="hy-AM"/>
        </w:rPr>
      </w:pPr>
      <w:r w:rsidRPr="00025827">
        <w:rPr>
          <w:rFonts w:ascii="GHEA Grapalat" w:hAnsi="GHEA Grapalat" w:cs="Sylfaen"/>
          <w:lang w:val="hy-AM"/>
        </w:rPr>
        <w:t>Հայտերի բացման</w:t>
      </w:r>
      <w:r w:rsidR="00CC3419" w:rsidRPr="00025827">
        <w:rPr>
          <w:rFonts w:ascii="GHEA Grapalat" w:hAnsi="GHEA Grapalat" w:cs="Sylfaen"/>
          <w:lang w:val="hy-AM"/>
        </w:rPr>
        <w:t xml:space="preserve"> և գնահատման</w:t>
      </w:r>
      <w:r w:rsidRPr="00025827">
        <w:rPr>
          <w:rFonts w:ascii="GHEA Grapalat" w:hAnsi="GHEA Grapalat" w:cs="Sylfaen"/>
          <w:lang w:val="hy-AM"/>
        </w:rPr>
        <w:t xml:space="preserve"> նիստում հանձնաժողովի նախագահը (նիստը նախագահողը) նիստը</w:t>
      </w:r>
      <w:r w:rsidRPr="00025827">
        <w:rPr>
          <w:rFonts w:ascii="GHEA Grapalat" w:hAnsi="GHEA Grapalat" w:cs="Sylfaen"/>
        </w:rPr>
        <w:t xml:space="preserve"> </w:t>
      </w:r>
      <w:r w:rsidRPr="00025827">
        <w:rPr>
          <w:rFonts w:ascii="GHEA Grapalat" w:hAnsi="GHEA Grapalat" w:cs="Sylfaen"/>
          <w:lang w:val="hy-AM"/>
        </w:rPr>
        <w:t>հայտարարում</w:t>
      </w:r>
      <w:r w:rsidRPr="00025827">
        <w:rPr>
          <w:rFonts w:ascii="GHEA Grapalat" w:hAnsi="GHEA Grapalat" w:cs="Sylfaen"/>
        </w:rPr>
        <w:t xml:space="preserve"> </w:t>
      </w:r>
      <w:r w:rsidRPr="00025827">
        <w:rPr>
          <w:rFonts w:ascii="GHEA Grapalat" w:hAnsi="GHEA Grapalat" w:cs="Sylfaen"/>
          <w:lang w:val="hy-AM"/>
        </w:rPr>
        <w:t>է</w:t>
      </w:r>
      <w:r w:rsidRPr="00025827">
        <w:rPr>
          <w:rFonts w:ascii="GHEA Grapalat" w:hAnsi="GHEA Grapalat" w:cs="Sylfaen"/>
        </w:rPr>
        <w:t xml:space="preserve"> </w:t>
      </w:r>
      <w:r w:rsidRPr="00025827">
        <w:rPr>
          <w:rFonts w:ascii="GHEA Grapalat" w:hAnsi="GHEA Grapalat" w:cs="Sylfaen"/>
          <w:lang w:val="hy-AM"/>
        </w:rPr>
        <w:t>բացված</w:t>
      </w:r>
      <w:r w:rsidRPr="00025827">
        <w:rPr>
          <w:rFonts w:ascii="GHEA Grapalat" w:hAnsi="GHEA Grapalat" w:cs="Sylfaen"/>
        </w:rPr>
        <w:t xml:space="preserve"> </w:t>
      </w:r>
      <w:r w:rsidRPr="00025827">
        <w:rPr>
          <w:rFonts w:ascii="GHEA Grapalat" w:hAnsi="GHEA Grapalat" w:cs="Sylfaen"/>
          <w:lang w:val="hy-AM"/>
        </w:rPr>
        <w:t>և</w:t>
      </w:r>
      <w:r w:rsidRPr="00025827">
        <w:rPr>
          <w:rFonts w:ascii="GHEA Grapalat" w:hAnsi="GHEA Grapalat" w:cs="Sylfaen"/>
        </w:rPr>
        <w:t xml:space="preserve"> </w:t>
      </w:r>
      <w:r w:rsidRPr="00025827">
        <w:rPr>
          <w:rFonts w:ascii="GHEA Grapalat" w:hAnsi="GHEA Grapalat" w:cs="Sylfaen"/>
          <w:lang w:val="hy-AM"/>
        </w:rPr>
        <w:t>հրապա</w:t>
      </w:r>
      <w:r w:rsidRPr="00025827">
        <w:rPr>
          <w:rFonts w:ascii="GHEA Grapalat" w:hAnsi="GHEA Grapalat" w:cs="Sylfaen"/>
          <w:lang w:val="hy-AM"/>
        </w:rPr>
        <w:softHyphen/>
        <w:t xml:space="preserve">րակում է </w:t>
      </w:r>
      <w:r w:rsidR="00A222D7" w:rsidRPr="00025827">
        <w:rPr>
          <w:rFonts w:ascii="GHEA Grapalat" w:hAnsi="GHEA Grapalat" w:cs="Sylfaen"/>
          <w:lang w:val="hy-AM"/>
        </w:rPr>
        <w:t>գնման հայտով սահմանված</w:t>
      </w:r>
      <w:r w:rsidR="00A222D7" w:rsidRPr="00025827">
        <w:rPr>
          <w:rFonts w:ascii="GHEA Grapalat" w:hAnsi="GHEA Grapalat" w:cs="Sylfaen"/>
        </w:rPr>
        <w:t>`</w:t>
      </w:r>
      <w:r w:rsidR="00A222D7" w:rsidRPr="00025827">
        <w:rPr>
          <w:rFonts w:ascii="GHEA Grapalat" w:hAnsi="GHEA Grapalat" w:cs="Sylfaen"/>
          <w:lang w:val="hy-AM"/>
        </w:rPr>
        <w:t xml:space="preserve"> </w:t>
      </w:r>
      <w:r w:rsidR="00A222D7" w:rsidRPr="00025827">
        <w:rPr>
          <w:rFonts w:ascii="GHEA Grapalat" w:hAnsi="GHEA Grapalat" w:cs="Sylfaen"/>
        </w:rPr>
        <w:t xml:space="preserve">սույն ընթացակարգի շրջանակում գնվելիք </w:t>
      </w:r>
      <w:r w:rsidR="002A5E43" w:rsidRPr="00025827">
        <w:rPr>
          <w:rFonts w:ascii="GHEA Grapalat" w:hAnsi="GHEA Grapalat" w:cs="Sylfaen"/>
        </w:rPr>
        <w:t>ծառայությ</w:t>
      </w:r>
      <w:r w:rsidR="009319E6" w:rsidRPr="00025827">
        <w:rPr>
          <w:rFonts w:ascii="GHEA Grapalat" w:hAnsi="GHEA Grapalat" w:cs="Sylfaen"/>
        </w:rPr>
        <w:t>ան</w:t>
      </w:r>
      <w:r w:rsidR="0043390C" w:rsidRPr="00025827">
        <w:rPr>
          <w:rFonts w:ascii="GHEA Grapalat" w:hAnsi="GHEA Grapalat" w:cs="Sylfaen"/>
          <w:lang w:val="hy-AM"/>
        </w:rPr>
        <w:t xml:space="preserve"> գնման</w:t>
      </w:r>
      <w:r w:rsidR="00A222D7" w:rsidRPr="00025827">
        <w:rPr>
          <w:rFonts w:ascii="GHEA Grapalat" w:hAnsi="GHEA Grapalat" w:cs="Sylfaen"/>
        </w:rPr>
        <w:t xml:space="preserve"> </w:t>
      </w:r>
      <w:r w:rsidRPr="00025827">
        <w:rPr>
          <w:rFonts w:ascii="GHEA Grapalat" w:hAnsi="GHEA Grapalat" w:cs="Sylfaen"/>
          <w:lang w:val="hy-AM"/>
        </w:rPr>
        <w:t>գինը՝</w:t>
      </w:r>
      <w:r w:rsidRPr="00025827">
        <w:rPr>
          <w:rFonts w:ascii="GHEA Grapalat" w:hAnsi="GHEA Grapalat" w:cs="Sylfaen"/>
        </w:rPr>
        <w:t xml:space="preserve"> </w:t>
      </w:r>
      <w:r w:rsidRPr="00025827">
        <w:rPr>
          <w:rFonts w:ascii="GHEA Grapalat" w:hAnsi="GHEA Grapalat" w:cs="Sylfaen"/>
          <w:lang w:val="hy-AM"/>
        </w:rPr>
        <w:t>մեկ</w:t>
      </w:r>
      <w:r w:rsidRPr="00025827">
        <w:rPr>
          <w:rFonts w:ascii="GHEA Grapalat" w:hAnsi="GHEA Grapalat" w:cs="Sylfaen"/>
        </w:rPr>
        <w:t xml:space="preserve"> </w:t>
      </w:r>
      <w:r w:rsidRPr="00025827">
        <w:rPr>
          <w:rFonts w:ascii="GHEA Grapalat" w:hAnsi="GHEA Grapalat" w:cs="Sylfaen"/>
          <w:lang w:val="hy-AM"/>
        </w:rPr>
        <w:t>թվով</w:t>
      </w:r>
      <w:r w:rsidRPr="00025827">
        <w:rPr>
          <w:rFonts w:ascii="GHEA Grapalat" w:hAnsi="GHEA Grapalat" w:cs="Sylfaen"/>
        </w:rPr>
        <w:t xml:space="preserve"> </w:t>
      </w:r>
      <w:r w:rsidRPr="00025827">
        <w:rPr>
          <w:rFonts w:ascii="GHEA Grapalat" w:hAnsi="GHEA Grapalat" w:cs="Sylfaen"/>
          <w:lang w:val="hy-AM"/>
        </w:rPr>
        <w:t>արտահայտված</w:t>
      </w:r>
      <w:r w:rsidR="00745561" w:rsidRPr="00025827">
        <w:rPr>
          <w:rFonts w:ascii="GHEA Grapalat" w:hAnsi="GHEA Grapalat" w:cs="Sylfaen"/>
        </w:rPr>
        <w:t>, ինչպես նաև</w:t>
      </w:r>
      <w:r w:rsidR="00F20DA5" w:rsidRPr="00025827">
        <w:rPr>
          <w:rFonts w:ascii="GHEA Grapalat" w:hAnsi="GHEA Grapalat" w:cs="Sylfaen"/>
        </w:rPr>
        <w:t xml:space="preserve"> </w:t>
      </w:r>
      <w:r w:rsidR="00745561" w:rsidRPr="0002582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25827">
        <w:rPr>
          <w:rFonts w:ascii="GHEA Grapalat" w:hAnsi="GHEA Grapalat" w:cs="Sylfaen"/>
        </w:rPr>
        <w:t>:</w:t>
      </w:r>
    </w:p>
    <w:p w14:paraId="2BEB5DDC" w14:textId="77777777" w:rsidR="003B60D5" w:rsidRPr="00025827" w:rsidRDefault="00ED6836" w:rsidP="00EF3662">
      <w:pPr>
        <w:ind w:firstLine="567"/>
        <w:jc w:val="both"/>
        <w:rPr>
          <w:rFonts w:ascii="GHEA Grapalat" w:hAnsi="GHEA Grapalat" w:cs="Sylfaen"/>
          <w:sz w:val="20"/>
          <w:lang w:val="af-ZA"/>
        </w:rPr>
      </w:pPr>
      <w:r w:rsidRPr="00025827">
        <w:rPr>
          <w:rFonts w:ascii="GHEA Grapalat" w:hAnsi="GHEA Grapalat"/>
          <w:sz w:val="20"/>
          <w:lang w:val="hy-AM"/>
        </w:rPr>
        <w:t>Համակարգում հանձնաժողովի բացող անդամների գործառույթներն աստիճա</w:t>
      </w:r>
      <w:r w:rsidRPr="00025827">
        <w:rPr>
          <w:rFonts w:ascii="GHEA Grapalat" w:hAnsi="GHEA Grapalat"/>
          <w:sz w:val="20"/>
          <w:lang w:val="hy-AM"/>
        </w:rPr>
        <w:softHyphen/>
        <w:t>նա</w:t>
      </w:r>
      <w:r w:rsidRPr="00025827">
        <w:rPr>
          <w:rFonts w:ascii="GHEA Grapalat" w:hAnsi="GHEA Grapalat"/>
          <w:sz w:val="20"/>
          <w:lang w:val="hy-AM"/>
        </w:rPr>
        <w:softHyphen/>
        <w:t>կարգված են: Աստիճանակարգումը որոշվում է հանձնաժողովի նախա</w:t>
      </w:r>
      <w:r w:rsidRPr="00025827">
        <w:rPr>
          <w:rFonts w:ascii="GHEA Grapalat" w:hAnsi="GHEA Grapalat"/>
          <w:sz w:val="20"/>
          <w:lang w:val="hy-AM"/>
        </w:rPr>
        <w:softHyphen/>
        <w:t xml:space="preserve">գահի կողմից: </w:t>
      </w:r>
      <w:r w:rsidR="004C3803" w:rsidRPr="00025827">
        <w:rPr>
          <w:rFonts w:ascii="GHEA Grapalat" w:hAnsi="GHEA Grapalat"/>
          <w:sz w:val="20"/>
          <w:lang w:val="hy-AM"/>
        </w:rPr>
        <w:t>Հ</w:t>
      </w:r>
      <w:r w:rsidR="003B60D5" w:rsidRPr="00025827">
        <w:rPr>
          <w:rFonts w:ascii="GHEA Grapalat" w:hAnsi="GHEA Grapalat"/>
          <w:sz w:val="20"/>
          <w:lang w:val="hy-AM"/>
        </w:rPr>
        <w:t>անձնաժողովի</w:t>
      </w:r>
      <w:r w:rsidR="003B60D5" w:rsidRPr="00025827">
        <w:rPr>
          <w:rFonts w:ascii="GHEA Grapalat" w:hAnsi="GHEA Grapalat"/>
          <w:sz w:val="20"/>
          <w:lang w:val="af-ZA"/>
        </w:rPr>
        <w:t xml:space="preserve"> </w:t>
      </w:r>
      <w:r w:rsidR="003B60D5" w:rsidRPr="00025827">
        <w:rPr>
          <w:rFonts w:ascii="GHEA Grapalat" w:hAnsi="GHEA Grapalat"/>
          <w:sz w:val="20"/>
          <w:lang w:val="hy-AM"/>
        </w:rPr>
        <w:t>առաջին</w:t>
      </w:r>
      <w:r w:rsidR="003B60D5" w:rsidRPr="00025827">
        <w:rPr>
          <w:rFonts w:ascii="GHEA Grapalat" w:hAnsi="GHEA Grapalat"/>
          <w:sz w:val="20"/>
          <w:lang w:val="af-ZA"/>
        </w:rPr>
        <w:t xml:space="preserve"> </w:t>
      </w:r>
      <w:r w:rsidR="003B60D5" w:rsidRPr="00025827">
        <w:rPr>
          <w:rFonts w:ascii="GHEA Grapalat" w:hAnsi="GHEA Grapalat"/>
          <w:sz w:val="20"/>
          <w:lang w:val="hy-AM"/>
        </w:rPr>
        <w:t>բացող</w:t>
      </w:r>
      <w:r w:rsidR="003B60D5" w:rsidRPr="00025827">
        <w:rPr>
          <w:rFonts w:ascii="GHEA Grapalat" w:hAnsi="GHEA Grapalat"/>
          <w:sz w:val="20"/>
          <w:lang w:val="af-ZA"/>
        </w:rPr>
        <w:t xml:space="preserve"> </w:t>
      </w:r>
      <w:r w:rsidR="003B60D5" w:rsidRPr="00025827">
        <w:rPr>
          <w:rFonts w:ascii="GHEA Grapalat" w:hAnsi="GHEA Grapalat"/>
          <w:sz w:val="20"/>
          <w:lang w:val="hy-AM"/>
        </w:rPr>
        <w:t>անդամն</w:t>
      </w:r>
      <w:r w:rsidR="003B60D5" w:rsidRPr="00025827">
        <w:rPr>
          <w:rFonts w:ascii="GHEA Grapalat" w:hAnsi="GHEA Grapalat"/>
          <w:sz w:val="20"/>
          <w:lang w:val="af-ZA"/>
        </w:rPr>
        <w:t xml:space="preserve"> </w:t>
      </w:r>
      <w:r w:rsidR="003B60D5" w:rsidRPr="00025827">
        <w:rPr>
          <w:rFonts w:ascii="GHEA Grapalat" w:hAnsi="GHEA Grapalat"/>
          <w:sz w:val="20"/>
          <w:lang w:val="hy-AM"/>
        </w:rPr>
        <w:t>իր</w:t>
      </w:r>
      <w:r w:rsidR="003B60D5" w:rsidRPr="00025827">
        <w:rPr>
          <w:rFonts w:ascii="GHEA Grapalat" w:hAnsi="GHEA Grapalat"/>
          <w:sz w:val="20"/>
          <w:lang w:val="af-ZA"/>
        </w:rPr>
        <w:t xml:space="preserve"> </w:t>
      </w:r>
      <w:r w:rsidR="003B60D5" w:rsidRPr="00025827">
        <w:rPr>
          <w:rFonts w:ascii="GHEA Grapalat" w:hAnsi="GHEA Grapalat"/>
          <w:sz w:val="20"/>
          <w:lang w:val="hy-AM"/>
        </w:rPr>
        <w:t>կատարած</w:t>
      </w:r>
      <w:r w:rsidR="003B60D5" w:rsidRPr="00025827">
        <w:rPr>
          <w:rFonts w:ascii="GHEA Grapalat" w:hAnsi="GHEA Grapalat"/>
          <w:sz w:val="20"/>
          <w:lang w:val="af-ZA"/>
        </w:rPr>
        <w:t xml:space="preserve"> </w:t>
      </w:r>
      <w:r w:rsidR="003B60D5" w:rsidRPr="00025827">
        <w:rPr>
          <w:rFonts w:ascii="GHEA Grapalat" w:hAnsi="GHEA Grapalat"/>
          <w:sz w:val="20"/>
          <w:lang w:val="hy-AM"/>
        </w:rPr>
        <w:t>նշումներով</w:t>
      </w:r>
      <w:r w:rsidR="003B60D5" w:rsidRPr="00025827">
        <w:rPr>
          <w:rFonts w:ascii="GHEA Grapalat" w:hAnsi="GHEA Grapalat"/>
          <w:sz w:val="20"/>
          <w:lang w:val="af-ZA"/>
        </w:rPr>
        <w:t xml:space="preserve"> </w:t>
      </w:r>
      <w:r w:rsidR="003B60D5" w:rsidRPr="00025827">
        <w:rPr>
          <w:rFonts w:ascii="GHEA Grapalat" w:hAnsi="GHEA Grapalat"/>
          <w:sz w:val="20"/>
          <w:lang w:val="hy-AM"/>
        </w:rPr>
        <w:t>երկրորդ</w:t>
      </w:r>
      <w:r w:rsidR="003B60D5" w:rsidRPr="00025827">
        <w:rPr>
          <w:rFonts w:ascii="GHEA Grapalat" w:hAnsi="GHEA Grapalat"/>
          <w:sz w:val="20"/>
          <w:lang w:val="af-ZA"/>
        </w:rPr>
        <w:t xml:space="preserve"> </w:t>
      </w:r>
      <w:r w:rsidR="003B60D5" w:rsidRPr="00025827">
        <w:rPr>
          <w:rFonts w:ascii="GHEA Grapalat" w:hAnsi="GHEA Grapalat"/>
          <w:sz w:val="20"/>
          <w:lang w:val="hy-AM"/>
        </w:rPr>
        <w:t>բացող</w:t>
      </w:r>
      <w:r w:rsidR="003B60D5" w:rsidRPr="00025827">
        <w:rPr>
          <w:rFonts w:ascii="GHEA Grapalat" w:hAnsi="GHEA Grapalat"/>
          <w:sz w:val="20"/>
          <w:lang w:val="af-ZA"/>
        </w:rPr>
        <w:t xml:space="preserve"> </w:t>
      </w:r>
      <w:r w:rsidR="003B60D5" w:rsidRPr="00025827">
        <w:rPr>
          <w:rFonts w:ascii="GHEA Grapalat" w:hAnsi="GHEA Grapalat"/>
          <w:sz w:val="20"/>
          <w:lang w:val="hy-AM"/>
        </w:rPr>
        <w:t>անդամի</w:t>
      </w:r>
      <w:r w:rsidR="003B60D5" w:rsidRPr="00025827">
        <w:rPr>
          <w:rFonts w:ascii="GHEA Grapalat" w:hAnsi="GHEA Grapalat"/>
          <w:sz w:val="20"/>
          <w:lang w:val="af-ZA"/>
        </w:rPr>
        <w:t xml:space="preserve"> </w:t>
      </w:r>
      <w:r w:rsidR="003B60D5" w:rsidRPr="00025827">
        <w:rPr>
          <w:rFonts w:ascii="GHEA Grapalat" w:hAnsi="GHEA Grapalat"/>
          <w:sz w:val="20"/>
          <w:lang w:val="hy-AM"/>
        </w:rPr>
        <w:t>դիտարկմանն</w:t>
      </w:r>
      <w:r w:rsidR="003B60D5" w:rsidRPr="00025827">
        <w:rPr>
          <w:rFonts w:ascii="GHEA Grapalat" w:hAnsi="GHEA Grapalat"/>
          <w:sz w:val="20"/>
          <w:lang w:val="af-ZA"/>
        </w:rPr>
        <w:t xml:space="preserve"> </w:t>
      </w:r>
      <w:r w:rsidR="003B60D5" w:rsidRPr="00025827">
        <w:rPr>
          <w:rFonts w:ascii="GHEA Grapalat" w:hAnsi="GHEA Grapalat"/>
          <w:sz w:val="20"/>
          <w:lang w:val="hy-AM"/>
        </w:rPr>
        <w:t>է</w:t>
      </w:r>
      <w:r w:rsidR="003B60D5" w:rsidRPr="00025827">
        <w:rPr>
          <w:rFonts w:ascii="GHEA Grapalat" w:hAnsi="GHEA Grapalat"/>
          <w:sz w:val="20"/>
          <w:lang w:val="af-ZA"/>
        </w:rPr>
        <w:t xml:space="preserve"> </w:t>
      </w:r>
      <w:r w:rsidR="003B60D5" w:rsidRPr="00025827">
        <w:rPr>
          <w:rFonts w:ascii="GHEA Grapalat" w:hAnsi="GHEA Grapalat"/>
          <w:sz w:val="20"/>
          <w:lang w:val="hy-AM"/>
        </w:rPr>
        <w:t>ներկայացնում</w:t>
      </w:r>
      <w:r w:rsidR="003B60D5" w:rsidRPr="00025827">
        <w:rPr>
          <w:rFonts w:ascii="GHEA Grapalat" w:hAnsi="GHEA Grapalat"/>
          <w:sz w:val="20"/>
          <w:lang w:val="af-ZA"/>
        </w:rPr>
        <w:t xml:space="preserve"> </w:t>
      </w:r>
      <w:r w:rsidR="003B60D5" w:rsidRPr="00025827">
        <w:rPr>
          <w:rFonts w:ascii="GHEA Grapalat" w:hAnsi="GHEA Grapalat"/>
          <w:sz w:val="20"/>
          <w:lang w:val="hy-AM"/>
        </w:rPr>
        <w:t>բացման</w:t>
      </w:r>
      <w:r w:rsidR="003B60D5" w:rsidRPr="00025827">
        <w:rPr>
          <w:rFonts w:ascii="GHEA Grapalat" w:hAnsi="GHEA Grapalat"/>
          <w:sz w:val="20"/>
          <w:lang w:val="af-ZA"/>
        </w:rPr>
        <w:t xml:space="preserve"> </w:t>
      </w:r>
      <w:r w:rsidR="003B60D5" w:rsidRPr="00025827">
        <w:rPr>
          <w:rFonts w:ascii="GHEA Grapalat" w:hAnsi="GHEA Grapalat"/>
          <w:sz w:val="20"/>
          <w:lang w:val="hy-AM"/>
        </w:rPr>
        <w:t>ենթակա</w:t>
      </w:r>
      <w:r w:rsidR="003B60D5" w:rsidRPr="00025827">
        <w:rPr>
          <w:rFonts w:ascii="GHEA Grapalat" w:hAnsi="GHEA Grapalat"/>
          <w:sz w:val="20"/>
          <w:lang w:val="af-ZA"/>
        </w:rPr>
        <w:t xml:space="preserve"> </w:t>
      </w:r>
      <w:r w:rsidR="003B60D5" w:rsidRPr="00025827">
        <w:rPr>
          <w:rFonts w:ascii="GHEA Grapalat" w:hAnsi="GHEA Grapalat"/>
          <w:sz w:val="20"/>
          <w:lang w:val="hy-AM"/>
        </w:rPr>
        <w:t>այն</w:t>
      </w:r>
      <w:r w:rsidR="003B60D5" w:rsidRPr="00025827">
        <w:rPr>
          <w:rFonts w:ascii="GHEA Grapalat" w:hAnsi="GHEA Grapalat"/>
          <w:sz w:val="20"/>
          <w:lang w:val="af-ZA"/>
        </w:rPr>
        <w:t xml:space="preserve"> </w:t>
      </w:r>
      <w:r w:rsidR="003B60D5" w:rsidRPr="00025827">
        <w:rPr>
          <w:rFonts w:ascii="GHEA Grapalat" w:hAnsi="GHEA Grapalat"/>
          <w:sz w:val="20"/>
          <w:lang w:val="hy-AM"/>
        </w:rPr>
        <w:t>հայտերի</w:t>
      </w:r>
      <w:r w:rsidR="003B60D5" w:rsidRPr="00025827">
        <w:rPr>
          <w:rFonts w:ascii="GHEA Grapalat" w:hAnsi="GHEA Grapalat"/>
          <w:sz w:val="20"/>
          <w:lang w:val="af-ZA"/>
        </w:rPr>
        <w:t xml:space="preserve"> </w:t>
      </w:r>
      <w:r w:rsidR="003B60D5" w:rsidRPr="00025827">
        <w:rPr>
          <w:rFonts w:ascii="GHEA Grapalat" w:hAnsi="GHEA Grapalat"/>
          <w:sz w:val="20"/>
          <w:lang w:val="hy-AM"/>
        </w:rPr>
        <w:t>ցուցակը</w:t>
      </w:r>
      <w:r w:rsidR="003B60D5" w:rsidRPr="00025827">
        <w:rPr>
          <w:rFonts w:ascii="GHEA Grapalat" w:hAnsi="GHEA Grapalat"/>
          <w:sz w:val="20"/>
          <w:lang w:val="af-ZA"/>
        </w:rPr>
        <w:t xml:space="preserve">, </w:t>
      </w:r>
      <w:r w:rsidR="003B60D5" w:rsidRPr="00025827">
        <w:rPr>
          <w:rFonts w:ascii="GHEA Grapalat" w:hAnsi="GHEA Grapalat"/>
          <w:sz w:val="20"/>
          <w:lang w:val="hy-AM"/>
        </w:rPr>
        <w:t>որոնց</w:t>
      </w:r>
      <w:r w:rsidR="003B60D5" w:rsidRPr="00025827">
        <w:rPr>
          <w:rFonts w:ascii="GHEA Grapalat" w:hAnsi="GHEA Grapalat"/>
          <w:sz w:val="20"/>
          <w:lang w:val="af-ZA"/>
        </w:rPr>
        <w:t xml:space="preserve"> </w:t>
      </w:r>
      <w:r w:rsidR="004C3803" w:rsidRPr="00025827">
        <w:rPr>
          <w:rFonts w:ascii="GHEA Grapalat" w:hAnsi="GHEA Grapalat"/>
          <w:sz w:val="20"/>
          <w:lang w:val="hy-AM"/>
        </w:rPr>
        <w:t>համակարգը</w:t>
      </w:r>
      <w:r w:rsidR="004C3803" w:rsidRPr="00025827">
        <w:rPr>
          <w:rFonts w:ascii="GHEA Grapalat" w:hAnsi="GHEA Grapalat"/>
          <w:sz w:val="20"/>
          <w:lang w:val="af-ZA"/>
        </w:rPr>
        <w:t xml:space="preserve"> </w:t>
      </w:r>
      <w:r w:rsidR="003B60D5" w:rsidRPr="00025827">
        <w:rPr>
          <w:rFonts w:ascii="GHEA Grapalat" w:hAnsi="GHEA Grapalat"/>
          <w:sz w:val="20"/>
          <w:lang w:val="hy-AM"/>
        </w:rPr>
        <w:t>դիտել</w:t>
      </w:r>
      <w:r w:rsidR="003B60D5" w:rsidRPr="00025827">
        <w:rPr>
          <w:rFonts w:ascii="GHEA Grapalat" w:hAnsi="GHEA Grapalat"/>
          <w:sz w:val="20"/>
          <w:lang w:val="af-ZA"/>
        </w:rPr>
        <w:t xml:space="preserve"> </w:t>
      </w:r>
      <w:r w:rsidR="003B60D5" w:rsidRPr="00025827">
        <w:rPr>
          <w:rFonts w:ascii="GHEA Grapalat" w:hAnsi="GHEA Grapalat"/>
          <w:sz w:val="20"/>
          <w:lang w:val="hy-AM"/>
        </w:rPr>
        <w:t>է</w:t>
      </w:r>
      <w:r w:rsidR="003B60D5" w:rsidRPr="00025827">
        <w:rPr>
          <w:rFonts w:ascii="GHEA Grapalat" w:hAnsi="GHEA Grapalat"/>
          <w:sz w:val="20"/>
          <w:lang w:val="af-ZA"/>
        </w:rPr>
        <w:t xml:space="preserve"> </w:t>
      </w:r>
      <w:r w:rsidR="003B60D5" w:rsidRPr="00025827">
        <w:rPr>
          <w:rFonts w:ascii="GHEA Grapalat" w:hAnsi="GHEA Grapalat"/>
          <w:sz w:val="20"/>
          <w:lang w:val="hy-AM"/>
        </w:rPr>
        <w:t>որպես</w:t>
      </w:r>
      <w:r w:rsidR="003B60D5" w:rsidRPr="00025827">
        <w:rPr>
          <w:rFonts w:ascii="GHEA Grapalat" w:hAnsi="GHEA Grapalat"/>
          <w:sz w:val="20"/>
          <w:lang w:val="af-ZA"/>
        </w:rPr>
        <w:t xml:space="preserve"> </w:t>
      </w:r>
      <w:r w:rsidR="003B60D5" w:rsidRPr="00025827">
        <w:rPr>
          <w:rFonts w:ascii="GHEA Grapalat" w:hAnsi="GHEA Grapalat"/>
          <w:sz w:val="20"/>
          <w:lang w:val="hy-AM"/>
        </w:rPr>
        <w:t>ներկայացված</w:t>
      </w:r>
      <w:r w:rsidR="003B60D5" w:rsidRPr="00025827">
        <w:rPr>
          <w:rFonts w:ascii="GHEA Grapalat" w:hAnsi="GHEA Grapalat"/>
          <w:sz w:val="20"/>
          <w:lang w:val="af-ZA"/>
        </w:rPr>
        <w:t xml:space="preserve"> (</w:t>
      </w:r>
      <w:r w:rsidR="003B60D5" w:rsidRPr="00025827">
        <w:rPr>
          <w:rFonts w:ascii="GHEA Grapalat" w:hAnsi="GHEA Grapalat"/>
          <w:sz w:val="20"/>
          <w:lang w:val="hy-AM"/>
        </w:rPr>
        <w:t>պիտանի</w:t>
      </w:r>
      <w:r w:rsidR="003B60D5" w:rsidRPr="00025827">
        <w:rPr>
          <w:rFonts w:ascii="GHEA Grapalat" w:hAnsi="GHEA Grapalat"/>
          <w:sz w:val="20"/>
          <w:lang w:val="af-ZA"/>
        </w:rPr>
        <w:t xml:space="preserve">) </w:t>
      </w:r>
      <w:r w:rsidR="003B60D5" w:rsidRPr="00025827">
        <w:rPr>
          <w:rFonts w:ascii="GHEA Grapalat" w:hAnsi="GHEA Grapalat"/>
          <w:sz w:val="20"/>
          <w:lang w:val="hy-AM"/>
        </w:rPr>
        <w:t>հայտեր</w:t>
      </w:r>
      <w:r w:rsidR="003B60D5" w:rsidRPr="00025827">
        <w:rPr>
          <w:rFonts w:ascii="GHEA Grapalat" w:hAnsi="GHEA Grapalat"/>
          <w:sz w:val="20"/>
          <w:lang w:val="af-ZA"/>
        </w:rPr>
        <w:t xml:space="preserve">, </w:t>
      </w:r>
      <w:r w:rsidR="003B60D5" w:rsidRPr="00025827">
        <w:rPr>
          <w:rFonts w:ascii="GHEA Grapalat" w:hAnsi="GHEA Grapalat"/>
          <w:sz w:val="20"/>
          <w:lang w:val="hy-AM"/>
        </w:rPr>
        <w:t>որից</w:t>
      </w:r>
      <w:r w:rsidR="003B60D5" w:rsidRPr="00025827">
        <w:rPr>
          <w:rFonts w:ascii="GHEA Grapalat" w:hAnsi="GHEA Grapalat"/>
          <w:sz w:val="20"/>
          <w:lang w:val="af-ZA"/>
        </w:rPr>
        <w:t xml:space="preserve"> </w:t>
      </w:r>
      <w:r w:rsidR="003B60D5" w:rsidRPr="00025827">
        <w:rPr>
          <w:rFonts w:ascii="GHEA Grapalat" w:hAnsi="GHEA Grapalat"/>
          <w:sz w:val="20"/>
          <w:lang w:val="hy-AM"/>
        </w:rPr>
        <w:t>հետո</w:t>
      </w:r>
      <w:r w:rsidR="003B60D5" w:rsidRPr="00025827">
        <w:rPr>
          <w:rFonts w:ascii="GHEA Grapalat" w:hAnsi="GHEA Grapalat"/>
          <w:sz w:val="20"/>
          <w:lang w:val="af-ZA"/>
        </w:rPr>
        <w:t xml:space="preserve"> </w:t>
      </w:r>
      <w:r w:rsidR="003B60D5" w:rsidRPr="00025827">
        <w:rPr>
          <w:rFonts w:ascii="GHEA Grapalat" w:hAnsi="GHEA Grapalat"/>
          <w:sz w:val="20"/>
          <w:lang w:val="hy-AM"/>
        </w:rPr>
        <w:t>երկրորդ</w:t>
      </w:r>
      <w:r w:rsidR="003B60D5" w:rsidRPr="00025827">
        <w:rPr>
          <w:rFonts w:ascii="GHEA Grapalat" w:hAnsi="GHEA Grapalat"/>
          <w:sz w:val="20"/>
          <w:lang w:val="af-ZA"/>
        </w:rPr>
        <w:t xml:space="preserve"> </w:t>
      </w:r>
      <w:r w:rsidR="003B60D5" w:rsidRPr="00025827">
        <w:rPr>
          <w:rFonts w:ascii="GHEA Grapalat" w:hAnsi="GHEA Grapalat"/>
          <w:sz w:val="20"/>
          <w:lang w:val="hy-AM"/>
        </w:rPr>
        <w:lastRenderedPageBreak/>
        <w:t>բացող</w:t>
      </w:r>
      <w:r w:rsidR="003B60D5" w:rsidRPr="00025827">
        <w:rPr>
          <w:rFonts w:ascii="GHEA Grapalat" w:hAnsi="GHEA Grapalat"/>
          <w:sz w:val="20"/>
          <w:lang w:val="af-ZA"/>
        </w:rPr>
        <w:t xml:space="preserve"> </w:t>
      </w:r>
      <w:r w:rsidR="003B60D5" w:rsidRPr="00025827">
        <w:rPr>
          <w:rFonts w:ascii="GHEA Grapalat" w:hAnsi="GHEA Grapalat"/>
          <w:sz w:val="20"/>
          <w:lang w:val="hy-AM"/>
        </w:rPr>
        <w:t>անդամը</w:t>
      </w:r>
      <w:r w:rsidR="003B60D5" w:rsidRPr="00025827">
        <w:rPr>
          <w:rFonts w:ascii="GHEA Grapalat" w:hAnsi="GHEA Grapalat"/>
          <w:sz w:val="20"/>
          <w:lang w:val="af-ZA"/>
        </w:rPr>
        <w:t xml:space="preserve"> </w:t>
      </w:r>
      <w:r w:rsidR="003B60D5" w:rsidRPr="00025827">
        <w:rPr>
          <w:rFonts w:ascii="GHEA Grapalat" w:hAnsi="GHEA Grapalat"/>
          <w:sz w:val="20"/>
          <w:lang w:val="hy-AM"/>
        </w:rPr>
        <w:t>հաստատում</w:t>
      </w:r>
      <w:r w:rsidR="003B60D5" w:rsidRPr="00025827">
        <w:rPr>
          <w:rFonts w:ascii="GHEA Grapalat" w:hAnsi="GHEA Grapalat"/>
          <w:sz w:val="20"/>
          <w:lang w:val="af-ZA"/>
        </w:rPr>
        <w:t xml:space="preserve"> </w:t>
      </w:r>
      <w:r w:rsidR="003B60D5" w:rsidRPr="00025827">
        <w:rPr>
          <w:rFonts w:ascii="GHEA Grapalat" w:hAnsi="GHEA Grapalat"/>
          <w:sz w:val="20"/>
          <w:lang w:val="hy-AM"/>
        </w:rPr>
        <w:t>է</w:t>
      </w:r>
      <w:r w:rsidR="003B60D5" w:rsidRPr="00025827">
        <w:rPr>
          <w:rFonts w:ascii="GHEA Grapalat" w:hAnsi="GHEA Grapalat"/>
          <w:sz w:val="20"/>
          <w:lang w:val="af-ZA"/>
        </w:rPr>
        <w:t xml:space="preserve"> </w:t>
      </w:r>
      <w:r w:rsidR="003B60D5" w:rsidRPr="00025827">
        <w:rPr>
          <w:rFonts w:ascii="GHEA Grapalat" w:hAnsi="GHEA Grapalat"/>
          <w:sz w:val="20"/>
          <w:lang w:val="hy-AM"/>
        </w:rPr>
        <w:t>իրեն</w:t>
      </w:r>
      <w:r w:rsidR="003B60D5" w:rsidRPr="00025827">
        <w:rPr>
          <w:rFonts w:ascii="GHEA Grapalat" w:hAnsi="GHEA Grapalat"/>
          <w:sz w:val="20"/>
          <w:lang w:val="af-ZA"/>
        </w:rPr>
        <w:t xml:space="preserve"> </w:t>
      </w:r>
      <w:r w:rsidR="003B60D5" w:rsidRPr="00025827">
        <w:rPr>
          <w:rFonts w:ascii="GHEA Grapalat" w:hAnsi="GHEA Grapalat" w:cs="Sylfaen"/>
          <w:sz w:val="20"/>
          <w:lang w:val="hy-AM"/>
        </w:rPr>
        <w:t>ներկայացված</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հայտերի</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ցուցակը</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Հաստատումից</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հետո</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բեռնվում</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է</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հայտերի</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բացման</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մասին</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արձանագրությունը</w:t>
      </w:r>
      <w:r w:rsidR="003B60D5" w:rsidRPr="00025827">
        <w:rPr>
          <w:rFonts w:ascii="GHEA Grapalat" w:hAnsi="GHEA Grapalat" w:cs="Sylfaen"/>
          <w:sz w:val="20"/>
          <w:lang w:val="af-ZA"/>
        </w:rPr>
        <w:t xml:space="preserve"> (</w:t>
      </w:r>
      <w:r w:rsidR="00CB79A4" w:rsidRPr="00025827">
        <w:rPr>
          <w:rFonts w:ascii="GHEA Grapalat" w:hAnsi="GHEA Grapalat" w:cs="Sylfaen"/>
          <w:sz w:val="20"/>
          <w:lang w:val="hy-AM"/>
        </w:rPr>
        <w:t>հ</w:t>
      </w:r>
      <w:r w:rsidR="003B60D5" w:rsidRPr="00025827">
        <w:rPr>
          <w:rFonts w:ascii="GHEA Grapalat" w:hAnsi="GHEA Grapalat" w:cs="Sylfaen"/>
          <w:sz w:val="20"/>
          <w:lang w:val="hy-AM"/>
        </w:rPr>
        <w:t>ամակարգում՝</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հաշվետվություն</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որը</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հայտերի</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բացման</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օրը</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հանձնաժողովի</w:t>
      </w:r>
      <w:r w:rsidR="003B60D5" w:rsidRPr="00025827">
        <w:rPr>
          <w:rFonts w:ascii="GHEA Grapalat" w:hAnsi="GHEA Grapalat" w:cs="Sylfaen"/>
          <w:sz w:val="20"/>
          <w:lang w:val="af-ZA"/>
        </w:rPr>
        <w:t xml:space="preserve"> </w:t>
      </w:r>
      <w:r w:rsidR="003B60D5" w:rsidRPr="00025827">
        <w:rPr>
          <w:rFonts w:ascii="GHEA Grapalat" w:hAnsi="GHEA Grapalat" w:cs="Sylfaen"/>
          <w:sz w:val="20"/>
          <w:lang w:val="hy-AM"/>
        </w:rPr>
        <w:t>քարտուղարը</w:t>
      </w:r>
      <w:r w:rsidR="003B60D5" w:rsidRPr="00025827">
        <w:rPr>
          <w:rFonts w:ascii="GHEA Grapalat" w:hAnsi="GHEA Grapalat" w:cs="Sylfaen"/>
          <w:sz w:val="20"/>
          <w:lang w:val="af-ZA"/>
        </w:rPr>
        <w:t xml:space="preserve"> </w:t>
      </w:r>
      <w:r w:rsidRPr="00025827">
        <w:rPr>
          <w:rFonts w:ascii="GHEA Grapalat" w:hAnsi="GHEA Grapalat" w:cs="Sylfaen"/>
          <w:sz w:val="20"/>
          <w:lang w:val="hy-AM"/>
        </w:rPr>
        <w:t xml:space="preserve"> </w:t>
      </w:r>
      <w:r w:rsidR="00CB79A4" w:rsidRPr="00025827">
        <w:rPr>
          <w:rFonts w:ascii="GHEA Grapalat" w:hAnsi="GHEA Grapalat" w:cs="Sylfaen"/>
          <w:sz w:val="20"/>
          <w:lang w:val="hy-AM"/>
        </w:rPr>
        <w:t xml:space="preserve">համակարգի </w:t>
      </w:r>
      <w:r w:rsidRPr="00025827">
        <w:rPr>
          <w:rFonts w:ascii="GHEA Grapalat" w:hAnsi="GHEA Grapalat" w:cs="Sylfaen"/>
          <w:sz w:val="20"/>
          <w:lang w:val="hy-AM"/>
        </w:rPr>
        <w:t>միջոցով</w:t>
      </w:r>
      <w:r w:rsidR="003B60D5" w:rsidRPr="00025827">
        <w:rPr>
          <w:rFonts w:ascii="GHEA Grapalat" w:hAnsi="GHEA Grapalat" w:cs="Sylfaen"/>
          <w:sz w:val="20"/>
          <w:lang w:val="af-ZA"/>
        </w:rPr>
        <w:t xml:space="preserve"> </w:t>
      </w:r>
      <w:r w:rsidRPr="00025827">
        <w:rPr>
          <w:rFonts w:ascii="GHEA Grapalat" w:hAnsi="GHEA Grapalat" w:cs="Sylfaen"/>
          <w:sz w:val="20"/>
          <w:lang w:val="hy-AM"/>
        </w:rPr>
        <w:t xml:space="preserve">ուղարկում է </w:t>
      </w:r>
      <w:r w:rsidR="00153C87" w:rsidRPr="00025827">
        <w:rPr>
          <w:rFonts w:ascii="GHEA Grapalat" w:hAnsi="GHEA Grapalat" w:cs="Sylfaen"/>
          <w:sz w:val="20"/>
          <w:lang w:val="hy-AM"/>
        </w:rPr>
        <w:t xml:space="preserve">մասնակիցների </w:t>
      </w:r>
      <w:r w:rsidRPr="00025827">
        <w:rPr>
          <w:rFonts w:ascii="GHEA Grapalat" w:hAnsi="GHEA Grapalat" w:cs="Sylfaen"/>
          <w:sz w:val="20"/>
          <w:lang w:val="hy-AM"/>
        </w:rPr>
        <w:t>էլեկտրոնային փոստերին</w:t>
      </w:r>
      <w:r w:rsidR="003B60D5" w:rsidRPr="00025827">
        <w:rPr>
          <w:rFonts w:ascii="GHEA Grapalat" w:hAnsi="GHEA Grapalat" w:cs="Sylfaen"/>
          <w:sz w:val="20"/>
          <w:lang w:val="af-ZA"/>
        </w:rPr>
        <w:t>:</w:t>
      </w:r>
    </w:p>
    <w:p w14:paraId="7F7C79B7" w14:textId="77777777" w:rsidR="009A796C" w:rsidRPr="00025827" w:rsidRDefault="00FD2748" w:rsidP="00EF3662">
      <w:pPr>
        <w:ind w:firstLine="567"/>
        <w:jc w:val="both"/>
        <w:rPr>
          <w:rFonts w:ascii="GHEA Grapalat" w:hAnsi="GHEA Grapalat" w:cs="Sylfaen"/>
          <w:sz w:val="20"/>
          <w:lang w:val="af-ZA"/>
        </w:rPr>
      </w:pPr>
      <w:r w:rsidRPr="00025827">
        <w:rPr>
          <w:rFonts w:ascii="GHEA Grapalat" w:hAnsi="GHEA Grapalat" w:cs="Sylfaen"/>
          <w:sz w:val="20"/>
          <w:lang w:val="af-ZA"/>
        </w:rPr>
        <w:t>8</w:t>
      </w:r>
      <w:r w:rsidR="00152564" w:rsidRPr="00025827">
        <w:rPr>
          <w:rFonts w:ascii="GHEA Grapalat" w:hAnsi="GHEA Grapalat" w:cs="Sylfaen"/>
          <w:sz w:val="20"/>
          <w:lang w:val="af-ZA"/>
        </w:rPr>
        <w:t>.</w:t>
      </w:r>
      <w:r w:rsidR="00C029B6" w:rsidRPr="00025827">
        <w:rPr>
          <w:rFonts w:ascii="GHEA Grapalat" w:hAnsi="GHEA Grapalat" w:cs="Sylfaen"/>
          <w:sz w:val="20"/>
          <w:lang w:val="af-ZA"/>
        </w:rPr>
        <w:t>2</w:t>
      </w:r>
      <w:r w:rsidR="00152564" w:rsidRPr="00025827">
        <w:rPr>
          <w:rFonts w:ascii="GHEA Grapalat" w:hAnsi="GHEA Grapalat" w:cs="Sylfaen"/>
          <w:sz w:val="20"/>
          <w:lang w:val="af-ZA"/>
        </w:rPr>
        <w:t xml:space="preserve"> </w:t>
      </w:r>
      <w:r w:rsidR="00F61898" w:rsidRPr="00025827">
        <w:rPr>
          <w:rFonts w:ascii="GHEA Grapalat" w:hAnsi="GHEA Grapalat" w:cs="Sylfaen"/>
          <w:sz w:val="20"/>
        </w:rPr>
        <w:t>Հայտերը</w:t>
      </w:r>
      <w:r w:rsidR="00F61898" w:rsidRPr="00025827">
        <w:rPr>
          <w:rFonts w:ascii="GHEA Grapalat" w:hAnsi="GHEA Grapalat" w:cs="Sylfaen"/>
          <w:sz w:val="20"/>
          <w:lang w:val="af-ZA"/>
        </w:rPr>
        <w:t xml:space="preserve"> </w:t>
      </w:r>
      <w:r w:rsidR="00F61898" w:rsidRPr="00025827">
        <w:rPr>
          <w:rFonts w:ascii="GHEA Grapalat" w:hAnsi="GHEA Grapalat" w:cs="Sylfaen"/>
          <w:sz w:val="20"/>
        </w:rPr>
        <w:t>գնահատվում</w:t>
      </w:r>
      <w:r w:rsidR="00F61898" w:rsidRPr="00025827">
        <w:rPr>
          <w:rFonts w:ascii="GHEA Grapalat" w:hAnsi="GHEA Grapalat" w:cs="Sylfaen"/>
          <w:sz w:val="20"/>
          <w:lang w:val="af-ZA"/>
        </w:rPr>
        <w:t xml:space="preserve"> </w:t>
      </w:r>
      <w:r w:rsidR="00F61898" w:rsidRPr="00025827">
        <w:rPr>
          <w:rFonts w:ascii="GHEA Grapalat" w:hAnsi="GHEA Grapalat" w:cs="Sylfaen"/>
          <w:sz w:val="20"/>
        </w:rPr>
        <w:t>են</w:t>
      </w:r>
      <w:r w:rsidR="00F61898" w:rsidRPr="00025827">
        <w:rPr>
          <w:rFonts w:ascii="GHEA Grapalat" w:hAnsi="GHEA Grapalat" w:cs="Sylfaen"/>
          <w:sz w:val="20"/>
          <w:lang w:val="af-ZA"/>
        </w:rPr>
        <w:t xml:space="preserve"> </w:t>
      </w:r>
      <w:r w:rsidR="00F61898" w:rsidRPr="00025827">
        <w:rPr>
          <w:rFonts w:ascii="GHEA Grapalat" w:hAnsi="GHEA Grapalat" w:cs="Sylfaen"/>
          <w:sz w:val="20"/>
        </w:rPr>
        <w:t>սույն</w:t>
      </w:r>
      <w:r w:rsidR="00F61898" w:rsidRPr="00025827">
        <w:rPr>
          <w:rFonts w:ascii="GHEA Grapalat" w:hAnsi="GHEA Grapalat" w:cs="Sylfaen"/>
          <w:sz w:val="20"/>
          <w:lang w:val="af-ZA"/>
        </w:rPr>
        <w:t xml:space="preserve"> </w:t>
      </w:r>
      <w:r w:rsidR="00F61898" w:rsidRPr="00025827">
        <w:rPr>
          <w:rFonts w:ascii="GHEA Grapalat" w:hAnsi="GHEA Grapalat" w:cs="Sylfaen"/>
          <w:sz w:val="20"/>
        </w:rPr>
        <w:t>հրավերով</w:t>
      </w:r>
      <w:r w:rsidR="00F61898" w:rsidRPr="00025827">
        <w:rPr>
          <w:rFonts w:ascii="GHEA Grapalat" w:hAnsi="GHEA Grapalat" w:cs="Sylfaen"/>
          <w:sz w:val="20"/>
          <w:lang w:val="af-ZA"/>
        </w:rPr>
        <w:t xml:space="preserve"> </w:t>
      </w:r>
      <w:r w:rsidR="00F61898" w:rsidRPr="00025827">
        <w:rPr>
          <w:rFonts w:ascii="GHEA Grapalat" w:hAnsi="GHEA Grapalat" w:cs="Sylfaen"/>
          <w:sz w:val="20"/>
        </w:rPr>
        <w:t>սահմանված</w:t>
      </w:r>
      <w:r w:rsidR="00F61898" w:rsidRPr="00025827">
        <w:rPr>
          <w:rFonts w:ascii="GHEA Grapalat" w:hAnsi="GHEA Grapalat" w:cs="Sylfaen"/>
          <w:sz w:val="20"/>
          <w:lang w:val="af-ZA"/>
        </w:rPr>
        <w:t xml:space="preserve"> </w:t>
      </w:r>
      <w:r w:rsidR="00F61898" w:rsidRPr="00025827">
        <w:rPr>
          <w:rFonts w:ascii="GHEA Grapalat" w:hAnsi="GHEA Grapalat" w:cs="Sylfaen"/>
          <w:sz w:val="20"/>
        </w:rPr>
        <w:t>կարգով</w:t>
      </w:r>
      <w:r w:rsidR="00152564" w:rsidRPr="00025827">
        <w:rPr>
          <w:rFonts w:ascii="GHEA Grapalat" w:hAnsi="GHEA Grapalat" w:cs="Sylfaen"/>
          <w:sz w:val="20"/>
          <w:lang w:val="af-ZA"/>
        </w:rPr>
        <w:t>:</w:t>
      </w:r>
      <w:r w:rsidR="00B46279" w:rsidRPr="00025827">
        <w:rPr>
          <w:rFonts w:ascii="GHEA Grapalat" w:hAnsi="GHEA Grapalat" w:cs="Sylfaen"/>
          <w:sz w:val="20"/>
          <w:lang w:val="af-ZA"/>
        </w:rPr>
        <w:t xml:space="preserve"> </w:t>
      </w:r>
    </w:p>
    <w:p w14:paraId="00065ECA" w14:textId="77777777" w:rsidR="005C41C6" w:rsidRPr="00025827" w:rsidRDefault="005C41C6" w:rsidP="005C41C6">
      <w:pPr>
        <w:ind w:firstLine="567"/>
        <w:jc w:val="both"/>
        <w:rPr>
          <w:rFonts w:ascii="GHEA Grapalat" w:hAnsi="GHEA Grapalat" w:cs="Sylfaen"/>
          <w:sz w:val="20"/>
          <w:lang w:val="af-ZA"/>
        </w:rPr>
      </w:pPr>
      <w:r w:rsidRPr="00025827">
        <w:rPr>
          <w:rFonts w:ascii="GHEA Grapalat" w:hAnsi="GHEA Grapalat" w:cs="Sylfaen"/>
          <w:sz w:val="20"/>
        </w:rPr>
        <w:t>Հայտերի</w:t>
      </w:r>
      <w:r w:rsidRPr="00025827">
        <w:rPr>
          <w:rFonts w:ascii="GHEA Grapalat" w:hAnsi="GHEA Grapalat" w:cs="Sylfaen"/>
          <w:sz w:val="20"/>
          <w:lang w:val="af-ZA"/>
        </w:rPr>
        <w:t xml:space="preserve"> </w:t>
      </w:r>
      <w:r w:rsidRPr="00025827">
        <w:rPr>
          <w:rFonts w:ascii="GHEA Grapalat" w:hAnsi="GHEA Grapalat" w:cs="Sylfaen"/>
          <w:sz w:val="20"/>
        </w:rPr>
        <w:t>գնահատումն</w:t>
      </w:r>
      <w:r w:rsidRPr="00025827">
        <w:rPr>
          <w:rFonts w:ascii="GHEA Grapalat" w:hAnsi="GHEA Grapalat" w:cs="Sylfaen"/>
          <w:sz w:val="20"/>
          <w:lang w:val="af-ZA"/>
        </w:rPr>
        <w:t xml:space="preserve"> </w:t>
      </w:r>
      <w:r w:rsidRPr="00025827">
        <w:rPr>
          <w:rFonts w:ascii="GHEA Grapalat" w:hAnsi="GHEA Grapalat" w:cs="Sylfaen"/>
          <w:sz w:val="20"/>
        </w:rPr>
        <w:t>իրականացվում</w:t>
      </w:r>
      <w:r w:rsidRPr="00025827">
        <w:rPr>
          <w:rFonts w:ascii="GHEA Grapalat" w:hAnsi="GHEA Grapalat" w:cs="Sylfaen"/>
          <w:sz w:val="20"/>
          <w:lang w:val="af-ZA"/>
        </w:rPr>
        <w:t xml:space="preserve"> </w:t>
      </w:r>
      <w:r w:rsidRPr="00025827">
        <w:rPr>
          <w:rFonts w:ascii="GHEA Grapalat" w:hAnsi="GHEA Grapalat" w:cs="Sylfaen"/>
          <w:sz w:val="20"/>
        </w:rPr>
        <w:t>է</w:t>
      </w:r>
      <w:r w:rsidRPr="00025827">
        <w:rPr>
          <w:rFonts w:ascii="GHEA Grapalat" w:hAnsi="GHEA Grapalat" w:cs="Sylfaen"/>
          <w:sz w:val="20"/>
          <w:lang w:val="af-ZA"/>
        </w:rPr>
        <w:t xml:space="preserve"> </w:t>
      </w:r>
      <w:r w:rsidRPr="00025827">
        <w:rPr>
          <w:rFonts w:ascii="GHEA Grapalat" w:hAnsi="GHEA Grapalat" w:cs="Sylfaen"/>
          <w:sz w:val="20"/>
        </w:rPr>
        <w:t>դրանց</w:t>
      </w:r>
      <w:r w:rsidRPr="00025827">
        <w:rPr>
          <w:rFonts w:ascii="GHEA Grapalat" w:hAnsi="GHEA Grapalat" w:cs="Sylfaen"/>
          <w:sz w:val="20"/>
          <w:lang w:val="af-ZA"/>
        </w:rPr>
        <w:t xml:space="preserve"> </w:t>
      </w:r>
      <w:r w:rsidRPr="00025827">
        <w:rPr>
          <w:rFonts w:ascii="GHEA Grapalat" w:hAnsi="GHEA Grapalat" w:cs="Sylfaen"/>
          <w:sz w:val="20"/>
        </w:rPr>
        <w:t>ներկայացման</w:t>
      </w:r>
      <w:r w:rsidRPr="00025827">
        <w:rPr>
          <w:rFonts w:ascii="GHEA Grapalat" w:hAnsi="GHEA Grapalat" w:cs="Sylfaen"/>
          <w:sz w:val="20"/>
          <w:lang w:val="af-ZA"/>
        </w:rPr>
        <w:t xml:space="preserve"> </w:t>
      </w:r>
      <w:r w:rsidRPr="00025827">
        <w:rPr>
          <w:rFonts w:ascii="GHEA Grapalat" w:hAnsi="GHEA Grapalat" w:cs="Sylfaen"/>
          <w:sz w:val="20"/>
        </w:rPr>
        <w:t>վերջնաժամկետը</w:t>
      </w:r>
      <w:r w:rsidRPr="00025827">
        <w:rPr>
          <w:rFonts w:ascii="GHEA Grapalat" w:hAnsi="GHEA Grapalat" w:cs="Sylfaen"/>
          <w:sz w:val="20"/>
          <w:lang w:val="af-ZA"/>
        </w:rPr>
        <w:t xml:space="preserve"> </w:t>
      </w:r>
      <w:r w:rsidRPr="00025827">
        <w:rPr>
          <w:rFonts w:ascii="GHEA Grapalat" w:hAnsi="GHEA Grapalat" w:cs="Sylfaen"/>
          <w:sz w:val="20"/>
        </w:rPr>
        <w:t>լրանալու</w:t>
      </w:r>
      <w:r w:rsidRPr="00025827">
        <w:rPr>
          <w:rFonts w:ascii="GHEA Grapalat" w:hAnsi="GHEA Grapalat" w:cs="Sylfaen"/>
          <w:sz w:val="20"/>
          <w:lang w:val="af-ZA"/>
        </w:rPr>
        <w:t xml:space="preserve"> </w:t>
      </w:r>
      <w:r w:rsidRPr="00025827">
        <w:rPr>
          <w:rFonts w:ascii="GHEA Grapalat" w:hAnsi="GHEA Grapalat" w:cs="Sylfaen"/>
          <w:sz w:val="20"/>
        </w:rPr>
        <w:t>օրվանից</w:t>
      </w:r>
      <w:r w:rsidRPr="00025827">
        <w:rPr>
          <w:rFonts w:ascii="GHEA Grapalat" w:hAnsi="GHEA Grapalat" w:cs="Sylfaen"/>
          <w:sz w:val="20"/>
          <w:lang w:val="af-ZA"/>
        </w:rPr>
        <w:t xml:space="preserve"> </w:t>
      </w:r>
      <w:r w:rsidRPr="00025827">
        <w:rPr>
          <w:rFonts w:ascii="GHEA Grapalat" w:hAnsi="GHEA Grapalat" w:cs="Sylfaen"/>
          <w:sz w:val="20"/>
        </w:rPr>
        <w:t>հաշված</w:t>
      </w:r>
      <w:r w:rsidRPr="00025827">
        <w:rPr>
          <w:rFonts w:ascii="GHEA Grapalat" w:hAnsi="GHEA Grapalat" w:cs="Sylfaen"/>
          <w:sz w:val="20"/>
          <w:lang w:val="af-ZA"/>
        </w:rPr>
        <w:t xml:space="preserve">  </w:t>
      </w:r>
      <w:r w:rsidRPr="00025827">
        <w:rPr>
          <w:rFonts w:ascii="GHEA Grapalat" w:hAnsi="GHEA Grapalat" w:cs="Sylfaen"/>
          <w:sz w:val="20"/>
        </w:rPr>
        <w:t>տաս</w:t>
      </w:r>
      <w:r w:rsidRPr="00025827">
        <w:rPr>
          <w:rFonts w:ascii="GHEA Grapalat" w:hAnsi="GHEA Grapalat" w:cs="Sylfaen"/>
          <w:sz w:val="20"/>
          <w:lang w:val="hy-AM"/>
        </w:rPr>
        <w:t>նհինգ</w:t>
      </w:r>
      <w:r w:rsidRPr="00025827">
        <w:rPr>
          <w:rFonts w:ascii="GHEA Grapalat" w:hAnsi="GHEA Grapalat" w:cs="Sylfaen"/>
          <w:sz w:val="20"/>
          <w:lang w:val="af-ZA"/>
        </w:rPr>
        <w:t xml:space="preserve"> </w:t>
      </w:r>
      <w:r w:rsidRPr="00025827">
        <w:rPr>
          <w:rFonts w:ascii="GHEA Grapalat" w:hAnsi="GHEA Grapalat" w:cs="Sylfaen"/>
          <w:sz w:val="20"/>
        </w:rPr>
        <w:t>աշխատանքային</w:t>
      </w:r>
      <w:r w:rsidRPr="00025827">
        <w:rPr>
          <w:rFonts w:ascii="GHEA Grapalat" w:hAnsi="GHEA Grapalat" w:cs="Sylfaen"/>
          <w:sz w:val="20"/>
          <w:lang w:val="af-ZA"/>
        </w:rPr>
        <w:t xml:space="preserve"> </w:t>
      </w:r>
      <w:r w:rsidRPr="00025827">
        <w:rPr>
          <w:rFonts w:ascii="GHEA Grapalat" w:hAnsi="GHEA Grapalat" w:cs="Sylfaen"/>
          <w:sz w:val="20"/>
        </w:rPr>
        <w:t>օրվա</w:t>
      </w:r>
      <w:r w:rsidRPr="00025827">
        <w:rPr>
          <w:rFonts w:ascii="GHEA Grapalat" w:hAnsi="GHEA Grapalat" w:cs="Sylfaen"/>
          <w:sz w:val="20"/>
          <w:lang w:val="af-ZA"/>
        </w:rPr>
        <w:t xml:space="preserve"> </w:t>
      </w:r>
      <w:r w:rsidRPr="00025827">
        <w:rPr>
          <w:rFonts w:ascii="GHEA Grapalat" w:hAnsi="GHEA Grapalat" w:cs="Sylfaen"/>
          <w:sz w:val="20"/>
        </w:rPr>
        <w:t>ընթացքում</w:t>
      </w:r>
      <w:r w:rsidRPr="00025827">
        <w:rPr>
          <w:rFonts w:ascii="GHEA Grapalat" w:hAnsi="GHEA Grapalat" w:cs="Sylfaen"/>
          <w:sz w:val="20"/>
          <w:lang w:val="af-ZA"/>
        </w:rPr>
        <w:t xml:space="preserve">: </w:t>
      </w:r>
    </w:p>
    <w:p w14:paraId="3C1C9D46" w14:textId="5A882146" w:rsidR="00ED6836" w:rsidRPr="00025827" w:rsidRDefault="00745561" w:rsidP="00EF3662">
      <w:pPr>
        <w:ind w:firstLine="567"/>
        <w:jc w:val="both"/>
        <w:rPr>
          <w:rFonts w:ascii="GHEA Grapalat" w:hAnsi="GHEA Grapalat" w:cs="Sylfaen"/>
          <w:sz w:val="20"/>
          <w:lang w:val="af-ZA"/>
        </w:rPr>
      </w:pPr>
      <w:r w:rsidRPr="00025827">
        <w:rPr>
          <w:rFonts w:ascii="GHEA Grapalat" w:hAnsi="GHEA Grapalat" w:cs="Sylfaen"/>
          <w:sz w:val="20"/>
        </w:rPr>
        <w:t>Բավարար</w:t>
      </w:r>
      <w:r w:rsidRPr="00025827">
        <w:rPr>
          <w:rFonts w:ascii="GHEA Grapalat" w:hAnsi="GHEA Grapalat" w:cs="Sylfaen"/>
          <w:sz w:val="20"/>
          <w:lang w:val="af-ZA"/>
        </w:rPr>
        <w:t xml:space="preserve"> </w:t>
      </w:r>
      <w:r w:rsidRPr="00025827">
        <w:rPr>
          <w:rFonts w:ascii="GHEA Grapalat" w:hAnsi="GHEA Grapalat" w:cs="Sylfaen"/>
          <w:sz w:val="20"/>
        </w:rPr>
        <w:t>են</w:t>
      </w:r>
      <w:r w:rsidRPr="00025827">
        <w:rPr>
          <w:rFonts w:ascii="GHEA Grapalat" w:hAnsi="GHEA Grapalat" w:cs="Sylfaen"/>
          <w:sz w:val="20"/>
          <w:lang w:val="af-ZA"/>
        </w:rPr>
        <w:t xml:space="preserve"> </w:t>
      </w:r>
      <w:r w:rsidRPr="00025827">
        <w:rPr>
          <w:rFonts w:ascii="GHEA Grapalat" w:hAnsi="GHEA Grapalat" w:cs="Sylfaen"/>
          <w:sz w:val="20"/>
        </w:rPr>
        <w:t>գնահատվում</w:t>
      </w:r>
      <w:r w:rsidRPr="00025827">
        <w:rPr>
          <w:rFonts w:ascii="GHEA Grapalat" w:hAnsi="GHEA Grapalat" w:cs="Sylfaen"/>
          <w:sz w:val="20"/>
          <w:lang w:val="af-ZA"/>
        </w:rPr>
        <w:t xml:space="preserve"> </w:t>
      </w:r>
      <w:r w:rsidRPr="00025827">
        <w:rPr>
          <w:rFonts w:ascii="GHEA Grapalat" w:hAnsi="GHEA Grapalat" w:cs="Sylfaen"/>
          <w:sz w:val="20"/>
        </w:rPr>
        <w:t>սույն</w:t>
      </w:r>
      <w:r w:rsidRPr="00025827">
        <w:rPr>
          <w:rFonts w:ascii="GHEA Grapalat" w:hAnsi="GHEA Grapalat" w:cs="Sylfaen"/>
          <w:sz w:val="20"/>
          <w:lang w:val="af-ZA"/>
        </w:rPr>
        <w:t xml:space="preserve"> </w:t>
      </w:r>
      <w:r w:rsidRPr="00025827">
        <w:rPr>
          <w:rFonts w:ascii="GHEA Grapalat" w:hAnsi="GHEA Grapalat" w:cs="Sylfaen"/>
          <w:sz w:val="20"/>
        </w:rPr>
        <w:t>հրավերով</w:t>
      </w:r>
      <w:r w:rsidRPr="00025827">
        <w:rPr>
          <w:rFonts w:ascii="GHEA Grapalat" w:hAnsi="GHEA Grapalat" w:cs="Sylfaen"/>
          <w:sz w:val="20"/>
          <w:lang w:val="af-ZA"/>
        </w:rPr>
        <w:t xml:space="preserve"> </w:t>
      </w:r>
      <w:r w:rsidRPr="00025827">
        <w:rPr>
          <w:rFonts w:ascii="GHEA Grapalat" w:hAnsi="GHEA Grapalat" w:cs="Sylfaen"/>
          <w:sz w:val="20"/>
        </w:rPr>
        <w:t>նախատեսված</w:t>
      </w:r>
      <w:r w:rsidRPr="00025827">
        <w:rPr>
          <w:rFonts w:ascii="GHEA Grapalat" w:hAnsi="GHEA Grapalat" w:cs="Sylfaen"/>
          <w:sz w:val="20"/>
          <w:lang w:val="af-ZA"/>
        </w:rPr>
        <w:t xml:space="preserve"> </w:t>
      </w:r>
      <w:r w:rsidRPr="00025827">
        <w:rPr>
          <w:rFonts w:ascii="GHEA Grapalat" w:hAnsi="GHEA Grapalat" w:cs="Sylfaen"/>
          <w:sz w:val="20"/>
        </w:rPr>
        <w:t>պայմաններին</w:t>
      </w:r>
      <w:r w:rsidRPr="00025827">
        <w:rPr>
          <w:rFonts w:ascii="GHEA Grapalat" w:hAnsi="GHEA Grapalat" w:cs="Sylfaen"/>
          <w:sz w:val="20"/>
          <w:lang w:val="af-ZA"/>
        </w:rPr>
        <w:t xml:space="preserve"> </w:t>
      </w:r>
      <w:r w:rsidRPr="00025827">
        <w:rPr>
          <w:rFonts w:ascii="GHEA Grapalat" w:hAnsi="GHEA Grapalat" w:cs="Sylfaen"/>
          <w:sz w:val="20"/>
        </w:rPr>
        <w:t>համապատասխանող</w:t>
      </w:r>
      <w:r w:rsidRPr="00025827">
        <w:rPr>
          <w:rFonts w:ascii="GHEA Grapalat" w:hAnsi="GHEA Grapalat" w:cs="Sylfaen"/>
          <w:sz w:val="20"/>
          <w:lang w:val="af-ZA"/>
        </w:rPr>
        <w:t xml:space="preserve"> </w:t>
      </w:r>
      <w:r w:rsidRPr="00025827">
        <w:rPr>
          <w:rFonts w:ascii="GHEA Grapalat" w:hAnsi="GHEA Grapalat" w:cs="Sylfaen"/>
          <w:sz w:val="20"/>
        </w:rPr>
        <w:t>հայտերը</w:t>
      </w:r>
      <w:r w:rsidRPr="00025827">
        <w:rPr>
          <w:rFonts w:ascii="GHEA Grapalat" w:hAnsi="GHEA Grapalat" w:cs="Sylfaen"/>
          <w:sz w:val="20"/>
          <w:lang w:val="af-ZA"/>
        </w:rPr>
        <w:t xml:space="preserve">, </w:t>
      </w:r>
      <w:r w:rsidRPr="00025827">
        <w:rPr>
          <w:rFonts w:ascii="GHEA Grapalat" w:hAnsi="GHEA Grapalat" w:cs="Sylfaen"/>
          <w:sz w:val="20"/>
        </w:rPr>
        <w:t>հակառակ</w:t>
      </w:r>
      <w:r w:rsidRPr="00025827">
        <w:rPr>
          <w:rFonts w:ascii="GHEA Grapalat" w:hAnsi="GHEA Grapalat" w:cs="Sylfaen"/>
          <w:sz w:val="20"/>
          <w:lang w:val="af-ZA"/>
        </w:rPr>
        <w:t xml:space="preserve"> </w:t>
      </w:r>
      <w:r w:rsidRPr="00025827">
        <w:rPr>
          <w:rFonts w:ascii="GHEA Grapalat" w:hAnsi="GHEA Grapalat" w:cs="Sylfaen"/>
          <w:sz w:val="20"/>
        </w:rPr>
        <w:t>դեպքում</w:t>
      </w:r>
      <w:r w:rsidRPr="00025827">
        <w:rPr>
          <w:rFonts w:ascii="GHEA Grapalat" w:hAnsi="GHEA Grapalat" w:cs="Sylfaen"/>
          <w:sz w:val="20"/>
          <w:lang w:val="af-ZA"/>
        </w:rPr>
        <w:t xml:space="preserve"> </w:t>
      </w:r>
      <w:r w:rsidRPr="00025827">
        <w:rPr>
          <w:rFonts w:ascii="GHEA Grapalat" w:hAnsi="GHEA Grapalat" w:cs="Sylfaen"/>
          <w:sz w:val="20"/>
        </w:rPr>
        <w:t>հայտերը</w:t>
      </w:r>
      <w:r w:rsidRPr="00025827">
        <w:rPr>
          <w:rFonts w:ascii="GHEA Grapalat" w:hAnsi="GHEA Grapalat" w:cs="Sylfaen"/>
          <w:sz w:val="20"/>
          <w:lang w:val="af-ZA"/>
        </w:rPr>
        <w:t xml:space="preserve"> </w:t>
      </w:r>
      <w:r w:rsidRPr="00025827">
        <w:rPr>
          <w:rFonts w:ascii="GHEA Grapalat" w:hAnsi="GHEA Grapalat" w:cs="Sylfaen"/>
          <w:sz w:val="20"/>
        </w:rPr>
        <w:t>գնահատվում</w:t>
      </w:r>
      <w:r w:rsidRPr="00025827">
        <w:rPr>
          <w:rFonts w:ascii="GHEA Grapalat" w:hAnsi="GHEA Grapalat" w:cs="Sylfaen"/>
          <w:sz w:val="20"/>
          <w:lang w:val="af-ZA"/>
        </w:rPr>
        <w:t xml:space="preserve"> </w:t>
      </w:r>
      <w:r w:rsidRPr="00025827">
        <w:rPr>
          <w:rFonts w:ascii="GHEA Grapalat" w:hAnsi="GHEA Grapalat" w:cs="Sylfaen"/>
          <w:sz w:val="20"/>
        </w:rPr>
        <w:t>են</w:t>
      </w:r>
      <w:r w:rsidRPr="00025827">
        <w:rPr>
          <w:rFonts w:ascii="GHEA Grapalat" w:hAnsi="GHEA Grapalat" w:cs="Sylfaen"/>
          <w:sz w:val="20"/>
          <w:lang w:val="af-ZA"/>
        </w:rPr>
        <w:t xml:space="preserve"> </w:t>
      </w:r>
      <w:r w:rsidRPr="00025827">
        <w:rPr>
          <w:rFonts w:ascii="GHEA Grapalat" w:hAnsi="GHEA Grapalat" w:cs="Sylfaen"/>
          <w:sz w:val="20"/>
        </w:rPr>
        <w:t>անբավարար</w:t>
      </w:r>
      <w:r w:rsidRPr="00025827">
        <w:rPr>
          <w:rFonts w:ascii="GHEA Grapalat" w:hAnsi="GHEA Grapalat" w:cs="Sylfaen"/>
          <w:sz w:val="20"/>
          <w:lang w:val="af-ZA"/>
        </w:rPr>
        <w:t xml:space="preserve"> </w:t>
      </w:r>
      <w:r w:rsidRPr="00025827">
        <w:rPr>
          <w:rFonts w:ascii="GHEA Grapalat" w:hAnsi="GHEA Grapalat" w:cs="Sylfaen"/>
          <w:sz w:val="20"/>
        </w:rPr>
        <w:t>և</w:t>
      </w:r>
      <w:r w:rsidRPr="00025827">
        <w:rPr>
          <w:rFonts w:ascii="GHEA Grapalat" w:hAnsi="GHEA Grapalat" w:cs="Sylfaen"/>
          <w:sz w:val="20"/>
          <w:lang w:val="af-ZA"/>
        </w:rPr>
        <w:t xml:space="preserve"> </w:t>
      </w:r>
      <w:r w:rsidRPr="00025827">
        <w:rPr>
          <w:rFonts w:ascii="GHEA Grapalat" w:hAnsi="GHEA Grapalat" w:cs="Sylfaen"/>
          <w:sz w:val="20"/>
        </w:rPr>
        <w:t>մերժվում</w:t>
      </w:r>
      <w:r w:rsidRPr="00025827">
        <w:rPr>
          <w:rFonts w:ascii="GHEA Grapalat" w:hAnsi="GHEA Grapalat" w:cs="Sylfaen"/>
          <w:sz w:val="20"/>
          <w:lang w:val="af-ZA"/>
        </w:rPr>
        <w:t xml:space="preserve"> </w:t>
      </w:r>
      <w:r w:rsidRPr="00025827">
        <w:rPr>
          <w:rFonts w:ascii="GHEA Grapalat" w:hAnsi="GHEA Grapalat" w:cs="Sylfaen"/>
          <w:sz w:val="20"/>
        </w:rPr>
        <w:t>են</w:t>
      </w:r>
      <w:r w:rsidR="00F20DA5" w:rsidRPr="00025827">
        <w:rPr>
          <w:rFonts w:ascii="GHEA Grapalat" w:hAnsi="GHEA Grapalat" w:cs="Sylfaen"/>
          <w:sz w:val="20"/>
          <w:lang w:val="af-ZA"/>
        </w:rPr>
        <w:t>:</w:t>
      </w:r>
      <w:r w:rsidRPr="00025827">
        <w:rPr>
          <w:rFonts w:ascii="GHEA Grapalat" w:hAnsi="GHEA Grapalat" w:cs="Sylfaen"/>
          <w:sz w:val="20"/>
          <w:lang w:val="af-ZA"/>
        </w:rPr>
        <w:t xml:space="preserve"> </w:t>
      </w:r>
      <w:r w:rsidR="00B46279" w:rsidRPr="00025827">
        <w:rPr>
          <w:rFonts w:ascii="GHEA Grapalat" w:hAnsi="GHEA Grapalat" w:cs="Sylfaen"/>
          <w:sz w:val="20"/>
        </w:rPr>
        <w:t>Ընդ</w:t>
      </w:r>
      <w:r w:rsidR="00B46279" w:rsidRPr="00025827">
        <w:rPr>
          <w:rFonts w:ascii="GHEA Grapalat" w:hAnsi="GHEA Grapalat" w:cs="Sylfaen"/>
          <w:sz w:val="20"/>
          <w:lang w:val="af-ZA"/>
        </w:rPr>
        <w:t xml:space="preserve"> որում հայտերի բացման </w:t>
      </w:r>
      <w:r w:rsidR="00F7009A" w:rsidRPr="00025827">
        <w:rPr>
          <w:rFonts w:ascii="GHEA Grapalat" w:hAnsi="GHEA Grapalat" w:cs="Sylfaen"/>
          <w:sz w:val="20"/>
          <w:lang w:val="af-ZA"/>
        </w:rPr>
        <w:t xml:space="preserve">և գնահատման </w:t>
      </w:r>
      <w:r w:rsidR="00B46279" w:rsidRPr="00025827">
        <w:rPr>
          <w:rFonts w:ascii="GHEA Grapalat" w:hAnsi="GHEA Grapalat" w:cs="Sylfaen"/>
          <w:sz w:val="20"/>
          <w:lang w:val="af-ZA"/>
        </w:rPr>
        <w:t xml:space="preserve">նիստում հանձնաժողովը մերժում է այն հայտերը, </w:t>
      </w:r>
      <w:r w:rsidR="00B46279" w:rsidRPr="00025827">
        <w:rPr>
          <w:rFonts w:ascii="GHEA Grapalat" w:hAnsi="GHEA Grapalat" w:cs="Sylfaen"/>
          <w:sz w:val="20"/>
        </w:rPr>
        <w:t>որոնցում</w:t>
      </w:r>
      <w:r w:rsidR="00B46279" w:rsidRPr="00025827">
        <w:rPr>
          <w:rFonts w:ascii="GHEA Grapalat" w:hAnsi="GHEA Grapalat" w:cs="Sylfaen"/>
          <w:sz w:val="20"/>
          <w:lang w:val="af-ZA"/>
        </w:rPr>
        <w:t xml:space="preserve"> </w:t>
      </w:r>
      <w:r w:rsidR="00ED6836" w:rsidRPr="00025827">
        <w:rPr>
          <w:rFonts w:ascii="GHEA Grapalat" w:hAnsi="GHEA Grapalat" w:cs="Sylfaen"/>
          <w:sz w:val="20"/>
        </w:rPr>
        <w:t>բացակայում</w:t>
      </w:r>
      <w:r w:rsidR="00ED6836" w:rsidRPr="00025827">
        <w:rPr>
          <w:rFonts w:ascii="GHEA Grapalat" w:hAnsi="GHEA Grapalat" w:cs="Sylfaen"/>
          <w:sz w:val="20"/>
          <w:lang w:val="af-ZA"/>
        </w:rPr>
        <w:t xml:space="preserve"> </w:t>
      </w:r>
      <w:r w:rsidR="0043390C" w:rsidRPr="00025827">
        <w:rPr>
          <w:rFonts w:ascii="GHEA Grapalat" w:hAnsi="GHEA Grapalat" w:cs="Sylfaen"/>
          <w:sz w:val="20"/>
          <w:lang w:val="hy-AM"/>
        </w:rPr>
        <w:t>են</w:t>
      </w:r>
      <w:r w:rsidR="00763EF7" w:rsidRPr="00025827">
        <w:rPr>
          <w:rFonts w:ascii="GHEA Grapalat" w:hAnsi="GHEA Grapalat" w:cs="Sylfaen"/>
          <w:sz w:val="20"/>
          <w:lang w:val="af-ZA"/>
        </w:rPr>
        <w:t xml:space="preserve"> </w:t>
      </w:r>
      <w:r w:rsidR="00ED6836" w:rsidRPr="00025827">
        <w:rPr>
          <w:rFonts w:ascii="GHEA Grapalat" w:hAnsi="GHEA Grapalat" w:cs="Sylfaen"/>
          <w:sz w:val="20"/>
        </w:rPr>
        <w:t>գնային</w:t>
      </w:r>
      <w:r w:rsidR="00ED6836" w:rsidRPr="00025827">
        <w:rPr>
          <w:rFonts w:ascii="GHEA Grapalat" w:hAnsi="GHEA Grapalat" w:cs="Sylfaen"/>
          <w:sz w:val="20"/>
          <w:lang w:val="af-ZA"/>
        </w:rPr>
        <w:t xml:space="preserve"> </w:t>
      </w:r>
      <w:r w:rsidR="00ED6836" w:rsidRPr="00025827">
        <w:rPr>
          <w:rFonts w:ascii="GHEA Grapalat" w:hAnsi="GHEA Grapalat" w:cs="Sylfaen"/>
          <w:sz w:val="20"/>
        </w:rPr>
        <w:t>առաջարկ</w:t>
      </w:r>
      <w:r w:rsidR="00771A92" w:rsidRPr="00025827">
        <w:rPr>
          <w:rFonts w:ascii="GHEA Grapalat" w:hAnsi="GHEA Grapalat" w:cs="Sylfaen"/>
          <w:sz w:val="20"/>
        </w:rPr>
        <w:t>ներ</w:t>
      </w:r>
      <w:r w:rsidR="00ED6836" w:rsidRPr="00025827">
        <w:rPr>
          <w:rFonts w:ascii="GHEA Grapalat" w:hAnsi="GHEA Grapalat" w:cs="Sylfaen"/>
          <w:sz w:val="20"/>
        </w:rPr>
        <w:t>ը</w:t>
      </w:r>
      <w:r w:rsidR="0043390C" w:rsidRPr="00025827">
        <w:rPr>
          <w:rFonts w:ascii="GHEA Grapalat" w:hAnsi="GHEA Grapalat" w:cs="Sylfaen"/>
          <w:sz w:val="20"/>
          <w:lang w:val="hy-AM"/>
        </w:rPr>
        <w:t xml:space="preserve"> </w:t>
      </w:r>
      <w:r w:rsidR="00474CA1" w:rsidRPr="00025827">
        <w:rPr>
          <w:rFonts w:ascii="GHEA Grapalat" w:hAnsi="GHEA Grapalat" w:cs="Sylfaen"/>
          <w:sz w:val="20"/>
          <w:lang w:val="hy-AM"/>
        </w:rPr>
        <w:t>և/կամ հայտի ապահովումը</w:t>
      </w:r>
      <w:r w:rsidR="00474CA1" w:rsidRPr="00025827">
        <w:rPr>
          <w:rFonts w:ascii="GHEA Grapalat" w:hAnsi="GHEA Grapalat" w:cs="Sylfaen"/>
          <w:sz w:val="20"/>
          <w:lang w:val="af-ZA"/>
        </w:rPr>
        <w:t xml:space="preserve"> </w:t>
      </w:r>
      <w:r w:rsidR="00474CA1" w:rsidRPr="00025827">
        <w:rPr>
          <w:rFonts w:ascii="GHEA Grapalat" w:hAnsi="GHEA Grapalat" w:cs="Sylfaen"/>
          <w:sz w:val="20"/>
        </w:rPr>
        <w:t>կամ</w:t>
      </w:r>
      <w:r w:rsidR="00474CA1" w:rsidRPr="00025827">
        <w:rPr>
          <w:rFonts w:ascii="GHEA Grapalat" w:hAnsi="GHEA Grapalat" w:cs="Sylfaen"/>
          <w:sz w:val="20"/>
          <w:lang w:val="af-ZA"/>
        </w:rPr>
        <w:t xml:space="preserve"> դրանք </w:t>
      </w:r>
      <w:r w:rsidR="00474CA1" w:rsidRPr="00025827">
        <w:rPr>
          <w:rFonts w:ascii="GHEA Grapalat" w:hAnsi="GHEA Grapalat" w:cs="Sylfaen"/>
          <w:sz w:val="20"/>
        </w:rPr>
        <w:t>ներկայացված</w:t>
      </w:r>
      <w:r w:rsidR="00474CA1" w:rsidRPr="00025827">
        <w:rPr>
          <w:rFonts w:ascii="GHEA Grapalat" w:hAnsi="GHEA Grapalat" w:cs="Sylfaen"/>
          <w:sz w:val="20"/>
          <w:lang w:val="af-ZA"/>
        </w:rPr>
        <w:t xml:space="preserve"> </w:t>
      </w:r>
      <w:r w:rsidR="00474CA1" w:rsidRPr="00025827">
        <w:rPr>
          <w:rFonts w:ascii="GHEA Grapalat" w:hAnsi="GHEA Grapalat" w:cs="Sylfaen"/>
          <w:sz w:val="20"/>
        </w:rPr>
        <w:t>են</w:t>
      </w:r>
      <w:r w:rsidR="00474CA1" w:rsidRPr="00025827">
        <w:rPr>
          <w:rFonts w:ascii="GHEA Grapalat" w:hAnsi="GHEA Grapalat" w:cs="Sylfaen"/>
          <w:sz w:val="20"/>
          <w:lang w:val="af-ZA"/>
        </w:rPr>
        <w:t xml:space="preserve"> </w:t>
      </w:r>
      <w:r w:rsidR="00474CA1" w:rsidRPr="00025827">
        <w:rPr>
          <w:rFonts w:ascii="GHEA Grapalat" w:hAnsi="GHEA Grapalat" w:cs="Sylfaen"/>
          <w:sz w:val="20"/>
        </w:rPr>
        <w:t>հրավերի</w:t>
      </w:r>
      <w:r w:rsidR="00474CA1" w:rsidRPr="00025827">
        <w:rPr>
          <w:rFonts w:ascii="GHEA Grapalat" w:hAnsi="GHEA Grapalat" w:cs="Sylfaen"/>
          <w:sz w:val="20"/>
          <w:lang w:val="af-ZA"/>
        </w:rPr>
        <w:t xml:space="preserve"> </w:t>
      </w:r>
      <w:r w:rsidR="00474CA1" w:rsidRPr="00025827">
        <w:rPr>
          <w:rFonts w:ascii="GHEA Grapalat" w:hAnsi="GHEA Grapalat" w:cs="Sylfaen"/>
          <w:sz w:val="20"/>
        </w:rPr>
        <w:t>պահանջներին</w:t>
      </w:r>
      <w:r w:rsidR="00474CA1" w:rsidRPr="00025827">
        <w:rPr>
          <w:rFonts w:ascii="GHEA Grapalat" w:hAnsi="GHEA Grapalat" w:cs="Sylfaen"/>
          <w:sz w:val="20"/>
          <w:lang w:val="af-ZA"/>
        </w:rPr>
        <w:t xml:space="preserve"> </w:t>
      </w:r>
      <w:r w:rsidR="00474CA1" w:rsidRPr="00025827">
        <w:rPr>
          <w:rFonts w:ascii="GHEA Grapalat" w:hAnsi="GHEA Grapalat" w:cs="Sylfaen"/>
          <w:sz w:val="20"/>
        </w:rPr>
        <w:t>անհամապատասխան</w:t>
      </w:r>
      <w:r w:rsidR="00474CA1" w:rsidRPr="00025827">
        <w:rPr>
          <w:rFonts w:ascii="GHEA Grapalat" w:hAnsi="GHEA Grapalat" w:cs="Sylfaen"/>
          <w:sz w:val="20"/>
          <w:lang w:val="hy-AM"/>
        </w:rPr>
        <w:t>, բացառությամբ սույն հրավերի 1-ին մասի 8.9 կետով սահմանված դեպքի:</w:t>
      </w:r>
      <w:r w:rsidR="00270AF6" w:rsidRPr="00025827">
        <w:rPr>
          <w:rFonts w:ascii="GHEA Grapalat" w:hAnsi="GHEA Grapalat" w:cs="Sylfaen"/>
          <w:sz w:val="20"/>
          <w:lang w:val="hy-AM"/>
        </w:rPr>
        <w:t xml:space="preserve"> </w:t>
      </w:r>
    </w:p>
    <w:p w14:paraId="30CA4FDC" w14:textId="0B149FE5" w:rsidR="00096865" w:rsidRPr="00025827" w:rsidRDefault="00FD2748" w:rsidP="00EF3662">
      <w:pPr>
        <w:pStyle w:val="norm"/>
        <w:spacing w:line="240" w:lineRule="auto"/>
        <w:ind w:firstLine="567"/>
        <w:rPr>
          <w:rFonts w:ascii="GHEA Grapalat" w:hAnsi="GHEA Grapalat" w:cs="Sylfaen"/>
          <w:szCs w:val="24"/>
          <w:lang w:val="af-ZA"/>
        </w:rPr>
      </w:pPr>
      <w:r w:rsidRPr="00025827">
        <w:rPr>
          <w:rFonts w:ascii="GHEA Grapalat" w:hAnsi="GHEA Grapalat" w:cs="Sylfaen"/>
          <w:sz w:val="20"/>
          <w:lang w:val="af-ZA"/>
        </w:rPr>
        <w:t>8</w:t>
      </w:r>
      <w:r w:rsidR="00152564" w:rsidRPr="00025827">
        <w:rPr>
          <w:rFonts w:ascii="GHEA Grapalat" w:hAnsi="GHEA Grapalat" w:cs="Sylfaen"/>
          <w:sz w:val="20"/>
          <w:lang w:val="af-ZA"/>
        </w:rPr>
        <w:t>.</w:t>
      </w:r>
      <w:r w:rsidR="00C029B6" w:rsidRPr="00025827">
        <w:rPr>
          <w:rFonts w:ascii="GHEA Grapalat" w:hAnsi="GHEA Grapalat" w:cs="Sylfaen"/>
          <w:sz w:val="20"/>
          <w:lang w:val="af-ZA"/>
        </w:rPr>
        <w:t>3</w:t>
      </w:r>
      <w:r w:rsidR="00152564" w:rsidRPr="00025827">
        <w:rPr>
          <w:rFonts w:ascii="GHEA Grapalat" w:hAnsi="GHEA Grapalat" w:cs="Sylfaen"/>
          <w:sz w:val="20"/>
          <w:lang w:val="af-ZA"/>
        </w:rPr>
        <w:t xml:space="preserve"> </w:t>
      </w:r>
      <w:r w:rsidR="001669C1" w:rsidRPr="00025827">
        <w:rPr>
          <w:rFonts w:ascii="GHEA Grapalat" w:hAnsi="GHEA Grapalat" w:cs="Sylfaen"/>
          <w:sz w:val="20"/>
          <w:szCs w:val="24"/>
          <w:lang w:val="ru-RU" w:eastAsia="en-US"/>
        </w:rPr>
        <w:t>Ընտրված</w:t>
      </w:r>
      <w:r w:rsidR="001669C1"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և</w:t>
      </w:r>
      <w:r w:rsidR="003755FD" w:rsidRPr="00025827">
        <w:rPr>
          <w:rFonts w:ascii="GHEA Grapalat" w:hAnsi="GHEA Grapalat" w:cs="Sylfaen"/>
          <w:sz w:val="20"/>
          <w:szCs w:val="24"/>
          <w:lang w:val="af-ZA" w:eastAsia="en-US"/>
        </w:rPr>
        <w:t xml:space="preserve"> </w:t>
      </w:r>
      <w:r w:rsidR="0043390C" w:rsidRPr="00025827">
        <w:rPr>
          <w:rFonts w:ascii="GHEA Grapalat" w:hAnsi="GHEA Grapalat" w:cs="Sylfaen"/>
          <w:sz w:val="20"/>
          <w:szCs w:val="24"/>
          <w:lang w:val="hy-AM" w:eastAsia="en-US"/>
        </w:rPr>
        <w:t>այդպիսին չճանաչված</w:t>
      </w:r>
      <w:r w:rsidR="0099433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մասնակիցների</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որոշման</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նպատակով</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հանձնաժողովի</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նախագահն</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ավտոմատ</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եղանակով</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ստեղծում</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է</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հայտերի</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գնահատման</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մասին</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արձանագրություն</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որը</w:t>
      </w:r>
      <w:r w:rsidR="003755FD" w:rsidRPr="00025827">
        <w:rPr>
          <w:rFonts w:ascii="GHEA Grapalat" w:hAnsi="GHEA Grapalat" w:cs="Sylfaen"/>
          <w:sz w:val="20"/>
          <w:szCs w:val="24"/>
          <w:lang w:val="af-ZA" w:eastAsia="en-US"/>
        </w:rPr>
        <w:t xml:space="preserve"> </w:t>
      </w:r>
      <w:r w:rsidR="00153C87" w:rsidRPr="00025827">
        <w:rPr>
          <w:rFonts w:ascii="GHEA Grapalat" w:hAnsi="GHEA Grapalat" w:cs="Sylfaen"/>
          <w:sz w:val="20"/>
          <w:szCs w:val="24"/>
          <w:lang w:eastAsia="en-US"/>
        </w:rPr>
        <w:t>հ</w:t>
      </w:r>
      <w:r w:rsidR="003755FD" w:rsidRPr="00025827">
        <w:rPr>
          <w:rFonts w:ascii="GHEA Grapalat" w:hAnsi="GHEA Grapalat" w:cs="Sylfaen"/>
          <w:sz w:val="20"/>
          <w:szCs w:val="24"/>
          <w:lang w:eastAsia="en-US"/>
        </w:rPr>
        <w:t>ամակարգում</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հաստատվում</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է</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հանձնաժողովի</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անդամների</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կողմից</w:t>
      </w:r>
      <w:r w:rsidR="003755FD" w:rsidRPr="00025827">
        <w:rPr>
          <w:rFonts w:ascii="GHEA Grapalat" w:hAnsi="GHEA Grapalat" w:cs="Sylfaen"/>
          <w:sz w:val="20"/>
          <w:szCs w:val="24"/>
          <w:lang w:val="af-ZA" w:eastAsia="en-US"/>
        </w:rPr>
        <w:t xml:space="preserve">` </w:t>
      </w:r>
      <w:r w:rsidR="00AE4008" w:rsidRPr="00025827">
        <w:rPr>
          <w:rFonts w:ascii="GHEA Grapalat" w:hAnsi="GHEA Grapalat" w:cs="Sylfaen"/>
          <w:sz w:val="20"/>
          <w:szCs w:val="24"/>
          <w:lang w:eastAsia="en-US"/>
        </w:rPr>
        <w:t>հ</w:t>
      </w:r>
      <w:r w:rsidR="003755FD" w:rsidRPr="00025827">
        <w:rPr>
          <w:rFonts w:ascii="GHEA Grapalat" w:hAnsi="GHEA Grapalat" w:cs="Sylfaen"/>
          <w:sz w:val="20"/>
          <w:szCs w:val="24"/>
          <w:lang w:eastAsia="en-US"/>
        </w:rPr>
        <w:t>ամակարգում</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նշում</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կատարելու</w:t>
      </w:r>
      <w:r w:rsidR="003755FD" w:rsidRPr="00025827">
        <w:rPr>
          <w:rFonts w:ascii="GHEA Grapalat" w:hAnsi="GHEA Grapalat" w:cs="Sylfaen"/>
          <w:sz w:val="20"/>
          <w:szCs w:val="24"/>
          <w:lang w:val="af-ZA" w:eastAsia="en-US"/>
        </w:rPr>
        <w:t xml:space="preserve"> </w:t>
      </w:r>
      <w:r w:rsidR="003755FD" w:rsidRPr="00025827">
        <w:rPr>
          <w:rFonts w:ascii="GHEA Grapalat" w:hAnsi="GHEA Grapalat" w:cs="Sylfaen"/>
          <w:sz w:val="20"/>
          <w:szCs w:val="24"/>
          <w:lang w:eastAsia="en-US"/>
        </w:rPr>
        <w:t>միջոցով</w:t>
      </w:r>
      <w:r w:rsidR="003755FD" w:rsidRPr="00025827">
        <w:rPr>
          <w:rFonts w:ascii="GHEA Grapalat" w:hAnsi="GHEA Grapalat" w:cs="Sylfaen"/>
          <w:sz w:val="20"/>
          <w:szCs w:val="24"/>
          <w:lang w:val="af-ZA" w:eastAsia="en-US"/>
        </w:rPr>
        <w:t>:</w:t>
      </w:r>
    </w:p>
    <w:p w14:paraId="39B00208" w14:textId="77777777" w:rsidR="005C41C6" w:rsidRPr="00025827" w:rsidRDefault="005C41C6" w:rsidP="005C41C6">
      <w:pPr>
        <w:ind w:firstLine="567"/>
        <w:jc w:val="both"/>
        <w:rPr>
          <w:rFonts w:ascii="GHEA Grapalat" w:hAnsi="GHEA Grapalat" w:cs="Sylfaen"/>
          <w:b/>
          <w:sz w:val="20"/>
          <w:szCs w:val="20"/>
          <w:lang w:val="af-ZA"/>
        </w:rPr>
      </w:pPr>
      <w:r w:rsidRPr="00025827">
        <w:rPr>
          <w:rFonts w:ascii="GHEA Grapalat" w:hAnsi="GHEA Grapalat" w:cs="Sylfaen"/>
          <w:b/>
          <w:sz w:val="20"/>
          <w:szCs w:val="20"/>
          <w:lang w:val="af-ZA"/>
        </w:rPr>
        <w:t>8.</w:t>
      </w:r>
      <w:r w:rsidRPr="00025827">
        <w:rPr>
          <w:rFonts w:ascii="GHEA Grapalat" w:hAnsi="GHEA Grapalat" w:cs="Sylfaen"/>
          <w:b/>
          <w:sz w:val="20"/>
          <w:szCs w:val="20"/>
          <w:lang w:val="hy-AM"/>
        </w:rPr>
        <w:t>4</w:t>
      </w:r>
      <w:r w:rsidRPr="00025827">
        <w:rPr>
          <w:rFonts w:ascii="GHEA Grapalat" w:hAnsi="GHEA Grapalat" w:cs="Sylfaen"/>
          <w:sz w:val="20"/>
          <w:szCs w:val="20"/>
          <w:lang w:val="af-ZA"/>
        </w:rPr>
        <w:t xml:space="preserve"> </w:t>
      </w:r>
      <w:r w:rsidRPr="00025827">
        <w:rPr>
          <w:rFonts w:ascii="GHEA Grapalat" w:hAnsi="GHEA Grapalat" w:cs="Sylfaen"/>
          <w:b/>
          <w:sz w:val="20"/>
          <w:szCs w:val="20"/>
        </w:rPr>
        <w:t>Ընտրված</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մասնակիցը</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որոշվում</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է</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առաջարկած</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գնին</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և</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աշխատանքային</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փորձին</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աշխատակազմին</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ծառայության</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մատուցման</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առաջարկվող</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կարգին</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կամ</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հրավերով</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սահմանված</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ոչ</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գնային</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այլ</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պայմանին</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պայմաններին</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հրավերով</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սահմանված</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կարգով</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տրված</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գործակիցների</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հանրագումարներից</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ամենաբարձրն</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ընտրելու</w:t>
      </w:r>
      <w:r w:rsidRPr="00025827">
        <w:rPr>
          <w:rFonts w:ascii="GHEA Grapalat" w:hAnsi="GHEA Grapalat" w:cs="Sylfaen"/>
          <w:b/>
          <w:sz w:val="20"/>
          <w:szCs w:val="20"/>
          <w:lang w:val="af-ZA"/>
        </w:rPr>
        <w:t xml:space="preserve"> </w:t>
      </w:r>
      <w:r w:rsidRPr="00025827">
        <w:rPr>
          <w:rFonts w:ascii="GHEA Grapalat" w:hAnsi="GHEA Grapalat" w:cs="Sylfaen"/>
          <w:b/>
          <w:sz w:val="20"/>
          <w:szCs w:val="20"/>
        </w:rPr>
        <w:t>սկզբունքով</w:t>
      </w:r>
      <w:r w:rsidRPr="00025827">
        <w:rPr>
          <w:rFonts w:ascii="GHEA Grapalat" w:hAnsi="GHEA Grapalat" w:cs="Sylfaen"/>
          <w:b/>
          <w:sz w:val="20"/>
          <w:szCs w:val="20"/>
          <w:lang w:val="af-ZA"/>
        </w:rPr>
        <w:t>:</w:t>
      </w:r>
    </w:p>
    <w:p w14:paraId="5C66850F" w14:textId="1E90F266" w:rsidR="00B514E8" w:rsidRPr="00025827" w:rsidRDefault="00B514E8" w:rsidP="00EF3662">
      <w:pPr>
        <w:pStyle w:val="BodyTextIndent2"/>
        <w:spacing w:line="240" w:lineRule="auto"/>
        <w:ind w:firstLine="567"/>
        <w:rPr>
          <w:rFonts w:ascii="GHEA Grapalat" w:hAnsi="GHEA Grapalat" w:cs="Sylfaen"/>
          <w:szCs w:val="24"/>
          <w:lang w:val="hy-AM"/>
        </w:rPr>
      </w:pPr>
      <w:r w:rsidRPr="00025827">
        <w:rPr>
          <w:rFonts w:ascii="GHEA Grapalat" w:hAnsi="GHEA Grapalat" w:cs="Sylfaen"/>
          <w:szCs w:val="24"/>
          <w:lang w:val="ru-RU"/>
        </w:rPr>
        <w:t>Ընդ</w:t>
      </w:r>
      <w:r w:rsidRPr="00025827">
        <w:rPr>
          <w:rFonts w:ascii="GHEA Grapalat" w:hAnsi="GHEA Grapalat" w:cs="Sylfaen"/>
          <w:szCs w:val="24"/>
        </w:rPr>
        <w:t xml:space="preserve"> </w:t>
      </w:r>
      <w:r w:rsidRPr="00025827">
        <w:rPr>
          <w:rFonts w:ascii="GHEA Grapalat" w:hAnsi="GHEA Grapalat" w:cs="Sylfaen"/>
          <w:szCs w:val="24"/>
          <w:lang w:val="ru-RU"/>
        </w:rPr>
        <w:t>որում</w:t>
      </w:r>
      <w:r w:rsidRPr="00025827">
        <w:rPr>
          <w:rFonts w:ascii="GHEA Grapalat" w:hAnsi="GHEA Grapalat" w:cs="Sylfaen"/>
          <w:szCs w:val="24"/>
        </w:rPr>
        <w:t xml:space="preserve">, </w:t>
      </w:r>
      <w:r w:rsidRPr="00025827">
        <w:rPr>
          <w:rFonts w:ascii="GHEA Grapalat" w:hAnsi="GHEA Grapalat" w:cs="Sylfaen"/>
          <w:szCs w:val="24"/>
          <w:lang w:val="ru-RU"/>
        </w:rPr>
        <w:t>հանձնաժողովի</w:t>
      </w:r>
      <w:r w:rsidRPr="00025827">
        <w:rPr>
          <w:rFonts w:ascii="GHEA Grapalat" w:hAnsi="GHEA Grapalat" w:cs="Sylfaen"/>
          <w:szCs w:val="24"/>
        </w:rPr>
        <w:t xml:space="preserve"> </w:t>
      </w:r>
      <w:r w:rsidRPr="00025827">
        <w:rPr>
          <w:rFonts w:ascii="GHEA Grapalat" w:hAnsi="GHEA Grapalat" w:cs="Sylfaen"/>
          <w:szCs w:val="24"/>
          <w:lang w:val="ru-RU"/>
        </w:rPr>
        <w:t>կողմից</w:t>
      </w:r>
      <w:r w:rsidRPr="00025827">
        <w:rPr>
          <w:rFonts w:ascii="GHEA Grapalat" w:hAnsi="GHEA Grapalat" w:cs="Sylfaen"/>
          <w:szCs w:val="24"/>
        </w:rPr>
        <w:t xml:space="preserve"> </w:t>
      </w:r>
      <w:r w:rsidR="00A85E5D" w:rsidRPr="00025827">
        <w:rPr>
          <w:rFonts w:ascii="GHEA Grapalat" w:hAnsi="GHEA Grapalat" w:cs="Sylfaen"/>
          <w:szCs w:val="24"/>
          <w:lang w:val="hy-AM"/>
        </w:rPr>
        <w:t>ընտրված</w:t>
      </w:r>
      <w:r w:rsidR="00A85E5D" w:rsidRPr="00025827">
        <w:rPr>
          <w:rFonts w:ascii="GHEA Grapalat" w:hAnsi="GHEA Grapalat" w:cs="Sylfaen"/>
          <w:szCs w:val="24"/>
        </w:rPr>
        <w:t xml:space="preserve"> </w:t>
      </w:r>
      <w:r w:rsidRPr="00025827">
        <w:rPr>
          <w:rFonts w:ascii="GHEA Grapalat" w:hAnsi="GHEA Grapalat" w:cs="Sylfaen"/>
          <w:szCs w:val="24"/>
          <w:lang w:val="en-US"/>
        </w:rPr>
        <w:t>և</w:t>
      </w:r>
      <w:r w:rsidRPr="00025827">
        <w:rPr>
          <w:rFonts w:ascii="GHEA Grapalat" w:hAnsi="GHEA Grapalat" w:cs="Sylfaen"/>
          <w:szCs w:val="24"/>
        </w:rPr>
        <w:t xml:space="preserve"> </w:t>
      </w:r>
      <w:r w:rsidR="0043390C" w:rsidRPr="00025827">
        <w:rPr>
          <w:rFonts w:ascii="GHEA Grapalat" w:hAnsi="GHEA Grapalat" w:cs="Sylfaen"/>
          <w:szCs w:val="24"/>
          <w:lang w:val="hy-AM"/>
        </w:rPr>
        <w:t>այդպիսին չճանաչված</w:t>
      </w:r>
      <w:r w:rsidRPr="00025827">
        <w:rPr>
          <w:rFonts w:ascii="GHEA Grapalat" w:hAnsi="GHEA Grapalat" w:cs="Sylfaen"/>
          <w:szCs w:val="24"/>
        </w:rPr>
        <w:t xml:space="preserve"> </w:t>
      </w:r>
      <w:r w:rsidRPr="00025827">
        <w:rPr>
          <w:rFonts w:ascii="GHEA Grapalat" w:hAnsi="GHEA Grapalat" w:cs="Sylfaen"/>
          <w:szCs w:val="24"/>
          <w:lang w:val="ru-RU"/>
        </w:rPr>
        <w:t>մասնակիցներին</w:t>
      </w:r>
      <w:r w:rsidRPr="00025827">
        <w:rPr>
          <w:rFonts w:ascii="GHEA Grapalat" w:hAnsi="GHEA Grapalat" w:cs="Sylfaen"/>
          <w:szCs w:val="24"/>
        </w:rPr>
        <w:t xml:space="preserve"> </w:t>
      </w:r>
      <w:r w:rsidRPr="00025827">
        <w:rPr>
          <w:rFonts w:ascii="GHEA Grapalat" w:hAnsi="GHEA Grapalat" w:cs="Sylfaen"/>
          <w:szCs w:val="24"/>
          <w:lang w:val="ru-RU"/>
        </w:rPr>
        <w:t>որոշելիս</w:t>
      </w:r>
      <w:r w:rsidRPr="00025827">
        <w:rPr>
          <w:rFonts w:ascii="GHEA Grapalat" w:hAnsi="GHEA Grapalat" w:cs="Sylfaen"/>
          <w:szCs w:val="24"/>
        </w:rPr>
        <w:t xml:space="preserve"> </w:t>
      </w:r>
      <w:r w:rsidRPr="00025827">
        <w:rPr>
          <w:rFonts w:ascii="GHEA Grapalat" w:hAnsi="GHEA Grapalat" w:cs="Sylfaen"/>
          <w:szCs w:val="24"/>
          <w:lang w:val="ru-RU"/>
        </w:rPr>
        <w:t>գնային</w:t>
      </w:r>
      <w:r w:rsidRPr="00025827">
        <w:rPr>
          <w:rFonts w:ascii="GHEA Grapalat" w:hAnsi="GHEA Grapalat" w:cs="Sylfaen"/>
          <w:szCs w:val="24"/>
        </w:rPr>
        <w:t xml:space="preserve"> </w:t>
      </w:r>
      <w:r w:rsidRPr="00025827">
        <w:rPr>
          <w:rFonts w:ascii="GHEA Grapalat" w:hAnsi="GHEA Grapalat" w:cs="Sylfaen"/>
          <w:szCs w:val="24"/>
          <w:lang w:val="ru-RU"/>
        </w:rPr>
        <w:t>առաջարկների</w:t>
      </w:r>
      <w:r w:rsidRPr="00025827">
        <w:rPr>
          <w:rFonts w:ascii="GHEA Grapalat" w:hAnsi="GHEA Grapalat" w:cs="Sylfaen"/>
          <w:szCs w:val="24"/>
        </w:rPr>
        <w:t xml:space="preserve"> գնահատումը և </w:t>
      </w:r>
      <w:r w:rsidRPr="00025827">
        <w:rPr>
          <w:rFonts w:ascii="GHEA Grapalat" w:hAnsi="GHEA Grapalat" w:cs="Sylfaen"/>
          <w:szCs w:val="24"/>
          <w:lang w:val="ru-RU"/>
        </w:rPr>
        <w:t>համեմատումն</w:t>
      </w:r>
      <w:r w:rsidRPr="00025827">
        <w:rPr>
          <w:rFonts w:ascii="GHEA Grapalat" w:hAnsi="GHEA Grapalat" w:cs="Sylfaen"/>
          <w:szCs w:val="24"/>
        </w:rPr>
        <w:t xml:space="preserve"> </w:t>
      </w:r>
      <w:r w:rsidRPr="00025827">
        <w:rPr>
          <w:rFonts w:ascii="GHEA Grapalat" w:hAnsi="GHEA Grapalat" w:cs="Sylfaen"/>
          <w:szCs w:val="24"/>
          <w:lang w:val="ru-RU"/>
        </w:rPr>
        <w:t>իրականացվում</w:t>
      </w:r>
      <w:r w:rsidRPr="00025827">
        <w:rPr>
          <w:rFonts w:ascii="GHEA Grapalat" w:hAnsi="GHEA Grapalat" w:cs="Sylfaen"/>
          <w:szCs w:val="24"/>
        </w:rPr>
        <w:t xml:space="preserve"> </w:t>
      </w:r>
      <w:r w:rsidRPr="00025827">
        <w:rPr>
          <w:rFonts w:ascii="GHEA Grapalat" w:hAnsi="GHEA Grapalat" w:cs="Sylfaen"/>
          <w:szCs w:val="24"/>
          <w:lang w:val="ru-RU"/>
        </w:rPr>
        <w:t>է</w:t>
      </w:r>
      <w:r w:rsidRPr="00025827">
        <w:rPr>
          <w:rFonts w:ascii="GHEA Grapalat" w:hAnsi="GHEA Grapalat" w:cs="Sylfaen"/>
          <w:szCs w:val="24"/>
        </w:rPr>
        <w:t xml:space="preserve"> </w:t>
      </w:r>
      <w:r w:rsidRPr="00025827">
        <w:rPr>
          <w:rFonts w:ascii="GHEA Grapalat" w:hAnsi="GHEA Grapalat" w:cs="Sylfaen"/>
          <w:szCs w:val="24"/>
          <w:lang w:val="ru-RU"/>
        </w:rPr>
        <w:t>առանց</w:t>
      </w:r>
      <w:r w:rsidRPr="00025827">
        <w:rPr>
          <w:rFonts w:ascii="GHEA Grapalat" w:hAnsi="GHEA Grapalat" w:cs="Sylfaen"/>
          <w:szCs w:val="24"/>
        </w:rPr>
        <w:t xml:space="preserve"> </w:t>
      </w:r>
      <w:r w:rsidRPr="00025827">
        <w:rPr>
          <w:rFonts w:ascii="GHEA Grapalat" w:hAnsi="GHEA Grapalat" w:cs="Sylfaen"/>
          <w:szCs w:val="24"/>
          <w:lang w:val="ru-RU"/>
        </w:rPr>
        <w:t>սույն</w:t>
      </w:r>
      <w:r w:rsidRPr="00025827">
        <w:rPr>
          <w:rFonts w:ascii="GHEA Grapalat" w:hAnsi="GHEA Grapalat" w:cs="Sylfaen"/>
          <w:szCs w:val="24"/>
        </w:rPr>
        <w:t xml:space="preserve"> </w:t>
      </w:r>
      <w:r w:rsidRPr="00025827">
        <w:rPr>
          <w:rFonts w:ascii="GHEA Grapalat" w:hAnsi="GHEA Grapalat" w:cs="Sylfaen"/>
          <w:szCs w:val="24"/>
          <w:lang w:val="ru-RU"/>
        </w:rPr>
        <w:t>հրավերի</w:t>
      </w:r>
      <w:r w:rsidRPr="00025827">
        <w:rPr>
          <w:rFonts w:ascii="GHEA Grapalat" w:hAnsi="GHEA Grapalat" w:cs="Sylfaen"/>
          <w:szCs w:val="24"/>
        </w:rPr>
        <w:t xml:space="preserve"> </w:t>
      </w:r>
      <w:r w:rsidR="00AE4008" w:rsidRPr="00025827">
        <w:rPr>
          <w:rFonts w:ascii="GHEA Grapalat" w:hAnsi="GHEA Grapalat" w:cs="Sylfaen"/>
          <w:szCs w:val="24"/>
        </w:rPr>
        <w:t>1-ին</w:t>
      </w:r>
      <w:r w:rsidRPr="00025827">
        <w:rPr>
          <w:rFonts w:ascii="GHEA Grapalat" w:hAnsi="GHEA Grapalat" w:cs="Sylfaen"/>
          <w:szCs w:val="24"/>
        </w:rPr>
        <w:t xml:space="preserve"> </w:t>
      </w:r>
      <w:r w:rsidRPr="00025827">
        <w:rPr>
          <w:rFonts w:ascii="GHEA Grapalat" w:hAnsi="GHEA Grapalat" w:cs="Sylfaen"/>
          <w:szCs w:val="24"/>
          <w:lang w:val="ru-RU"/>
        </w:rPr>
        <w:t>մասի</w:t>
      </w:r>
      <w:r w:rsidRPr="00025827">
        <w:rPr>
          <w:rFonts w:ascii="GHEA Grapalat" w:hAnsi="GHEA Grapalat" w:cs="Sylfaen"/>
          <w:szCs w:val="24"/>
        </w:rPr>
        <w:t xml:space="preserve"> </w:t>
      </w:r>
      <w:r w:rsidR="00AE4008" w:rsidRPr="00025827">
        <w:rPr>
          <w:rFonts w:ascii="GHEA Grapalat" w:hAnsi="GHEA Grapalat" w:cs="Sylfaen"/>
          <w:szCs w:val="24"/>
        </w:rPr>
        <w:t>5</w:t>
      </w:r>
      <w:r w:rsidRPr="00025827">
        <w:rPr>
          <w:rFonts w:ascii="GHEA Grapalat" w:hAnsi="GHEA Grapalat" w:cs="Sylfaen"/>
          <w:szCs w:val="24"/>
        </w:rPr>
        <w:t>.2</w:t>
      </w:r>
      <w:r w:rsidR="00F20DA5" w:rsidRPr="00025827">
        <w:rPr>
          <w:rFonts w:ascii="GHEA Grapalat" w:hAnsi="GHEA Grapalat" w:cs="Sylfaen"/>
          <w:szCs w:val="24"/>
        </w:rPr>
        <w:t>-րդ</w:t>
      </w:r>
      <w:r w:rsidRPr="00025827">
        <w:rPr>
          <w:rFonts w:ascii="GHEA Grapalat" w:hAnsi="GHEA Grapalat" w:cs="Sylfaen"/>
          <w:szCs w:val="24"/>
        </w:rPr>
        <w:t xml:space="preserve"> </w:t>
      </w:r>
      <w:r w:rsidRPr="00025827">
        <w:rPr>
          <w:rFonts w:ascii="GHEA Grapalat" w:hAnsi="GHEA Grapalat" w:cs="Sylfaen"/>
          <w:szCs w:val="24"/>
          <w:lang w:val="ru-RU"/>
        </w:rPr>
        <w:t>կետում</w:t>
      </w:r>
      <w:r w:rsidRPr="00025827">
        <w:rPr>
          <w:rFonts w:ascii="GHEA Grapalat" w:hAnsi="GHEA Grapalat" w:cs="Sylfaen"/>
          <w:szCs w:val="24"/>
        </w:rPr>
        <w:t xml:space="preserve"> </w:t>
      </w:r>
      <w:r w:rsidRPr="00025827">
        <w:rPr>
          <w:rFonts w:ascii="GHEA Grapalat" w:hAnsi="GHEA Grapalat" w:cs="Sylfaen"/>
          <w:szCs w:val="24"/>
          <w:lang w:val="ru-RU"/>
        </w:rPr>
        <w:t>նշված</w:t>
      </w:r>
      <w:r w:rsidRPr="00025827">
        <w:rPr>
          <w:rFonts w:ascii="GHEA Grapalat" w:hAnsi="GHEA Grapalat" w:cs="Sylfaen"/>
          <w:szCs w:val="24"/>
        </w:rPr>
        <w:t xml:space="preserve"> </w:t>
      </w:r>
      <w:r w:rsidRPr="00025827">
        <w:rPr>
          <w:rFonts w:ascii="GHEA Grapalat" w:hAnsi="GHEA Grapalat" w:cs="Sylfaen"/>
          <w:szCs w:val="24"/>
          <w:lang w:val="ru-RU"/>
        </w:rPr>
        <w:t>հարկի</w:t>
      </w:r>
      <w:r w:rsidRPr="00025827">
        <w:rPr>
          <w:rFonts w:ascii="GHEA Grapalat" w:hAnsi="GHEA Grapalat" w:cs="Sylfaen"/>
          <w:szCs w:val="24"/>
        </w:rPr>
        <w:t xml:space="preserve"> </w:t>
      </w:r>
      <w:r w:rsidRPr="00025827">
        <w:rPr>
          <w:rFonts w:ascii="GHEA Grapalat" w:hAnsi="GHEA Grapalat" w:cs="Sylfaen"/>
          <w:szCs w:val="24"/>
          <w:lang w:val="ru-RU"/>
        </w:rPr>
        <w:t>գումարի</w:t>
      </w:r>
      <w:r w:rsidRPr="00025827">
        <w:rPr>
          <w:rFonts w:ascii="GHEA Grapalat" w:hAnsi="GHEA Grapalat" w:cs="Sylfaen"/>
          <w:szCs w:val="24"/>
        </w:rPr>
        <w:t xml:space="preserve"> </w:t>
      </w:r>
      <w:r w:rsidRPr="00025827">
        <w:rPr>
          <w:rFonts w:ascii="GHEA Grapalat" w:hAnsi="GHEA Grapalat" w:cs="Sylfaen"/>
          <w:szCs w:val="24"/>
          <w:lang w:val="ru-RU"/>
        </w:rPr>
        <w:t>հաշվարկման</w:t>
      </w:r>
      <w:r w:rsidR="00F61898" w:rsidRPr="00025827">
        <w:rPr>
          <w:rFonts w:ascii="GHEA Grapalat" w:hAnsi="GHEA Grapalat" w:cs="Sylfaen"/>
          <w:szCs w:val="24"/>
          <w:lang w:val="hy-AM"/>
        </w:rPr>
        <w:t>, իսկ</w:t>
      </w:r>
      <w:r w:rsidR="00F61898" w:rsidRPr="00025827">
        <w:rPr>
          <w:rFonts w:ascii="GHEA Grapalat" w:hAnsi="GHEA Grapalat" w:cs="Sylfaen"/>
          <w:szCs w:val="24"/>
        </w:rPr>
        <w:t xml:space="preserve"> </w:t>
      </w:r>
      <w:r w:rsidR="00F61898" w:rsidRPr="00025827">
        <w:rPr>
          <w:rFonts w:ascii="GHEA Grapalat" w:hAnsi="GHEA Grapalat" w:cs="Sylfaen"/>
        </w:rPr>
        <w:t xml:space="preserve">հայտերը գնահատելիս </w:t>
      </w:r>
      <w:r w:rsidR="00F61898" w:rsidRPr="00025827">
        <w:rPr>
          <w:rFonts w:ascii="GHEA Grapalat" w:hAnsi="GHEA Grapalat" w:cs="Sylfaen"/>
          <w:lang w:val="en-US"/>
        </w:rPr>
        <w:t>հիմք</w:t>
      </w:r>
      <w:r w:rsidR="00F61898" w:rsidRPr="00025827">
        <w:rPr>
          <w:rFonts w:ascii="GHEA Grapalat" w:hAnsi="GHEA Grapalat" w:cs="Sylfaen"/>
        </w:rPr>
        <w:t xml:space="preserve"> </w:t>
      </w:r>
      <w:r w:rsidR="00F61898" w:rsidRPr="00025827">
        <w:rPr>
          <w:rFonts w:ascii="GHEA Grapalat" w:hAnsi="GHEA Grapalat" w:cs="Sylfaen"/>
          <w:lang w:val="en-US"/>
        </w:rPr>
        <w:t>է</w:t>
      </w:r>
      <w:r w:rsidR="00F61898" w:rsidRPr="00025827">
        <w:rPr>
          <w:rFonts w:ascii="GHEA Grapalat" w:hAnsi="GHEA Grapalat" w:cs="Sylfaen"/>
        </w:rPr>
        <w:t xml:space="preserve"> </w:t>
      </w:r>
      <w:r w:rsidR="00F61898" w:rsidRPr="00025827">
        <w:rPr>
          <w:rFonts w:ascii="GHEA Grapalat" w:hAnsi="GHEA Grapalat" w:cs="Sylfaen"/>
          <w:lang w:val="en-US"/>
        </w:rPr>
        <w:t>ընդունում</w:t>
      </w:r>
      <w:r w:rsidR="00F61898" w:rsidRPr="00025827">
        <w:rPr>
          <w:rFonts w:ascii="GHEA Grapalat" w:hAnsi="GHEA Grapalat" w:cs="Sylfaen"/>
        </w:rPr>
        <w:t xml:space="preserve"> </w:t>
      </w:r>
      <w:r w:rsidR="00153C87" w:rsidRPr="00025827">
        <w:rPr>
          <w:rFonts w:ascii="GHEA Grapalat" w:hAnsi="GHEA Grapalat" w:cs="Sylfaen"/>
        </w:rPr>
        <w:t>հ</w:t>
      </w:r>
      <w:r w:rsidR="00153C87" w:rsidRPr="00025827">
        <w:rPr>
          <w:rFonts w:ascii="GHEA Grapalat" w:hAnsi="GHEA Grapalat" w:cs="Sylfaen"/>
          <w:lang w:val="en-US"/>
        </w:rPr>
        <w:t>ամակարգում</w:t>
      </w:r>
      <w:r w:rsidR="00153C87" w:rsidRPr="00025827">
        <w:rPr>
          <w:rFonts w:ascii="GHEA Grapalat" w:hAnsi="GHEA Grapalat" w:cs="Sylfaen"/>
        </w:rPr>
        <w:t xml:space="preserve"> </w:t>
      </w:r>
      <w:r w:rsidR="00F61898" w:rsidRPr="00025827">
        <w:rPr>
          <w:rFonts w:ascii="GHEA Grapalat" w:hAnsi="GHEA Grapalat" w:cs="Sylfaen"/>
          <w:lang w:val="en-US"/>
        </w:rPr>
        <w:t>կցված</w:t>
      </w:r>
      <w:r w:rsidR="00F61898" w:rsidRPr="00025827">
        <w:rPr>
          <w:rFonts w:ascii="GHEA Grapalat" w:hAnsi="GHEA Grapalat" w:cs="Sylfaen"/>
        </w:rPr>
        <w:t xml:space="preserve">` </w:t>
      </w:r>
      <w:r w:rsidR="00AE4008" w:rsidRPr="00025827">
        <w:rPr>
          <w:rFonts w:ascii="GHEA Grapalat" w:hAnsi="GHEA Grapalat" w:cs="Sylfaen"/>
          <w:lang w:val="en-US"/>
        </w:rPr>
        <w:t>մ</w:t>
      </w:r>
      <w:r w:rsidR="00F61898" w:rsidRPr="00025827">
        <w:rPr>
          <w:rFonts w:ascii="GHEA Grapalat" w:hAnsi="GHEA Grapalat" w:cs="Sylfaen"/>
          <w:lang w:val="en-US"/>
        </w:rPr>
        <w:t>ասնակցի</w:t>
      </w:r>
      <w:r w:rsidR="00F61898" w:rsidRPr="00025827">
        <w:rPr>
          <w:rFonts w:ascii="GHEA Grapalat" w:hAnsi="GHEA Grapalat" w:cs="Sylfaen"/>
        </w:rPr>
        <w:t xml:space="preserve"> </w:t>
      </w:r>
      <w:r w:rsidR="00F61898" w:rsidRPr="00025827">
        <w:rPr>
          <w:rFonts w:ascii="GHEA Grapalat" w:hAnsi="GHEA Grapalat" w:cs="Sylfaen"/>
          <w:lang w:val="en-US"/>
        </w:rPr>
        <w:t>կողմից</w:t>
      </w:r>
      <w:r w:rsidR="00F61898" w:rsidRPr="00025827">
        <w:rPr>
          <w:rFonts w:ascii="GHEA Grapalat" w:hAnsi="GHEA Grapalat" w:cs="Sylfaen"/>
        </w:rPr>
        <w:t xml:space="preserve"> </w:t>
      </w:r>
      <w:r w:rsidR="00F61898" w:rsidRPr="00025827">
        <w:rPr>
          <w:rFonts w:ascii="GHEA Grapalat" w:hAnsi="GHEA Grapalat" w:cs="Sylfaen"/>
          <w:lang w:val="en-US"/>
        </w:rPr>
        <w:t>հաստատված</w:t>
      </w:r>
      <w:r w:rsidR="00F61898" w:rsidRPr="00025827">
        <w:rPr>
          <w:rFonts w:ascii="GHEA Grapalat" w:hAnsi="GHEA Grapalat" w:cs="Sylfaen"/>
        </w:rPr>
        <w:t xml:space="preserve"> </w:t>
      </w:r>
      <w:r w:rsidR="00F61898" w:rsidRPr="00025827">
        <w:rPr>
          <w:rFonts w:ascii="GHEA Grapalat" w:hAnsi="GHEA Grapalat" w:cs="Sylfaen"/>
          <w:lang w:val="en-US"/>
        </w:rPr>
        <w:t>գնային</w:t>
      </w:r>
      <w:r w:rsidR="00F61898" w:rsidRPr="00025827">
        <w:rPr>
          <w:rFonts w:ascii="GHEA Grapalat" w:hAnsi="GHEA Grapalat" w:cs="Sylfaen"/>
        </w:rPr>
        <w:t xml:space="preserve"> </w:t>
      </w:r>
      <w:r w:rsidR="00F61898" w:rsidRPr="00025827">
        <w:rPr>
          <w:rFonts w:ascii="GHEA Grapalat" w:hAnsi="GHEA Grapalat" w:cs="Sylfaen"/>
          <w:lang w:val="en-US"/>
        </w:rPr>
        <w:t>առաջարկը</w:t>
      </w:r>
      <w:r w:rsidR="00F61898" w:rsidRPr="00025827">
        <w:rPr>
          <w:rFonts w:ascii="GHEA Grapalat" w:hAnsi="GHEA Grapalat" w:cs="Sylfaen"/>
          <w:lang w:val="hy-AM"/>
        </w:rPr>
        <w:t>:</w:t>
      </w:r>
    </w:p>
    <w:p w14:paraId="29841E34" w14:textId="77777777" w:rsidR="002A4B43" w:rsidRPr="00025827" w:rsidRDefault="002A4B43" w:rsidP="002A4B43">
      <w:pPr>
        <w:pStyle w:val="BodyTextIndent"/>
        <w:spacing w:line="240" w:lineRule="auto"/>
        <w:ind w:firstLine="567"/>
        <w:rPr>
          <w:rFonts w:ascii="GHEA Grapalat" w:hAnsi="GHEA Grapalat" w:cs="Sylfaen"/>
          <w:i w:val="0"/>
          <w:szCs w:val="24"/>
          <w:lang w:val="af-ZA"/>
        </w:rPr>
      </w:pPr>
      <w:r w:rsidRPr="00025827">
        <w:rPr>
          <w:rFonts w:ascii="GHEA Grapalat" w:hAnsi="GHEA Grapalat" w:cs="Sylfaen"/>
          <w:i w:val="0"/>
          <w:szCs w:val="24"/>
          <w:lang w:val="af-ZA"/>
        </w:rPr>
        <w:t>8.</w:t>
      </w:r>
      <w:r w:rsidRPr="00025827">
        <w:rPr>
          <w:rFonts w:ascii="GHEA Grapalat" w:hAnsi="GHEA Grapalat" w:cs="Sylfaen"/>
          <w:i w:val="0"/>
          <w:szCs w:val="24"/>
          <w:lang w:val="hy-AM"/>
        </w:rPr>
        <w:t>5</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Եթե</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հայտում</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անհամապատասխանություն</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է</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տեղ</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գտել</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տառերով</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և</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թվերով</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գրված</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գումարների</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միջև</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ապա</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հիմք</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է</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ընդունվում</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տառերով</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գրված</w:t>
      </w:r>
      <w:r w:rsidRPr="00025827">
        <w:rPr>
          <w:rFonts w:ascii="GHEA Grapalat" w:hAnsi="GHEA Grapalat" w:cs="Sylfaen"/>
          <w:i w:val="0"/>
          <w:szCs w:val="24"/>
          <w:lang w:val="af-ZA"/>
        </w:rPr>
        <w:t xml:space="preserve"> </w:t>
      </w:r>
      <w:r w:rsidRPr="00025827">
        <w:rPr>
          <w:rFonts w:ascii="GHEA Grapalat" w:hAnsi="GHEA Grapalat" w:cs="Sylfaen"/>
          <w:i w:val="0"/>
          <w:szCs w:val="24"/>
          <w:lang w:val="hy-AM"/>
        </w:rPr>
        <w:t>գումարը։</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Եթե</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առաջարկվող</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գները</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ներկայացված</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են</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երկու</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կամ</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ավելի</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արժույթներով</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ապա</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դրանք</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համեմատվում</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են</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Հայաստանի</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Հանրապետության</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դրամով</w:t>
      </w:r>
      <w:r w:rsidRPr="00025827">
        <w:rPr>
          <w:rFonts w:ascii="GHEA Grapalat" w:hAnsi="GHEA Grapalat" w:cs="Sylfaen"/>
          <w:i w:val="0"/>
          <w:szCs w:val="24"/>
          <w:lang w:val="af-ZA"/>
        </w:rPr>
        <w:t xml:space="preserve">` </w:t>
      </w:r>
      <w:r w:rsidRPr="00025827">
        <w:rPr>
          <w:rFonts w:ascii="GHEA Grapalat" w:hAnsi="GHEA Grapalat" w:cs="Sylfaen"/>
          <w:i w:val="0"/>
          <w:color w:val="000000"/>
          <w:szCs w:val="24"/>
          <w:lang w:val="af-ZA"/>
        </w:rPr>
        <w:t>տվյալ օրվա ՀՀ Կենտրոնական Բանկի սահմանած</w:t>
      </w:r>
      <w:r w:rsidRPr="00025827">
        <w:rPr>
          <w:rFonts w:ascii="GHEA Grapalat" w:hAnsi="GHEA Grapalat" w:cs="Sylfaen"/>
          <w:i w:val="0"/>
          <w:szCs w:val="24"/>
          <w:lang w:val="af-ZA"/>
        </w:rPr>
        <w:t xml:space="preserve"> </w:t>
      </w:r>
      <w:r w:rsidRPr="00025827">
        <w:rPr>
          <w:rFonts w:ascii="GHEA Grapalat" w:hAnsi="GHEA Grapalat" w:cs="Sylfaen"/>
          <w:i w:val="0"/>
          <w:szCs w:val="24"/>
          <w:lang w:val="ru-RU"/>
        </w:rPr>
        <w:t>փոխարժեքով։</w:t>
      </w:r>
      <w:r w:rsidRPr="00025827">
        <w:rPr>
          <w:rFonts w:ascii="GHEA Grapalat" w:hAnsi="GHEA Grapalat" w:cs="Sylfaen"/>
          <w:i w:val="0"/>
          <w:szCs w:val="24"/>
          <w:lang w:val="af-ZA"/>
        </w:rPr>
        <w:t xml:space="preserve"> </w:t>
      </w:r>
    </w:p>
    <w:p w14:paraId="408128CD" w14:textId="54E0B503" w:rsidR="00E35390" w:rsidRPr="00025827" w:rsidRDefault="00EC602B" w:rsidP="00D70EA6">
      <w:pPr>
        <w:shd w:val="clear" w:color="auto" w:fill="FFFFFF"/>
        <w:ind w:firstLine="540"/>
        <w:jc w:val="both"/>
        <w:rPr>
          <w:rFonts w:ascii="GHEA Grapalat" w:hAnsi="GHEA Grapalat"/>
          <w:color w:val="000000"/>
          <w:sz w:val="20"/>
          <w:szCs w:val="21"/>
          <w:lang w:val="af-ZA"/>
        </w:rPr>
      </w:pPr>
      <w:r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lang w:val="af-ZA"/>
        </w:rPr>
        <w:t xml:space="preserve">8.6 </w:t>
      </w:r>
      <w:r w:rsidR="00E35390" w:rsidRPr="00025827">
        <w:rPr>
          <w:rFonts w:ascii="GHEA Grapalat" w:hAnsi="GHEA Grapalat"/>
          <w:color w:val="000000"/>
          <w:sz w:val="20"/>
          <w:szCs w:val="21"/>
        </w:rPr>
        <w:t>Խորհրդատվական</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ծառայությունների</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դեպքում</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ընտրված</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մասնակից</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է</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ճանաչվում</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այն</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մասնակիցը</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որին</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տրված</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գնահատականն</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ամենաբարձրն</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է</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Մասնակիցներին</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տրված</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գնահատականների</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հավասարության</w:t>
      </w:r>
      <w:r w:rsidR="00E35390" w:rsidRPr="00025827">
        <w:rPr>
          <w:rFonts w:ascii="GHEA Grapalat" w:hAnsi="GHEA Grapalat"/>
          <w:color w:val="000000"/>
          <w:sz w:val="20"/>
          <w:szCs w:val="21"/>
          <w:lang w:val="af-ZA"/>
        </w:rPr>
        <w:t xml:space="preserve"> </w:t>
      </w:r>
      <w:r w:rsidR="00E35390" w:rsidRPr="00025827">
        <w:rPr>
          <w:rFonts w:ascii="GHEA Grapalat" w:hAnsi="GHEA Grapalat"/>
          <w:color w:val="000000"/>
          <w:sz w:val="20"/>
          <w:szCs w:val="21"/>
        </w:rPr>
        <w:t>դեպքում՝</w:t>
      </w:r>
    </w:p>
    <w:p w14:paraId="3607130B" w14:textId="77777777" w:rsidR="00E35390" w:rsidRPr="00025827" w:rsidRDefault="00E35390" w:rsidP="00E35390">
      <w:pPr>
        <w:shd w:val="clear" w:color="auto" w:fill="FFFFFF"/>
        <w:ind w:firstLine="540"/>
        <w:jc w:val="both"/>
        <w:rPr>
          <w:rFonts w:ascii="GHEA Grapalat" w:hAnsi="GHEA Grapalat"/>
          <w:color w:val="000000"/>
          <w:sz w:val="20"/>
          <w:szCs w:val="21"/>
          <w:lang w:val="af-ZA"/>
        </w:rPr>
      </w:pPr>
      <w:r w:rsidRPr="00025827">
        <w:rPr>
          <w:rFonts w:ascii="GHEA Grapalat" w:hAnsi="GHEA Grapalat"/>
          <w:color w:val="000000"/>
          <w:sz w:val="20"/>
          <w:szCs w:val="21"/>
        </w:rPr>
        <w:t>ա</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ընտրված</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և</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այդպիսին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չճանաչված</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մասնակիցներին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որոշելու</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նպատակով</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հանձնաժողովի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նիստում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հավասար</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գնահատականներ</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ստացած</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մասնակիցների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հետ</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վարվում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են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միաժամանակյա</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բանակցություններ</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եթե</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նիստին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ներկա</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են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մասնակիցները</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համապատասխան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լիազորություն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ունեցող</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ներկայացուցիչները</w:t>
      </w:r>
      <w:r w:rsidRPr="00025827">
        <w:rPr>
          <w:rFonts w:ascii="GHEA Grapalat" w:hAnsi="GHEA Grapalat"/>
          <w:color w:val="000000"/>
          <w:sz w:val="20"/>
          <w:szCs w:val="21"/>
          <w:lang w:val="af-ZA"/>
        </w:rPr>
        <w:t>),</w:t>
      </w:r>
    </w:p>
    <w:p w14:paraId="48726D47" w14:textId="77777777" w:rsidR="00E35390" w:rsidRPr="00025827" w:rsidRDefault="00E35390" w:rsidP="00E35390">
      <w:pPr>
        <w:shd w:val="clear" w:color="auto" w:fill="FFFFFF"/>
        <w:ind w:firstLine="540"/>
        <w:jc w:val="both"/>
        <w:rPr>
          <w:rFonts w:ascii="GHEA Grapalat" w:hAnsi="GHEA Grapalat"/>
          <w:color w:val="000000"/>
          <w:sz w:val="20"/>
          <w:szCs w:val="21"/>
          <w:lang w:val="af-ZA"/>
        </w:rPr>
      </w:pPr>
      <w:r w:rsidRPr="00025827">
        <w:rPr>
          <w:rFonts w:ascii="GHEA Grapalat" w:hAnsi="GHEA Grapalat"/>
          <w:color w:val="000000"/>
          <w:sz w:val="20"/>
          <w:szCs w:val="21"/>
        </w:rPr>
        <w:t>բ</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հակառակ</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դեպքում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հանձնաժողովի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նիստը</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կասեցվում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է</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և</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մեկ</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աշխատանքային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օրվա</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ընթացքում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գնահատող</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հանձնաժողովի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քարտուղարը</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հավասար</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գնահատականներ</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ստացած</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մասնակիցներին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էլեկտրոնային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ձևով</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միաժամանակ</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ծանուցում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է</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գների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նվազեցման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շուրջ</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միաժամանակյա</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բանակցությունների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վարման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պայմանների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տևողության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օրվա</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ժամի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և</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վայրի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մասին</w:t>
      </w:r>
      <w:r w:rsidRPr="00025827">
        <w:rPr>
          <w:rFonts w:ascii="GHEA Grapalat" w:hAnsi="GHEA Grapalat"/>
          <w:color w:val="000000"/>
          <w:sz w:val="20"/>
          <w:szCs w:val="21"/>
          <w:lang w:val="af-ZA"/>
        </w:rPr>
        <w:t>,</w:t>
      </w:r>
    </w:p>
    <w:p w14:paraId="68D7264A" w14:textId="77777777" w:rsidR="00E35390" w:rsidRPr="00025827" w:rsidRDefault="00E35390" w:rsidP="00E35390">
      <w:pPr>
        <w:shd w:val="clear" w:color="auto" w:fill="FFFFFF"/>
        <w:ind w:firstLine="540"/>
        <w:jc w:val="both"/>
        <w:rPr>
          <w:rFonts w:ascii="GHEA Grapalat" w:hAnsi="GHEA Grapalat"/>
          <w:color w:val="000000"/>
          <w:sz w:val="20"/>
          <w:szCs w:val="21"/>
          <w:lang w:val="af-ZA"/>
        </w:rPr>
      </w:pPr>
      <w:r w:rsidRPr="00025827">
        <w:rPr>
          <w:rFonts w:ascii="GHEA Grapalat" w:hAnsi="GHEA Grapalat"/>
          <w:color w:val="000000"/>
          <w:sz w:val="20"/>
          <w:szCs w:val="21"/>
        </w:rPr>
        <w:t>գ</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բանակցությունները</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վարվում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են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ոչ</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շուտ</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քան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ծանուցումն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ուղարկվելու</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օրվան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հաջորդող</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օրվանից</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երկրորդ</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և</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ոչ</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ուշ</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քան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հինգերորդ</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աշխատանքային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օրը</w:t>
      </w:r>
      <w:r w:rsidRPr="00025827">
        <w:rPr>
          <w:rFonts w:ascii="GHEA Grapalat" w:hAnsi="GHEA Grapalat"/>
          <w:color w:val="000000"/>
          <w:sz w:val="20"/>
          <w:szCs w:val="21"/>
          <w:lang w:val="af-ZA"/>
        </w:rPr>
        <w:t>,</w:t>
      </w:r>
    </w:p>
    <w:p w14:paraId="20E4DB7F" w14:textId="77777777" w:rsidR="00E35390" w:rsidRPr="00025827" w:rsidRDefault="00E35390" w:rsidP="00E35390">
      <w:pPr>
        <w:shd w:val="clear" w:color="auto" w:fill="FFFFFF"/>
        <w:ind w:firstLine="540"/>
        <w:jc w:val="both"/>
        <w:rPr>
          <w:rFonts w:ascii="GHEA Grapalat" w:hAnsi="GHEA Grapalat"/>
          <w:color w:val="000000"/>
          <w:sz w:val="20"/>
          <w:szCs w:val="21"/>
          <w:lang w:val="af-ZA"/>
        </w:rPr>
      </w:pPr>
      <w:r w:rsidRPr="00025827">
        <w:rPr>
          <w:rFonts w:ascii="GHEA Grapalat" w:hAnsi="GHEA Grapalat"/>
          <w:color w:val="000000"/>
          <w:sz w:val="20"/>
          <w:szCs w:val="21"/>
        </w:rPr>
        <w:t>դ</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յուրաքանչյուր</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մասնակցի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տվյալ</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պահին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ներկայացրած</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գնային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առաջարկը</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հրապարակվում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է</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մյուս</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մասնակցի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մասնակիցների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համար</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և</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մինչև</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բանակցությունների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համար</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նախատեսված</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վերջնաժամկետի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ավարտը</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մասնակիցը</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կարող</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է</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վերանայել</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իր</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գնային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առաջարկը</w:t>
      </w:r>
      <w:r w:rsidRPr="00025827">
        <w:rPr>
          <w:rFonts w:ascii="GHEA Grapalat" w:hAnsi="GHEA Grapalat"/>
          <w:color w:val="000000"/>
          <w:sz w:val="20"/>
          <w:szCs w:val="21"/>
          <w:lang w:val="af-ZA"/>
        </w:rPr>
        <w:t>,</w:t>
      </w:r>
    </w:p>
    <w:p w14:paraId="06C55F39" w14:textId="00B3806E" w:rsidR="00E35390" w:rsidRPr="00025827" w:rsidRDefault="00E35390" w:rsidP="00E35390">
      <w:pPr>
        <w:shd w:val="clear" w:color="auto" w:fill="FFFFFF"/>
        <w:ind w:firstLine="540"/>
        <w:jc w:val="both"/>
        <w:rPr>
          <w:rFonts w:ascii="GHEA Grapalat" w:hAnsi="GHEA Grapalat"/>
          <w:color w:val="000000"/>
          <w:sz w:val="20"/>
          <w:szCs w:val="21"/>
          <w:lang w:val="af-ZA"/>
        </w:rPr>
      </w:pPr>
      <w:r w:rsidRPr="00025827">
        <w:rPr>
          <w:rFonts w:ascii="GHEA Grapalat" w:hAnsi="GHEA Grapalat"/>
          <w:color w:val="000000"/>
          <w:sz w:val="20"/>
          <w:szCs w:val="21"/>
        </w:rPr>
        <w:t>ե</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բանակցությունների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համար</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սահմանված</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վերջնաժամկետը</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լրանալու</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պահին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ըստ</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դրան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ներկա</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մասնակիցների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ներկայացրած</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գների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հրավերով</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սահմանված</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չափանիշների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գնահատման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հիման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վրա</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որոշվում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ու</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հայտարարվում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են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ընտրված</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և</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այդպիսին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չճանաչված</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մասնակիցները</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Եթե</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բանակցությունների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արդյունքում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մասնակիցների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ներկայացրած</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գները</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մնում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են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հավասար</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գնման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ընթացակարգն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օրենքի</w:t>
      </w:r>
      <w:r w:rsidRPr="00025827">
        <w:rPr>
          <w:rFonts w:ascii="GHEA Grapalat" w:hAnsi="GHEA Grapalat"/>
          <w:color w:val="000000"/>
          <w:sz w:val="20"/>
          <w:szCs w:val="21"/>
          <w:lang w:val="af-ZA"/>
        </w:rPr>
        <w:t xml:space="preserve"> 37-</w:t>
      </w:r>
      <w:r w:rsidRPr="00025827">
        <w:rPr>
          <w:rFonts w:ascii="GHEA Grapalat" w:hAnsi="GHEA Grapalat"/>
          <w:color w:val="000000"/>
          <w:sz w:val="20"/>
          <w:szCs w:val="21"/>
        </w:rPr>
        <w:t>րդ</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հոդվածի</w:t>
      </w:r>
      <w:r w:rsidRPr="00025827">
        <w:rPr>
          <w:rFonts w:ascii="GHEA Grapalat" w:hAnsi="GHEA Grapalat"/>
          <w:color w:val="000000"/>
          <w:sz w:val="20"/>
          <w:szCs w:val="21"/>
          <w:lang w:val="af-ZA"/>
        </w:rPr>
        <w:t xml:space="preserve"> 1-</w:t>
      </w:r>
      <w:r w:rsidRPr="00025827">
        <w:rPr>
          <w:rFonts w:ascii="GHEA Grapalat" w:hAnsi="GHEA Grapalat"/>
          <w:color w:val="000000"/>
          <w:sz w:val="20"/>
          <w:szCs w:val="21"/>
        </w:rPr>
        <w:t>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մասի</w:t>
      </w:r>
      <w:r w:rsidRPr="00025827">
        <w:rPr>
          <w:rFonts w:ascii="GHEA Grapalat" w:hAnsi="GHEA Grapalat"/>
          <w:color w:val="000000"/>
          <w:sz w:val="20"/>
          <w:szCs w:val="21"/>
          <w:lang w:val="af-ZA"/>
        </w:rPr>
        <w:t xml:space="preserve"> 1-</w:t>
      </w:r>
      <w:r w:rsidRPr="00025827">
        <w:rPr>
          <w:rFonts w:ascii="GHEA Grapalat" w:hAnsi="GHEA Grapalat"/>
          <w:color w:val="000000"/>
          <w:sz w:val="20"/>
          <w:szCs w:val="21"/>
        </w:rPr>
        <w:t>ին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կետի</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հիման</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վրա</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հայտարարվում</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է</w:t>
      </w:r>
      <w:r w:rsidRPr="00025827">
        <w:rPr>
          <w:rFonts w:ascii="GHEA Grapalat" w:hAnsi="GHEA Grapalat"/>
          <w:color w:val="000000"/>
          <w:sz w:val="20"/>
          <w:szCs w:val="21"/>
          <w:lang w:val="af-ZA"/>
        </w:rPr>
        <w:t xml:space="preserve"> </w:t>
      </w:r>
      <w:r w:rsidRPr="00025827">
        <w:rPr>
          <w:rFonts w:ascii="GHEA Grapalat" w:hAnsi="GHEA Grapalat"/>
          <w:color w:val="000000"/>
          <w:sz w:val="20"/>
          <w:szCs w:val="21"/>
        </w:rPr>
        <w:t>չկայացած</w:t>
      </w:r>
      <w:r w:rsidRPr="00025827">
        <w:rPr>
          <w:rFonts w:ascii="GHEA Grapalat" w:hAnsi="GHEA Grapalat"/>
          <w:color w:val="000000"/>
          <w:sz w:val="20"/>
          <w:szCs w:val="21"/>
          <w:lang w:val="af-ZA"/>
        </w:rPr>
        <w:t>:</w:t>
      </w:r>
    </w:p>
    <w:p w14:paraId="0AE1FEBB" w14:textId="1BC31E48" w:rsidR="0006790F" w:rsidRPr="0002582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025827">
        <w:rPr>
          <w:rFonts w:ascii="GHEA Grapalat" w:hAnsi="GHEA Grapalat" w:cs="Sylfaen"/>
          <w:sz w:val="20"/>
          <w:lang w:val="af-ZA"/>
        </w:rPr>
        <w:t xml:space="preserve">   </w:t>
      </w:r>
      <w:r w:rsidRPr="00025827">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025827">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02582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02582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025827" w:rsidRDefault="00FD2748" w:rsidP="00EF3662">
      <w:pPr>
        <w:ind w:firstLine="708"/>
        <w:jc w:val="both"/>
        <w:rPr>
          <w:rFonts w:ascii="GHEA Grapalat" w:hAnsi="GHEA Grapalat"/>
          <w:sz w:val="20"/>
          <w:szCs w:val="20"/>
          <w:lang w:val="hy-AM" w:eastAsia="x-none"/>
        </w:rPr>
      </w:pPr>
      <w:r w:rsidRPr="00025827">
        <w:rPr>
          <w:rFonts w:ascii="GHEA Grapalat" w:hAnsi="GHEA Grapalat"/>
          <w:sz w:val="20"/>
          <w:szCs w:val="20"/>
          <w:lang w:val="af-ZA" w:eastAsia="x-none"/>
        </w:rPr>
        <w:t>8</w:t>
      </w:r>
      <w:r w:rsidR="00C82BD2" w:rsidRPr="00025827">
        <w:rPr>
          <w:rFonts w:ascii="GHEA Grapalat" w:hAnsi="GHEA Grapalat"/>
          <w:sz w:val="20"/>
          <w:szCs w:val="20"/>
          <w:lang w:val="af-ZA" w:eastAsia="x-none"/>
        </w:rPr>
        <w:t>.</w:t>
      </w:r>
      <w:r w:rsidR="00D770E9" w:rsidRPr="00025827">
        <w:rPr>
          <w:rFonts w:ascii="GHEA Grapalat" w:hAnsi="GHEA Grapalat"/>
          <w:sz w:val="20"/>
          <w:szCs w:val="20"/>
          <w:lang w:val="hy-AM" w:eastAsia="x-none"/>
        </w:rPr>
        <w:t>8</w:t>
      </w:r>
      <w:r w:rsidR="00E24EBF" w:rsidRPr="00025827">
        <w:rPr>
          <w:rFonts w:ascii="GHEA Grapalat" w:hAnsi="GHEA Grapalat"/>
          <w:sz w:val="20"/>
          <w:szCs w:val="20"/>
          <w:lang w:val="af-ZA" w:eastAsia="x-none"/>
        </w:rPr>
        <w:t xml:space="preserve"> </w:t>
      </w:r>
      <w:r w:rsidR="00753C9B" w:rsidRPr="00025827">
        <w:rPr>
          <w:rFonts w:ascii="GHEA Grapalat" w:hAnsi="GHEA Grapalat"/>
          <w:sz w:val="20"/>
          <w:szCs w:val="20"/>
          <w:lang w:val="af-ZA" w:eastAsia="x-none"/>
        </w:rPr>
        <w:t>Պ</w:t>
      </w:r>
      <w:r w:rsidR="00B514E8" w:rsidRPr="00025827">
        <w:rPr>
          <w:rFonts w:ascii="GHEA Grapalat" w:hAnsi="GHEA Grapalat"/>
          <w:sz w:val="20"/>
          <w:szCs w:val="20"/>
          <w:lang w:val="af-ZA" w:eastAsia="x-none"/>
        </w:rPr>
        <w:t xml:space="preserve">ահանջի դեպքում </w:t>
      </w:r>
      <w:r w:rsidR="00AD522C" w:rsidRPr="00025827">
        <w:rPr>
          <w:rFonts w:ascii="GHEA Grapalat" w:hAnsi="GHEA Grapalat"/>
          <w:sz w:val="20"/>
          <w:szCs w:val="20"/>
          <w:lang w:val="af-ZA" w:eastAsia="x-none"/>
        </w:rPr>
        <w:t xml:space="preserve">որևէ </w:t>
      </w:r>
      <w:r w:rsidR="007210AC" w:rsidRPr="00025827">
        <w:rPr>
          <w:rFonts w:ascii="GHEA Grapalat" w:hAnsi="GHEA Grapalat"/>
          <w:sz w:val="20"/>
          <w:szCs w:val="20"/>
          <w:lang w:val="af-ZA" w:eastAsia="x-none"/>
        </w:rPr>
        <w:t>մ</w:t>
      </w:r>
      <w:r w:rsidR="00B514E8" w:rsidRPr="00025827">
        <w:rPr>
          <w:rFonts w:ascii="GHEA Grapalat" w:hAnsi="GHEA Grapalat"/>
          <w:sz w:val="20"/>
          <w:szCs w:val="20"/>
          <w:lang w:val="af-ZA" w:eastAsia="x-none"/>
        </w:rPr>
        <w:t>ասնակցի հայտի</w:t>
      </w:r>
      <w:r w:rsidR="0023538A" w:rsidRPr="00025827">
        <w:rPr>
          <w:rFonts w:ascii="GHEA Grapalat" w:hAnsi="GHEA Grapalat"/>
          <w:sz w:val="20"/>
          <w:szCs w:val="20"/>
          <w:lang w:val="af-ZA" w:eastAsia="x-none"/>
        </w:rPr>
        <w:t xml:space="preserve"> </w:t>
      </w:r>
      <w:r w:rsidR="00B514E8" w:rsidRPr="0002582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25827">
        <w:rPr>
          <w:rFonts w:ascii="GHEA Grapalat" w:hAnsi="GHEA Grapalat"/>
          <w:sz w:val="20"/>
          <w:szCs w:val="20"/>
          <w:lang w:val="af-ZA" w:eastAsia="x-none"/>
        </w:rPr>
        <w:t xml:space="preserve">այլ </w:t>
      </w:r>
      <w:r w:rsidR="007B36E4" w:rsidRPr="00025827">
        <w:rPr>
          <w:rFonts w:ascii="GHEA Grapalat" w:hAnsi="GHEA Grapalat"/>
          <w:sz w:val="20"/>
          <w:szCs w:val="20"/>
          <w:lang w:val="af-ZA" w:eastAsia="x-none"/>
        </w:rPr>
        <w:t>մ</w:t>
      </w:r>
      <w:r w:rsidR="00B514E8" w:rsidRPr="00025827">
        <w:rPr>
          <w:rFonts w:ascii="GHEA Grapalat" w:hAnsi="GHEA Grapalat"/>
          <w:sz w:val="20"/>
          <w:szCs w:val="20"/>
          <w:lang w:val="af-ZA" w:eastAsia="x-none"/>
        </w:rPr>
        <w:t>ասնակցին:</w:t>
      </w:r>
      <w:r w:rsidR="007B6811" w:rsidRPr="00025827">
        <w:rPr>
          <w:rFonts w:ascii="GHEA Grapalat" w:hAnsi="GHEA Grapalat"/>
          <w:sz w:val="20"/>
          <w:szCs w:val="20"/>
          <w:lang w:val="hy-AM" w:eastAsia="x-none"/>
        </w:rPr>
        <w:t xml:space="preserve"> </w:t>
      </w:r>
      <w:r w:rsidR="007B6811" w:rsidRPr="0002582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25827">
        <w:rPr>
          <w:rFonts w:ascii="GHEA Grapalat" w:hAnsi="GHEA Grapalat"/>
          <w:sz w:val="20"/>
          <w:szCs w:val="20"/>
          <w:lang w:val="hy-AM" w:eastAsia="x-none"/>
        </w:rPr>
        <w:t xml:space="preserve">հայտում ներառված </w:t>
      </w:r>
      <w:r w:rsidR="007B6811" w:rsidRPr="0002582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25827">
        <w:rPr>
          <w:rFonts w:ascii="GHEA Grapalat" w:hAnsi="GHEA Grapalat"/>
          <w:sz w:val="20"/>
          <w:szCs w:val="20"/>
          <w:lang w:val="af-ZA" w:eastAsia="x-none"/>
        </w:rPr>
        <w:t xml:space="preserve">հանձնաժողովի </w:t>
      </w:r>
      <w:r w:rsidR="007B6811" w:rsidRPr="0002582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25827">
        <w:rPr>
          <w:rFonts w:ascii="GHEA Grapalat" w:hAnsi="GHEA Grapalat"/>
          <w:sz w:val="20"/>
          <w:szCs w:val="20"/>
          <w:lang w:val="hy-AM" w:eastAsia="x-none"/>
        </w:rPr>
        <w:t>:</w:t>
      </w:r>
    </w:p>
    <w:p w14:paraId="61158BF5" w14:textId="77777777" w:rsidR="00116E47" w:rsidRPr="00025827" w:rsidRDefault="00A150A9" w:rsidP="00EF3662">
      <w:pPr>
        <w:pStyle w:val="norm"/>
        <w:spacing w:line="240" w:lineRule="auto"/>
        <w:rPr>
          <w:rFonts w:ascii="GHEA Grapalat" w:hAnsi="GHEA Grapalat" w:cs="Sylfaen"/>
          <w:sz w:val="20"/>
          <w:szCs w:val="24"/>
          <w:lang w:val="af-ZA" w:eastAsia="en-US"/>
        </w:rPr>
      </w:pPr>
      <w:r w:rsidRPr="00025827">
        <w:rPr>
          <w:rFonts w:ascii="GHEA Grapalat" w:hAnsi="GHEA Grapalat"/>
          <w:sz w:val="20"/>
          <w:lang w:val="af-ZA" w:eastAsia="x-none"/>
        </w:rPr>
        <w:t>8</w:t>
      </w:r>
      <w:r w:rsidR="002B121D" w:rsidRPr="00025827">
        <w:rPr>
          <w:rFonts w:ascii="GHEA Grapalat" w:hAnsi="GHEA Grapalat"/>
          <w:sz w:val="20"/>
          <w:lang w:val="af-ZA" w:eastAsia="x-none"/>
        </w:rPr>
        <w:t>.</w:t>
      </w:r>
      <w:r w:rsidR="00D770E9" w:rsidRPr="00025827">
        <w:rPr>
          <w:rFonts w:ascii="GHEA Grapalat" w:hAnsi="GHEA Grapalat"/>
          <w:sz w:val="20"/>
          <w:lang w:val="hy-AM" w:eastAsia="x-none"/>
        </w:rPr>
        <w:t>9</w:t>
      </w:r>
      <w:r w:rsidR="002B121D" w:rsidRPr="00025827">
        <w:rPr>
          <w:rFonts w:ascii="GHEA Grapalat" w:hAnsi="GHEA Grapalat"/>
          <w:sz w:val="20"/>
          <w:lang w:val="af-ZA" w:eastAsia="x-none"/>
        </w:rPr>
        <w:t xml:space="preserve"> Եթե հայտերի բացման</w:t>
      </w:r>
      <w:r w:rsidR="00DE1C00" w:rsidRPr="00025827">
        <w:rPr>
          <w:rFonts w:ascii="GHEA Grapalat" w:hAnsi="GHEA Grapalat"/>
          <w:sz w:val="20"/>
          <w:lang w:val="hy-AM" w:eastAsia="x-none"/>
        </w:rPr>
        <w:t xml:space="preserve"> և գնահատման</w:t>
      </w:r>
      <w:r w:rsidR="002B121D" w:rsidRPr="00025827">
        <w:rPr>
          <w:rFonts w:ascii="GHEA Grapalat" w:hAnsi="GHEA Grapalat"/>
          <w:sz w:val="20"/>
          <w:lang w:val="af-ZA" w:eastAsia="x-none"/>
        </w:rPr>
        <w:t xml:space="preserve"> նիստի ընթացքում</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իրականացված</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գնահատման</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արդյուն</w:t>
      </w:r>
      <w:r w:rsidR="002B121D" w:rsidRPr="00025827">
        <w:rPr>
          <w:rFonts w:ascii="GHEA Grapalat" w:hAnsi="GHEA Grapalat" w:cs="Sylfaen"/>
          <w:sz w:val="20"/>
          <w:szCs w:val="24"/>
          <w:lang w:val="af-ZA" w:eastAsia="en-US"/>
        </w:rPr>
        <w:softHyphen/>
      </w:r>
      <w:r w:rsidR="002B121D" w:rsidRPr="00025827">
        <w:rPr>
          <w:rFonts w:ascii="GHEA Grapalat" w:hAnsi="GHEA Grapalat" w:cs="Sylfaen"/>
          <w:sz w:val="20"/>
          <w:szCs w:val="24"/>
          <w:lang w:val="hy-AM" w:eastAsia="en-US"/>
        </w:rPr>
        <w:t>քում</w:t>
      </w:r>
      <w:r w:rsidR="002B121D" w:rsidRPr="00025827">
        <w:rPr>
          <w:rFonts w:ascii="GHEA Grapalat" w:hAnsi="GHEA Grapalat" w:cs="Sylfaen"/>
          <w:sz w:val="20"/>
          <w:szCs w:val="24"/>
          <w:lang w:val="af-ZA" w:eastAsia="en-US"/>
        </w:rPr>
        <w:t xml:space="preserve"> </w:t>
      </w:r>
      <w:r w:rsidR="007210AC" w:rsidRPr="00025827">
        <w:rPr>
          <w:rFonts w:ascii="GHEA Grapalat" w:hAnsi="GHEA Grapalat" w:cs="Sylfaen"/>
          <w:sz w:val="20"/>
          <w:szCs w:val="24"/>
          <w:lang w:val="af-ZA" w:eastAsia="en-US"/>
        </w:rPr>
        <w:t>մ</w:t>
      </w:r>
      <w:r w:rsidR="00A24827" w:rsidRPr="00025827">
        <w:rPr>
          <w:rFonts w:ascii="GHEA Grapalat" w:hAnsi="GHEA Grapalat" w:cs="Sylfaen"/>
          <w:sz w:val="20"/>
          <w:szCs w:val="24"/>
          <w:lang w:val="af-ZA" w:eastAsia="en-US"/>
        </w:rPr>
        <w:t xml:space="preserve">ասնակցի </w:t>
      </w:r>
      <w:r w:rsidR="002B121D" w:rsidRPr="00025827">
        <w:rPr>
          <w:rFonts w:ascii="GHEA Grapalat" w:hAnsi="GHEA Grapalat" w:cs="Sylfaen"/>
          <w:sz w:val="20"/>
          <w:szCs w:val="24"/>
          <w:lang w:val="hy-AM" w:eastAsia="en-US"/>
        </w:rPr>
        <w:t>հայտում</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արձանագրվում</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են</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անհամապատասխանություններ՝</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հրավերի</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պահանջների</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նկատմամբ</w:t>
      </w:r>
      <w:r w:rsidR="002B121D" w:rsidRPr="00025827">
        <w:rPr>
          <w:rFonts w:ascii="GHEA Grapalat" w:hAnsi="GHEA Grapalat" w:cs="Sylfaen"/>
          <w:sz w:val="20"/>
          <w:szCs w:val="24"/>
          <w:lang w:val="af-ZA" w:eastAsia="en-US"/>
        </w:rPr>
        <w:t>,</w:t>
      </w:r>
      <w:bookmarkStart w:id="6" w:name="_Hlk9262487"/>
      <w:r w:rsidR="00476579" w:rsidRPr="00025827">
        <w:rPr>
          <w:rFonts w:ascii="GHEA Grapalat" w:hAnsi="GHEA Grapalat" w:cs="Sylfaen"/>
          <w:sz w:val="20"/>
          <w:szCs w:val="24"/>
          <w:lang w:val="hy-AM" w:eastAsia="en-US"/>
        </w:rPr>
        <w:t xml:space="preserve"> ներառյալ </w:t>
      </w:r>
      <w:r w:rsidR="004E2F96" w:rsidRPr="00025827">
        <w:rPr>
          <w:rFonts w:ascii="GHEA Grapalat" w:hAnsi="GHEA Grapalat" w:cs="Sylfaen"/>
          <w:sz w:val="20"/>
          <w:szCs w:val="24"/>
          <w:lang w:val="hy-AM" w:eastAsia="en-US"/>
        </w:rPr>
        <w:t xml:space="preserve">այն դեպքի, </w:t>
      </w:r>
      <w:r w:rsidR="00476579" w:rsidRPr="0002582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25827">
        <w:rPr>
          <w:rFonts w:ascii="GHEA Grapalat" w:hAnsi="GHEA Grapalat" w:cs="Sylfaen"/>
          <w:sz w:val="20"/>
          <w:szCs w:val="24"/>
          <w:lang w:val="hy-AM" w:eastAsia="en-US"/>
        </w:rPr>
        <w:t xml:space="preserve">հաստատված </w:t>
      </w:r>
      <w:r w:rsidR="00476579" w:rsidRPr="0002582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25827">
        <w:rPr>
          <w:rFonts w:ascii="GHEA Grapalat" w:hAnsi="GHEA Grapalat" w:cs="Sylfaen"/>
          <w:sz w:val="20"/>
          <w:szCs w:val="24"/>
          <w:lang w:val="hy-AM" w:eastAsia="en-US"/>
        </w:rPr>
        <w:t xml:space="preserve"> </w:t>
      </w:r>
      <w:r w:rsidR="002B121D" w:rsidRPr="00025827">
        <w:rPr>
          <w:rFonts w:ascii="GHEA Grapalat" w:hAnsi="GHEA Grapalat" w:cs="Sylfaen"/>
          <w:sz w:val="20"/>
          <w:szCs w:val="24"/>
          <w:lang w:val="hy-AM" w:eastAsia="en-US"/>
        </w:rPr>
        <w:t>ապա</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հանձնաժողովը</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մեկ</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աշխատանքային</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օրով</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կասեցնում</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է</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նիստը</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իսկ</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հանձնաժողովի</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քարտուղարը</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նույն</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օրը</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դրա</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մասին</w:t>
      </w:r>
      <w:r w:rsidR="002B121D" w:rsidRPr="00025827">
        <w:rPr>
          <w:rFonts w:ascii="GHEA Grapalat" w:hAnsi="GHEA Grapalat" w:cs="Sylfaen"/>
          <w:sz w:val="20"/>
          <w:szCs w:val="24"/>
          <w:lang w:val="af-ZA" w:eastAsia="en-US"/>
        </w:rPr>
        <w:t xml:space="preserve"> </w:t>
      </w:r>
      <w:r w:rsidR="00476579" w:rsidRPr="00025827">
        <w:rPr>
          <w:rFonts w:ascii="GHEA Grapalat" w:hAnsi="GHEA Grapalat" w:cs="Sylfaen"/>
          <w:sz w:val="20"/>
          <w:szCs w:val="24"/>
          <w:lang w:val="af-ZA" w:eastAsia="en-US"/>
        </w:rPr>
        <w:t xml:space="preserve">համակարգի միջոցով </w:t>
      </w:r>
      <w:r w:rsidR="002B121D" w:rsidRPr="00025827">
        <w:rPr>
          <w:rFonts w:ascii="GHEA Grapalat" w:hAnsi="GHEA Grapalat" w:cs="Sylfaen"/>
          <w:sz w:val="20"/>
          <w:szCs w:val="24"/>
          <w:lang w:val="hy-AM" w:eastAsia="en-US"/>
        </w:rPr>
        <w:t>տեղեկացնում</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է</w:t>
      </w:r>
      <w:r w:rsidR="002B121D" w:rsidRPr="00025827">
        <w:rPr>
          <w:rFonts w:ascii="GHEA Grapalat" w:hAnsi="GHEA Grapalat" w:cs="Sylfaen"/>
          <w:sz w:val="20"/>
          <w:szCs w:val="24"/>
          <w:lang w:val="af-ZA" w:eastAsia="en-US"/>
        </w:rPr>
        <w:t xml:space="preserve"> </w:t>
      </w:r>
      <w:r w:rsidR="007210AC" w:rsidRPr="00025827">
        <w:rPr>
          <w:rFonts w:ascii="GHEA Grapalat" w:hAnsi="GHEA Grapalat" w:cs="Sylfaen"/>
          <w:sz w:val="20"/>
          <w:szCs w:val="24"/>
          <w:lang w:val="af-ZA" w:eastAsia="en-US"/>
        </w:rPr>
        <w:t>մ</w:t>
      </w:r>
      <w:r w:rsidR="002B121D" w:rsidRPr="00025827">
        <w:rPr>
          <w:rFonts w:ascii="GHEA Grapalat" w:hAnsi="GHEA Grapalat" w:cs="Sylfaen"/>
          <w:sz w:val="20"/>
          <w:szCs w:val="24"/>
          <w:lang w:val="hy-AM" w:eastAsia="en-US"/>
        </w:rPr>
        <w:t>ասնակցին՝</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առաջարկելով</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մինչև</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կասեցման</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ժամկետի</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ավարտը</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շտկել</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անհամապատասխանությունը</w:t>
      </w:r>
      <w:r w:rsidR="002B121D" w:rsidRPr="00025827">
        <w:rPr>
          <w:rFonts w:ascii="GHEA Grapalat" w:hAnsi="GHEA Grapalat" w:cs="Sylfaen"/>
          <w:sz w:val="20"/>
          <w:szCs w:val="24"/>
          <w:lang w:val="af-ZA" w:eastAsia="en-US"/>
        </w:rPr>
        <w:t>:</w:t>
      </w:r>
    </w:p>
    <w:p w14:paraId="12A71A57" w14:textId="77777777" w:rsidR="002B121D" w:rsidRPr="00025827" w:rsidRDefault="00116E47" w:rsidP="00EF3662">
      <w:pPr>
        <w:pStyle w:val="norm"/>
        <w:spacing w:line="240" w:lineRule="auto"/>
        <w:rPr>
          <w:rFonts w:ascii="GHEA Grapalat" w:hAnsi="GHEA Grapalat" w:cs="Sylfaen"/>
          <w:sz w:val="20"/>
          <w:szCs w:val="24"/>
          <w:lang w:val="hy-AM" w:eastAsia="en-US"/>
        </w:rPr>
      </w:pPr>
      <w:r w:rsidRPr="0002582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25827">
        <w:rPr>
          <w:rFonts w:ascii="GHEA Grapalat" w:hAnsi="GHEA Grapalat" w:cs="Sylfaen"/>
          <w:sz w:val="20"/>
          <w:szCs w:val="24"/>
          <w:lang w:val="hy-AM" w:eastAsia="en-US"/>
        </w:rPr>
        <w:t>հայտի գն</w:t>
      </w:r>
      <w:r w:rsidR="00563192" w:rsidRPr="00025827">
        <w:rPr>
          <w:rFonts w:ascii="GHEA Grapalat" w:hAnsi="GHEA Grapalat" w:cs="Sylfaen"/>
          <w:sz w:val="20"/>
          <w:szCs w:val="24"/>
          <w:lang w:eastAsia="en-US"/>
        </w:rPr>
        <w:t>ա</w:t>
      </w:r>
      <w:r w:rsidR="00873E83" w:rsidRPr="00025827">
        <w:rPr>
          <w:rFonts w:ascii="GHEA Grapalat" w:hAnsi="GHEA Grapalat" w:cs="Sylfaen"/>
          <w:sz w:val="20"/>
          <w:szCs w:val="24"/>
          <w:lang w:val="hy-AM" w:eastAsia="en-US"/>
        </w:rPr>
        <w:t xml:space="preserve">հատման ընթացքում </w:t>
      </w:r>
      <w:r w:rsidRPr="00025827">
        <w:rPr>
          <w:rFonts w:ascii="GHEA Grapalat" w:hAnsi="GHEA Grapalat" w:cs="Sylfaen"/>
          <w:sz w:val="20"/>
          <w:szCs w:val="24"/>
          <w:lang w:val="hy-AM" w:eastAsia="en-US"/>
        </w:rPr>
        <w:t xml:space="preserve">հայտնաբերված </w:t>
      </w:r>
      <w:r w:rsidR="00873E83" w:rsidRPr="00025827">
        <w:rPr>
          <w:rFonts w:ascii="GHEA Grapalat" w:hAnsi="GHEA Grapalat" w:cs="Sylfaen"/>
          <w:sz w:val="20"/>
          <w:szCs w:val="24"/>
          <w:lang w:val="hy-AM" w:eastAsia="en-US"/>
        </w:rPr>
        <w:t xml:space="preserve">բոլոր </w:t>
      </w:r>
      <w:r w:rsidRPr="00025827">
        <w:rPr>
          <w:rFonts w:ascii="GHEA Grapalat" w:hAnsi="GHEA Grapalat" w:cs="Sylfaen"/>
          <w:sz w:val="20"/>
          <w:szCs w:val="24"/>
          <w:lang w:val="hy-AM" w:eastAsia="en-US"/>
        </w:rPr>
        <w:t>անհամապատասխանությունները:</w:t>
      </w:r>
      <w:r w:rsidR="002B121D" w:rsidRPr="00025827">
        <w:rPr>
          <w:rFonts w:ascii="GHEA Grapalat" w:hAnsi="GHEA Grapalat" w:cs="Sylfaen"/>
          <w:sz w:val="20"/>
          <w:szCs w:val="24"/>
          <w:lang w:val="hy-AM" w:eastAsia="en-US"/>
        </w:rPr>
        <w:t xml:space="preserve">   </w:t>
      </w:r>
    </w:p>
    <w:p w14:paraId="2FAA280A" w14:textId="5BA21A20" w:rsidR="00FC31D8" w:rsidRPr="00025827" w:rsidRDefault="0023538A" w:rsidP="00EF3662">
      <w:pPr>
        <w:pStyle w:val="norm"/>
        <w:spacing w:line="240" w:lineRule="auto"/>
        <w:ind w:firstLine="567"/>
        <w:rPr>
          <w:rFonts w:ascii="GHEA Grapalat" w:hAnsi="GHEA Grapalat" w:cs="Sylfaen"/>
          <w:sz w:val="20"/>
          <w:szCs w:val="24"/>
          <w:lang w:val="hy-AM" w:eastAsia="en-US"/>
        </w:rPr>
      </w:pPr>
      <w:r w:rsidRPr="00025827">
        <w:rPr>
          <w:rFonts w:ascii="GHEA Grapalat" w:hAnsi="GHEA Grapalat" w:cs="Sylfaen"/>
          <w:sz w:val="20"/>
          <w:szCs w:val="24"/>
          <w:lang w:val="af-ZA" w:eastAsia="en-US"/>
        </w:rPr>
        <w:t xml:space="preserve">  </w:t>
      </w:r>
      <w:r w:rsidR="00A150A9" w:rsidRPr="00025827">
        <w:rPr>
          <w:rFonts w:ascii="GHEA Grapalat" w:hAnsi="GHEA Grapalat" w:cs="Sylfaen"/>
          <w:sz w:val="20"/>
          <w:szCs w:val="24"/>
          <w:lang w:val="af-ZA" w:eastAsia="en-US"/>
        </w:rPr>
        <w:t>8</w:t>
      </w:r>
      <w:r w:rsidR="002B121D" w:rsidRPr="00025827">
        <w:rPr>
          <w:rFonts w:ascii="GHEA Grapalat" w:hAnsi="GHEA Grapalat" w:cs="Sylfaen"/>
          <w:sz w:val="20"/>
          <w:szCs w:val="24"/>
          <w:lang w:val="af-ZA" w:eastAsia="en-US"/>
        </w:rPr>
        <w:t>.</w:t>
      </w:r>
      <w:r w:rsidR="00D770E9" w:rsidRPr="00025827">
        <w:rPr>
          <w:rFonts w:ascii="GHEA Grapalat" w:hAnsi="GHEA Grapalat" w:cs="Sylfaen"/>
          <w:sz w:val="20"/>
          <w:szCs w:val="24"/>
          <w:lang w:val="hy-AM" w:eastAsia="en-US"/>
        </w:rPr>
        <w:t>10</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Եթե</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սույն</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հրավերի</w:t>
      </w:r>
      <w:r w:rsidR="002B121D" w:rsidRPr="00025827">
        <w:rPr>
          <w:rFonts w:ascii="GHEA Grapalat" w:hAnsi="GHEA Grapalat" w:cs="Sylfaen"/>
          <w:sz w:val="20"/>
          <w:szCs w:val="24"/>
          <w:lang w:val="af-ZA" w:eastAsia="en-US"/>
        </w:rPr>
        <w:t xml:space="preserve"> </w:t>
      </w:r>
      <w:r w:rsidR="009A171D" w:rsidRPr="00025827">
        <w:rPr>
          <w:rFonts w:ascii="GHEA Grapalat" w:hAnsi="GHEA Grapalat" w:cs="Sylfaen"/>
          <w:sz w:val="20"/>
          <w:szCs w:val="24"/>
          <w:lang w:val="af-ZA" w:eastAsia="en-US"/>
        </w:rPr>
        <w:t>8</w:t>
      </w:r>
      <w:r w:rsidR="002B121D" w:rsidRPr="00025827">
        <w:rPr>
          <w:rFonts w:ascii="GHEA Grapalat" w:hAnsi="GHEA Grapalat" w:cs="Sylfaen"/>
          <w:sz w:val="20"/>
          <w:szCs w:val="24"/>
          <w:lang w:val="af-ZA" w:eastAsia="en-US"/>
        </w:rPr>
        <w:t>.</w:t>
      </w:r>
      <w:r w:rsidR="00D770E9" w:rsidRPr="00025827">
        <w:rPr>
          <w:rFonts w:ascii="GHEA Grapalat" w:hAnsi="GHEA Grapalat" w:cs="Sylfaen"/>
          <w:sz w:val="20"/>
          <w:szCs w:val="24"/>
          <w:lang w:val="hy-AM" w:eastAsia="en-US"/>
        </w:rPr>
        <w:t>9</w:t>
      </w:r>
      <w:r w:rsidR="004E6A12" w:rsidRPr="00025827">
        <w:rPr>
          <w:rFonts w:ascii="GHEA Grapalat" w:hAnsi="GHEA Grapalat" w:cs="Sylfaen"/>
          <w:sz w:val="20"/>
          <w:szCs w:val="24"/>
          <w:lang w:val="af-ZA" w:eastAsia="en-US"/>
        </w:rPr>
        <w:t>-</w:t>
      </w:r>
      <w:r w:rsidR="004E6A12" w:rsidRPr="00025827">
        <w:rPr>
          <w:rFonts w:ascii="GHEA Grapalat" w:hAnsi="GHEA Grapalat" w:cs="Sylfaen"/>
          <w:sz w:val="20"/>
          <w:szCs w:val="24"/>
          <w:lang w:val="hy-AM" w:eastAsia="en-US"/>
        </w:rPr>
        <w:t>րդ</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կետով</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սահմանված</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ժամկետում</w:t>
      </w:r>
      <w:r w:rsidR="002B121D" w:rsidRPr="00025827">
        <w:rPr>
          <w:rFonts w:ascii="GHEA Grapalat" w:hAnsi="GHEA Grapalat" w:cs="Sylfaen"/>
          <w:sz w:val="20"/>
          <w:szCs w:val="24"/>
          <w:lang w:val="af-ZA" w:eastAsia="en-US"/>
        </w:rPr>
        <w:t xml:space="preserve"> </w:t>
      </w:r>
      <w:r w:rsidR="009A171D" w:rsidRPr="00025827">
        <w:rPr>
          <w:rFonts w:ascii="GHEA Grapalat" w:hAnsi="GHEA Grapalat" w:cs="Sylfaen"/>
          <w:sz w:val="20"/>
          <w:szCs w:val="24"/>
          <w:lang w:val="af-ZA" w:eastAsia="en-US"/>
        </w:rPr>
        <w:t>մ</w:t>
      </w:r>
      <w:r w:rsidR="002B121D" w:rsidRPr="00025827">
        <w:rPr>
          <w:rFonts w:ascii="GHEA Grapalat" w:hAnsi="GHEA Grapalat" w:cs="Sylfaen"/>
          <w:sz w:val="20"/>
          <w:szCs w:val="24"/>
          <w:lang w:val="hy-AM" w:eastAsia="en-US"/>
        </w:rPr>
        <w:t>ասնակիցը</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շտկում</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է</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արձանագրված</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անհամապատասխանությունը</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ապա</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վերջին</w:t>
      </w:r>
      <w:r w:rsidR="009A05AC" w:rsidRPr="00025827">
        <w:rPr>
          <w:rFonts w:ascii="GHEA Grapalat" w:hAnsi="GHEA Grapalat" w:cs="Sylfaen"/>
          <w:sz w:val="20"/>
          <w:szCs w:val="24"/>
          <w:lang w:val="hy-AM" w:eastAsia="en-US"/>
        </w:rPr>
        <w:t>ի</w:t>
      </w:r>
      <w:r w:rsidR="002B121D" w:rsidRPr="00025827">
        <w:rPr>
          <w:rFonts w:ascii="GHEA Grapalat" w:hAnsi="GHEA Grapalat" w:cs="Sylfaen"/>
          <w:sz w:val="20"/>
          <w:szCs w:val="24"/>
          <w:lang w:val="hy-AM" w:eastAsia="en-US"/>
        </w:rPr>
        <w:t>ս</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հայտը</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գնահատվում</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է</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բավարար</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Հակառակ</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դեպքում</w:t>
      </w:r>
      <w:r w:rsidR="00D14B02" w:rsidRPr="00025827">
        <w:rPr>
          <w:rFonts w:ascii="GHEA Grapalat" w:hAnsi="GHEA Grapalat" w:cs="Sylfaen"/>
          <w:sz w:val="20"/>
          <w:szCs w:val="24"/>
          <w:lang w:val="hy-AM" w:eastAsia="en-US"/>
        </w:rPr>
        <w:t xml:space="preserve"> տվյալ մասնակցի</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հայտը</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գնահատվում</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է</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անբավարար</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և</w:t>
      </w:r>
      <w:r w:rsidR="002B121D" w:rsidRPr="00025827">
        <w:rPr>
          <w:rFonts w:ascii="GHEA Grapalat" w:hAnsi="GHEA Grapalat" w:cs="Sylfaen"/>
          <w:sz w:val="20"/>
          <w:szCs w:val="24"/>
          <w:lang w:val="af-ZA" w:eastAsia="en-US"/>
        </w:rPr>
        <w:t xml:space="preserve"> </w:t>
      </w:r>
      <w:r w:rsidR="002B121D" w:rsidRPr="00025827">
        <w:rPr>
          <w:rFonts w:ascii="GHEA Grapalat" w:hAnsi="GHEA Grapalat" w:cs="Sylfaen"/>
          <w:sz w:val="20"/>
          <w:szCs w:val="24"/>
          <w:lang w:val="hy-AM" w:eastAsia="en-US"/>
        </w:rPr>
        <w:t>մերժվում</w:t>
      </w:r>
      <w:r w:rsidR="009A05AC" w:rsidRPr="00025827">
        <w:rPr>
          <w:rFonts w:ascii="GHEA Grapalat" w:hAnsi="GHEA Grapalat" w:cs="Sylfaen"/>
          <w:sz w:val="20"/>
          <w:szCs w:val="24"/>
          <w:lang w:val="af-ZA" w:eastAsia="en-US"/>
        </w:rPr>
        <w:t xml:space="preserve"> </w:t>
      </w:r>
      <w:r w:rsidR="009A05AC" w:rsidRPr="00025827">
        <w:rPr>
          <w:rFonts w:ascii="GHEA Grapalat" w:hAnsi="GHEA Grapalat" w:cs="Sylfaen"/>
          <w:sz w:val="20"/>
          <w:szCs w:val="24"/>
          <w:lang w:val="hy-AM" w:eastAsia="en-US"/>
        </w:rPr>
        <w:t>է</w:t>
      </w:r>
      <w:r w:rsidR="00D14B02" w:rsidRPr="0002582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025827" w:rsidRDefault="0023538A" w:rsidP="00D571F0">
      <w:pPr>
        <w:pStyle w:val="BodyTextIndent2"/>
        <w:spacing w:line="240" w:lineRule="auto"/>
        <w:ind w:firstLine="567"/>
        <w:rPr>
          <w:rFonts w:ascii="GHEA Grapalat" w:hAnsi="GHEA Grapalat" w:cs="Sylfaen"/>
          <w:szCs w:val="24"/>
        </w:rPr>
      </w:pPr>
      <w:r w:rsidRPr="00025827">
        <w:rPr>
          <w:rFonts w:ascii="GHEA Grapalat" w:hAnsi="GHEA Grapalat" w:cs="Sylfaen"/>
          <w:szCs w:val="24"/>
        </w:rPr>
        <w:t xml:space="preserve">  </w:t>
      </w:r>
      <w:r w:rsidR="00A150A9" w:rsidRPr="00025827">
        <w:rPr>
          <w:rFonts w:ascii="GHEA Grapalat" w:hAnsi="GHEA Grapalat" w:cs="Sylfaen"/>
          <w:szCs w:val="24"/>
        </w:rPr>
        <w:t>8</w:t>
      </w:r>
      <w:r w:rsidR="002B121D" w:rsidRPr="00025827">
        <w:rPr>
          <w:rFonts w:ascii="GHEA Grapalat" w:hAnsi="GHEA Grapalat" w:cs="Sylfaen"/>
          <w:szCs w:val="24"/>
        </w:rPr>
        <w:t>.</w:t>
      </w:r>
      <w:r w:rsidR="00D770E9" w:rsidRPr="00025827">
        <w:rPr>
          <w:rFonts w:ascii="GHEA Grapalat" w:hAnsi="GHEA Grapalat" w:cs="Sylfaen"/>
          <w:szCs w:val="24"/>
          <w:lang w:val="hy-AM"/>
        </w:rPr>
        <w:t>1</w:t>
      </w:r>
      <w:r w:rsidR="00EA58C8" w:rsidRPr="00025827">
        <w:rPr>
          <w:rFonts w:ascii="GHEA Grapalat" w:hAnsi="GHEA Grapalat" w:cs="Sylfaen"/>
          <w:szCs w:val="24"/>
          <w:lang w:val="hy-AM"/>
        </w:rPr>
        <w:t>1</w:t>
      </w:r>
      <w:r w:rsidR="002B121D" w:rsidRPr="00025827">
        <w:rPr>
          <w:rFonts w:ascii="GHEA Grapalat" w:hAnsi="GHEA Grapalat" w:cs="Sylfaen"/>
          <w:szCs w:val="24"/>
        </w:rPr>
        <w:t xml:space="preserve"> </w:t>
      </w:r>
      <w:r w:rsidR="004E2F96" w:rsidRPr="00025827">
        <w:rPr>
          <w:rFonts w:ascii="GHEA Grapalat" w:hAnsi="GHEA Grapalat" w:cs="Sylfaen"/>
          <w:szCs w:val="24"/>
          <w:lang w:val="hy-AM"/>
        </w:rPr>
        <w:t>Հանձնաժողովի</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անդամը</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կամ</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քարտուղարը</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չի</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կարող</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մասնակցել</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հանձնաժողովի</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աշխատանքներին</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եթե հանձնաժողովի գործունեության ընթացքում</w:t>
      </w:r>
      <w:r w:rsidR="004A29A9" w:rsidRPr="00025827">
        <w:rPr>
          <w:rFonts w:ascii="GHEA Grapalat" w:hAnsi="GHEA Grapalat" w:cs="Sylfaen"/>
          <w:szCs w:val="24"/>
        </w:rPr>
        <w:t xml:space="preserve"> </w:t>
      </w:r>
      <w:r w:rsidR="004E2F96" w:rsidRPr="00025827">
        <w:rPr>
          <w:rFonts w:ascii="GHEA Grapalat" w:hAnsi="GHEA Grapalat" w:cs="Sylfaen"/>
          <w:szCs w:val="24"/>
          <w:lang w:val="hy-AM"/>
        </w:rPr>
        <w:t>պարզվում</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է</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որ</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վերջիններիս</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կողմից</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հիմնադրված</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կամ</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բաժնեմաս</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փայաբաժին</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ունեցող</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կազմակերպությունը</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կամ</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իրենց</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մերձավոր</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ազգակցությամբ</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կամ</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խնամիությամբ</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կապված</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անձը</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ծնող</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ամուսին</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երեխա</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եղբայր</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քույր</w:t>
      </w:r>
      <w:r w:rsidR="004E2F96" w:rsidRPr="00025827">
        <w:rPr>
          <w:rFonts w:ascii="GHEA Grapalat" w:hAnsi="GHEA Grapalat" w:cs="Sylfaen"/>
          <w:szCs w:val="24"/>
        </w:rPr>
        <w:t>,</w:t>
      </w:r>
      <w:r w:rsidR="004E2F96" w:rsidRPr="00025827">
        <w:rPr>
          <w:rFonts w:ascii="GHEA Grapalat" w:hAnsi="GHEA Grapalat" w:cs="Sylfaen"/>
          <w:szCs w:val="24"/>
          <w:lang w:val="hy-AM"/>
        </w:rPr>
        <w:t>տատ, պապ, թոռ,</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ինչպես</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նաև</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ամուսնու</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ծնող</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երեխա</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եղբայր,</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քույր, տատ, պապ, թոռ</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կամ</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այդ</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անձի</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կողմից</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հիմնադրված</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կամ</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բաժնեմաս</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փայաբաժին</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ունեցող</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կազմակերպությունը</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սույն</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ընթացակարգին</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մասնակցելու</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համար</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ներկայացրել</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է</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հայտ</w:t>
      </w:r>
      <w:r w:rsidR="004E2F96" w:rsidRPr="00025827">
        <w:rPr>
          <w:rFonts w:ascii="GHEA Grapalat" w:hAnsi="GHEA Grapalat" w:cs="Sylfaen"/>
          <w:szCs w:val="24"/>
        </w:rPr>
        <w:t>:</w:t>
      </w:r>
      <w:r w:rsidR="004E2F96" w:rsidRPr="00025827">
        <w:rPr>
          <w:rFonts w:ascii="GHEA Grapalat" w:hAnsi="GHEA Grapalat" w:cs="Sylfaen"/>
          <w:szCs w:val="24"/>
          <w:lang w:val="hy-AM"/>
        </w:rPr>
        <w:t xml:space="preserve"> Եթե</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առկա</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է</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սույն</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կետով</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նախատեսված</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պայմանը</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ապա</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 xml:space="preserve"> սույն ընթացակարգի</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առնչությամբ</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շահերի</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բախում</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ունեցող</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հանձնաժողովի</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անդամը</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կամ</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քարտուղարը անհապաղ</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ինքնաբացարկ</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է</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հայտնում</w:t>
      </w:r>
      <w:r w:rsidR="004E2F96" w:rsidRPr="00025827">
        <w:rPr>
          <w:rFonts w:ascii="GHEA Grapalat" w:hAnsi="GHEA Grapalat" w:cs="Sylfaen"/>
          <w:szCs w:val="24"/>
        </w:rPr>
        <w:t xml:space="preserve"> </w:t>
      </w:r>
      <w:r w:rsidR="004E2F96" w:rsidRPr="00025827">
        <w:rPr>
          <w:rFonts w:ascii="GHEA Grapalat" w:hAnsi="GHEA Grapalat" w:cs="Sylfaen"/>
          <w:szCs w:val="24"/>
          <w:lang w:val="hy-AM"/>
        </w:rPr>
        <w:t>սույն</w:t>
      </w:r>
      <w:r w:rsidR="004A29A9" w:rsidRPr="00025827">
        <w:rPr>
          <w:rFonts w:ascii="GHEA Grapalat" w:hAnsi="GHEA Grapalat" w:cs="Sylfaen"/>
          <w:szCs w:val="24"/>
        </w:rPr>
        <w:t xml:space="preserve"> </w:t>
      </w:r>
      <w:r w:rsidR="004E2F96" w:rsidRPr="00025827">
        <w:rPr>
          <w:rFonts w:ascii="GHEA Grapalat" w:hAnsi="GHEA Grapalat" w:cs="Sylfaen"/>
          <w:szCs w:val="24"/>
          <w:lang w:val="hy-AM"/>
        </w:rPr>
        <w:t>ընթացակարգից</w:t>
      </w:r>
      <w:r w:rsidR="004E2F96" w:rsidRPr="00025827">
        <w:rPr>
          <w:rFonts w:ascii="GHEA Grapalat" w:hAnsi="GHEA Grapalat" w:cs="Sylfaen"/>
          <w:szCs w:val="24"/>
        </w:rPr>
        <w:t xml:space="preserve">: </w:t>
      </w:r>
    </w:p>
    <w:p w14:paraId="2DCED675" w14:textId="31DF5D87" w:rsidR="006A15BC" w:rsidRPr="00025827" w:rsidRDefault="00A150A9" w:rsidP="00D571F0">
      <w:pPr>
        <w:pStyle w:val="BodyTextIndent2"/>
        <w:spacing w:line="240" w:lineRule="auto"/>
        <w:ind w:firstLine="567"/>
        <w:rPr>
          <w:rFonts w:ascii="GHEA Grapalat" w:hAnsi="GHEA Grapalat" w:cs="Sylfaen"/>
          <w:szCs w:val="24"/>
          <w:lang w:val="hy-AM"/>
        </w:rPr>
      </w:pPr>
      <w:r w:rsidRPr="00025827">
        <w:rPr>
          <w:rFonts w:ascii="GHEA Grapalat" w:hAnsi="GHEA Grapalat" w:cs="Sylfaen"/>
          <w:szCs w:val="24"/>
          <w:lang w:val="hy-AM"/>
        </w:rPr>
        <w:t>8</w:t>
      </w:r>
      <w:r w:rsidR="005E0E50" w:rsidRPr="00025827">
        <w:rPr>
          <w:rFonts w:ascii="GHEA Grapalat" w:hAnsi="GHEA Grapalat" w:cs="Sylfaen"/>
          <w:szCs w:val="24"/>
          <w:lang w:val="hy-AM"/>
        </w:rPr>
        <w:t xml:space="preserve">.12 </w:t>
      </w:r>
      <w:r w:rsidR="00EA58C8" w:rsidRPr="00025827">
        <w:rPr>
          <w:rFonts w:ascii="GHEA Grapalat" w:hAnsi="GHEA Grapalat" w:cs="Sylfaen"/>
          <w:szCs w:val="24"/>
          <w:lang w:val="es-ES"/>
        </w:rPr>
        <w:t xml:space="preserve">Հայտերը բացվելուց </w:t>
      </w:r>
      <w:r w:rsidR="007A3F75" w:rsidRPr="00025827">
        <w:rPr>
          <w:rFonts w:ascii="GHEA Grapalat" w:hAnsi="GHEA Grapalat" w:cs="Sylfaen"/>
          <w:szCs w:val="24"/>
          <w:lang w:val="es-ES"/>
        </w:rPr>
        <w:t xml:space="preserve">և գնահատվելուց  </w:t>
      </w:r>
      <w:r w:rsidR="00EA58C8" w:rsidRPr="00025827">
        <w:rPr>
          <w:rFonts w:ascii="GHEA Grapalat" w:hAnsi="GHEA Grapalat" w:cs="Sylfaen"/>
          <w:szCs w:val="24"/>
          <w:lang w:val="es-ES"/>
        </w:rPr>
        <w:t>հետո կազմվում է արձանագրություն`</w:t>
      </w:r>
      <w:r w:rsidR="00EA58C8" w:rsidRPr="00025827">
        <w:rPr>
          <w:rFonts w:ascii="GHEA Grapalat" w:hAnsi="GHEA Grapalat" w:cs="Sylfaen"/>
        </w:rPr>
        <w:t xml:space="preserve"> գնումների մասին ՀՀ օրենսդրությամբ սահմանված կարգով</w:t>
      </w:r>
      <w:r w:rsidR="00EA58C8" w:rsidRPr="00025827">
        <w:rPr>
          <w:rFonts w:ascii="GHEA Grapalat" w:hAnsi="GHEA Grapalat" w:cs="Sylfaen"/>
          <w:lang w:val="hy-AM"/>
        </w:rPr>
        <w:t>:</w:t>
      </w:r>
      <w:r w:rsidR="00D571F0" w:rsidRPr="00025827">
        <w:rPr>
          <w:rFonts w:ascii="GHEA Grapalat" w:hAnsi="GHEA Grapalat" w:cs="Sylfaen"/>
          <w:lang w:val="hy-AM"/>
        </w:rPr>
        <w:t xml:space="preserve"> </w:t>
      </w:r>
      <w:r w:rsidR="00F025FC" w:rsidRPr="00025827">
        <w:rPr>
          <w:rFonts w:ascii="GHEA Grapalat" w:hAnsi="GHEA Grapalat" w:cs="Sylfaen"/>
          <w:lang w:val="hy-AM"/>
        </w:rPr>
        <w:t>Ընդ որում հանձնաժողովի նիստի արձանագր</w:t>
      </w:r>
      <w:r w:rsidR="007A3F75" w:rsidRPr="00025827">
        <w:rPr>
          <w:rFonts w:ascii="GHEA Grapalat" w:hAnsi="GHEA Grapalat" w:cs="Sylfaen"/>
          <w:lang w:val="hy-AM"/>
        </w:rPr>
        <w:t>ու</w:t>
      </w:r>
      <w:r w:rsidR="00F025FC" w:rsidRPr="00025827">
        <w:rPr>
          <w:rFonts w:ascii="GHEA Grapalat" w:hAnsi="GHEA Grapalat" w:cs="Sylfaen"/>
          <w:lang w:val="hy-AM"/>
        </w:rPr>
        <w:t>թյ</w:t>
      </w:r>
      <w:r w:rsidR="007A3F75" w:rsidRPr="00025827">
        <w:rPr>
          <w:rFonts w:ascii="GHEA Grapalat" w:hAnsi="GHEA Grapalat" w:cs="Sylfaen"/>
          <w:lang w:val="hy-AM"/>
        </w:rPr>
        <w:t>ա</w:t>
      </w:r>
      <w:r w:rsidR="00F025FC" w:rsidRPr="0002582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25827">
        <w:rPr>
          <w:rFonts w:ascii="GHEA Grapalat" w:hAnsi="GHEA Grapalat" w:cs="Sylfaen"/>
          <w:lang w:val="hy-AM"/>
        </w:rPr>
        <w:t xml:space="preserve"> </w:t>
      </w:r>
      <w:r w:rsidR="007A3F75" w:rsidRPr="00025827">
        <w:rPr>
          <w:rFonts w:ascii="GHEA Grapalat" w:hAnsi="GHEA Grapalat" w:cs="Sylfaen"/>
          <w:szCs w:val="24"/>
          <w:lang w:val="hy-AM"/>
        </w:rPr>
        <w:t>Արձանագրությունն</w:t>
      </w:r>
      <w:r w:rsidR="007A3F75" w:rsidRPr="00025827">
        <w:rPr>
          <w:rFonts w:ascii="GHEA Grapalat" w:hAnsi="GHEA Grapalat" w:cs="Sylfaen"/>
          <w:szCs w:val="24"/>
        </w:rPr>
        <w:t xml:space="preserve"> </w:t>
      </w:r>
      <w:r w:rsidR="007A3F75" w:rsidRPr="00025827">
        <w:rPr>
          <w:rFonts w:ascii="GHEA Grapalat" w:hAnsi="GHEA Grapalat" w:cs="Sylfaen"/>
          <w:szCs w:val="24"/>
          <w:lang w:val="hy-AM"/>
        </w:rPr>
        <w:t>ստորագրում</w:t>
      </w:r>
      <w:r w:rsidR="007A3F75" w:rsidRPr="00025827">
        <w:rPr>
          <w:rFonts w:ascii="GHEA Grapalat" w:hAnsi="GHEA Grapalat" w:cs="Sylfaen"/>
          <w:szCs w:val="24"/>
        </w:rPr>
        <w:t xml:space="preserve"> </w:t>
      </w:r>
      <w:r w:rsidR="007A3F75" w:rsidRPr="00025827">
        <w:rPr>
          <w:rFonts w:ascii="GHEA Grapalat" w:hAnsi="GHEA Grapalat" w:cs="Sylfaen"/>
          <w:szCs w:val="24"/>
          <w:lang w:val="hy-AM"/>
        </w:rPr>
        <w:t>են</w:t>
      </w:r>
      <w:r w:rsidR="007A3F75" w:rsidRPr="00025827">
        <w:rPr>
          <w:rFonts w:ascii="GHEA Grapalat" w:hAnsi="GHEA Grapalat" w:cs="Sylfaen"/>
          <w:szCs w:val="24"/>
        </w:rPr>
        <w:t xml:space="preserve"> </w:t>
      </w:r>
      <w:r w:rsidR="007A3F75" w:rsidRPr="00025827">
        <w:rPr>
          <w:rFonts w:ascii="GHEA Grapalat" w:hAnsi="GHEA Grapalat" w:cs="Sylfaen"/>
          <w:szCs w:val="24"/>
          <w:lang w:val="hy-AM"/>
        </w:rPr>
        <w:t>հանձնաժողովի</w:t>
      </w:r>
      <w:r w:rsidR="007A3F75" w:rsidRPr="00025827">
        <w:rPr>
          <w:rFonts w:ascii="GHEA Grapalat" w:hAnsi="GHEA Grapalat" w:cs="Sylfaen"/>
          <w:szCs w:val="24"/>
        </w:rPr>
        <w:t xml:space="preserve"> </w:t>
      </w:r>
      <w:r w:rsidR="007A3F75" w:rsidRPr="00025827">
        <w:rPr>
          <w:rFonts w:ascii="GHEA Grapalat" w:hAnsi="GHEA Grapalat" w:cs="Sylfaen"/>
          <w:szCs w:val="24"/>
          <w:lang w:val="hy-AM"/>
        </w:rPr>
        <w:t>նիստին</w:t>
      </w:r>
      <w:r w:rsidR="007A3F75" w:rsidRPr="00025827">
        <w:rPr>
          <w:rFonts w:ascii="GHEA Grapalat" w:hAnsi="GHEA Grapalat" w:cs="Sylfaen"/>
          <w:szCs w:val="24"/>
        </w:rPr>
        <w:t xml:space="preserve"> </w:t>
      </w:r>
      <w:r w:rsidR="007A3F75" w:rsidRPr="00025827">
        <w:rPr>
          <w:rFonts w:ascii="GHEA Grapalat" w:hAnsi="GHEA Grapalat" w:cs="Sylfaen"/>
          <w:szCs w:val="24"/>
          <w:lang w:val="hy-AM"/>
        </w:rPr>
        <w:t>ներկա</w:t>
      </w:r>
      <w:r w:rsidR="007A3F75" w:rsidRPr="00025827">
        <w:rPr>
          <w:rFonts w:ascii="GHEA Grapalat" w:hAnsi="GHEA Grapalat" w:cs="Sylfaen"/>
          <w:szCs w:val="24"/>
        </w:rPr>
        <w:t xml:space="preserve"> </w:t>
      </w:r>
      <w:r w:rsidR="007A3F75" w:rsidRPr="00025827">
        <w:rPr>
          <w:rFonts w:ascii="GHEA Grapalat" w:hAnsi="GHEA Grapalat" w:cs="Sylfaen"/>
          <w:szCs w:val="24"/>
          <w:lang w:val="hy-AM"/>
        </w:rPr>
        <w:t>անդամները։</w:t>
      </w:r>
    </w:p>
    <w:p w14:paraId="730623A3" w14:textId="77777777" w:rsidR="00E65F37" w:rsidRPr="00025827" w:rsidRDefault="00A150A9" w:rsidP="00D571F0">
      <w:pPr>
        <w:pStyle w:val="BodyTextIndent2"/>
        <w:spacing w:line="240" w:lineRule="auto"/>
        <w:ind w:firstLine="567"/>
        <w:rPr>
          <w:rFonts w:ascii="GHEA Grapalat" w:hAnsi="GHEA Grapalat" w:cs="Sylfaen"/>
          <w:szCs w:val="24"/>
          <w:lang w:val="hy-AM"/>
        </w:rPr>
      </w:pPr>
      <w:r w:rsidRPr="00025827">
        <w:rPr>
          <w:rFonts w:ascii="GHEA Grapalat" w:hAnsi="GHEA Grapalat" w:cs="Sylfaen"/>
          <w:szCs w:val="24"/>
          <w:lang w:val="hy-AM"/>
        </w:rPr>
        <w:t>8</w:t>
      </w:r>
      <w:r w:rsidR="005E2F4D" w:rsidRPr="00025827">
        <w:rPr>
          <w:rFonts w:ascii="GHEA Grapalat" w:hAnsi="GHEA Grapalat" w:cs="Sylfaen"/>
          <w:szCs w:val="24"/>
          <w:lang w:val="hy-AM"/>
        </w:rPr>
        <w:t>.</w:t>
      </w:r>
      <w:r w:rsidR="00EA58C8" w:rsidRPr="00025827">
        <w:rPr>
          <w:rFonts w:ascii="GHEA Grapalat" w:hAnsi="GHEA Grapalat" w:cs="Sylfaen"/>
          <w:szCs w:val="24"/>
          <w:lang w:val="hy-AM"/>
        </w:rPr>
        <w:t>1</w:t>
      </w:r>
      <w:r w:rsidR="005E0E50" w:rsidRPr="00025827">
        <w:rPr>
          <w:rFonts w:ascii="GHEA Grapalat" w:hAnsi="GHEA Grapalat" w:cs="Sylfaen"/>
          <w:szCs w:val="24"/>
          <w:lang w:val="hy-AM"/>
        </w:rPr>
        <w:t>3</w:t>
      </w:r>
      <w:r w:rsidR="00EA58C8" w:rsidRPr="00025827">
        <w:rPr>
          <w:rFonts w:ascii="GHEA Grapalat" w:hAnsi="GHEA Grapalat" w:cs="Sylfaen"/>
          <w:szCs w:val="24"/>
          <w:lang w:val="hy-AM"/>
        </w:rPr>
        <w:t xml:space="preserve"> </w:t>
      </w:r>
      <w:r w:rsidR="005E3501" w:rsidRPr="00025827">
        <w:rPr>
          <w:rFonts w:ascii="GHEA Grapalat" w:hAnsi="GHEA Grapalat" w:cs="Sylfaen"/>
          <w:szCs w:val="24"/>
        </w:rPr>
        <w:t xml:space="preserve"> </w:t>
      </w:r>
      <w:r w:rsidR="009A171D" w:rsidRPr="00025827">
        <w:rPr>
          <w:rFonts w:ascii="GHEA Grapalat" w:hAnsi="GHEA Grapalat" w:cs="Sylfaen"/>
          <w:szCs w:val="24"/>
        </w:rPr>
        <w:t>Հ</w:t>
      </w:r>
      <w:r w:rsidR="005E3501" w:rsidRPr="00025827">
        <w:rPr>
          <w:rFonts w:ascii="GHEA Grapalat" w:hAnsi="GHEA Grapalat" w:cs="Sylfaen"/>
          <w:szCs w:val="24"/>
        </w:rPr>
        <w:t xml:space="preserve">անձնաժողովի քարտուղարը </w:t>
      </w:r>
      <w:r w:rsidR="00E65F37" w:rsidRPr="00025827">
        <w:rPr>
          <w:rFonts w:ascii="GHEA Grapalat" w:hAnsi="GHEA Grapalat" w:cs="Sylfaen"/>
          <w:szCs w:val="24"/>
        </w:rPr>
        <w:t xml:space="preserve">հայտերի </w:t>
      </w:r>
      <w:r w:rsidR="00D11611" w:rsidRPr="00025827">
        <w:rPr>
          <w:rFonts w:ascii="GHEA Grapalat" w:hAnsi="GHEA Grapalat" w:cs="Sylfaen"/>
          <w:szCs w:val="24"/>
        </w:rPr>
        <w:t>բացման</w:t>
      </w:r>
      <w:r w:rsidR="006D5E0B" w:rsidRPr="00025827">
        <w:rPr>
          <w:rFonts w:ascii="GHEA Grapalat" w:hAnsi="GHEA Grapalat" w:cs="Sylfaen"/>
          <w:szCs w:val="24"/>
          <w:lang w:val="hy-AM"/>
        </w:rPr>
        <w:t xml:space="preserve"> և գնահատման</w:t>
      </w:r>
      <w:r w:rsidR="00D11611" w:rsidRPr="00025827">
        <w:rPr>
          <w:rFonts w:ascii="GHEA Grapalat" w:hAnsi="GHEA Grapalat" w:cs="Sylfaen"/>
          <w:szCs w:val="24"/>
        </w:rPr>
        <w:t xml:space="preserve"> նիստի ավարտից հետո ոչ ուշ քան</w:t>
      </w:r>
      <w:r w:rsidR="00D11611" w:rsidRPr="00025827">
        <w:rPr>
          <w:rFonts w:ascii="GHEA Grapalat" w:hAnsi="GHEA Grapalat" w:cs="Arial"/>
          <w:spacing w:val="-8"/>
          <w:sz w:val="24"/>
          <w:szCs w:val="24"/>
        </w:rPr>
        <w:t xml:space="preserve"> </w:t>
      </w:r>
      <w:r w:rsidR="00E65F37" w:rsidRPr="00025827">
        <w:rPr>
          <w:rFonts w:ascii="GHEA Grapalat" w:hAnsi="GHEA Grapalat" w:cs="Sylfaen"/>
          <w:szCs w:val="24"/>
        </w:rPr>
        <w:t xml:space="preserve"> հաջորդող աշխատանքային օրը` </w:t>
      </w:r>
    </w:p>
    <w:p w14:paraId="4D921BF3" w14:textId="77777777" w:rsidR="00B56A92" w:rsidRPr="00025827" w:rsidRDefault="00A24827" w:rsidP="00EF3662">
      <w:pPr>
        <w:pStyle w:val="BodyTextIndent2"/>
        <w:spacing w:line="240" w:lineRule="auto"/>
        <w:ind w:firstLine="567"/>
        <w:rPr>
          <w:rFonts w:ascii="GHEA Grapalat" w:hAnsi="GHEA Grapalat" w:cs="Sylfaen"/>
          <w:lang w:val="hy-AM"/>
        </w:rPr>
      </w:pPr>
      <w:r w:rsidRPr="00025827">
        <w:rPr>
          <w:rFonts w:ascii="GHEA Grapalat" w:hAnsi="GHEA Grapalat" w:cs="Sylfaen"/>
          <w:lang w:val="hy-AM"/>
        </w:rPr>
        <w:t xml:space="preserve">1) հայտերի բացման </w:t>
      </w:r>
      <w:r w:rsidR="006E3FB9" w:rsidRPr="00025827">
        <w:rPr>
          <w:rFonts w:ascii="GHEA Grapalat" w:hAnsi="GHEA Grapalat" w:cs="Sylfaen"/>
        </w:rPr>
        <w:t xml:space="preserve">և գնահատման </w:t>
      </w:r>
      <w:r w:rsidRPr="00025827">
        <w:rPr>
          <w:rFonts w:ascii="GHEA Grapalat" w:hAnsi="GHEA Grapalat" w:cs="Sylfaen"/>
          <w:lang w:val="hy-AM"/>
        </w:rPr>
        <w:t>նիստի արձանագրության բնօրինակից արտատպված (սկանավորված) տարբերակը</w:t>
      </w:r>
      <w:r w:rsidR="009A30B4" w:rsidRPr="00025827">
        <w:rPr>
          <w:rFonts w:ascii="GHEA Grapalat" w:hAnsi="GHEA Grapalat" w:cs="Sylfaen"/>
          <w:lang w:val="hy-AM"/>
        </w:rPr>
        <w:t xml:space="preserve"> և սույն </w:t>
      </w:r>
      <w:r w:rsidR="00E30D12" w:rsidRPr="00025827">
        <w:rPr>
          <w:rFonts w:ascii="GHEA Grapalat" w:hAnsi="GHEA Grapalat" w:cs="Sylfaen"/>
          <w:lang w:val="hy-AM"/>
        </w:rPr>
        <w:t>հրավերի 1-ին մասի 3.5 կետում նշված</w:t>
      </w:r>
      <w:r w:rsidR="009A30B4" w:rsidRPr="0002582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25827">
        <w:rPr>
          <w:rFonts w:ascii="GHEA Grapalat" w:hAnsi="GHEA Grapalat" w:cs="Sylfaen"/>
          <w:lang w:val="hy-AM"/>
        </w:rPr>
        <w:t xml:space="preserve"> հրապարակում է տեղեկագրում</w:t>
      </w:r>
      <w:r w:rsidR="00902BB9" w:rsidRPr="0002582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25827" w:rsidRDefault="008B73CD" w:rsidP="00EF3662">
      <w:pPr>
        <w:pStyle w:val="BodyTextIndent2"/>
        <w:spacing w:line="240" w:lineRule="auto"/>
        <w:ind w:firstLine="567"/>
        <w:rPr>
          <w:rFonts w:ascii="GHEA Grapalat" w:hAnsi="GHEA Grapalat" w:cs="Sylfaen"/>
          <w:szCs w:val="24"/>
        </w:rPr>
      </w:pPr>
      <w:r w:rsidRPr="00025827">
        <w:rPr>
          <w:rFonts w:ascii="GHEA Grapalat" w:hAnsi="GHEA Grapalat" w:cs="Sylfaen"/>
          <w:szCs w:val="24"/>
        </w:rPr>
        <w:t xml:space="preserve">2) իր և գնահատող հանձնաժողովի` հայտերի բացման </w:t>
      </w:r>
      <w:r w:rsidR="009A6B5D" w:rsidRPr="00025827">
        <w:rPr>
          <w:rFonts w:ascii="GHEA Grapalat" w:hAnsi="GHEA Grapalat" w:cs="Sylfaen"/>
          <w:szCs w:val="24"/>
          <w:lang w:val="hy-AM"/>
        </w:rPr>
        <w:t xml:space="preserve">և գնահատման </w:t>
      </w:r>
      <w:r w:rsidRPr="0002582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25827">
        <w:rPr>
          <w:rFonts w:ascii="GHEA Grapalat" w:hAnsi="GHEA Grapalat" w:cs="Sylfaen"/>
          <w:szCs w:val="24"/>
        </w:rPr>
        <w:t>Հ</w:t>
      </w:r>
      <w:r w:rsidRPr="0002582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25827">
        <w:rPr>
          <w:rFonts w:ascii="GHEA Grapalat" w:hAnsi="GHEA Grapalat" w:cs="Sylfaen"/>
          <w:szCs w:val="24"/>
        </w:rPr>
        <w:t xml:space="preserve">և գնահատման </w:t>
      </w:r>
      <w:r w:rsidRPr="0002582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025827" w:rsidRDefault="008769B4" w:rsidP="00EF3662">
      <w:pPr>
        <w:ind w:firstLine="375"/>
        <w:jc w:val="both"/>
        <w:rPr>
          <w:rFonts w:ascii="GHEA Grapalat" w:hAnsi="GHEA Grapalat" w:cs="Sylfaen"/>
          <w:sz w:val="20"/>
          <w:lang w:val="af-ZA"/>
        </w:rPr>
      </w:pPr>
      <w:r w:rsidRPr="00025827">
        <w:rPr>
          <w:rFonts w:ascii="GHEA Grapalat" w:hAnsi="GHEA Grapalat"/>
          <w:lang w:val="af-ZA"/>
        </w:rPr>
        <w:tab/>
      </w:r>
      <w:r w:rsidR="00A150A9" w:rsidRPr="00025827">
        <w:rPr>
          <w:rFonts w:ascii="GHEA Grapalat" w:hAnsi="GHEA Grapalat" w:cs="Sylfaen"/>
          <w:sz w:val="20"/>
          <w:lang w:val="af-ZA"/>
        </w:rPr>
        <w:t>8</w:t>
      </w:r>
      <w:r w:rsidR="0036230B" w:rsidRPr="00025827">
        <w:rPr>
          <w:rFonts w:ascii="GHEA Grapalat" w:hAnsi="GHEA Grapalat" w:cs="Sylfaen"/>
          <w:sz w:val="20"/>
          <w:lang w:val="af-ZA"/>
        </w:rPr>
        <w:t>.</w:t>
      </w:r>
      <w:r w:rsidR="009D03A4" w:rsidRPr="00025827">
        <w:rPr>
          <w:rFonts w:ascii="GHEA Grapalat" w:hAnsi="GHEA Grapalat" w:cs="Sylfaen"/>
          <w:sz w:val="20"/>
          <w:lang w:val="af-ZA"/>
        </w:rPr>
        <w:t>1</w:t>
      </w:r>
      <w:r w:rsidR="00B56A92" w:rsidRPr="00025827">
        <w:rPr>
          <w:rFonts w:ascii="GHEA Grapalat" w:hAnsi="GHEA Grapalat" w:cs="Sylfaen"/>
          <w:sz w:val="20"/>
          <w:lang w:val="af-ZA"/>
        </w:rPr>
        <w:t>4</w:t>
      </w:r>
      <w:r w:rsidR="009D03A4" w:rsidRPr="00025827">
        <w:rPr>
          <w:rFonts w:ascii="GHEA Grapalat" w:hAnsi="GHEA Grapalat" w:cs="Sylfaen"/>
          <w:sz w:val="20"/>
          <w:lang w:val="af-ZA"/>
        </w:rPr>
        <w:t xml:space="preserve"> </w:t>
      </w:r>
      <w:r w:rsidR="0036230B" w:rsidRPr="00025827">
        <w:rPr>
          <w:rFonts w:ascii="GHEA Grapalat" w:hAnsi="GHEA Grapalat" w:cs="Sylfaen"/>
          <w:sz w:val="20"/>
        </w:rPr>
        <w:t>Օրենքի</w:t>
      </w:r>
      <w:r w:rsidR="0036230B" w:rsidRPr="00025827">
        <w:rPr>
          <w:rFonts w:ascii="GHEA Grapalat" w:hAnsi="GHEA Grapalat" w:cs="Sylfaen"/>
          <w:sz w:val="20"/>
          <w:lang w:val="af-ZA"/>
        </w:rPr>
        <w:t xml:space="preserve"> 6-</w:t>
      </w:r>
      <w:r w:rsidR="0036230B" w:rsidRPr="00025827">
        <w:rPr>
          <w:rFonts w:ascii="GHEA Grapalat" w:hAnsi="GHEA Grapalat" w:cs="Sylfaen"/>
          <w:sz w:val="20"/>
        </w:rPr>
        <w:t>րդ</w:t>
      </w:r>
      <w:r w:rsidR="0036230B" w:rsidRPr="00025827">
        <w:rPr>
          <w:rFonts w:ascii="GHEA Grapalat" w:hAnsi="GHEA Grapalat" w:cs="Sylfaen"/>
          <w:sz w:val="20"/>
          <w:lang w:val="af-ZA"/>
        </w:rPr>
        <w:t xml:space="preserve"> </w:t>
      </w:r>
      <w:r w:rsidR="0036230B" w:rsidRPr="00025827">
        <w:rPr>
          <w:rFonts w:ascii="GHEA Grapalat" w:hAnsi="GHEA Grapalat" w:cs="Sylfaen"/>
          <w:sz w:val="20"/>
        </w:rPr>
        <w:t>հոդվածի</w:t>
      </w:r>
      <w:r w:rsidR="0036230B" w:rsidRPr="00025827">
        <w:rPr>
          <w:rFonts w:ascii="GHEA Grapalat" w:hAnsi="GHEA Grapalat" w:cs="Sylfaen"/>
          <w:sz w:val="20"/>
          <w:lang w:val="af-ZA"/>
        </w:rPr>
        <w:t xml:space="preserve"> 1-</w:t>
      </w:r>
      <w:r w:rsidR="0036230B" w:rsidRPr="00025827">
        <w:rPr>
          <w:rFonts w:ascii="GHEA Grapalat" w:hAnsi="GHEA Grapalat" w:cs="Sylfaen"/>
          <w:sz w:val="20"/>
        </w:rPr>
        <w:t>ին</w:t>
      </w:r>
      <w:r w:rsidR="0036230B" w:rsidRPr="00025827">
        <w:rPr>
          <w:rFonts w:ascii="GHEA Grapalat" w:hAnsi="GHEA Grapalat" w:cs="Sylfaen"/>
          <w:sz w:val="20"/>
          <w:lang w:val="af-ZA"/>
        </w:rPr>
        <w:t xml:space="preserve"> </w:t>
      </w:r>
      <w:r w:rsidR="0036230B" w:rsidRPr="00025827">
        <w:rPr>
          <w:rFonts w:ascii="GHEA Grapalat" w:hAnsi="GHEA Grapalat" w:cs="Sylfaen"/>
          <w:sz w:val="20"/>
        </w:rPr>
        <w:t>մասի</w:t>
      </w:r>
      <w:r w:rsidR="0036230B" w:rsidRPr="00025827">
        <w:rPr>
          <w:rFonts w:ascii="GHEA Grapalat" w:hAnsi="GHEA Grapalat" w:cs="Sylfaen"/>
          <w:sz w:val="20"/>
          <w:lang w:val="af-ZA"/>
        </w:rPr>
        <w:t xml:space="preserve"> 6-</w:t>
      </w:r>
      <w:r w:rsidR="0036230B" w:rsidRPr="00025827">
        <w:rPr>
          <w:rFonts w:ascii="GHEA Grapalat" w:hAnsi="GHEA Grapalat" w:cs="Sylfaen"/>
          <w:sz w:val="20"/>
        </w:rPr>
        <w:t>րդ</w:t>
      </w:r>
      <w:r w:rsidR="0036230B" w:rsidRPr="00025827">
        <w:rPr>
          <w:rFonts w:ascii="GHEA Grapalat" w:hAnsi="GHEA Grapalat" w:cs="Sylfaen"/>
          <w:sz w:val="20"/>
          <w:lang w:val="af-ZA"/>
        </w:rPr>
        <w:t xml:space="preserve"> </w:t>
      </w:r>
      <w:r w:rsidR="0036230B" w:rsidRPr="00025827">
        <w:rPr>
          <w:rFonts w:ascii="GHEA Grapalat" w:hAnsi="GHEA Grapalat" w:cs="Sylfaen"/>
          <w:sz w:val="20"/>
        </w:rPr>
        <w:t>կետով</w:t>
      </w:r>
      <w:r w:rsidR="0036230B" w:rsidRPr="00025827">
        <w:rPr>
          <w:rFonts w:ascii="GHEA Grapalat" w:hAnsi="GHEA Grapalat" w:cs="Sylfaen"/>
          <w:sz w:val="20"/>
          <w:lang w:val="af-ZA"/>
        </w:rPr>
        <w:t xml:space="preserve"> </w:t>
      </w:r>
      <w:r w:rsidR="0036230B" w:rsidRPr="00025827">
        <w:rPr>
          <w:rFonts w:ascii="GHEA Grapalat" w:hAnsi="GHEA Grapalat" w:cs="Sylfaen"/>
          <w:sz w:val="20"/>
        </w:rPr>
        <w:t>նախատեսված</w:t>
      </w:r>
      <w:r w:rsidR="0036230B" w:rsidRPr="00025827">
        <w:rPr>
          <w:rFonts w:ascii="GHEA Grapalat" w:hAnsi="GHEA Grapalat" w:cs="Sylfaen"/>
          <w:sz w:val="20"/>
          <w:lang w:val="af-ZA"/>
        </w:rPr>
        <w:t xml:space="preserve"> </w:t>
      </w:r>
      <w:r w:rsidR="0036230B" w:rsidRPr="00025827">
        <w:rPr>
          <w:rFonts w:ascii="GHEA Grapalat" w:hAnsi="GHEA Grapalat" w:cs="Sylfaen"/>
          <w:sz w:val="20"/>
        </w:rPr>
        <w:t>հիմքերն</w:t>
      </w:r>
      <w:r w:rsidR="0036230B" w:rsidRPr="00025827">
        <w:rPr>
          <w:rFonts w:ascii="GHEA Grapalat" w:hAnsi="GHEA Grapalat" w:cs="Sylfaen"/>
          <w:sz w:val="20"/>
          <w:lang w:val="af-ZA"/>
        </w:rPr>
        <w:t xml:space="preserve"> </w:t>
      </w:r>
      <w:r w:rsidR="0036230B" w:rsidRPr="00025827">
        <w:rPr>
          <w:rFonts w:ascii="GHEA Grapalat" w:hAnsi="GHEA Grapalat" w:cs="Sylfaen"/>
          <w:sz w:val="20"/>
        </w:rPr>
        <w:t>ի</w:t>
      </w:r>
      <w:r w:rsidR="0036230B" w:rsidRPr="00025827">
        <w:rPr>
          <w:rFonts w:ascii="GHEA Grapalat" w:hAnsi="GHEA Grapalat" w:cs="Sylfaen"/>
          <w:sz w:val="20"/>
          <w:lang w:val="af-ZA"/>
        </w:rPr>
        <w:t xml:space="preserve"> </w:t>
      </w:r>
      <w:r w:rsidR="0036230B" w:rsidRPr="00025827">
        <w:rPr>
          <w:rFonts w:ascii="GHEA Grapalat" w:hAnsi="GHEA Grapalat" w:cs="Sylfaen"/>
          <w:sz w:val="20"/>
        </w:rPr>
        <w:t>հայտ</w:t>
      </w:r>
      <w:r w:rsidR="0036230B" w:rsidRPr="00025827">
        <w:rPr>
          <w:rFonts w:ascii="GHEA Grapalat" w:hAnsi="GHEA Grapalat" w:cs="Sylfaen"/>
          <w:sz w:val="20"/>
          <w:lang w:val="af-ZA"/>
        </w:rPr>
        <w:t xml:space="preserve"> </w:t>
      </w:r>
      <w:r w:rsidR="0036230B" w:rsidRPr="00025827">
        <w:rPr>
          <w:rFonts w:ascii="GHEA Grapalat" w:hAnsi="GHEA Grapalat" w:cs="Sylfaen"/>
          <w:sz w:val="20"/>
        </w:rPr>
        <w:t>գալու</w:t>
      </w:r>
      <w:r w:rsidR="0036230B" w:rsidRPr="00025827">
        <w:rPr>
          <w:rFonts w:ascii="GHEA Grapalat" w:hAnsi="GHEA Grapalat" w:cs="Sylfaen"/>
          <w:sz w:val="20"/>
          <w:lang w:val="af-ZA"/>
        </w:rPr>
        <w:t xml:space="preserve"> </w:t>
      </w:r>
      <w:r w:rsidR="004E2F96" w:rsidRPr="00025827">
        <w:rPr>
          <w:rFonts w:ascii="GHEA Grapalat" w:hAnsi="GHEA Grapalat" w:cs="Sylfaen"/>
          <w:sz w:val="20"/>
          <w:lang w:val="ru-RU"/>
        </w:rPr>
        <w:t>դեպքում</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պատվիրատուի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ղեկավարի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պատճառաբանված</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որոշման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հիման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վրա</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լիազորված</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մարմինը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մասնակցին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ներառում</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է</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գնումների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գործընթացին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մասնակցելու</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իրավունք</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չունեցող</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մասնակիցների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ցուցակում</w:t>
      </w:r>
      <w:r w:rsidR="00C01DE0" w:rsidRPr="00025827">
        <w:rPr>
          <w:rFonts w:ascii="GHEA Grapalat" w:hAnsi="GHEA Grapalat" w:cs="Sylfaen"/>
          <w:sz w:val="20"/>
          <w:lang w:val="hy-AM"/>
        </w:rPr>
        <w:t>:</w:t>
      </w:r>
      <w:r w:rsidR="00180D94" w:rsidRPr="00025827">
        <w:rPr>
          <w:rFonts w:ascii="GHEA Grapalat" w:hAnsi="GHEA Grapalat" w:cs="Sylfaen"/>
          <w:sz w:val="20"/>
          <w:lang w:val="hy-AM"/>
        </w:rPr>
        <w:t xml:space="preserve"> </w:t>
      </w:r>
      <w:r w:rsidR="00C01DE0" w:rsidRPr="0002582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25827">
        <w:rPr>
          <w:rFonts w:ascii="GHEA Grapalat" w:hAnsi="GHEA Grapalat" w:cs="Sylfaen"/>
          <w:sz w:val="20"/>
          <w:lang w:val="ru-RU"/>
        </w:rPr>
        <w:t>։</w:t>
      </w:r>
      <w:r w:rsidR="004E2F96" w:rsidRPr="00025827">
        <w:rPr>
          <w:rFonts w:ascii="GHEA Grapalat" w:hAnsi="GHEA Grapalat" w:cs="Sylfaen"/>
          <w:sz w:val="20"/>
          <w:lang w:val="af-ZA"/>
        </w:rPr>
        <w:t xml:space="preserve"> </w:t>
      </w:r>
    </w:p>
    <w:p w14:paraId="383C25FC" w14:textId="4A62AB38" w:rsidR="003D0C33" w:rsidRPr="00025827" w:rsidRDefault="0060589C" w:rsidP="00EF3662">
      <w:pPr>
        <w:ind w:firstLine="375"/>
        <w:jc w:val="both"/>
        <w:rPr>
          <w:rFonts w:ascii="GHEA Grapalat" w:hAnsi="GHEA Grapalat" w:cs="Sylfaen"/>
          <w:sz w:val="20"/>
          <w:lang w:val="hy-AM"/>
        </w:rPr>
      </w:pPr>
      <w:r w:rsidRPr="00025827">
        <w:rPr>
          <w:rFonts w:ascii="GHEA Grapalat" w:hAnsi="GHEA Grapalat" w:cs="Sylfaen"/>
          <w:sz w:val="20"/>
          <w:lang w:val="af-ZA"/>
        </w:rPr>
        <w:t xml:space="preserve">   </w:t>
      </w:r>
      <w:r w:rsidR="004E2F96" w:rsidRPr="00025827">
        <w:rPr>
          <w:rFonts w:ascii="GHEA Grapalat" w:hAnsi="GHEA Grapalat" w:cs="Sylfaen"/>
          <w:sz w:val="20"/>
          <w:lang w:val="ru-RU"/>
        </w:rPr>
        <w:t>Ընդ</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որում</w:t>
      </w:r>
      <w:r w:rsidR="004E2F96" w:rsidRPr="00025827">
        <w:rPr>
          <w:rFonts w:ascii="GHEA Grapalat" w:hAnsi="GHEA Grapalat" w:cs="Sylfaen"/>
          <w:sz w:val="20"/>
          <w:lang w:val="af-ZA"/>
        </w:rPr>
        <w:t xml:space="preserve"> </w:t>
      </w:r>
      <w:r w:rsidR="004E2F96" w:rsidRPr="00025827">
        <w:rPr>
          <w:rFonts w:ascii="Calibri" w:hAnsi="Calibri" w:cs="Calibri"/>
          <w:sz w:val="20"/>
          <w:lang w:val="af-ZA"/>
        </w:rPr>
        <w:t> </w:t>
      </w:r>
      <w:r w:rsidR="004E2F96" w:rsidRPr="00025827">
        <w:rPr>
          <w:rFonts w:ascii="GHEA Grapalat" w:hAnsi="GHEA Grapalat" w:cs="Sylfaen"/>
          <w:sz w:val="20"/>
          <w:lang w:val="ru-RU"/>
        </w:rPr>
        <w:t>սույն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կետում</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նշված</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որոշումը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պատվիրատուի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ղեկավարը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կայացնում</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է</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գնման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ընթացակարգը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չկայացած</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հայտարարվելու</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կամ</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կնքված</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պայմանագրի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վերաբերյալ</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հայտարարությունը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հրապարակելու</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կամ</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պայմանագիրը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միակողմանի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լուծելու</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մասին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հայտարարությունը</w:t>
      </w:r>
      <w:r w:rsidR="004E2F96" w:rsidRPr="00025827">
        <w:rPr>
          <w:rFonts w:ascii="GHEA Grapalat" w:hAnsi="GHEA Grapalat" w:cs="Sylfaen"/>
          <w:sz w:val="20"/>
          <w:lang w:val="af-ZA"/>
        </w:rPr>
        <w:t xml:space="preserve"> </w:t>
      </w:r>
      <w:r w:rsidR="003D0C33" w:rsidRPr="00025827">
        <w:rPr>
          <w:rFonts w:ascii="GHEA Grapalat" w:hAnsi="GHEA Grapalat" w:cs="Sylfaen"/>
          <w:sz w:val="20"/>
          <w:lang w:val="af-ZA"/>
        </w:rPr>
        <w:t>(</w:t>
      </w:r>
      <w:r w:rsidR="003D0C33" w:rsidRPr="00025827">
        <w:rPr>
          <w:rFonts w:ascii="GHEA Grapalat" w:hAnsi="GHEA Grapalat" w:cs="Sylfaen"/>
          <w:sz w:val="20"/>
          <w:lang w:val="hy-AM"/>
        </w:rPr>
        <w:t>ծանուցումը</w:t>
      </w:r>
      <w:r w:rsidR="003D0C33" w:rsidRPr="00025827">
        <w:rPr>
          <w:rFonts w:ascii="GHEA Grapalat" w:hAnsi="GHEA Grapalat" w:cs="Sylfaen"/>
          <w:sz w:val="20"/>
          <w:lang w:val="af-ZA"/>
        </w:rPr>
        <w:t xml:space="preserve">) </w:t>
      </w:r>
      <w:r w:rsidR="004E2F96" w:rsidRPr="00025827">
        <w:rPr>
          <w:rFonts w:ascii="GHEA Grapalat" w:hAnsi="GHEA Grapalat" w:cs="Sylfaen"/>
          <w:sz w:val="20"/>
          <w:lang w:val="ru-RU"/>
        </w:rPr>
        <w:t>հրապարակելու</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օրվան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հաջորդող</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lastRenderedPageBreak/>
        <w:t>տասն</w:t>
      </w:r>
      <w:r w:rsidR="003D0C33" w:rsidRPr="00025827">
        <w:rPr>
          <w:rFonts w:ascii="GHEA Grapalat" w:hAnsi="GHEA Grapalat" w:cs="Sylfaen"/>
          <w:sz w:val="20"/>
          <w:lang w:val="hy-AM"/>
        </w:rPr>
        <w:t>երորդ օրը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Որոշումը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կայացվելուն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հաջորդող</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օրը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այն</w:t>
      </w:r>
      <w:r w:rsidR="004E2F96" w:rsidRPr="00025827">
        <w:rPr>
          <w:rFonts w:ascii="GHEA Grapalat" w:hAnsi="GHEA Grapalat" w:cs="Sylfaen"/>
          <w:sz w:val="20"/>
          <w:lang w:val="af-ZA"/>
        </w:rPr>
        <w:t xml:space="preserve"> գրավոր </w:t>
      </w:r>
      <w:r w:rsidR="004E2F96" w:rsidRPr="00025827">
        <w:rPr>
          <w:rFonts w:ascii="GHEA Grapalat" w:hAnsi="GHEA Grapalat" w:cs="Sylfaen"/>
          <w:sz w:val="20"/>
          <w:lang w:val="ru-RU"/>
        </w:rPr>
        <w:t>տրամադրվում</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է</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լիազորված</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մարմնին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և</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մասնակցին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Լիազորված</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մարմինը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մասնակցին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ներառում</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է</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գնումների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գործընթացին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մասնակցելու</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իրավունք</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չունեցող</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մասնակիցների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ցուցակում</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որոշումն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ստանալուն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հաջորդող</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քառասուներորդ</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օրվան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հաջորդող</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հինգ</w:t>
      </w:r>
      <w:r w:rsidR="004E2F96" w:rsidRPr="00025827">
        <w:rPr>
          <w:rFonts w:ascii="GHEA Grapalat" w:hAnsi="GHEA Grapalat" w:cs="Sylfaen"/>
          <w:sz w:val="20"/>
        </w:rPr>
        <w:t>երորդ</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օր</w:t>
      </w:r>
      <w:r w:rsidR="004E2F96" w:rsidRPr="00025827">
        <w:rPr>
          <w:rFonts w:ascii="GHEA Grapalat" w:hAnsi="GHEA Grapalat" w:cs="Sylfaen"/>
          <w:sz w:val="20"/>
        </w:rPr>
        <w:t>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իսկ</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որոշումն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ստանալուն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հաջորդող</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քառասուներորդ</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օրվա</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դրությամբ</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մասնակցի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կողմից</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որոշման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բողոքարկման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վերաբերյալ</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հարուցված</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և</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չավարտված</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դատական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գործի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առկայության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դեպքում</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տվյալ</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դատական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գործով</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եզրափակիչ</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դատական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ակտն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ուժի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մեջ</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մտնելու</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օրվան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հաջորդող</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հինգ</w:t>
      </w:r>
      <w:r w:rsidR="004E2F96" w:rsidRPr="00025827">
        <w:rPr>
          <w:rFonts w:ascii="GHEA Grapalat" w:hAnsi="GHEA Grapalat" w:cs="Sylfaen"/>
          <w:sz w:val="20"/>
        </w:rPr>
        <w:t>երորդ</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օր</w:t>
      </w:r>
      <w:r w:rsidR="004E2F96" w:rsidRPr="00025827">
        <w:rPr>
          <w:rFonts w:ascii="GHEA Grapalat" w:hAnsi="GHEA Grapalat" w:cs="Sylfaen"/>
          <w:sz w:val="20"/>
        </w:rPr>
        <w:t>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եթե</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դատական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քննության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արդյունքով</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որոշման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կատարման</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հնարավորությունը</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չի</w:t>
      </w:r>
      <w:r w:rsidR="004E2F96" w:rsidRPr="00025827">
        <w:rPr>
          <w:rFonts w:ascii="GHEA Grapalat" w:hAnsi="GHEA Grapalat" w:cs="Sylfaen"/>
          <w:sz w:val="20"/>
          <w:lang w:val="af-ZA"/>
        </w:rPr>
        <w:t xml:space="preserve"> </w:t>
      </w:r>
      <w:r w:rsidR="004E2F96" w:rsidRPr="00025827">
        <w:rPr>
          <w:rFonts w:ascii="GHEA Grapalat" w:hAnsi="GHEA Grapalat" w:cs="Sylfaen"/>
          <w:sz w:val="20"/>
          <w:lang w:val="ru-RU"/>
        </w:rPr>
        <w:t>վերացել</w:t>
      </w:r>
      <w:r w:rsidR="004E2F96" w:rsidRPr="00025827">
        <w:rPr>
          <w:rFonts w:ascii="GHEA Grapalat" w:hAnsi="GHEA Grapalat" w:cs="Sylfaen"/>
          <w:sz w:val="20"/>
          <w:lang w:val="hy-AM"/>
        </w:rPr>
        <w:t>:</w:t>
      </w:r>
    </w:p>
    <w:p w14:paraId="7689F6B5" w14:textId="61A3CE6F" w:rsidR="003D0C33" w:rsidRPr="00025827" w:rsidRDefault="008C7A16" w:rsidP="003D0C33">
      <w:pPr>
        <w:shd w:val="clear" w:color="auto" w:fill="FFFFFF"/>
        <w:ind w:firstLine="375"/>
        <w:jc w:val="both"/>
        <w:rPr>
          <w:rFonts w:ascii="GHEA Grapalat" w:hAnsi="GHEA Grapalat" w:cs="Sylfaen"/>
          <w:sz w:val="20"/>
          <w:lang w:val="af-ZA"/>
        </w:rPr>
      </w:pPr>
      <w:r w:rsidRPr="00025827">
        <w:rPr>
          <w:rFonts w:ascii="GHEA Grapalat" w:hAnsi="GHEA Grapalat" w:cs="Sylfaen"/>
          <w:sz w:val="20"/>
          <w:lang w:val="hy-AM"/>
        </w:rPr>
        <w:t>Ե</w:t>
      </w:r>
      <w:r w:rsidR="003D0C33" w:rsidRPr="00025827">
        <w:rPr>
          <w:rFonts w:ascii="GHEA Grapalat" w:hAnsi="GHEA Grapalat" w:cs="Sylfaen"/>
          <w:sz w:val="20"/>
          <w:lang w:val="af-ZA"/>
        </w:rPr>
        <w:t>թե՝</w:t>
      </w:r>
    </w:p>
    <w:p w14:paraId="25CA6681" w14:textId="77777777" w:rsidR="003D0C33" w:rsidRPr="0002582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025827">
        <w:rPr>
          <w:rFonts w:ascii="GHEA Grapalat" w:hAnsi="GHEA Grapalat" w:cs="Sylfaen"/>
          <w:sz w:val="20"/>
          <w:lang w:val="af-ZA"/>
        </w:rPr>
        <w:t xml:space="preserve">սույն կետով նախատեսված՝ </w:t>
      </w:r>
      <w:r w:rsidRPr="00025827">
        <w:rPr>
          <w:rFonts w:ascii="GHEA Grapalat" w:hAnsi="GHEA Grapalat" w:cs="Sylfaen"/>
          <w:sz w:val="20"/>
          <w:lang w:val="ru-RU"/>
        </w:rPr>
        <w:t>լիազորված</w:t>
      </w:r>
      <w:r w:rsidRPr="00025827">
        <w:rPr>
          <w:rFonts w:ascii="GHEA Grapalat" w:hAnsi="GHEA Grapalat" w:cs="Sylfaen"/>
          <w:sz w:val="20"/>
          <w:lang w:val="af-ZA"/>
        </w:rPr>
        <w:t xml:space="preserve"> </w:t>
      </w:r>
      <w:r w:rsidRPr="00025827">
        <w:rPr>
          <w:rFonts w:ascii="GHEA Grapalat" w:hAnsi="GHEA Grapalat" w:cs="Sylfaen"/>
          <w:sz w:val="20"/>
          <w:lang w:val="ru-RU"/>
        </w:rPr>
        <w:t>մարմ</w:t>
      </w:r>
      <w:r w:rsidRPr="0002582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2582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2582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02582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25827">
        <w:rPr>
          <w:rFonts w:ascii="GHEA Grapalat" w:hAnsi="GHEA Grapalat" w:cs="Sylfaen"/>
          <w:sz w:val="20"/>
          <w:lang w:val="ru-RU"/>
        </w:rPr>
        <w:t>լիազորված</w:t>
      </w:r>
      <w:r w:rsidRPr="00025827">
        <w:rPr>
          <w:rFonts w:ascii="GHEA Grapalat" w:hAnsi="GHEA Grapalat" w:cs="Sylfaen"/>
          <w:sz w:val="20"/>
          <w:lang w:val="af-ZA"/>
        </w:rPr>
        <w:t xml:space="preserve"> </w:t>
      </w:r>
      <w:r w:rsidRPr="00025827">
        <w:rPr>
          <w:rFonts w:ascii="GHEA Grapalat" w:hAnsi="GHEA Grapalat" w:cs="Sylfaen"/>
          <w:sz w:val="20"/>
          <w:lang w:val="ru-RU"/>
        </w:rPr>
        <w:t>մարմ</w:t>
      </w:r>
      <w:r w:rsidRPr="00025827">
        <w:rPr>
          <w:rFonts w:ascii="GHEA Grapalat" w:hAnsi="GHEA Grapalat" w:cs="Sylfaen"/>
          <w:sz w:val="20"/>
        </w:rPr>
        <w:t>նին որոշումը ներկայացվելու վերջնաժամկետը լրանալու</w:t>
      </w:r>
      <w:r w:rsidRPr="00025827">
        <w:rPr>
          <w:rFonts w:ascii="GHEA Grapalat" w:hAnsi="GHEA Grapalat" w:cs="Sylfaen"/>
          <w:sz w:val="20"/>
          <w:lang w:val="en-US"/>
        </w:rPr>
        <w:t>ց</w:t>
      </w:r>
      <w:r w:rsidRPr="00025827">
        <w:rPr>
          <w:rFonts w:ascii="GHEA Grapalat" w:hAnsi="GHEA Grapalat" w:cs="Sylfaen"/>
          <w:sz w:val="20"/>
          <w:lang w:val="af-ZA"/>
        </w:rPr>
        <w:t xml:space="preserve"> </w:t>
      </w:r>
      <w:r w:rsidRPr="00025827">
        <w:rPr>
          <w:rFonts w:ascii="GHEA Grapalat" w:hAnsi="GHEA Grapalat" w:cs="Sylfaen"/>
          <w:sz w:val="20"/>
          <w:lang w:val="en-US"/>
        </w:rPr>
        <w:t>հետո</w:t>
      </w:r>
      <w:r w:rsidRPr="00025827">
        <w:rPr>
          <w:rFonts w:ascii="GHEA Grapalat" w:hAnsi="GHEA Grapalat" w:cs="Sylfaen"/>
          <w:sz w:val="20"/>
          <w:lang w:val="af-ZA"/>
        </w:rPr>
        <w:t xml:space="preserve">, </w:t>
      </w:r>
      <w:r w:rsidRPr="00025827">
        <w:rPr>
          <w:rFonts w:ascii="GHEA Grapalat" w:hAnsi="GHEA Grapalat" w:cs="Sylfaen"/>
          <w:sz w:val="20"/>
          <w:lang w:val="en-US"/>
        </w:rPr>
        <w:t>բայց</w:t>
      </w:r>
      <w:r w:rsidRPr="00025827">
        <w:rPr>
          <w:rFonts w:ascii="GHEA Grapalat" w:hAnsi="GHEA Grapalat" w:cs="Sylfaen"/>
          <w:sz w:val="20"/>
          <w:lang w:val="af-ZA"/>
        </w:rPr>
        <w:t xml:space="preserve"> </w:t>
      </w:r>
      <w:r w:rsidRPr="00025827">
        <w:rPr>
          <w:rFonts w:ascii="GHEA Grapalat" w:hAnsi="GHEA Grapalat" w:cs="Sylfaen"/>
          <w:sz w:val="20"/>
          <w:lang w:val="en-US"/>
        </w:rPr>
        <w:t>ոչ</w:t>
      </w:r>
      <w:r w:rsidRPr="00025827">
        <w:rPr>
          <w:rFonts w:ascii="GHEA Grapalat" w:hAnsi="GHEA Grapalat" w:cs="Sylfaen"/>
          <w:sz w:val="20"/>
          <w:lang w:val="af-ZA"/>
        </w:rPr>
        <w:t xml:space="preserve"> </w:t>
      </w:r>
      <w:r w:rsidRPr="00025827">
        <w:rPr>
          <w:rFonts w:ascii="GHEA Grapalat" w:hAnsi="GHEA Grapalat" w:cs="Sylfaen"/>
          <w:sz w:val="20"/>
          <w:lang w:val="en-US"/>
        </w:rPr>
        <w:t>ուշ</w:t>
      </w:r>
      <w:r w:rsidRPr="00025827">
        <w:rPr>
          <w:rFonts w:ascii="GHEA Grapalat" w:hAnsi="GHEA Grapalat" w:cs="Sylfaen"/>
          <w:sz w:val="20"/>
          <w:lang w:val="af-ZA"/>
        </w:rPr>
        <w:t xml:space="preserve">, </w:t>
      </w:r>
      <w:r w:rsidRPr="00025827">
        <w:rPr>
          <w:rFonts w:ascii="GHEA Grapalat" w:hAnsi="GHEA Grapalat" w:cs="Sylfaen"/>
          <w:sz w:val="20"/>
          <w:lang w:val="en-US"/>
        </w:rPr>
        <w:t>քան</w:t>
      </w:r>
      <w:r w:rsidR="003D47ED" w:rsidRPr="00025827">
        <w:rPr>
          <w:rFonts w:ascii="GHEA Grapalat" w:hAnsi="GHEA Grapalat" w:cs="Sylfaen"/>
          <w:sz w:val="20"/>
          <w:lang w:val="hy-AM"/>
        </w:rPr>
        <w:t xml:space="preserve"> </w:t>
      </w:r>
      <w:r w:rsidR="00180D94" w:rsidRPr="0002582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25827">
        <w:rPr>
          <w:rFonts w:ascii="GHEA Grapalat" w:hAnsi="GHEA Grapalat" w:cs="Sylfaen"/>
          <w:sz w:val="20"/>
          <w:lang w:val="af-ZA"/>
        </w:rPr>
        <w:t>,</w:t>
      </w:r>
      <w:r w:rsidR="003D47ED" w:rsidRPr="00025827">
        <w:rPr>
          <w:rFonts w:ascii="GHEA Grapalat" w:hAnsi="GHEA Grapalat" w:cs="Sylfaen"/>
          <w:sz w:val="20"/>
          <w:lang w:val="hy-AM"/>
        </w:rPr>
        <w:t xml:space="preserve"> </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իսկ</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որոշումն</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ստանալուն</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հաջորդող</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քառասուներորդ</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օրվա</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դրությամբ</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մասնակցի</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կողմից</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որոշման</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բողոքարկման</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վերաբերյալ</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հարուցված</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և</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չավարտված</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դատական</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գործի</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առկայության</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դեպքում</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en-US"/>
        </w:rPr>
        <w:t>ոչ</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en-US"/>
        </w:rPr>
        <w:t>ուշ</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en-US"/>
        </w:rPr>
        <w:t>քան</w:t>
      </w:r>
      <w:r w:rsidR="00C01DE0" w:rsidRPr="00025827">
        <w:rPr>
          <w:rFonts w:ascii="GHEA Grapalat" w:hAnsi="GHEA Grapalat" w:cs="Sylfaen"/>
          <w:sz w:val="20"/>
          <w:lang w:val="hy-AM"/>
        </w:rPr>
        <w:t xml:space="preserve"> </w:t>
      </w:r>
      <w:r w:rsidR="00C01DE0" w:rsidRPr="00025827">
        <w:rPr>
          <w:rFonts w:ascii="GHEA Grapalat" w:hAnsi="GHEA Grapalat" w:cs="Sylfaen"/>
          <w:sz w:val="20"/>
          <w:lang w:val="ru-RU"/>
        </w:rPr>
        <w:t>տվյալ</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դատական</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գործով</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եզրափակիչ</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դատական</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ակտն</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ուժի</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մեջ</w:t>
      </w:r>
      <w:r w:rsidR="00C01DE0" w:rsidRPr="00025827">
        <w:rPr>
          <w:rFonts w:ascii="GHEA Grapalat" w:hAnsi="GHEA Grapalat" w:cs="Sylfaen"/>
          <w:sz w:val="20"/>
          <w:lang w:val="af-ZA"/>
        </w:rPr>
        <w:t xml:space="preserve"> </w:t>
      </w:r>
      <w:r w:rsidR="00C01DE0" w:rsidRPr="00025827">
        <w:rPr>
          <w:rFonts w:ascii="GHEA Grapalat" w:hAnsi="GHEA Grapalat" w:cs="Sylfaen"/>
          <w:sz w:val="20"/>
          <w:lang w:val="ru-RU"/>
        </w:rPr>
        <w:t>մտնելը</w:t>
      </w:r>
      <w:r w:rsidRPr="00025827">
        <w:rPr>
          <w:rFonts w:ascii="GHEA Grapalat" w:hAnsi="GHEA Grapalat" w:cs="Sylfaen"/>
          <w:sz w:val="20"/>
          <w:lang w:val="af-ZA"/>
        </w:rPr>
        <w:t xml:space="preserve"> </w:t>
      </w:r>
      <w:r w:rsidRPr="00025827">
        <w:rPr>
          <w:rFonts w:ascii="GHEA Grapalat" w:hAnsi="GHEA Grapalat" w:cs="Sylfaen"/>
          <w:sz w:val="20"/>
          <w:lang w:val="en-US"/>
        </w:rPr>
        <w:t>ապա</w:t>
      </w:r>
      <w:r w:rsidRPr="00025827">
        <w:rPr>
          <w:rFonts w:ascii="GHEA Grapalat" w:hAnsi="GHEA Grapalat" w:cs="Sylfaen"/>
          <w:sz w:val="20"/>
          <w:lang w:val="af-ZA"/>
        </w:rPr>
        <w:t xml:space="preserve"> </w:t>
      </w:r>
      <w:r w:rsidRPr="00025827">
        <w:rPr>
          <w:rFonts w:ascii="GHEA Grapalat" w:hAnsi="GHEA Grapalat" w:cs="Sylfaen"/>
          <w:sz w:val="20"/>
          <w:lang w:val="en-US"/>
        </w:rPr>
        <w:t>պատվիրատուն</w:t>
      </w:r>
      <w:r w:rsidRPr="00025827">
        <w:rPr>
          <w:rFonts w:ascii="GHEA Grapalat" w:hAnsi="GHEA Grapalat" w:cs="Sylfaen"/>
          <w:sz w:val="20"/>
          <w:lang w:val="af-ZA"/>
        </w:rPr>
        <w:t xml:space="preserve"> </w:t>
      </w:r>
      <w:r w:rsidRPr="00025827">
        <w:rPr>
          <w:rFonts w:ascii="GHEA Grapalat" w:hAnsi="GHEA Grapalat" w:cs="Sylfaen"/>
          <w:sz w:val="20"/>
          <w:lang w:val="en-US"/>
        </w:rPr>
        <w:t>դրա</w:t>
      </w:r>
      <w:r w:rsidRPr="00025827">
        <w:rPr>
          <w:rFonts w:ascii="GHEA Grapalat" w:hAnsi="GHEA Grapalat" w:cs="Sylfaen"/>
          <w:sz w:val="20"/>
          <w:lang w:val="af-ZA"/>
        </w:rPr>
        <w:t xml:space="preserve"> </w:t>
      </w:r>
      <w:r w:rsidRPr="00025827">
        <w:rPr>
          <w:rFonts w:ascii="GHEA Grapalat" w:hAnsi="GHEA Grapalat" w:cs="Sylfaen"/>
          <w:sz w:val="20"/>
          <w:lang w:val="en-US"/>
        </w:rPr>
        <w:t>մասին</w:t>
      </w:r>
      <w:r w:rsidRPr="00025827">
        <w:rPr>
          <w:rFonts w:ascii="GHEA Grapalat" w:hAnsi="GHEA Grapalat" w:cs="Sylfaen"/>
          <w:sz w:val="20"/>
          <w:lang w:val="af-ZA"/>
        </w:rPr>
        <w:t xml:space="preserve"> </w:t>
      </w:r>
      <w:r w:rsidRPr="00025827">
        <w:rPr>
          <w:rFonts w:ascii="GHEA Grapalat" w:hAnsi="GHEA Grapalat" w:cs="Sylfaen"/>
          <w:sz w:val="20"/>
          <w:lang w:val="en-US"/>
        </w:rPr>
        <w:t>գրավոր</w:t>
      </w:r>
      <w:r w:rsidRPr="00025827">
        <w:rPr>
          <w:rFonts w:ascii="GHEA Grapalat" w:hAnsi="GHEA Grapalat" w:cs="Sylfaen"/>
          <w:sz w:val="20"/>
          <w:lang w:val="af-ZA"/>
        </w:rPr>
        <w:t xml:space="preserve"> </w:t>
      </w:r>
      <w:r w:rsidRPr="00025827">
        <w:rPr>
          <w:rFonts w:ascii="GHEA Grapalat" w:hAnsi="GHEA Grapalat" w:cs="Sylfaen"/>
          <w:sz w:val="20"/>
          <w:lang w:val="en-US"/>
        </w:rPr>
        <w:t>տեղեկացնում</w:t>
      </w:r>
      <w:r w:rsidRPr="00025827">
        <w:rPr>
          <w:rFonts w:ascii="GHEA Grapalat" w:hAnsi="GHEA Grapalat" w:cs="Sylfaen"/>
          <w:sz w:val="20"/>
          <w:lang w:val="af-ZA"/>
        </w:rPr>
        <w:t xml:space="preserve"> </w:t>
      </w:r>
      <w:r w:rsidRPr="00025827">
        <w:rPr>
          <w:rFonts w:ascii="GHEA Grapalat" w:hAnsi="GHEA Grapalat" w:cs="Sylfaen"/>
          <w:sz w:val="20"/>
          <w:lang w:val="en-US"/>
        </w:rPr>
        <w:t>է</w:t>
      </w:r>
      <w:r w:rsidRPr="00025827">
        <w:rPr>
          <w:rFonts w:ascii="GHEA Grapalat" w:hAnsi="GHEA Grapalat" w:cs="Sylfaen"/>
          <w:sz w:val="20"/>
          <w:lang w:val="af-ZA"/>
        </w:rPr>
        <w:t xml:space="preserve"> </w:t>
      </w:r>
      <w:r w:rsidRPr="00025827">
        <w:rPr>
          <w:rFonts w:ascii="GHEA Grapalat" w:hAnsi="GHEA Grapalat" w:cs="Sylfaen"/>
          <w:sz w:val="20"/>
          <w:lang w:val="en-US"/>
        </w:rPr>
        <w:t>լիազորված</w:t>
      </w:r>
      <w:r w:rsidRPr="00025827">
        <w:rPr>
          <w:rFonts w:ascii="GHEA Grapalat" w:hAnsi="GHEA Grapalat" w:cs="Sylfaen"/>
          <w:sz w:val="20"/>
          <w:lang w:val="af-ZA"/>
        </w:rPr>
        <w:t xml:space="preserve"> </w:t>
      </w:r>
      <w:r w:rsidRPr="00025827">
        <w:rPr>
          <w:rFonts w:ascii="GHEA Grapalat" w:hAnsi="GHEA Grapalat" w:cs="Sylfaen"/>
          <w:sz w:val="20"/>
          <w:lang w:val="en-US"/>
        </w:rPr>
        <w:t>մարմին</w:t>
      </w:r>
      <w:r w:rsidRPr="00025827">
        <w:rPr>
          <w:rFonts w:ascii="GHEA Grapalat" w:hAnsi="GHEA Grapalat" w:cs="Sylfaen"/>
          <w:sz w:val="20"/>
          <w:lang w:val="af-ZA"/>
        </w:rPr>
        <w:t xml:space="preserve">, </w:t>
      </w:r>
      <w:r w:rsidRPr="00025827">
        <w:rPr>
          <w:rFonts w:ascii="GHEA Grapalat" w:hAnsi="GHEA Grapalat" w:cs="Sylfaen"/>
          <w:sz w:val="20"/>
          <w:lang w:val="en-US"/>
        </w:rPr>
        <w:t>որի</w:t>
      </w:r>
      <w:r w:rsidRPr="00025827">
        <w:rPr>
          <w:rFonts w:ascii="GHEA Grapalat" w:hAnsi="GHEA Grapalat" w:cs="Sylfaen"/>
          <w:sz w:val="20"/>
          <w:lang w:val="af-ZA"/>
        </w:rPr>
        <w:t xml:space="preserve"> </w:t>
      </w:r>
      <w:r w:rsidRPr="00025827">
        <w:rPr>
          <w:rFonts w:ascii="GHEA Grapalat" w:hAnsi="GHEA Grapalat" w:cs="Sylfaen"/>
          <w:sz w:val="20"/>
          <w:lang w:val="en-US"/>
        </w:rPr>
        <w:t>հիման</w:t>
      </w:r>
      <w:r w:rsidRPr="00025827">
        <w:rPr>
          <w:rFonts w:ascii="GHEA Grapalat" w:hAnsi="GHEA Grapalat" w:cs="Sylfaen"/>
          <w:sz w:val="20"/>
          <w:lang w:val="af-ZA"/>
        </w:rPr>
        <w:t xml:space="preserve"> </w:t>
      </w:r>
      <w:r w:rsidRPr="00025827">
        <w:rPr>
          <w:rFonts w:ascii="GHEA Grapalat" w:hAnsi="GHEA Grapalat" w:cs="Sylfaen"/>
          <w:sz w:val="20"/>
          <w:lang w:val="en-US"/>
        </w:rPr>
        <w:t>վրա</w:t>
      </w:r>
      <w:r w:rsidRPr="00025827">
        <w:rPr>
          <w:rFonts w:ascii="GHEA Grapalat" w:hAnsi="GHEA Grapalat" w:cs="Sylfaen"/>
          <w:sz w:val="20"/>
          <w:lang w:val="af-ZA"/>
        </w:rPr>
        <w:t xml:space="preserve"> </w:t>
      </w:r>
      <w:r w:rsidRPr="00025827">
        <w:rPr>
          <w:rFonts w:ascii="GHEA Grapalat" w:hAnsi="GHEA Grapalat" w:cs="Sylfaen"/>
          <w:sz w:val="20"/>
          <w:lang w:val="en-US"/>
        </w:rPr>
        <w:t>մասնակիցը</w:t>
      </w:r>
      <w:r w:rsidRPr="00025827">
        <w:rPr>
          <w:rFonts w:ascii="GHEA Grapalat" w:hAnsi="GHEA Grapalat" w:cs="Sylfaen"/>
          <w:sz w:val="20"/>
          <w:lang w:val="af-ZA"/>
        </w:rPr>
        <w:t xml:space="preserve"> </w:t>
      </w:r>
      <w:r w:rsidRPr="00025827">
        <w:rPr>
          <w:rFonts w:ascii="GHEA Grapalat" w:hAnsi="GHEA Grapalat" w:cs="Sylfaen"/>
          <w:sz w:val="20"/>
          <w:lang w:val="en-US"/>
        </w:rPr>
        <w:t>չի</w:t>
      </w:r>
      <w:r w:rsidRPr="00025827">
        <w:rPr>
          <w:rFonts w:ascii="GHEA Grapalat" w:hAnsi="GHEA Grapalat" w:cs="Sylfaen"/>
          <w:sz w:val="20"/>
          <w:lang w:val="af-ZA"/>
        </w:rPr>
        <w:t xml:space="preserve"> </w:t>
      </w:r>
      <w:r w:rsidRPr="00025827">
        <w:rPr>
          <w:rFonts w:ascii="GHEA Grapalat" w:hAnsi="GHEA Grapalat" w:cs="Sylfaen"/>
          <w:sz w:val="20"/>
          <w:lang w:val="en-US"/>
        </w:rPr>
        <w:t>ներառվում</w:t>
      </w:r>
      <w:r w:rsidRPr="00025827">
        <w:rPr>
          <w:rFonts w:ascii="GHEA Grapalat" w:hAnsi="GHEA Grapalat" w:cs="Sylfaen"/>
          <w:sz w:val="20"/>
          <w:lang w:val="af-ZA"/>
        </w:rPr>
        <w:t xml:space="preserve"> </w:t>
      </w:r>
      <w:r w:rsidRPr="00025827">
        <w:rPr>
          <w:rFonts w:ascii="GHEA Grapalat" w:hAnsi="GHEA Grapalat" w:cs="Sylfaen"/>
          <w:sz w:val="20"/>
          <w:lang w:val="en-US"/>
        </w:rPr>
        <w:t>ցուցակում</w:t>
      </w:r>
      <w:r w:rsidRPr="00025827">
        <w:rPr>
          <w:rFonts w:ascii="GHEA Grapalat" w:hAnsi="GHEA Grapalat" w:cs="Sylfaen"/>
          <w:sz w:val="20"/>
          <w:lang w:val="af-ZA"/>
        </w:rPr>
        <w:t>:</w:t>
      </w:r>
    </w:p>
    <w:p w14:paraId="58C8FFA4" w14:textId="68FDD4CA" w:rsidR="009A6B5D" w:rsidRPr="00025827" w:rsidRDefault="009A6B5D" w:rsidP="009A6B5D">
      <w:pPr>
        <w:ind w:firstLine="567"/>
        <w:jc w:val="both"/>
        <w:rPr>
          <w:rFonts w:ascii="GHEA Grapalat" w:hAnsi="GHEA Grapalat" w:cs="Sylfaen"/>
          <w:sz w:val="20"/>
          <w:lang w:val="af-ZA"/>
        </w:rPr>
      </w:pPr>
      <w:r w:rsidRPr="00025827">
        <w:rPr>
          <w:rFonts w:ascii="GHEA Grapalat" w:hAnsi="GHEA Grapalat" w:cs="Sylfaen"/>
          <w:sz w:val="20"/>
          <w:lang w:val="hy-AM"/>
        </w:rPr>
        <w:t>Ընդ որում  եթե</w:t>
      </w:r>
      <w:r w:rsidRPr="00025827">
        <w:rPr>
          <w:rFonts w:ascii="GHEA Grapalat" w:hAnsi="GHEA Grapalat" w:cs="Sylfaen"/>
          <w:sz w:val="20"/>
          <w:lang w:val="af-ZA"/>
        </w:rPr>
        <w:t xml:space="preserve"> </w:t>
      </w:r>
      <w:r w:rsidRPr="00025827">
        <w:rPr>
          <w:rFonts w:ascii="GHEA Grapalat" w:hAnsi="GHEA Grapalat" w:cs="Sylfaen"/>
          <w:sz w:val="20"/>
          <w:lang w:val="hy-AM"/>
        </w:rPr>
        <w:t>մասնակցի</w:t>
      </w:r>
      <w:r w:rsidRPr="00025827">
        <w:rPr>
          <w:rFonts w:ascii="GHEA Grapalat" w:hAnsi="GHEA Grapalat" w:cs="Sylfaen"/>
          <w:sz w:val="20"/>
          <w:lang w:val="af-ZA"/>
        </w:rPr>
        <w:t xml:space="preserve"> </w:t>
      </w:r>
      <w:r w:rsidRPr="00025827">
        <w:rPr>
          <w:rFonts w:ascii="GHEA Grapalat" w:hAnsi="GHEA Grapalat" w:cs="Sylfaen"/>
          <w:sz w:val="20"/>
          <w:lang w:val="hy-AM"/>
        </w:rPr>
        <w:t>գնումներին</w:t>
      </w:r>
      <w:r w:rsidRPr="00025827">
        <w:rPr>
          <w:rFonts w:ascii="GHEA Grapalat" w:hAnsi="GHEA Grapalat" w:cs="Sylfaen"/>
          <w:sz w:val="20"/>
          <w:lang w:val="af-ZA"/>
        </w:rPr>
        <w:t xml:space="preserve"> </w:t>
      </w:r>
      <w:r w:rsidRPr="00025827">
        <w:rPr>
          <w:rFonts w:ascii="GHEA Grapalat" w:hAnsi="GHEA Grapalat" w:cs="Sylfaen"/>
          <w:sz w:val="20"/>
          <w:lang w:val="hy-AM"/>
        </w:rPr>
        <w:t>մասնակցելու</w:t>
      </w:r>
      <w:r w:rsidRPr="00025827">
        <w:rPr>
          <w:rFonts w:ascii="GHEA Grapalat" w:hAnsi="GHEA Grapalat" w:cs="Sylfaen"/>
          <w:sz w:val="20"/>
          <w:lang w:val="af-ZA"/>
        </w:rPr>
        <w:t xml:space="preserve"> </w:t>
      </w:r>
      <w:r w:rsidRPr="00025827">
        <w:rPr>
          <w:rFonts w:ascii="GHEA Grapalat" w:hAnsi="GHEA Grapalat" w:cs="Sylfaen"/>
          <w:sz w:val="20"/>
          <w:lang w:val="hy-AM"/>
        </w:rPr>
        <w:t>իրավունք</w:t>
      </w:r>
      <w:r w:rsidRPr="00025827">
        <w:rPr>
          <w:rFonts w:ascii="GHEA Grapalat" w:hAnsi="GHEA Grapalat" w:cs="Sylfaen"/>
          <w:sz w:val="20"/>
          <w:lang w:val="af-ZA"/>
        </w:rPr>
        <w:t xml:space="preserve"> </w:t>
      </w:r>
      <w:r w:rsidRPr="00025827">
        <w:rPr>
          <w:rFonts w:ascii="GHEA Grapalat" w:hAnsi="GHEA Grapalat" w:cs="Sylfaen"/>
          <w:sz w:val="20"/>
          <w:lang w:val="hy-AM"/>
        </w:rPr>
        <w:t>ունենալու մասին դիմում-հայտարարությունը որակվում</w:t>
      </w:r>
      <w:r w:rsidRPr="00025827">
        <w:rPr>
          <w:rFonts w:ascii="GHEA Grapalat" w:hAnsi="GHEA Grapalat" w:cs="Sylfaen"/>
          <w:sz w:val="20"/>
          <w:lang w:val="af-ZA"/>
        </w:rPr>
        <w:t xml:space="preserve"> </w:t>
      </w:r>
      <w:r w:rsidRPr="00025827">
        <w:rPr>
          <w:rFonts w:ascii="GHEA Grapalat" w:hAnsi="GHEA Grapalat" w:cs="Sylfaen"/>
          <w:sz w:val="20"/>
          <w:lang w:val="hy-AM"/>
        </w:rPr>
        <w:t>է</w:t>
      </w:r>
      <w:r w:rsidRPr="00025827">
        <w:rPr>
          <w:rFonts w:ascii="GHEA Grapalat" w:hAnsi="GHEA Grapalat" w:cs="Sylfaen"/>
          <w:sz w:val="20"/>
          <w:lang w:val="af-ZA"/>
        </w:rPr>
        <w:t xml:space="preserve"> </w:t>
      </w:r>
      <w:r w:rsidRPr="00025827">
        <w:rPr>
          <w:rFonts w:ascii="GHEA Grapalat" w:hAnsi="GHEA Grapalat" w:cs="Sylfaen"/>
          <w:sz w:val="20"/>
          <w:lang w:val="hy-AM"/>
        </w:rPr>
        <w:t>որպես</w:t>
      </w:r>
      <w:r w:rsidRPr="00025827">
        <w:rPr>
          <w:rFonts w:ascii="GHEA Grapalat" w:hAnsi="GHEA Grapalat" w:cs="Sylfaen"/>
          <w:sz w:val="20"/>
          <w:lang w:val="af-ZA"/>
        </w:rPr>
        <w:t xml:space="preserve"> </w:t>
      </w:r>
      <w:r w:rsidRPr="00025827">
        <w:rPr>
          <w:rFonts w:ascii="GHEA Grapalat" w:hAnsi="GHEA Grapalat" w:cs="Sylfaen"/>
          <w:sz w:val="20"/>
          <w:lang w:val="hy-AM"/>
        </w:rPr>
        <w:t>իրականությանը</w:t>
      </w:r>
      <w:r w:rsidRPr="00025827">
        <w:rPr>
          <w:rFonts w:ascii="GHEA Grapalat" w:hAnsi="GHEA Grapalat" w:cs="Sylfaen"/>
          <w:sz w:val="20"/>
          <w:lang w:val="af-ZA"/>
        </w:rPr>
        <w:t xml:space="preserve"> </w:t>
      </w:r>
      <w:r w:rsidRPr="00025827">
        <w:rPr>
          <w:rFonts w:ascii="GHEA Grapalat" w:hAnsi="GHEA Grapalat" w:cs="Sylfaen"/>
          <w:sz w:val="20"/>
          <w:lang w:val="hy-AM"/>
        </w:rPr>
        <w:t>չհամապատասխանող</w:t>
      </w:r>
      <w:r w:rsidRPr="00025827">
        <w:rPr>
          <w:rFonts w:ascii="GHEA Grapalat" w:hAnsi="GHEA Grapalat" w:cs="Sylfaen"/>
          <w:sz w:val="20"/>
          <w:lang w:val="af-ZA"/>
        </w:rPr>
        <w:t xml:space="preserve"> </w:t>
      </w:r>
      <w:r w:rsidRPr="00025827">
        <w:rPr>
          <w:rFonts w:ascii="GHEA Grapalat" w:hAnsi="GHEA Grapalat" w:cs="Sylfaen"/>
          <w:sz w:val="20"/>
          <w:lang w:val="hy-AM"/>
        </w:rPr>
        <w:t>կամ</w:t>
      </w:r>
      <w:r w:rsidRPr="00025827">
        <w:rPr>
          <w:rFonts w:ascii="GHEA Grapalat" w:hAnsi="GHEA Grapalat" w:cs="Sylfaen"/>
          <w:sz w:val="20"/>
          <w:lang w:val="af-ZA"/>
        </w:rPr>
        <w:t xml:space="preserve"> </w:t>
      </w:r>
      <w:r w:rsidRPr="00025827">
        <w:rPr>
          <w:rFonts w:ascii="GHEA Grapalat" w:hAnsi="GHEA Grapalat" w:cs="Sylfaen"/>
          <w:sz w:val="20"/>
          <w:lang w:val="hy-AM"/>
        </w:rPr>
        <w:t>մասնակիցը</w:t>
      </w:r>
      <w:r w:rsidRPr="00025827">
        <w:rPr>
          <w:rFonts w:ascii="GHEA Grapalat" w:hAnsi="GHEA Grapalat" w:cs="Sylfaen"/>
          <w:sz w:val="20"/>
          <w:lang w:val="af-ZA"/>
        </w:rPr>
        <w:t xml:space="preserve"> սույն </w:t>
      </w:r>
      <w:r w:rsidRPr="00025827">
        <w:rPr>
          <w:rFonts w:ascii="GHEA Grapalat" w:hAnsi="GHEA Grapalat" w:cs="Sylfaen"/>
          <w:sz w:val="20"/>
          <w:lang w:val="hy-AM"/>
        </w:rPr>
        <w:t>հրավերով</w:t>
      </w:r>
      <w:r w:rsidRPr="00025827">
        <w:rPr>
          <w:rFonts w:ascii="GHEA Grapalat" w:hAnsi="GHEA Grapalat" w:cs="Sylfaen"/>
          <w:sz w:val="20"/>
          <w:lang w:val="af-ZA"/>
        </w:rPr>
        <w:t xml:space="preserve"> </w:t>
      </w:r>
      <w:r w:rsidRPr="00025827">
        <w:rPr>
          <w:rFonts w:ascii="GHEA Grapalat" w:hAnsi="GHEA Grapalat" w:cs="Sylfaen"/>
          <w:sz w:val="20"/>
          <w:lang w:val="hy-AM"/>
        </w:rPr>
        <w:t>սահմանված</w:t>
      </w:r>
      <w:r w:rsidRPr="00025827">
        <w:rPr>
          <w:rFonts w:ascii="GHEA Grapalat" w:hAnsi="GHEA Grapalat" w:cs="Sylfaen"/>
          <w:sz w:val="20"/>
          <w:lang w:val="af-ZA"/>
        </w:rPr>
        <w:t xml:space="preserve"> </w:t>
      </w:r>
      <w:r w:rsidRPr="00025827">
        <w:rPr>
          <w:rFonts w:ascii="GHEA Grapalat" w:hAnsi="GHEA Grapalat" w:cs="Sylfaen"/>
          <w:sz w:val="20"/>
          <w:lang w:val="hy-AM"/>
        </w:rPr>
        <w:t>կարգով</w:t>
      </w:r>
      <w:r w:rsidRPr="00025827">
        <w:rPr>
          <w:rFonts w:ascii="GHEA Grapalat" w:hAnsi="GHEA Grapalat" w:cs="Sylfaen"/>
          <w:sz w:val="20"/>
          <w:lang w:val="af-ZA"/>
        </w:rPr>
        <w:t xml:space="preserve"> </w:t>
      </w:r>
      <w:r w:rsidRPr="00025827">
        <w:rPr>
          <w:rFonts w:ascii="GHEA Grapalat" w:hAnsi="GHEA Grapalat" w:cs="Sylfaen"/>
          <w:sz w:val="20"/>
          <w:lang w:val="hy-AM"/>
        </w:rPr>
        <w:t>և</w:t>
      </w:r>
      <w:r w:rsidRPr="00025827">
        <w:rPr>
          <w:rFonts w:ascii="GHEA Grapalat" w:hAnsi="GHEA Grapalat" w:cs="Sylfaen"/>
          <w:sz w:val="20"/>
          <w:lang w:val="af-ZA"/>
        </w:rPr>
        <w:t xml:space="preserve"> </w:t>
      </w:r>
      <w:r w:rsidRPr="00025827">
        <w:rPr>
          <w:rFonts w:ascii="GHEA Grapalat" w:hAnsi="GHEA Grapalat" w:cs="Sylfaen"/>
          <w:sz w:val="20"/>
          <w:lang w:val="hy-AM"/>
        </w:rPr>
        <w:t>ժամկետներում</w:t>
      </w:r>
      <w:r w:rsidRPr="00025827">
        <w:rPr>
          <w:rFonts w:ascii="GHEA Grapalat" w:hAnsi="GHEA Grapalat" w:cs="Sylfaen"/>
          <w:sz w:val="20"/>
          <w:lang w:val="af-ZA"/>
        </w:rPr>
        <w:t xml:space="preserve"> </w:t>
      </w:r>
      <w:r w:rsidRPr="00025827">
        <w:rPr>
          <w:rFonts w:ascii="GHEA Grapalat" w:hAnsi="GHEA Grapalat" w:cs="Sylfaen"/>
          <w:sz w:val="20"/>
          <w:lang w:val="hy-AM"/>
        </w:rPr>
        <w:t>չի</w:t>
      </w:r>
      <w:r w:rsidRPr="00025827">
        <w:rPr>
          <w:rFonts w:ascii="GHEA Grapalat" w:hAnsi="GHEA Grapalat" w:cs="Sylfaen"/>
          <w:sz w:val="20"/>
          <w:lang w:val="af-ZA"/>
        </w:rPr>
        <w:t xml:space="preserve"> </w:t>
      </w:r>
      <w:r w:rsidRPr="00025827">
        <w:rPr>
          <w:rFonts w:ascii="GHEA Grapalat" w:hAnsi="GHEA Grapalat" w:cs="Sylfaen"/>
          <w:sz w:val="20"/>
          <w:lang w:val="hy-AM"/>
        </w:rPr>
        <w:t>ներկայացնում</w:t>
      </w:r>
      <w:r w:rsidRPr="00025827">
        <w:rPr>
          <w:rFonts w:ascii="GHEA Grapalat" w:hAnsi="GHEA Grapalat" w:cs="Sylfaen"/>
          <w:sz w:val="20"/>
          <w:lang w:val="af-ZA"/>
        </w:rPr>
        <w:t xml:space="preserve"> </w:t>
      </w:r>
      <w:r w:rsidRPr="00025827">
        <w:rPr>
          <w:rFonts w:ascii="GHEA Grapalat" w:hAnsi="GHEA Grapalat" w:cs="Sylfaen"/>
          <w:sz w:val="20"/>
          <w:lang w:val="hy-AM"/>
        </w:rPr>
        <w:t>հրավերով</w:t>
      </w:r>
      <w:r w:rsidRPr="00025827">
        <w:rPr>
          <w:rFonts w:ascii="GHEA Grapalat" w:hAnsi="GHEA Grapalat" w:cs="Sylfaen"/>
          <w:sz w:val="20"/>
          <w:lang w:val="af-ZA"/>
        </w:rPr>
        <w:t xml:space="preserve"> </w:t>
      </w:r>
      <w:r w:rsidRPr="00025827">
        <w:rPr>
          <w:rFonts w:ascii="GHEA Grapalat" w:hAnsi="GHEA Grapalat" w:cs="Sylfaen"/>
          <w:sz w:val="20"/>
          <w:lang w:val="hy-AM"/>
        </w:rPr>
        <w:t>նախատեսված</w:t>
      </w:r>
      <w:r w:rsidRPr="00025827">
        <w:rPr>
          <w:rFonts w:ascii="GHEA Grapalat" w:hAnsi="GHEA Grapalat" w:cs="Sylfaen"/>
          <w:sz w:val="20"/>
          <w:lang w:val="af-ZA"/>
        </w:rPr>
        <w:t xml:space="preserve"> </w:t>
      </w:r>
      <w:r w:rsidRPr="00025827">
        <w:rPr>
          <w:rFonts w:ascii="GHEA Grapalat" w:hAnsi="GHEA Grapalat" w:cs="Sylfaen"/>
          <w:sz w:val="20"/>
          <w:lang w:val="hy-AM"/>
        </w:rPr>
        <w:t>փաստաթղթերը</w:t>
      </w:r>
      <w:r w:rsidRPr="00025827">
        <w:rPr>
          <w:rFonts w:ascii="GHEA Grapalat" w:hAnsi="GHEA Grapalat" w:cs="Sylfaen"/>
          <w:sz w:val="20"/>
          <w:lang w:val="af-ZA"/>
        </w:rPr>
        <w:t xml:space="preserve"> (այդ թվում շտկման ենթակա) </w:t>
      </w:r>
      <w:r w:rsidRPr="00025827">
        <w:rPr>
          <w:rFonts w:ascii="GHEA Grapalat" w:hAnsi="GHEA Grapalat" w:cs="Sylfaen"/>
          <w:sz w:val="20"/>
          <w:lang w:val="hy-AM"/>
        </w:rPr>
        <w:t>կամ</w:t>
      </w:r>
      <w:r w:rsidRPr="00025827">
        <w:rPr>
          <w:rFonts w:ascii="GHEA Grapalat" w:hAnsi="GHEA Grapalat" w:cs="Sylfaen"/>
          <w:sz w:val="20"/>
          <w:lang w:val="af-ZA"/>
        </w:rPr>
        <w:t xml:space="preserve"> </w:t>
      </w:r>
      <w:r w:rsidRPr="00025827">
        <w:rPr>
          <w:rFonts w:ascii="GHEA Grapalat" w:hAnsi="GHEA Grapalat" w:cs="Sylfaen"/>
          <w:sz w:val="20"/>
          <w:lang w:val="hy-AM"/>
        </w:rPr>
        <w:t>ընտրված</w:t>
      </w:r>
      <w:r w:rsidRPr="00025827">
        <w:rPr>
          <w:rFonts w:ascii="GHEA Grapalat" w:hAnsi="GHEA Grapalat" w:cs="Sylfaen"/>
          <w:sz w:val="20"/>
          <w:lang w:val="af-ZA"/>
        </w:rPr>
        <w:t xml:space="preserve"> </w:t>
      </w:r>
      <w:r w:rsidRPr="00025827">
        <w:rPr>
          <w:rFonts w:ascii="GHEA Grapalat" w:hAnsi="GHEA Grapalat" w:cs="Sylfaen"/>
          <w:sz w:val="20"/>
          <w:lang w:val="hy-AM"/>
        </w:rPr>
        <w:t>մասնակիցը</w:t>
      </w:r>
      <w:r w:rsidRPr="00025827">
        <w:rPr>
          <w:rFonts w:ascii="GHEA Grapalat" w:hAnsi="GHEA Grapalat" w:cs="Sylfaen"/>
          <w:sz w:val="20"/>
          <w:lang w:val="af-ZA"/>
        </w:rPr>
        <w:t xml:space="preserve"> </w:t>
      </w:r>
      <w:r w:rsidRPr="00025827">
        <w:rPr>
          <w:rFonts w:ascii="GHEA Grapalat" w:hAnsi="GHEA Grapalat" w:cs="Sylfaen"/>
          <w:sz w:val="20"/>
          <w:lang w:val="hy-AM"/>
        </w:rPr>
        <w:t>չի</w:t>
      </w:r>
      <w:r w:rsidRPr="00025827">
        <w:rPr>
          <w:rFonts w:ascii="GHEA Grapalat" w:hAnsi="GHEA Grapalat" w:cs="Sylfaen"/>
          <w:sz w:val="20"/>
          <w:lang w:val="af-ZA"/>
        </w:rPr>
        <w:t xml:space="preserve"> </w:t>
      </w:r>
      <w:r w:rsidRPr="00025827">
        <w:rPr>
          <w:rFonts w:ascii="GHEA Grapalat" w:hAnsi="GHEA Grapalat" w:cs="Sylfaen"/>
          <w:sz w:val="20"/>
          <w:lang w:val="hy-AM"/>
        </w:rPr>
        <w:t>ներկայացնում</w:t>
      </w:r>
      <w:r w:rsidRPr="00025827">
        <w:rPr>
          <w:rFonts w:ascii="GHEA Grapalat" w:hAnsi="GHEA Grapalat" w:cs="Sylfaen"/>
          <w:sz w:val="20"/>
          <w:lang w:val="af-ZA"/>
        </w:rPr>
        <w:t xml:space="preserve"> </w:t>
      </w:r>
      <w:r w:rsidRPr="00025827">
        <w:rPr>
          <w:rFonts w:ascii="GHEA Grapalat" w:hAnsi="GHEA Grapalat" w:cs="Sylfaen"/>
          <w:sz w:val="20"/>
          <w:lang w:val="hy-AM"/>
        </w:rPr>
        <w:t>որակավորման</w:t>
      </w:r>
      <w:r w:rsidRPr="00025827">
        <w:rPr>
          <w:rFonts w:ascii="GHEA Grapalat" w:hAnsi="GHEA Grapalat" w:cs="Sylfaen"/>
          <w:sz w:val="20"/>
          <w:lang w:val="af-ZA"/>
        </w:rPr>
        <w:t xml:space="preserve"> </w:t>
      </w:r>
      <w:r w:rsidRPr="00025827">
        <w:rPr>
          <w:rFonts w:ascii="GHEA Grapalat" w:hAnsi="GHEA Grapalat" w:cs="Sylfaen"/>
          <w:sz w:val="20"/>
          <w:lang w:val="hy-AM"/>
        </w:rPr>
        <w:t>կամ</w:t>
      </w:r>
      <w:r w:rsidRPr="00025827">
        <w:rPr>
          <w:rFonts w:ascii="GHEA Grapalat" w:hAnsi="GHEA Grapalat" w:cs="Sylfaen"/>
          <w:sz w:val="20"/>
          <w:lang w:val="af-ZA"/>
        </w:rPr>
        <w:t xml:space="preserve"> </w:t>
      </w:r>
      <w:r w:rsidRPr="00025827">
        <w:rPr>
          <w:rFonts w:ascii="GHEA Grapalat" w:hAnsi="GHEA Grapalat" w:cs="Sylfaen"/>
          <w:sz w:val="20"/>
          <w:lang w:val="hy-AM"/>
        </w:rPr>
        <w:t>պայմանագրի</w:t>
      </w:r>
      <w:r w:rsidRPr="00025827">
        <w:rPr>
          <w:rFonts w:ascii="GHEA Grapalat" w:hAnsi="GHEA Grapalat" w:cs="Sylfaen"/>
          <w:sz w:val="20"/>
          <w:lang w:val="af-ZA"/>
        </w:rPr>
        <w:t xml:space="preserve"> </w:t>
      </w:r>
      <w:r w:rsidRPr="00025827">
        <w:rPr>
          <w:rFonts w:ascii="GHEA Grapalat" w:hAnsi="GHEA Grapalat" w:cs="Sylfaen"/>
          <w:sz w:val="20"/>
          <w:lang w:val="hy-AM"/>
        </w:rPr>
        <w:t>ապահովում</w:t>
      </w:r>
      <w:r w:rsidRPr="00025827">
        <w:rPr>
          <w:rFonts w:ascii="GHEA Grapalat" w:hAnsi="GHEA Grapalat" w:cs="Sylfaen"/>
          <w:sz w:val="20"/>
          <w:lang w:val="af-ZA"/>
        </w:rPr>
        <w:t xml:space="preserve"> </w:t>
      </w:r>
      <w:r w:rsidRPr="00025827">
        <w:rPr>
          <w:rFonts w:ascii="GHEA Grapalat" w:hAnsi="GHEA Grapalat" w:cs="Sylfaen"/>
          <w:sz w:val="20"/>
          <w:lang w:val="hy-AM"/>
        </w:rPr>
        <w:t>կամ</w:t>
      </w:r>
      <w:r w:rsidRPr="00025827">
        <w:rPr>
          <w:rFonts w:ascii="GHEA Grapalat" w:hAnsi="GHEA Grapalat" w:cs="Sylfaen"/>
          <w:sz w:val="20"/>
          <w:lang w:val="af-ZA"/>
        </w:rPr>
        <w:t xml:space="preserve"> եթե ընթացակարգը կազմա</w:t>
      </w:r>
      <w:r w:rsidR="00F71502" w:rsidRPr="00025827">
        <w:rPr>
          <w:rFonts w:ascii="GHEA Grapalat" w:hAnsi="GHEA Grapalat" w:cs="Sylfaen"/>
          <w:sz w:val="20"/>
          <w:lang w:val="af-ZA"/>
        </w:rPr>
        <w:t xml:space="preserve">կերպված է </w:t>
      </w:r>
      <w:r w:rsidR="00F71502" w:rsidRPr="00025827">
        <w:rPr>
          <w:rFonts w:ascii="GHEA Grapalat" w:hAnsi="GHEA Grapalat" w:cs="Sylfaen"/>
          <w:sz w:val="20"/>
          <w:lang w:val="hy-AM"/>
        </w:rPr>
        <w:t>Օ</w:t>
      </w:r>
      <w:r w:rsidRPr="00025827">
        <w:rPr>
          <w:rFonts w:ascii="GHEA Grapalat" w:hAnsi="GHEA Grapalat" w:cs="Sylfaen"/>
          <w:sz w:val="20"/>
          <w:lang w:val="af-ZA"/>
        </w:rPr>
        <w:t xml:space="preserve">րենքի 15-րդ հոդվածի 6-րդ մասով նախատեսված կարգավորմանը համապատասխան և դրա </w:t>
      </w:r>
      <w:r w:rsidRPr="00025827">
        <w:rPr>
          <w:rFonts w:ascii="GHEA Grapalat" w:hAnsi="GHEA Grapalat" w:cs="Sylfaen"/>
          <w:sz w:val="20"/>
        </w:rPr>
        <w:t>արդյունքում</w:t>
      </w:r>
      <w:r w:rsidRPr="00025827">
        <w:rPr>
          <w:rFonts w:ascii="GHEA Grapalat" w:hAnsi="GHEA Grapalat" w:cs="Sylfaen"/>
          <w:sz w:val="20"/>
          <w:lang w:val="af-ZA"/>
        </w:rPr>
        <w:t xml:space="preserve"> </w:t>
      </w:r>
      <w:r w:rsidRPr="00025827">
        <w:rPr>
          <w:rFonts w:ascii="GHEA Grapalat" w:hAnsi="GHEA Grapalat" w:cs="Sylfaen"/>
          <w:sz w:val="20"/>
        </w:rPr>
        <w:t>համաձայնագիր</w:t>
      </w:r>
      <w:r w:rsidRPr="00025827">
        <w:rPr>
          <w:rFonts w:ascii="GHEA Grapalat" w:hAnsi="GHEA Grapalat" w:cs="Sylfaen"/>
          <w:sz w:val="20"/>
          <w:lang w:val="af-ZA"/>
        </w:rPr>
        <w:t xml:space="preserve"> </w:t>
      </w:r>
      <w:r w:rsidRPr="00025827">
        <w:rPr>
          <w:rFonts w:ascii="GHEA Grapalat" w:hAnsi="GHEA Grapalat" w:cs="Sylfaen"/>
          <w:sz w:val="20"/>
        </w:rPr>
        <w:t>կնքելու</w:t>
      </w:r>
      <w:r w:rsidRPr="00025827">
        <w:rPr>
          <w:rFonts w:ascii="GHEA Grapalat" w:hAnsi="GHEA Grapalat" w:cs="Sylfaen"/>
          <w:sz w:val="20"/>
          <w:lang w:val="af-ZA"/>
        </w:rPr>
        <w:t xml:space="preserve"> </w:t>
      </w:r>
      <w:r w:rsidRPr="00025827">
        <w:rPr>
          <w:rFonts w:ascii="GHEA Grapalat" w:hAnsi="GHEA Grapalat" w:cs="Sylfaen"/>
          <w:sz w:val="20"/>
        </w:rPr>
        <w:t>նպատակով</w:t>
      </w:r>
      <w:r w:rsidRPr="00025827">
        <w:rPr>
          <w:rFonts w:ascii="GHEA Grapalat" w:hAnsi="GHEA Grapalat" w:cs="Sylfaen"/>
          <w:sz w:val="20"/>
          <w:lang w:val="af-ZA"/>
        </w:rPr>
        <w:t xml:space="preserve"> </w:t>
      </w:r>
      <w:r w:rsidRPr="00025827">
        <w:rPr>
          <w:rFonts w:ascii="GHEA Grapalat" w:hAnsi="GHEA Grapalat" w:cs="Sylfaen"/>
          <w:sz w:val="20"/>
        </w:rPr>
        <w:t>պայմանագիրը</w:t>
      </w:r>
      <w:r w:rsidRPr="00025827">
        <w:rPr>
          <w:rFonts w:ascii="GHEA Grapalat" w:hAnsi="GHEA Grapalat" w:cs="Sylfaen"/>
          <w:sz w:val="20"/>
          <w:lang w:val="af-ZA"/>
        </w:rPr>
        <w:t xml:space="preserve"> </w:t>
      </w:r>
      <w:r w:rsidRPr="00025827">
        <w:rPr>
          <w:rFonts w:ascii="GHEA Grapalat" w:hAnsi="GHEA Grapalat" w:cs="Sylfaen"/>
          <w:sz w:val="20"/>
        </w:rPr>
        <w:t>կնքած</w:t>
      </w:r>
      <w:r w:rsidRPr="00025827">
        <w:rPr>
          <w:rFonts w:ascii="GHEA Grapalat" w:hAnsi="GHEA Grapalat" w:cs="Sylfaen"/>
          <w:sz w:val="20"/>
          <w:lang w:val="af-ZA"/>
        </w:rPr>
        <w:t xml:space="preserve"> </w:t>
      </w:r>
      <w:r w:rsidRPr="00025827">
        <w:rPr>
          <w:rFonts w:ascii="GHEA Grapalat" w:hAnsi="GHEA Grapalat" w:cs="Sylfaen"/>
          <w:sz w:val="20"/>
        </w:rPr>
        <w:t>անձը</w:t>
      </w:r>
      <w:r w:rsidRPr="00025827">
        <w:rPr>
          <w:rFonts w:ascii="GHEA Grapalat" w:hAnsi="GHEA Grapalat" w:cs="Sylfaen"/>
          <w:sz w:val="20"/>
          <w:lang w:val="af-ZA"/>
        </w:rPr>
        <w:t xml:space="preserve"> </w:t>
      </w:r>
      <w:r w:rsidRPr="00025827">
        <w:rPr>
          <w:rFonts w:ascii="GHEA Grapalat" w:hAnsi="GHEA Grapalat" w:cs="Sylfaen"/>
          <w:sz w:val="20"/>
        </w:rPr>
        <w:t>սահմանված</w:t>
      </w:r>
      <w:r w:rsidRPr="00025827">
        <w:rPr>
          <w:rFonts w:ascii="GHEA Grapalat" w:hAnsi="GHEA Grapalat" w:cs="Sylfaen"/>
          <w:sz w:val="20"/>
          <w:lang w:val="af-ZA"/>
        </w:rPr>
        <w:t xml:space="preserve"> </w:t>
      </w:r>
      <w:r w:rsidRPr="00025827">
        <w:rPr>
          <w:rFonts w:ascii="GHEA Grapalat" w:hAnsi="GHEA Grapalat" w:cs="Sylfaen"/>
          <w:sz w:val="20"/>
        </w:rPr>
        <w:t>ժամկետում</w:t>
      </w:r>
      <w:r w:rsidRPr="00025827">
        <w:rPr>
          <w:rFonts w:ascii="GHEA Grapalat" w:hAnsi="GHEA Grapalat" w:cs="Sylfaen"/>
          <w:sz w:val="20"/>
          <w:lang w:val="af-ZA"/>
        </w:rPr>
        <w:t xml:space="preserve"> </w:t>
      </w:r>
      <w:r w:rsidRPr="00025827">
        <w:rPr>
          <w:rFonts w:ascii="GHEA Grapalat" w:hAnsi="GHEA Grapalat" w:cs="Sylfaen"/>
          <w:sz w:val="20"/>
        </w:rPr>
        <w:t>միակողմանի</w:t>
      </w:r>
      <w:r w:rsidRPr="00025827">
        <w:rPr>
          <w:rFonts w:ascii="GHEA Grapalat" w:hAnsi="GHEA Grapalat" w:cs="Sylfaen"/>
          <w:sz w:val="20"/>
          <w:lang w:val="af-ZA"/>
        </w:rPr>
        <w:t xml:space="preserve"> </w:t>
      </w:r>
      <w:r w:rsidRPr="00025827">
        <w:rPr>
          <w:rFonts w:ascii="GHEA Grapalat" w:hAnsi="GHEA Grapalat" w:cs="Sylfaen"/>
          <w:sz w:val="20"/>
        </w:rPr>
        <w:t>հաստատված</w:t>
      </w:r>
      <w:r w:rsidRPr="00025827">
        <w:rPr>
          <w:rFonts w:ascii="GHEA Grapalat" w:hAnsi="GHEA Grapalat" w:cs="Sylfaen"/>
          <w:sz w:val="20"/>
          <w:lang w:val="af-ZA"/>
        </w:rPr>
        <w:t xml:space="preserve"> </w:t>
      </w:r>
      <w:r w:rsidRPr="00025827">
        <w:rPr>
          <w:rFonts w:ascii="GHEA Grapalat" w:hAnsi="GHEA Grapalat" w:cs="Sylfaen"/>
          <w:sz w:val="20"/>
        </w:rPr>
        <w:t>հայտարարության</w:t>
      </w:r>
      <w:r w:rsidRPr="00025827">
        <w:rPr>
          <w:rFonts w:ascii="GHEA Grapalat" w:hAnsi="GHEA Grapalat" w:cs="Sylfaen"/>
          <w:sz w:val="20"/>
          <w:lang w:val="af-ZA"/>
        </w:rPr>
        <w:t xml:space="preserve">` </w:t>
      </w:r>
      <w:r w:rsidRPr="00025827">
        <w:rPr>
          <w:rFonts w:ascii="GHEA Grapalat" w:hAnsi="GHEA Grapalat" w:cs="Sylfaen"/>
          <w:sz w:val="20"/>
        </w:rPr>
        <w:t>տուժանքի</w:t>
      </w:r>
      <w:r w:rsidRPr="00025827">
        <w:rPr>
          <w:rFonts w:ascii="GHEA Grapalat" w:hAnsi="GHEA Grapalat" w:cs="Sylfaen"/>
          <w:sz w:val="20"/>
          <w:lang w:val="af-ZA"/>
        </w:rPr>
        <w:t xml:space="preserve"> (</w:t>
      </w:r>
      <w:r w:rsidRPr="00025827">
        <w:rPr>
          <w:rFonts w:ascii="GHEA Grapalat" w:hAnsi="GHEA Grapalat" w:cs="Sylfaen"/>
          <w:sz w:val="20"/>
        </w:rPr>
        <w:t>այսուհետ</w:t>
      </w:r>
      <w:r w:rsidRPr="00025827">
        <w:rPr>
          <w:rFonts w:ascii="GHEA Grapalat" w:hAnsi="GHEA Grapalat" w:cs="Sylfaen"/>
          <w:sz w:val="20"/>
          <w:lang w:val="af-ZA"/>
        </w:rPr>
        <w:t xml:space="preserve"> </w:t>
      </w:r>
      <w:r w:rsidRPr="00025827">
        <w:rPr>
          <w:rFonts w:ascii="GHEA Grapalat" w:hAnsi="GHEA Grapalat" w:cs="Sylfaen"/>
          <w:sz w:val="20"/>
        </w:rPr>
        <w:t>նաև</w:t>
      </w:r>
      <w:r w:rsidRPr="00025827">
        <w:rPr>
          <w:rFonts w:ascii="GHEA Grapalat" w:hAnsi="GHEA Grapalat" w:cs="Sylfaen"/>
          <w:sz w:val="20"/>
          <w:lang w:val="af-ZA"/>
        </w:rPr>
        <w:t xml:space="preserve"> </w:t>
      </w:r>
      <w:r w:rsidRPr="00025827">
        <w:rPr>
          <w:rFonts w:ascii="GHEA Grapalat" w:hAnsi="GHEA Grapalat" w:cs="Sylfaen"/>
          <w:sz w:val="20"/>
        </w:rPr>
        <w:t>տուժանք</w:t>
      </w:r>
      <w:r w:rsidRPr="00025827">
        <w:rPr>
          <w:rFonts w:ascii="GHEA Grapalat" w:hAnsi="GHEA Grapalat" w:cs="Sylfaen"/>
          <w:sz w:val="20"/>
          <w:lang w:val="af-ZA"/>
        </w:rPr>
        <w:t xml:space="preserve">) </w:t>
      </w:r>
      <w:r w:rsidRPr="00025827">
        <w:rPr>
          <w:rFonts w:ascii="GHEA Grapalat" w:hAnsi="GHEA Grapalat" w:cs="Sylfaen"/>
          <w:sz w:val="20"/>
        </w:rPr>
        <w:t>ձևով</w:t>
      </w:r>
      <w:r w:rsidRPr="00025827">
        <w:rPr>
          <w:rFonts w:ascii="GHEA Grapalat" w:hAnsi="GHEA Grapalat" w:cs="Sylfaen"/>
          <w:sz w:val="20"/>
          <w:lang w:val="af-ZA"/>
        </w:rPr>
        <w:t xml:space="preserve"> </w:t>
      </w:r>
      <w:r w:rsidRPr="00025827">
        <w:rPr>
          <w:rFonts w:ascii="GHEA Grapalat" w:hAnsi="GHEA Grapalat" w:cs="Sylfaen"/>
          <w:sz w:val="20"/>
        </w:rPr>
        <w:t>ներկայացված</w:t>
      </w:r>
      <w:r w:rsidRPr="00025827">
        <w:rPr>
          <w:rFonts w:ascii="GHEA Grapalat" w:hAnsi="GHEA Grapalat" w:cs="Sylfaen"/>
          <w:sz w:val="20"/>
          <w:lang w:val="af-ZA"/>
        </w:rPr>
        <w:t xml:space="preserve"> </w:t>
      </w:r>
      <w:r w:rsidRPr="00025827">
        <w:rPr>
          <w:rFonts w:ascii="GHEA Grapalat" w:hAnsi="GHEA Grapalat" w:cs="Sylfaen"/>
          <w:sz w:val="20"/>
        </w:rPr>
        <w:t>պայմանագրի</w:t>
      </w:r>
      <w:r w:rsidRPr="00025827">
        <w:rPr>
          <w:rFonts w:ascii="GHEA Grapalat" w:hAnsi="GHEA Grapalat" w:cs="Sylfaen"/>
          <w:sz w:val="20"/>
          <w:lang w:val="af-ZA"/>
        </w:rPr>
        <w:t xml:space="preserve"> </w:t>
      </w:r>
      <w:r w:rsidRPr="00025827">
        <w:rPr>
          <w:rFonts w:ascii="GHEA Grapalat" w:hAnsi="GHEA Grapalat" w:cs="Sylfaen"/>
          <w:sz w:val="20"/>
        </w:rPr>
        <w:t>և</w:t>
      </w:r>
      <w:r w:rsidRPr="00025827">
        <w:rPr>
          <w:rFonts w:ascii="GHEA Grapalat" w:hAnsi="GHEA Grapalat" w:cs="Sylfaen"/>
          <w:sz w:val="20"/>
          <w:lang w:val="af-ZA"/>
        </w:rPr>
        <w:t xml:space="preserve"> (</w:t>
      </w:r>
      <w:r w:rsidRPr="00025827">
        <w:rPr>
          <w:rFonts w:ascii="GHEA Grapalat" w:hAnsi="GHEA Grapalat" w:cs="Sylfaen"/>
          <w:sz w:val="20"/>
        </w:rPr>
        <w:t>կամ</w:t>
      </w:r>
      <w:r w:rsidRPr="00025827">
        <w:rPr>
          <w:rFonts w:ascii="GHEA Grapalat" w:hAnsi="GHEA Grapalat" w:cs="Sylfaen"/>
          <w:sz w:val="20"/>
          <w:lang w:val="af-ZA"/>
        </w:rPr>
        <w:t xml:space="preserve">) </w:t>
      </w:r>
      <w:r w:rsidRPr="00025827">
        <w:rPr>
          <w:rFonts w:ascii="GHEA Grapalat" w:hAnsi="GHEA Grapalat" w:cs="Sylfaen"/>
          <w:sz w:val="20"/>
        </w:rPr>
        <w:t>որակավորման</w:t>
      </w:r>
      <w:r w:rsidRPr="00025827">
        <w:rPr>
          <w:rFonts w:ascii="GHEA Grapalat" w:hAnsi="GHEA Grapalat" w:cs="Sylfaen"/>
          <w:sz w:val="20"/>
          <w:lang w:val="af-ZA"/>
        </w:rPr>
        <w:t xml:space="preserve"> </w:t>
      </w:r>
      <w:r w:rsidRPr="00025827">
        <w:rPr>
          <w:rFonts w:ascii="GHEA Grapalat" w:hAnsi="GHEA Grapalat" w:cs="Sylfaen"/>
          <w:sz w:val="20"/>
        </w:rPr>
        <w:t>ապահովումը</w:t>
      </w:r>
      <w:r w:rsidRPr="00025827">
        <w:rPr>
          <w:rFonts w:ascii="GHEA Grapalat" w:hAnsi="GHEA Grapalat" w:cs="Sylfaen"/>
          <w:sz w:val="20"/>
          <w:lang w:val="af-ZA"/>
        </w:rPr>
        <w:t xml:space="preserve"> </w:t>
      </w:r>
      <w:r w:rsidRPr="00025827">
        <w:rPr>
          <w:rFonts w:ascii="GHEA Grapalat" w:hAnsi="GHEA Grapalat" w:cs="Sylfaen"/>
          <w:sz w:val="20"/>
        </w:rPr>
        <w:t>չի</w:t>
      </w:r>
      <w:r w:rsidRPr="00025827">
        <w:rPr>
          <w:rFonts w:ascii="GHEA Grapalat" w:hAnsi="GHEA Grapalat" w:cs="Sylfaen"/>
          <w:sz w:val="20"/>
          <w:lang w:val="af-ZA"/>
        </w:rPr>
        <w:t xml:space="preserve"> </w:t>
      </w:r>
      <w:r w:rsidRPr="00025827">
        <w:rPr>
          <w:rFonts w:ascii="GHEA Grapalat" w:hAnsi="GHEA Grapalat" w:cs="Sylfaen"/>
          <w:sz w:val="20"/>
        </w:rPr>
        <w:t>փոխարինում</w:t>
      </w:r>
      <w:r w:rsidRPr="00025827">
        <w:rPr>
          <w:rFonts w:ascii="GHEA Grapalat" w:hAnsi="GHEA Grapalat" w:cs="Sylfaen"/>
          <w:sz w:val="20"/>
          <w:lang w:val="af-ZA"/>
        </w:rPr>
        <w:t xml:space="preserve"> </w:t>
      </w:r>
      <w:r w:rsidRPr="00025827">
        <w:rPr>
          <w:rFonts w:ascii="GHEA Grapalat" w:hAnsi="GHEA Grapalat" w:cs="Sylfaen"/>
          <w:sz w:val="20"/>
        </w:rPr>
        <w:t>բանկային</w:t>
      </w:r>
      <w:r w:rsidRPr="00025827">
        <w:rPr>
          <w:rFonts w:ascii="GHEA Grapalat" w:hAnsi="GHEA Grapalat" w:cs="Sylfaen"/>
          <w:sz w:val="20"/>
          <w:lang w:val="af-ZA"/>
        </w:rPr>
        <w:t xml:space="preserve"> </w:t>
      </w:r>
      <w:r w:rsidRPr="00025827">
        <w:rPr>
          <w:rFonts w:ascii="GHEA Grapalat" w:hAnsi="GHEA Grapalat" w:cs="Sylfaen"/>
          <w:sz w:val="20"/>
        </w:rPr>
        <w:t>երաշխիքվ</w:t>
      </w:r>
      <w:r w:rsidRPr="00025827">
        <w:rPr>
          <w:rFonts w:ascii="GHEA Grapalat" w:hAnsi="GHEA Grapalat" w:cs="Sylfaen"/>
          <w:sz w:val="20"/>
          <w:lang w:val="af-ZA"/>
        </w:rPr>
        <w:t xml:space="preserve"> </w:t>
      </w:r>
      <w:r w:rsidRPr="00025827">
        <w:rPr>
          <w:rFonts w:ascii="GHEA Grapalat" w:hAnsi="GHEA Grapalat" w:cs="Sylfaen"/>
          <w:sz w:val="20"/>
        </w:rPr>
        <w:t>կամ</w:t>
      </w:r>
      <w:r w:rsidRPr="00025827">
        <w:rPr>
          <w:rFonts w:ascii="GHEA Grapalat" w:hAnsi="GHEA Grapalat" w:cs="Sylfaen"/>
          <w:sz w:val="20"/>
          <w:lang w:val="af-ZA"/>
        </w:rPr>
        <w:t xml:space="preserve"> </w:t>
      </w:r>
      <w:r w:rsidRPr="00025827">
        <w:rPr>
          <w:rFonts w:ascii="GHEA Grapalat" w:hAnsi="GHEA Grapalat" w:cs="Sylfaen"/>
          <w:sz w:val="20"/>
        </w:rPr>
        <w:t>կանխիկ</w:t>
      </w:r>
      <w:r w:rsidRPr="00025827">
        <w:rPr>
          <w:rFonts w:ascii="GHEA Grapalat" w:hAnsi="GHEA Grapalat" w:cs="Sylfaen"/>
          <w:sz w:val="20"/>
          <w:lang w:val="af-ZA"/>
        </w:rPr>
        <w:t xml:space="preserve"> </w:t>
      </w:r>
      <w:r w:rsidRPr="00025827">
        <w:rPr>
          <w:rFonts w:ascii="GHEA Grapalat" w:hAnsi="GHEA Grapalat" w:cs="Sylfaen"/>
          <w:sz w:val="20"/>
        </w:rPr>
        <w:t>փողով</w:t>
      </w:r>
      <w:r w:rsidRPr="00025827">
        <w:rPr>
          <w:rFonts w:ascii="GHEA Grapalat" w:hAnsi="GHEA Grapalat" w:cs="Sylfaen"/>
          <w:sz w:val="20"/>
          <w:lang w:val="af-ZA"/>
        </w:rPr>
        <w:t xml:space="preserve">, </w:t>
      </w:r>
      <w:r w:rsidRPr="00025827">
        <w:rPr>
          <w:rFonts w:ascii="GHEA Grapalat" w:hAnsi="GHEA Grapalat" w:cs="Sylfaen"/>
          <w:sz w:val="20"/>
        </w:rPr>
        <w:t>ապա</w:t>
      </w:r>
      <w:r w:rsidRPr="00025827">
        <w:rPr>
          <w:rFonts w:ascii="GHEA Grapalat" w:hAnsi="GHEA Grapalat" w:cs="Sylfaen"/>
          <w:sz w:val="20"/>
          <w:lang w:val="af-ZA"/>
        </w:rPr>
        <w:t xml:space="preserve"> </w:t>
      </w:r>
      <w:r w:rsidRPr="00025827">
        <w:rPr>
          <w:rFonts w:ascii="GHEA Grapalat" w:hAnsi="GHEA Grapalat" w:cs="Sylfaen"/>
          <w:sz w:val="20"/>
        </w:rPr>
        <w:t>այդ</w:t>
      </w:r>
      <w:r w:rsidRPr="00025827">
        <w:rPr>
          <w:rFonts w:ascii="GHEA Grapalat" w:hAnsi="GHEA Grapalat" w:cs="Sylfaen"/>
          <w:sz w:val="20"/>
          <w:lang w:val="af-ZA"/>
        </w:rPr>
        <w:t xml:space="preserve"> </w:t>
      </w:r>
      <w:r w:rsidRPr="00025827">
        <w:rPr>
          <w:rFonts w:ascii="GHEA Grapalat" w:hAnsi="GHEA Grapalat" w:cs="Sylfaen"/>
          <w:sz w:val="20"/>
        </w:rPr>
        <w:t>հանգամանքը</w:t>
      </w:r>
      <w:r w:rsidRPr="00025827">
        <w:rPr>
          <w:rFonts w:ascii="GHEA Grapalat" w:hAnsi="GHEA Grapalat" w:cs="Sylfaen"/>
          <w:sz w:val="20"/>
          <w:lang w:val="af-ZA"/>
        </w:rPr>
        <w:t xml:space="preserve"> </w:t>
      </w:r>
      <w:r w:rsidRPr="00025827">
        <w:rPr>
          <w:rFonts w:ascii="GHEA Grapalat" w:hAnsi="GHEA Grapalat" w:cs="Sylfaen"/>
          <w:sz w:val="20"/>
        </w:rPr>
        <w:t>համարվում</w:t>
      </w:r>
      <w:r w:rsidRPr="00025827">
        <w:rPr>
          <w:rFonts w:ascii="GHEA Grapalat" w:hAnsi="GHEA Grapalat" w:cs="Sylfaen"/>
          <w:sz w:val="20"/>
          <w:lang w:val="af-ZA"/>
        </w:rPr>
        <w:t xml:space="preserve"> </w:t>
      </w:r>
      <w:r w:rsidRPr="00025827">
        <w:rPr>
          <w:rFonts w:ascii="GHEA Grapalat" w:hAnsi="GHEA Grapalat" w:cs="Sylfaen"/>
          <w:sz w:val="20"/>
        </w:rPr>
        <w:t>է</w:t>
      </w:r>
      <w:r w:rsidRPr="00025827">
        <w:rPr>
          <w:rFonts w:ascii="GHEA Grapalat" w:hAnsi="GHEA Grapalat" w:cs="Sylfaen"/>
          <w:sz w:val="20"/>
          <w:lang w:val="af-ZA"/>
        </w:rPr>
        <w:t xml:space="preserve"> </w:t>
      </w:r>
      <w:r w:rsidRPr="00025827">
        <w:rPr>
          <w:rFonts w:ascii="GHEA Grapalat" w:hAnsi="GHEA Grapalat" w:cs="Sylfaen"/>
          <w:sz w:val="20"/>
        </w:rPr>
        <w:t>որպես</w:t>
      </w:r>
      <w:r w:rsidRPr="00025827">
        <w:rPr>
          <w:rFonts w:ascii="GHEA Grapalat" w:hAnsi="GHEA Grapalat" w:cs="Sylfaen"/>
          <w:sz w:val="20"/>
          <w:lang w:val="af-ZA"/>
        </w:rPr>
        <w:t xml:space="preserve"> </w:t>
      </w:r>
      <w:r w:rsidRPr="00025827">
        <w:rPr>
          <w:rFonts w:ascii="GHEA Grapalat" w:hAnsi="GHEA Grapalat" w:cs="Sylfaen"/>
          <w:sz w:val="20"/>
        </w:rPr>
        <w:t>գնման</w:t>
      </w:r>
      <w:r w:rsidRPr="00025827">
        <w:rPr>
          <w:rFonts w:ascii="GHEA Grapalat" w:hAnsi="GHEA Grapalat" w:cs="Sylfaen"/>
          <w:sz w:val="20"/>
          <w:lang w:val="af-ZA"/>
        </w:rPr>
        <w:t xml:space="preserve"> </w:t>
      </w:r>
      <w:r w:rsidRPr="00025827">
        <w:rPr>
          <w:rFonts w:ascii="GHEA Grapalat" w:hAnsi="GHEA Grapalat" w:cs="Sylfaen"/>
          <w:sz w:val="20"/>
        </w:rPr>
        <w:t>գործընթացի</w:t>
      </w:r>
      <w:r w:rsidRPr="00025827">
        <w:rPr>
          <w:rFonts w:ascii="GHEA Grapalat" w:hAnsi="GHEA Grapalat" w:cs="Sylfaen"/>
          <w:sz w:val="20"/>
          <w:lang w:val="af-ZA"/>
        </w:rPr>
        <w:t xml:space="preserve"> </w:t>
      </w:r>
      <w:r w:rsidRPr="00025827">
        <w:rPr>
          <w:rFonts w:ascii="GHEA Grapalat" w:hAnsi="GHEA Grapalat" w:cs="Sylfaen"/>
          <w:sz w:val="20"/>
        </w:rPr>
        <w:t>շրջանակում</w:t>
      </w:r>
      <w:r w:rsidRPr="00025827">
        <w:rPr>
          <w:rFonts w:ascii="GHEA Grapalat" w:hAnsi="GHEA Grapalat" w:cs="Sylfaen"/>
          <w:sz w:val="20"/>
          <w:lang w:val="af-ZA"/>
        </w:rPr>
        <w:t xml:space="preserve"> </w:t>
      </w:r>
      <w:r w:rsidRPr="00025827">
        <w:rPr>
          <w:rFonts w:ascii="GHEA Grapalat" w:hAnsi="GHEA Grapalat" w:cs="Sylfaen"/>
          <w:sz w:val="20"/>
        </w:rPr>
        <w:t>մասնակցի</w:t>
      </w:r>
      <w:r w:rsidRPr="00025827">
        <w:rPr>
          <w:rFonts w:ascii="GHEA Grapalat" w:hAnsi="GHEA Grapalat" w:cs="Sylfaen"/>
          <w:sz w:val="20"/>
          <w:lang w:val="af-ZA"/>
        </w:rPr>
        <w:t xml:space="preserve"> </w:t>
      </w:r>
      <w:r w:rsidRPr="00025827">
        <w:rPr>
          <w:rFonts w:ascii="GHEA Grapalat" w:hAnsi="GHEA Grapalat" w:cs="Sylfaen"/>
          <w:sz w:val="20"/>
        </w:rPr>
        <w:t>ստանձնված</w:t>
      </w:r>
      <w:r w:rsidRPr="00025827">
        <w:rPr>
          <w:rFonts w:ascii="GHEA Grapalat" w:hAnsi="GHEA Grapalat" w:cs="Sylfaen"/>
          <w:sz w:val="20"/>
          <w:lang w:val="af-ZA"/>
        </w:rPr>
        <w:t xml:space="preserve"> </w:t>
      </w:r>
      <w:r w:rsidRPr="00025827">
        <w:rPr>
          <w:rFonts w:ascii="GHEA Grapalat" w:hAnsi="GHEA Grapalat" w:cs="Sylfaen"/>
          <w:sz w:val="20"/>
        </w:rPr>
        <w:t>պարտավորության</w:t>
      </w:r>
      <w:r w:rsidRPr="00025827">
        <w:rPr>
          <w:rFonts w:ascii="GHEA Grapalat" w:hAnsi="GHEA Grapalat" w:cs="Sylfaen"/>
          <w:sz w:val="20"/>
          <w:lang w:val="af-ZA"/>
        </w:rPr>
        <w:t xml:space="preserve"> </w:t>
      </w:r>
      <w:r w:rsidRPr="00025827">
        <w:rPr>
          <w:rFonts w:ascii="GHEA Grapalat" w:hAnsi="GHEA Grapalat" w:cs="Sylfaen"/>
          <w:sz w:val="20"/>
        </w:rPr>
        <w:t>խախտում</w:t>
      </w:r>
      <w:r w:rsidRPr="00025827">
        <w:rPr>
          <w:rFonts w:ascii="GHEA Grapalat" w:hAnsi="GHEA Grapalat" w:cs="Sylfaen"/>
          <w:sz w:val="20"/>
          <w:lang w:val="af-ZA"/>
        </w:rPr>
        <w:t>:</w:t>
      </w:r>
    </w:p>
    <w:p w14:paraId="6F889B33" w14:textId="4746A603" w:rsidR="00B54F63" w:rsidRPr="00025827" w:rsidRDefault="0023538A" w:rsidP="00EF3662">
      <w:pPr>
        <w:ind w:firstLine="375"/>
        <w:jc w:val="both"/>
        <w:rPr>
          <w:rFonts w:ascii="GHEA Grapalat" w:hAnsi="GHEA Grapalat"/>
          <w:sz w:val="20"/>
          <w:szCs w:val="20"/>
          <w:lang w:val="af-ZA"/>
        </w:rPr>
      </w:pPr>
      <w:r w:rsidRPr="00025827">
        <w:rPr>
          <w:rFonts w:ascii="GHEA Grapalat" w:hAnsi="GHEA Grapalat"/>
          <w:sz w:val="20"/>
          <w:szCs w:val="20"/>
          <w:lang w:val="af-ZA"/>
        </w:rPr>
        <w:t xml:space="preserve"> </w:t>
      </w:r>
      <w:r w:rsidR="00B97D91" w:rsidRPr="00025827">
        <w:rPr>
          <w:rFonts w:ascii="GHEA Grapalat" w:hAnsi="GHEA Grapalat"/>
          <w:sz w:val="20"/>
          <w:szCs w:val="20"/>
          <w:lang w:val="af-ZA"/>
        </w:rPr>
        <w:t xml:space="preserve">    </w:t>
      </w:r>
      <w:r w:rsidR="00E17B5D" w:rsidRPr="00025827">
        <w:rPr>
          <w:rFonts w:ascii="GHEA Grapalat" w:hAnsi="GHEA Grapalat"/>
          <w:sz w:val="20"/>
          <w:szCs w:val="20"/>
          <w:lang w:val="af-ZA"/>
        </w:rPr>
        <w:t>8.1</w:t>
      </w:r>
      <w:r w:rsidR="00B56A92" w:rsidRPr="00025827">
        <w:rPr>
          <w:rFonts w:ascii="GHEA Grapalat" w:hAnsi="GHEA Grapalat"/>
          <w:sz w:val="20"/>
          <w:szCs w:val="20"/>
          <w:lang w:val="af-ZA"/>
        </w:rPr>
        <w:t>5</w:t>
      </w:r>
      <w:r w:rsidR="00E17B5D" w:rsidRPr="00025827">
        <w:rPr>
          <w:rFonts w:ascii="GHEA Grapalat" w:hAnsi="GHEA Grapalat"/>
          <w:sz w:val="20"/>
          <w:szCs w:val="20"/>
          <w:lang w:val="af-ZA"/>
        </w:rPr>
        <w:t xml:space="preserve"> </w:t>
      </w:r>
      <w:r w:rsidR="003A377C" w:rsidRPr="00025827">
        <w:rPr>
          <w:rFonts w:ascii="GHEA Grapalat" w:hAnsi="GHEA Grapalat"/>
          <w:sz w:val="20"/>
          <w:szCs w:val="20"/>
        </w:rPr>
        <w:t>Ե</w:t>
      </w:r>
      <w:r w:rsidR="003D4374" w:rsidRPr="00025827">
        <w:rPr>
          <w:rFonts w:ascii="GHEA Grapalat" w:hAnsi="GHEA Grapalat"/>
          <w:sz w:val="20"/>
          <w:szCs w:val="20"/>
          <w:lang w:val="hy-AM"/>
        </w:rPr>
        <w:t>թե մասնակից</w:t>
      </w:r>
      <w:r w:rsidR="00955CC1" w:rsidRPr="00025827">
        <w:rPr>
          <w:rFonts w:ascii="GHEA Grapalat" w:hAnsi="GHEA Grapalat"/>
          <w:sz w:val="20"/>
          <w:szCs w:val="20"/>
        </w:rPr>
        <w:t>ն</w:t>
      </w:r>
      <w:r w:rsidR="003D4374" w:rsidRPr="00025827">
        <w:rPr>
          <w:rFonts w:ascii="GHEA Grapalat" w:hAnsi="GHEA Grapalat"/>
          <w:sz w:val="20"/>
          <w:szCs w:val="20"/>
          <w:lang w:val="hy-AM"/>
        </w:rPr>
        <w:t xml:space="preserve"> </w:t>
      </w:r>
      <w:r w:rsidR="00955CC1" w:rsidRPr="00025827">
        <w:rPr>
          <w:rFonts w:ascii="GHEA Grapalat" w:hAnsi="GHEA Grapalat"/>
          <w:sz w:val="20"/>
          <w:szCs w:val="20"/>
        </w:rPr>
        <w:t>Օ</w:t>
      </w:r>
      <w:r w:rsidR="003D4374" w:rsidRPr="00025827">
        <w:rPr>
          <w:rFonts w:ascii="GHEA Grapalat" w:hAnsi="GHEA Grapalat"/>
          <w:sz w:val="20"/>
          <w:szCs w:val="20"/>
          <w:lang w:val="hy-AM"/>
        </w:rPr>
        <w:t>րենքի 6-րդ հոդվածի 1-ին մասի 5</w:t>
      </w:r>
      <w:r w:rsidR="003D4374" w:rsidRPr="0002582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25827">
        <w:rPr>
          <w:rFonts w:ascii="GHEA Grapalat" w:hAnsi="GHEA Grapalat" w:cs="Sylfaen"/>
          <w:sz w:val="20"/>
          <w:szCs w:val="20"/>
          <w:lang w:val="af-ZA"/>
        </w:rPr>
        <w:t>:</w:t>
      </w:r>
    </w:p>
    <w:p w14:paraId="66B6DDB3" w14:textId="77777777" w:rsidR="007A5810" w:rsidRPr="00025827" w:rsidRDefault="004306D6" w:rsidP="00955CC1">
      <w:pPr>
        <w:pStyle w:val="norm"/>
        <w:spacing w:line="240" w:lineRule="auto"/>
        <w:ind w:firstLine="706"/>
        <w:rPr>
          <w:rFonts w:ascii="GHEA Grapalat" w:hAnsi="GHEA Grapalat" w:cs="Sylfaen"/>
          <w:sz w:val="20"/>
          <w:szCs w:val="24"/>
          <w:lang w:val="af-ZA" w:eastAsia="en-US"/>
        </w:rPr>
      </w:pPr>
      <w:r w:rsidRPr="00025827">
        <w:rPr>
          <w:rFonts w:ascii="GHEA Grapalat" w:hAnsi="GHEA Grapalat" w:cs="Sylfaen"/>
          <w:sz w:val="20"/>
          <w:szCs w:val="24"/>
          <w:lang w:val="af-ZA" w:eastAsia="en-US"/>
        </w:rPr>
        <w:t>8</w:t>
      </w:r>
      <w:r w:rsidR="00EF2159" w:rsidRPr="00025827">
        <w:rPr>
          <w:rFonts w:ascii="GHEA Grapalat" w:hAnsi="GHEA Grapalat" w:cs="Sylfaen"/>
          <w:sz w:val="20"/>
          <w:szCs w:val="24"/>
          <w:lang w:val="af-ZA" w:eastAsia="en-US"/>
        </w:rPr>
        <w:t>.</w:t>
      </w:r>
      <w:r w:rsidRPr="00025827">
        <w:rPr>
          <w:rFonts w:ascii="GHEA Grapalat" w:hAnsi="GHEA Grapalat" w:cs="Sylfaen"/>
          <w:sz w:val="20"/>
          <w:szCs w:val="24"/>
          <w:lang w:val="af-ZA" w:eastAsia="en-US"/>
        </w:rPr>
        <w:t>1</w:t>
      </w:r>
      <w:r w:rsidR="00B56A92" w:rsidRPr="00025827">
        <w:rPr>
          <w:rFonts w:ascii="GHEA Grapalat" w:hAnsi="GHEA Grapalat" w:cs="Sylfaen"/>
          <w:sz w:val="20"/>
          <w:szCs w:val="24"/>
          <w:lang w:val="af-ZA" w:eastAsia="en-US"/>
        </w:rPr>
        <w:t>6</w:t>
      </w:r>
      <w:r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Սույն</w:t>
      </w:r>
      <w:r w:rsidR="007A5810" w:rsidRPr="00025827">
        <w:rPr>
          <w:rFonts w:ascii="GHEA Grapalat" w:hAnsi="GHEA Grapalat" w:cs="Sylfaen"/>
          <w:sz w:val="20"/>
          <w:szCs w:val="24"/>
          <w:lang w:val="af-ZA" w:eastAsia="en-US"/>
        </w:rPr>
        <w:t xml:space="preserve"> </w:t>
      </w:r>
      <w:r w:rsidRPr="00025827">
        <w:rPr>
          <w:rFonts w:ascii="GHEA Grapalat" w:hAnsi="GHEA Grapalat" w:cs="Sylfaen"/>
          <w:sz w:val="20"/>
          <w:szCs w:val="24"/>
          <w:lang w:val="ru-RU" w:eastAsia="en-US"/>
        </w:rPr>
        <w:t>հրավերի</w:t>
      </w:r>
      <w:r w:rsidRPr="00025827">
        <w:rPr>
          <w:rFonts w:ascii="GHEA Grapalat" w:hAnsi="GHEA Grapalat" w:cs="Sylfaen"/>
          <w:sz w:val="20"/>
          <w:szCs w:val="24"/>
          <w:lang w:val="af-ZA" w:eastAsia="en-US"/>
        </w:rPr>
        <w:t xml:space="preserve"> 1-</w:t>
      </w:r>
      <w:r w:rsidRPr="00025827">
        <w:rPr>
          <w:rFonts w:ascii="GHEA Grapalat" w:hAnsi="GHEA Grapalat" w:cs="Sylfaen"/>
          <w:sz w:val="20"/>
          <w:szCs w:val="24"/>
          <w:lang w:val="ru-RU" w:eastAsia="en-US"/>
        </w:rPr>
        <w:t>ին</w:t>
      </w:r>
      <w:r w:rsidRPr="00025827">
        <w:rPr>
          <w:rFonts w:ascii="GHEA Grapalat" w:hAnsi="GHEA Grapalat" w:cs="Sylfaen"/>
          <w:sz w:val="20"/>
          <w:szCs w:val="24"/>
          <w:lang w:val="af-ZA" w:eastAsia="en-US"/>
        </w:rPr>
        <w:t xml:space="preserve"> </w:t>
      </w:r>
      <w:r w:rsidRPr="00025827">
        <w:rPr>
          <w:rFonts w:ascii="GHEA Grapalat" w:hAnsi="GHEA Grapalat" w:cs="Sylfaen"/>
          <w:sz w:val="20"/>
          <w:szCs w:val="24"/>
          <w:lang w:val="ru-RU" w:eastAsia="en-US"/>
        </w:rPr>
        <w:t>մասի</w:t>
      </w:r>
      <w:r w:rsidRPr="00025827">
        <w:rPr>
          <w:rFonts w:ascii="GHEA Grapalat" w:hAnsi="GHEA Grapalat" w:cs="Sylfaen"/>
          <w:sz w:val="20"/>
          <w:szCs w:val="24"/>
          <w:lang w:val="af-ZA" w:eastAsia="en-US"/>
        </w:rPr>
        <w:t xml:space="preserve"> </w:t>
      </w:r>
      <w:r w:rsidR="00441D04" w:rsidRPr="00025827">
        <w:rPr>
          <w:rFonts w:ascii="GHEA Grapalat" w:hAnsi="GHEA Grapalat" w:cs="Sylfaen"/>
          <w:sz w:val="20"/>
          <w:szCs w:val="24"/>
          <w:lang w:val="af-ZA" w:eastAsia="en-US"/>
        </w:rPr>
        <w:t xml:space="preserve">8.9 </w:t>
      </w:r>
      <w:r w:rsidRPr="00025827">
        <w:rPr>
          <w:rFonts w:ascii="GHEA Grapalat" w:hAnsi="GHEA Grapalat" w:cs="Sylfaen"/>
          <w:sz w:val="20"/>
          <w:szCs w:val="24"/>
          <w:lang w:val="ru-RU" w:eastAsia="en-US"/>
        </w:rPr>
        <w:t>կետում</w:t>
      </w:r>
      <w:r w:rsidRPr="00025827">
        <w:rPr>
          <w:rFonts w:ascii="GHEA Grapalat" w:hAnsi="GHEA Grapalat" w:cs="Sylfaen"/>
          <w:sz w:val="20"/>
          <w:szCs w:val="24"/>
          <w:lang w:val="af-ZA" w:eastAsia="en-US"/>
        </w:rPr>
        <w:t xml:space="preserve"> </w:t>
      </w:r>
      <w:r w:rsidRPr="00025827">
        <w:rPr>
          <w:rFonts w:ascii="GHEA Grapalat" w:hAnsi="GHEA Grapalat" w:cs="Sylfaen"/>
          <w:sz w:val="20"/>
          <w:szCs w:val="24"/>
          <w:lang w:val="ru-RU" w:eastAsia="en-US"/>
        </w:rPr>
        <w:t>նշված</w:t>
      </w:r>
      <w:r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փաստաթղթերը</w:t>
      </w:r>
      <w:r w:rsidR="00D371A7" w:rsidRPr="00025827">
        <w:rPr>
          <w:rFonts w:ascii="GHEA Grapalat" w:hAnsi="GHEA Grapalat" w:cs="Sylfaen"/>
          <w:sz w:val="20"/>
          <w:szCs w:val="24"/>
          <w:lang w:val="af-ZA" w:eastAsia="en-US"/>
        </w:rPr>
        <w:t xml:space="preserve"> </w:t>
      </w:r>
      <w:r w:rsidR="00EF2159" w:rsidRPr="00025827">
        <w:rPr>
          <w:rFonts w:ascii="GHEA Grapalat" w:hAnsi="GHEA Grapalat" w:cs="Sylfaen"/>
          <w:sz w:val="20"/>
          <w:szCs w:val="24"/>
          <w:lang w:val="af-ZA" w:eastAsia="en-US"/>
        </w:rPr>
        <w:t xml:space="preserve">մասնակիցը </w:t>
      </w:r>
      <w:r w:rsidR="00D371A7" w:rsidRPr="00025827">
        <w:rPr>
          <w:rFonts w:ascii="GHEA Grapalat" w:hAnsi="GHEA Grapalat" w:cs="Sylfaen"/>
          <w:sz w:val="20"/>
          <w:szCs w:val="24"/>
          <w:lang w:eastAsia="en-US"/>
        </w:rPr>
        <w:t>սահմանված</w:t>
      </w:r>
      <w:r w:rsidR="00D371A7" w:rsidRPr="00025827">
        <w:rPr>
          <w:rFonts w:ascii="GHEA Grapalat" w:hAnsi="GHEA Grapalat" w:cs="Sylfaen"/>
          <w:sz w:val="20"/>
          <w:szCs w:val="24"/>
          <w:lang w:val="af-ZA" w:eastAsia="en-US"/>
        </w:rPr>
        <w:t xml:space="preserve"> </w:t>
      </w:r>
      <w:r w:rsidR="00D371A7" w:rsidRPr="00025827">
        <w:rPr>
          <w:rFonts w:ascii="GHEA Grapalat" w:hAnsi="GHEA Grapalat" w:cs="Sylfaen"/>
          <w:sz w:val="20"/>
          <w:szCs w:val="24"/>
          <w:lang w:eastAsia="en-US"/>
        </w:rPr>
        <w:t>ժամկետում</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հանձնա</w:t>
      </w:r>
      <w:r w:rsidR="007A5810" w:rsidRPr="00025827">
        <w:rPr>
          <w:rFonts w:ascii="GHEA Grapalat" w:hAnsi="GHEA Grapalat" w:cs="Sylfaen"/>
          <w:sz w:val="20"/>
          <w:szCs w:val="24"/>
          <w:lang w:val="af-ZA" w:eastAsia="en-US"/>
        </w:rPr>
        <w:softHyphen/>
      </w:r>
      <w:r w:rsidR="007A5810" w:rsidRPr="00025827">
        <w:rPr>
          <w:rFonts w:ascii="GHEA Grapalat" w:hAnsi="GHEA Grapalat" w:cs="Sylfaen"/>
          <w:sz w:val="20"/>
          <w:szCs w:val="24"/>
          <w:lang w:val="ru-RU" w:eastAsia="en-US"/>
        </w:rPr>
        <w:t>ժողովի</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քարտուղարին</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ներկայաց</w:t>
      </w:r>
      <w:r w:rsidR="00EF2159" w:rsidRPr="00025827">
        <w:rPr>
          <w:rFonts w:ascii="GHEA Grapalat" w:hAnsi="GHEA Grapalat" w:cs="Sylfaen"/>
          <w:sz w:val="20"/>
          <w:szCs w:val="24"/>
          <w:lang w:eastAsia="en-US"/>
        </w:rPr>
        <w:t>ն</w:t>
      </w:r>
      <w:r w:rsidR="007A5810" w:rsidRPr="00025827">
        <w:rPr>
          <w:rFonts w:ascii="GHEA Grapalat" w:hAnsi="GHEA Grapalat" w:cs="Sylfaen"/>
          <w:sz w:val="20"/>
          <w:szCs w:val="24"/>
          <w:lang w:val="ru-RU" w:eastAsia="en-US"/>
        </w:rPr>
        <w:t>ում</w:t>
      </w:r>
      <w:r w:rsidR="007A5810" w:rsidRPr="00025827">
        <w:rPr>
          <w:rFonts w:ascii="GHEA Grapalat" w:hAnsi="GHEA Grapalat" w:cs="Sylfaen"/>
          <w:sz w:val="20"/>
          <w:szCs w:val="24"/>
          <w:lang w:val="af-ZA" w:eastAsia="en-US"/>
        </w:rPr>
        <w:t xml:space="preserve"> </w:t>
      </w:r>
      <w:r w:rsidR="00EF2159" w:rsidRPr="00025827">
        <w:rPr>
          <w:rFonts w:ascii="GHEA Grapalat" w:hAnsi="GHEA Grapalat" w:cs="Sylfaen"/>
          <w:sz w:val="20"/>
          <w:szCs w:val="24"/>
          <w:lang w:eastAsia="en-US"/>
        </w:rPr>
        <w:t>է</w:t>
      </w:r>
      <w:r w:rsidR="007A5810" w:rsidRPr="00025827">
        <w:rPr>
          <w:rFonts w:ascii="GHEA Grapalat" w:hAnsi="GHEA Grapalat" w:cs="Sylfaen"/>
          <w:sz w:val="20"/>
          <w:szCs w:val="24"/>
          <w:lang w:val="af-ZA" w:eastAsia="en-US"/>
        </w:rPr>
        <w:t xml:space="preserve"> </w:t>
      </w:r>
      <w:r w:rsidR="00FE20B2" w:rsidRPr="00025827">
        <w:rPr>
          <w:rFonts w:ascii="GHEA Grapalat" w:hAnsi="GHEA Grapalat" w:cs="Sylfaen"/>
          <w:sz w:val="20"/>
          <w:szCs w:val="24"/>
          <w:lang w:val="af-ZA" w:eastAsia="en-US"/>
        </w:rPr>
        <w:t xml:space="preserve">վերջինիս՝ </w:t>
      </w:r>
      <w:r w:rsidRPr="00025827">
        <w:rPr>
          <w:rFonts w:ascii="GHEA Grapalat" w:hAnsi="GHEA Grapalat" w:cs="Sylfaen"/>
          <w:sz w:val="20"/>
          <w:szCs w:val="24"/>
          <w:lang w:val="ru-RU" w:eastAsia="en-US"/>
        </w:rPr>
        <w:t>սույն</w:t>
      </w:r>
      <w:r w:rsidRPr="00025827">
        <w:rPr>
          <w:rFonts w:ascii="GHEA Grapalat" w:hAnsi="GHEA Grapalat" w:cs="Sylfaen"/>
          <w:sz w:val="20"/>
          <w:szCs w:val="24"/>
          <w:lang w:val="af-ZA" w:eastAsia="en-US"/>
        </w:rPr>
        <w:t xml:space="preserve"> </w:t>
      </w:r>
      <w:r w:rsidRPr="00025827">
        <w:rPr>
          <w:rFonts w:ascii="GHEA Grapalat" w:hAnsi="GHEA Grapalat" w:cs="Sylfaen"/>
          <w:sz w:val="20"/>
          <w:szCs w:val="24"/>
          <w:lang w:val="ru-RU" w:eastAsia="en-US"/>
        </w:rPr>
        <w:t>հրավերով</w:t>
      </w:r>
      <w:r w:rsidRPr="00025827">
        <w:rPr>
          <w:rFonts w:ascii="GHEA Grapalat" w:hAnsi="GHEA Grapalat" w:cs="Sylfaen"/>
          <w:sz w:val="20"/>
          <w:szCs w:val="24"/>
          <w:lang w:val="af-ZA" w:eastAsia="en-US"/>
        </w:rPr>
        <w:t xml:space="preserve"> </w:t>
      </w:r>
      <w:r w:rsidRPr="00025827">
        <w:rPr>
          <w:rFonts w:ascii="GHEA Grapalat" w:hAnsi="GHEA Grapalat" w:cs="Sylfaen"/>
          <w:sz w:val="20"/>
          <w:szCs w:val="24"/>
          <w:lang w:val="ru-RU" w:eastAsia="en-US"/>
        </w:rPr>
        <w:t>նախատեսված</w:t>
      </w:r>
      <w:r w:rsidRPr="00025827">
        <w:rPr>
          <w:rFonts w:ascii="GHEA Grapalat" w:hAnsi="GHEA Grapalat" w:cs="Sylfaen"/>
          <w:sz w:val="20"/>
          <w:szCs w:val="24"/>
          <w:lang w:val="af-ZA" w:eastAsia="en-US"/>
        </w:rPr>
        <w:t xml:space="preserve"> </w:t>
      </w:r>
      <w:r w:rsidRPr="00025827">
        <w:rPr>
          <w:rFonts w:ascii="GHEA Grapalat" w:hAnsi="GHEA Grapalat" w:cs="Sylfaen"/>
          <w:sz w:val="20"/>
          <w:szCs w:val="24"/>
          <w:lang w:val="ru-RU" w:eastAsia="en-US"/>
        </w:rPr>
        <w:t>էլեկտրոնային</w:t>
      </w:r>
      <w:r w:rsidRPr="00025827">
        <w:rPr>
          <w:rFonts w:ascii="GHEA Grapalat" w:hAnsi="GHEA Grapalat" w:cs="Sylfaen"/>
          <w:sz w:val="20"/>
          <w:szCs w:val="24"/>
          <w:lang w:val="af-ZA" w:eastAsia="en-US"/>
        </w:rPr>
        <w:t xml:space="preserve"> </w:t>
      </w:r>
      <w:r w:rsidRPr="00025827">
        <w:rPr>
          <w:rFonts w:ascii="GHEA Grapalat" w:hAnsi="GHEA Grapalat" w:cs="Sylfaen"/>
          <w:sz w:val="20"/>
          <w:szCs w:val="24"/>
          <w:lang w:val="ru-RU" w:eastAsia="en-US"/>
        </w:rPr>
        <w:t>փոստին</w:t>
      </w:r>
      <w:r w:rsidR="00FE20B2" w:rsidRPr="00025827">
        <w:rPr>
          <w:rFonts w:ascii="GHEA Grapalat" w:hAnsi="GHEA Grapalat" w:cs="Sylfaen"/>
          <w:sz w:val="20"/>
          <w:szCs w:val="24"/>
          <w:lang w:val="af-ZA" w:eastAsia="en-US"/>
        </w:rPr>
        <w:t xml:space="preserve"> </w:t>
      </w:r>
      <w:r w:rsidR="00FE20B2" w:rsidRPr="00025827">
        <w:rPr>
          <w:rFonts w:ascii="GHEA Grapalat" w:hAnsi="GHEA Grapalat" w:cs="Sylfaen"/>
          <w:sz w:val="20"/>
          <w:szCs w:val="24"/>
          <w:lang w:eastAsia="en-US"/>
        </w:rPr>
        <w:t>ուղարկելու</w:t>
      </w:r>
      <w:r w:rsidR="00FE20B2" w:rsidRPr="00025827">
        <w:rPr>
          <w:rFonts w:ascii="GHEA Grapalat" w:hAnsi="GHEA Grapalat" w:cs="Sylfaen"/>
          <w:sz w:val="20"/>
          <w:szCs w:val="24"/>
          <w:lang w:val="af-ZA" w:eastAsia="en-US"/>
        </w:rPr>
        <w:t xml:space="preserve"> </w:t>
      </w:r>
      <w:r w:rsidR="00FE20B2" w:rsidRPr="00025827">
        <w:rPr>
          <w:rFonts w:ascii="GHEA Grapalat" w:hAnsi="GHEA Grapalat" w:cs="Sylfaen"/>
          <w:sz w:val="20"/>
          <w:szCs w:val="24"/>
          <w:lang w:eastAsia="en-US"/>
        </w:rPr>
        <w:t>միջոցով</w:t>
      </w:r>
      <w:r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Քարտուղարը</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պարտավոր</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է</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փաստաթղթերն</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ստանալու</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օրը</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հաստատել</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դրանց</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ստանալու</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հանգամանքը՝</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սույն</w:t>
      </w:r>
      <w:r w:rsidR="007A5810" w:rsidRPr="00025827">
        <w:rPr>
          <w:rFonts w:ascii="GHEA Grapalat" w:hAnsi="GHEA Grapalat" w:cs="Sylfaen"/>
          <w:sz w:val="20"/>
          <w:szCs w:val="24"/>
          <w:lang w:val="hy-AM" w:eastAsia="en-US"/>
        </w:rPr>
        <w:t xml:space="preserve"> </w:t>
      </w:r>
      <w:r w:rsidR="007A5810" w:rsidRPr="00025827">
        <w:rPr>
          <w:rFonts w:ascii="GHEA Grapalat" w:hAnsi="GHEA Grapalat" w:cs="Sylfaen"/>
          <w:sz w:val="20"/>
          <w:szCs w:val="24"/>
          <w:lang w:val="ru-RU" w:eastAsia="en-US"/>
        </w:rPr>
        <w:t>հրավերում</w:t>
      </w:r>
      <w:r w:rsidR="007A5810" w:rsidRPr="00025827">
        <w:rPr>
          <w:rFonts w:ascii="GHEA Grapalat" w:hAnsi="GHEA Grapalat" w:cs="Sylfaen"/>
          <w:sz w:val="20"/>
          <w:szCs w:val="24"/>
          <w:lang w:val="hy-AM" w:eastAsia="en-US"/>
        </w:rPr>
        <w:t xml:space="preserve"> </w:t>
      </w:r>
      <w:r w:rsidR="007A5810" w:rsidRPr="00025827">
        <w:rPr>
          <w:rFonts w:ascii="GHEA Grapalat" w:hAnsi="GHEA Grapalat" w:cs="Sylfaen"/>
          <w:sz w:val="20"/>
          <w:szCs w:val="24"/>
          <w:lang w:val="ru-RU" w:eastAsia="en-US"/>
        </w:rPr>
        <w:t>նշված</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իր</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էլեկտրոնային</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փոստից</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մասնակցի</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էլեկտրոնային</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փոստին</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հավաստում</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ուղարկելու</w:t>
      </w:r>
      <w:r w:rsidR="007A5810" w:rsidRPr="00025827">
        <w:rPr>
          <w:rFonts w:ascii="GHEA Grapalat" w:hAnsi="GHEA Grapalat" w:cs="Sylfaen"/>
          <w:sz w:val="20"/>
          <w:szCs w:val="24"/>
          <w:lang w:val="af-ZA" w:eastAsia="en-US"/>
        </w:rPr>
        <w:t xml:space="preserve"> </w:t>
      </w:r>
      <w:r w:rsidR="007A5810" w:rsidRPr="00025827">
        <w:rPr>
          <w:rFonts w:ascii="GHEA Grapalat" w:hAnsi="GHEA Grapalat" w:cs="Sylfaen"/>
          <w:sz w:val="20"/>
          <w:szCs w:val="24"/>
          <w:lang w:val="ru-RU" w:eastAsia="en-US"/>
        </w:rPr>
        <w:t>միջոցով</w:t>
      </w:r>
      <w:r w:rsidR="007A5810" w:rsidRPr="00025827">
        <w:rPr>
          <w:rFonts w:ascii="GHEA Grapalat" w:hAnsi="GHEA Grapalat" w:cs="Sylfaen"/>
          <w:sz w:val="20"/>
          <w:szCs w:val="24"/>
          <w:lang w:val="af-ZA" w:eastAsia="en-US"/>
        </w:rPr>
        <w:t>:</w:t>
      </w:r>
    </w:p>
    <w:p w14:paraId="106404B5" w14:textId="12C191FF" w:rsidR="002B121D" w:rsidRPr="00025827" w:rsidRDefault="00A150A9" w:rsidP="00EF3662">
      <w:pPr>
        <w:pStyle w:val="BodyTextIndent2"/>
        <w:spacing w:line="240" w:lineRule="auto"/>
        <w:ind w:firstLine="567"/>
        <w:rPr>
          <w:rFonts w:ascii="GHEA Grapalat" w:hAnsi="GHEA Grapalat" w:cs="Sylfaen"/>
          <w:szCs w:val="24"/>
        </w:rPr>
      </w:pPr>
      <w:r w:rsidRPr="00025827">
        <w:rPr>
          <w:rFonts w:ascii="GHEA Grapalat" w:hAnsi="GHEA Grapalat" w:cs="Sylfaen"/>
          <w:szCs w:val="24"/>
        </w:rPr>
        <w:t>8</w:t>
      </w:r>
      <w:r w:rsidR="002B121D" w:rsidRPr="00025827">
        <w:rPr>
          <w:rFonts w:ascii="GHEA Grapalat" w:hAnsi="GHEA Grapalat" w:cs="Sylfaen"/>
          <w:szCs w:val="24"/>
        </w:rPr>
        <w:t>.</w:t>
      </w:r>
      <w:r w:rsidR="00B56A92" w:rsidRPr="00025827">
        <w:rPr>
          <w:rFonts w:ascii="GHEA Grapalat" w:hAnsi="GHEA Grapalat" w:cs="Sylfaen"/>
          <w:szCs w:val="24"/>
        </w:rPr>
        <w:t xml:space="preserve">17 </w:t>
      </w:r>
      <w:r w:rsidR="006641D7" w:rsidRPr="00025827">
        <w:rPr>
          <w:rFonts w:ascii="GHEA Grapalat" w:hAnsi="GHEA Grapalat" w:cs="Sylfaen"/>
          <w:szCs w:val="24"/>
        </w:rPr>
        <w:t xml:space="preserve"> </w:t>
      </w:r>
      <w:r w:rsidR="002B121D" w:rsidRPr="00025827">
        <w:rPr>
          <w:rFonts w:ascii="GHEA Grapalat" w:hAnsi="GHEA Grapalat" w:cs="Sylfaen"/>
          <w:szCs w:val="24"/>
          <w:lang w:val="ru-RU"/>
        </w:rPr>
        <w:t>Մասնակիցները</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և</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նրանց</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ներկայացուցիչները</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կարող</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են</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ներկա</w:t>
      </w:r>
      <w:r w:rsidR="002B121D" w:rsidRPr="00025827">
        <w:rPr>
          <w:rFonts w:ascii="GHEA Grapalat" w:hAnsi="GHEA Grapalat" w:cs="Sylfaen"/>
          <w:szCs w:val="24"/>
        </w:rPr>
        <w:t xml:space="preserve"> </w:t>
      </w:r>
      <w:r w:rsidR="006D4E1D" w:rsidRPr="00025827">
        <w:rPr>
          <w:rFonts w:ascii="GHEA Grapalat" w:hAnsi="GHEA Grapalat" w:cs="Sylfaen"/>
          <w:szCs w:val="24"/>
        </w:rPr>
        <w:t xml:space="preserve">լինել  </w:t>
      </w:r>
      <w:r w:rsidR="002B121D" w:rsidRPr="00025827">
        <w:rPr>
          <w:rFonts w:ascii="GHEA Grapalat" w:hAnsi="GHEA Grapalat" w:cs="Sylfaen"/>
          <w:szCs w:val="24"/>
          <w:lang w:val="ru-RU"/>
        </w:rPr>
        <w:t>հանձնաժողովի</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նիստերին։</w:t>
      </w:r>
      <w:r w:rsidR="002B121D" w:rsidRPr="00025827">
        <w:rPr>
          <w:rFonts w:ascii="GHEA Grapalat" w:hAnsi="GHEA Grapalat" w:cs="Sylfaen"/>
          <w:szCs w:val="24"/>
        </w:rPr>
        <w:t xml:space="preserve"> </w:t>
      </w:r>
      <w:r w:rsidR="006D4E1D" w:rsidRPr="00025827">
        <w:rPr>
          <w:rFonts w:ascii="GHEA Grapalat" w:hAnsi="GHEA Grapalat" w:cs="Sylfaen"/>
          <w:szCs w:val="24"/>
          <w:lang w:val="ru-RU"/>
        </w:rPr>
        <w:t>Մասնակիցները</w:t>
      </w:r>
      <w:r w:rsidR="006D4E1D" w:rsidRPr="00025827">
        <w:rPr>
          <w:rFonts w:ascii="GHEA Grapalat" w:hAnsi="GHEA Grapalat" w:cs="Sylfaen"/>
          <w:szCs w:val="24"/>
        </w:rPr>
        <w:t xml:space="preserve"> կամ </w:t>
      </w:r>
      <w:r w:rsidR="006D4E1D" w:rsidRPr="00025827">
        <w:rPr>
          <w:rFonts w:ascii="GHEA Grapalat" w:hAnsi="GHEA Grapalat" w:cs="Sylfaen"/>
          <w:szCs w:val="24"/>
          <w:lang w:val="ru-RU"/>
        </w:rPr>
        <w:t>նրանց</w:t>
      </w:r>
      <w:r w:rsidR="006D4E1D" w:rsidRPr="00025827">
        <w:rPr>
          <w:rFonts w:ascii="GHEA Grapalat" w:hAnsi="GHEA Grapalat" w:cs="Sylfaen"/>
          <w:szCs w:val="24"/>
        </w:rPr>
        <w:t xml:space="preserve"> </w:t>
      </w:r>
      <w:r w:rsidR="006D4E1D" w:rsidRPr="00025827">
        <w:rPr>
          <w:rFonts w:ascii="GHEA Grapalat" w:hAnsi="GHEA Grapalat" w:cs="Sylfaen"/>
          <w:szCs w:val="24"/>
          <w:lang w:val="ru-RU"/>
        </w:rPr>
        <w:t>ներկայացուցիչները</w:t>
      </w:r>
      <w:r w:rsidR="006D4E1D" w:rsidRPr="00025827">
        <w:rPr>
          <w:rFonts w:ascii="GHEA Grapalat" w:hAnsi="GHEA Grapalat" w:cs="Sylfaen"/>
          <w:szCs w:val="24"/>
        </w:rPr>
        <w:t xml:space="preserve"> </w:t>
      </w:r>
      <w:r w:rsidR="002B121D" w:rsidRPr="00025827">
        <w:rPr>
          <w:rFonts w:ascii="GHEA Grapalat" w:hAnsi="GHEA Grapalat" w:cs="Sylfaen"/>
          <w:szCs w:val="24"/>
          <w:lang w:val="ru-RU"/>
        </w:rPr>
        <w:t>կարող</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են</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պահանջել</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հանձնաժողովի</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նիստերի</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արձանագրությունների</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պատճենները</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որոնք</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տրամադրվում</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են</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մեկ</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օրացուցային</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օրվա</w:t>
      </w:r>
      <w:r w:rsidR="002B121D" w:rsidRPr="00025827">
        <w:rPr>
          <w:rFonts w:ascii="GHEA Grapalat" w:hAnsi="GHEA Grapalat" w:cs="Sylfaen"/>
          <w:szCs w:val="24"/>
        </w:rPr>
        <w:t xml:space="preserve"> </w:t>
      </w:r>
      <w:r w:rsidR="002B121D" w:rsidRPr="00025827">
        <w:rPr>
          <w:rFonts w:ascii="GHEA Grapalat" w:hAnsi="GHEA Grapalat" w:cs="Sylfaen"/>
          <w:szCs w:val="24"/>
          <w:lang w:val="ru-RU"/>
        </w:rPr>
        <w:t>ընթացքում։</w:t>
      </w:r>
    </w:p>
    <w:p w14:paraId="68153DB6" w14:textId="77777777" w:rsidR="009B0DA1" w:rsidRPr="00025827" w:rsidRDefault="00A150A9" w:rsidP="00EF3662">
      <w:pPr>
        <w:ind w:firstLine="567"/>
        <w:jc w:val="both"/>
        <w:rPr>
          <w:rFonts w:ascii="GHEA Grapalat" w:hAnsi="GHEA Grapalat" w:cs="Sylfaen"/>
          <w:sz w:val="20"/>
          <w:lang w:val="af-ZA"/>
        </w:rPr>
      </w:pPr>
      <w:r w:rsidRPr="00025827">
        <w:rPr>
          <w:rFonts w:ascii="GHEA Grapalat" w:hAnsi="GHEA Grapalat" w:cs="Sylfaen"/>
          <w:sz w:val="20"/>
          <w:lang w:val="af-ZA"/>
        </w:rPr>
        <w:t>8</w:t>
      </w:r>
      <w:r w:rsidR="009B0DA1" w:rsidRPr="00025827">
        <w:rPr>
          <w:rFonts w:ascii="GHEA Grapalat" w:hAnsi="GHEA Grapalat" w:cs="Sylfaen"/>
          <w:sz w:val="20"/>
          <w:lang w:val="af-ZA"/>
        </w:rPr>
        <w:t>.</w:t>
      </w:r>
      <w:r w:rsidR="00161FE4" w:rsidRPr="00025827">
        <w:rPr>
          <w:rFonts w:ascii="GHEA Grapalat" w:hAnsi="GHEA Grapalat" w:cs="Sylfaen"/>
          <w:sz w:val="20"/>
          <w:lang w:val="af-ZA"/>
        </w:rPr>
        <w:t>1</w:t>
      </w:r>
      <w:r w:rsidR="00B56A92" w:rsidRPr="00025827">
        <w:rPr>
          <w:rFonts w:ascii="GHEA Grapalat" w:hAnsi="GHEA Grapalat" w:cs="Sylfaen"/>
          <w:sz w:val="20"/>
          <w:lang w:val="af-ZA"/>
        </w:rPr>
        <w:t xml:space="preserve">8 </w:t>
      </w:r>
      <w:r w:rsidR="00143E8C" w:rsidRPr="00025827">
        <w:rPr>
          <w:rFonts w:ascii="GHEA Grapalat" w:hAnsi="GHEA Grapalat" w:cs="Sylfaen"/>
          <w:sz w:val="20"/>
          <w:lang w:val="ru-RU"/>
        </w:rPr>
        <w:t>Հանձնաժողովի</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և</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կամ</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պատվիրատուի</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կողմից</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էլեկտրոնային</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ծանուցումներն</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ուղարկվում</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են</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համակարգի</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միջոցով</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իսկ</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մասնակցի</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կողմից</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իր</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հայտում</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նշված</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էլեկտրոնային</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փոստից</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սույն</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հրավերում</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նշված</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հանձնաժողովի</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քարտ</w:t>
      </w:r>
      <w:r w:rsidR="00C806B2" w:rsidRPr="00025827">
        <w:rPr>
          <w:rFonts w:ascii="GHEA Grapalat" w:hAnsi="GHEA Grapalat" w:cs="Sylfaen"/>
          <w:sz w:val="20"/>
          <w:lang w:val="ru-RU"/>
        </w:rPr>
        <w:t>ո</w:t>
      </w:r>
      <w:r w:rsidR="00143E8C" w:rsidRPr="00025827">
        <w:rPr>
          <w:rFonts w:ascii="GHEA Grapalat" w:hAnsi="GHEA Grapalat" w:cs="Sylfaen"/>
          <w:sz w:val="20"/>
          <w:lang w:val="ru-RU"/>
        </w:rPr>
        <w:t>ւղարի</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էլեկտրոնային</w:t>
      </w:r>
      <w:r w:rsidR="00143E8C" w:rsidRPr="00025827">
        <w:rPr>
          <w:rFonts w:ascii="GHEA Grapalat" w:hAnsi="GHEA Grapalat" w:cs="Sylfaen"/>
          <w:sz w:val="20"/>
          <w:lang w:val="af-ZA"/>
        </w:rPr>
        <w:t xml:space="preserve"> </w:t>
      </w:r>
      <w:r w:rsidR="00143E8C" w:rsidRPr="00025827">
        <w:rPr>
          <w:rFonts w:ascii="GHEA Grapalat" w:hAnsi="GHEA Grapalat" w:cs="Sylfaen"/>
          <w:sz w:val="20"/>
          <w:lang w:val="ru-RU"/>
        </w:rPr>
        <w:t>փոստին</w:t>
      </w:r>
      <w:r w:rsidR="00143E8C" w:rsidRPr="00025827">
        <w:rPr>
          <w:rFonts w:ascii="GHEA Grapalat" w:hAnsi="GHEA Grapalat" w:cs="Sylfaen"/>
          <w:sz w:val="20"/>
          <w:lang w:val="af-ZA"/>
        </w:rPr>
        <w:t xml:space="preserve"> </w:t>
      </w:r>
      <w:r w:rsidR="009B0DA1" w:rsidRPr="00025827">
        <w:rPr>
          <w:rFonts w:ascii="GHEA Grapalat" w:hAnsi="GHEA Grapalat"/>
          <w:sz w:val="20"/>
          <w:szCs w:val="20"/>
          <w:lang w:val="af-ZA" w:eastAsia="x-none"/>
        </w:rPr>
        <w:t>ուղարկվելու միջոցով:</w:t>
      </w:r>
      <w:r w:rsidR="009B0DA1" w:rsidRPr="00025827">
        <w:rPr>
          <w:rFonts w:ascii="GHEA Grapalat" w:hAnsi="GHEA Grapalat" w:cs="Sylfaen"/>
          <w:sz w:val="20"/>
          <w:lang w:val="af-ZA"/>
        </w:rPr>
        <w:t xml:space="preserve"> </w:t>
      </w:r>
    </w:p>
    <w:p w14:paraId="11ED6488" w14:textId="058EA3F7" w:rsidR="00265D18" w:rsidRPr="00025827" w:rsidRDefault="00265D18" w:rsidP="00EF3662">
      <w:pPr>
        <w:ind w:firstLine="567"/>
        <w:jc w:val="both"/>
        <w:rPr>
          <w:rFonts w:ascii="GHEA Grapalat" w:hAnsi="GHEA Grapalat"/>
          <w:sz w:val="20"/>
          <w:szCs w:val="20"/>
          <w:lang w:val="af-ZA" w:eastAsia="x-none"/>
        </w:rPr>
      </w:pPr>
      <w:r w:rsidRPr="0002582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25827">
        <w:rPr>
          <w:rFonts w:ascii="GHEA Grapalat" w:hAnsi="GHEA Grapalat"/>
          <w:sz w:val="20"/>
          <w:szCs w:val="20"/>
          <w:lang w:val="af-ZA" w:eastAsia="x-none"/>
        </w:rPr>
        <w:t xml:space="preserve">մասնակիցը </w:t>
      </w:r>
      <w:r w:rsidRPr="0002582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25827">
        <w:rPr>
          <w:rFonts w:ascii="GHEA Grapalat" w:hAnsi="GHEA Grapalat"/>
          <w:sz w:val="20"/>
          <w:szCs w:val="20"/>
          <w:lang w:val="af-ZA" w:eastAsia="x-none"/>
        </w:rPr>
        <w:t xml:space="preserve">որի </w:t>
      </w:r>
      <w:r w:rsidR="0099433D" w:rsidRPr="00025827">
        <w:rPr>
          <w:rFonts w:ascii="GHEA Grapalat" w:hAnsi="GHEA Grapalat"/>
          <w:sz w:val="20"/>
          <w:szCs w:val="20"/>
          <w:lang w:val="af-ZA" w:eastAsia="x-none"/>
        </w:rPr>
        <w:t>հավաստագիր</w:t>
      </w:r>
      <w:r w:rsidR="00F74984" w:rsidRPr="00025827">
        <w:rPr>
          <w:rFonts w:ascii="GHEA Grapalat" w:hAnsi="GHEA Grapalat"/>
          <w:sz w:val="20"/>
          <w:szCs w:val="20"/>
          <w:lang w:val="af-ZA" w:eastAsia="x-none"/>
        </w:rPr>
        <w:t>ը պետք է</w:t>
      </w:r>
      <w:r w:rsidRPr="00025827">
        <w:rPr>
          <w:rFonts w:ascii="GHEA Grapalat" w:hAnsi="GHEA Grapalat"/>
          <w:sz w:val="20"/>
          <w:szCs w:val="20"/>
          <w:lang w:val="af-ZA" w:eastAsia="x-none"/>
        </w:rPr>
        <w:t xml:space="preserve"> զետեղված</w:t>
      </w:r>
      <w:r w:rsidR="00F74984" w:rsidRPr="00025827">
        <w:rPr>
          <w:rFonts w:ascii="GHEA Grapalat" w:hAnsi="GHEA Grapalat"/>
          <w:sz w:val="20"/>
          <w:szCs w:val="20"/>
          <w:lang w:val="af-ZA" w:eastAsia="x-none"/>
        </w:rPr>
        <w:t xml:space="preserve"> լինի</w:t>
      </w:r>
      <w:r w:rsidRPr="0002582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25827" w:rsidRDefault="00E02F60" w:rsidP="00EF3662">
      <w:pPr>
        <w:pStyle w:val="BodyTextIndent2"/>
        <w:spacing w:line="240" w:lineRule="auto"/>
        <w:ind w:firstLine="567"/>
        <w:rPr>
          <w:rFonts w:ascii="GHEA Grapalat" w:hAnsi="GHEA Grapalat" w:cs="Sylfaen"/>
          <w:szCs w:val="24"/>
        </w:rPr>
      </w:pPr>
      <w:r w:rsidRPr="00025827">
        <w:rPr>
          <w:rFonts w:ascii="GHEA Grapalat" w:hAnsi="GHEA Grapalat" w:cs="Sylfaen"/>
          <w:szCs w:val="24"/>
          <w:lang w:val="ru-RU"/>
        </w:rPr>
        <w:t>Հայաստանի</w:t>
      </w:r>
      <w:r w:rsidRPr="00025827">
        <w:rPr>
          <w:rFonts w:ascii="GHEA Grapalat" w:hAnsi="GHEA Grapalat" w:cs="Sylfaen"/>
          <w:szCs w:val="24"/>
        </w:rPr>
        <w:t xml:space="preserve"> </w:t>
      </w:r>
      <w:r w:rsidRPr="00025827">
        <w:rPr>
          <w:rFonts w:ascii="GHEA Grapalat" w:hAnsi="GHEA Grapalat" w:cs="Sylfaen"/>
          <w:szCs w:val="24"/>
          <w:lang w:val="ru-RU"/>
        </w:rPr>
        <w:t>Հանրապետության</w:t>
      </w:r>
      <w:r w:rsidRPr="00025827">
        <w:rPr>
          <w:rFonts w:ascii="GHEA Grapalat" w:hAnsi="GHEA Grapalat" w:cs="Sylfaen"/>
          <w:szCs w:val="24"/>
        </w:rPr>
        <w:t xml:space="preserve"> </w:t>
      </w:r>
      <w:r w:rsidRPr="00025827">
        <w:rPr>
          <w:rFonts w:ascii="GHEA Grapalat" w:hAnsi="GHEA Grapalat" w:cs="Sylfaen"/>
          <w:szCs w:val="24"/>
          <w:lang w:val="ru-RU"/>
        </w:rPr>
        <w:t>ռեզիդենտ</w:t>
      </w:r>
      <w:r w:rsidRPr="00025827">
        <w:rPr>
          <w:rFonts w:ascii="GHEA Grapalat" w:hAnsi="GHEA Grapalat" w:cs="Sylfaen"/>
          <w:szCs w:val="24"/>
        </w:rPr>
        <w:t xml:space="preserve"> </w:t>
      </w:r>
      <w:r w:rsidRPr="00025827">
        <w:rPr>
          <w:rFonts w:ascii="GHEA Grapalat" w:hAnsi="GHEA Grapalat" w:cs="Sylfaen"/>
          <w:szCs w:val="24"/>
          <w:lang w:val="ru-RU"/>
        </w:rPr>
        <w:t>հանդիսացող</w:t>
      </w:r>
      <w:r w:rsidRPr="00025827">
        <w:rPr>
          <w:rFonts w:ascii="GHEA Grapalat" w:hAnsi="GHEA Grapalat" w:cs="Sylfaen"/>
          <w:szCs w:val="24"/>
        </w:rPr>
        <w:t xml:space="preserve"> </w:t>
      </w:r>
      <w:r w:rsidRPr="00025827">
        <w:rPr>
          <w:rFonts w:ascii="GHEA Grapalat" w:hAnsi="GHEA Grapalat" w:cs="Sylfaen"/>
          <w:szCs w:val="24"/>
          <w:lang w:val="ru-RU"/>
        </w:rPr>
        <w:t>մասնա</w:t>
      </w:r>
      <w:r w:rsidRPr="00025827">
        <w:rPr>
          <w:rFonts w:ascii="GHEA Grapalat" w:hAnsi="GHEA Grapalat" w:cs="Sylfaen"/>
          <w:szCs w:val="24"/>
        </w:rPr>
        <w:softHyphen/>
      </w:r>
      <w:r w:rsidRPr="00025827">
        <w:rPr>
          <w:rFonts w:ascii="GHEA Grapalat" w:hAnsi="GHEA Grapalat" w:cs="Sylfaen"/>
          <w:szCs w:val="24"/>
          <w:lang w:val="ru-RU"/>
        </w:rPr>
        <w:t>կիցներ</w:t>
      </w:r>
      <w:r w:rsidR="00265D18" w:rsidRPr="00025827">
        <w:rPr>
          <w:rFonts w:ascii="GHEA Grapalat" w:hAnsi="GHEA Grapalat" w:cs="Sylfaen"/>
          <w:szCs w:val="24"/>
          <w:lang w:val="en-US"/>
        </w:rPr>
        <w:t>ը</w:t>
      </w:r>
      <w:r w:rsidR="00265D18" w:rsidRPr="00025827">
        <w:rPr>
          <w:rFonts w:ascii="GHEA Grapalat" w:hAnsi="GHEA Grapalat" w:cs="Sylfaen"/>
          <w:szCs w:val="24"/>
        </w:rPr>
        <w:t xml:space="preserve"> </w:t>
      </w:r>
      <w:r w:rsidR="00265D18" w:rsidRPr="00025827">
        <w:rPr>
          <w:rFonts w:ascii="GHEA Grapalat" w:hAnsi="GHEA Grapalat" w:cs="Sylfaen"/>
          <w:szCs w:val="24"/>
          <w:lang w:val="en-US"/>
        </w:rPr>
        <w:t>հայտում</w:t>
      </w:r>
      <w:r w:rsidR="00265D18" w:rsidRPr="00025827">
        <w:rPr>
          <w:rFonts w:ascii="GHEA Grapalat" w:hAnsi="GHEA Grapalat" w:cs="Sylfaen"/>
          <w:szCs w:val="24"/>
        </w:rPr>
        <w:t xml:space="preserve"> </w:t>
      </w:r>
      <w:r w:rsidR="00265D18" w:rsidRPr="00025827">
        <w:rPr>
          <w:rFonts w:ascii="GHEA Grapalat" w:hAnsi="GHEA Grapalat" w:cs="Sylfaen"/>
          <w:szCs w:val="24"/>
          <w:lang w:val="en-US"/>
        </w:rPr>
        <w:t>ներառվող</w:t>
      </w:r>
      <w:r w:rsidR="00265D18" w:rsidRPr="00025827">
        <w:rPr>
          <w:rFonts w:ascii="GHEA Grapalat" w:hAnsi="GHEA Grapalat" w:cs="Sylfaen"/>
          <w:szCs w:val="24"/>
        </w:rPr>
        <w:t xml:space="preserve">` </w:t>
      </w:r>
      <w:r w:rsidR="00265D18" w:rsidRPr="00025827">
        <w:rPr>
          <w:rFonts w:ascii="GHEA Grapalat" w:hAnsi="GHEA Grapalat" w:cs="Sylfaen"/>
          <w:szCs w:val="24"/>
          <w:lang w:val="en-US"/>
        </w:rPr>
        <w:t>իրենց</w:t>
      </w:r>
      <w:r w:rsidR="00265D18" w:rsidRPr="00025827">
        <w:rPr>
          <w:rFonts w:ascii="GHEA Grapalat" w:hAnsi="GHEA Grapalat" w:cs="Sylfaen"/>
          <w:szCs w:val="24"/>
        </w:rPr>
        <w:t xml:space="preserve"> </w:t>
      </w:r>
      <w:r w:rsidR="00265D18" w:rsidRPr="00025827">
        <w:rPr>
          <w:rFonts w:ascii="GHEA Grapalat" w:hAnsi="GHEA Grapalat" w:cs="Sylfaen"/>
          <w:szCs w:val="24"/>
          <w:lang w:val="en-US"/>
        </w:rPr>
        <w:t>կողմից</w:t>
      </w:r>
      <w:r w:rsidR="00265D18" w:rsidRPr="00025827">
        <w:rPr>
          <w:rFonts w:ascii="GHEA Grapalat" w:hAnsi="GHEA Grapalat" w:cs="Sylfaen"/>
          <w:szCs w:val="24"/>
        </w:rPr>
        <w:t xml:space="preserve"> </w:t>
      </w:r>
      <w:r w:rsidR="00265D18" w:rsidRPr="00025827">
        <w:rPr>
          <w:rFonts w:ascii="GHEA Grapalat" w:hAnsi="GHEA Grapalat" w:cs="Sylfaen"/>
          <w:szCs w:val="24"/>
          <w:lang w:val="en-US"/>
        </w:rPr>
        <w:t>հաստատվող</w:t>
      </w:r>
      <w:r w:rsidR="00265D18" w:rsidRPr="00025827">
        <w:rPr>
          <w:rFonts w:ascii="GHEA Grapalat" w:hAnsi="GHEA Grapalat" w:cs="Sylfaen"/>
          <w:szCs w:val="24"/>
        </w:rPr>
        <w:t xml:space="preserve"> </w:t>
      </w:r>
      <w:r w:rsidRPr="00025827">
        <w:rPr>
          <w:rFonts w:ascii="GHEA Grapalat" w:hAnsi="GHEA Grapalat" w:cs="Sylfaen"/>
          <w:szCs w:val="24"/>
        </w:rPr>
        <w:t xml:space="preserve"> </w:t>
      </w:r>
      <w:r w:rsidRPr="00025827">
        <w:rPr>
          <w:rFonts w:ascii="GHEA Grapalat" w:hAnsi="GHEA Grapalat" w:cs="Sylfaen"/>
          <w:szCs w:val="24"/>
          <w:lang w:val="ru-RU"/>
        </w:rPr>
        <w:t>փաստա</w:t>
      </w:r>
      <w:r w:rsidRPr="00025827">
        <w:rPr>
          <w:rFonts w:ascii="GHEA Grapalat" w:hAnsi="GHEA Grapalat" w:cs="Sylfaen"/>
          <w:szCs w:val="24"/>
        </w:rPr>
        <w:softHyphen/>
      </w:r>
      <w:r w:rsidRPr="00025827">
        <w:rPr>
          <w:rFonts w:ascii="GHEA Grapalat" w:hAnsi="GHEA Grapalat" w:cs="Sylfaen"/>
          <w:szCs w:val="24"/>
          <w:lang w:val="ru-RU"/>
        </w:rPr>
        <w:t>թղթերը</w:t>
      </w:r>
      <w:r w:rsidRPr="00025827">
        <w:rPr>
          <w:rFonts w:ascii="GHEA Grapalat" w:hAnsi="GHEA Grapalat" w:cs="Sylfaen"/>
          <w:szCs w:val="24"/>
        </w:rPr>
        <w:t xml:space="preserve"> </w:t>
      </w:r>
      <w:r w:rsidRPr="00025827">
        <w:rPr>
          <w:rFonts w:ascii="GHEA Grapalat" w:hAnsi="GHEA Grapalat" w:cs="Sylfaen"/>
          <w:szCs w:val="24"/>
          <w:lang w:val="ru-RU"/>
        </w:rPr>
        <w:t>հաստատում</w:t>
      </w:r>
      <w:r w:rsidRPr="00025827">
        <w:rPr>
          <w:rFonts w:ascii="GHEA Grapalat" w:hAnsi="GHEA Grapalat" w:cs="Sylfaen"/>
          <w:szCs w:val="24"/>
        </w:rPr>
        <w:t xml:space="preserve"> </w:t>
      </w:r>
      <w:r w:rsidRPr="00025827">
        <w:rPr>
          <w:rFonts w:ascii="GHEA Grapalat" w:hAnsi="GHEA Grapalat" w:cs="Sylfaen"/>
          <w:szCs w:val="24"/>
          <w:lang w:val="ru-RU"/>
        </w:rPr>
        <w:t>են</w:t>
      </w:r>
      <w:r w:rsidRPr="00025827">
        <w:rPr>
          <w:rFonts w:ascii="GHEA Grapalat" w:hAnsi="GHEA Grapalat" w:cs="Sylfaen"/>
          <w:szCs w:val="24"/>
        </w:rPr>
        <w:t xml:space="preserve"> </w:t>
      </w:r>
      <w:r w:rsidRPr="00025827">
        <w:rPr>
          <w:rFonts w:ascii="GHEA Grapalat" w:hAnsi="GHEA Grapalat" w:cs="Sylfaen"/>
          <w:szCs w:val="24"/>
          <w:lang w:val="ru-RU"/>
        </w:rPr>
        <w:t>էլեկտրոնային</w:t>
      </w:r>
      <w:r w:rsidRPr="00025827">
        <w:rPr>
          <w:rFonts w:ascii="GHEA Grapalat" w:hAnsi="GHEA Grapalat" w:cs="Sylfaen"/>
          <w:szCs w:val="24"/>
        </w:rPr>
        <w:t xml:space="preserve"> </w:t>
      </w:r>
      <w:r w:rsidRPr="00025827">
        <w:rPr>
          <w:rFonts w:ascii="GHEA Grapalat" w:hAnsi="GHEA Grapalat" w:cs="Sylfaen"/>
          <w:szCs w:val="24"/>
          <w:lang w:val="ru-RU"/>
        </w:rPr>
        <w:t>թվային</w:t>
      </w:r>
      <w:r w:rsidRPr="00025827">
        <w:rPr>
          <w:rFonts w:ascii="GHEA Grapalat" w:hAnsi="GHEA Grapalat" w:cs="Sylfaen"/>
          <w:szCs w:val="24"/>
        </w:rPr>
        <w:t xml:space="preserve"> </w:t>
      </w:r>
      <w:r w:rsidRPr="00025827">
        <w:rPr>
          <w:rFonts w:ascii="GHEA Grapalat" w:hAnsi="GHEA Grapalat" w:cs="Sylfaen"/>
          <w:szCs w:val="24"/>
          <w:lang w:val="ru-RU"/>
        </w:rPr>
        <w:t>ստորագրությամբ</w:t>
      </w:r>
      <w:r w:rsidRPr="00025827">
        <w:rPr>
          <w:rFonts w:ascii="GHEA Grapalat" w:hAnsi="GHEA Grapalat" w:cs="Sylfaen"/>
          <w:szCs w:val="24"/>
        </w:rPr>
        <w:t xml:space="preserve">, </w:t>
      </w:r>
      <w:r w:rsidRPr="00025827">
        <w:rPr>
          <w:rFonts w:ascii="GHEA Grapalat" w:hAnsi="GHEA Grapalat" w:cs="Sylfaen"/>
          <w:szCs w:val="24"/>
          <w:lang w:val="ru-RU"/>
        </w:rPr>
        <w:t>իսկ</w:t>
      </w:r>
      <w:r w:rsidRPr="00025827">
        <w:rPr>
          <w:rFonts w:ascii="GHEA Grapalat" w:hAnsi="GHEA Grapalat" w:cs="Sylfaen"/>
          <w:szCs w:val="24"/>
        </w:rPr>
        <w:t xml:space="preserve"> </w:t>
      </w:r>
      <w:r w:rsidRPr="00025827">
        <w:rPr>
          <w:rFonts w:ascii="GHEA Grapalat" w:hAnsi="GHEA Grapalat" w:cs="Sylfaen"/>
          <w:szCs w:val="24"/>
          <w:lang w:val="ru-RU"/>
        </w:rPr>
        <w:t>Հայաստանի</w:t>
      </w:r>
      <w:r w:rsidRPr="00025827">
        <w:rPr>
          <w:rFonts w:ascii="GHEA Grapalat" w:hAnsi="GHEA Grapalat" w:cs="Sylfaen"/>
          <w:szCs w:val="24"/>
        </w:rPr>
        <w:t xml:space="preserve"> </w:t>
      </w:r>
      <w:r w:rsidRPr="00025827">
        <w:rPr>
          <w:rFonts w:ascii="GHEA Grapalat" w:hAnsi="GHEA Grapalat" w:cs="Sylfaen"/>
          <w:szCs w:val="24"/>
          <w:lang w:val="ru-RU"/>
        </w:rPr>
        <w:t>Հանրա</w:t>
      </w:r>
      <w:r w:rsidRPr="00025827">
        <w:rPr>
          <w:rFonts w:ascii="GHEA Grapalat" w:hAnsi="GHEA Grapalat" w:cs="Sylfaen"/>
          <w:szCs w:val="24"/>
        </w:rPr>
        <w:softHyphen/>
      </w:r>
      <w:r w:rsidRPr="00025827">
        <w:rPr>
          <w:rFonts w:ascii="GHEA Grapalat" w:hAnsi="GHEA Grapalat" w:cs="Sylfaen"/>
          <w:szCs w:val="24"/>
          <w:lang w:val="ru-RU"/>
        </w:rPr>
        <w:t>պետության</w:t>
      </w:r>
      <w:r w:rsidRPr="00025827">
        <w:rPr>
          <w:rFonts w:ascii="GHEA Grapalat" w:hAnsi="GHEA Grapalat" w:cs="Sylfaen"/>
          <w:szCs w:val="24"/>
        </w:rPr>
        <w:t xml:space="preserve"> </w:t>
      </w:r>
      <w:r w:rsidRPr="00025827">
        <w:rPr>
          <w:rFonts w:ascii="GHEA Grapalat" w:hAnsi="GHEA Grapalat" w:cs="Sylfaen"/>
          <w:szCs w:val="24"/>
          <w:lang w:val="ru-RU"/>
        </w:rPr>
        <w:t>ռեզիդենտ</w:t>
      </w:r>
      <w:r w:rsidRPr="00025827">
        <w:rPr>
          <w:rFonts w:ascii="GHEA Grapalat" w:hAnsi="GHEA Grapalat" w:cs="Sylfaen"/>
          <w:szCs w:val="24"/>
        </w:rPr>
        <w:t xml:space="preserve"> </w:t>
      </w:r>
      <w:r w:rsidRPr="00025827">
        <w:rPr>
          <w:rFonts w:ascii="GHEA Grapalat" w:hAnsi="GHEA Grapalat" w:cs="Sylfaen"/>
          <w:szCs w:val="24"/>
          <w:lang w:val="ru-RU"/>
        </w:rPr>
        <w:t>չհանդիսացող</w:t>
      </w:r>
      <w:r w:rsidRPr="00025827">
        <w:rPr>
          <w:rFonts w:ascii="GHEA Grapalat" w:hAnsi="GHEA Grapalat" w:cs="Sylfaen"/>
          <w:szCs w:val="24"/>
        </w:rPr>
        <w:t xml:space="preserve"> </w:t>
      </w:r>
      <w:r w:rsidRPr="00025827">
        <w:rPr>
          <w:rFonts w:ascii="GHEA Grapalat" w:hAnsi="GHEA Grapalat" w:cs="Sylfaen"/>
          <w:szCs w:val="24"/>
          <w:lang w:val="ru-RU"/>
        </w:rPr>
        <w:t>մասնակիցներ</w:t>
      </w:r>
      <w:r w:rsidR="00265D18" w:rsidRPr="00025827">
        <w:rPr>
          <w:rFonts w:ascii="GHEA Grapalat" w:hAnsi="GHEA Grapalat" w:cs="Sylfaen"/>
          <w:szCs w:val="24"/>
          <w:lang w:val="en-US"/>
        </w:rPr>
        <w:t>ը</w:t>
      </w:r>
      <w:r w:rsidR="00265D18" w:rsidRPr="00025827">
        <w:rPr>
          <w:rFonts w:ascii="GHEA Grapalat" w:hAnsi="GHEA Grapalat" w:cs="Sylfaen"/>
          <w:szCs w:val="24"/>
        </w:rPr>
        <w:t xml:space="preserve">` այդ </w:t>
      </w:r>
      <w:r w:rsidRPr="00025827">
        <w:rPr>
          <w:rFonts w:ascii="GHEA Grapalat" w:hAnsi="GHEA Grapalat" w:cs="Sylfaen"/>
          <w:szCs w:val="24"/>
          <w:lang w:val="ru-RU"/>
        </w:rPr>
        <w:t>փաստաթղթերը</w:t>
      </w:r>
      <w:r w:rsidRPr="00025827">
        <w:rPr>
          <w:rFonts w:ascii="GHEA Grapalat" w:hAnsi="GHEA Grapalat" w:cs="Sylfaen"/>
          <w:szCs w:val="24"/>
        </w:rPr>
        <w:t xml:space="preserve"> </w:t>
      </w:r>
      <w:r w:rsidRPr="00025827">
        <w:rPr>
          <w:rFonts w:ascii="GHEA Grapalat" w:hAnsi="GHEA Grapalat" w:cs="Sylfaen"/>
          <w:szCs w:val="24"/>
          <w:lang w:val="ru-RU"/>
        </w:rPr>
        <w:t>ներկայացնում</w:t>
      </w:r>
      <w:r w:rsidRPr="00025827">
        <w:rPr>
          <w:rFonts w:ascii="GHEA Grapalat" w:hAnsi="GHEA Grapalat" w:cs="Sylfaen"/>
          <w:szCs w:val="24"/>
        </w:rPr>
        <w:t xml:space="preserve"> </w:t>
      </w:r>
      <w:r w:rsidRPr="00025827">
        <w:rPr>
          <w:rFonts w:ascii="GHEA Grapalat" w:hAnsi="GHEA Grapalat" w:cs="Sylfaen"/>
          <w:szCs w:val="24"/>
          <w:lang w:val="ru-RU"/>
        </w:rPr>
        <w:t>են</w:t>
      </w:r>
      <w:r w:rsidRPr="00025827">
        <w:rPr>
          <w:rFonts w:ascii="GHEA Grapalat" w:hAnsi="GHEA Grapalat" w:cs="Sylfaen"/>
          <w:szCs w:val="24"/>
        </w:rPr>
        <w:t xml:space="preserve"> </w:t>
      </w:r>
      <w:r w:rsidRPr="00025827">
        <w:rPr>
          <w:rFonts w:ascii="GHEA Grapalat" w:hAnsi="GHEA Grapalat" w:cs="Sylfaen"/>
          <w:szCs w:val="24"/>
          <w:lang w:val="ru-RU"/>
        </w:rPr>
        <w:t>հաստատված</w:t>
      </w:r>
      <w:r w:rsidRPr="00025827">
        <w:rPr>
          <w:rFonts w:ascii="GHEA Grapalat" w:hAnsi="GHEA Grapalat" w:cs="Sylfaen"/>
          <w:szCs w:val="24"/>
        </w:rPr>
        <w:t xml:space="preserve"> </w:t>
      </w:r>
      <w:r w:rsidRPr="00025827">
        <w:rPr>
          <w:rFonts w:ascii="GHEA Grapalat" w:hAnsi="GHEA Grapalat" w:cs="Sylfaen"/>
          <w:szCs w:val="24"/>
          <w:lang w:val="ru-RU"/>
        </w:rPr>
        <w:t>բնօրինակ</w:t>
      </w:r>
      <w:r w:rsidRPr="00025827">
        <w:rPr>
          <w:rFonts w:ascii="GHEA Grapalat" w:hAnsi="GHEA Grapalat" w:cs="Sylfaen"/>
          <w:szCs w:val="24"/>
        </w:rPr>
        <w:t xml:space="preserve"> </w:t>
      </w:r>
      <w:r w:rsidRPr="00025827">
        <w:rPr>
          <w:rFonts w:ascii="GHEA Grapalat" w:hAnsi="GHEA Grapalat" w:cs="Sylfaen"/>
          <w:szCs w:val="24"/>
          <w:lang w:val="ru-RU"/>
        </w:rPr>
        <w:t>փաստաթղթից</w:t>
      </w:r>
      <w:r w:rsidRPr="00025827">
        <w:rPr>
          <w:rFonts w:ascii="GHEA Grapalat" w:hAnsi="GHEA Grapalat" w:cs="Sylfaen"/>
          <w:szCs w:val="24"/>
        </w:rPr>
        <w:t xml:space="preserve"> </w:t>
      </w:r>
      <w:r w:rsidRPr="00025827">
        <w:rPr>
          <w:rFonts w:ascii="GHEA Grapalat" w:hAnsi="GHEA Grapalat" w:cs="Sylfaen"/>
          <w:szCs w:val="24"/>
          <w:lang w:val="ru-RU"/>
        </w:rPr>
        <w:t>արտատպված</w:t>
      </w:r>
      <w:r w:rsidRPr="00025827">
        <w:rPr>
          <w:rFonts w:ascii="GHEA Grapalat" w:hAnsi="GHEA Grapalat" w:cs="Sylfaen"/>
          <w:szCs w:val="24"/>
        </w:rPr>
        <w:t xml:space="preserve"> (</w:t>
      </w:r>
      <w:r w:rsidRPr="00025827">
        <w:rPr>
          <w:rFonts w:ascii="GHEA Grapalat" w:hAnsi="GHEA Grapalat" w:cs="Sylfaen"/>
          <w:szCs w:val="24"/>
          <w:lang w:val="ru-RU"/>
        </w:rPr>
        <w:t>սկանավորված</w:t>
      </w:r>
      <w:r w:rsidRPr="00025827">
        <w:rPr>
          <w:rFonts w:ascii="GHEA Grapalat" w:hAnsi="GHEA Grapalat" w:cs="Sylfaen"/>
          <w:szCs w:val="24"/>
        </w:rPr>
        <w:t xml:space="preserve">) </w:t>
      </w:r>
      <w:r w:rsidRPr="00025827">
        <w:rPr>
          <w:rFonts w:ascii="GHEA Grapalat" w:hAnsi="GHEA Grapalat" w:cs="Sylfaen"/>
          <w:szCs w:val="24"/>
          <w:lang w:val="ru-RU"/>
        </w:rPr>
        <w:t>տարբերակով</w:t>
      </w:r>
      <w:r w:rsidRPr="00025827">
        <w:rPr>
          <w:rFonts w:ascii="GHEA Grapalat" w:hAnsi="GHEA Grapalat" w:cs="Sylfaen"/>
          <w:szCs w:val="24"/>
        </w:rPr>
        <w:t>:</w:t>
      </w:r>
    </w:p>
    <w:p w14:paraId="5502EE00" w14:textId="77777777" w:rsidR="003E7941" w:rsidRPr="00025827" w:rsidRDefault="003E7941" w:rsidP="003E7941">
      <w:pPr>
        <w:pStyle w:val="BodyTextIndent2"/>
        <w:spacing w:line="240" w:lineRule="auto"/>
        <w:ind w:firstLine="567"/>
        <w:rPr>
          <w:rFonts w:ascii="GHEA Grapalat" w:hAnsi="GHEA Grapalat" w:cs="Sylfaen"/>
          <w:szCs w:val="24"/>
        </w:rPr>
      </w:pPr>
      <w:r w:rsidRPr="0002582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025827" w:rsidRDefault="00A150A9" w:rsidP="00EF3662">
      <w:pPr>
        <w:ind w:firstLine="567"/>
        <w:jc w:val="both"/>
        <w:rPr>
          <w:rFonts w:ascii="GHEA Grapalat" w:hAnsi="GHEA Grapalat"/>
          <w:sz w:val="20"/>
          <w:szCs w:val="20"/>
          <w:lang w:val="af-ZA" w:eastAsia="x-none"/>
        </w:rPr>
      </w:pPr>
      <w:r w:rsidRPr="00025827">
        <w:rPr>
          <w:rFonts w:ascii="GHEA Grapalat" w:hAnsi="GHEA Grapalat"/>
          <w:sz w:val="20"/>
          <w:szCs w:val="20"/>
          <w:lang w:val="af-ZA" w:eastAsia="x-none"/>
        </w:rPr>
        <w:t>8</w:t>
      </w:r>
      <w:r w:rsidR="009E35C5" w:rsidRPr="00025827">
        <w:rPr>
          <w:rFonts w:ascii="GHEA Grapalat" w:hAnsi="GHEA Grapalat"/>
          <w:sz w:val="20"/>
          <w:szCs w:val="20"/>
          <w:lang w:val="af-ZA" w:eastAsia="x-none"/>
        </w:rPr>
        <w:t>.</w:t>
      </w:r>
      <w:r w:rsidR="004134BB" w:rsidRPr="00025827">
        <w:rPr>
          <w:rFonts w:ascii="GHEA Grapalat" w:hAnsi="GHEA Grapalat"/>
          <w:sz w:val="20"/>
          <w:szCs w:val="20"/>
          <w:lang w:val="hy-AM" w:eastAsia="x-none"/>
        </w:rPr>
        <w:t>2</w:t>
      </w:r>
      <w:r w:rsidR="00B56A92" w:rsidRPr="00025827">
        <w:rPr>
          <w:rFonts w:ascii="GHEA Grapalat" w:hAnsi="GHEA Grapalat"/>
          <w:sz w:val="20"/>
          <w:szCs w:val="20"/>
          <w:lang w:val="hy-AM" w:eastAsia="x-none"/>
        </w:rPr>
        <w:t>0</w:t>
      </w:r>
      <w:r w:rsidR="003F288F" w:rsidRPr="00025827">
        <w:rPr>
          <w:rFonts w:ascii="GHEA Grapalat" w:hAnsi="GHEA Grapalat"/>
          <w:sz w:val="20"/>
          <w:szCs w:val="20"/>
          <w:lang w:val="af-ZA" w:eastAsia="x-none"/>
        </w:rPr>
        <w:t xml:space="preserve"> </w:t>
      </w:r>
      <w:r w:rsidR="00583092" w:rsidRPr="0002582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25827">
        <w:rPr>
          <w:rFonts w:ascii="GHEA Grapalat" w:hAnsi="GHEA Grapalat"/>
          <w:sz w:val="20"/>
          <w:szCs w:val="20"/>
          <w:lang w:val="af-ZA" w:eastAsia="x-none"/>
        </w:rPr>
        <w:t xml:space="preserve">ի որոշմամբ </w:t>
      </w:r>
      <w:r w:rsidR="00583092" w:rsidRPr="00025827">
        <w:rPr>
          <w:rFonts w:ascii="GHEA Grapalat" w:hAnsi="GHEA Grapalat"/>
          <w:sz w:val="20"/>
          <w:szCs w:val="20"/>
          <w:lang w:val="af-ZA" w:eastAsia="x-none"/>
        </w:rPr>
        <w:t>ընտրված մասնակ</w:t>
      </w:r>
      <w:r w:rsidR="002E0966" w:rsidRPr="00025827">
        <w:rPr>
          <w:rFonts w:ascii="GHEA Grapalat" w:hAnsi="GHEA Grapalat"/>
          <w:sz w:val="20"/>
          <w:szCs w:val="20"/>
          <w:lang w:val="af-ZA" w:eastAsia="x-none"/>
        </w:rPr>
        <w:t xml:space="preserve">ից է ճանաչվում հաջորդող տեղ </w:t>
      </w:r>
      <w:r w:rsidR="002E0966" w:rsidRPr="00025827">
        <w:rPr>
          <w:rFonts w:ascii="GHEA Grapalat" w:hAnsi="GHEA Grapalat"/>
          <w:sz w:val="20"/>
          <w:szCs w:val="20"/>
          <w:lang w:val="af-ZA" w:eastAsia="x-none"/>
        </w:rPr>
        <w:lastRenderedPageBreak/>
        <w:t xml:space="preserve">զբաղեցրած մասնակիցը՝ </w:t>
      </w:r>
      <w:r w:rsidR="00583092" w:rsidRPr="00025827">
        <w:rPr>
          <w:rFonts w:ascii="GHEA Grapalat" w:hAnsi="GHEA Grapalat"/>
          <w:sz w:val="20"/>
          <w:szCs w:val="20"/>
          <w:lang w:val="af-ZA" w:eastAsia="x-none"/>
        </w:rPr>
        <w:t xml:space="preserve">սույն </w:t>
      </w:r>
      <w:r w:rsidR="00583092" w:rsidRPr="00025827">
        <w:rPr>
          <w:rFonts w:ascii="GHEA Grapalat" w:hAnsi="GHEA Grapalat"/>
          <w:sz w:val="20"/>
          <w:szCs w:val="20"/>
          <w:lang w:val="hy-AM" w:eastAsia="x-none"/>
        </w:rPr>
        <w:t>հրավեր</w:t>
      </w:r>
      <w:r w:rsidR="00537173" w:rsidRPr="00025827">
        <w:rPr>
          <w:rFonts w:ascii="GHEA Grapalat" w:hAnsi="GHEA Grapalat"/>
          <w:sz w:val="20"/>
          <w:szCs w:val="20"/>
          <w:lang w:val="hy-AM" w:eastAsia="x-none"/>
        </w:rPr>
        <w:t>ի 1-ին մասի 8.13-ից 8.</w:t>
      </w:r>
      <w:r w:rsidR="00B56A92" w:rsidRPr="00025827">
        <w:rPr>
          <w:rFonts w:ascii="GHEA Grapalat" w:hAnsi="GHEA Grapalat"/>
          <w:sz w:val="20"/>
          <w:szCs w:val="20"/>
          <w:lang w:val="hy-AM" w:eastAsia="x-none"/>
        </w:rPr>
        <w:t>1</w:t>
      </w:r>
      <w:r w:rsidR="0099433D" w:rsidRPr="00025827">
        <w:rPr>
          <w:rFonts w:ascii="GHEA Grapalat" w:hAnsi="GHEA Grapalat"/>
          <w:sz w:val="20"/>
          <w:szCs w:val="20"/>
          <w:lang w:val="af-ZA" w:eastAsia="x-none"/>
        </w:rPr>
        <w:t>8</w:t>
      </w:r>
      <w:r w:rsidR="00B56A92" w:rsidRPr="00025827">
        <w:rPr>
          <w:rFonts w:ascii="GHEA Grapalat" w:hAnsi="GHEA Grapalat"/>
          <w:sz w:val="20"/>
          <w:szCs w:val="20"/>
          <w:lang w:val="hy-AM" w:eastAsia="x-none"/>
        </w:rPr>
        <w:t>-</w:t>
      </w:r>
      <w:r w:rsidR="00537173" w:rsidRPr="00025827">
        <w:rPr>
          <w:rFonts w:ascii="GHEA Grapalat" w:hAnsi="GHEA Grapalat"/>
          <w:sz w:val="20"/>
          <w:szCs w:val="20"/>
          <w:lang w:val="hy-AM" w:eastAsia="x-none"/>
        </w:rPr>
        <w:t>րդ կետերով սահմանված ընթացակարգ</w:t>
      </w:r>
      <w:r w:rsidR="002E0966" w:rsidRPr="00025827">
        <w:rPr>
          <w:rFonts w:ascii="GHEA Grapalat" w:hAnsi="GHEA Grapalat"/>
          <w:sz w:val="20"/>
          <w:szCs w:val="20"/>
          <w:lang w:val="hy-AM" w:eastAsia="x-none"/>
        </w:rPr>
        <w:t>ի կիրառմամբ</w:t>
      </w:r>
      <w:r w:rsidR="00583092" w:rsidRPr="00025827">
        <w:rPr>
          <w:rFonts w:ascii="GHEA Grapalat" w:hAnsi="GHEA Grapalat"/>
          <w:sz w:val="20"/>
          <w:szCs w:val="20"/>
          <w:lang w:val="af-ZA" w:eastAsia="x-none"/>
        </w:rPr>
        <w:t>:</w:t>
      </w:r>
    </w:p>
    <w:p w14:paraId="16229978" w14:textId="77777777" w:rsidR="00583092" w:rsidRPr="00025827" w:rsidRDefault="00A150A9" w:rsidP="00EF3662">
      <w:pPr>
        <w:pStyle w:val="BodyTextIndent2"/>
        <w:spacing w:line="240" w:lineRule="auto"/>
        <w:ind w:firstLine="567"/>
        <w:rPr>
          <w:rFonts w:ascii="GHEA Grapalat" w:hAnsi="GHEA Grapalat" w:cs="Sylfaen"/>
          <w:szCs w:val="24"/>
        </w:rPr>
      </w:pPr>
      <w:r w:rsidRPr="00025827">
        <w:rPr>
          <w:rFonts w:ascii="GHEA Grapalat" w:hAnsi="GHEA Grapalat" w:cs="Sylfaen"/>
          <w:szCs w:val="24"/>
        </w:rPr>
        <w:t>8</w:t>
      </w:r>
      <w:r w:rsidR="00201DA0" w:rsidRPr="00025827">
        <w:rPr>
          <w:rFonts w:ascii="GHEA Grapalat" w:hAnsi="GHEA Grapalat" w:cs="Sylfaen"/>
          <w:szCs w:val="24"/>
          <w:lang w:val="hy-AM"/>
        </w:rPr>
        <w:t>.</w:t>
      </w:r>
      <w:r w:rsidR="002E0966" w:rsidRPr="00025827">
        <w:rPr>
          <w:rFonts w:ascii="GHEA Grapalat" w:hAnsi="GHEA Grapalat" w:cs="Sylfaen"/>
          <w:szCs w:val="24"/>
        </w:rPr>
        <w:t>2</w:t>
      </w:r>
      <w:r w:rsidR="00B56A92" w:rsidRPr="00025827">
        <w:rPr>
          <w:rFonts w:ascii="GHEA Grapalat" w:hAnsi="GHEA Grapalat" w:cs="Sylfaen"/>
          <w:szCs w:val="24"/>
        </w:rPr>
        <w:t>1</w:t>
      </w:r>
      <w:r w:rsidR="00D61B60" w:rsidRPr="00025827">
        <w:rPr>
          <w:rFonts w:ascii="GHEA Grapalat" w:hAnsi="GHEA Grapalat" w:cs="Sylfaen"/>
          <w:szCs w:val="24"/>
        </w:rPr>
        <w:t xml:space="preserve"> </w:t>
      </w:r>
      <w:r w:rsidR="00583092" w:rsidRPr="00025827">
        <w:rPr>
          <w:rFonts w:ascii="GHEA Grapalat" w:hAnsi="GHEA Grapalat" w:cs="Sylfaen"/>
          <w:szCs w:val="24"/>
          <w:lang w:val="ru-RU"/>
        </w:rPr>
        <w:t>Մասնակից</w:t>
      </w:r>
      <w:r w:rsidR="00196487" w:rsidRPr="00025827">
        <w:rPr>
          <w:rFonts w:ascii="GHEA Grapalat" w:hAnsi="GHEA Grapalat" w:cs="Sylfaen"/>
          <w:szCs w:val="24"/>
          <w:lang w:val="en-US"/>
        </w:rPr>
        <w:t>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իրեն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ներկայացված</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պահանջների</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համապատասխանության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հիմնավորման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նպատակով</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կարող</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է</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ներկայացնել</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լրացուցիչ</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այլ</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փաստաթղթեր</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տեղեկություններ</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և</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նյութեր։</w:t>
      </w:r>
    </w:p>
    <w:p w14:paraId="486650E2" w14:textId="77777777" w:rsidR="00583092" w:rsidRPr="00025827" w:rsidRDefault="00662165" w:rsidP="00EF3662">
      <w:pPr>
        <w:pStyle w:val="BodyTextIndent2"/>
        <w:spacing w:line="240" w:lineRule="auto"/>
        <w:ind w:firstLine="567"/>
        <w:rPr>
          <w:rFonts w:ascii="GHEA Grapalat" w:hAnsi="GHEA Grapalat" w:cs="Sylfaen"/>
          <w:szCs w:val="24"/>
        </w:rPr>
      </w:pPr>
      <w:r w:rsidRPr="00025827">
        <w:rPr>
          <w:rFonts w:ascii="GHEA Grapalat" w:hAnsi="GHEA Grapalat" w:cs="Sylfaen"/>
          <w:szCs w:val="24"/>
          <w:lang w:val="en-US"/>
        </w:rPr>
        <w:t>Հ</w:t>
      </w:r>
      <w:r w:rsidR="00583092" w:rsidRPr="00025827">
        <w:rPr>
          <w:rFonts w:ascii="GHEA Grapalat" w:hAnsi="GHEA Grapalat" w:cs="Sylfaen"/>
          <w:szCs w:val="24"/>
          <w:lang w:val="ru-RU"/>
        </w:rPr>
        <w:t>անձնաժողովը</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կարող</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է</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ստուգել</w:t>
      </w:r>
      <w:r w:rsidR="00583092" w:rsidRPr="00025827">
        <w:rPr>
          <w:rFonts w:ascii="GHEA Grapalat" w:hAnsi="GHEA Grapalat" w:cs="Sylfaen"/>
          <w:szCs w:val="24"/>
        </w:rPr>
        <w:t xml:space="preserve"> </w:t>
      </w:r>
      <w:r w:rsidR="004B383E" w:rsidRPr="00025827">
        <w:rPr>
          <w:rFonts w:ascii="GHEA Grapalat" w:hAnsi="GHEA Grapalat" w:cs="Sylfaen"/>
          <w:szCs w:val="24"/>
          <w:lang w:val="en-US"/>
        </w:rPr>
        <w:t>մ</w:t>
      </w:r>
      <w:r w:rsidR="00583092" w:rsidRPr="00025827">
        <w:rPr>
          <w:rFonts w:ascii="GHEA Grapalat" w:hAnsi="GHEA Grapalat" w:cs="Sylfaen"/>
          <w:szCs w:val="24"/>
          <w:lang w:val="ru-RU"/>
        </w:rPr>
        <w:t>ասնակցի</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ներկայացրած</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տվյալների</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իսկությունը</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օգտագործելով</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պաշտոնական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աղբյուրներից</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ստացված</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տվյալներ</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կամ</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դրա</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մասին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ստանալով</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իրավասու</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մարմինների</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գրավոր</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եզրակացությունը</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Նման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հարցում</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ուղարկվելու</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դեպքում</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համապատասխան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պետական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և</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տեղական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ինքնակառավարման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մարմինները</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հարցումն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ստանալու</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օրվան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հաջորդող</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երկու</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աշխատանքային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օրվա</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ընթացքում</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տրամադրում</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են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գրավոր</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եզրակացություն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Եթե</w:t>
      </w:r>
      <w:r w:rsidR="00583092" w:rsidRPr="00025827">
        <w:rPr>
          <w:rFonts w:ascii="GHEA Grapalat" w:hAnsi="GHEA Grapalat" w:cs="Sylfaen"/>
          <w:szCs w:val="24"/>
        </w:rPr>
        <w:t xml:space="preserve"> </w:t>
      </w:r>
      <w:r w:rsidR="004B383E" w:rsidRPr="00025827">
        <w:rPr>
          <w:rFonts w:ascii="GHEA Grapalat" w:hAnsi="GHEA Grapalat" w:cs="Sylfaen"/>
          <w:szCs w:val="24"/>
          <w:lang w:val="en-US"/>
        </w:rPr>
        <w:t>մ</w:t>
      </w:r>
      <w:r w:rsidR="00583092" w:rsidRPr="00025827">
        <w:rPr>
          <w:rFonts w:ascii="GHEA Grapalat" w:hAnsi="GHEA Grapalat" w:cs="Sylfaen"/>
          <w:szCs w:val="24"/>
          <w:lang w:val="ru-RU"/>
        </w:rPr>
        <w:t>ասնակցի</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ներկայացրած</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տվյալների</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իսկության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ստուգման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արդյունքում</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տվյալները</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որակվում</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են</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իրականությանը</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չհամապա</w:t>
      </w:r>
      <w:r w:rsidR="00583092" w:rsidRPr="00025827">
        <w:rPr>
          <w:rFonts w:ascii="GHEA Grapalat" w:hAnsi="GHEA Grapalat" w:cs="Sylfaen"/>
          <w:szCs w:val="24"/>
        </w:rPr>
        <w:softHyphen/>
      </w:r>
      <w:r w:rsidR="00583092" w:rsidRPr="00025827">
        <w:rPr>
          <w:rFonts w:ascii="GHEA Grapalat" w:hAnsi="GHEA Grapalat" w:cs="Sylfaen"/>
          <w:szCs w:val="24"/>
          <w:lang w:val="ru-RU"/>
        </w:rPr>
        <w:t>տասխանող</w:t>
      </w:r>
      <w:r w:rsidR="00583092" w:rsidRPr="00025827">
        <w:rPr>
          <w:rFonts w:ascii="GHEA Grapalat" w:hAnsi="GHEA Grapalat" w:cs="Sylfaen"/>
          <w:szCs w:val="24"/>
        </w:rPr>
        <w:t xml:space="preserve">, </w:t>
      </w:r>
      <w:r w:rsidR="00583092" w:rsidRPr="00025827">
        <w:rPr>
          <w:rFonts w:ascii="GHEA Grapalat" w:hAnsi="GHEA Grapalat" w:cs="Sylfaen"/>
          <w:szCs w:val="24"/>
          <w:lang w:val="ru-RU"/>
        </w:rPr>
        <w:t>ապա</w:t>
      </w:r>
      <w:r w:rsidR="00583092" w:rsidRPr="00025827">
        <w:rPr>
          <w:rFonts w:ascii="GHEA Grapalat" w:hAnsi="GHEA Grapalat" w:cs="Sylfaen"/>
          <w:szCs w:val="24"/>
        </w:rPr>
        <w:t xml:space="preserve"> տվյալ </w:t>
      </w:r>
      <w:r w:rsidR="004B383E" w:rsidRPr="00025827">
        <w:rPr>
          <w:rFonts w:ascii="GHEA Grapalat" w:hAnsi="GHEA Grapalat" w:cs="Sylfaen"/>
          <w:szCs w:val="24"/>
        </w:rPr>
        <w:t>մ</w:t>
      </w:r>
      <w:r w:rsidR="00583092" w:rsidRPr="00025827">
        <w:rPr>
          <w:rFonts w:ascii="GHEA Grapalat" w:hAnsi="GHEA Grapalat" w:cs="Sylfaen"/>
          <w:szCs w:val="24"/>
        </w:rPr>
        <w:t>ասնակցի հայտը մերժվում է</w:t>
      </w:r>
      <w:r w:rsidR="00196487" w:rsidRPr="00025827">
        <w:rPr>
          <w:rFonts w:ascii="GHEA Grapalat" w:hAnsi="GHEA Grapalat" w:cs="Sylfaen"/>
          <w:szCs w:val="24"/>
        </w:rPr>
        <w:t>:</w:t>
      </w:r>
    </w:p>
    <w:p w14:paraId="1839C219" w14:textId="77777777" w:rsidR="00583092" w:rsidRPr="00025827" w:rsidRDefault="00A150A9" w:rsidP="00EF3662">
      <w:pPr>
        <w:pStyle w:val="BodyTextIndent2"/>
        <w:spacing w:line="240" w:lineRule="auto"/>
        <w:ind w:firstLine="567"/>
        <w:rPr>
          <w:rFonts w:ascii="GHEA Grapalat" w:hAnsi="GHEA Grapalat" w:cs="Sylfaen"/>
          <w:szCs w:val="24"/>
        </w:rPr>
      </w:pPr>
      <w:r w:rsidRPr="00025827">
        <w:rPr>
          <w:rFonts w:ascii="GHEA Grapalat" w:hAnsi="GHEA Grapalat" w:cs="Sylfaen"/>
          <w:szCs w:val="24"/>
        </w:rPr>
        <w:t>8</w:t>
      </w:r>
      <w:r w:rsidR="00201DA0" w:rsidRPr="00025827">
        <w:rPr>
          <w:rFonts w:ascii="GHEA Grapalat" w:hAnsi="GHEA Grapalat" w:cs="Sylfaen"/>
          <w:szCs w:val="24"/>
          <w:lang w:val="hy-AM"/>
        </w:rPr>
        <w:t>.</w:t>
      </w:r>
      <w:r w:rsidR="00F96621" w:rsidRPr="00025827">
        <w:rPr>
          <w:rFonts w:ascii="GHEA Grapalat" w:hAnsi="GHEA Grapalat" w:cs="Sylfaen"/>
          <w:szCs w:val="24"/>
          <w:lang w:val="hy-AM"/>
        </w:rPr>
        <w:t>2</w:t>
      </w:r>
      <w:r w:rsidR="00B56A92" w:rsidRPr="00025827">
        <w:rPr>
          <w:rFonts w:ascii="GHEA Grapalat" w:hAnsi="GHEA Grapalat" w:cs="Sylfaen"/>
          <w:szCs w:val="24"/>
        </w:rPr>
        <w:t>2</w:t>
      </w:r>
      <w:r w:rsidR="00D61B60" w:rsidRPr="00025827">
        <w:rPr>
          <w:rFonts w:ascii="GHEA Grapalat" w:hAnsi="GHEA Grapalat" w:cs="Sylfaen"/>
          <w:szCs w:val="24"/>
        </w:rPr>
        <w:t xml:space="preserve"> </w:t>
      </w:r>
      <w:r w:rsidR="00583092" w:rsidRPr="00025827">
        <w:rPr>
          <w:rFonts w:ascii="GHEA Grapalat" w:hAnsi="GHEA Grapalat" w:cs="Sylfaen"/>
          <w:szCs w:val="24"/>
          <w:lang w:val="hy-AM"/>
        </w:rPr>
        <w:t>Սույն</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հրավերի</w:t>
      </w:r>
      <w:r w:rsidR="005D3674" w:rsidRPr="00025827">
        <w:rPr>
          <w:rFonts w:ascii="GHEA Grapalat" w:hAnsi="GHEA Grapalat" w:cs="Sylfaen"/>
          <w:szCs w:val="24"/>
        </w:rPr>
        <w:t xml:space="preserve"> 1-</w:t>
      </w:r>
      <w:r w:rsidR="005D3674" w:rsidRPr="00025827">
        <w:rPr>
          <w:rFonts w:ascii="GHEA Grapalat" w:hAnsi="GHEA Grapalat" w:cs="Sylfaen"/>
          <w:szCs w:val="24"/>
          <w:lang w:val="hy-AM"/>
        </w:rPr>
        <w:t>ին</w:t>
      </w:r>
      <w:r w:rsidR="005D3674" w:rsidRPr="00025827">
        <w:rPr>
          <w:rFonts w:ascii="GHEA Grapalat" w:hAnsi="GHEA Grapalat" w:cs="Sylfaen"/>
          <w:szCs w:val="24"/>
        </w:rPr>
        <w:t xml:space="preserve"> </w:t>
      </w:r>
      <w:r w:rsidR="005D3674" w:rsidRPr="00025827">
        <w:rPr>
          <w:rFonts w:ascii="GHEA Grapalat" w:hAnsi="GHEA Grapalat" w:cs="Sylfaen"/>
          <w:szCs w:val="24"/>
          <w:lang w:val="hy-AM"/>
        </w:rPr>
        <w:t>մասի</w:t>
      </w:r>
      <w:r w:rsidR="00583092" w:rsidRPr="00025827">
        <w:rPr>
          <w:rFonts w:ascii="GHEA Grapalat" w:hAnsi="GHEA Grapalat" w:cs="Sylfaen"/>
          <w:szCs w:val="24"/>
        </w:rPr>
        <w:t xml:space="preserve"> </w:t>
      </w:r>
      <w:r w:rsidR="004B383E" w:rsidRPr="00025827">
        <w:rPr>
          <w:rFonts w:ascii="GHEA Grapalat" w:hAnsi="GHEA Grapalat" w:cs="Sylfaen"/>
          <w:szCs w:val="24"/>
        </w:rPr>
        <w:t>8</w:t>
      </w:r>
      <w:r w:rsidR="009C3B73" w:rsidRPr="00025827">
        <w:rPr>
          <w:rFonts w:ascii="GHEA Grapalat" w:hAnsi="GHEA Grapalat" w:cs="Sylfaen"/>
          <w:szCs w:val="24"/>
        </w:rPr>
        <w:t>.</w:t>
      </w:r>
      <w:r w:rsidR="00D61B60" w:rsidRPr="00025827">
        <w:rPr>
          <w:rFonts w:ascii="GHEA Grapalat" w:hAnsi="GHEA Grapalat" w:cs="Sylfaen"/>
          <w:szCs w:val="24"/>
          <w:lang w:val="hy-AM"/>
        </w:rPr>
        <w:t>2</w:t>
      </w:r>
      <w:r w:rsidR="00B56A92" w:rsidRPr="00025827">
        <w:rPr>
          <w:rFonts w:ascii="GHEA Grapalat" w:hAnsi="GHEA Grapalat" w:cs="Sylfaen"/>
          <w:szCs w:val="24"/>
        </w:rPr>
        <w:t>1</w:t>
      </w:r>
      <w:r w:rsidR="00D61B60" w:rsidRPr="00025827">
        <w:rPr>
          <w:rFonts w:ascii="GHEA Grapalat" w:hAnsi="GHEA Grapalat" w:cs="Sylfaen"/>
          <w:szCs w:val="24"/>
        </w:rPr>
        <w:t xml:space="preserve"> </w:t>
      </w:r>
      <w:r w:rsidR="00583092" w:rsidRPr="00025827">
        <w:rPr>
          <w:rFonts w:ascii="GHEA Grapalat" w:hAnsi="GHEA Grapalat" w:cs="Sylfaen"/>
          <w:szCs w:val="24"/>
          <w:lang w:val="hy-AM"/>
        </w:rPr>
        <w:t>կետի</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կիրառման</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նպատակով</w:t>
      </w:r>
      <w:r w:rsidR="00583092" w:rsidRPr="00025827">
        <w:rPr>
          <w:rFonts w:ascii="GHEA Grapalat" w:hAnsi="GHEA Grapalat" w:cs="Sylfaen"/>
          <w:szCs w:val="24"/>
        </w:rPr>
        <w:t xml:space="preserve"> </w:t>
      </w:r>
      <w:r w:rsidR="00F96621" w:rsidRPr="00025827">
        <w:rPr>
          <w:rFonts w:ascii="GHEA Grapalat" w:hAnsi="GHEA Grapalat" w:cs="Sylfaen"/>
          <w:szCs w:val="24"/>
        </w:rPr>
        <w:t xml:space="preserve">կարող է </w:t>
      </w:r>
      <w:r w:rsidR="00583092" w:rsidRPr="00025827">
        <w:rPr>
          <w:rFonts w:ascii="GHEA Grapalat" w:hAnsi="GHEA Grapalat" w:cs="Sylfaen"/>
          <w:szCs w:val="24"/>
          <w:lang w:val="hy-AM"/>
        </w:rPr>
        <w:t>հրավիրվ</w:t>
      </w:r>
      <w:r w:rsidR="00F96621" w:rsidRPr="00025827">
        <w:rPr>
          <w:rFonts w:ascii="GHEA Grapalat" w:hAnsi="GHEA Grapalat" w:cs="Sylfaen"/>
          <w:szCs w:val="24"/>
          <w:lang w:val="hy-AM"/>
        </w:rPr>
        <w:t xml:space="preserve">ել </w:t>
      </w:r>
      <w:r w:rsidR="00583092" w:rsidRPr="00025827">
        <w:rPr>
          <w:rFonts w:ascii="GHEA Grapalat" w:hAnsi="GHEA Grapalat" w:cs="Sylfaen"/>
          <w:szCs w:val="24"/>
          <w:lang w:val="hy-AM"/>
        </w:rPr>
        <w:t>հանձնաժողովի</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արտահերթ</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նիստ։</w:t>
      </w:r>
    </w:p>
    <w:p w14:paraId="7AD8044F" w14:textId="77777777" w:rsidR="00196487" w:rsidRPr="00025827" w:rsidRDefault="00A150A9" w:rsidP="00EF3662">
      <w:pPr>
        <w:pStyle w:val="norm"/>
        <w:spacing w:line="240" w:lineRule="auto"/>
        <w:ind w:firstLine="567"/>
        <w:rPr>
          <w:rFonts w:ascii="GHEA Grapalat" w:hAnsi="GHEA Grapalat"/>
          <w:sz w:val="20"/>
          <w:lang w:val="hy-AM"/>
        </w:rPr>
      </w:pPr>
      <w:r w:rsidRPr="00025827">
        <w:rPr>
          <w:rFonts w:ascii="GHEA Grapalat" w:hAnsi="GHEA Grapalat" w:cs="Sylfaen"/>
          <w:sz w:val="20"/>
          <w:lang w:val="af-ZA"/>
        </w:rPr>
        <w:t>8</w:t>
      </w:r>
      <w:r w:rsidR="00201DA0" w:rsidRPr="00025827">
        <w:rPr>
          <w:rFonts w:ascii="GHEA Grapalat" w:hAnsi="GHEA Grapalat" w:cs="Sylfaen"/>
          <w:sz w:val="20"/>
          <w:lang w:val="hy-AM"/>
        </w:rPr>
        <w:t>.</w:t>
      </w:r>
      <w:r w:rsidR="00F96621" w:rsidRPr="00025827">
        <w:rPr>
          <w:rFonts w:ascii="GHEA Grapalat" w:hAnsi="GHEA Grapalat" w:cs="Sylfaen"/>
          <w:sz w:val="20"/>
          <w:lang w:val="af-ZA"/>
        </w:rPr>
        <w:t>2</w:t>
      </w:r>
      <w:r w:rsidR="00B56A92" w:rsidRPr="00025827">
        <w:rPr>
          <w:rFonts w:ascii="GHEA Grapalat" w:hAnsi="GHEA Grapalat" w:cs="Sylfaen"/>
          <w:sz w:val="20"/>
          <w:lang w:val="af-ZA"/>
        </w:rPr>
        <w:t xml:space="preserve">3 </w:t>
      </w:r>
      <w:r w:rsidR="00196487" w:rsidRPr="00025827">
        <w:rPr>
          <w:rFonts w:ascii="GHEA Grapalat" w:hAnsi="GHEA Grapalat" w:cs="Tahoma"/>
          <w:sz w:val="20"/>
          <w:lang w:val="hy-AM"/>
        </w:rPr>
        <w:t>Ընտրված</w:t>
      </w:r>
      <w:r w:rsidR="00196487" w:rsidRPr="00025827">
        <w:rPr>
          <w:rFonts w:ascii="GHEA Grapalat" w:hAnsi="GHEA Grapalat" w:cs="Arial Armenian"/>
          <w:sz w:val="20"/>
          <w:lang w:val="hy-AM"/>
        </w:rPr>
        <w:t xml:space="preserve"> </w:t>
      </w:r>
      <w:r w:rsidR="00196487" w:rsidRPr="00025827">
        <w:rPr>
          <w:rFonts w:ascii="GHEA Grapalat" w:hAnsi="GHEA Grapalat" w:cs="Tahoma"/>
          <w:sz w:val="20"/>
          <w:lang w:val="hy-AM"/>
        </w:rPr>
        <w:t>մասնակցին</w:t>
      </w:r>
      <w:r w:rsidR="00196487" w:rsidRPr="00025827">
        <w:rPr>
          <w:rFonts w:ascii="GHEA Grapalat" w:hAnsi="GHEA Grapalat" w:cs="Arial Armenian"/>
          <w:sz w:val="20"/>
          <w:lang w:val="hy-AM"/>
        </w:rPr>
        <w:t xml:space="preserve"> </w:t>
      </w:r>
      <w:r w:rsidR="00196487" w:rsidRPr="00025827">
        <w:rPr>
          <w:rFonts w:ascii="GHEA Grapalat" w:hAnsi="GHEA Grapalat" w:cs="Tahoma"/>
          <w:sz w:val="20"/>
          <w:lang w:val="hy-AM"/>
        </w:rPr>
        <w:t>որոշելու</w:t>
      </w:r>
      <w:r w:rsidR="00196487" w:rsidRPr="00025827">
        <w:rPr>
          <w:rFonts w:ascii="GHEA Grapalat" w:hAnsi="GHEA Grapalat" w:cs="Arial Armenian"/>
          <w:sz w:val="20"/>
          <w:lang w:val="hy-AM"/>
        </w:rPr>
        <w:t xml:space="preserve"> </w:t>
      </w:r>
      <w:r w:rsidR="00196487" w:rsidRPr="00025827">
        <w:rPr>
          <w:rFonts w:ascii="GHEA Grapalat" w:hAnsi="GHEA Grapalat" w:cs="Tahoma"/>
          <w:sz w:val="20"/>
          <w:lang w:val="hy-AM"/>
        </w:rPr>
        <w:t>նիստի</w:t>
      </w:r>
      <w:r w:rsidR="00196487" w:rsidRPr="00025827">
        <w:rPr>
          <w:rFonts w:ascii="GHEA Grapalat" w:hAnsi="GHEA Grapalat" w:cs="Arial Armenian"/>
          <w:sz w:val="20"/>
          <w:lang w:val="hy-AM"/>
        </w:rPr>
        <w:t xml:space="preserve"> </w:t>
      </w:r>
      <w:r w:rsidR="00196487" w:rsidRPr="00025827">
        <w:rPr>
          <w:rFonts w:ascii="GHEA Grapalat" w:hAnsi="GHEA Grapalat" w:cs="Tahoma"/>
          <w:sz w:val="20"/>
          <w:lang w:val="hy-AM"/>
        </w:rPr>
        <w:t>ավարտին</w:t>
      </w:r>
      <w:r w:rsidR="00196487" w:rsidRPr="00025827">
        <w:rPr>
          <w:rFonts w:ascii="GHEA Grapalat" w:hAnsi="GHEA Grapalat" w:cs="Arial Armenian"/>
          <w:sz w:val="20"/>
          <w:lang w:val="hy-AM"/>
        </w:rPr>
        <w:t xml:space="preserve"> </w:t>
      </w:r>
      <w:r w:rsidR="00196487" w:rsidRPr="00025827">
        <w:rPr>
          <w:rFonts w:ascii="GHEA Grapalat" w:hAnsi="GHEA Grapalat" w:cs="Tahoma"/>
          <w:sz w:val="20"/>
          <w:lang w:val="hy-AM"/>
        </w:rPr>
        <w:t>հաջորդող</w:t>
      </w:r>
      <w:r w:rsidR="00196487" w:rsidRPr="00025827">
        <w:rPr>
          <w:rFonts w:ascii="GHEA Grapalat" w:hAnsi="GHEA Grapalat" w:cs="Arial Armenian"/>
          <w:sz w:val="20"/>
          <w:lang w:val="hy-AM"/>
        </w:rPr>
        <w:t xml:space="preserve"> </w:t>
      </w:r>
      <w:r w:rsidR="00196487" w:rsidRPr="00025827">
        <w:rPr>
          <w:rFonts w:ascii="GHEA Grapalat" w:hAnsi="GHEA Grapalat" w:cs="Tahoma"/>
          <w:sz w:val="20"/>
          <w:lang w:val="hy-AM"/>
        </w:rPr>
        <w:t>աշխատանքային</w:t>
      </w:r>
      <w:r w:rsidR="00196487" w:rsidRPr="00025827">
        <w:rPr>
          <w:rFonts w:ascii="GHEA Grapalat" w:hAnsi="GHEA Grapalat" w:cs="Arial Armenian"/>
          <w:sz w:val="20"/>
          <w:lang w:val="hy-AM"/>
        </w:rPr>
        <w:t xml:space="preserve"> </w:t>
      </w:r>
      <w:r w:rsidR="00196487" w:rsidRPr="00025827">
        <w:rPr>
          <w:rFonts w:ascii="GHEA Grapalat" w:hAnsi="GHEA Grapalat" w:cs="Tahoma"/>
          <w:sz w:val="20"/>
          <w:lang w:val="hy-AM"/>
        </w:rPr>
        <w:t>օրը</w:t>
      </w:r>
      <w:r w:rsidR="00196487" w:rsidRPr="00025827">
        <w:rPr>
          <w:rFonts w:ascii="GHEA Grapalat" w:hAnsi="GHEA Grapalat" w:cs="Arial Armenian"/>
          <w:sz w:val="20"/>
          <w:lang w:val="hy-AM"/>
        </w:rPr>
        <w:t xml:space="preserve">  </w:t>
      </w:r>
      <w:r w:rsidR="00196487" w:rsidRPr="00025827">
        <w:rPr>
          <w:rFonts w:ascii="GHEA Grapalat" w:hAnsi="GHEA Grapalat" w:cs="Tahoma"/>
          <w:sz w:val="20"/>
          <w:lang w:val="hy-AM"/>
        </w:rPr>
        <w:t>հանձնաժողովի</w:t>
      </w:r>
      <w:r w:rsidR="00196487" w:rsidRPr="00025827">
        <w:rPr>
          <w:rFonts w:ascii="GHEA Grapalat" w:hAnsi="GHEA Grapalat" w:cs="Arial Armenian"/>
          <w:sz w:val="20"/>
          <w:lang w:val="hy-AM"/>
        </w:rPr>
        <w:t xml:space="preserve"> </w:t>
      </w:r>
      <w:r w:rsidR="00196487" w:rsidRPr="00025827">
        <w:rPr>
          <w:rFonts w:ascii="GHEA Grapalat" w:hAnsi="GHEA Grapalat" w:cs="Tahoma"/>
          <w:sz w:val="20"/>
          <w:lang w:val="hy-AM"/>
        </w:rPr>
        <w:t>քարտուղարը՝</w:t>
      </w:r>
    </w:p>
    <w:p w14:paraId="4C2A32A0" w14:textId="77777777" w:rsidR="00196487" w:rsidRPr="00025827" w:rsidRDefault="00196487" w:rsidP="00EF3662">
      <w:pPr>
        <w:pStyle w:val="norm"/>
        <w:spacing w:line="240" w:lineRule="auto"/>
        <w:ind w:firstLine="706"/>
        <w:rPr>
          <w:rFonts w:ascii="GHEA Grapalat" w:hAnsi="GHEA Grapalat"/>
          <w:sz w:val="20"/>
          <w:lang w:val="hy-AM"/>
        </w:rPr>
      </w:pPr>
      <w:r w:rsidRPr="00025827">
        <w:rPr>
          <w:rFonts w:ascii="GHEA Grapalat" w:hAnsi="GHEA Grapalat"/>
          <w:sz w:val="20"/>
          <w:lang w:val="hy-AM"/>
        </w:rPr>
        <w:tab/>
        <w:t xml:space="preserve">1) </w:t>
      </w:r>
      <w:r w:rsidR="006B5588" w:rsidRPr="00025827">
        <w:rPr>
          <w:rFonts w:ascii="GHEA Grapalat" w:hAnsi="GHEA Grapalat"/>
          <w:sz w:val="20"/>
          <w:lang w:val="hy-AM"/>
        </w:rPr>
        <w:t>Հ</w:t>
      </w:r>
      <w:r w:rsidRPr="00025827">
        <w:rPr>
          <w:rFonts w:ascii="GHEA Grapalat" w:hAnsi="GHEA Grapalat" w:cs="Tahoma"/>
          <w:sz w:val="20"/>
          <w:lang w:val="hy-AM"/>
        </w:rPr>
        <w:t>ամակարգում</w:t>
      </w:r>
      <w:r w:rsidRPr="00025827">
        <w:rPr>
          <w:rFonts w:ascii="GHEA Grapalat" w:hAnsi="GHEA Grapalat" w:cs="Arial Armenian"/>
          <w:sz w:val="20"/>
          <w:lang w:val="hy-AM"/>
        </w:rPr>
        <w:t xml:space="preserve"> </w:t>
      </w:r>
      <w:r w:rsidRPr="00025827">
        <w:rPr>
          <w:rFonts w:ascii="GHEA Grapalat" w:hAnsi="GHEA Grapalat" w:cs="Tahoma"/>
          <w:sz w:val="20"/>
          <w:lang w:val="hy-AM"/>
        </w:rPr>
        <w:t>նշում</w:t>
      </w:r>
      <w:r w:rsidRPr="00025827">
        <w:rPr>
          <w:rFonts w:ascii="GHEA Grapalat" w:hAnsi="GHEA Grapalat" w:cs="Arial Armenian"/>
          <w:sz w:val="20"/>
          <w:lang w:val="hy-AM"/>
        </w:rPr>
        <w:t xml:space="preserve"> </w:t>
      </w:r>
      <w:r w:rsidRPr="00025827">
        <w:rPr>
          <w:rFonts w:ascii="GHEA Grapalat" w:hAnsi="GHEA Grapalat" w:cs="Tahoma"/>
          <w:sz w:val="20"/>
          <w:lang w:val="hy-AM"/>
        </w:rPr>
        <w:t>է</w:t>
      </w:r>
      <w:r w:rsidRPr="00025827">
        <w:rPr>
          <w:rFonts w:ascii="GHEA Grapalat" w:hAnsi="GHEA Grapalat" w:cs="Arial Armenian"/>
          <w:sz w:val="20"/>
          <w:lang w:val="hy-AM"/>
        </w:rPr>
        <w:t xml:space="preserve"> </w:t>
      </w:r>
      <w:r w:rsidRPr="00025827">
        <w:rPr>
          <w:rFonts w:ascii="GHEA Grapalat" w:hAnsi="GHEA Grapalat" w:cs="Tahoma"/>
          <w:sz w:val="20"/>
          <w:lang w:val="hy-AM"/>
        </w:rPr>
        <w:t>ընթացակարգի</w:t>
      </w:r>
      <w:r w:rsidRPr="00025827">
        <w:rPr>
          <w:rFonts w:ascii="GHEA Grapalat" w:hAnsi="GHEA Grapalat" w:cs="Arial Armenian"/>
          <w:sz w:val="20"/>
          <w:lang w:val="hy-AM"/>
        </w:rPr>
        <w:t xml:space="preserve"> </w:t>
      </w:r>
      <w:r w:rsidRPr="00025827">
        <w:rPr>
          <w:rFonts w:ascii="GHEA Grapalat" w:hAnsi="GHEA Grapalat" w:cs="Tahoma"/>
          <w:sz w:val="20"/>
          <w:lang w:val="hy-AM"/>
        </w:rPr>
        <w:t>բավարար</w:t>
      </w:r>
      <w:r w:rsidRPr="00025827">
        <w:rPr>
          <w:rFonts w:ascii="GHEA Grapalat" w:hAnsi="GHEA Grapalat" w:cs="Arial Armenian"/>
          <w:sz w:val="20"/>
          <w:lang w:val="hy-AM"/>
        </w:rPr>
        <w:t xml:space="preserve"> </w:t>
      </w:r>
      <w:r w:rsidRPr="00025827">
        <w:rPr>
          <w:rFonts w:ascii="GHEA Grapalat" w:hAnsi="GHEA Grapalat" w:cs="Tahoma"/>
          <w:sz w:val="20"/>
          <w:lang w:val="hy-AM"/>
        </w:rPr>
        <w:t>գնահատված</w:t>
      </w:r>
      <w:r w:rsidRPr="00025827">
        <w:rPr>
          <w:rFonts w:ascii="GHEA Grapalat" w:hAnsi="GHEA Grapalat" w:cs="Arial Armenian"/>
          <w:sz w:val="20"/>
          <w:lang w:val="hy-AM"/>
        </w:rPr>
        <w:t xml:space="preserve"> </w:t>
      </w:r>
      <w:r w:rsidRPr="00025827">
        <w:rPr>
          <w:rFonts w:ascii="GHEA Grapalat" w:hAnsi="GHEA Grapalat" w:cs="Tahoma"/>
          <w:sz w:val="20"/>
          <w:lang w:val="hy-AM"/>
        </w:rPr>
        <w:t>մասնակից</w:t>
      </w:r>
      <w:r w:rsidRPr="00025827">
        <w:rPr>
          <w:rFonts w:ascii="GHEA Grapalat" w:hAnsi="GHEA Grapalat" w:cs="Tahoma"/>
          <w:sz w:val="20"/>
          <w:lang w:val="hy-AM"/>
        </w:rPr>
        <w:softHyphen/>
        <w:t>նե</w:t>
      </w:r>
      <w:r w:rsidRPr="00025827">
        <w:rPr>
          <w:rFonts w:ascii="GHEA Grapalat" w:hAnsi="GHEA Grapalat" w:cs="Tahoma"/>
          <w:sz w:val="20"/>
          <w:lang w:val="hy-AM"/>
        </w:rPr>
        <w:softHyphen/>
        <w:t>րին՝</w:t>
      </w:r>
      <w:r w:rsidRPr="00025827">
        <w:rPr>
          <w:rFonts w:ascii="GHEA Grapalat" w:hAnsi="GHEA Grapalat" w:cs="Arial Armenian"/>
          <w:sz w:val="20"/>
          <w:lang w:val="hy-AM"/>
        </w:rPr>
        <w:t xml:space="preserve"> </w:t>
      </w:r>
      <w:r w:rsidRPr="00025827">
        <w:rPr>
          <w:rFonts w:ascii="GHEA Grapalat" w:hAnsi="GHEA Grapalat" w:cs="Tahoma"/>
          <w:sz w:val="20"/>
          <w:lang w:val="hy-AM"/>
        </w:rPr>
        <w:t>նրանց</w:t>
      </w:r>
      <w:r w:rsidRPr="00025827">
        <w:rPr>
          <w:rFonts w:ascii="GHEA Grapalat" w:hAnsi="GHEA Grapalat" w:cs="Arial Armenian"/>
          <w:sz w:val="20"/>
          <w:lang w:val="hy-AM"/>
        </w:rPr>
        <w:t xml:space="preserve"> </w:t>
      </w:r>
      <w:r w:rsidRPr="00025827">
        <w:rPr>
          <w:rFonts w:ascii="GHEA Grapalat" w:hAnsi="GHEA Grapalat" w:cs="Tahoma"/>
          <w:sz w:val="20"/>
          <w:lang w:val="hy-AM"/>
        </w:rPr>
        <w:t>դասակարգելով</w:t>
      </w:r>
      <w:r w:rsidRPr="00025827">
        <w:rPr>
          <w:rFonts w:ascii="GHEA Grapalat" w:hAnsi="GHEA Grapalat" w:cs="Arial Armenian"/>
          <w:sz w:val="20"/>
          <w:lang w:val="hy-AM"/>
        </w:rPr>
        <w:t xml:space="preserve"> </w:t>
      </w:r>
      <w:r w:rsidRPr="00025827">
        <w:rPr>
          <w:rFonts w:ascii="GHEA Grapalat" w:hAnsi="GHEA Grapalat" w:cs="Tahoma"/>
          <w:sz w:val="20"/>
          <w:lang w:val="hy-AM"/>
        </w:rPr>
        <w:t>ըստ</w:t>
      </w:r>
      <w:r w:rsidRPr="00025827">
        <w:rPr>
          <w:rFonts w:ascii="GHEA Grapalat" w:hAnsi="GHEA Grapalat" w:cs="Arial Armenian"/>
          <w:sz w:val="20"/>
          <w:lang w:val="hy-AM"/>
        </w:rPr>
        <w:t xml:space="preserve"> </w:t>
      </w:r>
      <w:r w:rsidRPr="00025827">
        <w:rPr>
          <w:rFonts w:ascii="GHEA Grapalat" w:hAnsi="GHEA Grapalat" w:cs="Tahoma"/>
          <w:sz w:val="20"/>
          <w:lang w:val="hy-AM"/>
        </w:rPr>
        <w:t>գնահատման</w:t>
      </w:r>
      <w:r w:rsidRPr="00025827">
        <w:rPr>
          <w:rFonts w:ascii="GHEA Grapalat" w:hAnsi="GHEA Grapalat" w:cs="Arial Armenian"/>
          <w:sz w:val="20"/>
          <w:lang w:val="hy-AM"/>
        </w:rPr>
        <w:t xml:space="preserve"> </w:t>
      </w:r>
      <w:r w:rsidRPr="00025827">
        <w:rPr>
          <w:rFonts w:ascii="GHEA Grapalat" w:hAnsi="GHEA Grapalat" w:cs="Tahoma"/>
          <w:sz w:val="20"/>
          <w:lang w:val="hy-AM"/>
        </w:rPr>
        <w:t>արդյունքների</w:t>
      </w:r>
      <w:r w:rsidRPr="00025827">
        <w:rPr>
          <w:rFonts w:ascii="GHEA Grapalat" w:hAnsi="GHEA Grapalat" w:cs="Arial Armenian"/>
          <w:sz w:val="20"/>
          <w:lang w:val="hy-AM"/>
        </w:rPr>
        <w:t xml:space="preserve"> </w:t>
      </w:r>
      <w:r w:rsidRPr="00025827">
        <w:rPr>
          <w:rFonts w:ascii="GHEA Grapalat" w:hAnsi="GHEA Grapalat" w:cs="Tahoma"/>
          <w:sz w:val="20"/>
          <w:lang w:val="hy-AM"/>
        </w:rPr>
        <w:t>և</w:t>
      </w:r>
      <w:r w:rsidRPr="00025827">
        <w:rPr>
          <w:rFonts w:ascii="GHEA Grapalat" w:hAnsi="GHEA Grapalat" w:cs="Arial Armenian"/>
          <w:sz w:val="20"/>
          <w:lang w:val="hy-AM"/>
        </w:rPr>
        <w:t xml:space="preserve"> </w:t>
      </w:r>
      <w:r w:rsidRPr="00025827">
        <w:rPr>
          <w:rFonts w:ascii="GHEA Grapalat" w:hAnsi="GHEA Grapalat" w:cs="Tahoma"/>
          <w:sz w:val="20"/>
          <w:lang w:val="hy-AM"/>
        </w:rPr>
        <w:t>գնային</w:t>
      </w:r>
      <w:r w:rsidRPr="00025827">
        <w:rPr>
          <w:rFonts w:ascii="GHEA Grapalat" w:hAnsi="GHEA Grapalat" w:cs="Arial Armenian"/>
          <w:sz w:val="20"/>
          <w:lang w:val="hy-AM"/>
        </w:rPr>
        <w:t xml:space="preserve"> </w:t>
      </w:r>
      <w:r w:rsidRPr="00025827">
        <w:rPr>
          <w:rFonts w:ascii="GHEA Grapalat" w:hAnsi="GHEA Grapalat" w:cs="Tahoma"/>
          <w:sz w:val="20"/>
          <w:lang w:val="hy-AM"/>
        </w:rPr>
        <w:t>առաջարկների</w:t>
      </w:r>
      <w:r w:rsidRPr="00025827">
        <w:rPr>
          <w:rFonts w:ascii="GHEA Grapalat" w:hAnsi="GHEA Grapalat" w:cs="Arial Armenian"/>
          <w:sz w:val="20"/>
          <w:lang w:val="hy-AM"/>
        </w:rPr>
        <w:t>.</w:t>
      </w:r>
    </w:p>
    <w:p w14:paraId="09E4FB92" w14:textId="77777777" w:rsidR="00196487" w:rsidRPr="00025827" w:rsidRDefault="00196487" w:rsidP="00EF3662">
      <w:pPr>
        <w:pStyle w:val="norm"/>
        <w:spacing w:line="240" w:lineRule="auto"/>
        <w:ind w:firstLine="706"/>
        <w:rPr>
          <w:rFonts w:ascii="GHEA Grapalat" w:hAnsi="GHEA Grapalat"/>
          <w:spacing w:val="-6"/>
          <w:sz w:val="20"/>
          <w:lang w:val="hy-AM"/>
        </w:rPr>
      </w:pPr>
      <w:r w:rsidRPr="00025827">
        <w:rPr>
          <w:rFonts w:ascii="GHEA Grapalat" w:hAnsi="GHEA Grapalat"/>
          <w:sz w:val="20"/>
          <w:lang w:val="hy-AM"/>
        </w:rPr>
        <w:tab/>
        <w:t xml:space="preserve">2) </w:t>
      </w:r>
      <w:r w:rsidR="006B5588" w:rsidRPr="00025827">
        <w:rPr>
          <w:rFonts w:ascii="GHEA Grapalat" w:hAnsi="GHEA Grapalat"/>
          <w:sz w:val="20"/>
          <w:lang w:val="hy-AM"/>
        </w:rPr>
        <w:t>Հ</w:t>
      </w:r>
      <w:r w:rsidRPr="00025827">
        <w:rPr>
          <w:rFonts w:ascii="GHEA Grapalat" w:hAnsi="GHEA Grapalat" w:cs="Tahoma"/>
          <w:sz w:val="20"/>
          <w:lang w:val="hy-AM"/>
        </w:rPr>
        <w:t>ամակարգի</w:t>
      </w:r>
      <w:r w:rsidRPr="00025827">
        <w:rPr>
          <w:rFonts w:ascii="GHEA Grapalat" w:hAnsi="GHEA Grapalat" w:cs="Arial Armenian"/>
          <w:sz w:val="20"/>
          <w:lang w:val="hy-AM"/>
        </w:rPr>
        <w:t xml:space="preserve"> </w:t>
      </w:r>
      <w:r w:rsidRPr="00025827">
        <w:rPr>
          <w:rFonts w:ascii="GHEA Grapalat" w:hAnsi="GHEA Grapalat" w:cs="Tahoma"/>
          <w:sz w:val="20"/>
          <w:lang w:val="hy-AM"/>
        </w:rPr>
        <w:t>միջոցով</w:t>
      </w:r>
      <w:r w:rsidRPr="00025827">
        <w:rPr>
          <w:rFonts w:ascii="GHEA Grapalat" w:hAnsi="GHEA Grapalat" w:cs="Arial Armenian"/>
          <w:sz w:val="20"/>
          <w:lang w:val="hy-AM"/>
        </w:rPr>
        <w:t xml:space="preserve"> </w:t>
      </w:r>
      <w:r w:rsidRPr="00025827">
        <w:rPr>
          <w:rFonts w:ascii="GHEA Grapalat" w:hAnsi="GHEA Grapalat" w:cs="Tahoma"/>
          <w:sz w:val="20"/>
          <w:lang w:val="hy-AM"/>
        </w:rPr>
        <w:t>ընթացակարգի</w:t>
      </w:r>
      <w:r w:rsidRPr="00025827">
        <w:rPr>
          <w:rFonts w:ascii="GHEA Grapalat" w:hAnsi="GHEA Grapalat" w:cs="Arial Armenian"/>
          <w:sz w:val="20"/>
          <w:lang w:val="hy-AM"/>
        </w:rPr>
        <w:t xml:space="preserve"> </w:t>
      </w:r>
      <w:r w:rsidRPr="00025827">
        <w:rPr>
          <w:rFonts w:ascii="GHEA Grapalat" w:hAnsi="GHEA Grapalat" w:cs="Tahoma"/>
          <w:sz w:val="20"/>
          <w:lang w:val="hy-AM"/>
        </w:rPr>
        <w:t>մասնակիցների էլեկտրոնային</w:t>
      </w:r>
      <w:r w:rsidRPr="00025827">
        <w:rPr>
          <w:rFonts w:ascii="GHEA Grapalat" w:hAnsi="GHEA Grapalat" w:cs="Arial Armenian"/>
          <w:sz w:val="20"/>
          <w:lang w:val="hy-AM"/>
        </w:rPr>
        <w:t xml:space="preserve"> </w:t>
      </w:r>
      <w:r w:rsidRPr="00025827">
        <w:rPr>
          <w:rFonts w:ascii="GHEA Grapalat" w:hAnsi="GHEA Grapalat" w:cs="Tahoma"/>
          <w:sz w:val="20"/>
          <w:lang w:val="hy-AM"/>
        </w:rPr>
        <w:t>փոստին</w:t>
      </w:r>
      <w:r w:rsidRPr="00025827">
        <w:rPr>
          <w:rFonts w:ascii="GHEA Grapalat" w:hAnsi="GHEA Grapalat" w:cs="Arial Armenian"/>
          <w:sz w:val="20"/>
          <w:lang w:val="hy-AM"/>
        </w:rPr>
        <w:t xml:space="preserve"> </w:t>
      </w:r>
      <w:r w:rsidRPr="00025827">
        <w:rPr>
          <w:rFonts w:ascii="GHEA Grapalat" w:hAnsi="GHEA Grapalat" w:cs="Tahoma"/>
          <w:spacing w:val="-6"/>
          <w:sz w:val="20"/>
          <w:lang w:val="hy-AM"/>
        </w:rPr>
        <w:t>ուղարկում</w:t>
      </w:r>
      <w:r w:rsidRPr="00025827">
        <w:rPr>
          <w:rFonts w:ascii="GHEA Grapalat" w:hAnsi="GHEA Grapalat" w:cs="Arial Armenian"/>
          <w:spacing w:val="-6"/>
          <w:sz w:val="20"/>
          <w:lang w:val="hy-AM"/>
        </w:rPr>
        <w:t xml:space="preserve"> </w:t>
      </w:r>
      <w:r w:rsidRPr="00025827">
        <w:rPr>
          <w:rFonts w:ascii="GHEA Grapalat" w:hAnsi="GHEA Grapalat" w:cs="Tahoma"/>
          <w:spacing w:val="-6"/>
          <w:sz w:val="20"/>
          <w:lang w:val="hy-AM"/>
        </w:rPr>
        <w:t>է գնահատման</w:t>
      </w:r>
      <w:r w:rsidRPr="00025827">
        <w:rPr>
          <w:rFonts w:ascii="GHEA Grapalat" w:hAnsi="GHEA Grapalat" w:cs="Arial Armenian"/>
          <w:spacing w:val="-6"/>
          <w:sz w:val="20"/>
          <w:lang w:val="hy-AM"/>
        </w:rPr>
        <w:t xml:space="preserve"> </w:t>
      </w:r>
      <w:r w:rsidRPr="00025827">
        <w:rPr>
          <w:rFonts w:ascii="GHEA Grapalat" w:hAnsi="GHEA Grapalat" w:cs="Tahoma"/>
          <w:spacing w:val="-6"/>
          <w:sz w:val="20"/>
          <w:lang w:val="hy-AM"/>
        </w:rPr>
        <w:t>արդյունքների</w:t>
      </w:r>
      <w:r w:rsidRPr="00025827">
        <w:rPr>
          <w:rFonts w:ascii="GHEA Grapalat" w:hAnsi="GHEA Grapalat" w:cs="Arial Armenian"/>
          <w:spacing w:val="-6"/>
          <w:sz w:val="20"/>
          <w:lang w:val="hy-AM"/>
        </w:rPr>
        <w:t xml:space="preserve"> </w:t>
      </w:r>
      <w:r w:rsidRPr="00025827">
        <w:rPr>
          <w:rFonts w:ascii="GHEA Grapalat" w:hAnsi="GHEA Grapalat" w:cs="Tahoma"/>
          <w:spacing w:val="-6"/>
          <w:sz w:val="20"/>
          <w:lang w:val="hy-AM"/>
        </w:rPr>
        <w:t>մասին</w:t>
      </w:r>
      <w:r w:rsidRPr="00025827">
        <w:rPr>
          <w:rFonts w:ascii="GHEA Grapalat" w:hAnsi="GHEA Grapalat"/>
          <w:spacing w:val="-6"/>
          <w:sz w:val="20"/>
          <w:lang w:val="hy-AM"/>
        </w:rPr>
        <w:t xml:space="preserve"> </w:t>
      </w:r>
      <w:r w:rsidRPr="00025827">
        <w:rPr>
          <w:rFonts w:ascii="GHEA Grapalat" w:hAnsi="GHEA Grapalat" w:cs="Tahoma"/>
          <w:spacing w:val="-6"/>
          <w:sz w:val="20"/>
          <w:lang w:val="hy-AM"/>
        </w:rPr>
        <w:t>հանձնաժողովի</w:t>
      </w:r>
      <w:r w:rsidRPr="00025827">
        <w:rPr>
          <w:rFonts w:ascii="GHEA Grapalat" w:hAnsi="GHEA Grapalat" w:cs="Arial Armenian"/>
          <w:spacing w:val="-6"/>
          <w:sz w:val="20"/>
          <w:lang w:val="hy-AM"/>
        </w:rPr>
        <w:t xml:space="preserve"> </w:t>
      </w:r>
      <w:r w:rsidRPr="00025827">
        <w:rPr>
          <w:rFonts w:ascii="GHEA Grapalat" w:hAnsi="GHEA Grapalat" w:cs="Tahoma"/>
          <w:spacing w:val="-6"/>
          <w:sz w:val="20"/>
          <w:lang w:val="hy-AM"/>
        </w:rPr>
        <w:t>նիստի</w:t>
      </w:r>
      <w:r w:rsidRPr="00025827">
        <w:rPr>
          <w:rFonts w:ascii="GHEA Grapalat" w:hAnsi="GHEA Grapalat" w:cs="Arial Armenian"/>
          <w:spacing w:val="-6"/>
          <w:sz w:val="20"/>
          <w:lang w:val="hy-AM"/>
        </w:rPr>
        <w:t xml:space="preserve"> </w:t>
      </w:r>
      <w:r w:rsidRPr="00025827">
        <w:rPr>
          <w:rFonts w:ascii="GHEA Grapalat" w:hAnsi="GHEA Grapalat" w:cs="Tahoma"/>
          <w:spacing w:val="-6"/>
          <w:sz w:val="20"/>
          <w:lang w:val="hy-AM"/>
        </w:rPr>
        <w:t>արձանագրու</w:t>
      </w:r>
      <w:r w:rsidRPr="00025827">
        <w:rPr>
          <w:rFonts w:ascii="GHEA Grapalat" w:hAnsi="GHEA Grapalat" w:cs="Tahoma"/>
          <w:spacing w:val="-6"/>
          <w:sz w:val="20"/>
          <w:lang w:val="hy-AM"/>
        </w:rPr>
        <w:softHyphen/>
        <w:t>թյունը</w:t>
      </w:r>
      <w:r w:rsidRPr="00025827">
        <w:rPr>
          <w:rFonts w:ascii="GHEA Grapalat" w:hAnsi="GHEA Grapalat"/>
          <w:spacing w:val="-6"/>
          <w:sz w:val="20"/>
          <w:lang w:val="hy-AM"/>
        </w:rPr>
        <w:t>:</w:t>
      </w:r>
    </w:p>
    <w:p w14:paraId="3093C28B" w14:textId="77777777" w:rsidR="00E45ACA" w:rsidRPr="00025827" w:rsidRDefault="00A150A9" w:rsidP="00EF3662">
      <w:pPr>
        <w:pStyle w:val="norm"/>
        <w:spacing w:line="240" w:lineRule="auto"/>
        <w:ind w:firstLine="567"/>
        <w:rPr>
          <w:rFonts w:ascii="GHEA Grapalat" w:hAnsi="GHEA Grapalat" w:cs="Tahoma"/>
          <w:sz w:val="20"/>
          <w:lang w:val="hy-AM"/>
        </w:rPr>
      </w:pPr>
      <w:r w:rsidRPr="00025827">
        <w:rPr>
          <w:rFonts w:ascii="GHEA Grapalat" w:hAnsi="GHEA Grapalat"/>
          <w:spacing w:val="-6"/>
          <w:sz w:val="20"/>
          <w:lang w:val="hy-AM"/>
        </w:rPr>
        <w:t>8</w:t>
      </w:r>
      <w:r w:rsidR="00201DA0" w:rsidRPr="00025827">
        <w:rPr>
          <w:rFonts w:ascii="GHEA Grapalat" w:hAnsi="GHEA Grapalat"/>
          <w:spacing w:val="-6"/>
          <w:sz w:val="20"/>
          <w:lang w:val="hy-AM"/>
        </w:rPr>
        <w:t>.</w:t>
      </w:r>
      <w:r w:rsidR="00F96621" w:rsidRPr="00025827">
        <w:rPr>
          <w:rFonts w:ascii="GHEA Grapalat" w:hAnsi="GHEA Grapalat"/>
          <w:spacing w:val="-6"/>
          <w:sz w:val="20"/>
          <w:lang w:val="hy-AM"/>
        </w:rPr>
        <w:t>2</w:t>
      </w:r>
      <w:r w:rsidR="00B56A92" w:rsidRPr="00025827">
        <w:rPr>
          <w:rFonts w:ascii="GHEA Grapalat" w:hAnsi="GHEA Grapalat"/>
          <w:spacing w:val="-6"/>
          <w:sz w:val="20"/>
          <w:lang w:val="hy-AM"/>
        </w:rPr>
        <w:t xml:space="preserve">4 </w:t>
      </w:r>
      <w:r w:rsidR="00E45ACA" w:rsidRPr="00025827">
        <w:rPr>
          <w:rFonts w:ascii="GHEA Grapalat" w:hAnsi="GHEA Grapalat" w:cs="Tahoma"/>
          <w:sz w:val="20"/>
          <w:lang w:val="hy-AM"/>
        </w:rPr>
        <w:t xml:space="preserve">Մինչև պայմանագիր կնքելը </w:t>
      </w:r>
      <w:r w:rsidR="004B383E" w:rsidRPr="00025827">
        <w:rPr>
          <w:rFonts w:ascii="GHEA Grapalat" w:hAnsi="GHEA Grapalat" w:cs="Tahoma"/>
          <w:sz w:val="20"/>
          <w:lang w:val="hy-AM"/>
        </w:rPr>
        <w:t>պ</w:t>
      </w:r>
      <w:r w:rsidR="00E45ACA" w:rsidRPr="0002582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25827">
        <w:rPr>
          <w:rFonts w:ascii="GHEA Grapalat" w:hAnsi="GHEA Grapalat" w:cs="Sylfaen"/>
          <w:lang w:val="hy-AM"/>
        </w:rPr>
        <w:t xml:space="preserve"> </w:t>
      </w:r>
      <w:r w:rsidR="00E45ACA" w:rsidRPr="0002582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25827" w:rsidRDefault="00A150A9" w:rsidP="00EF3662">
      <w:pPr>
        <w:pStyle w:val="BodyTextIndent2"/>
        <w:spacing w:line="240" w:lineRule="auto"/>
        <w:ind w:firstLine="567"/>
        <w:rPr>
          <w:rFonts w:ascii="GHEA Grapalat" w:hAnsi="GHEA Grapalat" w:cs="Sylfaen"/>
          <w:szCs w:val="24"/>
        </w:rPr>
      </w:pPr>
      <w:r w:rsidRPr="00025827">
        <w:rPr>
          <w:rFonts w:ascii="GHEA Grapalat" w:hAnsi="GHEA Grapalat" w:cs="Sylfaen"/>
          <w:szCs w:val="24"/>
          <w:lang w:val="hy-AM"/>
        </w:rPr>
        <w:t>8</w:t>
      </w:r>
      <w:r w:rsidR="00201DA0" w:rsidRPr="00025827">
        <w:rPr>
          <w:rFonts w:ascii="GHEA Grapalat" w:hAnsi="GHEA Grapalat" w:cs="Sylfaen"/>
          <w:szCs w:val="24"/>
          <w:lang w:val="hy-AM"/>
        </w:rPr>
        <w:t>.</w:t>
      </w:r>
      <w:r w:rsidR="00F96621" w:rsidRPr="00025827">
        <w:rPr>
          <w:rFonts w:ascii="GHEA Grapalat" w:hAnsi="GHEA Grapalat" w:cs="Sylfaen"/>
          <w:szCs w:val="24"/>
          <w:lang w:val="hy-AM"/>
        </w:rPr>
        <w:t>2</w:t>
      </w:r>
      <w:r w:rsidR="00B56A92" w:rsidRPr="00025827">
        <w:rPr>
          <w:rFonts w:ascii="GHEA Grapalat" w:hAnsi="GHEA Grapalat" w:cs="Sylfaen"/>
          <w:szCs w:val="24"/>
          <w:lang w:val="hy-AM"/>
        </w:rPr>
        <w:t>5</w:t>
      </w:r>
      <w:r w:rsidR="00D61B60" w:rsidRPr="00025827">
        <w:rPr>
          <w:rFonts w:ascii="GHEA Grapalat" w:hAnsi="GHEA Grapalat" w:cs="Sylfaen"/>
          <w:szCs w:val="24"/>
        </w:rPr>
        <w:t xml:space="preserve"> </w:t>
      </w:r>
      <w:r w:rsidR="00583092" w:rsidRPr="00025827">
        <w:rPr>
          <w:rFonts w:ascii="GHEA Grapalat" w:hAnsi="GHEA Grapalat" w:cs="Sylfaen"/>
          <w:szCs w:val="24"/>
          <w:lang w:val="hy-AM"/>
        </w:rPr>
        <w:t>Անգործության</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ժամկետը</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պայմանագիր</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կնքելու</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մասին</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որոշման</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հայտարարության</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հրապարակման</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օրվան</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հաջորդող</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օրվա</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և</w:t>
      </w:r>
      <w:r w:rsidR="00583092" w:rsidRPr="00025827">
        <w:rPr>
          <w:rFonts w:ascii="GHEA Grapalat" w:hAnsi="GHEA Grapalat" w:cs="Sylfaen"/>
          <w:szCs w:val="24"/>
        </w:rPr>
        <w:t xml:space="preserve"> </w:t>
      </w:r>
      <w:r w:rsidR="004B383E" w:rsidRPr="00025827">
        <w:rPr>
          <w:rFonts w:ascii="GHEA Grapalat" w:hAnsi="GHEA Grapalat" w:cs="Sylfaen"/>
          <w:szCs w:val="24"/>
        </w:rPr>
        <w:t>պ</w:t>
      </w:r>
      <w:r w:rsidR="00583092" w:rsidRPr="00025827">
        <w:rPr>
          <w:rFonts w:ascii="GHEA Grapalat" w:hAnsi="GHEA Grapalat" w:cs="Sylfaen"/>
          <w:szCs w:val="24"/>
          <w:lang w:val="hy-AM"/>
        </w:rPr>
        <w:t>ատվիրատուի</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կողմից</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պայմանագիրը</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կնքելու</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իրավասության</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առաջացման</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օրվա</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միջև</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ընկած</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ժամանակահատվածն</w:t>
      </w:r>
      <w:r w:rsidR="00583092" w:rsidRPr="00025827">
        <w:rPr>
          <w:rFonts w:ascii="GHEA Grapalat" w:hAnsi="GHEA Grapalat" w:cs="Sylfaen"/>
          <w:szCs w:val="24"/>
        </w:rPr>
        <w:t xml:space="preserve"> </w:t>
      </w:r>
      <w:r w:rsidR="00583092" w:rsidRPr="00025827">
        <w:rPr>
          <w:rFonts w:ascii="GHEA Grapalat" w:hAnsi="GHEA Grapalat" w:cs="Sylfaen"/>
          <w:szCs w:val="24"/>
          <w:lang w:val="hy-AM"/>
        </w:rPr>
        <w:t>է։</w:t>
      </w:r>
    </w:p>
    <w:p w14:paraId="6B1A22EF" w14:textId="01FFD2C8" w:rsidR="004E2F96" w:rsidRPr="00025827" w:rsidRDefault="004E2F96" w:rsidP="004E2F96">
      <w:pPr>
        <w:pStyle w:val="BodyTextIndent2"/>
        <w:spacing w:line="240" w:lineRule="auto"/>
        <w:ind w:firstLine="567"/>
        <w:rPr>
          <w:rFonts w:ascii="GHEA Grapalat" w:hAnsi="GHEA Grapalat" w:cs="Sylfaen"/>
          <w:lang w:val="hy-AM"/>
        </w:rPr>
      </w:pPr>
      <w:r w:rsidRPr="00025827">
        <w:rPr>
          <w:rFonts w:ascii="GHEA Grapalat" w:hAnsi="GHEA Grapalat" w:cs="Sylfaen"/>
          <w:lang w:val="es-ES"/>
        </w:rPr>
        <w:t>Անգործության</w:t>
      </w:r>
      <w:r w:rsidRPr="00025827">
        <w:rPr>
          <w:rFonts w:ascii="GHEA Grapalat" w:hAnsi="GHEA Grapalat" w:cs="Arial"/>
          <w:lang w:val="es-ES"/>
        </w:rPr>
        <w:t xml:space="preserve"> </w:t>
      </w:r>
      <w:r w:rsidRPr="00025827">
        <w:rPr>
          <w:rFonts w:ascii="GHEA Grapalat" w:hAnsi="GHEA Grapalat" w:cs="Sylfaen"/>
          <w:lang w:val="es-ES"/>
        </w:rPr>
        <w:t>ժամկետը</w:t>
      </w:r>
      <w:r w:rsidRPr="00025827">
        <w:rPr>
          <w:rFonts w:ascii="GHEA Grapalat" w:hAnsi="GHEA Grapalat" w:cs="Arial"/>
          <w:lang w:val="es-ES"/>
        </w:rPr>
        <w:t xml:space="preserve"> </w:t>
      </w:r>
      <w:r w:rsidRPr="00025827">
        <w:rPr>
          <w:rFonts w:ascii="GHEA Grapalat" w:hAnsi="GHEA Grapalat" w:cs="Sylfaen"/>
          <w:lang w:val="es-ES"/>
        </w:rPr>
        <w:t>սույն</w:t>
      </w:r>
      <w:r w:rsidRPr="00025827">
        <w:rPr>
          <w:rFonts w:ascii="GHEA Grapalat" w:hAnsi="GHEA Grapalat" w:cs="Arial"/>
          <w:lang w:val="es-ES"/>
        </w:rPr>
        <w:t xml:space="preserve"> </w:t>
      </w:r>
      <w:r w:rsidRPr="00025827">
        <w:rPr>
          <w:rFonts w:ascii="GHEA Grapalat" w:hAnsi="GHEA Grapalat" w:cs="Sylfaen"/>
          <w:lang w:val="es-ES"/>
        </w:rPr>
        <w:t>ընթացակարգի</w:t>
      </w:r>
      <w:r w:rsidRPr="00025827">
        <w:rPr>
          <w:rFonts w:ascii="GHEA Grapalat" w:hAnsi="GHEA Grapalat" w:cs="Arial"/>
          <w:lang w:val="es-ES"/>
        </w:rPr>
        <w:t xml:space="preserve"> </w:t>
      </w:r>
      <w:r w:rsidRPr="00025827">
        <w:rPr>
          <w:rFonts w:ascii="GHEA Grapalat" w:hAnsi="GHEA Grapalat" w:cs="Sylfaen"/>
          <w:lang w:val="es-ES"/>
        </w:rPr>
        <w:t xml:space="preserve">դեպքում </w:t>
      </w:r>
      <w:r w:rsidR="004E31A9" w:rsidRPr="00025827">
        <w:rPr>
          <w:rFonts w:ascii="GHEA Grapalat" w:hAnsi="GHEA Grapalat" w:cs="Sylfaen"/>
          <w:lang w:val="es-ES"/>
        </w:rPr>
        <w:t>10</w:t>
      </w:r>
      <w:r w:rsidRPr="00025827">
        <w:rPr>
          <w:rFonts w:ascii="GHEA Grapalat" w:hAnsi="GHEA Grapalat" w:cs="Sylfaen"/>
          <w:lang w:val="es-ES"/>
        </w:rPr>
        <w:t xml:space="preserve"> օրացուցային</w:t>
      </w:r>
      <w:r w:rsidRPr="00025827">
        <w:rPr>
          <w:rFonts w:ascii="GHEA Grapalat" w:hAnsi="GHEA Grapalat" w:cs="Arial"/>
          <w:lang w:val="es-ES"/>
        </w:rPr>
        <w:t xml:space="preserve"> </w:t>
      </w:r>
      <w:r w:rsidRPr="00025827">
        <w:rPr>
          <w:rFonts w:ascii="GHEA Grapalat" w:hAnsi="GHEA Grapalat" w:cs="Sylfaen"/>
          <w:lang w:val="es-ES"/>
        </w:rPr>
        <w:t>օր</w:t>
      </w:r>
      <w:r w:rsidRPr="00025827">
        <w:rPr>
          <w:rFonts w:ascii="GHEA Grapalat" w:hAnsi="GHEA Grapalat" w:cs="Arial"/>
          <w:lang w:val="es-ES"/>
        </w:rPr>
        <w:t xml:space="preserve"> </w:t>
      </w:r>
      <w:r w:rsidRPr="00025827">
        <w:rPr>
          <w:rFonts w:ascii="GHEA Grapalat" w:hAnsi="GHEA Grapalat" w:cs="Sylfaen"/>
          <w:lang w:val="es-ES"/>
        </w:rPr>
        <w:t>է</w:t>
      </w:r>
      <w:r w:rsidRPr="00025827">
        <w:rPr>
          <w:rFonts w:ascii="GHEA Grapalat" w:hAnsi="GHEA Grapalat" w:cs="Tahoma"/>
          <w:lang w:val="es-ES"/>
        </w:rPr>
        <w:t>։</w:t>
      </w:r>
      <w:r w:rsidRPr="00025827">
        <w:rPr>
          <w:rFonts w:ascii="GHEA Grapalat" w:hAnsi="GHEA Grapalat"/>
          <w:lang w:val="es-ES"/>
        </w:rPr>
        <w:t xml:space="preserve"> </w:t>
      </w:r>
      <w:r w:rsidRPr="00025827">
        <w:rPr>
          <w:rFonts w:ascii="GHEA Grapalat" w:hAnsi="GHEA Grapalat" w:cs="Sylfaen"/>
          <w:lang w:val="es-ES"/>
        </w:rPr>
        <w:t>Անգործության</w:t>
      </w:r>
      <w:r w:rsidRPr="00025827">
        <w:rPr>
          <w:rFonts w:ascii="GHEA Grapalat" w:hAnsi="GHEA Grapalat" w:cs="Arial"/>
          <w:lang w:val="es-ES"/>
        </w:rPr>
        <w:t xml:space="preserve"> </w:t>
      </w:r>
      <w:r w:rsidRPr="00025827">
        <w:rPr>
          <w:rFonts w:ascii="GHEA Grapalat" w:hAnsi="GHEA Grapalat" w:cs="Sylfaen"/>
          <w:lang w:val="es-ES"/>
        </w:rPr>
        <w:t>ժամկետը</w:t>
      </w:r>
      <w:r w:rsidRPr="00025827">
        <w:rPr>
          <w:rFonts w:ascii="GHEA Grapalat" w:hAnsi="GHEA Grapalat" w:cs="Arial"/>
          <w:lang w:val="es-ES"/>
        </w:rPr>
        <w:t xml:space="preserve"> </w:t>
      </w:r>
      <w:r w:rsidRPr="00025827">
        <w:rPr>
          <w:rFonts w:ascii="GHEA Grapalat" w:hAnsi="GHEA Grapalat" w:cs="Sylfaen"/>
          <w:lang w:val="es-ES"/>
        </w:rPr>
        <w:t>կիրառելի</w:t>
      </w:r>
      <w:r w:rsidRPr="00025827">
        <w:rPr>
          <w:rFonts w:ascii="GHEA Grapalat" w:hAnsi="GHEA Grapalat" w:cs="Sylfaen"/>
          <w:lang w:val="hy-AM"/>
        </w:rPr>
        <w:t>.</w:t>
      </w:r>
    </w:p>
    <w:p w14:paraId="64BB1A8A" w14:textId="77777777" w:rsidR="004E2F96" w:rsidRPr="00025827" w:rsidRDefault="004E2F96" w:rsidP="004E2F96">
      <w:pPr>
        <w:pStyle w:val="BodyTextIndent2"/>
        <w:spacing w:line="240" w:lineRule="auto"/>
        <w:ind w:firstLine="567"/>
        <w:rPr>
          <w:rFonts w:ascii="GHEA Grapalat" w:hAnsi="GHEA Grapalat" w:cs="Arial"/>
          <w:lang w:val="hy-AM"/>
        </w:rPr>
      </w:pPr>
      <w:r w:rsidRPr="00025827">
        <w:rPr>
          <w:rFonts w:ascii="GHEA Grapalat" w:hAnsi="GHEA Grapalat" w:cs="Sylfaen"/>
          <w:lang w:val="hy-AM"/>
        </w:rPr>
        <w:t>-</w:t>
      </w:r>
      <w:r w:rsidRPr="00025827">
        <w:rPr>
          <w:rFonts w:ascii="GHEA Grapalat" w:hAnsi="GHEA Grapalat" w:cs="Arial"/>
          <w:lang w:val="es-ES"/>
        </w:rPr>
        <w:t xml:space="preserve"> </w:t>
      </w:r>
      <w:r w:rsidRPr="00025827">
        <w:rPr>
          <w:rFonts w:ascii="GHEA Grapalat" w:hAnsi="GHEA Grapalat" w:cs="Sylfaen"/>
          <w:lang w:val="es-ES"/>
        </w:rPr>
        <w:t>չէ</w:t>
      </w:r>
      <w:r w:rsidRPr="00025827">
        <w:rPr>
          <w:rFonts w:ascii="GHEA Grapalat" w:hAnsi="GHEA Grapalat" w:cs="Arial"/>
          <w:lang w:val="es-ES"/>
        </w:rPr>
        <w:t xml:space="preserve">, </w:t>
      </w:r>
      <w:r w:rsidRPr="00025827">
        <w:rPr>
          <w:rFonts w:ascii="GHEA Grapalat" w:hAnsi="GHEA Grapalat" w:cs="Sylfaen"/>
          <w:lang w:val="es-ES"/>
        </w:rPr>
        <w:t>եթե</w:t>
      </w:r>
      <w:r w:rsidRPr="00025827">
        <w:rPr>
          <w:rFonts w:ascii="GHEA Grapalat" w:hAnsi="GHEA Grapalat" w:cs="Arial"/>
          <w:lang w:val="es-ES"/>
        </w:rPr>
        <w:t xml:space="preserve"> </w:t>
      </w:r>
      <w:r w:rsidRPr="00025827">
        <w:rPr>
          <w:rFonts w:ascii="GHEA Grapalat" w:hAnsi="GHEA Grapalat" w:cs="Sylfaen"/>
          <w:lang w:val="es-ES"/>
        </w:rPr>
        <w:t>միայն</w:t>
      </w:r>
      <w:r w:rsidRPr="00025827">
        <w:rPr>
          <w:rFonts w:ascii="GHEA Grapalat" w:hAnsi="GHEA Grapalat" w:cs="Arial"/>
          <w:lang w:val="es-ES"/>
        </w:rPr>
        <w:t xml:space="preserve"> </w:t>
      </w:r>
      <w:r w:rsidRPr="00025827">
        <w:rPr>
          <w:rFonts w:ascii="GHEA Grapalat" w:hAnsi="GHEA Grapalat" w:cs="Sylfaen"/>
          <w:lang w:val="es-ES"/>
        </w:rPr>
        <w:t>մեկ</w:t>
      </w:r>
      <w:r w:rsidRPr="00025827">
        <w:rPr>
          <w:rFonts w:ascii="GHEA Grapalat" w:hAnsi="GHEA Grapalat" w:cs="Arial"/>
          <w:lang w:val="es-ES"/>
        </w:rPr>
        <w:t xml:space="preserve"> մ</w:t>
      </w:r>
      <w:r w:rsidRPr="00025827">
        <w:rPr>
          <w:rFonts w:ascii="GHEA Grapalat" w:hAnsi="GHEA Grapalat" w:cs="Sylfaen"/>
          <w:lang w:val="es-ES"/>
        </w:rPr>
        <w:t>ասնակից է հայտ ներկայացրել</w:t>
      </w:r>
      <w:r w:rsidRPr="00025827">
        <w:rPr>
          <w:rFonts w:ascii="GHEA Grapalat" w:hAnsi="GHEA Grapalat"/>
          <w:i/>
          <w:lang w:val="es-ES"/>
        </w:rPr>
        <w:t>,</w:t>
      </w:r>
      <w:r w:rsidRPr="00025827">
        <w:rPr>
          <w:rFonts w:ascii="GHEA Grapalat" w:hAnsi="GHEA Grapalat"/>
          <w:lang w:val="es-ES"/>
        </w:rPr>
        <w:t xml:space="preserve"> </w:t>
      </w:r>
      <w:r w:rsidRPr="00025827">
        <w:rPr>
          <w:rFonts w:ascii="GHEA Grapalat" w:hAnsi="GHEA Grapalat" w:cs="Sylfaen"/>
          <w:lang w:val="es-ES"/>
        </w:rPr>
        <w:t>որի</w:t>
      </w:r>
      <w:r w:rsidRPr="00025827">
        <w:rPr>
          <w:rFonts w:ascii="GHEA Grapalat" w:hAnsi="GHEA Grapalat" w:cs="Arial"/>
          <w:lang w:val="es-ES"/>
        </w:rPr>
        <w:t xml:space="preserve"> </w:t>
      </w:r>
      <w:r w:rsidRPr="00025827">
        <w:rPr>
          <w:rFonts w:ascii="GHEA Grapalat" w:hAnsi="GHEA Grapalat" w:cs="Sylfaen"/>
          <w:lang w:val="es-ES"/>
        </w:rPr>
        <w:t>հետ</w:t>
      </w:r>
      <w:r w:rsidRPr="00025827">
        <w:rPr>
          <w:rFonts w:ascii="GHEA Grapalat" w:hAnsi="GHEA Grapalat" w:cs="Arial"/>
          <w:lang w:val="es-ES"/>
        </w:rPr>
        <w:t xml:space="preserve"> </w:t>
      </w:r>
      <w:r w:rsidRPr="00025827">
        <w:rPr>
          <w:rFonts w:ascii="GHEA Grapalat" w:hAnsi="GHEA Grapalat" w:cs="Sylfaen"/>
          <w:lang w:val="es-ES"/>
        </w:rPr>
        <w:t>կնքվում</w:t>
      </w:r>
      <w:r w:rsidRPr="00025827">
        <w:rPr>
          <w:rFonts w:ascii="GHEA Grapalat" w:hAnsi="GHEA Grapalat" w:cs="Arial"/>
          <w:lang w:val="es-ES"/>
        </w:rPr>
        <w:t xml:space="preserve"> </w:t>
      </w:r>
      <w:r w:rsidRPr="00025827">
        <w:rPr>
          <w:rFonts w:ascii="GHEA Grapalat" w:hAnsi="GHEA Grapalat" w:cs="Sylfaen"/>
          <w:lang w:val="es-ES"/>
        </w:rPr>
        <w:t>է</w:t>
      </w:r>
      <w:r w:rsidRPr="00025827">
        <w:rPr>
          <w:rFonts w:ascii="GHEA Grapalat" w:hAnsi="GHEA Grapalat" w:cs="Arial"/>
          <w:lang w:val="es-ES"/>
        </w:rPr>
        <w:t xml:space="preserve"> </w:t>
      </w:r>
      <w:r w:rsidRPr="00025827">
        <w:rPr>
          <w:rFonts w:ascii="GHEA Grapalat" w:hAnsi="GHEA Grapalat" w:cs="Sylfaen"/>
          <w:lang w:val="es-ES"/>
        </w:rPr>
        <w:t>պայմանագիր</w:t>
      </w:r>
      <w:r w:rsidRPr="00025827">
        <w:rPr>
          <w:rFonts w:ascii="GHEA Grapalat" w:hAnsi="GHEA Grapalat" w:cs="Arial"/>
          <w:lang w:val="hy-AM"/>
        </w:rPr>
        <w:t>,</w:t>
      </w:r>
    </w:p>
    <w:p w14:paraId="78F619BD" w14:textId="77777777" w:rsidR="004E2F96" w:rsidRPr="00025827" w:rsidRDefault="004E2F96" w:rsidP="004E2F96">
      <w:pPr>
        <w:pStyle w:val="BodyTextIndent2"/>
        <w:spacing w:line="240" w:lineRule="auto"/>
        <w:ind w:firstLine="567"/>
        <w:rPr>
          <w:rFonts w:ascii="GHEA Grapalat" w:hAnsi="GHEA Grapalat" w:cs="Sylfaen"/>
          <w:lang w:val="es-ES"/>
        </w:rPr>
      </w:pPr>
      <w:r w:rsidRPr="0002582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025827" w:rsidRDefault="004E2F96" w:rsidP="004E2F96">
      <w:pPr>
        <w:pStyle w:val="BodyTextIndent2"/>
        <w:spacing w:line="240" w:lineRule="auto"/>
        <w:ind w:firstLine="567"/>
        <w:rPr>
          <w:rFonts w:ascii="GHEA Grapalat" w:hAnsi="GHEA Grapalat" w:cs="Sylfaen"/>
          <w:szCs w:val="24"/>
          <w:lang w:val="es-ES"/>
        </w:rPr>
      </w:pPr>
      <w:r w:rsidRPr="00025827">
        <w:rPr>
          <w:rFonts w:ascii="GHEA Grapalat" w:hAnsi="GHEA Grapalat" w:cs="Sylfaen"/>
          <w:szCs w:val="24"/>
          <w:lang w:val="hy-AM"/>
        </w:rPr>
        <w:t>Պատվիրատուն</w:t>
      </w:r>
      <w:r w:rsidRPr="00025827">
        <w:rPr>
          <w:rFonts w:ascii="GHEA Grapalat" w:hAnsi="GHEA Grapalat" w:cs="Sylfaen"/>
          <w:szCs w:val="24"/>
          <w:lang w:val="es-ES"/>
        </w:rPr>
        <w:t xml:space="preserve"> </w:t>
      </w:r>
      <w:r w:rsidRPr="00025827">
        <w:rPr>
          <w:rFonts w:ascii="GHEA Grapalat" w:hAnsi="GHEA Grapalat" w:cs="Sylfaen"/>
          <w:szCs w:val="24"/>
          <w:lang w:val="hy-AM"/>
        </w:rPr>
        <w:t>պայմանագիրը</w:t>
      </w:r>
      <w:r w:rsidRPr="00025827">
        <w:rPr>
          <w:rFonts w:ascii="GHEA Grapalat" w:hAnsi="GHEA Grapalat" w:cs="Sylfaen"/>
          <w:szCs w:val="24"/>
          <w:lang w:val="es-ES"/>
        </w:rPr>
        <w:t xml:space="preserve"> </w:t>
      </w:r>
      <w:r w:rsidRPr="00025827">
        <w:rPr>
          <w:rFonts w:ascii="GHEA Grapalat" w:hAnsi="GHEA Grapalat" w:cs="Sylfaen"/>
          <w:szCs w:val="24"/>
          <w:lang w:val="hy-AM"/>
        </w:rPr>
        <w:t>կնքում</w:t>
      </w:r>
      <w:r w:rsidRPr="00025827">
        <w:rPr>
          <w:rFonts w:ascii="GHEA Grapalat" w:hAnsi="GHEA Grapalat" w:cs="Sylfaen"/>
          <w:szCs w:val="24"/>
          <w:lang w:val="es-ES"/>
        </w:rPr>
        <w:t xml:space="preserve"> </w:t>
      </w:r>
      <w:r w:rsidRPr="00025827">
        <w:rPr>
          <w:rFonts w:ascii="GHEA Grapalat" w:hAnsi="GHEA Grapalat" w:cs="Sylfaen"/>
          <w:szCs w:val="24"/>
          <w:lang w:val="hy-AM"/>
        </w:rPr>
        <w:t>է</w:t>
      </w:r>
      <w:r w:rsidRPr="00025827">
        <w:rPr>
          <w:rFonts w:ascii="GHEA Grapalat" w:hAnsi="GHEA Grapalat" w:cs="Sylfaen"/>
          <w:szCs w:val="24"/>
          <w:lang w:val="es-ES"/>
        </w:rPr>
        <w:t xml:space="preserve">, </w:t>
      </w:r>
      <w:r w:rsidRPr="00025827">
        <w:rPr>
          <w:rFonts w:ascii="GHEA Grapalat" w:hAnsi="GHEA Grapalat" w:cs="Sylfaen"/>
          <w:szCs w:val="24"/>
          <w:lang w:val="hy-AM"/>
        </w:rPr>
        <w:t>եթե</w:t>
      </w:r>
      <w:r w:rsidRPr="00025827">
        <w:rPr>
          <w:rFonts w:ascii="GHEA Grapalat" w:hAnsi="GHEA Grapalat" w:cs="Sylfaen"/>
          <w:szCs w:val="24"/>
          <w:lang w:val="es-ES"/>
        </w:rPr>
        <w:t xml:space="preserve"> </w:t>
      </w:r>
      <w:r w:rsidRPr="00025827">
        <w:rPr>
          <w:rFonts w:ascii="GHEA Grapalat" w:hAnsi="GHEA Grapalat" w:cs="Sylfaen"/>
          <w:szCs w:val="24"/>
          <w:lang w:val="hy-AM"/>
        </w:rPr>
        <w:t>սույն</w:t>
      </w:r>
      <w:r w:rsidRPr="00025827">
        <w:rPr>
          <w:rFonts w:ascii="GHEA Grapalat" w:hAnsi="GHEA Grapalat" w:cs="Sylfaen"/>
          <w:szCs w:val="24"/>
          <w:lang w:val="es-ES"/>
        </w:rPr>
        <w:t xml:space="preserve"> </w:t>
      </w:r>
      <w:r w:rsidRPr="00025827">
        <w:rPr>
          <w:rFonts w:ascii="GHEA Grapalat" w:hAnsi="GHEA Grapalat" w:cs="Sylfaen"/>
          <w:szCs w:val="24"/>
          <w:lang w:val="hy-AM"/>
        </w:rPr>
        <w:t>կետով</w:t>
      </w:r>
      <w:r w:rsidRPr="00025827">
        <w:rPr>
          <w:rFonts w:ascii="GHEA Grapalat" w:hAnsi="GHEA Grapalat" w:cs="Sylfaen"/>
          <w:szCs w:val="24"/>
          <w:lang w:val="es-ES"/>
        </w:rPr>
        <w:t xml:space="preserve"> </w:t>
      </w:r>
      <w:r w:rsidRPr="00025827">
        <w:rPr>
          <w:rFonts w:ascii="GHEA Grapalat" w:hAnsi="GHEA Grapalat" w:cs="Sylfaen"/>
          <w:szCs w:val="24"/>
          <w:lang w:val="hy-AM"/>
        </w:rPr>
        <w:t>նախատեսված</w:t>
      </w:r>
      <w:r w:rsidRPr="00025827">
        <w:rPr>
          <w:rFonts w:ascii="GHEA Grapalat" w:hAnsi="GHEA Grapalat" w:cs="Sylfaen"/>
          <w:szCs w:val="24"/>
          <w:lang w:val="es-ES"/>
        </w:rPr>
        <w:t xml:space="preserve"> </w:t>
      </w:r>
      <w:r w:rsidRPr="00025827">
        <w:rPr>
          <w:rFonts w:ascii="GHEA Grapalat" w:hAnsi="GHEA Grapalat" w:cs="Sylfaen"/>
          <w:szCs w:val="24"/>
          <w:lang w:val="hy-AM"/>
        </w:rPr>
        <w:t>անգործության</w:t>
      </w:r>
      <w:r w:rsidRPr="00025827">
        <w:rPr>
          <w:rFonts w:ascii="GHEA Grapalat" w:hAnsi="GHEA Grapalat" w:cs="Sylfaen"/>
          <w:szCs w:val="24"/>
          <w:lang w:val="es-ES"/>
        </w:rPr>
        <w:t xml:space="preserve"> </w:t>
      </w:r>
      <w:r w:rsidRPr="00025827">
        <w:rPr>
          <w:rFonts w:ascii="GHEA Grapalat" w:hAnsi="GHEA Grapalat" w:cs="Sylfaen"/>
          <w:szCs w:val="24"/>
          <w:lang w:val="hy-AM"/>
        </w:rPr>
        <w:t>ժամկետում</w:t>
      </w:r>
      <w:r w:rsidRPr="00025827">
        <w:rPr>
          <w:rFonts w:ascii="GHEA Grapalat" w:hAnsi="GHEA Grapalat" w:cs="Sylfaen"/>
          <w:szCs w:val="24"/>
          <w:lang w:val="es-ES"/>
        </w:rPr>
        <w:t xml:space="preserve"> </w:t>
      </w:r>
      <w:r w:rsidRPr="00025827">
        <w:rPr>
          <w:rFonts w:ascii="GHEA Grapalat" w:hAnsi="GHEA Grapalat" w:cs="Sylfaen"/>
          <w:szCs w:val="24"/>
          <w:lang w:val="hy-AM"/>
        </w:rPr>
        <w:t>որևէ</w:t>
      </w:r>
      <w:r w:rsidRPr="00025827">
        <w:rPr>
          <w:rFonts w:ascii="GHEA Grapalat" w:hAnsi="GHEA Grapalat" w:cs="Sylfaen"/>
          <w:szCs w:val="24"/>
          <w:lang w:val="es-ES"/>
        </w:rPr>
        <w:t xml:space="preserve"> մ</w:t>
      </w:r>
      <w:r w:rsidRPr="00025827">
        <w:rPr>
          <w:rFonts w:ascii="GHEA Grapalat" w:hAnsi="GHEA Grapalat" w:cs="Sylfaen"/>
          <w:szCs w:val="24"/>
          <w:lang w:val="hy-AM"/>
        </w:rPr>
        <w:t>ասնակից</w:t>
      </w:r>
      <w:r w:rsidRPr="00025827">
        <w:rPr>
          <w:rFonts w:ascii="GHEA Grapalat" w:hAnsi="GHEA Grapalat" w:cs="Sylfaen"/>
          <w:szCs w:val="24"/>
          <w:lang w:val="es-ES"/>
        </w:rPr>
        <w:t xml:space="preserve"> </w:t>
      </w:r>
      <w:r w:rsidRPr="00025827">
        <w:rPr>
          <w:rFonts w:ascii="GHEA Grapalat" w:hAnsi="GHEA Grapalat" w:cs="Sylfaen"/>
          <w:szCs w:val="24"/>
          <w:lang w:val="hy-AM"/>
        </w:rPr>
        <w:t>չի</w:t>
      </w:r>
      <w:r w:rsidRPr="00025827">
        <w:rPr>
          <w:rFonts w:ascii="GHEA Grapalat" w:hAnsi="GHEA Grapalat" w:cs="Sylfaen"/>
          <w:szCs w:val="24"/>
          <w:lang w:val="es-ES"/>
        </w:rPr>
        <w:t xml:space="preserve"> </w:t>
      </w:r>
      <w:r w:rsidRPr="00025827">
        <w:rPr>
          <w:rFonts w:ascii="GHEA Grapalat" w:hAnsi="GHEA Grapalat" w:cs="Sylfaen"/>
          <w:szCs w:val="24"/>
          <w:lang w:val="hy-AM"/>
        </w:rPr>
        <w:t>բողոքարկում</w:t>
      </w:r>
      <w:r w:rsidRPr="00025827">
        <w:rPr>
          <w:rFonts w:ascii="GHEA Grapalat" w:hAnsi="GHEA Grapalat" w:cs="Sylfaen"/>
          <w:szCs w:val="24"/>
          <w:lang w:val="es-ES"/>
        </w:rPr>
        <w:t xml:space="preserve"> </w:t>
      </w:r>
      <w:r w:rsidRPr="00025827">
        <w:rPr>
          <w:rFonts w:ascii="GHEA Grapalat" w:hAnsi="GHEA Grapalat" w:cs="Sylfaen"/>
          <w:szCs w:val="24"/>
          <w:lang w:val="hy-AM"/>
        </w:rPr>
        <w:t>պայմանագիր</w:t>
      </w:r>
      <w:r w:rsidRPr="00025827">
        <w:rPr>
          <w:rFonts w:ascii="GHEA Grapalat" w:hAnsi="GHEA Grapalat" w:cs="Sylfaen"/>
          <w:szCs w:val="24"/>
          <w:lang w:val="es-ES"/>
        </w:rPr>
        <w:t xml:space="preserve"> </w:t>
      </w:r>
      <w:r w:rsidRPr="00025827">
        <w:rPr>
          <w:rFonts w:ascii="GHEA Grapalat" w:hAnsi="GHEA Grapalat" w:cs="Sylfaen"/>
          <w:szCs w:val="24"/>
          <w:lang w:val="hy-AM"/>
        </w:rPr>
        <w:t>կնքելու</w:t>
      </w:r>
      <w:r w:rsidRPr="00025827">
        <w:rPr>
          <w:rFonts w:ascii="GHEA Grapalat" w:hAnsi="GHEA Grapalat" w:cs="Sylfaen"/>
          <w:szCs w:val="24"/>
          <w:lang w:val="es-ES"/>
        </w:rPr>
        <w:t xml:space="preserve"> </w:t>
      </w:r>
      <w:r w:rsidRPr="00025827">
        <w:rPr>
          <w:rFonts w:ascii="GHEA Grapalat" w:hAnsi="GHEA Grapalat" w:cs="Sylfaen"/>
          <w:szCs w:val="24"/>
          <w:lang w:val="hy-AM"/>
        </w:rPr>
        <w:t>մասին</w:t>
      </w:r>
      <w:r w:rsidRPr="00025827">
        <w:rPr>
          <w:rFonts w:ascii="GHEA Grapalat" w:hAnsi="GHEA Grapalat" w:cs="Sylfaen"/>
          <w:szCs w:val="24"/>
          <w:lang w:val="es-ES"/>
        </w:rPr>
        <w:t xml:space="preserve"> </w:t>
      </w:r>
      <w:r w:rsidRPr="00025827">
        <w:rPr>
          <w:rFonts w:ascii="GHEA Grapalat" w:hAnsi="GHEA Grapalat" w:cs="Sylfaen"/>
          <w:szCs w:val="24"/>
          <w:lang w:val="hy-AM"/>
        </w:rPr>
        <w:t>որոշումը։</w:t>
      </w:r>
      <w:r w:rsidRPr="00025827">
        <w:rPr>
          <w:rFonts w:ascii="GHEA Grapalat" w:hAnsi="GHEA Grapalat" w:cs="Sylfaen"/>
          <w:szCs w:val="24"/>
          <w:lang w:val="es-ES"/>
        </w:rPr>
        <w:t xml:space="preserve"> </w:t>
      </w:r>
      <w:r w:rsidRPr="00025827">
        <w:rPr>
          <w:rFonts w:ascii="GHEA Grapalat" w:hAnsi="GHEA Grapalat" w:cs="Sylfaen"/>
          <w:szCs w:val="24"/>
          <w:lang w:val="ru-RU"/>
        </w:rPr>
        <w:t>Մինչև</w:t>
      </w:r>
      <w:r w:rsidRPr="00025827">
        <w:rPr>
          <w:rFonts w:ascii="GHEA Grapalat" w:hAnsi="GHEA Grapalat" w:cs="Sylfaen"/>
          <w:szCs w:val="24"/>
          <w:lang w:val="es-ES"/>
        </w:rPr>
        <w:t xml:space="preserve"> </w:t>
      </w:r>
      <w:r w:rsidRPr="00025827">
        <w:rPr>
          <w:rFonts w:ascii="GHEA Grapalat" w:hAnsi="GHEA Grapalat" w:cs="Sylfaen"/>
          <w:szCs w:val="24"/>
          <w:lang w:val="ru-RU"/>
        </w:rPr>
        <w:t>անգործության</w:t>
      </w:r>
      <w:r w:rsidRPr="00025827">
        <w:rPr>
          <w:rFonts w:ascii="GHEA Grapalat" w:hAnsi="GHEA Grapalat" w:cs="Sylfaen"/>
          <w:szCs w:val="24"/>
          <w:lang w:val="es-ES"/>
        </w:rPr>
        <w:t xml:space="preserve"> </w:t>
      </w:r>
      <w:r w:rsidRPr="00025827">
        <w:rPr>
          <w:rFonts w:ascii="GHEA Grapalat" w:hAnsi="GHEA Grapalat" w:cs="Sylfaen"/>
          <w:szCs w:val="24"/>
          <w:lang w:val="ru-RU"/>
        </w:rPr>
        <w:t>ժամկետը</w:t>
      </w:r>
      <w:r w:rsidRPr="00025827">
        <w:rPr>
          <w:rFonts w:ascii="GHEA Grapalat" w:hAnsi="GHEA Grapalat" w:cs="Sylfaen"/>
          <w:szCs w:val="24"/>
          <w:lang w:val="es-ES"/>
        </w:rPr>
        <w:t xml:space="preserve"> </w:t>
      </w:r>
      <w:r w:rsidRPr="00025827">
        <w:rPr>
          <w:rFonts w:ascii="GHEA Grapalat" w:hAnsi="GHEA Grapalat" w:cs="Sylfaen"/>
          <w:szCs w:val="24"/>
          <w:lang w:val="ru-RU"/>
        </w:rPr>
        <w:t>լրանալը</w:t>
      </w:r>
      <w:r w:rsidRPr="00025827">
        <w:rPr>
          <w:rFonts w:ascii="GHEA Grapalat" w:hAnsi="GHEA Grapalat" w:cs="Sylfaen"/>
          <w:szCs w:val="24"/>
          <w:lang w:val="es-ES"/>
        </w:rPr>
        <w:t xml:space="preserve"> </w:t>
      </w:r>
      <w:r w:rsidRPr="00025827">
        <w:rPr>
          <w:rFonts w:ascii="GHEA Grapalat" w:hAnsi="GHEA Grapalat" w:cs="Sylfaen"/>
          <w:szCs w:val="24"/>
          <w:lang w:val="ru-RU"/>
        </w:rPr>
        <w:t>կամ</w:t>
      </w:r>
      <w:r w:rsidRPr="00025827">
        <w:rPr>
          <w:rFonts w:ascii="GHEA Grapalat" w:hAnsi="GHEA Grapalat" w:cs="Sylfaen"/>
          <w:szCs w:val="24"/>
          <w:lang w:val="es-ES"/>
        </w:rPr>
        <w:t xml:space="preserve"> </w:t>
      </w:r>
      <w:r w:rsidRPr="00025827">
        <w:rPr>
          <w:rFonts w:ascii="GHEA Grapalat" w:hAnsi="GHEA Grapalat" w:cs="Sylfaen"/>
          <w:szCs w:val="24"/>
          <w:lang w:val="ru-RU"/>
        </w:rPr>
        <w:t>առանց</w:t>
      </w:r>
      <w:r w:rsidRPr="00025827">
        <w:rPr>
          <w:rFonts w:ascii="GHEA Grapalat" w:hAnsi="GHEA Grapalat" w:cs="Sylfaen"/>
          <w:szCs w:val="24"/>
          <w:lang w:val="es-ES"/>
        </w:rPr>
        <w:t xml:space="preserve"> </w:t>
      </w:r>
      <w:r w:rsidRPr="00025827">
        <w:rPr>
          <w:rFonts w:ascii="GHEA Grapalat" w:hAnsi="GHEA Grapalat" w:cs="Sylfaen"/>
          <w:szCs w:val="24"/>
          <w:lang w:val="ru-RU"/>
        </w:rPr>
        <w:t>պայմանագիր</w:t>
      </w:r>
      <w:r w:rsidRPr="00025827">
        <w:rPr>
          <w:rFonts w:ascii="GHEA Grapalat" w:hAnsi="GHEA Grapalat" w:cs="Sylfaen"/>
          <w:szCs w:val="24"/>
          <w:lang w:val="es-ES"/>
        </w:rPr>
        <w:t xml:space="preserve"> </w:t>
      </w:r>
      <w:r w:rsidRPr="00025827">
        <w:rPr>
          <w:rFonts w:ascii="GHEA Grapalat" w:hAnsi="GHEA Grapalat" w:cs="Sylfaen"/>
          <w:szCs w:val="24"/>
          <w:lang w:val="ru-RU"/>
        </w:rPr>
        <w:t>կնքելու</w:t>
      </w:r>
      <w:r w:rsidRPr="00025827">
        <w:rPr>
          <w:rFonts w:ascii="GHEA Grapalat" w:hAnsi="GHEA Grapalat" w:cs="Sylfaen"/>
          <w:szCs w:val="24"/>
          <w:lang w:val="es-ES"/>
        </w:rPr>
        <w:t xml:space="preserve"> </w:t>
      </w:r>
      <w:r w:rsidRPr="00025827">
        <w:rPr>
          <w:rFonts w:ascii="GHEA Grapalat" w:hAnsi="GHEA Grapalat" w:cs="Sylfaen"/>
          <w:szCs w:val="24"/>
          <w:lang w:val="hy-AM"/>
        </w:rPr>
        <w:t xml:space="preserve"> կամ գնման ընթացակարգը չկայացած հայտարարելու </w:t>
      </w:r>
      <w:r w:rsidRPr="00025827">
        <w:rPr>
          <w:rFonts w:ascii="GHEA Grapalat" w:hAnsi="GHEA Grapalat" w:cs="Sylfaen"/>
          <w:szCs w:val="24"/>
          <w:lang w:val="ru-RU"/>
        </w:rPr>
        <w:t>մասին</w:t>
      </w:r>
      <w:r w:rsidRPr="00025827">
        <w:rPr>
          <w:rFonts w:ascii="GHEA Grapalat" w:hAnsi="GHEA Grapalat" w:cs="Sylfaen"/>
          <w:szCs w:val="24"/>
          <w:lang w:val="es-ES"/>
        </w:rPr>
        <w:t xml:space="preserve"> </w:t>
      </w:r>
      <w:r w:rsidRPr="00025827">
        <w:rPr>
          <w:rFonts w:ascii="GHEA Grapalat" w:hAnsi="GHEA Grapalat" w:cs="Sylfaen"/>
          <w:szCs w:val="24"/>
          <w:lang w:val="ru-RU"/>
        </w:rPr>
        <w:t>հայտարարության</w:t>
      </w:r>
      <w:r w:rsidRPr="00025827">
        <w:rPr>
          <w:rFonts w:ascii="GHEA Grapalat" w:hAnsi="GHEA Grapalat" w:cs="Sylfaen"/>
          <w:szCs w:val="24"/>
          <w:lang w:val="es-ES"/>
        </w:rPr>
        <w:t xml:space="preserve"> </w:t>
      </w:r>
      <w:r w:rsidRPr="00025827">
        <w:rPr>
          <w:rFonts w:ascii="GHEA Grapalat" w:hAnsi="GHEA Grapalat" w:cs="Sylfaen"/>
          <w:szCs w:val="24"/>
          <w:lang w:val="ru-RU"/>
        </w:rPr>
        <w:t>հրապարակման</w:t>
      </w:r>
      <w:r w:rsidRPr="00025827">
        <w:rPr>
          <w:rFonts w:ascii="GHEA Grapalat" w:hAnsi="GHEA Grapalat" w:cs="Sylfaen"/>
          <w:szCs w:val="24"/>
          <w:lang w:val="es-ES"/>
        </w:rPr>
        <w:t xml:space="preserve"> </w:t>
      </w:r>
      <w:r w:rsidRPr="00025827">
        <w:rPr>
          <w:rFonts w:ascii="GHEA Grapalat" w:hAnsi="GHEA Grapalat" w:cs="Sylfaen"/>
          <w:szCs w:val="24"/>
          <w:lang w:val="ru-RU"/>
        </w:rPr>
        <w:t>կնք</w:t>
      </w:r>
      <w:r w:rsidRPr="00025827">
        <w:rPr>
          <w:rFonts w:ascii="GHEA Grapalat" w:hAnsi="GHEA Grapalat" w:cs="Sylfaen"/>
          <w:szCs w:val="24"/>
          <w:lang w:val="en-US"/>
        </w:rPr>
        <w:t>վ</w:t>
      </w:r>
      <w:r w:rsidRPr="00025827">
        <w:rPr>
          <w:rFonts w:ascii="GHEA Grapalat" w:hAnsi="GHEA Grapalat" w:cs="Sylfaen"/>
          <w:szCs w:val="24"/>
          <w:lang w:val="ru-RU"/>
        </w:rPr>
        <w:t>ած</w:t>
      </w:r>
      <w:r w:rsidRPr="00025827">
        <w:rPr>
          <w:rFonts w:ascii="GHEA Grapalat" w:hAnsi="GHEA Grapalat" w:cs="Sylfaen"/>
          <w:szCs w:val="24"/>
          <w:lang w:val="es-ES"/>
        </w:rPr>
        <w:t xml:space="preserve"> </w:t>
      </w:r>
      <w:r w:rsidRPr="00025827">
        <w:rPr>
          <w:rFonts w:ascii="GHEA Grapalat" w:hAnsi="GHEA Grapalat" w:cs="Sylfaen"/>
          <w:szCs w:val="24"/>
          <w:lang w:val="ru-RU"/>
        </w:rPr>
        <w:t>պայմանագիրն</w:t>
      </w:r>
      <w:r w:rsidRPr="00025827">
        <w:rPr>
          <w:rFonts w:ascii="GHEA Grapalat" w:hAnsi="GHEA Grapalat" w:cs="Sylfaen"/>
          <w:szCs w:val="24"/>
          <w:lang w:val="es-ES"/>
        </w:rPr>
        <w:t xml:space="preserve"> </w:t>
      </w:r>
      <w:r w:rsidRPr="00025827">
        <w:rPr>
          <w:rFonts w:ascii="GHEA Grapalat" w:hAnsi="GHEA Grapalat" w:cs="Sylfaen"/>
          <w:szCs w:val="24"/>
          <w:lang w:val="ru-RU"/>
        </w:rPr>
        <w:t>առ</w:t>
      </w:r>
      <w:r w:rsidRPr="00025827">
        <w:rPr>
          <w:rFonts w:ascii="GHEA Grapalat" w:hAnsi="GHEA Grapalat" w:cs="Sylfaen"/>
          <w:szCs w:val="24"/>
          <w:lang w:val="es-ES"/>
        </w:rPr>
        <w:t xml:space="preserve"> </w:t>
      </w:r>
      <w:r w:rsidRPr="00025827">
        <w:rPr>
          <w:rFonts w:ascii="GHEA Grapalat" w:hAnsi="GHEA Grapalat" w:cs="Sylfaen"/>
          <w:szCs w:val="24"/>
          <w:lang w:val="ru-RU"/>
        </w:rPr>
        <w:t>ոչինչ</w:t>
      </w:r>
      <w:r w:rsidRPr="00025827">
        <w:rPr>
          <w:rFonts w:ascii="GHEA Grapalat" w:hAnsi="GHEA Grapalat" w:cs="Sylfaen"/>
          <w:szCs w:val="24"/>
          <w:lang w:val="es-ES"/>
        </w:rPr>
        <w:t xml:space="preserve"> </w:t>
      </w:r>
      <w:r w:rsidRPr="00025827">
        <w:rPr>
          <w:rFonts w:ascii="GHEA Grapalat" w:hAnsi="GHEA Grapalat" w:cs="Sylfaen"/>
          <w:szCs w:val="24"/>
          <w:lang w:val="ru-RU"/>
        </w:rPr>
        <w:t>է։</w:t>
      </w:r>
    </w:p>
    <w:p w14:paraId="39904586" w14:textId="6EC7ECEF" w:rsidR="000320A4" w:rsidRPr="0002582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025827" w:rsidRDefault="00AA0AD8" w:rsidP="00EF3662">
      <w:pPr>
        <w:jc w:val="center"/>
        <w:rPr>
          <w:rFonts w:ascii="GHEA Grapalat" w:hAnsi="GHEA Grapalat" w:cs="Arial"/>
          <w:b/>
          <w:iCs/>
          <w:sz w:val="20"/>
          <w:lang w:val="af-ZA"/>
        </w:rPr>
      </w:pPr>
      <w:r w:rsidRPr="00025827">
        <w:rPr>
          <w:rFonts w:ascii="GHEA Grapalat" w:hAnsi="GHEA Grapalat"/>
          <w:b/>
          <w:iCs/>
          <w:sz w:val="20"/>
          <w:lang w:val="es-ES"/>
        </w:rPr>
        <w:t>9</w:t>
      </w:r>
      <w:r w:rsidR="008D5016" w:rsidRPr="00025827">
        <w:rPr>
          <w:rFonts w:ascii="GHEA Grapalat" w:hAnsi="GHEA Grapalat"/>
          <w:b/>
          <w:iCs/>
          <w:sz w:val="20"/>
          <w:lang w:val="af-ZA"/>
        </w:rPr>
        <w:t xml:space="preserve">. </w:t>
      </w:r>
      <w:r w:rsidR="008D5016" w:rsidRPr="00025827">
        <w:rPr>
          <w:rFonts w:ascii="GHEA Grapalat" w:hAnsi="GHEA Grapalat" w:cs="Sylfaen"/>
          <w:b/>
          <w:iCs/>
          <w:sz w:val="20"/>
          <w:lang w:val="af-ZA"/>
        </w:rPr>
        <w:t>ՊԱՅՄԱՆԱԳՐԻ</w:t>
      </w:r>
      <w:r w:rsidR="008D5016" w:rsidRPr="00025827">
        <w:rPr>
          <w:rFonts w:ascii="GHEA Grapalat" w:hAnsi="GHEA Grapalat" w:cs="Arial"/>
          <w:b/>
          <w:iCs/>
          <w:sz w:val="20"/>
          <w:lang w:val="af-ZA"/>
        </w:rPr>
        <w:t xml:space="preserve"> </w:t>
      </w:r>
      <w:r w:rsidR="008D5016" w:rsidRPr="00025827">
        <w:rPr>
          <w:rFonts w:ascii="GHEA Grapalat" w:hAnsi="GHEA Grapalat" w:cs="Sylfaen"/>
          <w:b/>
          <w:iCs/>
          <w:sz w:val="20"/>
          <w:lang w:val="af-ZA"/>
        </w:rPr>
        <w:t>ԿՆՔՈՒՄԸ</w:t>
      </w:r>
      <w:r w:rsidR="008D5016" w:rsidRPr="00025827">
        <w:rPr>
          <w:rFonts w:ascii="GHEA Grapalat" w:hAnsi="GHEA Grapalat" w:cs="Arial"/>
          <w:b/>
          <w:iCs/>
          <w:sz w:val="20"/>
          <w:lang w:val="af-ZA"/>
        </w:rPr>
        <w:t xml:space="preserve"> </w:t>
      </w:r>
    </w:p>
    <w:p w14:paraId="0CE26D01" w14:textId="77777777" w:rsidR="00096865" w:rsidRPr="00025827" w:rsidRDefault="00096865" w:rsidP="00EF3662">
      <w:pPr>
        <w:jc w:val="center"/>
        <w:rPr>
          <w:rFonts w:ascii="GHEA Grapalat" w:hAnsi="GHEA Grapalat"/>
          <w:b/>
          <w:iCs/>
          <w:sz w:val="8"/>
          <w:lang w:val="af-ZA"/>
        </w:rPr>
      </w:pPr>
    </w:p>
    <w:p w14:paraId="657C8592" w14:textId="77777777" w:rsidR="00096865" w:rsidRPr="00025827" w:rsidRDefault="00AA0AD8" w:rsidP="00EF3662">
      <w:pPr>
        <w:ind w:firstLine="567"/>
        <w:jc w:val="both"/>
        <w:rPr>
          <w:rFonts w:ascii="GHEA Grapalat" w:hAnsi="GHEA Grapalat" w:cs="Sylfaen"/>
          <w:sz w:val="20"/>
          <w:lang w:val="af-ZA"/>
        </w:rPr>
      </w:pPr>
      <w:r w:rsidRPr="00025827">
        <w:rPr>
          <w:rFonts w:ascii="GHEA Grapalat" w:hAnsi="GHEA Grapalat"/>
          <w:iCs/>
          <w:sz w:val="20"/>
          <w:lang w:val="es-ES"/>
        </w:rPr>
        <w:t>9</w:t>
      </w:r>
      <w:r w:rsidR="00096865" w:rsidRPr="00025827">
        <w:rPr>
          <w:rFonts w:ascii="GHEA Grapalat" w:hAnsi="GHEA Grapalat"/>
          <w:iCs/>
          <w:sz w:val="20"/>
          <w:lang w:val="af-ZA"/>
        </w:rPr>
        <w:t xml:space="preserve">.1 </w:t>
      </w:r>
      <w:r w:rsidR="00096865" w:rsidRPr="00025827">
        <w:rPr>
          <w:rFonts w:ascii="GHEA Grapalat" w:hAnsi="GHEA Grapalat" w:cs="Sylfaen"/>
          <w:sz w:val="20"/>
          <w:lang w:val="ru-RU"/>
        </w:rPr>
        <w:t>Պայմանագիր</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կնքվում</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է</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հանձնաժողովի</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որոշման</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հիման</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վրա</w:t>
      </w:r>
      <w:r w:rsidR="00096865" w:rsidRPr="00025827">
        <w:rPr>
          <w:rFonts w:ascii="GHEA Grapalat" w:hAnsi="GHEA Grapalat" w:cs="Sylfaen"/>
          <w:sz w:val="20"/>
          <w:lang w:val="af-ZA"/>
        </w:rPr>
        <w:t xml:space="preserve">` </w:t>
      </w:r>
      <w:r w:rsidRPr="00025827">
        <w:rPr>
          <w:rFonts w:ascii="GHEA Grapalat" w:hAnsi="GHEA Grapalat" w:cs="Sylfaen"/>
          <w:sz w:val="20"/>
        </w:rPr>
        <w:t>պ</w:t>
      </w:r>
      <w:r w:rsidR="00096865" w:rsidRPr="00025827">
        <w:rPr>
          <w:rFonts w:ascii="GHEA Grapalat" w:hAnsi="GHEA Grapalat" w:cs="Sylfaen"/>
          <w:sz w:val="20"/>
          <w:lang w:val="ru-RU"/>
        </w:rPr>
        <w:t>ատվիրատուի</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կողմից</w:t>
      </w:r>
      <w:r w:rsidR="004D5671" w:rsidRPr="00025827">
        <w:rPr>
          <w:rFonts w:ascii="GHEA Grapalat" w:hAnsi="GHEA Grapalat" w:cs="Sylfaen"/>
          <w:sz w:val="20"/>
          <w:lang w:val="ru-RU"/>
        </w:rPr>
        <w:t>։</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Պայմանագիրը</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կնքվում</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է</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գրավոր</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մեկ</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փաստաթուղթ</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կազմելու</w:t>
      </w:r>
      <w:r w:rsidR="00096865" w:rsidRPr="00025827">
        <w:rPr>
          <w:rFonts w:ascii="GHEA Grapalat" w:hAnsi="GHEA Grapalat" w:cs="Sylfaen"/>
          <w:sz w:val="20"/>
          <w:lang w:val="af-ZA"/>
        </w:rPr>
        <w:t xml:space="preserve"> </w:t>
      </w:r>
      <w:r w:rsidR="00096865" w:rsidRPr="00025827">
        <w:rPr>
          <w:rFonts w:ascii="GHEA Grapalat" w:hAnsi="GHEA Grapalat" w:cs="Sylfaen"/>
          <w:sz w:val="20"/>
          <w:lang w:val="ru-RU"/>
        </w:rPr>
        <w:t>միջոցով</w:t>
      </w:r>
      <w:r w:rsidR="004D5671" w:rsidRPr="00025827">
        <w:rPr>
          <w:rFonts w:ascii="GHEA Grapalat" w:hAnsi="GHEA Grapalat" w:cs="Sylfaen"/>
          <w:sz w:val="20"/>
          <w:lang w:val="ru-RU"/>
        </w:rPr>
        <w:t>։</w:t>
      </w:r>
    </w:p>
    <w:p w14:paraId="751D1371" w14:textId="453CC74E" w:rsidR="00EB6E54" w:rsidRPr="00025827" w:rsidRDefault="00AA0AD8" w:rsidP="00EF3662">
      <w:pPr>
        <w:ind w:firstLine="567"/>
        <w:jc w:val="both"/>
        <w:rPr>
          <w:rFonts w:ascii="GHEA Grapalat" w:hAnsi="GHEA Grapalat" w:cs="Sylfaen"/>
          <w:sz w:val="20"/>
          <w:lang w:val="af-ZA"/>
        </w:rPr>
      </w:pPr>
      <w:r w:rsidRPr="00025827">
        <w:rPr>
          <w:rFonts w:ascii="GHEA Grapalat" w:hAnsi="GHEA Grapalat" w:cs="Sylfaen"/>
          <w:sz w:val="20"/>
          <w:lang w:val="af-ZA"/>
        </w:rPr>
        <w:t>9</w:t>
      </w:r>
      <w:r w:rsidR="00096865" w:rsidRPr="00025827">
        <w:rPr>
          <w:rFonts w:ascii="GHEA Grapalat" w:hAnsi="GHEA Grapalat" w:cs="Sylfaen"/>
          <w:sz w:val="20"/>
          <w:lang w:val="af-ZA"/>
        </w:rPr>
        <w:t xml:space="preserve">.2 </w:t>
      </w:r>
      <w:r w:rsidR="00EB6E54" w:rsidRPr="00025827">
        <w:rPr>
          <w:rFonts w:ascii="GHEA Grapalat" w:hAnsi="GHEA Grapalat" w:cs="Sylfaen"/>
          <w:sz w:val="20"/>
          <w:lang w:val="ru-RU"/>
        </w:rPr>
        <w:t>Սույն</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հրավերի</w:t>
      </w:r>
      <w:r w:rsidR="00EB6E54" w:rsidRPr="00025827">
        <w:rPr>
          <w:rFonts w:ascii="GHEA Grapalat" w:hAnsi="GHEA Grapalat" w:cs="Sylfaen"/>
          <w:sz w:val="20"/>
          <w:lang w:val="af-ZA"/>
        </w:rPr>
        <w:t xml:space="preserve"> </w:t>
      </w:r>
      <w:r w:rsidR="005D3674" w:rsidRPr="00025827">
        <w:rPr>
          <w:rFonts w:ascii="GHEA Grapalat" w:hAnsi="GHEA Grapalat" w:cs="Sylfaen"/>
          <w:sz w:val="20"/>
          <w:lang w:val="af-ZA"/>
        </w:rPr>
        <w:t>1-</w:t>
      </w:r>
      <w:r w:rsidR="005D3674" w:rsidRPr="00025827">
        <w:rPr>
          <w:rFonts w:ascii="GHEA Grapalat" w:hAnsi="GHEA Grapalat" w:cs="Sylfaen"/>
          <w:sz w:val="20"/>
        </w:rPr>
        <w:t>ին</w:t>
      </w:r>
      <w:r w:rsidR="005D3674" w:rsidRPr="00025827">
        <w:rPr>
          <w:rFonts w:ascii="GHEA Grapalat" w:hAnsi="GHEA Grapalat" w:cs="Sylfaen"/>
          <w:sz w:val="20"/>
          <w:lang w:val="af-ZA"/>
        </w:rPr>
        <w:t xml:space="preserve"> </w:t>
      </w:r>
      <w:r w:rsidR="005D3674" w:rsidRPr="00025827">
        <w:rPr>
          <w:rFonts w:ascii="GHEA Grapalat" w:hAnsi="GHEA Grapalat" w:cs="Sylfaen"/>
          <w:sz w:val="20"/>
        </w:rPr>
        <w:t>մասի</w:t>
      </w:r>
      <w:r w:rsidR="005D3674" w:rsidRPr="00025827">
        <w:rPr>
          <w:rFonts w:ascii="GHEA Grapalat" w:hAnsi="GHEA Grapalat" w:cs="Sylfaen"/>
          <w:sz w:val="20"/>
          <w:lang w:val="af-ZA"/>
        </w:rPr>
        <w:t xml:space="preserve"> </w:t>
      </w:r>
      <w:r w:rsidRPr="00025827">
        <w:rPr>
          <w:rFonts w:ascii="GHEA Grapalat" w:hAnsi="GHEA Grapalat" w:cs="Sylfaen"/>
          <w:sz w:val="20"/>
          <w:lang w:val="af-ZA"/>
        </w:rPr>
        <w:t>8</w:t>
      </w:r>
      <w:r w:rsidR="003717D2" w:rsidRPr="00025827">
        <w:rPr>
          <w:rFonts w:ascii="GHEA Grapalat" w:hAnsi="GHEA Grapalat" w:cs="Sylfaen"/>
          <w:sz w:val="20"/>
          <w:lang w:val="hy-AM"/>
        </w:rPr>
        <w:t>.</w:t>
      </w:r>
      <w:r w:rsidR="00F96621" w:rsidRPr="00025827">
        <w:rPr>
          <w:rFonts w:ascii="GHEA Grapalat" w:hAnsi="GHEA Grapalat" w:cs="Sylfaen"/>
          <w:sz w:val="20"/>
          <w:lang w:val="af-ZA"/>
        </w:rPr>
        <w:t>2</w:t>
      </w:r>
      <w:r w:rsidR="00B56A92" w:rsidRPr="00025827">
        <w:rPr>
          <w:rFonts w:ascii="GHEA Grapalat" w:hAnsi="GHEA Grapalat" w:cs="Sylfaen"/>
          <w:sz w:val="20"/>
          <w:lang w:val="af-ZA"/>
        </w:rPr>
        <w:t>5</w:t>
      </w:r>
      <w:r w:rsidR="00D61B60" w:rsidRPr="00025827">
        <w:rPr>
          <w:rFonts w:ascii="GHEA Grapalat" w:hAnsi="GHEA Grapalat" w:cs="Sylfaen"/>
          <w:sz w:val="20"/>
          <w:lang w:val="af-ZA"/>
        </w:rPr>
        <w:t xml:space="preserve"> </w:t>
      </w:r>
      <w:r w:rsidR="00EB6E54" w:rsidRPr="00025827">
        <w:rPr>
          <w:rFonts w:ascii="GHEA Grapalat" w:hAnsi="GHEA Grapalat" w:cs="Sylfaen"/>
          <w:sz w:val="20"/>
          <w:lang w:val="ru-RU"/>
        </w:rPr>
        <w:t>կետով</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սահմանված</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անգործության</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ժամկետը</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լրանալուն</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հաջորդող</w:t>
      </w:r>
      <w:r w:rsidR="00EB6E54" w:rsidRPr="00025827">
        <w:rPr>
          <w:rFonts w:ascii="GHEA Grapalat" w:hAnsi="GHEA Grapalat" w:cs="Sylfaen"/>
          <w:sz w:val="20"/>
          <w:lang w:val="af-ZA"/>
        </w:rPr>
        <w:t xml:space="preserve"> </w:t>
      </w:r>
      <w:r w:rsidR="004E2F96" w:rsidRPr="00025827">
        <w:rPr>
          <w:rFonts w:ascii="GHEA Grapalat" w:hAnsi="GHEA Grapalat" w:cs="Sylfaen"/>
          <w:sz w:val="20"/>
          <w:lang w:val="hy-AM"/>
        </w:rPr>
        <w:t>չորրորդ</w:t>
      </w:r>
      <w:r w:rsidR="004E2F96" w:rsidRPr="00025827">
        <w:rPr>
          <w:rFonts w:ascii="GHEA Grapalat" w:hAnsi="GHEA Grapalat" w:cs="Sylfaen"/>
          <w:sz w:val="20"/>
          <w:lang w:val="af-ZA"/>
        </w:rPr>
        <w:t xml:space="preserve"> </w:t>
      </w:r>
      <w:r w:rsidR="00EB6E54" w:rsidRPr="00025827">
        <w:rPr>
          <w:rFonts w:ascii="GHEA Grapalat" w:hAnsi="GHEA Grapalat" w:cs="Sylfaen"/>
          <w:sz w:val="20"/>
          <w:lang w:val="ru-RU"/>
        </w:rPr>
        <w:t>աշխատանքային</w:t>
      </w:r>
      <w:r w:rsidR="00EB6E54" w:rsidRPr="00025827">
        <w:rPr>
          <w:rFonts w:ascii="GHEA Grapalat" w:hAnsi="GHEA Grapalat" w:cs="Sylfaen"/>
          <w:sz w:val="20"/>
          <w:lang w:val="af-ZA"/>
        </w:rPr>
        <w:t xml:space="preserve"> </w:t>
      </w:r>
      <w:r w:rsidR="004E2F96" w:rsidRPr="00025827">
        <w:rPr>
          <w:rFonts w:ascii="GHEA Grapalat" w:hAnsi="GHEA Grapalat" w:cs="Sylfaen"/>
          <w:sz w:val="20"/>
          <w:lang w:val="hy-AM"/>
        </w:rPr>
        <w:t>օրը</w:t>
      </w:r>
      <w:r w:rsidR="004A29A9" w:rsidRPr="00025827">
        <w:rPr>
          <w:rFonts w:ascii="GHEA Grapalat" w:hAnsi="GHEA Grapalat" w:cs="Sylfaen"/>
          <w:sz w:val="20"/>
          <w:lang w:val="af-ZA"/>
        </w:rPr>
        <w:t xml:space="preserve"> </w:t>
      </w:r>
      <w:r w:rsidRPr="00025827">
        <w:rPr>
          <w:rFonts w:ascii="GHEA Grapalat" w:hAnsi="GHEA Grapalat" w:cs="Sylfaen"/>
          <w:sz w:val="20"/>
        </w:rPr>
        <w:t>պ</w:t>
      </w:r>
      <w:r w:rsidR="00EB6E54" w:rsidRPr="00025827">
        <w:rPr>
          <w:rFonts w:ascii="GHEA Grapalat" w:hAnsi="GHEA Grapalat" w:cs="Sylfaen"/>
          <w:sz w:val="20"/>
          <w:lang w:val="ru-RU"/>
        </w:rPr>
        <w:t>ատվիրատուն</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ծանուցում</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է</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ընտրված</w:t>
      </w:r>
      <w:r w:rsidR="00EB6E54" w:rsidRPr="00025827">
        <w:rPr>
          <w:rFonts w:ascii="GHEA Grapalat" w:hAnsi="GHEA Grapalat" w:cs="Sylfaen"/>
          <w:sz w:val="20"/>
          <w:lang w:val="af-ZA"/>
        </w:rPr>
        <w:t xml:space="preserve"> </w:t>
      </w:r>
      <w:r w:rsidR="005457B4" w:rsidRPr="00025827">
        <w:rPr>
          <w:rFonts w:ascii="GHEA Grapalat" w:hAnsi="GHEA Grapalat" w:cs="Sylfaen"/>
          <w:sz w:val="20"/>
        </w:rPr>
        <w:t>մ</w:t>
      </w:r>
      <w:r w:rsidR="00EB6E54" w:rsidRPr="00025827">
        <w:rPr>
          <w:rFonts w:ascii="GHEA Grapalat" w:hAnsi="GHEA Grapalat" w:cs="Sylfaen"/>
          <w:sz w:val="20"/>
          <w:lang w:val="ru-RU"/>
        </w:rPr>
        <w:t>ասնակցին</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ներկայացնելով</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պայմանագիր</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կնքելու</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առաջարկը</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և</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պայմանագրի</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նախագիծը</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Ընդ</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որում</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պայմանագիրը</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կարող</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է</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կնքվել</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ոչ</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շուտ</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քան</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սույն</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հրավերի</w:t>
      </w:r>
      <w:r w:rsidR="00EB6E54" w:rsidRPr="00025827">
        <w:rPr>
          <w:rFonts w:ascii="GHEA Grapalat" w:hAnsi="GHEA Grapalat" w:cs="Sylfaen"/>
          <w:sz w:val="20"/>
          <w:lang w:val="af-ZA"/>
        </w:rPr>
        <w:t xml:space="preserve"> </w:t>
      </w:r>
      <w:r w:rsidR="005D3674" w:rsidRPr="00025827">
        <w:rPr>
          <w:rFonts w:ascii="GHEA Grapalat" w:hAnsi="GHEA Grapalat" w:cs="Sylfaen"/>
          <w:sz w:val="20"/>
          <w:lang w:val="af-ZA"/>
        </w:rPr>
        <w:t>1-</w:t>
      </w:r>
      <w:r w:rsidR="005D3674" w:rsidRPr="00025827">
        <w:rPr>
          <w:rFonts w:ascii="GHEA Grapalat" w:hAnsi="GHEA Grapalat" w:cs="Sylfaen"/>
          <w:sz w:val="20"/>
        </w:rPr>
        <w:t>ին</w:t>
      </w:r>
      <w:r w:rsidR="005D3674" w:rsidRPr="00025827">
        <w:rPr>
          <w:rFonts w:ascii="GHEA Grapalat" w:hAnsi="GHEA Grapalat" w:cs="Sylfaen"/>
          <w:sz w:val="20"/>
          <w:lang w:val="af-ZA"/>
        </w:rPr>
        <w:t xml:space="preserve"> </w:t>
      </w:r>
      <w:r w:rsidR="005D3674" w:rsidRPr="00025827">
        <w:rPr>
          <w:rFonts w:ascii="GHEA Grapalat" w:hAnsi="GHEA Grapalat" w:cs="Sylfaen"/>
          <w:sz w:val="20"/>
        </w:rPr>
        <w:t>մասի</w:t>
      </w:r>
      <w:r w:rsidR="005D3674" w:rsidRPr="00025827">
        <w:rPr>
          <w:rFonts w:ascii="GHEA Grapalat" w:hAnsi="GHEA Grapalat" w:cs="Sylfaen"/>
          <w:sz w:val="20"/>
          <w:lang w:val="af-ZA"/>
        </w:rPr>
        <w:t xml:space="preserve"> </w:t>
      </w:r>
      <w:r w:rsidRPr="00025827">
        <w:rPr>
          <w:rFonts w:ascii="GHEA Grapalat" w:hAnsi="GHEA Grapalat" w:cs="Sylfaen"/>
          <w:sz w:val="20"/>
          <w:lang w:val="af-ZA"/>
        </w:rPr>
        <w:t>8</w:t>
      </w:r>
      <w:r w:rsidR="003717D2" w:rsidRPr="00025827">
        <w:rPr>
          <w:rFonts w:ascii="GHEA Grapalat" w:hAnsi="GHEA Grapalat" w:cs="Sylfaen"/>
          <w:sz w:val="20"/>
          <w:lang w:val="hy-AM"/>
        </w:rPr>
        <w:t>.</w:t>
      </w:r>
      <w:r w:rsidR="00F96621" w:rsidRPr="00025827">
        <w:rPr>
          <w:rFonts w:ascii="GHEA Grapalat" w:hAnsi="GHEA Grapalat" w:cs="Sylfaen"/>
          <w:sz w:val="20"/>
          <w:lang w:val="af-ZA"/>
        </w:rPr>
        <w:t>2</w:t>
      </w:r>
      <w:r w:rsidR="00B56A92" w:rsidRPr="00025827">
        <w:rPr>
          <w:rFonts w:ascii="GHEA Grapalat" w:hAnsi="GHEA Grapalat" w:cs="Sylfaen"/>
          <w:sz w:val="20"/>
          <w:lang w:val="af-ZA"/>
        </w:rPr>
        <w:t xml:space="preserve">5 </w:t>
      </w:r>
      <w:r w:rsidR="00EB6E54" w:rsidRPr="00025827">
        <w:rPr>
          <w:rFonts w:ascii="GHEA Grapalat" w:hAnsi="GHEA Grapalat" w:cs="Sylfaen"/>
          <w:sz w:val="20"/>
          <w:lang w:val="ru-RU"/>
        </w:rPr>
        <w:t>կետով</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սահմանված</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անգործության</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ժամկետը</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լրանալու</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օրվան</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հաջորդող</w:t>
      </w:r>
      <w:r w:rsidR="00EB6E54" w:rsidRPr="00025827">
        <w:rPr>
          <w:rFonts w:ascii="GHEA Grapalat" w:hAnsi="GHEA Grapalat" w:cs="Sylfaen"/>
          <w:sz w:val="20"/>
          <w:lang w:val="af-ZA"/>
        </w:rPr>
        <w:t xml:space="preserve"> </w:t>
      </w:r>
      <w:r w:rsidR="004E2F96" w:rsidRPr="00025827">
        <w:rPr>
          <w:rFonts w:ascii="GHEA Grapalat" w:hAnsi="GHEA Grapalat" w:cs="Sylfaen"/>
          <w:sz w:val="20"/>
          <w:lang w:val="hy-AM"/>
        </w:rPr>
        <w:t>չորրորդ</w:t>
      </w:r>
      <w:r w:rsidR="004E2F96" w:rsidRPr="00025827">
        <w:rPr>
          <w:rFonts w:ascii="GHEA Grapalat" w:hAnsi="GHEA Grapalat" w:cs="Sylfaen"/>
          <w:sz w:val="20"/>
          <w:lang w:val="af-ZA"/>
        </w:rPr>
        <w:t xml:space="preserve"> </w:t>
      </w:r>
      <w:r w:rsidR="00EB6E54" w:rsidRPr="00025827">
        <w:rPr>
          <w:rFonts w:ascii="GHEA Grapalat" w:hAnsi="GHEA Grapalat" w:cs="Sylfaen"/>
          <w:sz w:val="20"/>
          <w:lang w:val="ru-RU"/>
        </w:rPr>
        <w:t>աշխատանքային</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օրը</w:t>
      </w:r>
      <w:r w:rsidR="00EB6E54" w:rsidRPr="00025827">
        <w:rPr>
          <w:rFonts w:ascii="GHEA Grapalat" w:hAnsi="GHEA Grapalat" w:cs="Sylfaen"/>
          <w:sz w:val="20"/>
          <w:lang w:val="af-ZA"/>
        </w:rPr>
        <w:t>:</w:t>
      </w:r>
    </w:p>
    <w:p w14:paraId="777FDB58" w14:textId="77777777" w:rsidR="00B56A92" w:rsidRPr="00025827" w:rsidRDefault="00AA0AD8" w:rsidP="00EF3662">
      <w:pPr>
        <w:ind w:firstLine="567"/>
        <w:jc w:val="both"/>
        <w:rPr>
          <w:rFonts w:ascii="GHEA Grapalat" w:hAnsi="GHEA Grapalat" w:cs="Sylfaen"/>
          <w:sz w:val="20"/>
          <w:lang w:val="af-ZA"/>
        </w:rPr>
      </w:pPr>
      <w:r w:rsidRPr="00025827">
        <w:rPr>
          <w:rFonts w:ascii="GHEA Grapalat" w:hAnsi="GHEA Grapalat" w:cs="Sylfaen"/>
          <w:sz w:val="20"/>
          <w:lang w:val="af-ZA"/>
        </w:rPr>
        <w:t>9</w:t>
      </w:r>
      <w:r w:rsidR="003717D2" w:rsidRPr="00025827">
        <w:rPr>
          <w:rFonts w:ascii="GHEA Grapalat" w:hAnsi="GHEA Grapalat" w:cs="Sylfaen"/>
          <w:sz w:val="20"/>
          <w:lang w:val="hy-AM"/>
        </w:rPr>
        <w:t>.3</w:t>
      </w:r>
      <w:r w:rsidR="00F23A51" w:rsidRPr="00025827">
        <w:rPr>
          <w:rFonts w:ascii="GHEA Grapalat" w:hAnsi="GHEA Grapalat" w:cs="Sylfaen"/>
          <w:sz w:val="20"/>
          <w:lang w:val="af-ZA"/>
        </w:rPr>
        <w:t xml:space="preserve"> </w:t>
      </w:r>
      <w:r w:rsidR="00EB6E54" w:rsidRPr="00025827">
        <w:rPr>
          <w:rFonts w:ascii="GHEA Grapalat" w:hAnsi="GHEA Grapalat" w:cs="Sylfaen"/>
          <w:sz w:val="20"/>
          <w:lang w:val="ru-RU"/>
        </w:rPr>
        <w:t>Ընտրված</w:t>
      </w:r>
      <w:r w:rsidR="00EB6E54" w:rsidRPr="00025827">
        <w:rPr>
          <w:rFonts w:ascii="GHEA Grapalat" w:hAnsi="GHEA Grapalat" w:cs="Sylfaen"/>
          <w:sz w:val="20"/>
          <w:lang w:val="af-ZA"/>
        </w:rPr>
        <w:t xml:space="preserve"> </w:t>
      </w:r>
      <w:r w:rsidRPr="00025827">
        <w:rPr>
          <w:rFonts w:ascii="GHEA Grapalat" w:hAnsi="GHEA Grapalat" w:cs="Sylfaen"/>
          <w:sz w:val="20"/>
        </w:rPr>
        <w:t>մ</w:t>
      </w:r>
      <w:r w:rsidR="00EB6E54" w:rsidRPr="00025827">
        <w:rPr>
          <w:rFonts w:ascii="GHEA Grapalat" w:hAnsi="GHEA Grapalat" w:cs="Sylfaen"/>
          <w:sz w:val="20"/>
          <w:lang w:val="ru-RU"/>
        </w:rPr>
        <w:t>ասնակցին</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պայմանագիր</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կնքելու</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առաջարկը</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և</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կնքվելիք</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պայմանագրի</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նախագիծը</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հանձնաժողովի</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քարտուղարը</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տրամադրում</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է</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էլեկտրոնային</w:t>
      </w:r>
      <w:r w:rsidR="00EB6E54" w:rsidRPr="00025827">
        <w:rPr>
          <w:rFonts w:ascii="GHEA Grapalat" w:hAnsi="GHEA Grapalat" w:cs="Sylfaen"/>
          <w:sz w:val="20"/>
          <w:lang w:val="af-ZA"/>
        </w:rPr>
        <w:t xml:space="preserve"> </w:t>
      </w:r>
      <w:r w:rsidR="00EB6E54" w:rsidRPr="00025827">
        <w:rPr>
          <w:rFonts w:ascii="GHEA Grapalat" w:hAnsi="GHEA Grapalat" w:cs="Sylfaen"/>
          <w:sz w:val="20"/>
          <w:lang w:val="ru-RU"/>
        </w:rPr>
        <w:t>եղանակով</w:t>
      </w:r>
      <w:r w:rsidR="00EB6E54" w:rsidRPr="00025827">
        <w:rPr>
          <w:rFonts w:ascii="GHEA Grapalat" w:hAnsi="GHEA Grapalat" w:cs="Sylfaen"/>
          <w:sz w:val="20"/>
          <w:lang w:val="af-ZA"/>
        </w:rPr>
        <w:t>:</w:t>
      </w:r>
    </w:p>
    <w:p w14:paraId="7F0EC490" w14:textId="77777777" w:rsidR="009365B5" w:rsidRPr="00025827" w:rsidRDefault="00EB6E54" w:rsidP="00EF3662">
      <w:pPr>
        <w:ind w:firstLine="567"/>
        <w:jc w:val="both"/>
        <w:rPr>
          <w:rFonts w:ascii="GHEA Grapalat" w:hAnsi="GHEA Grapalat" w:cs="Sylfaen"/>
          <w:sz w:val="20"/>
          <w:lang w:val="af-ZA"/>
        </w:rPr>
      </w:pPr>
      <w:r w:rsidRPr="00025827">
        <w:rPr>
          <w:rFonts w:ascii="GHEA Grapalat" w:hAnsi="GHEA Grapalat" w:cs="Sylfaen"/>
          <w:sz w:val="20"/>
          <w:lang w:val="af-ZA"/>
        </w:rPr>
        <w:t xml:space="preserve"> </w:t>
      </w:r>
      <w:r w:rsidR="00AA0AD8" w:rsidRPr="00025827">
        <w:rPr>
          <w:rFonts w:ascii="GHEA Grapalat" w:hAnsi="GHEA Grapalat" w:cs="Sylfaen"/>
          <w:sz w:val="20"/>
          <w:lang w:val="af-ZA"/>
        </w:rPr>
        <w:t>9</w:t>
      </w:r>
      <w:r w:rsidR="003717D2" w:rsidRPr="00025827">
        <w:rPr>
          <w:rFonts w:ascii="GHEA Grapalat" w:hAnsi="GHEA Grapalat" w:cs="Sylfaen"/>
          <w:sz w:val="20"/>
          <w:lang w:val="af-ZA"/>
        </w:rPr>
        <w:t>.4</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Պայմանագիր</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կնքելու</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մասին</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պատվիրատուի</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ծանուցումն</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ընտրված</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մասնակցին</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ուղարկելու</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օրը</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հանձնաժողովի</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քարտուղարը</w:t>
      </w:r>
      <w:r w:rsidR="009365B5" w:rsidRPr="00025827">
        <w:rPr>
          <w:rFonts w:ascii="GHEA Grapalat" w:hAnsi="GHEA Grapalat" w:cs="Sylfaen"/>
          <w:sz w:val="20"/>
          <w:lang w:val="af-ZA"/>
        </w:rPr>
        <w:t xml:space="preserve"> </w:t>
      </w:r>
      <w:r w:rsidR="00AA0AD8" w:rsidRPr="00025827">
        <w:rPr>
          <w:rFonts w:ascii="GHEA Grapalat" w:hAnsi="GHEA Grapalat" w:cs="Sylfaen"/>
          <w:sz w:val="20"/>
        </w:rPr>
        <w:t>հ</w:t>
      </w:r>
      <w:r w:rsidR="009365B5" w:rsidRPr="00025827">
        <w:rPr>
          <w:rFonts w:ascii="GHEA Grapalat" w:hAnsi="GHEA Grapalat" w:cs="Sylfaen"/>
          <w:sz w:val="20"/>
          <w:lang w:val="ru-RU"/>
        </w:rPr>
        <w:t>ամակարգի</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միջոցով</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ընտրված</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մասնակցի</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էլեկտրոնային</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փոստին</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ուղարկում</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է</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ծանուցում</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պայմանագիր</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կնքելու</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առաջարկը</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տրամադրված</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լինելու</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մասին</w:t>
      </w:r>
      <w:r w:rsidR="009365B5" w:rsidRPr="00025827">
        <w:rPr>
          <w:rFonts w:ascii="GHEA Grapalat" w:hAnsi="GHEA Grapalat" w:cs="Sylfaen"/>
          <w:sz w:val="20"/>
          <w:lang w:val="af-ZA"/>
        </w:rPr>
        <w:t>:</w:t>
      </w:r>
    </w:p>
    <w:p w14:paraId="793EEEA4" w14:textId="77777777" w:rsidR="00517C23" w:rsidRPr="00025827" w:rsidRDefault="00517C23" w:rsidP="00517C23">
      <w:pPr>
        <w:ind w:firstLine="567"/>
        <w:jc w:val="both"/>
        <w:rPr>
          <w:rFonts w:ascii="GHEA Grapalat" w:hAnsi="GHEA Grapalat" w:cs="Sylfaen"/>
          <w:sz w:val="20"/>
          <w:lang w:val="hy-AM"/>
        </w:rPr>
      </w:pPr>
      <w:r w:rsidRPr="00025827">
        <w:rPr>
          <w:rFonts w:ascii="GHEA Grapalat" w:hAnsi="GHEA Grapalat" w:cs="Sylfaen"/>
          <w:sz w:val="20"/>
          <w:lang w:val="af-ZA"/>
        </w:rPr>
        <w:t>9</w:t>
      </w:r>
      <w:r w:rsidRPr="00025827">
        <w:rPr>
          <w:rFonts w:ascii="GHEA Grapalat" w:hAnsi="GHEA Grapalat" w:cs="Sylfaen"/>
          <w:sz w:val="20"/>
          <w:lang w:val="hy-AM"/>
        </w:rPr>
        <w:t>.5</w:t>
      </w:r>
      <w:r w:rsidRPr="00025827">
        <w:rPr>
          <w:rFonts w:ascii="GHEA Grapalat" w:hAnsi="GHEA Grapalat" w:cs="Sylfaen"/>
          <w:sz w:val="20"/>
          <w:lang w:val="af-ZA"/>
        </w:rPr>
        <w:t xml:space="preserve"> </w:t>
      </w:r>
      <w:r w:rsidRPr="00025827">
        <w:rPr>
          <w:rFonts w:ascii="GHEA Grapalat" w:hAnsi="GHEA Grapalat" w:cs="Sylfaen"/>
          <w:sz w:val="20"/>
          <w:lang w:val="hy-AM"/>
        </w:rPr>
        <w:t>Եթե</w:t>
      </w:r>
      <w:r w:rsidRPr="00025827">
        <w:rPr>
          <w:rFonts w:ascii="GHEA Grapalat" w:hAnsi="GHEA Grapalat" w:cs="Sylfaen"/>
          <w:sz w:val="20"/>
          <w:lang w:val="af-ZA"/>
        </w:rPr>
        <w:t xml:space="preserve"> </w:t>
      </w:r>
      <w:r w:rsidRPr="00025827">
        <w:rPr>
          <w:rFonts w:ascii="GHEA Grapalat" w:hAnsi="GHEA Grapalat" w:cs="Sylfaen"/>
          <w:sz w:val="20"/>
          <w:lang w:val="hy-AM"/>
        </w:rPr>
        <w:t>ընտրված</w:t>
      </w:r>
      <w:r w:rsidRPr="00025827">
        <w:rPr>
          <w:rFonts w:ascii="GHEA Grapalat" w:hAnsi="GHEA Grapalat" w:cs="Sylfaen"/>
          <w:sz w:val="20"/>
          <w:lang w:val="af-ZA"/>
        </w:rPr>
        <w:t xml:space="preserve"> </w:t>
      </w:r>
      <w:r w:rsidRPr="00025827">
        <w:rPr>
          <w:rFonts w:ascii="GHEA Grapalat" w:hAnsi="GHEA Grapalat" w:cs="Sylfaen"/>
          <w:sz w:val="20"/>
          <w:lang w:val="hy-AM"/>
        </w:rPr>
        <w:t>մասնակիցը</w:t>
      </w:r>
      <w:r w:rsidRPr="00025827">
        <w:rPr>
          <w:rFonts w:ascii="GHEA Grapalat" w:hAnsi="GHEA Grapalat" w:cs="Sylfaen"/>
          <w:sz w:val="20"/>
          <w:lang w:val="af-ZA"/>
        </w:rPr>
        <w:t xml:space="preserve"> </w:t>
      </w:r>
      <w:r w:rsidRPr="00025827">
        <w:rPr>
          <w:rFonts w:ascii="GHEA Grapalat" w:hAnsi="GHEA Grapalat" w:cs="Sylfaen"/>
          <w:sz w:val="20"/>
          <w:lang w:val="hy-AM"/>
        </w:rPr>
        <w:t>պայմանագիր</w:t>
      </w:r>
      <w:r w:rsidRPr="00025827">
        <w:rPr>
          <w:rFonts w:ascii="GHEA Grapalat" w:hAnsi="GHEA Grapalat" w:cs="Sylfaen"/>
          <w:sz w:val="20"/>
          <w:lang w:val="af-ZA"/>
        </w:rPr>
        <w:t xml:space="preserve"> </w:t>
      </w:r>
      <w:r w:rsidRPr="00025827">
        <w:rPr>
          <w:rFonts w:ascii="GHEA Grapalat" w:hAnsi="GHEA Grapalat" w:cs="Sylfaen"/>
          <w:sz w:val="20"/>
          <w:lang w:val="hy-AM"/>
        </w:rPr>
        <w:t>կնքելու</w:t>
      </w:r>
      <w:r w:rsidRPr="00025827">
        <w:rPr>
          <w:rFonts w:ascii="GHEA Grapalat" w:hAnsi="GHEA Grapalat" w:cs="Sylfaen"/>
          <w:sz w:val="20"/>
          <w:lang w:val="af-ZA"/>
        </w:rPr>
        <w:t xml:space="preserve"> </w:t>
      </w:r>
      <w:r w:rsidRPr="00025827">
        <w:rPr>
          <w:rFonts w:ascii="GHEA Grapalat" w:hAnsi="GHEA Grapalat" w:cs="Sylfaen"/>
          <w:sz w:val="20"/>
          <w:lang w:val="hy-AM"/>
        </w:rPr>
        <w:t>մասին</w:t>
      </w:r>
      <w:r w:rsidRPr="00025827">
        <w:rPr>
          <w:rFonts w:ascii="GHEA Grapalat" w:hAnsi="GHEA Grapalat" w:cs="Sylfaen"/>
          <w:sz w:val="20"/>
          <w:lang w:val="af-ZA"/>
        </w:rPr>
        <w:t xml:space="preserve"> </w:t>
      </w:r>
      <w:r w:rsidRPr="00025827">
        <w:rPr>
          <w:rFonts w:ascii="GHEA Grapalat" w:hAnsi="GHEA Grapalat" w:cs="Sylfaen"/>
          <w:sz w:val="20"/>
          <w:lang w:val="hy-AM"/>
        </w:rPr>
        <w:t>ծանուցումը</w:t>
      </w:r>
      <w:r w:rsidRPr="00025827">
        <w:rPr>
          <w:rFonts w:ascii="GHEA Grapalat" w:hAnsi="GHEA Grapalat" w:cs="Sylfaen"/>
          <w:sz w:val="20"/>
          <w:lang w:val="af-ZA"/>
        </w:rPr>
        <w:t xml:space="preserve"> </w:t>
      </w:r>
      <w:r w:rsidRPr="00025827">
        <w:rPr>
          <w:rFonts w:ascii="GHEA Grapalat" w:hAnsi="GHEA Grapalat" w:cs="Sylfaen"/>
          <w:sz w:val="20"/>
          <w:lang w:val="hy-AM"/>
        </w:rPr>
        <w:t>և</w:t>
      </w:r>
      <w:r w:rsidRPr="00025827">
        <w:rPr>
          <w:rFonts w:ascii="GHEA Grapalat" w:hAnsi="GHEA Grapalat" w:cs="Sylfaen"/>
          <w:sz w:val="20"/>
          <w:lang w:val="af-ZA"/>
        </w:rPr>
        <w:t xml:space="preserve"> </w:t>
      </w:r>
      <w:r w:rsidRPr="00025827">
        <w:rPr>
          <w:rFonts w:ascii="GHEA Grapalat" w:hAnsi="GHEA Grapalat" w:cs="Sylfaen"/>
          <w:sz w:val="20"/>
          <w:lang w:val="hy-AM"/>
        </w:rPr>
        <w:t>պայմանագրի</w:t>
      </w:r>
      <w:r w:rsidRPr="00025827">
        <w:rPr>
          <w:rFonts w:ascii="GHEA Grapalat" w:hAnsi="GHEA Grapalat" w:cs="Sylfaen"/>
          <w:sz w:val="20"/>
          <w:lang w:val="af-ZA"/>
        </w:rPr>
        <w:t xml:space="preserve"> </w:t>
      </w:r>
      <w:r w:rsidRPr="00025827">
        <w:rPr>
          <w:rFonts w:ascii="GHEA Grapalat" w:hAnsi="GHEA Grapalat" w:cs="Sylfaen"/>
          <w:sz w:val="20"/>
          <w:lang w:val="hy-AM"/>
        </w:rPr>
        <w:t>նախագիծն</w:t>
      </w:r>
      <w:r w:rsidRPr="00025827">
        <w:rPr>
          <w:rFonts w:ascii="GHEA Grapalat" w:hAnsi="GHEA Grapalat" w:cs="Sylfaen"/>
          <w:sz w:val="20"/>
          <w:lang w:val="af-ZA"/>
        </w:rPr>
        <w:t xml:space="preserve"> </w:t>
      </w:r>
      <w:r w:rsidRPr="00025827">
        <w:rPr>
          <w:rFonts w:ascii="GHEA Grapalat" w:hAnsi="GHEA Grapalat" w:cs="Sylfaen"/>
          <w:sz w:val="20"/>
          <w:lang w:val="hy-AM"/>
        </w:rPr>
        <w:t>ստանալուց</w:t>
      </w:r>
      <w:r w:rsidRPr="00025827">
        <w:rPr>
          <w:rFonts w:ascii="GHEA Grapalat" w:hAnsi="GHEA Grapalat" w:cs="Sylfaen"/>
          <w:sz w:val="20"/>
          <w:lang w:val="af-ZA"/>
        </w:rPr>
        <w:t xml:space="preserve"> </w:t>
      </w:r>
      <w:r w:rsidRPr="00025827">
        <w:rPr>
          <w:rFonts w:ascii="GHEA Grapalat" w:hAnsi="GHEA Grapalat" w:cs="Sylfaen"/>
          <w:sz w:val="20"/>
          <w:lang w:val="hy-AM"/>
        </w:rPr>
        <w:t>հետո</w:t>
      </w:r>
      <w:r w:rsidRPr="00025827">
        <w:rPr>
          <w:rFonts w:ascii="GHEA Grapalat" w:hAnsi="GHEA Grapalat" w:cs="Sylfaen"/>
          <w:sz w:val="20"/>
          <w:lang w:val="af-ZA"/>
        </w:rPr>
        <w:t xml:space="preserve">` </w:t>
      </w:r>
      <w:r w:rsidRPr="00025827">
        <w:rPr>
          <w:rFonts w:ascii="GHEA Grapalat" w:hAnsi="GHEA Grapalat" w:cs="Sylfaen"/>
          <w:sz w:val="20"/>
          <w:lang w:val="hy-AM"/>
        </w:rPr>
        <w:t>սույն հրավերի 10</w:t>
      </w:r>
      <w:r w:rsidRPr="00025827">
        <w:rPr>
          <w:rFonts w:ascii="Cambria Math" w:hAnsi="Cambria Math" w:cs="Cambria Math"/>
          <w:sz w:val="20"/>
          <w:lang w:val="hy-AM"/>
        </w:rPr>
        <w:t>․</w:t>
      </w:r>
      <w:r w:rsidRPr="00025827">
        <w:rPr>
          <w:rFonts w:ascii="GHEA Grapalat" w:hAnsi="GHEA Grapalat" w:cs="Sylfaen"/>
          <w:sz w:val="20"/>
          <w:lang w:val="hy-AM"/>
        </w:rPr>
        <w:t xml:space="preserve">1 </w:t>
      </w:r>
      <w:r w:rsidRPr="00025827">
        <w:rPr>
          <w:rFonts w:ascii="GHEA Grapalat" w:hAnsi="GHEA Grapalat" w:cs="GHEA Grapalat"/>
          <w:sz w:val="20"/>
          <w:lang w:val="hy-AM"/>
        </w:rPr>
        <w:t>կետով</w:t>
      </w:r>
      <w:r w:rsidRPr="00025827">
        <w:rPr>
          <w:rFonts w:ascii="GHEA Grapalat" w:hAnsi="GHEA Grapalat" w:cs="Sylfaen"/>
          <w:sz w:val="20"/>
          <w:lang w:val="hy-AM"/>
        </w:rPr>
        <w:t xml:space="preserve"> նախատեսված ժամկետում, իսկ կնքվելիք պայմանագրի նախագծով</w:t>
      </w:r>
      <w:r w:rsidRPr="00025827">
        <w:rPr>
          <w:rFonts w:ascii="Courier New" w:hAnsi="Courier New" w:cs="Courier New"/>
          <w:sz w:val="20"/>
          <w:lang w:val="hy-AM"/>
        </w:rPr>
        <w:t> </w:t>
      </w:r>
      <w:r w:rsidRPr="00025827">
        <w:rPr>
          <w:rFonts w:ascii="GHEA Grapalat" w:hAnsi="GHEA Grapalat" w:cs="Sylfaen"/>
          <w:sz w:val="20"/>
          <w:lang w:val="hy-AM"/>
        </w:rPr>
        <w:t>կանխավճար նախատեսված լինելու դեպքում՝ 10 աշխատանքային օրվա ընթացքում չի</w:t>
      </w:r>
      <w:r w:rsidRPr="00025827">
        <w:rPr>
          <w:rFonts w:ascii="GHEA Grapalat" w:hAnsi="GHEA Grapalat" w:cs="Sylfaen"/>
          <w:sz w:val="20"/>
          <w:lang w:val="af-ZA"/>
        </w:rPr>
        <w:t xml:space="preserve"> </w:t>
      </w:r>
      <w:r w:rsidRPr="00025827">
        <w:rPr>
          <w:rFonts w:ascii="GHEA Grapalat" w:hAnsi="GHEA Grapalat" w:cs="Sylfaen"/>
          <w:sz w:val="20"/>
          <w:lang w:val="hy-AM"/>
        </w:rPr>
        <w:t>ստորագրում</w:t>
      </w:r>
      <w:r w:rsidRPr="00025827">
        <w:rPr>
          <w:rFonts w:ascii="GHEA Grapalat" w:hAnsi="GHEA Grapalat" w:cs="Sylfaen"/>
          <w:sz w:val="20"/>
          <w:lang w:val="af-ZA"/>
        </w:rPr>
        <w:t xml:space="preserve"> </w:t>
      </w:r>
      <w:r w:rsidRPr="00025827">
        <w:rPr>
          <w:rFonts w:ascii="GHEA Grapalat" w:hAnsi="GHEA Grapalat" w:cs="Sylfaen"/>
          <w:sz w:val="20"/>
          <w:lang w:val="hy-AM"/>
        </w:rPr>
        <w:t>պայմանագիրը</w:t>
      </w:r>
      <w:r w:rsidRPr="00025827">
        <w:rPr>
          <w:rFonts w:ascii="GHEA Grapalat" w:hAnsi="GHEA Grapalat" w:cs="Sylfaen"/>
          <w:sz w:val="20"/>
          <w:lang w:val="af-ZA"/>
        </w:rPr>
        <w:t xml:space="preserve"> </w:t>
      </w:r>
      <w:r w:rsidRPr="00025827">
        <w:rPr>
          <w:rFonts w:ascii="GHEA Grapalat" w:hAnsi="GHEA Grapalat" w:cs="Sylfaen"/>
          <w:sz w:val="20"/>
          <w:lang w:val="hy-AM"/>
        </w:rPr>
        <w:t>և</w:t>
      </w:r>
      <w:r w:rsidRPr="00025827">
        <w:rPr>
          <w:rFonts w:ascii="GHEA Grapalat" w:hAnsi="GHEA Grapalat" w:cs="Sylfaen"/>
          <w:sz w:val="20"/>
          <w:lang w:val="af-ZA"/>
        </w:rPr>
        <w:t xml:space="preserve"> պ</w:t>
      </w:r>
      <w:r w:rsidRPr="00025827">
        <w:rPr>
          <w:rFonts w:ascii="GHEA Grapalat" w:hAnsi="GHEA Grapalat" w:cs="Sylfaen"/>
          <w:sz w:val="20"/>
          <w:lang w:val="hy-AM"/>
        </w:rPr>
        <w:t>ատվիրատուին</w:t>
      </w:r>
      <w:r w:rsidRPr="00025827">
        <w:rPr>
          <w:rFonts w:ascii="GHEA Grapalat" w:hAnsi="GHEA Grapalat" w:cs="Sylfaen"/>
          <w:sz w:val="20"/>
          <w:lang w:val="af-ZA"/>
        </w:rPr>
        <w:t xml:space="preserve"> </w:t>
      </w:r>
      <w:r w:rsidRPr="00025827">
        <w:rPr>
          <w:rFonts w:ascii="GHEA Grapalat" w:hAnsi="GHEA Grapalat" w:cs="Sylfaen"/>
          <w:sz w:val="20"/>
          <w:lang w:val="hy-AM"/>
        </w:rPr>
        <w:t>ներկայացնում</w:t>
      </w:r>
      <w:r w:rsidRPr="00025827">
        <w:rPr>
          <w:rFonts w:ascii="GHEA Grapalat" w:hAnsi="GHEA Grapalat" w:cs="Sylfaen"/>
          <w:sz w:val="20"/>
          <w:lang w:val="af-ZA"/>
        </w:rPr>
        <w:t xml:space="preserve"> որակավորման և </w:t>
      </w:r>
      <w:r w:rsidRPr="00025827">
        <w:rPr>
          <w:rFonts w:ascii="GHEA Grapalat" w:hAnsi="GHEA Grapalat" w:cs="Sylfaen"/>
          <w:sz w:val="20"/>
          <w:lang w:val="hy-AM"/>
        </w:rPr>
        <w:t>պայմանագրի</w:t>
      </w:r>
      <w:r w:rsidRPr="00025827">
        <w:rPr>
          <w:rFonts w:ascii="GHEA Grapalat" w:hAnsi="GHEA Grapalat" w:cs="Sylfaen"/>
          <w:sz w:val="20"/>
          <w:lang w:val="af-ZA"/>
        </w:rPr>
        <w:t xml:space="preserve"> </w:t>
      </w:r>
      <w:r w:rsidRPr="00025827">
        <w:rPr>
          <w:rFonts w:ascii="GHEA Grapalat" w:hAnsi="GHEA Grapalat" w:cs="Sylfaen"/>
          <w:sz w:val="20"/>
          <w:lang w:val="hy-AM"/>
        </w:rPr>
        <w:t>ապահովումները</w:t>
      </w:r>
      <w:r w:rsidRPr="00025827">
        <w:rPr>
          <w:rFonts w:ascii="GHEA Grapalat" w:hAnsi="GHEA Grapalat" w:cs="Sylfaen"/>
          <w:sz w:val="20"/>
          <w:lang w:val="af-ZA"/>
        </w:rPr>
        <w:t>,</w:t>
      </w:r>
      <w:r w:rsidRPr="0002582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Pr="00025827">
        <w:rPr>
          <w:rFonts w:ascii="GHEA Grapalat" w:hAnsi="GHEA Grapalat" w:cs="Sylfaen"/>
          <w:sz w:val="20"/>
          <w:lang w:val="hy-AM"/>
        </w:rPr>
        <w:lastRenderedPageBreak/>
        <w:t>ընդունվելու դեպքում նաև կանխավճարի ապահովումը,</w:t>
      </w:r>
      <w:r w:rsidRPr="00025827">
        <w:rPr>
          <w:rFonts w:ascii="GHEA Grapalat" w:hAnsi="GHEA Grapalat" w:cs="Sylfaen"/>
          <w:i/>
          <w:sz w:val="20"/>
          <w:lang w:val="af-ZA"/>
        </w:rPr>
        <w:t xml:space="preserve"> </w:t>
      </w:r>
      <w:r w:rsidRPr="00025827">
        <w:rPr>
          <w:rFonts w:ascii="GHEA Grapalat" w:hAnsi="GHEA Grapalat" w:cs="Sylfaen"/>
          <w:sz w:val="20"/>
          <w:lang w:val="hy-AM"/>
        </w:rPr>
        <w:t>ապա նա զրկվում է պայմանագիրը ստորագրելու իրավունքից։</w:t>
      </w:r>
    </w:p>
    <w:p w14:paraId="07DA3414" w14:textId="77777777" w:rsidR="007A5C54" w:rsidRPr="00025827" w:rsidRDefault="007A5C54" w:rsidP="007A5C54">
      <w:pPr>
        <w:ind w:firstLine="567"/>
        <w:jc w:val="both"/>
        <w:rPr>
          <w:rFonts w:ascii="GHEA Grapalat" w:hAnsi="GHEA Grapalat" w:cs="Sylfaen"/>
          <w:sz w:val="20"/>
          <w:lang w:val="af-ZA"/>
        </w:rPr>
      </w:pPr>
      <w:r w:rsidRPr="00025827">
        <w:rPr>
          <w:rFonts w:ascii="GHEA Grapalat" w:hAnsi="GHEA Grapalat" w:cs="Sylfaen"/>
          <w:sz w:val="20"/>
          <w:lang w:val="hy-AM"/>
        </w:rPr>
        <w:t>Ընդ</w:t>
      </w:r>
      <w:r w:rsidRPr="00025827">
        <w:rPr>
          <w:rFonts w:ascii="GHEA Grapalat" w:hAnsi="GHEA Grapalat" w:cs="Sylfaen"/>
          <w:sz w:val="20"/>
          <w:lang w:val="af-ZA"/>
        </w:rPr>
        <w:t xml:space="preserve"> </w:t>
      </w:r>
      <w:r w:rsidRPr="00025827">
        <w:rPr>
          <w:rFonts w:ascii="GHEA Grapalat" w:hAnsi="GHEA Grapalat" w:cs="Sylfaen"/>
          <w:sz w:val="20"/>
          <w:lang w:val="hy-AM"/>
        </w:rPr>
        <w:t>որում</w:t>
      </w:r>
      <w:r w:rsidRPr="00025827">
        <w:rPr>
          <w:rFonts w:ascii="GHEA Grapalat" w:hAnsi="GHEA Grapalat" w:cs="Sylfaen"/>
          <w:sz w:val="20"/>
          <w:lang w:val="af-ZA"/>
        </w:rPr>
        <w:t xml:space="preserve"> </w:t>
      </w:r>
      <w:r w:rsidRPr="0002582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25827">
        <w:rPr>
          <w:rFonts w:ascii="GHEA Grapalat" w:hAnsi="GHEA Grapalat" w:cs="Sylfaen"/>
          <w:sz w:val="20"/>
          <w:lang w:val="af-ZA"/>
        </w:rPr>
        <w:t xml:space="preserve"> </w:t>
      </w:r>
      <w:r w:rsidRPr="00025827">
        <w:rPr>
          <w:rFonts w:ascii="GHEA Grapalat" w:hAnsi="GHEA Grapalat" w:cs="Sylfaen"/>
          <w:sz w:val="20"/>
          <w:lang w:val="hy-AM"/>
        </w:rPr>
        <w:t>և</w:t>
      </w:r>
      <w:r w:rsidRPr="00025827">
        <w:rPr>
          <w:rFonts w:ascii="GHEA Grapalat" w:hAnsi="GHEA Grapalat" w:cs="Sylfaen"/>
          <w:sz w:val="20"/>
          <w:lang w:val="af-ZA"/>
        </w:rPr>
        <w:t xml:space="preserve"> </w:t>
      </w:r>
      <w:r w:rsidRPr="00025827">
        <w:rPr>
          <w:rFonts w:ascii="GHEA Grapalat" w:hAnsi="GHEA Grapalat" w:cs="Sylfaen"/>
          <w:sz w:val="20"/>
          <w:lang w:val="hy-AM"/>
        </w:rPr>
        <w:t>հաստատմանը</w:t>
      </w:r>
      <w:r w:rsidRPr="00025827">
        <w:rPr>
          <w:rFonts w:ascii="GHEA Grapalat" w:hAnsi="GHEA Grapalat" w:cs="Sylfaen"/>
          <w:sz w:val="20"/>
          <w:lang w:val="af-ZA"/>
        </w:rPr>
        <w:t xml:space="preserve"> </w:t>
      </w:r>
      <w:r w:rsidRPr="00025827">
        <w:rPr>
          <w:rFonts w:ascii="GHEA Grapalat" w:hAnsi="GHEA Grapalat" w:cs="Sylfaen"/>
          <w:sz w:val="20"/>
          <w:lang w:val="hy-AM"/>
        </w:rPr>
        <w:t>հաջորդող</w:t>
      </w:r>
      <w:r w:rsidRPr="00025827">
        <w:rPr>
          <w:rFonts w:ascii="GHEA Grapalat" w:hAnsi="GHEA Grapalat" w:cs="Sylfaen"/>
          <w:sz w:val="20"/>
          <w:lang w:val="af-ZA"/>
        </w:rPr>
        <w:t xml:space="preserve"> </w:t>
      </w:r>
      <w:r w:rsidRPr="00025827">
        <w:rPr>
          <w:rFonts w:ascii="GHEA Grapalat" w:hAnsi="GHEA Grapalat" w:cs="Sylfaen"/>
          <w:sz w:val="20"/>
          <w:lang w:val="hy-AM"/>
        </w:rPr>
        <w:t>աշխատանքային</w:t>
      </w:r>
      <w:r w:rsidRPr="00025827">
        <w:rPr>
          <w:rFonts w:ascii="GHEA Grapalat" w:hAnsi="GHEA Grapalat" w:cs="Sylfaen"/>
          <w:sz w:val="20"/>
          <w:lang w:val="af-ZA"/>
        </w:rPr>
        <w:t xml:space="preserve"> </w:t>
      </w:r>
      <w:r w:rsidRPr="00025827">
        <w:rPr>
          <w:rFonts w:ascii="GHEA Grapalat" w:hAnsi="GHEA Grapalat" w:cs="Sylfaen"/>
          <w:sz w:val="20"/>
          <w:lang w:val="hy-AM"/>
        </w:rPr>
        <w:t>օրը</w:t>
      </w:r>
      <w:r w:rsidRPr="00025827">
        <w:rPr>
          <w:rFonts w:ascii="GHEA Grapalat" w:hAnsi="GHEA Grapalat" w:cs="Sylfaen"/>
          <w:sz w:val="20"/>
          <w:lang w:val="af-ZA"/>
        </w:rPr>
        <w:t xml:space="preserve"> </w:t>
      </w:r>
      <w:r w:rsidRPr="00025827">
        <w:rPr>
          <w:rFonts w:ascii="GHEA Grapalat" w:hAnsi="GHEA Grapalat" w:cs="Sylfaen"/>
          <w:sz w:val="20"/>
          <w:lang w:val="hy-AM"/>
        </w:rPr>
        <w:t>ուղեկցող</w:t>
      </w:r>
      <w:r w:rsidRPr="00025827">
        <w:rPr>
          <w:rFonts w:ascii="GHEA Grapalat" w:hAnsi="GHEA Grapalat" w:cs="Sylfaen"/>
          <w:sz w:val="20"/>
          <w:lang w:val="af-ZA"/>
        </w:rPr>
        <w:t xml:space="preserve"> </w:t>
      </w:r>
      <w:r w:rsidRPr="00025827">
        <w:rPr>
          <w:rFonts w:ascii="GHEA Grapalat" w:hAnsi="GHEA Grapalat" w:cs="Sylfaen"/>
          <w:sz w:val="20"/>
          <w:lang w:val="hy-AM"/>
        </w:rPr>
        <w:t>գրությամբ</w:t>
      </w:r>
      <w:r w:rsidRPr="00025827">
        <w:rPr>
          <w:rFonts w:ascii="GHEA Grapalat" w:hAnsi="GHEA Grapalat" w:cs="Sylfaen"/>
          <w:sz w:val="20"/>
          <w:lang w:val="af-ZA"/>
        </w:rPr>
        <w:t xml:space="preserve"> </w:t>
      </w:r>
      <w:r w:rsidRPr="00025827">
        <w:rPr>
          <w:rFonts w:ascii="GHEA Grapalat" w:hAnsi="GHEA Grapalat" w:cs="Sylfaen"/>
          <w:sz w:val="20"/>
          <w:lang w:val="hy-AM"/>
        </w:rPr>
        <w:t>տրամադրվում</w:t>
      </w:r>
      <w:r w:rsidRPr="00025827">
        <w:rPr>
          <w:rFonts w:ascii="GHEA Grapalat" w:hAnsi="GHEA Grapalat" w:cs="Sylfaen"/>
          <w:sz w:val="20"/>
          <w:lang w:val="af-ZA"/>
        </w:rPr>
        <w:t xml:space="preserve"> </w:t>
      </w:r>
      <w:r w:rsidRPr="00025827">
        <w:rPr>
          <w:rFonts w:ascii="GHEA Grapalat" w:hAnsi="GHEA Grapalat" w:cs="Sylfaen"/>
          <w:sz w:val="20"/>
          <w:lang w:val="hy-AM"/>
        </w:rPr>
        <w:t>է</w:t>
      </w:r>
      <w:r w:rsidRPr="00025827">
        <w:rPr>
          <w:rFonts w:ascii="GHEA Grapalat" w:hAnsi="GHEA Grapalat" w:cs="Sylfaen"/>
          <w:sz w:val="20"/>
          <w:lang w:val="af-ZA"/>
        </w:rPr>
        <w:t xml:space="preserve"> </w:t>
      </w:r>
      <w:r w:rsidRPr="00025827">
        <w:rPr>
          <w:rFonts w:ascii="GHEA Grapalat" w:hAnsi="GHEA Grapalat" w:cs="Sylfaen"/>
          <w:sz w:val="20"/>
          <w:lang w:val="hy-AM"/>
        </w:rPr>
        <w:t>ընտրված</w:t>
      </w:r>
      <w:r w:rsidRPr="00025827">
        <w:rPr>
          <w:rFonts w:ascii="GHEA Grapalat" w:hAnsi="GHEA Grapalat" w:cs="Sylfaen"/>
          <w:sz w:val="20"/>
          <w:lang w:val="af-ZA"/>
        </w:rPr>
        <w:t xml:space="preserve"> </w:t>
      </w:r>
      <w:r w:rsidRPr="00025827">
        <w:rPr>
          <w:rFonts w:ascii="GHEA Grapalat" w:hAnsi="GHEA Grapalat" w:cs="Sylfaen"/>
          <w:sz w:val="20"/>
          <w:lang w:val="hy-AM"/>
        </w:rPr>
        <w:t>մասնակցին:</w:t>
      </w:r>
    </w:p>
    <w:p w14:paraId="53D52FE5" w14:textId="47A87845" w:rsidR="0033571F" w:rsidRPr="00025827" w:rsidRDefault="00AA0AD8" w:rsidP="00EF3662">
      <w:pPr>
        <w:ind w:firstLine="567"/>
        <w:jc w:val="both"/>
        <w:rPr>
          <w:rFonts w:ascii="GHEA Grapalat" w:hAnsi="GHEA Grapalat" w:cs="Sylfaen"/>
          <w:sz w:val="20"/>
          <w:lang w:val="af-ZA"/>
        </w:rPr>
      </w:pPr>
      <w:r w:rsidRPr="00025827">
        <w:rPr>
          <w:rFonts w:ascii="GHEA Grapalat" w:hAnsi="GHEA Grapalat" w:cs="Sylfaen"/>
          <w:sz w:val="20"/>
          <w:lang w:val="af-ZA"/>
        </w:rPr>
        <w:t>9</w:t>
      </w:r>
      <w:r w:rsidR="005B1DD6" w:rsidRPr="00025827">
        <w:rPr>
          <w:rFonts w:ascii="GHEA Grapalat" w:hAnsi="GHEA Grapalat" w:cs="Sylfaen"/>
          <w:sz w:val="20"/>
          <w:lang w:val="hy-AM"/>
        </w:rPr>
        <w:t>.6</w:t>
      </w:r>
      <w:r w:rsidR="0033571F" w:rsidRPr="00025827">
        <w:rPr>
          <w:rFonts w:ascii="GHEA Grapalat" w:hAnsi="GHEA Grapalat" w:cs="Sylfaen"/>
          <w:sz w:val="20"/>
          <w:lang w:val="af-ZA"/>
        </w:rPr>
        <w:t xml:space="preserve"> </w:t>
      </w:r>
      <w:r w:rsidR="009365B5" w:rsidRPr="00025827">
        <w:rPr>
          <w:rFonts w:ascii="GHEA Grapalat" w:hAnsi="GHEA Grapalat" w:cs="Sylfaen"/>
          <w:sz w:val="20"/>
          <w:lang w:val="ru-RU"/>
        </w:rPr>
        <w:t>Պայմանագիր</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կնքելու</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վերաբերյալ</w:t>
      </w:r>
      <w:r w:rsidR="009365B5" w:rsidRPr="00025827">
        <w:rPr>
          <w:rFonts w:ascii="GHEA Grapalat" w:hAnsi="GHEA Grapalat" w:cs="Sylfaen"/>
          <w:sz w:val="20"/>
          <w:lang w:val="af-ZA"/>
        </w:rPr>
        <w:t xml:space="preserve"> </w:t>
      </w:r>
      <w:r w:rsidR="00A6756D" w:rsidRPr="00025827">
        <w:rPr>
          <w:rFonts w:ascii="GHEA Grapalat" w:hAnsi="GHEA Grapalat" w:cs="Sylfaen"/>
          <w:sz w:val="20"/>
        </w:rPr>
        <w:t>պ</w:t>
      </w:r>
      <w:r w:rsidR="009365B5" w:rsidRPr="00025827">
        <w:rPr>
          <w:rFonts w:ascii="GHEA Grapalat" w:hAnsi="GHEA Grapalat" w:cs="Sylfaen"/>
          <w:sz w:val="20"/>
          <w:lang w:val="ru-RU"/>
        </w:rPr>
        <w:t>ատվիրատուի</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առաջարկ</w:t>
      </w:r>
      <w:r w:rsidR="00EA7474" w:rsidRPr="00025827">
        <w:rPr>
          <w:rFonts w:ascii="GHEA Grapalat" w:hAnsi="GHEA Grapalat" w:cs="Sylfaen"/>
          <w:sz w:val="20"/>
        </w:rPr>
        <w:t>ը</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ստացած</w:t>
      </w:r>
      <w:r w:rsidR="009365B5" w:rsidRPr="00025827">
        <w:rPr>
          <w:rFonts w:ascii="GHEA Grapalat" w:hAnsi="GHEA Grapalat" w:cs="Sylfaen"/>
          <w:sz w:val="20"/>
          <w:lang w:val="af-ZA"/>
        </w:rPr>
        <w:t xml:space="preserve"> </w:t>
      </w:r>
      <w:r w:rsidR="00EA7474" w:rsidRPr="00025827">
        <w:rPr>
          <w:rFonts w:ascii="GHEA Grapalat" w:hAnsi="GHEA Grapalat" w:cs="Sylfaen"/>
          <w:sz w:val="20"/>
        </w:rPr>
        <w:t>ընտրված</w:t>
      </w:r>
      <w:r w:rsidR="00EA7474" w:rsidRPr="00025827">
        <w:rPr>
          <w:rFonts w:ascii="GHEA Grapalat" w:hAnsi="GHEA Grapalat" w:cs="Sylfaen"/>
          <w:sz w:val="20"/>
          <w:lang w:val="af-ZA"/>
        </w:rPr>
        <w:t xml:space="preserve"> </w:t>
      </w:r>
      <w:r w:rsidR="00EA7474" w:rsidRPr="00025827">
        <w:rPr>
          <w:rFonts w:ascii="GHEA Grapalat" w:hAnsi="GHEA Grapalat" w:cs="Sylfaen"/>
          <w:sz w:val="20"/>
        </w:rPr>
        <w:t>մ</w:t>
      </w:r>
      <w:r w:rsidR="00EA7474" w:rsidRPr="00025827">
        <w:rPr>
          <w:rFonts w:ascii="GHEA Grapalat" w:hAnsi="GHEA Grapalat" w:cs="Sylfaen"/>
          <w:sz w:val="20"/>
          <w:lang w:val="ru-RU"/>
        </w:rPr>
        <w:t>ասնակիցը</w:t>
      </w:r>
      <w:r w:rsidR="00EA7474" w:rsidRPr="00025827">
        <w:rPr>
          <w:rFonts w:ascii="GHEA Grapalat" w:hAnsi="GHEA Grapalat" w:cs="Sylfaen"/>
          <w:sz w:val="20"/>
          <w:lang w:val="af-ZA"/>
        </w:rPr>
        <w:t xml:space="preserve"> </w:t>
      </w:r>
      <w:r w:rsidR="00EA7474" w:rsidRPr="00025827">
        <w:rPr>
          <w:rFonts w:ascii="GHEA Grapalat" w:hAnsi="GHEA Grapalat" w:cs="Sylfaen"/>
          <w:sz w:val="20"/>
        </w:rPr>
        <w:t>հ</w:t>
      </w:r>
      <w:r w:rsidR="00EA7474" w:rsidRPr="00025827">
        <w:rPr>
          <w:rFonts w:ascii="GHEA Grapalat" w:hAnsi="GHEA Grapalat" w:cs="Sylfaen"/>
          <w:sz w:val="20"/>
          <w:lang w:val="ru-RU"/>
        </w:rPr>
        <w:t>ամակարգի</w:t>
      </w:r>
      <w:r w:rsidR="00EA7474" w:rsidRPr="00025827">
        <w:rPr>
          <w:rFonts w:ascii="GHEA Grapalat" w:hAnsi="GHEA Grapalat" w:cs="Sylfaen"/>
          <w:sz w:val="20"/>
          <w:lang w:val="af-ZA"/>
        </w:rPr>
        <w:t xml:space="preserve"> </w:t>
      </w:r>
      <w:r w:rsidR="009365B5" w:rsidRPr="00025827">
        <w:rPr>
          <w:rFonts w:ascii="GHEA Grapalat" w:hAnsi="GHEA Grapalat" w:cs="Sylfaen"/>
          <w:sz w:val="20"/>
          <w:lang w:val="ru-RU"/>
        </w:rPr>
        <w:t>միջոցով</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ընդունում</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կամ</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մերժում</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է</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իրեն</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ներկայացված</w:t>
      </w:r>
      <w:r w:rsidR="009365B5" w:rsidRPr="00025827">
        <w:rPr>
          <w:rFonts w:ascii="GHEA Grapalat" w:hAnsi="GHEA Grapalat" w:cs="Sylfaen"/>
          <w:sz w:val="20"/>
          <w:lang w:val="af-ZA"/>
        </w:rPr>
        <w:t xml:space="preserve"> </w:t>
      </w:r>
      <w:r w:rsidR="009365B5" w:rsidRPr="00025827">
        <w:rPr>
          <w:rFonts w:ascii="GHEA Grapalat" w:hAnsi="GHEA Grapalat" w:cs="Sylfaen"/>
          <w:sz w:val="20"/>
          <w:lang w:val="ru-RU"/>
        </w:rPr>
        <w:t>առաջարկը</w:t>
      </w:r>
      <w:r w:rsidR="009365B5" w:rsidRPr="00025827">
        <w:rPr>
          <w:rFonts w:ascii="GHEA Grapalat" w:hAnsi="GHEA Grapalat" w:cs="Sylfaen"/>
          <w:sz w:val="20"/>
          <w:lang w:val="af-ZA"/>
        </w:rPr>
        <w:t>:</w:t>
      </w:r>
    </w:p>
    <w:p w14:paraId="349B423A" w14:textId="77777777" w:rsidR="00D612BC" w:rsidRPr="00025827" w:rsidRDefault="00AA0AD8" w:rsidP="00EF3662">
      <w:pPr>
        <w:pStyle w:val="BodyTextIndent"/>
        <w:spacing w:line="240" w:lineRule="auto"/>
        <w:ind w:firstLine="567"/>
        <w:rPr>
          <w:rFonts w:ascii="GHEA Grapalat" w:hAnsi="GHEA Grapalat" w:cs="Sylfaen"/>
          <w:i w:val="0"/>
          <w:szCs w:val="24"/>
          <w:lang w:val="af-ZA"/>
        </w:rPr>
      </w:pPr>
      <w:r w:rsidRPr="00025827">
        <w:rPr>
          <w:rFonts w:ascii="GHEA Grapalat" w:hAnsi="GHEA Grapalat" w:cs="Sylfaen"/>
          <w:i w:val="0"/>
          <w:szCs w:val="24"/>
          <w:lang w:val="af-ZA"/>
        </w:rPr>
        <w:t>9</w:t>
      </w:r>
      <w:r w:rsidR="00D17258" w:rsidRPr="00025827">
        <w:rPr>
          <w:rFonts w:ascii="GHEA Grapalat" w:hAnsi="GHEA Grapalat" w:cs="Sylfaen"/>
          <w:i w:val="0"/>
          <w:szCs w:val="24"/>
          <w:lang w:val="af-ZA"/>
        </w:rPr>
        <w:t>.</w:t>
      </w:r>
      <w:r w:rsidR="005B1DD6" w:rsidRPr="00025827">
        <w:rPr>
          <w:rFonts w:ascii="GHEA Grapalat" w:hAnsi="GHEA Grapalat" w:cs="Sylfaen"/>
          <w:i w:val="0"/>
          <w:szCs w:val="24"/>
          <w:lang w:val="hy-AM"/>
        </w:rPr>
        <w:t>7</w:t>
      </w:r>
      <w:r w:rsidR="00D17258"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Մինչև</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սույն</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հրավերի</w:t>
      </w:r>
      <w:r w:rsidR="00096865" w:rsidRPr="00025827">
        <w:rPr>
          <w:rFonts w:ascii="GHEA Grapalat" w:hAnsi="GHEA Grapalat" w:cs="Sylfaen"/>
          <w:i w:val="0"/>
          <w:szCs w:val="24"/>
          <w:lang w:val="af-ZA"/>
        </w:rPr>
        <w:t xml:space="preserve"> </w:t>
      </w:r>
      <w:r w:rsidR="00447FFD" w:rsidRPr="00025827">
        <w:rPr>
          <w:rFonts w:ascii="GHEA Grapalat" w:hAnsi="GHEA Grapalat" w:cs="Sylfaen"/>
          <w:i w:val="0"/>
          <w:szCs w:val="24"/>
          <w:lang w:val="af-ZA"/>
        </w:rPr>
        <w:t xml:space="preserve">1-ին մասի </w:t>
      </w:r>
      <w:r w:rsidR="00A6756D" w:rsidRPr="00025827">
        <w:rPr>
          <w:rFonts w:ascii="GHEA Grapalat" w:hAnsi="GHEA Grapalat" w:cs="Sylfaen"/>
          <w:i w:val="0"/>
          <w:szCs w:val="24"/>
          <w:lang w:val="af-ZA"/>
        </w:rPr>
        <w:t>9</w:t>
      </w:r>
      <w:r w:rsidR="005B1DD6" w:rsidRPr="00025827">
        <w:rPr>
          <w:rFonts w:ascii="GHEA Grapalat" w:hAnsi="GHEA Grapalat" w:cs="Sylfaen"/>
          <w:i w:val="0"/>
          <w:szCs w:val="24"/>
          <w:lang w:val="hy-AM"/>
        </w:rPr>
        <w:t>.5</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կետով</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նախատեսված</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ժամկետի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ավարտը</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կողմերի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համաձայնությամբ</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կարող</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են</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պայմանագրի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նախագծում</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կատարվել</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փոփոխություններ</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սակայն</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դրանք</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չեն</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կարող</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հանգեցնել</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գնման</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առարկայի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բնութագրերի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փոփոխմանը</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ներառյալ</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ընտրված</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մասնակցի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առաջարկած</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գնի</w:t>
      </w:r>
      <w:r w:rsidR="00096865" w:rsidRPr="00025827">
        <w:rPr>
          <w:rFonts w:ascii="GHEA Grapalat" w:hAnsi="GHEA Grapalat" w:cs="Sylfaen"/>
          <w:i w:val="0"/>
          <w:szCs w:val="24"/>
          <w:lang w:val="af-ZA"/>
        </w:rPr>
        <w:t xml:space="preserve"> </w:t>
      </w:r>
      <w:r w:rsidR="00096865" w:rsidRPr="00025827">
        <w:rPr>
          <w:rFonts w:ascii="GHEA Grapalat" w:hAnsi="GHEA Grapalat" w:cs="Sylfaen"/>
          <w:i w:val="0"/>
          <w:szCs w:val="24"/>
          <w:lang w:val="ru-RU"/>
        </w:rPr>
        <w:t>ավելացմանը</w:t>
      </w:r>
      <w:r w:rsidR="004D5671" w:rsidRPr="00025827">
        <w:rPr>
          <w:rFonts w:ascii="GHEA Grapalat" w:hAnsi="GHEA Grapalat" w:cs="Sylfaen"/>
          <w:i w:val="0"/>
          <w:szCs w:val="24"/>
          <w:lang w:val="ru-RU"/>
        </w:rPr>
        <w:t>։</w:t>
      </w:r>
      <w:r w:rsidR="00D612BC" w:rsidRPr="00025827">
        <w:rPr>
          <w:rFonts w:ascii="GHEA Mariam" w:hAnsi="GHEA Mariam"/>
          <w:spacing w:val="-8"/>
          <w:lang w:val="af-ZA"/>
        </w:rPr>
        <w:t xml:space="preserve"> </w:t>
      </w:r>
    </w:p>
    <w:p w14:paraId="43488356" w14:textId="5095BB6A" w:rsidR="00F23A51" w:rsidRPr="00025827" w:rsidRDefault="00AA0AD8" w:rsidP="00EF3662">
      <w:pPr>
        <w:pStyle w:val="BodyTextIndent"/>
        <w:spacing w:line="240" w:lineRule="auto"/>
        <w:ind w:firstLine="567"/>
        <w:rPr>
          <w:rFonts w:ascii="GHEA Grapalat" w:hAnsi="GHEA Grapalat" w:cs="Sylfaen"/>
          <w:i w:val="0"/>
          <w:szCs w:val="24"/>
          <w:lang w:val="af-ZA"/>
        </w:rPr>
      </w:pPr>
      <w:r w:rsidRPr="00025827">
        <w:rPr>
          <w:rFonts w:ascii="GHEA Grapalat" w:hAnsi="GHEA Grapalat" w:cs="Sylfaen"/>
          <w:i w:val="0"/>
          <w:szCs w:val="24"/>
          <w:lang w:val="af-ZA"/>
        </w:rPr>
        <w:t>9</w:t>
      </w:r>
      <w:r w:rsidR="00FC6B2B" w:rsidRPr="00025827">
        <w:rPr>
          <w:rFonts w:ascii="GHEA Grapalat" w:hAnsi="GHEA Grapalat" w:cs="Sylfaen"/>
          <w:i w:val="0"/>
          <w:szCs w:val="24"/>
          <w:lang w:val="hy-AM"/>
        </w:rPr>
        <w:t>.8</w:t>
      </w:r>
      <w:r w:rsidR="00534468" w:rsidRPr="00025827">
        <w:rPr>
          <w:rFonts w:ascii="GHEA Grapalat" w:hAnsi="GHEA Grapalat" w:cs="Sylfaen"/>
          <w:i w:val="0"/>
          <w:szCs w:val="24"/>
          <w:lang w:val="af-ZA"/>
        </w:rPr>
        <w:t xml:space="preserve"> </w:t>
      </w:r>
      <w:r w:rsidR="00534468" w:rsidRPr="00025827">
        <w:rPr>
          <w:rFonts w:ascii="GHEA Grapalat" w:hAnsi="GHEA Grapalat" w:cs="Sylfaen"/>
          <w:i w:val="0"/>
          <w:szCs w:val="24"/>
          <w:lang w:val="ru-RU"/>
        </w:rPr>
        <w:t>Պայմանագիրը</w:t>
      </w:r>
      <w:r w:rsidR="00534468" w:rsidRPr="00025827">
        <w:rPr>
          <w:rFonts w:ascii="GHEA Grapalat" w:hAnsi="GHEA Grapalat" w:cs="Sylfaen"/>
          <w:i w:val="0"/>
          <w:szCs w:val="24"/>
          <w:lang w:val="af-ZA"/>
        </w:rPr>
        <w:t xml:space="preserve"> </w:t>
      </w:r>
      <w:r w:rsidR="00534468" w:rsidRPr="00025827">
        <w:rPr>
          <w:rFonts w:ascii="GHEA Grapalat" w:hAnsi="GHEA Grapalat" w:cs="Sylfaen"/>
          <w:i w:val="0"/>
          <w:szCs w:val="24"/>
          <w:lang w:val="ru-RU"/>
        </w:rPr>
        <w:t>կնքվելուն</w:t>
      </w:r>
      <w:r w:rsidR="00534468" w:rsidRPr="00025827">
        <w:rPr>
          <w:rFonts w:ascii="GHEA Grapalat" w:hAnsi="GHEA Grapalat" w:cs="Sylfaen"/>
          <w:i w:val="0"/>
          <w:szCs w:val="24"/>
          <w:lang w:val="af-ZA"/>
        </w:rPr>
        <w:t xml:space="preserve"> </w:t>
      </w:r>
      <w:r w:rsidR="00534468" w:rsidRPr="00025827">
        <w:rPr>
          <w:rFonts w:ascii="GHEA Grapalat" w:hAnsi="GHEA Grapalat" w:cs="Sylfaen"/>
          <w:i w:val="0"/>
          <w:szCs w:val="24"/>
          <w:lang w:val="ru-RU"/>
        </w:rPr>
        <w:t>հաջորդող</w:t>
      </w:r>
      <w:r w:rsidR="00534468" w:rsidRPr="00025827">
        <w:rPr>
          <w:rFonts w:ascii="GHEA Grapalat" w:hAnsi="GHEA Grapalat" w:cs="Sylfaen"/>
          <w:i w:val="0"/>
          <w:szCs w:val="24"/>
          <w:lang w:val="af-ZA"/>
        </w:rPr>
        <w:t xml:space="preserve"> </w:t>
      </w:r>
      <w:r w:rsidR="00534468" w:rsidRPr="00025827">
        <w:rPr>
          <w:rFonts w:ascii="GHEA Grapalat" w:hAnsi="GHEA Grapalat" w:cs="Sylfaen"/>
          <w:i w:val="0"/>
          <w:szCs w:val="24"/>
          <w:lang w:val="ru-RU"/>
        </w:rPr>
        <w:t>աշխատանքային</w:t>
      </w:r>
      <w:r w:rsidR="00534468" w:rsidRPr="00025827">
        <w:rPr>
          <w:rFonts w:ascii="GHEA Grapalat" w:hAnsi="GHEA Grapalat" w:cs="Sylfaen"/>
          <w:i w:val="0"/>
          <w:szCs w:val="24"/>
          <w:lang w:val="af-ZA"/>
        </w:rPr>
        <w:t xml:space="preserve"> </w:t>
      </w:r>
      <w:r w:rsidR="00534468" w:rsidRPr="00025827">
        <w:rPr>
          <w:rFonts w:ascii="GHEA Grapalat" w:hAnsi="GHEA Grapalat" w:cs="Sylfaen"/>
          <w:i w:val="0"/>
          <w:szCs w:val="24"/>
          <w:lang w:val="ru-RU"/>
        </w:rPr>
        <w:t>օրը</w:t>
      </w:r>
      <w:r w:rsidR="00534468" w:rsidRPr="00025827">
        <w:rPr>
          <w:rFonts w:ascii="GHEA Grapalat" w:hAnsi="GHEA Grapalat" w:cs="Sylfaen"/>
          <w:i w:val="0"/>
          <w:szCs w:val="24"/>
          <w:lang w:val="af-ZA"/>
        </w:rPr>
        <w:t xml:space="preserve"> </w:t>
      </w:r>
      <w:r w:rsidR="00534468" w:rsidRPr="00025827">
        <w:rPr>
          <w:rFonts w:ascii="GHEA Grapalat" w:hAnsi="GHEA Grapalat" w:cs="Sylfaen"/>
          <w:i w:val="0"/>
          <w:szCs w:val="24"/>
          <w:lang w:val="ru-RU"/>
        </w:rPr>
        <w:t>հանձնաժողովի</w:t>
      </w:r>
      <w:r w:rsidR="00534468" w:rsidRPr="00025827">
        <w:rPr>
          <w:rFonts w:ascii="GHEA Grapalat" w:hAnsi="GHEA Grapalat" w:cs="Sylfaen"/>
          <w:i w:val="0"/>
          <w:szCs w:val="24"/>
          <w:lang w:val="af-ZA"/>
        </w:rPr>
        <w:t xml:space="preserve"> </w:t>
      </w:r>
      <w:r w:rsidR="00534468" w:rsidRPr="00025827">
        <w:rPr>
          <w:rFonts w:ascii="GHEA Grapalat" w:hAnsi="GHEA Grapalat" w:cs="Sylfaen"/>
          <w:i w:val="0"/>
          <w:szCs w:val="24"/>
          <w:lang w:val="ru-RU"/>
        </w:rPr>
        <w:t>քարտուղարը</w:t>
      </w:r>
      <w:r w:rsidR="00534468" w:rsidRPr="00025827">
        <w:rPr>
          <w:rFonts w:ascii="GHEA Grapalat" w:hAnsi="GHEA Grapalat" w:cs="Sylfaen"/>
          <w:i w:val="0"/>
          <w:szCs w:val="24"/>
          <w:lang w:val="af-ZA"/>
        </w:rPr>
        <w:t xml:space="preserve"> </w:t>
      </w:r>
      <w:r w:rsidR="00EA7474" w:rsidRPr="00025827">
        <w:rPr>
          <w:rFonts w:ascii="GHEA Grapalat" w:hAnsi="GHEA Grapalat" w:cs="Sylfaen"/>
          <w:i w:val="0"/>
          <w:szCs w:val="24"/>
          <w:lang w:val="en-US"/>
        </w:rPr>
        <w:t>հ</w:t>
      </w:r>
      <w:r w:rsidR="00EA7474" w:rsidRPr="00025827">
        <w:rPr>
          <w:rFonts w:ascii="GHEA Grapalat" w:hAnsi="GHEA Grapalat" w:cs="Sylfaen"/>
          <w:i w:val="0"/>
          <w:szCs w:val="24"/>
          <w:lang w:val="ru-RU"/>
        </w:rPr>
        <w:t>ամակարգում</w:t>
      </w:r>
      <w:r w:rsidR="00EA7474" w:rsidRPr="00025827">
        <w:rPr>
          <w:rFonts w:ascii="GHEA Grapalat" w:hAnsi="GHEA Grapalat" w:cs="Sylfaen"/>
          <w:i w:val="0"/>
          <w:szCs w:val="24"/>
          <w:lang w:val="af-ZA"/>
        </w:rPr>
        <w:t xml:space="preserve"> </w:t>
      </w:r>
      <w:r w:rsidR="00534468" w:rsidRPr="00025827">
        <w:rPr>
          <w:rFonts w:ascii="GHEA Grapalat" w:hAnsi="GHEA Grapalat" w:cs="Sylfaen"/>
          <w:i w:val="0"/>
          <w:szCs w:val="24"/>
          <w:lang w:val="ru-RU"/>
        </w:rPr>
        <w:t>ավարտում</w:t>
      </w:r>
      <w:r w:rsidR="00534468" w:rsidRPr="00025827">
        <w:rPr>
          <w:rFonts w:ascii="GHEA Grapalat" w:hAnsi="GHEA Grapalat" w:cs="Sylfaen"/>
          <w:i w:val="0"/>
          <w:szCs w:val="24"/>
          <w:lang w:val="af-ZA"/>
        </w:rPr>
        <w:t xml:space="preserve"> </w:t>
      </w:r>
      <w:r w:rsidR="00534468" w:rsidRPr="00025827">
        <w:rPr>
          <w:rFonts w:ascii="GHEA Grapalat" w:hAnsi="GHEA Grapalat" w:cs="Sylfaen"/>
          <w:i w:val="0"/>
          <w:szCs w:val="24"/>
          <w:lang w:val="ru-RU"/>
        </w:rPr>
        <w:t>է</w:t>
      </w:r>
      <w:r w:rsidR="00534468" w:rsidRPr="00025827">
        <w:rPr>
          <w:rFonts w:ascii="GHEA Grapalat" w:hAnsi="GHEA Grapalat" w:cs="Sylfaen"/>
          <w:i w:val="0"/>
          <w:szCs w:val="24"/>
          <w:lang w:val="af-ZA"/>
        </w:rPr>
        <w:t xml:space="preserve"> </w:t>
      </w:r>
      <w:r w:rsidR="00534468" w:rsidRPr="00025827">
        <w:rPr>
          <w:rFonts w:ascii="GHEA Grapalat" w:hAnsi="GHEA Grapalat" w:cs="Sylfaen"/>
          <w:i w:val="0"/>
          <w:szCs w:val="24"/>
          <w:lang w:val="ru-RU"/>
        </w:rPr>
        <w:t>ընթացակարգը</w:t>
      </w:r>
      <w:r w:rsidR="00F23A51" w:rsidRPr="00025827">
        <w:rPr>
          <w:rFonts w:ascii="GHEA Grapalat" w:hAnsi="GHEA Grapalat" w:cs="Sylfaen"/>
          <w:i w:val="0"/>
          <w:szCs w:val="24"/>
          <w:lang w:val="af-ZA"/>
        </w:rPr>
        <w:t>:</w:t>
      </w:r>
    </w:p>
    <w:p w14:paraId="1B43B132" w14:textId="77777777" w:rsidR="00C40191" w:rsidRPr="0002582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025827" w:rsidRDefault="00030D40" w:rsidP="00EF3662">
      <w:pPr>
        <w:jc w:val="center"/>
        <w:rPr>
          <w:rFonts w:ascii="GHEA Grapalat" w:hAnsi="GHEA Grapalat" w:cs="Arial"/>
          <w:b/>
          <w:iCs/>
          <w:sz w:val="20"/>
          <w:lang w:val="af-ZA"/>
        </w:rPr>
      </w:pPr>
      <w:r w:rsidRPr="00025827">
        <w:rPr>
          <w:rFonts w:ascii="GHEA Grapalat" w:hAnsi="GHEA Grapalat"/>
          <w:b/>
          <w:iCs/>
          <w:sz w:val="20"/>
          <w:lang w:val="af-ZA"/>
        </w:rPr>
        <w:t>10</w:t>
      </w:r>
      <w:r w:rsidR="008D5016" w:rsidRPr="00025827">
        <w:rPr>
          <w:rFonts w:ascii="GHEA Grapalat" w:hAnsi="GHEA Grapalat"/>
          <w:b/>
          <w:iCs/>
          <w:sz w:val="20"/>
          <w:lang w:val="af-ZA"/>
        </w:rPr>
        <w:t xml:space="preserve">. </w:t>
      </w:r>
      <w:r w:rsidR="00E2245F" w:rsidRPr="00025827">
        <w:rPr>
          <w:rFonts w:ascii="GHEA Grapalat" w:hAnsi="GHEA Grapalat" w:cs="Sylfaen"/>
          <w:b/>
          <w:iCs/>
          <w:sz w:val="20"/>
          <w:lang w:val="hy-AM"/>
        </w:rPr>
        <w:t>ՈՐԱԿԱՎՈՐՄԱՆ</w:t>
      </w:r>
      <w:r w:rsidR="00E2245F" w:rsidRPr="00025827">
        <w:rPr>
          <w:rFonts w:ascii="GHEA Grapalat" w:hAnsi="GHEA Grapalat" w:cs="Arial"/>
          <w:b/>
          <w:iCs/>
          <w:sz w:val="20"/>
          <w:lang w:val="af-ZA"/>
        </w:rPr>
        <w:t xml:space="preserve"> </w:t>
      </w:r>
      <w:r w:rsidR="00E2245F" w:rsidRPr="00025827">
        <w:rPr>
          <w:rFonts w:ascii="GHEA Grapalat" w:hAnsi="GHEA Grapalat" w:cs="Sylfaen"/>
          <w:b/>
          <w:iCs/>
          <w:sz w:val="20"/>
          <w:lang w:val="hy-AM"/>
        </w:rPr>
        <w:t>ԵՎ</w:t>
      </w:r>
      <w:r w:rsidR="00E2245F" w:rsidRPr="00025827">
        <w:rPr>
          <w:rFonts w:ascii="GHEA Grapalat" w:hAnsi="GHEA Grapalat" w:cs="Sylfaen"/>
          <w:b/>
          <w:iCs/>
          <w:sz w:val="20"/>
          <w:lang w:val="af-ZA"/>
        </w:rPr>
        <w:t xml:space="preserve"> </w:t>
      </w:r>
      <w:r w:rsidR="008D5016" w:rsidRPr="00025827">
        <w:rPr>
          <w:rFonts w:ascii="GHEA Grapalat" w:hAnsi="GHEA Grapalat" w:cs="Sylfaen"/>
          <w:b/>
          <w:iCs/>
          <w:sz w:val="20"/>
          <w:lang w:val="af-ZA"/>
        </w:rPr>
        <w:t>ՊԱՅՄԱՆԱԳՐԻ</w:t>
      </w:r>
      <w:r w:rsidR="00EE0172" w:rsidRPr="00025827">
        <w:rPr>
          <w:rFonts w:ascii="GHEA Grapalat" w:hAnsi="GHEA Grapalat" w:cs="Sylfaen"/>
          <w:b/>
          <w:iCs/>
          <w:sz w:val="20"/>
          <w:lang w:val="hy-AM"/>
        </w:rPr>
        <w:t xml:space="preserve"> </w:t>
      </w:r>
      <w:r w:rsidR="008D5016" w:rsidRPr="00025827">
        <w:rPr>
          <w:rFonts w:ascii="GHEA Grapalat" w:hAnsi="GHEA Grapalat" w:cs="Sylfaen"/>
          <w:b/>
          <w:iCs/>
          <w:sz w:val="20"/>
          <w:lang w:val="af-ZA"/>
        </w:rPr>
        <w:t>ԱՊԱՀՈՎՈՒՄ</w:t>
      </w:r>
      <w:r w:rsidR="00E2245F" w:rsidRPr="00025827">
        <w:rPr>
          <w:rFonts w:ascii="GHEA Grapalat" w:hAnsi="GHEA Grapalat" w:cs="Sylfaen"/>
          <w:b/>
          <w:iCs/>
          <w:sz w:val="20"/>
          <w:lang w:val="hy-AM"/>
        </w:rPr>
        <w:t>ՆԵՐ</w:t>
      </w:r>
      <w:r w:rsidR="008D5016" w:rsidRPr="00025827">
        <w:rPr>
          <w:rFonts w:ascii="GHEA Grapalat" w:hAnsi="GHEA Grapalat" w:cs="Sylfaen"/>
          <w:b/>
          <w:iCs/>
          <w:sz w:val="20"/>
          <w:lang w:val="af-ZA"/>
        </w:rPr>
        <w:t>Ը</w:t>
      </w:r>
      <w:r w:rsidR="008D5016" w:rsidRPr="00025827">
        <w:rPr>
          <w:rFonts w:ascii="GHEA Grapalat" w:hAnsi="GHEA Grapalat" w:cs="Arial"/>
          <w:b/>
          <w:iCs/>
          <w:sz w:val="20"/>
          <w:lang w:val="af-ZA"/>
        </w:rPr>
        <w:t xml:space="preserve"> </w:t>
      </w:r>
    </w:p>
    <w:p w14:paraId="78149FAD" w14:textId="77777777" w:rsidR="00096865" w:rsidRPr="00025827" w:rsidRDefault="00096865" w:rsidP="00EF3662">
      <w:pPr>
        <w:jc w:val="center"/>
        <w:rPr>
          <w:rFonts w:ascii="GHEA Grapalat" w:hAnsi="GHEA Grapalat"/>
          <w:b/>
          <w:iCs/>
          <w:sz w:val="10"/>
          <w:lang w:val="af-ZA"/>
        </w:rPr>
      </w:pPr>
    </w:p>
    <w:p w14:paraId="4A3E9B42" w14:textId="4CD626E1" w:rsidR="00096865" w:rsidRPr="00025827" w:rsidRDefault="00030D40" w:rsidP="00EF3662">
      <w:pPr>
        <w:ind w:firstLine="567"/>
        <w:jc w:val="both"/>
        <w:rPr>
          <w:rFonts w:ascii="GHEA Grapalat" w:hAnsi="GHEA Grapalat" w:cs="Sylfaen"/>
          <w:sz w:val="20"/>
          <w:lang w:val="af-ZA"/>
        </w:rPr>
      </w:pPr>
      <w:r w:rsidRPr="00025827">
        <w:rPr>
          <w:rFonts w:ascii="GHEA Grapalat" w:hAnsi="GHEA Grapalat"/>
          <w:iCs/>
          <w:sz w:val="20"/>
          <w:lang w:val="af-ZA"/>
        </w:rPr>
        <w:t>10</w:t>
      </w:r>
      <w:r w:rsidR="00096865" w:rsidRPr="00025827">
        <w:rPr>
          <w:rFonts w:ascii="GHEA Grapalat" w:hAnsi="GHEA Grapalat"/>
          <w:iCs/>
          <w:sz w:val="20"/>
          <w:lang w:val="af-ZA"/>
        </w:rPr>
        <w:t>.</w:t>
      </w:r>
      <w:r w:rsidR="00096865" w:rsidRPr="00025827">
        <w:rPr>
          <w:rFonts w:ascii="GHEA Grapalat" w:hAnsi="GHEA Grapalat" w:cs="Sylfaen"/>
          <w:sz w:val="20"/>
          <w:lang w:val="af-ZA"/>
        </w:rPr>
        <w:t xml:space="preserve">1 </w:t>
      </w:r>
      <w:r w:rsidR="00521A81" w:rsidRPr="00025827">
        <w:rPr>
          <w:rFonts w:ascii="GHEA Grapalat" w:hAnsi="GHEA Grapalat" w:cs="Sylfaen"/>
          <w:sz w:val="20"/>
          <w:lang w:val="hy-AM"/>
        </w:rPr>
        <w:t>Որակավորման</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և</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պ</w:t>
      </w:r>
      <w:r w:rsidR="00521A81" w:rsidRPr="00025827">
        <w:rPr>
          <w:rFonts w:ascii="GHEA Grapalat" w:hAnsi="GHEA Grapalat" w:cs="Sylfaen"/>
          <w:sz w:val="20"/>
          <w:lang w:val="ru-RU"/>
        </w:rPr>
        <w:t>այմանագրի</w:t>
      </w:r>
      <w:r w:rsidR="006E5E03" w:rsidRPr="00025827">
        <w:rPr>
          <w:rFonts w:ascii="GHEA Grapalat" w:hAnsi="GHEA Grapalat" w:cs="Sylfaen"/>
          <w:sz w:val="20"/>
          <w:lang w:val="hy-AM"/>
        </w:rPr>
        <w:t xml:space="preserve"> </w:t>
      </w:r>
      <w:r w:rsidR="00521A81" w:rsidRPr="00025827">
        <w:rPr>
          <w:rFonts w:ascii="GHEA Grapalat" w:hAnsi="GHEA Grapalat" w:cs="Sylfaen"/>
          <w:sz w:val="20"/>
          <w:lang w:val="ru-RU"/>
        </w:rPr>
        <w:t>ապահովում</w:t>
      </w:r>
      <w:r w:rsidR="00521A81" w:rsidRPr="00025827">
        <w:rPr>
          <w:rFonts w:ascii="GHEA Grapalat" w:hAnsi="GHEA Grapalat" w:cs="Sylfaen"/>
          <w:sz w:val="20"/>
          <w:lang w:val="hy-AM"/>
        </w:rPr>
        <w:t>ները</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ներկայացնելու</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պահանջի</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հիման</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վրա</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այն</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ստանալու</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օրվանից</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 xml:space="preserve">հետո 5 </w:t>
      </w:r>
      <w:r w:rsidR="00521A81" w:rsidRPr="00025827">
        <w:rPr>
          <w:rFonts w:ascii="GHEA Grapalat" w:hAnsi="GHEA Grapalat" w:cs="Sylfaen"/>
          <w:sz w:val="20"/>
          <w:lang w:val="af-ZA"/>
        </w:rPr>
        <w:t xml:space="preserve">աշխատանքային </w:t>
      </w:r>
      <w:r w:rsidR="00521A81" w:rsidRPr="00025827">
        <w:rPr>
          <w:rFonts w:ascii="GHEA Grapalat" w:hAnsi="GHEA Grapalat" w:cs="Sylfaen"/>
          <w:sz w:val="20"/>
          <w:lang w:val="ru-RU"/>
        </w:rPr>
        <w:t>օրվա</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ընթացքում</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ընտրված</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մասնակիցը</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պարտավոր</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է</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ներկայացնել</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որակավորման</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և</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ru-RU"/>
        </w:rPr>
        <w:t>պայմանագրի</w:t>
      </w:r>
      <w:r w:rsidR="00521A81" w:rsidRPr="00025827">
        <w:rPr>
          <w:rFonts w:ascii="GHEA Grapalat" w:hAnsi="GHEA Grapalat" w:cs="Sylfaen"/>
          <w:sz w:val="20"/>
          <w:lang w:val="hy-AM"/>
        </w:rPr>
        <w:t xml:space="preserve"> </w:t>
      </w:r>
      <w:r w:rsidR="00521A81" w:rsidRPr="00025827">
        <w:rPr>
          <w:rFonts w:ascii="GHEA Grapalat" w:hAnsi="GHEA Grapalat" w:cs="Sylfaen"/>
          <w:sz w:val="20"/>
          <w:lang w:val="ru-RU"/>
        </w:rPr>
        <w:t>ապահովում</w:t>
      </w:r>
      <w:r w:rsidR="00521A81" w:rsidRPr="00025827">
        <w:rPr>
          <w:rFonts w:ascii="GHEA Grapalat" w:hAnsi="GHEA Grapalat" w:cs="Sylfaen"/>
          <w:sz w:val="20"/>
          <w:lang w:val="hy-AM"/>
        </w:rPr>
        <w:t>ներ</w:t>
      </w:r>
      <w:r w:rsidR="00521A81" w:rsidRPr="00025827">
        <w:rPr>
          <w:rFonts w:ascii="GHEA Grapalat" w:hAnsi="GHEA Grapalat" w:cs="Sylfaen"/>
          <w:sz w:val="20"/>
          <w:lang w:val="ru-RU"/>
        </w:rPr>
        <w:t>։</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մասնակցի</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հետ</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պայմանագիր</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կնքվում</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է</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եթե</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վերջինս</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ներկայացնում</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է</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որակավորման և</w:t>
      </w:r>
      <w:r w:rsidR="00521A81" w:rsidRPr="00025827">
        <w:rPr>
          <w:rFonts w:ascii="GHEA Grapalat" w:hAnsi="GHEA Grapalat" w:cs="Sylfaen"/>
          <w:sz w:val="20"/>
          <w:lang w:val="af-ZA"/>
        </w:rPr>
        <w:t xml:space="preserve"> </w:t>
      </w:r>
      <w:r w:rsidR="00521A81" w:rsidRPr="00025827">
        <w:rPr>
          <w:rFonts w:ascii="GHEA Grapalat" w:hAnsi="GHEA Grapalat" w:cs="Sylfaen"/>
          <w:sz w:val="20"/>
          <w:lang w:val="hy-AM"/>
        </w:rPr>
        <w:t xml:space="preserve">պայմանագրի </w:t>
      </w:r>
      <w:r w:rsidR="006E5E03" w:rsidRPr="00025827">
        <w:rPr>
          <w:rFonts w:ascii="GHEA Grapalat" w:hAnsi="GHEA Grapalat" w:cs="Sylfaen"/>
          <w:sz w:val="20"/>
          <w:lang w:val="af-ZA"/>
        </w:rPr>
        <w:t>(</w:t>
      </w:r>
      <w:r w:rsidR="006E5E03" w:rsidRPr="00025827">
        <w:rPr>
          <w:rFonts w:ascii="GHEA Grapalat" w:hAnsi="GHEA Grapalat" w:cs="Sylfaen"/>
          <w:sz w:val="20"/>
          <w:lang w:val="hy-AM"/>
        </w:rPr>
        <w:t>կանխավճարի</w:t>
      </w:r>
      <w:r w:rsidR="006E5E03" w:rsidRPr="00025827">
        <w:rPr>
          <w:rFonts w:ascii="GHEA Grapalat" w:hAnsi="GHEA Grapalat" w:cs="Sylfaen"/>
          <w:sz w:val="20"/>
          <w:lang w:val="af-ZA"/>
        </w:rPr>
        <w:t xml:space="preserve">) </w:t>
      </w:r>
      <w:r w:rsidR="00521A81" w:rsidRPr="00025827">
        <w:rPr>
          <w:rFonts w:ascii="GHEA Grapalat" w:hAnsi="GHEA Grapalat" w:cs="Sylfaen"/>
          <w:sz w:val="20"/>
          <w:lang w:val="hy-AM"/>
        </w:rPr>
        <w:t>ապահովումները</w:t>
      </w:r>
      <w:r w:rsidR="00DB3B2E" w:rsidRPr="00025827">
        <w:rPr>
          <w:rFonts w:ascii="GHEA Grapalat" w:hAnsi="GHEA Grapalat" w:cs="Sylfaen"/>
          <w:sz w:val="20"/>
          <w:lang w:val="hy-AM"/>
        </w:rPr>
        <w:t>:</w:t>
      </w:r>
    </w:p>
    <w:p w14:paraId="21B6E337" w14:textId="6185C890" w:rsidR="004E31A9" w:rsidRPr="00025827" w:rsidRDefault="00AD6D6A" w:rsidP="00882697">
      <w:pPr>
        <w:ind w:firstLine="567"/>
        <w:jc w:val="both"/>
        <w:rPr>
          <w:rFonts w:ascii="GHEA Grapalat" w:hAnsi="GHEA Grapalat" w:cs="Arial"/>
          <w:sz w:val="20"/>
          <w:lang w:val="hy-AM"/>
        </w:rPr>
      </w:pPr>
      <w:r w:rsidRPr="00025827">
        <w:rPr>
          <w:rFonts w:ascii="GHEA Grapalat" w:hAnsi="GHEA Grapalat" w:cs="Sylfaen"/>
          <w:sz w:val="20"/>
          <w:lang w:val="hy-AM"/>
        </w:rPr>
        <w:t>10.2</w:t>
      </w:r>
      <w:r w:rsidR="00F96621" w:rsidRPr="00025827">
        <w:rPr>
          <w:rFonts w:ascii="GHEA Grapalat" w:hAnsi="GHEA Grapalat" w:cs="Sylfaen"/>
          <w:sz w:val="20"/>
          <w:lang w:val="af-ZA"/>
        </w:rPr>
        <w:t xml:space="preserve"> </w:t>
      </w:r>
      <w:r w:rsidR="0074145B" w:rsidRPr="00025827">
        <w:rPr>
          <w:rFonts w:ascii="GHEA Grapalat" w:hAnsi="GHEA Grapalat" w:cs="Sylfaen"/>
          <w:sz w:val="20"/>
        </w:rPr>
        <w:t>Որակավորման</w:t>
      </w:r>
      <w:r w:rsidR="0074145B" w:rsidRPr="00025827">
        <w:rPr>
          <w:rFonts w:ascii="GHEA Grapalat" w:hAnsi="GHEA Grapalat" w:cs="Sylfaen"/>
          <w:sz w:val="20"/>
          <w:lang w:val="af-ZA"/>
        </w:rPr>
        <w:t xml:space="preserve"> </w:t>
      </w:r>
      <w:r w:rsidR="0074145B" w:rsidRPr="00025827">
        <w:rPr>
          <w:rFonts w:ascii="GHEA Grapalat" w:hAnsi="GHEA Grapalat" w:cs="Sylfaen"/>
          <w:sz w:val="20"/>
        </w:rPr>
        <w:t>ապահովման</w:t>
      </w:r>
      <w:r w:rsidR="0074145B" w:rsidRPr="00025827">
        <w:rPr>
          <w:rFonts w:ascii="GHEA Grapalat" w:hAnsi="GHEA Grapalat" w:cs="Sylfaen"/>
          <w:sz w:val="20"/>
          <w:lang w:val="af-ZA"/>
        </w:rPr>
        <w:t xml:space="preserve"> </w:t>
      </w:r>
      <w:r w:rsidR="0074145B" w:rsidRPr="00025827">
        <w:rPr>
          <w:rFonts w:ascii="GHEA Grapalat" w:hAnsi="GHEA Grapalat" w:cs="Sylfaen"/>
          <w:sz w:val="20"/>
        </w:rPr>
        <w:t>չափը</w:t>
      </w:r>
      <w:r w:rsidR="0074145B" w:rsidRPr="00025827">
        <w:rPr>
          <w:rFonts w:ascii="GHEA Grapalat" w:hAnsi="GHEA Grapalat" w:cs="Sylfaen"/>
          <w:sz w:val="20"/>
          <w:lang w:val="af-ZA"/>
        </w:rPr>
        <w:t xml:space="preserve"> </w:t>
      </w:r>
      <w:r w:rsidR="0074145B" w:rsidRPr="00025827">
        <w:rPr>
          <w:rFonts w:ascii="GHEA Grapalat" w:hAnsi="GHEA Grapalat" w:cs="Sylfaen"/>
          <w:sz w:val="20"/>
        </w:rPr>
        <w:t>հավասար</w:t>
      </w:r>
      <w:r w:rsidR="0074145B" w:rsidRPr="00025827">
        <w:rPr>
          <w:rFonts w:ascii="GHEA Grapalat" w:hAnsi="GHEA Grapalat" w:cs="Sylfaen"/>
          <w:sz w:val="20"/>
          <w:lang w:val="af-ZA"/>
        </w:rPr>
        <w:t xml:space="preserve"> </w:t>
      </w:r>
      <w:r w:rsidR="0074145B" w:rsidRPr="00025827">
        <w:rPr>
          <w:rFonts w:ascii="GHEA Grapalat" w:hAnsi="GHEA Grapalat" w:cs="Sylfaen"/>
          <w:sz w:val="20"/>
        </w:rPr>
        <w:t>է</w:t>
      </w:r>
      <w:r w:rsidR="0074145B" w:rsidRPr="00025827">
        <w:rPr>
          <w:rFonts w:ascii="GHEA Grapalat" w:hAnsi="GHEA Grapalat" w:cs="Sylfaen"/>
          <w:sz w:val="20"/>
          <w:lang w:val="af-ZA"/>
        </w:rPr>
        <w:t xml:space="preserve"> </w:t>
      </w:r>
      <w:r w:rsidR="00DB3B2E" w:rsidRPr="00025827">
        <w:rPr>
          <w:rFonts w:ascii="GHEA Grapalat" w:hAnsi="GHEA Grapalat" w:cs="Sylfaen"/>
          <w:sz w:val="20"/>
          <w:lang w:val="hy-AM"/>
        </w:rPr>
        <w:t>սույն ընթացակարգի շրջանակում գնվելիք ծառայությ</w:t>
      </w:r>
      <w:r w:rsidR="00147086" w:rsidRPr="00025827">
        <w:rPr>
          <w:rFonts w:ascii="GHEA Grapalat" w:hAnsi="GHEA Grapalat" w:cs="Sylfaen"/>
          <w:sz w:val="20"/>
        </w:rPr>
        <w:t>ան</w:t>
      </w:r>
      <w:r w:rsidR="00DB3B2E" w:rsidRPr="00025827">
        <w:rPr>
          <w:rFonts w:ascii="GHEA Grapalat" w:hAnsi="GHEA Grapalat" w:cs="Sylfaen"/>
          <w:sz w:val="20"/>
          <w:lang w:val="hy-AM"/>
        </w:rPr>
        <w:t xml:space="preserve"> գնման գնի</w:t>
      </w:r>
      <w:r w:rsidR="00DB3B2E" w:rsidRPr="00025827" w:rsidDel="00DB3B2E">
        <w:rPr>
          <w:rFonts w:ascii="GHEA Grapalat" w:hAnsi="GHEA Grapalat" w:cs="Sylfaen"/>
          <w:sz w:val="20"/>
          <w:lang w:val="af-ZA"/>
        </w:rPr>
        <w:t xml:space="preserve"> </w:t>
      </w:r>
      <w:r w:rsidR="00615D8F" w:rsidRPr="00025827">
        <w:rPr>
          <w:rFonts w:ascii="GHEA Grapalat" w:hAnsi="GHEA Grapalat" w:cs="Sylfaen"/>
          <w:sz w:val="20"/>
          <w:lang w:val="hy-AM"/>
        </w:rPr>
        <w:t>տասնհինգ տոկոսին</w:t>
      </w:r>
      <w:r w:rsidR="000078AE" w:rsidRPr="00025827">
        <w:rPr>
          <w:rFonts w:ascii="GHEA Grapalat" w:hAnsi="GHEA Grapalat" w:cs="Sylfaen"/>
          <w:sz w:val="20"/>
          <w:lang w:val="af-ZA"/>
        </w:rPr>
        <w:t>:</w:t>
      </w:r>
      <w:r w:rsidR="0006790F" w:rsidRPr="00025827">
        <w:rPr>
          <w:rFonts w:ascii="GHEA Grapalat" w:hAnsi="GHEA Grapalat" w:cs="Sylfaen"/>
          <w:sz w:val="20"/>
          <w:lang w:val="af-ZA"/>
        </w:rPr>
        <w:t xml:space="preserve"> </w:t>
      </w:r>
      <w:r w:rsidR="0006790F" w:rsidRPr="0002582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025827">
        <w:rPr>
          <w:rFonts w:ascii="GHEA Grapalat" w:hAnsi="GHEA Grapalat" w:cs="Sylfaen"/>
          <w:sz w:val="20"/>
          <w:lang w:val="af-ZA"/>
        </w:rPr>
        <w:t xml:space="preserve">  </w:t>
      </w:r>
      <w:r w:rsidR="000078AE" w:rsidRPr="00025827">
        <w:rPr>
          <w:rFonts w:ascii="GHEA Grapalat" w:hAnsi="GHEA Grapalat" w:cs="Sylfaen"/>
          <w:sz w:val="20"/>
          <w:lang w:val="af-ZA"/>
        </w:rPr>
        <w:t xml:space="preserve"> </w:t>
      </w:r>
      <w:r w:rsidR="00F96621" w:rsidRPr="00025827">
        <w:rPr>
          <w:rFonts w:ascii="GHEA Grapalat" w:hAnsi="GHEA Grapalat" w:cs="Sylfaen"/>
          <w:sz w:val="20"/>
        </w:rPr>
        <w:t>Որակավորման</w:t>
      </w:r>
      <w:r w:rsidR="00F96621" w:rsidRPr="00025827">
        <w:rPr>
          <w:rFonts w:ascii="GHEA Grapalat" w:hAnsi="GHEA Grapalat" w:cs="Sylfaen"/>
          <w:sz w:val="20"/>
          <w:lang w:val="af-ZA"/>
        </w:rPr>
        <w:t xml:space="preserve"> </w:t>
      </w:r>
      <w:r w:rsidR="00F96621" w:rsidRPr="00025827">
        <w:rPr>
          <w:rFonts w:ascii="GHEA Grapalat" w:hAnsi="GHEA Grapalat" w:cs="Sylfaen"/>
          <w:sz w:val="20"/>
        </w:rPr>
        <w:t>ապահովումը</w:t>
      </w:r>
      <w:r w:rsidR="00F96621" w:rsidRPr="00025827">
        <w:rPr>
          <w:rFonts w:ascii="GHEA Grapalat" w:hAnsi="GHEA Grapalat" w:cs="Sylfaen"/>
          <w:sz w:val="20"/>
          <w:lang w:val="af-ZA"/>
        </w:rPr>
        <w:t xml:space="preserve"> </w:t>
      </w:r>
      <w:r w:rsidR="00F96621" w:rsidRPr="00025827">
        <w:rPr>
          <w:rFonts w:ascii="GHEA Grapalat" w:hAnsi="GHEA Grapalat" w:cs="Sylfaen"/>
          <w:sz w:val="20"/>
        </w:rPr>
        <w:t>ներկայացվում</w:t>
      </w:r>
      <w:r w:rsidR="00615D8F" w:rsidRPr="00025827">
        <w:rPr>
          <w:rFonts w:ascii="GHEA Grapalat" w:hAnsi="GHEA Grapalat" w:cs="Sylfaen"/>
          <w:sz w:val="20"/>
          <w:lang w:val="hy-AM"/>
        </w:rPr>
        <w:t xml:space="preserve"> է</w:t>
      </w:r>
      <w:r w:rsidR="00F96621" w:rsidRPr="00025827">
        <w:rPr>
          <w:rFonts w:ascii="GHEA Grapalat" w:hAnsi="GHEA Grapalat" w:cs="Sylfaen"/>
          <w:sz w:val="20"/>
          <w:lang w:val="af-ZA"/>
        </w:rPr>
        <w:t xml:space="preserve"> </w:t>
      </w:r>
      <w:r w:rsidR="00615D8F" w:rsidRPr="00025827">
        <w:rPr>
          <w:rFonts w:ascii="GHEA Grapalat" w:hAnsi="GHEA Grapalat" w:cs="Sylfaen"/>
          <w:sz w:val="20"/>
        </w:rPr>
        <w:t>կանխիկ</w:t>
      </w:r>
      <w:r w:rsidR="00615D8F" w:rsidRPr="00025827">
        <w:rPr>
          <w:rFonts w:ascii="GHEA Grapalat" w:hAnsi="GHEA Grapalat" w:cs="Sylfaen"/>
          <w:sz w:val="20"/>
          <w:lang w:val="af-ZA"/>
        </w:rPr>
        <w:t xml:space="preserve"> </w:t>
      </w:r>
      <w:r w:rsidR="00615D8F" w:rsidRPr="00025827">
        <w:rPr>
          <w:rFonts w:ascii="GHEA Grapalat" w:hAnsi="GHEA Grapalat" w:cs="Sylfaen"/>
          <w:sz w:val="20"/>
        </w:rPr>
        <w:t>փողի</w:t>
      </w:r>
      <w:r w:rsidR="00615D8F" w:rsidRPr="00025827">
        <w:rPr>
          <w:rFonts w:ascii="GHEA Grapalat" w:hAnsi="GHEA Grapalat" w:cs="Sylfaen"/>
          <w:sz w:val="20"/>
          <w:lang w:val="af-ZA"/>
        </w:rPr>
        <w:t xml:space="preserve">, </w:t>
      </w:r>
      <w:r w:rsidR="00615D8F" w:rsidRPr="00025827">
        <w:rPr>
          <w:rFonts w:ascii="GHEA Grapalat" w:hAnsi="GHEA Grapalat" w:cs="Sylfaen"/>
          <w:sz w:val="20"/>
        </w:rPr>
        <w:t>կամ</w:t>
      </w:r>
      <w:r w:rsidR="00615D8F" w:rsidRPr="00025827">
        <w:rPr>
          <w:rFonts w:ascii="GHEA Grapalat" w:hAnsi="GHEA Grapalat" w:cs="Sylfaen"/>
          <w:sz w:val="20"/>
          <w:lang w:val="af-ZA"/>
        </w:rPr>
        <w:t xml:space="preserve"> </w:t>
      </w:r>
      <w:r w:rsidR="00615D8F" w:rsidRPr="00025827">
        <w:rPr>
          <w:rFonts w:ascii="GHEA Grapalat" w:hAnsi="GHEA Grapalat" w:cs="Sylfaen"/>
          <w:sz w:val="20"/>
        </w:rPr>
        <w:t>բանկերի</w:t>
      </w:r>
      <w:r w:rsidR="00615D8F" w:rsidRPr="00025827">
        <w:rPr>
          <w:rFonts w:ascii="GHEA Grapalat" w:hAnsi="GHEA Grapalat" w:cs="Sylfaen"/>
          <w:sz w:val="20"/>
          <w:lang w:val="af-ZA"/>
        </w:rPr>
        <w:t xml:space="preserve"> </w:t>
      </w:r>
      <w:r w:rsidR="00615D8F" w:rsidRPr="00025827">
        <w:rPr>
          <w:rFonts w:ascii="GHEA Grapalat" w:hAnsi="GHEA Grapalat" w:cs="Sylfaen"/>
          <w:sz w:val="20"/>
        </w:rPr>
        <w:t>կողմից</w:t>
      </w:r>
      <w:r w:rsidR="00615D8F" w:rsidRPr="00025827">
        <w:rPr>
          <w:rFonts w:ascii="GHEA Grapalat" w:hAnsi="GHEA Grapalat" w:cs="Sylfaen"/>
          <w:sz w:val="20"/>
          <w:lang w:val="af-ZA"/>
        </w:rPr>
        <w:t xml:space="preserve"> </w:t>
      </w:r>
      <w:r w:rsidR="00615D8F" w:rsidRPr="00025827">
        <w:rPr>
          <w:rFonts w:ascii="GHEA Grapalat" w:hAnsi="GHEA Grapalat" w:cs="Sylfaen"/>
          <w:sz w:val="20"/>
        </w:rPr>
        <w:t>տրամադրված</w:t>
      </w:r>
      <w:r w:rsidR="00615D8F" w:rsidRPr="00025827">
        <w:rPr>
          <w:rFonts w:ascii="GHEA Grapalat" w:hAnsi="GHEA Grapalat" w:cs="Sylfaen"/>
          <w:sz w:val="20"/>
          <w:lang w:val="af-ZA"/>
        </w:rPr>
        <w:t xml:space="preserve"> </w:t>
      </w:r>
      <w:r w:rsidR="00615D8F" w:rsidRPr="00025827">
        <w:rPr>
          <w:rFonts w:ascii="GHEA Grapalat" w:hAnsi="GHEA Grapalat" w:cs="Sylfaen"/>
          <w:sz w:val="20"/>
        </w:rPr>
        <w:t>երաշխիքների</w:t>
      </w:r>
      <w:r w:rsidR="00615D8F" w:rsidRPr="00025827">
        <w:rPr>
          <w:rFonts w:ascii="GHEA Grapalat" w:hAnsi="GHEA Grapalat" w:cs="Sylfaen"/>
          <w:sz w:val="20"/>
          <w:lang w:val="af-ZA"/>
        </w:rPr>
        <w:t xml:space="preserve"> </w:t>
      </w:r>
      <w:r w:rsidR="00615D8F" w:rsidRPr="00025827">
        <w:rPr>
          <w:rFonts w:ascii="GHEA Grapalat" w:hAnsi="GHEA Grapalat" w:cs="Sylfaen"/>
          <w:sz w:val="20"/>
        </w:rPr>
        <w:t>ձևով</w:t>
      </w:r>
      <w:r w:rsidR="00C0648A" w:rsidRPr="00025827">
        <w:rPr>
          <w:rFonts w:ascii="GHEA Grapalat" w:hAnsi="GHEA Grapalat" w:cs="Sylfaen"/>
          <w:sz w:val="20"/>
          <w:lang w:val="af-ZA"/>
        </w:rPr>
        <w:t xml:space="preserve">: Ընդ որում  </w:t>
      </w:r>
      <w:r w:rsidR="00C0648A" w:rsidRPr="00025827">
        <w:rPr>
          <w:rFonts w:ascii="GHEA Grapalat" w:hAnsi="GHEA Grapalat" w:cs="Sylfaen"/>
          <w:sz w:val="20"/>
        </w:rPr>
        <w:t>ապահովումը</w:t>
      </w:r>
      <w:r w:rsidR="00DF68A6" w:rsidRPr="00025827">
        <w:rPr>
          <w:rFonts w:ascii="GHEA Grapalat" w:hAnsi="GHEA Grapalat" w:cs="Sylfaen"/>
          <w:sz w:val="20"/>
          <w:lang w:val="af-ZA"/>
        </w:rPr>
        <w:t xml:space="preserve"> </w:t>
      </w:r>
      <w:r w:rsidR="00DF68A6" w:rsidRPr="00025827">
        <w:rPr>
          <w:rFonts w:ascii="GHEA Grapalat" w:hAnsi="GHEA Grapalat" w:cs="Sylfaen"/>
          <w:sz w:val="20"/>
        </w:rPr>
        <w:t>պետք</w:t>
      </w:r>
      <w:r w:rsidR="00DF68A6" w:rsidRPr="00025827">
        <w:rPr>
          <w:rFonts w:ascii="GHEA Grapalat" w:hAnsi="GHEA Grapalat" w:cs="Sylfaen"/>
          <w:sz w:val="20"/>
          <w:lang w:val="af-ZA"/>
        </w:rPr>
        <w:t xml:space="preserve"> </w:t>
      </w:r>
      <w:r w:rsidR="00DF68A6" w:rsidRPr="00025827">
        <w:rPr>
          <w:rFonts w:ascii="GHEA Grapalat" w:hAnsi="GHEA Grapalat" w:cs="Sylfaen"/>
          <w:sz w:val="20"/>
        </w:rPr>
        <w:t>է</w:t>
      </w:r>
      <w:r w:rsidR="00DF68A6" w:rsidRPr="00025827">
        <w:rPr>
          <w:rFonts w:ascii="GHEA Grapalat" w:hAnsi="GHEA Grapalat" w:cs="Sylfaen"/>
          <w:sz w:val="20"/>
          <w:lang w:val="af-ZA"/>
        </w:rPr>
        <w:t xml:space="preserve"> </w:t>
      </w:r>
      <w:r w:rsidR="00DF68A6" w:rsidRPr="00025827">
        <w:rPr>
          <w:rFonts w:ascii="GHEA Grapalat" w:hAnsi="GHEA Grapalat" w:cs="Sylfaen"/>
          <w:sz w:val="20"/>
        </w:rPr>
        <w:t>վավեր</w:t>
      </w:r>
      <w:r w:rsidR="00DF68A6" w:rsidRPr="00025827">
        <w:rPr>
          <w:rFonts w:ascii="GHEA Grapalat" w:hAnsi="GHEA Grapalat" w:cs="Sylfaen"/>
          <w:sz w:val="20"/>
          <w:lang w:val="af-ZA"/>
        </w:rPr>
        <w:t xml:space="preserve"> </w:t>
      </w:r>
      <w:r w:rsidR="00DF68A6" w:rsidRPr="00025827">
        <w:rPr>
          <w:rFonts w:ascii="GHEA Grapalat" w:hAnsi="GHEA Grapalat" w:cs="Sylfaen"/>
          <w:sz w:val="20"/>
        </w:rPr>
        <w:t>լինի</w:t>
      </w:r>
      <w:r w:rsidR="00DF68A6" w:rsidRPr="00025827">
        <w:rPr>
          <w:rFonts w:ascii="GHEA Grapalat" w:hAnsi="GHEA Grapalat" w:cs="Sylfaen"/>
          <w:sz w:val="20"/>
          <w:lang w:val="af-ZA"/>
        </w:rPr>
        <w:t xml:space="preserve"> </w:t>
      </w:r>
      <w:r w:rsidR="00DF68A6" w:rsidRPr="00025827">
        <w:rPr>
          <w:rFonts w:ascii="GHEA Grapalat" w:hAnsi="GHEA Grapalat" w:cs="Sylfaen"/>
          <w:sz w:val="20"/>
        </w:rPr>
        <w:t>առնվազն</w:t>
      </w:r>
      <w:r w:rsidR="00DF68A6" w:rsidRPr="00025827">
        <w:rPr>
          <w:rFonts w:ascii="GHEA Grapalat" w:hAnsi="GHEA Grapalat" w:cs="Sylfaen"/>
          <w:sz w:val="20"/>
          <w:lang w:val="af-ZA"/>
        </w:rPr>
        <w:t xml:space="preserve"> </w:t>
      </w:r>
      <w:r w:rsidR="00DF68A6" w:rsidRPr="00025827">
        <w:rPr>
          <w:rFonts w:ascii="GHEA Grapalat" w:hAnsi="GHEA Grapalat" w:cs="Sylfaen"/>
          <w:sz w:val="20"/>
        </w:rPr>
        <w:t>մինչև</w:t>
      </w:r>
      <w:r w:rsidR="00DF68A6" w:rsidRPr="00025827">
        <w:rPr>
          <w:rFonts w:ascii="GHEA Grapalat" w:hAnsi="GHEA Grapalat" w:cs="Sylfaen"/>
          <w:sz w:val="20"/>
          <w:lang w:val="af-ZA"/>
        </w:rPr>
        <w:t xml:space="preserve"> </w:t>
      </w:r>
      <w:r w:rsidR="00DF68A6" w:rsidRPr="00025827">
        <w:rPr>
          <w:rFonts w:ascii="GHEA Grapalat" w:hAnsi="GHEA Grapalat" w:cs="Sylfaen"/>
          <w:sz w:val="20"/>
        </w:rPr>
        <w:t>պայմանագրի</w:t>
      </w:r>
      <w:r w:rsidR="00DF68A6" w:rsidRPr="00025827">
        <w:rPr>
          <w:rFonts w:ascii="GHEA Grapalat" w:hAnsi="GHEA Grapalat" w:cs="Sylfaen"/>
          <w:sz w:val="20"/>
          <w:lang w:val="af-ZA"/>
        </w:rPr>
        <w:t xml:space="preserve"> </w:t>
      </w:r>
      <w:r w:rsidR="00DF68A6" w:rsidRPr="00025827">
        <w:rPr>
          <w:rFonts w:ascii="GHEA Grapalat" w:hAnsi="GHEA Grapalat" w:cs="Sylfaen"/>
          <w:sz w:val="20"/>
        </w:rPr>
        <w:t>կատարման</w:t>
      </w:r>
      <w:r w:rsidR="00DF68A6" w:rsidRPr="00025827">
        <w:rPr>
          <w:rFonts w:ascii="GHEA Grapalat" w:hAnsi="GHEA Grapalat" w:cs="Sylfaen"/>
          <w:sz w:val="20"/>
          <w:lang w:val="af-ZA"/>
        </w:rPr>
        <w:t xml:space="preserve"> </w:t>
      </w:r>
      <w:r w:rsidR="00DF68A6" w:rsidRPr="00025827">
        <w:rPr>
          <w:rFonts w:ascii="GHEA Grapalat" w:hAnsi="GHEA Grapalat" w:cs="Sylfaen"/>
          <w:sz w:val="20"/>
        </w:rPr>
        <w:t>արդյունքը</w:t>
      </w:r>
      <w:r w:rsidR="00DF68A6" w:rsidRPr="00025827">
        <w:rPr>
          <w:rFonts w:ascii="GHEA Grapalat" w:hAnsi="GHEA Grapalat" w:cs="Sylfaen"/>
          <w:sz w:val="20"/>
          <w:lang w:val="af-ZA"/>
        </w:rPr>
        <w:t xml:space="preserve"> </w:t>
      </w:r>
      <w:r w:rsidR="00DF68A6" w:rsidRPr="00025827">
        <w:rPr>
          <w:rFonts w:ascii="GHEA Grapalat" w:hAnsi="GHEA Grapalat" w:cs="Sylfaen"/>
          <w:sz w:val="20"/>
        </w:rPr>
        <w:t>պատվիրատուից</w:t>
      </w:r>
      <w:r w:rsidR="00DF68A6" w:rsidRPr="00025827">
        <w:rPr>
          <w:rFonts w:ascii="GHEA Grapalat" w:hAnsi="GHEA Grapalat" w:cs="Sylfaen"/>
          <w:sz w:val="20"/>
          <w:lang w:val="af-ZA"/>
        </w:rPr>
        <w:t xml:space="preserve"> </w:t>
      </w:r>
      <w:r w:rsidR="00DF68A6" w:rsidRPr="00025827">
        <w:rPr>
          <w:rFonts w:ascii="GHEA Grapalat" w:hAnsi="GHEA Grapalat" w:cs="Sylfaen"/>
          <w:sz w:val="20"/>
        </w:rPr>
        <w:t>կողմից</w:t>
      </w:r>
      <w:r w:rsidR="00DF68A6" w:rsidRPr="00025827">
        <w:rPr>
          <w:rFonts w:ascii="GHEA Grapalat" w:hAnsi="GHEA Grapalat" w:cs="Sylfaen"/>
          <w:sz w:val="20"/>
          <w:lang w:val="af-ZA"/>
        </w:rPr>
        <w:t xml:space="preserve"> </w:t>
      </w:r>
      <w:r w:rsidR="00DF68A6" w:rsidRPr="00025827">
        <w:rPr>
          <w:rFonts w:ascii="GHEA Grapalat" w:hAnsi="GHEA Grapalat" w:cs="Sylfaen"/>
          <w:sz w:val="20"/>
        </w:rPr>
        <w:t>ամբողջական</w:t>
      </w:r>
      <w:r w:rsidR="00DF68A6" w:rsidRPr="00025827">
        <w:rPr>
          <w:rFonts w:ascii="GHEA Grapalat" w:hAnsi="GHEA Grapalat" w:cs="Sylfaen"/>
          <w:sz w:val="20"/>
          <w:lang w:val="af-ZA"/>
        </w:rPr>
        <w:t xml:space="preserve"> </w:t>
      </w:r>
      <w:r w:rsidR="00DF68A6" w:rsidRPr="00025827">
        <w:rPr>
          <w:rFonts w:ascii="GHEA Grapalat" w:hAnsi="GHEA Grapalat" w:cs="Arial"/>
          <w:sz w:val="20"/>
          <w:lang w:val="hy-AM"/>
        </w:rPr>
        <w:t xml:space="preserve">ընդունվելու օրվան հաջորդող </w:t>
      </w:r>
      <w:r w:rsidR="004E31A9" w:rsidRPr="00025827">
        <w:rPr>
          <w:rFonts w:ascii="GHEA Grapalat" w:hAnsi="GHEA Grapalat" w:cs="Arial"/>
          <w:sz w:val="20"/>
          <w:lang w:val="hy-AM"/>
        </w:rPr>
        <w:t>90-րդ աշխատանքային օրը ներառյա</w:t>
      </w:r>
      <w:r w:rsidR="004E31A9" w:rsidRPr="00025827">
        <w:rPr>
          <w:rFonts w:ascii="GHEA Grapalat" w:hAnsi="GHEA Grapalat" w:cs="Arial"/>
          <w:sz w:val="20"/>
        </w:rPr>
        <w:t>լ</w:t>
      </w:r>
      <w:r w:rsidR="004E31A9" w:rsidRPr="00025827">
        <w:rPr>
          <w:rFonts w:ascii="GHEA Grapalat" w:hAnsi="GHEA Grapalat" w:cs="Arial"/>
          <w:sz w:val="20"/>
          <w:lang w:val="af-ZA"/>
        </w:rPr>
        <w:t>:</w:t>
      </w:r>
      <w:r w:rsidR="004E31A9" w:rsidRPr="00025827">
        <w:rPr>
          <w:rFonts w:ascii="GHEA Grapalat" w:hAnsi="GHEA Grapalat" w:cs="Arial"/>
          <w:sz w:val="20"/>
          <w:lang w:val="hy-AM"/>
        </w:rPr>
        <w:t xml:space="preserve"> </w:t>
      </w:r>
    </w:p>
    <w:p w14:paraId="7A67075B" w14:textId="00377D84" w:rsidR="00882697" w:rsidRPr="00025827" w:rsidRDefault="00921327" w:rsidP="00882697">
      <w:pPr>
        <w:ind w:firstLine="567"/>
        <w:jc w:val="both"/>
        <w:rPr>
          <w:rFonts w:ascii="GHEA Grapalat" w:hAnsi="GHEA Grapalat" w:cs="Arial"/>
          <w:sz w:val="20"/>
          <w:lang w:val="hy-AM"/>
        </w:rPr>
      </w:pPr>
      <w:r w:rsidRPr="0002582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25827">
        <w:rPr>
          <w:rFonts w:ascii="GHEA Grapalat" w:hAnsi="GHEA Grapalat" w:cs="Arial"/>
          <w:sz w:val="20"/>
          <w:lang w:val="hy-AM"/>
        </w:rPr>
        <w:t>:</w:t>
      </w:r>
    </w:p>
    <w:p w14:paraId="5D921888" w14:textId="6309DA70" w:rsidR="00E453AC" w:rsidRPr="0002582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25827">
        <w:rPr>
          <w:rFonts w:ascii="GHEA Grapalat" w:hAnsi="GHEA Grapalat" w:cs="Arial"/>
          <w:sz w:val="20"/>
          <w:lang w:val="hy-AM"/>
        </w:rPr>
        <w:t xml:space="preserve">  </w:t>
      </w:r>
      <w:r w:rsidR="00E453AC" w:rsidRPr="0002582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025827" w:rsidRDefault="00E05BFE" w:rsidP="00E05BFE">
      <w:pPr>
        <w:ind w:firstLine="567"/>
        <w:jc w:val="both"/>
        <w:rPr>
          <w:rFonts w:ascii="GHEA Grapalat" w:hAnsi="GHEA Grapalat" w:cs="Arial"/>
          <w:sz w:val="20"/>
          <w:lang w:val="hy-AM"/>
        </w:rPr>
      </w:pPr>
      <w:r w:rsidRPr="0002582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025827" w:rsidRDefault="00C40191" w:rsidP="00E05BFE">
      <w:pPr>
        <w:ind w:firstLine="375"/>
        <w:jc w:val="both"/>
        <w:rPr>
          <w:rFonts w:ascii="GHEA Grapalat" w:hAnsi="GHEA Grapalat" w:cs="Arial"/>
          <w:sz w:val="20"/>
          <w:lang w:val="hy-AM"/>
        </w:rPr>
      </w:pPr>
      <w:r w:rsidRPr="00025827">
        <w:rPr>
          <w:rFonts w:ascii="GHEA Grapalat" w:hAnsi="GHEA Grapalat" w:cs="Arial"/>
          <w:sz w:val="20"/>
          <w:lang w:val="hy-AM"/>
        </w:rPr>
        <w:t xml:space="preserve">   </w:t>
      </w:r>
      <w:r w:rsidR="00501A05" w:rsidRPr="0002582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025827" w:rsidRDefault="00281740" w:rsidP="00E05BFE">
      <w:pPr>
        <w:ind w:firstLine="567"/>
        <w:jc w:val="both"/>
        <w:rPr>
          <w:rFonts w:ascii="GHEA Grapalat" w:hAnsi="GHEA Grapalat" w:cs="Sylfaen"/>
          <w:sz w:val="20"/>
          <w:lang w:val="hy-AM"/>
        </w:rPr>
      </w:pPr>
      <w:r w:rsidRPr="00025827">
        <w:rPr>
          <w:rFonts w:ascii="GHEA Grapalat" w:hAnsi="GHEA Grapalat" w:cs="Sylfaen"/>
          <w:sz w:val="20"/>
          <w:lang w:val="hy-AM"/>
        </w:rPr>
        <w:t>10.3. Պայմանագրի</w:t>
      </w:r>
      <w:r w:rsidRPr="00025827">
        <w:rPr>
          <w:rFonts w:ascii="GHEA Grapalat" w:hAnsi="GHEA Grapalat" w:cs="Sylfaen"/>
          <w:sz w:val="20"/>
          <w:lang w:val="af-ZA"/>
        </w:rPr>
        <w:t xml:space="preserve"> </w:t>
      </w:r>
      <w:r w:rsidRPr="00025827">
        <w:rPr>
          <w:rFonts w:ascii="GHEA Grapalat" w:hAnsi="GHEA Grapalat" w:cs="Sylfaen"/>
          <w:sz w:val="20"/>
          <w:lang w:val="hy-AM"/>
        </w:rPr>
        <w:t>ապահովման</w:t>
      </w:r>
      <w:r w:rsidRPr="00025827">
        <w:rPr>
          <w:rFonts w:ascii="GHEA Grapalat" w:hAnsi="GHEA Grapalat" w:cs="Sylfaen"/>
          <w:sz w:val="20"/>
          <w:lang w:val="af-ZA"/>
        </w:rPr>
        <w:t xml:space="preserve"> </w:t>
      </w:r>
      <w:r w:rsidRPr="00025827">
        <w:rPr>
          <w:rFonts w:ascii="GHEA Grapalat" w:hAnsi="GHEA Grapalat" w:cs="Sylfaen"/>
          <w:sz w:val="20"/>
          <w:lang w:val="hy-AM"/>
        </w:rPr>
        <w:t>չափը</w:t>
      </w:r>
      <w:r w:rsidRPr="00025827">
        <w:rPr>
          <w:rFonts w:ascii="GHEA Grapalat" w:hAnsi="GHEA Grapalat" w:cs="Sylfaen"/>
          <w:sz w:val="20"/>
          <w:lang w:val="af-ZA"/>
        </w:rPr>
        <w:t xml:space="preserve"> </w:t>
      </w:r>
      <w:r w:rsidRPr="00025827">
        <w:rPr>
          <w:rFonts w:ascii="GHEA Grapalat" w:hAnsi="GHEA Grapalat" w:cs="Sylfaen"/>
          <w:sz w:val="20"/>
          <w:lang w:val="hy-AM"/>
        </w:rPr>
        <w:t>կազմում</w:t>
      </w:r>
      <w:r w:rsidRPr="00025827">
        <w:rPr>
          <w:rFonts w:ascii="GHEA Grapalat" w:hAnsi="GHEA Grapalat" w:cs="Sylfaen"/>
          <w:sz w:val="20"/>
          <w:lang w:val="af-ZA"/>
        </w:rPr>
        <w:t xml:space="preserve"> </w:t>
      </w:r>
      <w:r w:rsidRPr="00025827">
        <w:rPr>
          <w:rFonts w:ascii="GHEA Grapalat" w:hAnsi="GHEA Grapalat" w:cs="Sylfaen"/>
          <w:sz w:val="20"/>
          <w:lang w:val="hy-AM"/>
        </w:rPr>
        <w:t>է</w:t>
      </w:r>
      <w:r w:rsidRPr="00025827">
        <w:rPr>
          <w:rFonts w:ascii="GHEA Grapalat" w:hAnsi="GHEA Grapalat" w:cs="Sylfaen"/>
          <w:sz w:val="20"/>
          <w:lang w:val="af-ZA"/>
        </w:rPr>
        <w:t xml:space="preserve"> </w:t>
      </w:r>
      <w:r w:rsidR="00DB3B2E" w:rsidRPr="00025827">
        <w:rPr>
          <w:rFonts w:ascii="GHEA Grapalat" w:hAnsi="GHEA Grapalat" w:cs="Sylfaen"/>
          <w:sz w:val="20"/>
          <w:lang w:val="hy-AM"/>
        </w:rPr>
        <w:t>գնման</w:t>
      </w:r>
      <w:r w:rsidR="00CB30E1" w:rsidRPr="00025827">
        <w:rPr>
          <w:rFonts w:ascii="GHEA Grapalat" w:hAnsi="GHEA Grapalat" w:cs="Sylfaen"/>
          <w:sz w:val="20"/>
          <w:lang w:val="hy-AM"/>
        </w:rPr>
        <w:t xml:space="preserve"> </w:t>
      </w:r>
      <w:r w:rsidRPr="00025827">
        <w:rPr>
          <w:rFonts w:ascii="GHEA Grapalat" w:hAnsi="GHEA Grapalat" w:cs="Sylfaen"/>
          <w:sz w:val="20"/>
          <w:lang w:val="hy-AM"/>
        </w:rPr>
        <w:t>գնի</w:t>
      </w:r>
      <w:r w:rsidRPr="00025827">
        <w:rPr>
          <w:rFonts w:ascii="GHEA Grapalat" w:hAnsi="GHEA Grapalat" w:cs="Sylfaen"/>
          <w:sz w:val="20"/>
          <w:lang w:val="af-ZA"/>
        </w:rPr>
        <w:t xml:space="preserve"> 10  </w:t>
      </w:r>
      <w:r w:rsidRPr="00025827">
        <w:rPr>
          <w:rFonts w:ascii="GHEA Grapalat" w:hAnsi="GHEA Grapalat" w:cs="Sylfaen"/>
          <w:sz w:val="20"/>
          <w:lang w:val="hy-AM"/>
        </w:rPr>
        <w:t>տոկոսը:</w:t>
      </w:r>
      <w:r w:rsidR="00501A05" w:rsidRPr="00025827">
        <w:rPr>
          <w:rFonts w:ascii="GHEA Grapalat" w:hAnsi="GHEA Grapalat" w:cs="Sylfaen"/>
          <w:sz w:val="20"/>
          <w:lang w:val="hy-AM"/>
        </w:rPr>
        <w:t xml:space="preserve"> </w:t>
      </w:r>
      <w:r w:rsidR="00C979D3" w:rsidRPr="0002582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02582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025827" w:rsidRDefault="00281740" w:rsidP="00281740">
      <w:pPr>
        <w:ind w:firstLine="567"/>
        <w:jc w:val="both"/>
        <w:rPr>
          <w:rFonts w:ascii="GHEA Grapalat" w:hAnsi="GHEA Grapalat"/>
          <w:sz w:val="20"/>
          <w:szCs w:val="20"/>
          <w:lang w:val="hy-AM"/>
        </w:rPr>
      </w:pPr>
      <w:r w:rsidRPr="0002582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25827">
        <w:rPr>
          <w:rFonts w:ascii="GHEA Grapalat" w:hAnsi="GHEA Grapalat" w:cs="Sylfaen"/>
          <w:sz w:val="20"/>
          <w:lang w:val="hy-AM"/>
        </w:rPr>
        <w:t xml:space="preserve">ամբողջական կատարման վերջին օրվան հաջորդող </w:t>
      </w:r>
      <w:r w:rsidR="00322AC7" w:rsidRPr="00025827">
        <w:rPr>
          <w:rFonts w:ascii="GHEA Grapalat" w:hAnsi="GHEA Grapalat" w:cs="Sylfaen"/>
          <w:sz w:val="20"/>
          <w:lang w:val="hy-AM"/>
        </w:rPr>
        <w:t>9</w:t>
      </w:r>
      <w:r w:rsidRPr="00025827">
        <w:rPr>
          <w:rFonts w:ascii="GHEA Grapalat" w:hAnsi="GHEA Grapalat" w:cs="Sylfaen"/>
          <w:sz w:val="20"/>
          <w:lang w:val="hy-AM"/>
        </w:rPr>
        <w:t xml:space="preserve">0-րդ </w:t>
      </w:r>
      <w:r w:rsidR="00A558B9" w:rsidRPr="00025827">
        <w:rPr>
          <w:rFonts w:ascii="GHEA Grapalat" w:hAnsi="GHEA Grapalat" w:cs="Sylfaen"/>
          <w:sz w:val="20"/>
          <w:lang w:val="hy-AM"/>
        </w:rPr>
        <w:t>աշխատանքային</w:t>
      </w:r>
      <w:r w:rsidRPr="00025827">
        <w:rPr>
          <w:rFonts w:ascii="GHEA Grapalat" w:hAnsi="GHEA Grapalat" w:cs="Sylfaen"/>
          <w:sz w:val="20"/>
          <w:lang w:val="hy-AM"/>
        </w:rPr>
        <w:t xml:space="preserve"> օրը</w:t>
      </w:r>
      <w:r w:rsidR="00DA256E" w:rsidRPr="00025827">
        <w:rPr>
          <w:rFonts w:ascii="GHEA Grapalat" w:hAnsi="GHEA Grapalat" w:cs="Sylfaen"/>
          <w:sz w:val="20"/>
          <w:lang w:val="hy-AM"/>
        </w:rPr>
        <w:t xml:space="preserve"> ներառյալ</w:t>
      </w:r>
      <w:r w:rsidR="005C3E4F" w:rsidRPr="00025827">
        <w:rPr>
          <w:rFonts w:ascii="GHEA Grapalat" w:hAnsi="GHEA Grapalat" w:cs="Sylfaen"/>
          <w:sz w:val="20"/>
          <w:lang w:val="hy-AM"/>
        </w:rPr>
        <w:t xml:space="preserve">: </w:t>
      </w:r>
      <w:r w:rsidRPr="0002582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25827" w:rsidRDefault="00281740" w:rsidP="00281740">
      <w:pPr>
        <w:ind w:firstLine="567"/>
        <w:jc w:val="both"/>
        <w:rPr>
          <w:rFonts w:ascii="GHEA Grapalat" w:hAnsi="GHEA Grapalat" w:cs="Arial"/>
          <w:sz w:val="20"/>
          <w:lang w:val="hy-AM"/>
        </w:rPr>
      </w:pPr>
      <w:r w:rsidRPr="00025827">
        <w:rPr>
          <w:rFonts w:ascii="GHEA Grapalat" w:hAnsi="GHEA Grapalat"/>
          <w:sz w:val="20"/>
          <w:szCs w:val="20"/>
          <w:lang w:val="hy-AM"/>
        </w:rPr>
        <w:t>Կանխիկ</w:t>
      </w:r>
      <w:r w:rsidRPr="00025827">
        <w:rPr>
          <w:rFonts w:ascii="GHEA Grapalat" w:hAnsi="GHEA Grapalat"/>
          <w:sz w:val="20"/>
          <w:szCs w:val="20"/>
          <w:lang w:val="af-ZA"/>
        </w:rPr>
        <w:t xml:space="preserve"> </w:t>
      </w:r>
      <w:r w:rsidRPr="00025827">
        <w:rPr>
          <w:rFonts w:ascii="GHEA Grapalat" w:hAnsi="GHEA Grapalat"/>
          <w:sz w:val="20"/>
          <w:szCs w:val="20"/>
          <w:lang w:val="hy-AM"/>
        </w:rPr>
        <w:t>փողի</w:t>
      </w:r>
      <w:r w:rsidRPr="00025827">
        <w:rPr>
          <w:rFonts w:ascii="GHEA Grapalat" w:hAnsi="GHEA Grapalat"/>
          <w:sz w:val="20"/>
          <w:szCs w:val="20"/>
          <w:lang w:val="af-ZA"/>
        </w:rPr>
        <w:t xml:space="preserve"> </w:t>
      </w:r>
      <w:r w:rsidRPr="00025827">
        <w:rPr>
          <w:rFonts w:ascii="GHEA Grapalat" w:hAnsi="GHEA Grapalat"/>
          <w:sz w:val="20"/>
          <w:szCs w:val="20"/>
          <w:lang w:val="hy-AM"/>
        </w:rPr>
        <w:t>ձևով</w:t>
      </w:r>
      <w:r w:rsidRPr="00025827">
        <w:rPr>
          <w:rFonts w:ascii="GHEA Grapalat" w:hAnsi="GHEA Grapalat"/>
          <w:sz w:val="20"/>
          <w:szCs w:val="20"/>
          <w:lang w:val="af-ZA"/>
        </w:rPr>
        <w:t xml:space="preserve"> </w:t>
      </w:r>
      <w:r w:rsidRPr="00025827">
        <w:rPr>
          <w:rFonts w:ascii="GHEA Grapalat" w:hAnsi="GHEA Grapalat"/>
          <w:sz w:val="20"/>
          <w:szCs w:val="20"/>
          <w:lang w:val="hy-AM"/>
        </w:rPr>
        <w:t>ներկայացված</w:t>
      </w:r>
      <w:r w:rsidRPr="00025827">
        <w:rPr>
          <w:rFonts w:ascii="GHEA Grapalat" w:hAnsi="GHEA Grapalat"/>
          <w:sz w:val="20"/>
          <w:szCs w:val="20"/>
          <w:lang w:val="af-ZA"/>
        </w:rPr>
        <w:t xml:space="preserve"> </w:t>
      </w:r>
      <w:r w:rsidRPr="0002582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25827">
        <w:rPr>
          <w:rFonts w:ascii="GHEA Grapalat" w:hAnsi="GHEA Grapalat" w:cs="Arial"/>
          <w:sz w:val="20"/>
          <w:lang w:val="hy-AM"/>
        </w:rPr>
        <w:t>:</w:t>
      </w:r>
      <w:r w:rsidRPr="00025827">
        <w:rPr>
          <w:rFonts w:ascii="GHEA Grapalat" w:hAnsi="GHEA Grapalat" w:cs="Arial"/>
          <w:sz w:val="20"/>
          <w:lang w:val="hy-AM"/>
        </w:rPr>
        <w:t xml:space="preserve">  </w:t>
      </w:r>
    </w:p>
    <w:p w14:paraId="5C7D67F6" w14:textId="77777777" w:rsidR="00517C23" w:rsidRPr="00025827" w:rsidRDefault="00E05BFE" w:rsidP="00517C23">
      <w:pPr>
        <w:ind w:firstLine="567"/>
        <w:jc w:val="both"/>
        <w:rPr>
          <w:rFonts w:ascii="GHEA Grapalat" w:hAnsi="GHEA Grapalat" w:cs="Arial"/>
          <w:sz w:val="20"/>
          <w:lang w:val="hy-AM"/>
        </w:rPr>
      </w:pPr>
      <w:r w:rsidRPr="00025827">
        <w:rPr>
          <w:rFonts w:ascii="GHEA Grapalat" w:hAnsi="GHEA Grapalat" w:cs="Sylfaen"/>
          <w:sz w:val="20"/>
          <w:lang w:val="hy-AM"/>
        </w:rPr>
        <w:t xml:space="preserve">10.4 </w:t>
      </w:r>
      <w:r w:rsidR="00FF5781" w:rsidRPr="0002582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02582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025827">
        <w:rPr>
          <w:rFonts w:ascii="GHEA Grapalat" w:hAnsi="GHEA Grapalat" w:cs="Arial"/>
          <w:sz w:val="20"/>
          <w:lang w:val="hy-AM"/>
        </w:rPr>
        <w:t xml:space="preserve">որակավորման և </w:t>
      </w:r>
      <w:r w:rsidR="00EE7EB5" w:rsidRPr="00025827">
        <w:rPr>
          <w:rFonts w:ascii="GHEA Grapalat" w:hAnsi="GHEA Grapalat" w:cs="Arial"/>
          <w:sz w:val="20"/>
          <w:lang w:val="hy-AM"/>
        </w:rPr>
        <w:t xml:space="preserve">պայմանագրի </w:t>
      </w:r>
      <w:r w:rsidRPr="00025827">
        <w:rPr>
          <w:rFonts w:ascii="GHEA Grapalat" w:hAnsi="GHEA Grapalat" w:cs="Arial"/>
          <w:sz w:val="20"/>
          <w:lang w:val="hy-AM"/>
        </w:rPr>
        <w:t xml:space="preserve">ապահովումները, հատկացված ֆինանսական միջոցների մասով, ներկայացվում է բանկային երաշխիքի կամ </w:t>
      </w:r>
      <w:r w:rsidRPr="00025827">
        <w:rPr>
          <w:rFonts w:ascii="GHEA Grapalat" w:hAnsi="GHEA Grapalat" w:cs="Arial"/>
          <w:sz w:val="20"/>
          <w:lang w:val="hy-AM"/>
        </w:rPr>
        <w:lastRenderedPageBreak/>
        <w:t>կանխիկ փողի, իսկ պահանջվող ֆինանսական միջոցների մասով՝ միակողմանի հաստատված հայտարարության՝ տուժանքի</w:t>
      </w:r>
      <w:r w:rsidR="00EF0850" w:rsidRPr="00025827">
        <w:rPr>
          <w:rFonts w:ascii="GHEA Grapalat" w:hAnsi="GHEA Grapalat" w:cs="Arial"/>
          <w:sz w:val="20"/>
          <w:lang w:val="hy-AM"/>
        </w:rPr>
        <w:t xml:space="preserve"> (համապատասխանաբար Հավելվածներ </w:t>
      </w:r>
      <w:r w:rsidR="00DD44CE" w:rsidRPr="00025827">
        <w:rPr>
          <w:rFonts w:ascii="GHEA Grapalat" w:hAnsi="GHEA Grapalat" w:cs="Arial"/>
          <w:sz w:val="20"/>
          <w:lang w:val="hy-AM"/>
        </w:rPr>
        <w:t>N 4.2</w:t>
      </w:r>
      <w:r w:rsidR="00EF0850" w:rsidRPr="00025827">
        <w:rPr>
          <w:rFonts w:ascii="GHEA Grapalat" w:hAnsi="GHEA Grapalat" w:cs="Arial"/>
          <w:sz w:val="20"/>
          <w:lang w:val="hy-AM"/>
        </w:rPr>
        <w:t xml:space="preserve"> </w:t>
      </w:r>
      <w:r w:rsidR="00DD44CE" w:rsidRPr="00025827">
        <w:rPr>
          <w:rFonts w:ascii="GHEA Grapalat" w:hAnsi="GHEA Grapalat" w:cs="Arial"/>
          <w:sz w:val="20"/>
          <w:lang w:val="hy-AM"/>
        </w:rPr>
        <w:t xml:space="preserve">և N </w:t>
      </w:r>
      <w:r w:rsidR="00EF0850" w:rsidRPr="00025827">
        <w:rPr>
          <w:rFonts w:ascii="GHEA Grapalat" w:hAnsi="GHEA Grapalat" w:cs="Arial"/>
          <w:sz w:val="20"/>
          <w:lang w:val="hy-AM"/>
        </w:rPr>
        <w:t>5.1)</w:t>
      </w:r>
      <w:r w:rsidRPr="00025827">
        <w:rPr>
          <w:rFonts w:ascii="GHEA Grapalat" w:hAnsi="GHEA Grapalat" w:cs="Arial"/>
          <w:sz w:val="20"/>
          <w:lang w:val="hy-AM"/>
        </w:rPr>
        <w:t xml:space="preserve"> կամ կանխիկ փողի ձևով:</w:t>
      </w:r>
    </w:p>
    <w:p w14:paraId="520A2128" w14:textId="77777777" w:rsidR="00517C23" w:rsidRPr="00025827" w:rsidRDefault="00E05BFE" w:rsidP="00517C23">
      <w:pPr>
        <w:ind w:firstLine="567"/>
        <w:jc w:val="both"/>
        <w:rPr>
          <w:rFonts w:ascii="GHEA Grapalat" w:hAnsi="GHEA Grapalat" w:cs="Sylfaen"/>
          <w:i/>
          <w:sz w:val="20"/>
          <w:lang w:val="af-ZA"/>
        </w:rPr>
      </w:pPr>
      <w:r w:rsidRPr="00025827">
        <w:rPr>
          <w:rFonts w:ascii="GHEA Grapalat" w:hAnsi="GHEA Grapalat" w:cs="Arial"/>
          <w:sz w:val="20"/>
          <w:lang w:val="hy-AM"/>
        </w:rPr>
        <w:t xml:space="preserve"> </w:t>
      </w:r>
      <w:r w:rsidR="00517C23" w:rsidRPr="00025827">
        <w:rPr>
          <w:rFonts w:ascii="GHEA Grapalat" w:hAnsi="GHEA Grapalat" w:cs="Sylfaen"/>
          <w:sz w:val="20"/>
          <w:lang w:val="hy-AM"/>
        </w:rPr>
        <w:t>10</w:t>
      </w:r>
      <w:r w:rsidR="00517C23" w:rsidRPr="00025827">
        <w:rPr>
          <w:rFonts w:ascii="GHEA Grapalat" w:hAnsi="GHEA Grapalat" w:cs="Sylfaen"/>
          <w:sz w:val="20"/>
          <w:lang w:val="af-ZA"/>
        </w:rPr>
        <w:t xml:space="preserve">.5 </w:t>
      </w:r>
      <w:r w:rsidR="00517C23" w:rsidRPr="00025827">
        <w:rPr>
          <w:rFonts w:ascii="GHEA Grapalat" w:hAnsi="GHEA Grapalat" w:cs="Sylfaen"/>
          <w:sz w:val="20"/>
          <w:lang w:val="hy-AM"/>
        </w:rPr>
        <w:t>Պայմանագրով</w:t>
      </w:r>
      <w:r w:rsidR="00517C23" w:rsidRPr="00025827">
        <w:rPr>
          <w:rFonts w:ascii="GHEA Grapalat" w:hAnsi="GHEA Grapalat" w:cs="Sylfaen"/>
          <w:sz w:val="20"/>
          <w:lang w:val="af-ZA"/>
        </w:rPr>
        <w:t xml:space="preserve"> պ</w:t>
      </w:r>
      <w:r w:rsidR="00517C23" w:rsidRPr="00025827">
        <w:rPr>
          <w:rFonts w:ascii="GHEA Grapalat" w:hAnsi="GHEA Grapalat" w:cs="Sylfaen"/>
          <w:sz w:val="20"/>
          <w:lang w:val="hy-AM"/>
        </w:rPr>
        <w:t>ատվիրատուի</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կողմից</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կանխավճար</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հատկացվելու</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պայման</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նախատեսվելու</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դեպքում</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ընտրված</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մասնակիցը</w:t>
      </w:r>
      <w:r w:rsidR="00517C23" w:rsidRPr="00025827">
        <w:rPr>
          <w:rFonts w:ascii="GHEA Grapalat" w:hAnsi="GHEA Grapalat" w:cs="Sylfaen"/>
          <w:sz w:val="20"/>
          <w:lang w:val="af-ZA"/>
        </w:rPr>
        <w:t xml:space="preserve"> պ</w:t>
      </w:r>
      <w:r w:rsidR="00517C23" w:rsidRPr="00025827">
        <w:rPr>
          <w:rFonts w:ascii="GHEA Grapalat" w:hAnsi="GHEA Grapalat" w:cs="Sylfaen"/>
          <w:sz w:val="20"/>
          <w:lang w:val="hy-AM"/>
        </w:rPr>
        <w:t>ատվիրատուին</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է</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ներկայացնում</w:t>
      </w:r>
      <w:r w:rsidR="00517C23" w:rsidRPr="00025827">
        <w:rPr>
          <w:rFonts w:ascii="GHEA Grapalat" w:hAnsi="GHEA Grapalat" w:cs="Sylfaen"/>
          <w:sz w:val="20"/>
          <w:lang w:val="af-ZA"/>
        </w:rPr>
        <w:t xml:space="preserve"> նաև </w:t>
      </w:r>
      <w:r w:rsidR="00517C23" w:rsidRPr="00025827">
        <w:rPr>
          <w:rFonts w:ascii="GHEA Grapalat" w:hAnsi="GHEA Grapalat" w:cs="Sylfaen"/>
          <w:sz w:val="20"/>
          <w:lang w:val="hy-AM"/>
        </w:rPr>
        <w:t>կանխավճարի</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ապահովում</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կանխավճարի</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չափով</w:t>
      </w:r>
      <w:r w:rsidR="00517C23" w:rsidRPr="00025827">
        <w:rPr>
          <w:rFonts w:ascii="GHEA Grapalat" w:hAnsi="GHEA Grapalat" w:cs="Sylfaen"/>
          <w:sz w:val="20"/>
          <w:lang w:val="af-ZA"/>
        </w:rPr>
        <w:t xml:space="preserve">, բանկային </w:t>
      </w:r>
      <w:r w:rsidR="00517C23" w:rsidRPr="00025827">
        <w:rPr>
          <w:rFonts w:ascii="GHEA Grapalat" w:hAnsi="GHEA Grapalat" w:cs="Sylfaen"/>
          <w:sz w:val="20"/>
          <w:lang w:val="hy-AM"/>
        </w:rPr>
        <w:t>երաշխիքի</w:t>
      </w:r>
      <w:r w:rsidR="00517C23" w:rsidRPr="00025827">
        <w:rPr>
          <w:rFonts w:ascii="GHEA Grapalat" w:hAnsi="GHEA Grapalat" w:cs="Sylfaen"/>
          <w:sz w:val="20"/>
          <w:lang w:val="af-ZA"/>
        </w:rPr>
        <w:t xml:space="preserve"> </w:t>
      </w:r>
      <w:r w:rsidR="00517C23" w:rsidRPr="00025827">
        <w:rPr>
          <w:rFonts w:ascii="GHEA Grapalat" w:hAnsi="GHEA Grapalat" w:cs="Sylfaen"/>
          <w:sz w:val="20"/>
          <w:lang w:val="hy-AM"/>
        </w:rPr>
        <w:t>ձև</w:t>
      </w:r>
      <w:r w:rsidR="00517C23" w:rsidRPr="00025827">
        <w:rPr>
          <w:rFonts w:ascii="GHEA Grapalat" w:hAnsi="GHEA Grapalat" w:cs="Arial"/>
          <w:sz w:val="20"/>
          <w:lang w:val="hy-AM"/>
        </w:rPr>
        <w:t>ով (հավելված՝ N 5</w:t>
      </w:r>
      <w:r w:rsidR="00517C23" w:rsidRPr="00025827">
        <w:rPr>
          <w:rFonts w:ascii="Cambria Math" w:hAnsi="Cambria Math" w:cs="Cambria Math"/>
          <w:sz w:val="20"/>
          <w:lang w:val="hy-AM"/>
        </w:rPr>
        <w:t>․</w:t>
      </w:r>
      <w:r w:rsidR="00517C23" w:rsidRPr="00025827">
        <w:rPr>
          <w:rFonts w:ascii="GHEA Grapalat" w:hAnsi="GHEA Grapalat" w:cs="Arial"/>
          <w:sz w:val="20"/>
          <w:lang w:val="hy-AM"/>
        </w:rPr>
        <w:t>2):</w:t>
      </w:r>
      <w:r w:rsidR="00517C23" w:rsidRPr="00025827">
        <w:rPr>
          <w:rFonts w:ascii="GHEA Grapalat" w:hAnsi="GHEA Grapalat" w:cs="Sylfaen"/>
          <w:i/>
          <w:sz w:val="20"/>
          <w:lang w:val="af-ZA"/>
        </w:rPr>
        <w:t xml:space="preserve"> </w:t>
      </w:r>
    </w:p>
    <w:p w14:paraId="61A40467" w14:textId="4ABB322F" w:rsidR="003D0C33" w:rsidRPr="0002582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25827">
        <w:rPr>
          <w:rFonts w:ascii="GHEA Grapalat" w:hAnsi="GHEA Grapalat" w:cs="Sylfaen"/>
          <w:sz w:val="20"/>
          <w:lang w:val="af-ZA"/>
        </w:rPr>
        <w:t xml:space="preserve">   </w:t>
      </w:r>
      <w:r w:rsidR="003D0C33" w:rsidRPr="0002582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025827">
        <w:rPr>
          <w:rFonts w:ascii="GHEA Grapalat" w:hAnsi="GHEA Grapalat" w:cs="Sylfaen"/>
          <w:sz w:val="20"/>
          <w:lang w:val="hy-AM"/>
        </w:rPr>
        <w:t>ՀՀ ֆինանսների նախարարություն</w:t>
      </w:r>
      <w:r w:rsidR="003D0C33" w:rsidRPr="00025827">
        <w:rPr>
          <w:rFonts w:ascii="GHEA Grapalat" w:hAnsi="GHEA Grapalat" w:cs="Sylfaen"/>
          <w:sz w:val="20"/>
          <w:lang w:val="af-ZA"/>
        </w:rPr>
        <w:t xml:space="preserve">, ներկայացնում է </w:t>
      </w:r>
      <w:r w:rsidR="00887324" w:rsidRPr="00025827">
        <w:rPr>
          <w:rFonts w:ascii="GHEA Grapalat" w:hAnsi="GHEA Grapalat" w:cs="Sylfaen"/>
          <w:sz w:val="20"/>
          <w:lang w:val="hy-AM"/>
        </w:rPr>
        <w:t xml:space="preserve">գրավոր՝ </w:t>
      </w:r>
      <w:r w:rsidR="003D0C33" w:rsidRPr="00025827">
        <w:rPr>
          <w:rFonts w:ascii="GHEA Grapalat" w:hAnsi="GHEA Grapalat" w:cs="Sylfaen"/>
          <w:sz w:val="20"/>
          <w:lang w:val="af-ZA"/>
        </w:rPr>
        <w:t xml:space="preserve">ապահովման վճարման հիմքը առաջանալու օրվան հաջորդող </w:t>
      </w:r>
      <w:r w:rsidR="00180D94" w:rsidRPr="00025827">
        <w:rPr>
          <w:rFonts w:ascii="GHEA Grapalat" w:hAnsi="GHEA Grapalat" w:cs="Sylfaen"/>
          <w:sz w:val="20"/>
          <w:lang w:val="hy-AM"/>
        </w:rPr>
        <w:t>հինգ</w:t>
      </w:r>
      <w:r w:rsidR="00180D94" w:rsidRPr="00025827">
        <w:rPr>
          <w:rFonts w:ascii="GHEA Grapalat" w:hAnsi="GHEA Grapalat" w:cs="Sylfaen"/>
          <w:sz w:val="20"/>
          <w:lang w:val="af-ZA"/>
        </w:rPr>
        <w:t xml:space="preserve"> </w:t>
      </w:r>
      <w:r w:rsidR="003D0C33" w:rsidRPr="00025827">
        <w:rPr>
          <w:rFonts w:ascii="GHEA Grapalat" w:hAnsi="GHEA Grapalat" w:cs="Sylfaen"/>
          <w:sz w:val="20"/>
          <w:lang w:val="af-ZA"/>
        </w:rPr>
        <w:t>աշխատանքային օրվա ընթացքում: Եթե ապահովման վճարման պահանջը բանկի</w:t>
      </w:r>
      <w:r w:rsidR="00C01DE0" w:rsidRPr="00025827">
        <w:rPr>
          <w:rFonts w:ascii="GHEA Grapalat" w:hAnsi="GHEA Grapalat" w:cs="Sylfaen"/>
          <w:sz w:val="20"/>
          <w:lang w:val="hy-AM"/>
        </w:rPr>
        <w:t xml:space="preserve"> կամ ՀՀ ֆինանսների նախարարության</w:t>
      </w:r>
      <w:r w:rsidR="003D0C33" w:rsidRPr="0002582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25827">
        <w:rPr>
          <w:rFonts w:ascii="GHEA Grapalat" w:hAnsi="GHEA Grapalat" w:cs="Sylfaen"/>
          <w:sz w:val="20"/>
          <w:lang w:val="hy-AM"/>
        </w:rPr>
        <w:t>գրավոր</w:t>
      </w:r>
      <w:r w:rsidR="00C01DE0" w:rsidRPr="00025827">
        <w:rPr>
          <w:rFonts w:ascii="GHEA Grapalat" w:hAnsi="GHEA Grapalat" w:cs="Sylfaen"/>
          <w:sz w:val="20"/>
          <w:lang w:val="af-ZA"/>
        </w:rPr>
        <w:t xml:space="preserve"> </w:t>
      </w:r>
      <w:r w:rsidR="003D0C33" w:rsidRPr="0002582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025827" w:rsidRDefault="005C3E4F" w:rsidP="00180D94">
      <w:pPr>
        <w:shd w:val="clear" w:color="auto" w:fill="FFFFFF"/>
        <w:ind w:firstLine="375"/>
        <w:jc w:val="both"/>
        <w:rPr>
          <w:rFonts w:ascii="GHEA Grapalat" w:hAnsi="GHEA Grapalat" w:cs="Sylfaen"/>
          <w:sz w:val="20"/>
          <w:lang w:val="hy-AM"/>
        </w:rPr>
      </w:pPr>
      <w:r w:rsidRPr="00025827">
        <w:rPr>
          <w:rFonts w:ascii="GHEA Grapalat" w:hAnsi="GHEA Grapalat" w:cs="Sylfaen"/>
          <w:sz w:val="20"/>
          <w:lang w:val="af-ZA"/>
        </w:rPr>
        <w:t xml:space="preserve">  </w:t>
      </w:r>
      <w:r w:rsidR="00180D94" w:rsidRPr="00025827">
        <w:rPr>
          <w:rFonts w:ascii="GHEA Grapalat" w:hAnsi="GHEA Grapalat" w:cs="Sylfaen"/>
          <w:sz w:val="20"/>
          <w:lang w:val="hy-AM"/>
        </w:rPr>
        <w:t xml:space="preserve">10.8 </w:t>
      </w:r>
      <w:r w:rsidR="00180D94" w:rsidRPr="00025827">
        <w:rPr>
          <w:rFonts w:ascii="GHEA Grapalat" w:hAnsi="GHEA Grapalat" w:cs="Sylfaen"/>
          <w:sz w:val="20"/>
          <w:lang w:val="af-ZA"/>
        </w:rPr>
        <w:t xml:space="preserve">Պատվիրատուի ղեկավարը </w:t>
      </w:r>
      <w:r w:rsidR="00C01DE0" w:rsidRPr="00025827">
        <w:rPr>
          <w:rFonts w:ascii="GHEA Grapalat" w:hAnsi="GHEA Grapalat" w:cs="Sylfaen"/>
          <w:sz w:val="20"/>
          <w:lang w:val="hy-AM"/>
        </w:rPr>
        <w:t xml:space="preserve">պայմանագրի </w:t>
      </w:r>
      <w:r w:rsidR="00180D94" w:rsidRPr="00025827">
        <w:rPr>
          <w:rFonts w:ascii="GHEA Grapalat" w:hAnsi="GHEA Grapalat" w:cs="Sylfaen"/>
          <w:sz w:val="20"/>
          <w:lang w:val="hy-AM"/>
        </w:rPr>
        <w:t>կամ որակավորման</w:t>
      </w:r>
      <w:r w:rsidR="00180D94" w:rsidRPr="00025827">
        <w:rPr>
          <w:rFonts w:ascii="GHEA Grapalat" w:hAnsi="GHEA Grapalat" w:cs="Sylfaen"/>
          <w:sz w:val="20"/>
          <w:lang w:val="af-ZA"/>
        </w:rPr>
        <w:t xml:space="preserve"> ապահովման </w:t>
      </w:r>
      <w:r w:rsidR="00180D94" w:rsidRPr="00025827">
        <w:rPr>
          <w:rFonts w:ascii="GHEA Grapalat" w:hAnsi="GHEA Grapalat" w:cs="Sylfaen"/>
          <w:sz w:val="20"/>
          <w:lang w:val="hy-AM"/>
        </w:rPr>
        <w:t>վերադարձման մասին գրավոր տեղեկացնում է՝</w:t>
      </w:r>
    </w:p>
    <w:p w14:paraId="4A998CF0" w14:textId="7C466248" w:rsidR="00180D94" w:rsidRPr="00025827" w:rsidRDefault="00180D94" w:rsidP="00180D94">
      <w:pPr>
        <w:shd w:val="clear" w:color="auto" w:fill="FFFFFF"/>
        <w:ind w:firstLine="375"/>
        <w:jc w:val="both"/>
        <w:rPr>
          <w:rFonts w:ascii="GHEA Grapalat" w:hAnsi="GHEA Grapalat" w:cs="Sylfaen"/>
          <w:sz w:val="20"/>
          <w:lang w:val="hy-AM"/>
        </w:rPr>
      </w:pPr>
      <w:r w:rsidRPr="0002582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25827">
        <w:rPr>
          <w:rFonts w:ascii="GHEA Grapalat" w:hAnsi="GHEA Grapalat" w:cs="Sylfaen"/>
          <w:sz w:val="20"/>
          <w:lang w:val="af-ZA"/>
        </w:rPr>
        <w:t xml:space="preserve">ապահովման </w:t>
      </w:r>
      <w:r w:rsidR="001B210E" w:rsidRPr="00025827">
        <w:rPr>
          <w:rFonts w:ascii="GHEA Grapalat" w:hAnsi="GHEA Grapalat" w:cs="Sylfaen"/>
          <w:sz w:val="20"/>
          <w:lang w:val="hy-AM"/>
        </w:rPr>
        <w:t>վերադարձման</w:t>
      </w:r>
      <w:r w:rsidR="001B210E" w:rsidRPr="00025827">
        <w:rPr>
          <w:rFonts w:ascii="GHEA Grapalat" w:hAnsi="GHEA Grapalat" w:cs="Sylfaen"/>
          <w:sz w:val="20"/>
          <w:lang w:val="af-ZA"/>
        </w:rPr>
        <w:t xml:space="preserve"> հիմքը առաջանալու օրվան հաջորդող </w:t>
      </w:r>
      <w:r w:rsidR="001B210E" w:rsidRPr="00025827">
        <w:rPr>
          <w:rFonts w:ascii="GHEA Grapalat" w:hAnsi="GHEA Grapalat" w:cs="Sylfaen"/>
          <w:sz w:val="20"/>
          <w:lang w:val="hy-AM"/>
        </w:rPr>
        <w:t xml:space="preserve">հինգ </w:t>
      </w:r>
      <w:r w:rsidR="001B210E" w:rsidRPr="00025827">
        <w:rPr>
          <w:rFonts w:ascii="GHEA Grapalat" w:hAnsi="GHEA Grapalat" w:cs="Sylfaen"/>
          <w:sz w:val="20"/>
          <w:lang w:val="af-ZA"/>
        </w:rPr>
        <w:t>աշխատանքային օրվա ընթացքում</w:t>
      </w:r>
      <w:r w:rsidR="001B210E" w:rsidRPr="00025827">
        <w:rPr>
          <w:rFonts w:ascii="GHEA Grapalat" w:hAnsi="GHEA Grapalat" w:cs="Sylfaen"/>
          <w:sz w:val="20"/>
          <w:lang w:val="hy-AM"/>
        </w:rPr>
        <w:t xml:space="preserve"> </w:t>
      </w:r>
      <w:r w:rsidRPr="00025827">
        <w:rPr>
          <w:rFonts w:ascii="GHEA Grapalat" w:hAnsi="GHEA Grapalat" w:cs="Sylfaen"/>
          <w:sz w:val="20"/>
          <w:lang w:val="hy-AM"/>
        </w:rPr>
        <w:t xml:space="preserve">կցելով վճարումը հիմնավորող </w:t>
      </w:r>
      <w:r w:rsidR="00693665" w:rsidRPr="00025827">
        <w:rPr>
          <w:rFonts w:ascii="GHEA Grapalat" w:hAnsi="GHEA Grapalat" w:cs="Sylfaen"/>
          <w:sz w:val="20"/>
          <w:lang w:val="hy-AM"/>
        </w:rPr>
        <w:t xml:space="preserve">հայտով ներկայացված </w:t>
      </w:r>
      <w:r w:rsidRPr="00025827">
        <w:rPr>
          <w:rFonts w:ascii="GHEA Grapalat" w:hAnsi="GHEA Grapalat" w:cs="Sylfaen"/>
          <w:sz w:val="20"/>
          <w:lang w:val="hy-AM"/>
        </w:rPr>
        <w:t>փաստաթղթի պատճենը.</w:t>
      </w:r>
    </w:p>
    <w:p w14:paraId="7FC09D5D" w14:textId="7966937B" w:rsidR="00180D94" w:rsidRPr="00025827" w:rsidRDefault="00180D94" w:rsidP="00180D94">
      <w:pPr>
        <w:shd w:val="clear" w:color="auto" w:fill="FFFFFF"/>
        <w:ind w:firstLine="375"/>
        <w:jc w:val="both"/>
        <w:rPr>
          <w:rFonts w:ascii="GHEA Grapalat" w:hAnsi="GHEA Grapalat" w:cs="Sylfaen"/>
          <w:sz w:val="20"/>
          <w:lang w:val="hy-AM"/>
        </w:rPr>
      </w:pPr>
      <w:r w:rsidRPr="0002582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25827">
        <w:rPr>
          <w:rFonts w:ascii="GHEA Grapalat" w:hAnsi="GHEA Grapalat" w:cs="Sylfaen"/>
          <w:sz w:val="20"/>
          <w:lang w:val="hy-AM"/>
        </w:rPr>
        <w:t>՝</w:t>
      </w:r>
      <w:r w:rsidR="001B210E" w:rsidRPr="00025827">
        <w:rPr>
          <w:rFonts w:ascii="GHEA Grapalat" w:hAnsi="GHEA Grapalat" w:cs="Sylfaen"/>
          <w:sz w:val="20"/>
          <w:lang w:val="af-ZA"/>
        </w:rPr>
        <w:t xml:space="preserve"> ապահովման </w:t>
      </w:r>
      <w:r w:rsidR="001B210E" w:rsidRPr="00025827">
        <w:rPr>
          <w:rFonts w:ascii="GHEA Grapalat" w:hAnsi="GHEA Grapalat" w:cs="Sylfaen"/>
          <w:sz w:val="20"/>
          <w:lang w:val="hy-AM"/>
        </w:rPr>
        <w:t>վերադարձման</w:t>
      </w:r>
      <w:r w:rsidR="001B210E" w:rsidRPr="00025827">
        <w:rPr>
          <w:rFonts w:ascii="GHEA Grapalat" w:hAnsi="GHEA Grapalat" w:cs="Sylfaen"/>
          <w:sz w:val="20"/>
          <w:lang w:val="af-ZA"/>
        </w:rPr>
        <w:t xml:space="preserve"> հիմքը առաջանալու օրվան հաջորդող </w:t>
      </w:r>
      <w:r w:rsidR="001B210E" w:rsidRPr="00025827">
        <w:rPr>
          <w:rFonts w:ascii="GHEA Grapalat" w:hAnsi="GHEA Grapalat" w:cs="Sylfaen"/>
          <w:sz w:val="20"/>
          <w:lang w:val="hy-AM"/>
        </w:rPr>
        <w:t xml:space="preserve">հինգ </w:t>
      </w:r>
      <w:r w:rsidR="001B210E" w:rsidRPr="00025827">
        <w:rPr>
          <w:rFonts w:ascii="GHEA Grapalat" w:hAnsi="GHEA Grapalat" w:cs="Sylfaen"/>
          <w:sz w:val="20"/>
          <w:lang w:val="af-ZA"/>
        </w:rPr>
        <w:t>աշխատանքային օրվա ընթացքում</w:t>
      </w:r>
      <w:r w:rsidRPr="00025827">
        <w:rPr>
          <w:rFonts w:ascii="GHEA Grapalat" w:hAnsi="GHEA Grapalat" w:cs="Sylfaen"/>
          <w:sz w:val="20"/>
          <w:lang w:val="hy-AM"/>
        </w:rPr>
        <w:t>.</w:t>
      </w:r>
    </w:p>
    <w:p w14:paraId="1B61F23F" w14:textId="7194D788" w:rsidR="00180D94" w:rsidRPr="00025827" w:rsidRDefault="00180D94" w:rsidP="00180D94">
      <w:pPr>
        <w:shd w:val="clear" w:color="auto" w:fill="FFFFFF"/>
        <w:ind w:firstLine="375"/>
        <w:jc w:val="both"/>
        <w:rPr>
          <w:rFonts w:ascii="GHEA Grapalat" w:hAnsi="GHEA Grapalat" w:cs="Sylfaen"/>
          <w:sz w:val="20"/>
          <w:lang w:val="hy-AM"/>
        </w:rPr>
      </w:pPr>
      <w:r w:rsidRPr="00025827">
        <w:rPr>
          <w:rFonts w:ascii="GHEA Grapalat" w:hAnsi="GHEA Grapalat" w:cs="Sylfaen"/>
          <w:sz w:val="20"/>
          <w:lang w:val="hy-AM"/>
        </w:rPr>
        <w:t>-տուժանքի ձևով ներկայացված ապահովման դեպքում դեպքում՝ այն ներկայացրած մասնակցին</w:t>
      </w:r>
      <w:r w:rsidR="001B210E" w:rsidRPr="00025827">
        <w:rPr>
          <w:rFonts w:ascii="GHEA Grapalat" w:hAnsi="GHEA Grapalat" w:cs="Sylfaen"/>
          <w:sz w:val="20"/>
          <w:lang w:val="hy-AM"/>
        </w:rPr>
        <w:t>՝</w:t>
      </w:r>
      <w:r w:rsidR="001B210E" w:rsidRPr="00025827">
        <w:rPr>
          <w:rFonts w:ascii="GHEA Grapalat" w:hAnsi="GHEA Grapalat" w:cs="Sylfaen"/>
          <w:sz w:val="20"/>
          <w:lang w:val="af-ZA"/>
        </w:rPr>
        <w:t xml:space="preserve"> ապահովման </w:t>
      </w:r>
      <w:r w:rsidR="001B210E" w:rsidRPr="00025827">
        <w:rPr>
          <w:rFonts w:ascii="GHEA Grapalat" w:hAnsi="GHEA Grapalat" w:cs="Sylfaen"/>
          <w:sz w:val="20"/>
          <w:lang w:val="hy-AM"/>
        </w:rPr>
        <w:t>վերադարձման</w:t>
      </w:r>
      <w:r w:rsidR="001B210E" w:rsidRPr="00025827">
        <w:rPr>
          <w:rFonts w:ascii="GHEA Grapalat" w:hAnsi="GHEA Grapalat" w:cs="Sylfaen"/>
          <w:sz w:val="20"/>
          <w:lang w:val="af-ZA"/>
        </w:rPr>
        <w:t xml:space="preserve"> հիմքը առաջանալու օրվան հաջորդող </w:t>
      </w:r>
      <w:r w:rsidR="001B210E" w:rsidRPr="00025827">
        <w:rPr>
          <w:rFonts w:ascii="GHEA Grapalat" w:hAnsi="GHEA Grapalat" w:cs="Sylfaen"/>
          <w:sz w:val="20"/>
          <w:lang w:val="hy-AM"/>
        </w:rPr>
        <w:t xml:space="preserve">հինգ </w:t>
      </w:r>
      <w:r w:rsidR="001B210E" w:rsidRPr="00025827">
        <w:rPr>
          <w:rFonts w:ascii="GHEA Grapalat" w:hAnsi="GHEA Grapalat" w:cs="Sylfaen"/>
          <w:sz w:val="20"/>
          <w:lang w:val="af-ZA"/>
        </w:rPr>
        <w:t>աշխատանքային օրվա ընթացքում</w:t>
      </w:r>
      <w:r w:rsidRPr="00025827">
        <w:rPr>
          <w:rFonts w:ascii="GHEA Grapalat" w:hAnsi="GHEA Grapalat" w:cs="Sylfaen"/>
          <w:sz w:val="20"/>
          <w:lang w:val="hy-AM"/>
        </w:rPr>
        <w:t>:</w:t>
      </w:r>
    </w:p>
    <w:p w14:paraId="248ECC4E" w14:textId="77777777" w:rsidR="00096865" w:rsidRPr="00025827" w:rsidRDefault="008D5016" w:rsidP="00EF3662">
      <w:pPr>
        <w:jc w:val="center"/>
        <w:rPr>
          <w:rFonts w:ascii="GHEA Grapalat" w:hAnsi="GHEA Grapalat" w:cs="Arial"/>
          <w:b/>
          <w:sz w:val="20"/>
          <w:lang w:val="af-ZA"/>
        </w:rPr>
      </w:pPr>
      <w:r w:rsidRPr="00025827">
        <w:rPr>
          <w:rFonts w:ascii="GHEA Grapalat" w:hAnsi="GHEA Grapalat"/>
          <w:b/>
          <w:sz w:val="20"/>
          <w:lang w:val="af-ZA"/>
        </w:rPr>
        <w:t>1</w:t>
      </w:r>
      <w:r w:rsidR="00030D40" w:rsidRPr="00025827">
        <w:rPr>
          <w:rFonts w:ascii="GHEA Grapalat" w:hAnsi="GHEA Grapalat"/>
          <w:b/>
          <w:sz w:val="20"/>
          <w:lang w:val="af-ZA"/>
        </w:rPr>
        <w:t>1</w:t>
      </w:r>
      <w:r w:rsidRPr="00025827">
        <w:rPr>
          <w:rFonts w:ascii="GHEA Grapalat" w:hAnsi="GHEA Grapalat"/>
          <w:b/>
          <w:sz w:val="20"/>
          <w:lang w:val="af-ZA"/>
        </w:rPr>
        <w:t xml:space="preserve">. </w:t>
      </w:r>
      <w:r w:rsidRPr="00025827">
        <w:rPr>
          <w:rFonts w:ascii="GHEA Grapalat" w:hAnsi="GHEA Grapalat" w:cs="Sylfaen"/>
          <w:b/>
          <w:sz w:val="20"/>
          <w:lang w:val="af-ZA"/>
        </w:rPr>
        <w:t>ԸՆԹԱՑԱԿԱՐԳԸ</w:t>
      </w:r>
      <w:r w:rsidRPr="00025827">
        <w:rPr>
          <w:rFonts w:ascii="GHEA Grapalat" w:hAnsi="GHEA Grapalat" w:cs="Arial"/>
          <w:b/>
          <w:sz w:val="20"/>
          <w:lang w:val="af-ZA"/>
        </w:rPr>
        <w:t xml:space="preserve"> </w:t>
      </w:r>
      <w:r w:rsidRPr="00025827">
        <w:rPr>
          <w:rFonts w:ascii="GHEA Grapalat" w:hAnsi="GHEA Grapalat" w:cs="Sylfaen"/>
          <w:b/>
          <w:sz w:val="20"/>
          <w:lang w:val="af-ZA"/>
        </w:rPr>
        <w:t>ՉԿԱՅԱՑԱԾ</w:t>
      </w:r>
      <w:r w:rsidRPr="00025827">
        <w:rPr>
          <w:rFonts w:ascii="GHEA Grapalat" w:hAnsi="GHEA Grapalat" w:cs="Arial"/>
          <w:b/>
          <w:sz w:val="20"/>
          <w:lang w:val="af-ZA"/>
        </w:rPr>
        <w:t xml:space="preserve"> </w:t>
      </w:r>
      <w:r w:rsidRPr="00025827">
        <w:rPr>
          <w:rFonts w:ascii="GHEA Grapalat" w:hAnsi="GHEA Grapalat" w:cs="Sylfaen"/>
          <w:b/>
          <w:sz w:val="20"/>
          <w:lang w:val="af-ZA"/>
        </w:rPr>
        <w:t>ՀԱՅՏԱՐԱՐԵԼԸ</w:t>
      </w:r>
    </w:p>
    <w:p w14:paraId="15409EAF" w14:textId="77777777" w:rsidR="00096865" w:rsidRPr="00025827" w:rsidRDefault="00096865" w:rsidP="00EF3662">
      <w:pPr>
        <w:jc w:val="center"/>
        <w:rPr>
          <w:rFonts w:ascii="GHEA Grapalat" w:hAnsi="GHEA Grapalat"/>
          <w:b/>
          <w:sz w:val="12"/>
          <w:lang w:val="af-ZA"/>
        </w:rPr>
      </w:pPr>
    </w:p>
    <w:p w14:paraId="6B146AF3" w14:textId="77777777" w:rsidR="00096865" w:rsidRPr="00025827" w:rsidRDefault="00096865" w:rsidP="00EF3662">
      <w:pPr>
        <w:ind w:firstLine="567"/>
        <w:jc w:val="both"/>
        <w:rPr>
          <w:rFonts w:ascii="GHEA Grapalat" w:hAnsi="GHEA Grapalat" w:cs="Sylfaen"/>
          <w:sz w:val="20"/>
          <w:lang w:val="af-ZA"/>
        </w:rPr>
      </w:pPr>
      <w:r w:rsidRPr="00025827">
        <w:rPr>
          <w:rFonts w:ascii="GHEA Grapalat" w:hAnsi="GHEA Grapalat"/>
          <w:sz w:val="20"/>
          <w:lang w:val="af-ZA"/>
        </w:rPr>
        <w:t>1</w:t>
      </w:r>
      <w:r w:rsidR="00030D40" w:rsidRPr="00025827">
        <w:rPr>
          <w:rFonts w:ascii="GHEA Grapalat" w:hAnsi="GHEA Grapalat"/>
          <w:sz w:val="20"/>
          <w:lang w:val="af-ZA"/>
        </w:rPr>
        <w:t>1</w:t>
      </w:r>
      <w:r w:rsidRPr="00025827">
        <w:rPr>
          <w:rFonts w:ascii="GHEA Grapalat" w:hAnsi="GHEA Grapalat"/>
          <w:sz w:val="20"/>
          <w:lang w:val="af-ZA"/>
        </w:rPr>
        <w:t>.</w:t>
      </w:r>
      <w:r w:rsidRPr="00025827">
        <w:rPr>
          <w:rFonts w:ascii="GHEA Grapalat" w:hAnsi="GHEA Grapalat" w:cs="Sylfaen"/>
          <w:sz w:val="20"/>
          <w:lang w:val="af-ZA"/>
        </w:rPr>
        <w:t xml:space="preserve">1 </w:t>
      </w:r>
      <w:r w:rsidRPr="00025827">
        <w:rPr>
          <w:rFonts w:ascii="GHEA Grapalat" w:hAnsi="GHEA Grapalat" w:cs="Sylfaen"/>
          <w:sz w:val="20"/>
          <w:lang w:val="hy-AM"/>
        </w:rPr>
        <w:t>Օրենքի</w:t>
      </w:r>
      <w:r w:rsidRPr="00025827">
        <w:rPr>
          <w:rFonts w:ascii="GHEA Grapalat" w:hAnsi="GHEA Grapalat" w:cs="Sylfaen"/>
          <w:sz w:val="20"/>
          <w:lang w:val="af-ZA"/>
        </w:rPr>
        <w:t xml:space="preserve"> 3</w:t>
      </w:r>
      <w:r w:rsidR="00A747D4" w:rsidRPr="00025827">
        <w:rPr>
          <w:rFonts w:ascii="GHEA Grapalat" w:hAnsi="GHEA Grapalat" w:cs="Sylfaen"/>
          <w:sz w:val="20"/>
          <w:lang w:val="af-ZA"/>
        </w:rPr>
        <w:t>7</w:t>
      </w:r>
      <w:r w:rsidRPr="00025827">
        <w:rPr>
          <w:rFonts w:ascii="GHEA Grapalat" w:hAnsi="GHEA Grapalat" w:cs="Sylfaen"/>
          <w:sz w:val="20"/>
          <w:lang w:val="af-ZA"/>
        </w:rPr>
        <w:t>-</w:t>
      </w:r>
      <w:r w:rsidRPr="00025827">
        <w:rPr>
          <w:rFonts w:ascii="GHEA Grapalat" w:hAnsi="GHEA Grapalat" w:cs="Sylfaen"/>
          <w:sz w:val="20"/>
          <w:lang w:val="hy-AM"/>
        </w:rPr>
        <w:t>րդ</w:t>
      </w:r>
      <w:r w:rsidRPr="00025827">
        <w:rPr>
          <w:rFonts w:ascii="GHEA Grapalat" w:hAnsi="GHEA Grapalat" w:cs="Sylfaen"/>
          <w:sz w:val="20"/>
          <w:lang w:val="af-ZA"/>
        </w:rPr>
        <w:t xml:space="preserve"> </w:t>
      </w:r>
      <w:r w:rsidRPr="00025827">
        <w:rPr>
          <w:rFonts w:ascii="GHEA Grapalat" w:hAnsi="GHEA Grapalat" w:cs="Sylfaen"/>
          <w:sz w:val="20"/>
          <w:lang w:val="hy-AM"/>
        </w:rPr>
        <w:t>հոդվածի</w:t>
      </w:r>
      <w:r w:rsidRPr="00025827">
        <w:rPr>
          <w:rFonts w:ascii="GHEA Grapalat" w:hAnsi="GHEA Grapalat" w:cs="Sylfaen"/>
          <w:sz w:val="20"/>
          <w:lang w:val="af-ZA"/>
        </w:rPr>
        <w:t xml:space="preserve"> </w:t>
      </w:r>
      <w:r w:rsidRPr="00025827">
        <w:rPr>
          <w:rFonts w:ascii="GHEA Grapalat" w:hAnsi="GHEA Grapalat" w:cs="Sylfaen"/>
          <w:sz w:val="20"/>
          <w:lang w:val="hy-AM"/>
        </w:rPr>
        <w:t>համաձայն</w:t>
      </w:r>
      <w:r w:rsidRPr="00025827">
        <w:rPr>
          <w:rFonts w:ascii="GHEA Grapalat" w:hAnsi="GHEA Grapalat" w:cs="Sylfaen"/>
          <w:sz w:val="20"/>
          <w:lang w:val="af-ZA"/>
        </w:rPr>
        <w:t xml:space="preserve">` </w:t>
      </w:r>
      <w:r w:rsidRPr="00025827">
        <w:rPr>
          <w:rFonts w:ascii="GHEA Grapalat" w:hAnsi="GHEA Grapalat" w:cs="Sylfaen"/>
          <w:sz w:val="20"/>
          <w:lang w:val="hy-AM"/>
        </w:rPr>
        <w:t>հանձնաժողովը</w:t>
      </w:r>
      <w:r w:rsidRPr="00025827">
        <w:rPr>
          <w:rFonts w:ascii="GHEA Grapalat" w:hAnsi="GHEA Grapalat" w:cs="Sylfaen"/>
          <w:sz w:val="20"/>
          <w:lang w:val="af-ZA"/>
        </w:rPr>
        <w:t xml:space="preserve"> </w:t>
      </w:r>
      <w:r w:rsidRPr="00025827">
        <w:rPr>
          <w:rFonts w:ascii="GHEA Grapalat" w:hAnsi="GHEA Grapalat" w:cs="Sylfaen"/>
          <w:sz w:val="20"/>
          <w:lang w:val="hy-AM"/>
        </w:rPr>
        <w:t>սույն</w:t>
      </w:r>
      <w:r w:rsidRPr="00025827">
        <w:rPr>
          <w:rFonts w:ascii="GHEA Grapalat" w:hAnsi="GHEA Grapalat" w:cs="Sylfaen"/>
          <w:sz w:val="20"/>
          <w:lang w:val="af-ZA"/>
        </w:rPr>
        <w:t xml:space="preserve"> </w:t>
      </w:r>
      <w:r w:rsidRPr="00025827">
        <w:rPr>
          <w:rFonts w:ascii="GHEA Grapalat" w:hAnsi="GHEA Grapalat" w:cs="Sylfaen"/>
          <w:sz w:val="20"/>
          <w:lang w:val="hy-AM"/>
        </w:rPr>
        <w:t>ընթացակարգը</w:t>
      </w:r>
      <w:r w:rsidRPr="00025827">
        <w:rPr>
          <w:rFonts w:ascii="GHEA Grapalat" w:hAnsi="GHEA Grapalat" w:cs="Sylfaen"/>
          <w:sz w:val="20"/>
          <w:lang w:val="af-ZA"/>
        </w:rPr>
        <w:t xml:space="preserve"> </w:t>
      </w:r>
      <w:r w:rsidRPr="00025827">
        <w:rPr>
          <w:rFonts w:ascii="GHEA Grapalat" w:hAnsi="GHEA Grapalat" w:cs="Sylfaen"/>
          <w:sz w:val="20"/>
          <w:lang w:val="hy-AM"/>
        </w:rPr>
        <w:t>չկայացած</w:t>
      </w:r>
      <w:r w:rsidRPr="00025827">
        <w:rPr>
          <w:rFonts w:ascii="GHEA Grapalat" w:hAnsi="GHEA Grapalat" w:cs="Sylfaen"/>
          <w:sz w:val="20"/>
          <w:lang w:val="af-ZA"/>
        </w:rPr>
        <w:t xml:space="preserve"> </w:t>
      </w:r>
      <w:r w:rsidRPr="00025827">
        <w:rPr>
          <w:rFonts w:ascii="GHEA Grapalat" w:hAnsi="GHEA Grapalat" w:cs="Sylfaen"/>
          <w:sz w:val="20"/>
          <w:lang w:val="hy-AM"/>
        </w:rPr>
        <w:t>է</w:t>
      </w:r>
      <w:r w:rsidRPr="00025827">
        <w:rPr>
          <w:rFonts w:ascii="GHEA Grapalat" w:hAnsi="GHEA Grapalat" w:cs="Sylfaen"/>
          <w:sz w:val="20"/>
          <w:lang w:val="af-ZA"/>
        </w:rPr>
        <w:t xml:space="preserve"> </w:t>
      </w:r>
      <w:r w:rsidRPr="00025827">
        <w:rPr>
          <w:rFonts w:ascii="GHEA Grapalat" w:hAnsi="GHEA Grapalat" w:cs="Sylfaen"/>
          <w:sz w:val="20"/>
          <w:lang w:val="hy-AM"/>
        </w:rPr>
        <w:t>հայտարարում</w:t>
      </w:r>
      <w:r w:rsidRPr="00025827">
        <w:rPr>
          <w:rFonts w:ascii="GHEA Grapalat" w:hAnsi="GHEA Grapalat" w:cs="Sylfaen"/>
          <w:sz w:val="20"/>
          <w:lang w:val="af-ZA"/>
        </w:rPr>
        <w:t xml:space="preserve">, </w:t>
      </w:r>
      <w:r w:rsidRPr="00025827">
        <w:rPr>
          <w:rFonts w:ascii="GHEA Grapalat" w:hAnsi="GHEA Grapalat" w:cs="Sylfaen"/>
          <w:sz w:val="20"/>
          <w:lang w:val="hy-AM"/>
        </w:rPr>
        <w:t>եթե</w:t>
      </w:r>
      <w:r w:rsidRPr="00025827">
        <w:rPr>
          <w:rFonts w:ascii="GHEA Grapalat" w:hAnsi="GHEA Grapalat" w:cs="Sylfaen"/>
          <w:sz w:val="20"/>
          <w:lang w:val="af-ZA"/>
        </w:rPr>
        <w:t>`</w:t>
      </w:r>
    </w:p>
    <w:p w14:paraId="0957E225" w14:textId="77777777" w:rsidR="00096865" w:rsidRPr="00025827" w:rsidRDefault="00096865" w:rsidP="00EF3662">
      <w:pPr>
        <w:ind w:firstLine="567"/>
        <w:jc w:val="both"/>
        <w:rPr>
          <w:rFonts w:ascii="GHEA Grapalat" w:hAnsi="GHEA Grapalat" w:cs="Sylfaen"/>
          <w:sz w:val="20"/>
          <w:lang w:val="af-ZA"/>
        </w:rPr>
      </w:pPr>
      <w:r w:rsidRPr="00025827">
        <w:rPr>
          <w:rFonts w:ascii="GHEA Grapalat" w:hAnsi="GHEA Grapalat" w:cs="Sylfaen"/>
          <w:sz w:val="20"/>
          <w:lang w:val="af-ZA"/>
        </w:rPr>
        <w:t xml:space="preserve">1) </w:t>
      </w:r>
      <w:r w:rsidRPr="00025827">
        <w:rPr>
          <w:rFonts w:ascii="GHEA Grapalat" w:hAnsi="GHEA Grapalat" w:cs="Sylfaen"/>
          <w:sz w:val="20"/>
          <w:lang w:val="ru-RU"/>
        </w:rPr>
        <w:t>հայտերից</w:t>
      </w:r>
      <w:r w:rsidRPr="00025827">
        <w:rPr>
          <w:rFonts w:ascii="GHEA Grapalat" w:hAnsi="GHEA Grapalat" w:cs="Sylfaen"/>
          <w:sz w:val="20"/>
          <w:lang w:val="af-ZA"/>
        </w:rPr>
        <w:t xml:space="preserve"> </w:t>
      </w:r>
      <w:r w:rsidRPr="00025827">
        <w:rPr>
          <w:rFonts w:ascii="GHEA Grapalat" w:hAnsi="GHEA Grapalat" w:cs="Sylfaen"/>
          <w:sz w:val="20"/>
          <w:lang w:val="ru-RU"/>
        </w:rPr>
        <w:t>ոչ</w:t>
      </w:r>
      <w:r w:rsidRPr="00025827">
        <w:rPr>
          <w:rFonts w:ascii="GHEA Grapalat" w:hAnsi="GHEA Grapalat" w:cs="Sylfaen"/>
          <w:sz w:val="20"/>
          <w:lang w:val="af-ZA"/>
        </w:rPr>
        <w:t xml:space="preserve"> </w:t>
      </w:r>
      <w:r w:rsidRPr="00025827">
        <w:rPr>
          <w:rFonts w:ascii="GHEA Grapalat" w:hAnsi="GHEA Grapalat" w:cs="Sylfaen"/>
          <w:sz w:val="20"/>
          <w:lang w:val="ru-RU"/>
        </w:rPr>
        <w:t>մեկը</w:t>
      </w:r>
      <w:r w:rsidRPr="00025827">
        <w:rPr>
          <w:rFonts w:ascii="GHEA Grapalat" w:hAnsi="GHEA Grapalat" w:cs="Sylfaen"/>
          <w:sz w:val="20"/>
          <w:lang w:val="af-ZA"/>
        </w:rPr>
        <w:t xml:space="preserve"> </w:t>
      </w:r>
      <w:r w:rsidRPr="00025827">
        <w:rPr>
          <w:rFonts w:ascii="GHEA Grapalat" w:hAnsi="GHEA Grapalat" w:cs="Sylfaen"/>
          <w:sz w:val="20"/>
          <w:lang w:val="ru-RU"/>
        </w:rPr>
        <w:t>չի</w:t>
      </w:r>
      <w:r w:rsidRPr="00025827">
        <w:rPr>
          <w:rFonts w:ascii="GHEA Grapalat" w:hAnsi="GHEA Grapalat" w:cs="Sylfaen"/>
          <w:sz w:val="20"/>
          <w:lang w:val="af-ZA"/>
        </w:rPr>
        <w:t xml:space="preserve"> </w:t>
      </w:r>
      <w:r w:rsidRPr="00025827">
        <w:rPr>
          <w:rFonts w:ascii="GHEA Grapalat" w:hAnsi="GHEA Grapalat" w:cs="Sylfaen"/>
          <w:sz w:val="20"/>
          <w:lang w:val="ru-RU"/>
        </w:rPr>
        <w:t>համապատասխանում</w:t>
      </w:r>
      <w:r w:rsidRPr="00025827">
        <w:rPr>
          <w:rFonts w:ascii="GHEA Grapalat" w:hAnsi="GHEA Grapalat" w:cs="Sylfaen"/>
          <w:sz w:val="20"/>
          <w:lang w:val="af-ZA"/>
        </w:rPr>
        <w:t xml:space="preserve"> </w:t>
      </w:r>
      <w:r w:rsidRPr="00025827">
        <w:rPr>
          <w:rFonts w:ascii="GHEA Grapalat" w:hAnsi="GHEA Grapalat" w:cs="Sylfaen"/>
          <w:sz w:val="20"/>
          <w:lang w:val="ru-RU"/>
        </w:rPr>
        <w:t>հրավերի</w:t>
      </w:r>
      <w:r w:rsidRPr="00025827">
        <w:rPr>
          <w:rFonts w:ascii="GHEA Grapalat" w:hAnsi="GHEA Grapalat" w:cs="Sylfaen"/>
          <w:sz w:val="20"/>
          <w:lang w:val="af-ZA"/>
        </w:rPr>
        <w:t xml:space="preserve"> </w:t>
      </w:r>
      <w:r w:rsidRPr="00025827">
        <w:rPr>
          <w:rFonts w:ascii="GHEA Grapalat" w:hAnsi="GHEA Grapalat" w:cs="Sylfaen"/>
          <w:sz w:val="20"/>
          <w:lang w:val="ru-RU"/>
        </w:rPr>
        <w:t>պայմաններին</w:t>
      </w:r>
      <w:r w:rsidRPr="00025827">
        <w:rPr>
          <w:rFonts w:ascii="GHEA Grapalat" w:hAnsi="GHEA Grapalat" w:cs="Sylfaen"/>
          <w:sz w:val="20"/>
          <w:lang w:val="af-ZA"/>
        </w:rPr>
        <w:t>.</w:t>
      </w:r>
    </w:p>
    <w:p w14:paraId="4E5FBE1D" w14:textId="77777777" w:rsidR="00E05BFE" w:rsidRPr="00025827" w:rsidRDefault="00E05BFE" w:rsidP="00E05BFE">
      <w:pPr>
        <w:ind w:firstLine="567"/>
        <w:jc w:val="both"/>
        <w:rPr>
          <w:rFonts w:ascii="GHEA Grapalat" w:hAnsi="GHEA Grapalat" w:cs="Sylfaen"/>
          <w:sz w:val="20"/>
          <w:lang w:val="hy-AM"/>
        </w:rPr>
      </w:pPr>
      <w:r w:rsidRPr="00025827">
        <w:rPr>
          <w:rFonts w:ascii="GHEA Grapalat" w:hAnsi="GHEA Grapalat" w:cs="Sylfaen"/>
          <w:sz w:val="20"/>
          <w:lang w:val="af-ZA"/>
        </w:rPr>
        <w:t xml:space="preserve">2) </w:t>
      </w:r>
      <w:r w:rsidRPr="00025827">
        <w:rPr>
          <w:rFonts w:ascii="GHEA Grapalat" w:hAnsi="GHEA Grapalat" w:cs="Sylfaen"/>
          <w:sz w:val="20"/>
          <w:lang w:val="ru-RU"/>
        </w:rPr>
        <w:t>դադարում</w:t>
      </w:r>
      <w:r w:rsidRPr="00025827">
        <w:rPr>
          <w:rFonts w:ascii="GHEA Grapalat" w:hAnsi="GHEA Grapalat" w:cs="Sylfaen"/>
          <w:sz w:val="20"/>
          <w:lang w:val="af-ZA"/>
        </w:rPr>
        <w:t xml:space="preserve"> </w:t>
      </w:r>
      <w:r w:rsidRPr="00025827">
        <w:rPr>
          <w:rFonts w:ascii="GHEA Grapalat" w:hAnsi="GHEA Grapalat" w:cs="Sylfaen"/>
          <w:sz w:val="20"/>
          <w:lang w:val="ru-RU"/>
        </w:rPr>
        <w:t>է</w:t>
      </w:r>
      <w:r w:rsidRPr="00025827">
        <w:rPr>
          <w:rFonts w:ascii="GHEA Grapalat" w:hAnsi="GHEA Grapalat" w:cs="Sylfaen"/>
          <w:sz w:val="20"/>
          <w:lang w:val="af-ZA"/>
        </w:rPr>
        <w:t xml:space="preserve"> </w:t>
      </w:r>
      <w:r w:rsidRPr="00025827">
        <w:rPr>
          <w:rFonts w:ascii="GHEA Grapalat" w:hAnsi="GHEA Grapalat" w:cs="Sylfaen"/>
          <w:sz w:val="20"/>
          <w:lang w:val="ru-RU"/>
        </w:rPr>
        <w:t>գոյություն</w:t>
      </w:r>
      <w:r w:rsidRPr="00025827">
        <w:rPr>
          <w:rFonts w:ascii="GHEA Grapalat" w:hAnsi="GHEA Grapalat" w:cs="Sylfaen"/>
          <w:sz w:val="20"/>
          <w:lang w:val="af-ZA"/>
        </w:rPr>
        <w:t xml:space="preserve"> </w:t>
      </w:r>
      <w:r w:rsidRPr="00025827">
        <w:rPr>
          <w:rFonts w:ascii="GHEA Grapalat" w:hAnsi="GHEA Grapalat" w:cs="Sylfaen"/>
          <w:sz w:val="20"/>
          <w:lang w:val="ru-RU"/>
        </w:rPr>
        <w:t>ունենալ</w:t>
      </w:r>
      <w:r w:rsidRPr="00025827">
        <w:rPr>
          <w:rFonts w:ascii="GHEA Grapalat" w:hAnsi="GHEA Grapalat" w:cs="Sylfaen"/>
          <w:sz w:val="20"/>
          <w:lang w:val="af-ZA"/>
        </w:rPr>
        <w:t xml:space="preserve"> </w:t>
      </w:r>
      <w:r w:rsidRPr="00025827">
        <w:rPr>
          <w:rFonts w:ascii="GHEA Grapalat" w:hAnsi="GHEA Grapalat" w:cs="Sylfaen"/>
          <w:sz w:val="20"/>
          <w:lang w:val="ru-RU"/>
        </w:rPr>
        <w:t>գնման</w:t>
      </w:r>
      <w:r w:rsidRPr="00025827">
        <w:rPr>
          <w:rFonts w:ascii="GHEA Grapalat" w:hAnsi="GHEA Grapalat" w:cs="Sylfaen"/>
          <w:sz w:val="20"/>
          <w:lang w:val="af-ZA"/>
        </w:rPr>
        <w:t xml:space="preserve"> </w:t>
      </w:r>
      <w:r w:rsidRPr="00025827">
        <w:rPr>
          <w:rFonts w:ascii="GHEA Grapalat" w:hAnsi="GHEA Grapalat" w:cs="Sylfaen"/>
          <w:sz w:val="20"/>
          <w:lang w:val="ru-RU"/>
        </w:rPr>
        <w:t>պահանջը</w:t>
      </w:r>
      <w:r w:rsidRPr="00025827">
        <w:rPr>
          <w:rFonts w:ascii="GHEA Grapalat" w:hAnsi="GHEA Grapalat" w:cs="Sylfaen"/>
          <w:sz w:val="20"/>
          <w:lang w:val="hy-AM"/>
        </w:rPr>
        <w:t>: Ընդ որում պ</w:t>
      </w:r>
      <w:r w:rsidRPr="00025827">
        <w:rPr>
          <w:rFonts w:ascii="GHEA Grapalat" w:hAnsi="GHEA Grapalat" w:cs="Sylfaen"/>
          <w:sz w:val="20"/>
          <w:lang w:val="ru-RU"/>
        </w:rPr>
        <w:t>ետության</w:t>
      </w:r>
      <w:r w:rsidRPr="00025827">
        <w:rPr>
          <w:rFonts w:ascii="GHEA Grapalat" w:hAnsi="GHEA Grapalat" w:cs="Sylfaen"/>
          <w:sz w:val="20"/>
          <w:lang w:val="af-ZA"/>
        </w:rPr>
        <w:t xml:space="preserve"> </w:t>
      </w:r>
      <w:r w:rsidRPr="00025827">
        <w:rPr>
          <w:rFonts w:ascii="GHEA Grapalat" w:hAnsi="GHEA Grapalat" w:cs="Sylfaen"/>
          <w:sz w:val="20"/>
          <w:lang w:val="ru-RU"/>
        </w:rPr>
        <w:t>կարիքների</w:t>
      </w:r>
      <w:r w:rsidRPr="00025827">
        <w:rPr>
          <w:rFonts w:ascii="GHEA Grapalat" w:hAnsi="GHEA Grapalat" w:cs="Sylfaen"/>
          <w:sz w:val="20"/>
          <w:lang w:val="af-ZA"/>
        </w:rPr>
        <w:t xml:space="preserve"> </w:t>
      </w:r>
      <w:r w:rsidRPr="00025827">
        <w:rPr>
          <w:rFonts w:ascii="GHEA Grapalat" w:hAnsi="GHEA Grapalat" w:cs="Sylfaen"/>
          <w:sz w:val="20"/>
          <w:lang w:val="ru-RU"/>
        </w:rPr>
        <w:t>համար</w:t>
      </w:r>
      <w:r w:rsidRPr="00025827">
        <w:rPr>
          <w:rFonts w:ascii="GHEA Grapalat" w:hAnsi="GHEA Grapalat" w:cs="Sylfaen"/>
          <w:sz w:val="20"/>
          <w:lang w:val="af-ZA"/>
        </w:rPr>
        <w:t xml:space="preserve"> </w:t>
      </w:r>
      <w:r w:rsidRPr="00025827">
        <w:rPr>
          <w:rFonts w:ascii="GHEA Grapalat" w:hAnsi="GHEA Grapalat" w:cs="Sylfaen"/>
          <w:sz w:val="20"/>
          <w:lang w:val="ru-RU"/>
        </w:rPr>
        <w:t>կազմակերպված</w:t>
      </w:r>
      <w:r w:rsidRPr="00025827">
        <w:rPr>
          <w:rFonts w:ascii="GHEA Grapalat" w:hAnsi="GHEA Grapalat" w:cs="Sylfaen"/>
          <w:sz w:val="20"/>
          <w:lang w:val="af-ZA"/>
        </w:rPr>
        <w:t xml:space="preserve"> </w:t>
      </w:r>
      <w:r w:rsidRPr="00025827">
        <w:rPr>
          <w:rFonts w:ascii="GHEA Grapalat" w:hAnsi="GHEA Grapalat" w:cs="Sylfaen"/>
          <w:sz w:val="20"/>
          <w:lang w:val="ru-RU"/>
        </w:rPr>
        <w:t>գնման</w:t>
      </w:r>
      <w:r w:rsidRPr="00025827">
        <w:rPr>
          <w:rFonts w:ascii="GHEA Grapalat" w:hAnsi="GHEA Grapalat" w:cs="Sylfaen"/>
          <w:sz w:val="20"/>
          <w:lang w:val="af-ZA"/>
        </w:rPr>
        <w:t xml:space="preserve"> </w:t>
      </w:r>
      <w:r w:rsidRPr="00025827">
        <w:rPr>
          <w:rFonts w:ascii="GHEA Grapalat" w:hAnsi="GHEA Grapalat" w:cs="Sylfaen"/>
          <w:sz w:val="20"/>
          <w:lang w:val="ru-RU"/>
        </w:rPr>
        <w:t>ընթացակարգը</w:t>
      </w:r>
      <w:r w:rsidRPr="00025827">
        <w:rPr>
          <w:rFonts w:ascii="GHEA Grapalat" w:hAnsi="GHEA Grapalat" w:cs="Sylfaen"/>
          <w:sz w:val="20"/>
          <w:lang w:val="af-ZA"/>
        </w:rPr>
        <w:t xml:space="preserve"> </w:t>
      </w:r>
      <w:r w:rsidRPr="00025827">
        <w:rPr>
          <w:rFonts w:ascii="GHEA Grapalat" w:hAnsi="GHEA Grapalat" w:cs="Sylfaen"/>
          <w:sz w:val="20"/>
          <w:lang w:val="ru-RU"/>
        </w:rPr>
        <w:t>կարող</w:t>
      </w:r>
      <w:r w:rsidRPr="00025827">
        <w:rPr>
          <w:rFonts w:ascii="GHEA Grapalat" w:hAnsi="GHEA Grapalat" w:cs="Sylfaen"/>
          <w:sz w:val="20"/>
          <w:lang w:val="af-ZA"/>
        </w:rPr>
        <w:t xml:space="preserve"> </w:t>
      </w:r>
      <w:r w:rsidRPr="00025827">
        <w:rPr>
          <w:rFonts w:ascii="GHEA Grapalat" w:hAnsi="GHEA Grapalat" w:cs="Sylfaen"/>
          <w:sz w:val="20"/>
          <w:lang w:val="ru-RU"/>
        </w:rPr>
        <w:t>է</w:t>
      </w:r>
      <w:r w:rsidRPr="00025827">
        <w:rPr>
          <w:rFonts w:ascii="GHEA Grapalat" w:hAnsi="GHEA Grapalat" w:cs="Sylfaen"/>
          <w:sz w:val="20"/>
          <w:lang w:val="af-ZA"/>
        </w:rPr>
        <w:t xml:space="preserve"> </w:t>
      </w:r>
      <w:r w:rsidRPr="00025827">
        <w:rPr>
          <w:rFonts w:ascii="GHEA Grapalat" w:hAnsi="GHEA Grapalat" w:cs="Sylfaen"/>
          <w:sz w:val="20"/>
          <w:lang w:val="ru-RU"/>
        </w:rPr>
        <w:t>ամբողջությամբ</w:t>
      </w:r>
      <w:r w:rsidRPr="00025827">
        <w:rPr>
          <w:rFonts w:ascii="GHEA Grapalat" w:hAnsi="GHEA Grapalat" w:cs="Sylfaen"/>
          <w:sz w:val="20"/>
          <w:lang w:val="af-ZA"/>
        </w:rPr>
        <w:t xml:space="preserve"> </w:t>
      </w:r>
      <w:r w:rsidRPr="00025827">
        <w:rPr>
          <w:rFonts w:ascii="GHEA Grapalat" w:hAnsi="GHEA Grapalat" w:cs="Sylfaen"/>
          <w:sz w:val="20"/>
          <w:lang w:val="ru-RU"/>
        </w:rPr>
        <w:t>կամ</w:t>
      </w:r>
      <w:r w:rsidRPr="00025827">
        <w:rPr>
          <w:rFonts w:ascii="GHEA Grapalat" w:hAnsi="GHEA Grapalat" w:cs="Sylfaen"/>
          <w:sz w:val="20"/>
          <w:lang w:val="af-ZA"/>
        </w:rPr>
        <w:t xml:space="preserve"> </w:t>
      </w:r>
      <w:r w:rsidRPr="00025827">
        <w:rPr>
          <w:rFonts w:ascii="GHEA Grapalat" w:hAnsi="GHEA Grapalat" w:cs="Sylfaen"/>
          <w:sz w:val="20"/>
          <w:lang w:val="ru-RU"/>
        </w:rPr>
        <w:t>մասնակի</w:t>
      </w:r>
      <w:r w:rsidRPr="00025827">
        <w:rPr>
          <w:rFonts w:ascii="GHEA Grapalat" w:hAnsi="GHEA Grapalat" w:cs="Sylfaen"/>
          <w:sz w:val="20"/>
          <w:lang w:val="af-ZA"/>
        </w:rPr>
        <w:t xml:space="preserve"> </w:t>
      </w:r>
      <w:r w:rsidRPr="00025827">
        <w:rPr>
          <w:rFonts w:ascii="GHEA Grapalat" w:hAnsi="GHEA Grapalat" w:cs="Sylfaen"/>
          <w:sz w:val="20"/>
          <w:lang w:val="ru-RU"/>
        </w:rPr>
        <w:t>չկայացած</w:t>
      </w:r>
      <w:r w:rsidRPr="00025827">
        <w:rPr>
          <w:rFonts w:ascii="GHEA Grapalat" w:hAnsi="GHEA Grapalat" w:cs="Sylfaen"/>
          <w:sz w:val="20"/>
          <w:lang w:val="af-ZA"/>
        </w:rPr>
        <w:t xml:space="preserve"> </w:t>
      </w:r>
      <w:r w:rsidRPr="00025827">
        <w:rPr>
          <w:rFonts w:ascii="GHEA Grapalat" w:hAnsi="GHEA Grapalat" w:cs="Sylfaen"/>
          <w:sz w:val="20"/>
          <w:lang w:val="ru-RU"/>
        </w:rPr>
        <w:t>հայտարարվել</w:t>
      </w:r>
      <w:r w:rsidRPr="00025827">
        <w:rPr>
          <w:rFonts w:ascii="GHEA Grapalat" w:hAnsi="GHEA Grapalat" w:cs="Sylfaen"/>
          <w:sz w:val="20"/>
          <w:lang w:val="af-ZA"/>
        </w:rPr>
        <w:t xml:space="preserve"> </w:t>
      </w:r>
      <w:r w:rsidRPr="00025827">
        <w:rPr>
          <w:rFonts w:ascii="GHEA Grapalat" w:hAnsi="GHEA Grapalat" w:cs="Sylfaen"/>
          <w:sz w:val="20"/>
          <w:lang w:val="ru-RU"/>
        </w:rPr>
        <w:t>Հայաստանի</w:t>
      </w:r>
      <w:r w:rsidRPr="00025827">
        <w:rPr>
          <w:rFonts w:ascii="GHEA Grapalat" w:hAnsi="GHEA Grapalat" w:cs="Sylfaen"/>
          <w:sz w:val="20"/>
          <w:lang w:val="af-ZA"/>
        </w:rPr>
        <w:t xml:space="preserve"> </w:t>
      </w:r>
      <w:r w:rsidRPr="00025827">
        <w:rPr>
          <w:rFonts w:ascii="GHEA Grapalat" w:hAnsi="GHEA Grapalat" w:cs="Sylfaen"/>
          <w:sz w:val="20"/>
          <w:lang w:val="ru-RU"/>
        </w:rPr>
        <w:t>Հանրապետության</w:t>
      </w:r>
      <w:r w:rsidRPr="00025827">
        <w:rPr>
          <w:rFonts w:ascii="GHEA Grapalat" w:hAnsi="GHEA Grapalat" w:cs="Sylfaen"/>
          <w:sz w:val="20"/>
          <w:lang w:val="af-ZA"/>
        </w:rPr>
        <w:t xml:space="preserve"> </w:t>
      </w:r>
      <w:r w:rsidRPr="00025827">
        <w:rPr>
          <w:rFonts w:ascii="GHEA Grapalat" w:hAnsi="GHEA Grapalat" w:cs="Sylfaen"/>
          <w:sz w:val="20"/>
          <w:lang w:val="ru-RU"/>
        </w:rPr>
        <w:t>կառավարության</w:t>
      </w:r>
      <w:r w:rsidRPr="00025827">
        <w:rPr>
          <w:rFonts w:ascii="GHEA Grapalat" w:hAnsi="GHEA Grapalat" w:cs="Sylfaen"/>
          <w:sz w:val="20"/>
          <w:lang w:val="af-ZA"/>
        </w:rPr>
        <w:t xml:space="preserve"> </w:t>
      </w:r>
      <w:r w:rsidRPr="00025827">
        <w:rPr>
          <w:rFonts w:ascii="GHEA Grapalat" w:hAnsi="GHEA Grapalat" w:cs="Sylfaen"/>
          <w:sz w:val="20"/>
        </w:rPr>
        <w:t>որոշման</w:t>
      </w:r>
      <w:r w:rsidRPr="00025827">
        <w:rPr>
          <w:rFonts w:ascii="GHEA Grapalat" w:hAnsi="GHEA Grapalat" w:cs="Sylfaen"/>
          <w:sz w:val="20"/>
          <w:lang w:val="af-ZA"/>
        </w:rPr>
        <w:t xml:space="preserve"> </w:t>
      </w:r>
      <w:r w:rsidRPr="00025827">
        <w:rPr>
          <w:rFonts w:ascii="GHEA Grapalat" w:hAnsi="GHEA Grapalat" w:cs="Sylfaen"/>
          <w:sz w:val="20"/>
        </w:rPr>
        <w:t>հիման</w:t>
      </w:r>
      <w:r w:rsidRPr="00025827">
        <w:rPr>
          <w:rFonts w:ascii="GHEA Grapalat" w:hAnsi="GHEA Grapalat" w:cs="Sylfaen"/>
          <w:sz w:val="20"/>
          <w:lang w:val="af-ZA"/>
        </w:rPr>
        <w:t xml:space="preserve"> </w:t>
      </w:r>
      <w:r w:rsidRPr="00025827">
        <w:rPr>
          <w:rFonts w:ascii="GHEA Grapalat" w:hAnsi="GHEA Grapalat" w:cs="Sylfaen"/>
          <w:sz w:val="20"/>
        </w:rPr>
        <w:t>վրա</w:t>
      </w:r>
      <w:r w:rsidRPr="00025827">
        <w:rPr>
          <w:rFonts w:ascii="GHEA Grapalat" w:hAnsi="GHEA Grapalat" w:cs="Sylfaen"/>
          <w:sz w:val="20"/>
          <w:lang w:val="af-ZA"/>
        </w:rPr>
        <w:t>:</w:t>
      </w:r>
    </w:p>
    <w:p w14:paraId="7A46D367" w14:textId="77777777" w:rsidR="00096865" w:rsidRPr="00025827" w:rsidRDefault="00096865" w:rsidP="00EF3662">
      <w:pPr>
        <w:ind w:firstLine="567"/>
        <w:jc w:val="both"/>
        <w:rPr>
          <w:rFonts w:ascii="GHEA Grapalat" w:hAnsi="GHEA Grapalat" w:cs="Sylfaen"/>
          <w:sz w:val="20"/>
          <w:lang w:val="af-ZA"/>
        </w:rPr>
      </w:pPr>
      <w:r w:rsidRPr="00025827">
        <w:rPr>
          <w:rFonts w:ascii="GHEA Grapalat" w:hAnsi="GHEA Grapalat" w:cs="Sylfaen"/>
          <w:sz w:val="20"/>
          <w:lang w:val="af-ZA"/>
        </w:rPr>
        <w:t xml:space="preserve">3) </w:t>
      </w:r>
      <w:r w:rsidRPr="00025827">
        <w:rPr>
          <w:rFonts w:ascii="GHEA Grapalat" w:hAnsi="GHEA Grapalat" w:cs="Sylfaen"/>
          <w:sz w:val="20"/>
          <w:lang w:val="hy-AM"/>
        </w:rPr>
        <w:t>ոչ</w:t>
      </w:r>
      <w:r w:rsidRPr="00025827">
        <w:rPr>
          <w:rFonts w:ascii="GHEA Grapalat" w:hAnsi="GHEA Grapalat" w:cs="Sylfaen"/>
          <w:sz w:val="20"/>
          <w:lang w:val="af-ZA"/>
        </w:rPr>
        <w:t xml:space="preserve"> </w:t>
      </w:r>
      <w:r w:rsidRPr="00025827">
        <w:rPr>
          <w:rFonts w:ascii="GHEA Grapalat" w:hAnsi="GHEA Grapalat" w:cs="Sylfaen"/>
          <w:sz w:val="20"/>
          <w:lang w:val="hy-AM"/>
        </w:rPr>
        <w:t>մի</w:t>
      </w:r>
      <w:r w:rsidRPr="00025827">
        <w:rPr>
          <w:rFonts w:ascii="GHEA Grapalat" w:hAnsi="GHEA Grapalat" w:cs="Sylfaen"/>
          <w:sz w:val="20"/>
          <w:lang w:val="af-ZA"/>
        </w:rPr>
        <w:t xml:space="preserve"> </w:t>
      </w:r>
      <w:r w:rsidRPr="00025827">
        <w:rPr>
          <w:rFonts w:ascii="GHEA Grapalat" w:hAnsi="GHEA Grapalat" w:cs="Sylfaen"/>
          <w:sz w:val="20"/>
          <w:lang w:val="hy-AM"/>
        </w:rPr>
        <w:t>հայտ</w:t>
      </w:r>
      <w:r w:rsidRPr="00025827">
        <w:rPr>
          <w:rFonts w:ascii="GHEA Grapalat" w:hAnsi="GHEA Grapalat" w:cs="Sylfaen"/>
          <w:sz w:val="20"/>
          <w:lang w:val="af-ZA"/>
        </w:rPr>
        <w:t xml:space="preserve"> </w:t>
      </w:r>
      <w:r w:rsidRPr="00025827">
        <w:rPr>
          <w:rFonts w:ascii="GHEA Grapalat" w:hAnsi="GHEA Grapalat" w:cs="Sylfaen"/>
          <w:sz w:val="20"/>
          <w:lang w:val="hy-AM"/>
        </w:rPr>
        <w:t>չի</w:t>
      </w:r>
      <w:r w:rsidRPr="00025827">
        <w:rPr>
          <w:rFonts w:ascii="GHEA Grapalat" w:hAnsi="GHEA Grapalat" w:cs="Sylfaen"/>
          <w:sz w:val="20"/>
          <w:lang w:val="af-ZA"/>
        </w:rPr>
        <w:t xml:space="preserve"> </w:t>
      </w:r>
      <w:r w:rsidRPr="00025827">
        <w:rPr>
          <w:rFonts w:ascii="GHEA Grapalat" w:hAnsi="GHEA Grapalat" w:cs="Sylfaen"/>
          <w:sz w:val="20"/>
          <w:lang w:val="hy-AM"/>
        </w:rPr>
        <w:t>ներկայացվել</w:t>
      </w:r>
      <w:r w:rsidRPr="00025827">
        <w:rPr>
          <w:rFonts w:ascii="GHEA Grapalat" w:hAnsi="GHEA Grapalat" w:cs="Sylfaen"/>
          <w:sz w:val="20"/>
          <w:lang w:val="af-ZA"/>
        </w:rPr>
        <w:t>.</w:t>
      </w:r>
    </w:p>
    <w:p w14:paraId="0A291FEA" w14:textId="77777777" w:rsidR="00096865" w:rsidRPr="00025827" w:rsidRDefault="00096865" w:rsidP="00EF3662">
      <w:pPr>
        <w:ind w:firstLine="567"/>
        <w:jc w:val="both"/>
        <w:rPr>
          <w:rFonts w:ascii="GHEA Grapalat" w:hAnsi="GHEA Grapalat" w:cs="Sylfaen"/>
          <w:sz w:val="20"/>
          <w:lang w:val="af-ZA"/>
        </w:rPr>
      </w:pPr>
      <w:r w:rsidRPr="00025827">
        <w:rPr>
          <w:rFonts w:ascii="GHEA Grapalat" w:hAnsi="GHEA Grapalat" w:cs="Sylfaen"/>
          <w:sz w:val="20"/>
          <w:lang w:val="af-ZA"/>
        </w:rPr>
        <w:t xml:space="preserve">4) </w:t>
      </w:r>
      <w:r w:rsidRPr="00025827">
        <w:rPr>
          <w:rFonts w:ascii="GHEA Grapalat" w:hAnsi="GHEA Grapalat" w:cs="Sylfaen"/>
          <w:sz w:val="20"/>
          <w:lang w:val="ru-RU"/>
        </w:rPr>
        <w:t>պայմանագիր</w:t>
      </w:r>
      <w:r w:rsidRPr="00025827">
        <w:rPr>
          <w:rFonts w:ascii="GHEA Grapalat" w:hAnsi="GHEA Grapalat" w:cs="Sylfaen"/>
          <w:sz w:val="20"/>
          <w:lang w:val="af-ZA"/>
        </w:rPr>
        <w:t xml:space="preserve"> </w:t>
      </w:r>
      <w:r w:rsidRPr="00025827">
        <w:rPr>
          <w:rFonts w:ascii="GHEA Grapalat" w:hAnsi="GHEA Grapalat" w:cs="Sylfaen"/>
          <w:sz w:val="20"/>
          <w:lang w:val="ru-RU"/>
        </w:rPr>
        <w:t>չի</w:t>
      </w:r>
      <w:r w:rsidRPr="00025827">
        <w:rPr>
          <w:rFonts w:ascii="GHEA Grapalat" w:hAnsi="GHEA Grapalat" w:cs="Sylfaen"/>
          <w:sz w:val="20"/>
          <w:lang w:val="af-ZA"/>
        </w:rPr>
        <w:t xml:space="preserve"> </w:t>
      </w:r>
      <w:r w:rsidRPr="00025827">
        <w:rPr>
          <w:rFonts w:ascii="GHEA Grapalat" w:hAnsi="GHEA Grapalat" w:cs="Sylfaen"/>
          <w:sz w:val="20"/>
          <w:lang w:val="ru-RU"/>
        </w:rPr>
        <w:t>կնքվում</w:t>
      </w:r>
      <w:r w:rsidR="004D5671" w:rsidRPr="00025827">
        <w:rPr>
          <w:rFonts w:ascii="GHEA Grapalat" w:hAnsi="GHEA Grapalat" w:cs="Sylfaen"/>
          <w:sz w:val="20"/>
          <w:lang w:val="ru-RU"/>
        </w:rPr>
        <w:t>։</w:t>
      </w:r>
    </w:p>
    <w:p w14:paraId="66BA1378" w14:textId="77777777" w:rsidR="00B027EF" w:rsidRPr="00025827" w:rsidRDefault="00B027EF" w:rsidP="00B027EF">
      <w:pPr>
        <w:ind w:firstLine="567"/>
        <w:jc w:val="both"/>
        <w:rPr>
          <w:rFonts w:ascii="GHEA Grapalat" w:hAnsi="GHEA Grapalat" w:cs="Sylfaen"/>
          <w:sz w:val="20"/>
          <w:lang w:val="af-ZA"/>
        </w:rPr>
      </w:pPr>
      <w:r w:rsidRPr="00025827">
        <w:rPr>
          <w:rFonts w:ascii="GHEA Grapalat" w:hAnsi="GHEA Grapalat" w:cs="Sylfaen"/>
          <w:sz w:val="20"/>
        </w:rPr>
        <w:t>Սույն</w:t>
      </w:r>
      <w:r w:rsidRPr="00025827">
        <w:rPr>
          <w:rFonts w:ascii="GHEA Grapalat" w:hAnsi="GHEA Grapalat" w:cs="Sylfaen"/>
          <w:sz w:val="20"/>
          <w:lang w:val="af-ZA"/>
        </w:rPr>
        <w:t xml:space="preserve"> </w:t>
      </w:r>
      <w:r w:rsidRPr="00025827">
        <w:rPr>
          <w:rFonts w:ascii="GHEA Grapalat" w:hAnsi="GHEA Grapalat" w:cs="Sylfaen"/>
          <w:sz w:val="20"/>
        </w:rPr>
        <w:t>ընթացակարգը</w:t>
      </w:r>
      <w:r w:rsidRPr="00025827">
        <w:rPr>
          <w:rFonts w:ascii="GHEA Grapalat" w:hAnsi="GHEA Grapalat" w:cs="Sylfaen"/>
          <w:sz w:val="20"/>
          <w:lang w:val="af-ZA"/>
        </w:rPr>
        <w:t xml:space="preserve"> </w:t>
      </w:r>
      <w:r w:rsidRPr="00025827">
        <w:rPr>
          <w:rFonts w:ascii="GHEA Grapalat" w:hAnsi="GHEA Grapalat" w:cs="Sylfaen"/>
          <w:sz w:val="20"/>
        </w:rPr>
        <w:t>Օրենքի</w:t>
      </w:r>
      <w:r w:rsidRPr="00025827">
        <w:rPr>
          <w:rFonts w:ascii="GHEA Grapalat" w:hAnsi="GHEA Grapalat" w:cs="Sylfaen"/>
          <w:sz w:val="20"/>
          <w:lang w:val="af-ZA"/>
        </w:rPr>
        <w:t xml:space="preserve"> 3</w:t>
      </w:r>
      <w:r w:rsidR="00FB405E" w:rsidRPr="00025827">
        <w:rPr>
          <w:rFonts w:ascii="GHEA Grapalat" w:hAnsi="GHEA Grapalat" w:cs="Sylfaen"/>
          <w:sz w:val="20"/>
          <w:lang w:val="hy-AM"/>
        </w:rPr>
        <w:t>7</w:t>
      </w:r>
      <w:r w:rsidRPr="00025827">
        <w:rPr>
          <w:rFonts w:ascii="GHEA Grapalat" w:hAnsi="GHEA Grapalat" w:cs="Sylfaen"/>
          <w:sz w:val="20"/>
          <w:lang w:val="af-ZA"/>
        </w:rPr>
        <w:t>-</w:t>
      </w:r>
      <w:r w:rsidRPr="00025827">
        <w:rPr>
          <w:rFonts w:ascii="GHEA Grapalat" w:hAnsi="GHEA Grapalat" w:cs="Sylfaen"/>
          <w:sz w:val="20"/>
        </w:rPr>
        <w:t>րդ</w:t>
      </w:r>
      <w:r w:rsidRPr="00025827">
        <w:rPr>
          <w:rFonts w:ascii="GHEA Grapalat" w:hAnsi="GHEA Grapalat" w:cs="Sylfaen"/>
          <w:sz w:val="20"/>
          <w:lang w:val="af-ZA"/>
        </w:rPr>
        <w:t xml:space="preserve"> </w:t>
      </w:r>
      <w:r w:rsidRPr="00025827">
        <w:rPr>
          <w:rFonts w:ascii="GHEA Grapalat" w:hAnsi="GHEA Grapalat" w:cs="Sylfaen"/>
          <w:sz w:val="20"/>
        </w:rPr>
        <w:t>հոդվածի</w:t>
      </w:r>
      <w:r w:rsidRPr="00025827">
        <w:rPr>
          <w:rFonts w:ascii="GHEA Grapalat" w:hAnsi="GHEA Grapalat" w:cs="Sylfaen"/>
          <w:sz w:val="20"/>
          <w:lang w:val="af-ZA"/>
        </w:rPr>
        <w:t xml:space="preserve"> 1-</w:t>
      </w:r>
      <w:r w:rsidRPr="00025827">
        <w:rPr>
          <w:rFonts w:ascii="GHEA Grapalat" w:hAnsi="GHEA Grapalat" w:cs="Sylfaen"/>
          <w:sz w:val="20"/>
        </w:rPr>
        <w:t>ին</w:t>
      </w:r>
      <w:r w:rsidRPr="00025827">
        <w:rPr>
          <w:rFonts w:ascii="GHEA Grapalat" w:hAnsi="GHEA Grapalat" w:cs="Sylfaen"/>
          <w:sz w:val="20"/>
          <w:lang w:val="af-ZA"/>
        </w:rPr>
        <w:t xml:space="preserve"> </w:t>
      </w:r>
      <w:r w:rsidRPr="00025827">
        <w:rPr>
          <w:rFonts w:ascii="GHEA Grapalat" w:hAnsi="GHEA Grapalat" w:cs="Sylfaen"/>
          <w:sz w:val="20"/>
        </w:rPr>
        <w:t>մասի</w:t>
      </w:r>
      <w:r w:rsidRPr="00025827">
        <w:rPr>
          <w:rFonts w:ascii="GHEA Grapalat" w:hAnsi="GHEA Grapalat" w:cs="Sylfaen"/>
          <w:sz w:val="20"/>
          <w:lang w:val="af-ZA"/>
        </w:rPr>
        <w:t xml:space="preserve"> 4-</w:t>
      </w:r>
      <w:r w:rsidRPr="00025827">
        <w:rPr>
          <w:rFonts w:ascii="GHEA Grapalat" w:hAnsi="GHEA Grapalat" w:cs="Sylfaen"/>
          <w:sz w:val="20"/>
        </w:rPr>
        <w:t>րդ</w:t>
      </w:r>
      <w:r w:rsidRPr="00025827">
        <w:rPr>
          <w:rFonts w:ascii="GHEA Grapalat" w:hAnsi="GHEA Grapalat" w:cs="Sylfaen"/>
          <w:sz w:val="20"/>
          <w:lang w:val="af-ZA"/>
        </w:rPr>
        <w:t xml:space="preserve"> </w:t>
      </w:r>
      <w:r w:rsidRPr="00025827">
        <w:rPr>
          <w:rFonts w:ascii="GHEA Grapalat" w:hAnsi="GHEA Grapalat" w:cs="Sylfaen"/>
          <w:sz w:val="20"/>
        </w:rPr>
        <w:t>կետի</w:t>
      </w:r>
      <w:r w:rsidRPr="00025827">
        <w:rPr>
          <w:rFonts w:ascii="GHEA Grapalat" w:hAnsi="GHEA Grapalat" w:cs="Sylfaen"/>
          <w:sz w:val="20"/>
          <w:lang w:val="af-ZA"/>
        </w:rPr>
        <w:t xml:space="preserve"> </w:t>
      </w:r>
      <w:r w:rsidRPr="00025827">
        <w:rPr>
          <w:rFonts w:ascii="GHEA Grapalat" w:hAnsi="GHEA Grapalat" w:cs="Sylfaen"/>
          <w:sz w:val="20"/>
        </w:rPr>
        <w:t>հիման</w:t>
      </w:r>
      <w:r w:rsidRPr="00025827">
        <w:rPr>
          <w:rFonts w:ascii="GHEA Grapalat" w:hAnsi="GHEA Grapalat" w:cs="Sylfaen"/>
          <w:sz w:val="20"/>
          <w:lang w:val="af-ZA"/>
        </w:rPr>
        <w:t xml:space="preserve"> </w:t>
      </w:r>
      <w:r w:rsidRPr="00025827">
        <w:rPr>
          <w:rFonts w:ascii="GHEA Grapalat" w:hAnsi="GHEA Grapalat" w:cs="Sylfaen"/>
          <w:sz w:val="20"/>
        </w:rPr>
        <w:t>վրա</w:t>
      </w:r>
      <w:r w:rsidRPr="00025827">
        <w:rPr>
          <w:rFonts w:ascii="GHEA Grapalat" w:hAnsi="GHEA Grapalat" w:cs="Sylfaen"/>
          <w:sz w:val="20"/>
          <w:lang w:val="af-ZA"/>
        </w:rPr>
        <w:t xml:space="preserve"> </w:t>
      </w:r>
      <w:r w:rsidRPr="00025827">
        <w:rPr>
          <w:rFonts w:ascii="GHEA Grapalat" w:hAnsi="GHEA Grapalat" w:cs="Sylfaen"/>
          <w:sz w:val="20"/>
        </w:rPr>
        <w:t>հայտարարվում</w:t>
      </w:r>
      <w:r w:rsidRPr="00025827">
        <w:rPr>
          <w:rFonts w:ascii="GHEA Grapalat" w:hAnsi="GHEA Grapalat" w:cs="Sylfaen"/>
          <w:sz w:val="20"/>
          <w:lang w:val="af-ZA"/>
        </w:rPr>
        <w:t xml:space="preserve"> </w:t>
      </w:r>
      <w:r w:rsidRPr="00025827">
        <w:rPr>
          <w:rFonts w:ascii="GHEA Grapalat" w:hAnsi="GHEA Grapalat" w:cs="Sylfaen"/>
          <w:sz w:val="20"/>
        </w:rPr>
        <w:t>է</w:t>
      </w:r>
      <w:r w:rsidRPr="00025827">
        <w:rPr>
          <w:rFonts w:ascii="GHEA Grapalat" w:hAnsi="GHEA Grapalat" w:cs="Sylfaen"/>
          <w:sz w:val="20"/>
          <w:lang w:val="af-ZA"/>
        </w:rPr>
        <w:t xml:space="preserve"> </w:t>
      </w:r>
      <w:r w:rsidRPr="00025827">
        <w:rPr>
          <w:rFonts w:ascii="GHEA Grapalat" w:hAnsi="GHEA Grapalat" w:cs="Sylfaen"/>
          <w:sz w:val="20"/>
        </w:rPr>
        <w:t>չկայացած</w:t>
      </w:r>
      <w:r w:rsidRPr="00025827">
        <w:rPr>
          <w:rFonts w:ascii="GHEA Grapalat" w:hAnsi="GHEA Grapalat" w:cs="Sylfaen"/>
          <w:sz w:val="20"/>
          <w:lang w:val="af-ZA"/>
        </w:rPr>
        <w:t xml:space="preserve">, </w:t>
      </w:r>
      <w:r w:rsidRPr="00025827">
        <w:rPr>
          <w:rFonts w:ascii="GHEA Grapalat" w:hAnsi="GHEA Grapalat" w:cs="Sylfaen"/>
          <w:sz w:val="20"/>
        </w:rPr>
        <w:t>եթե</w:t>
      </w:r>
      <w:r w:rsidRPr="00025827">
        <w:rPr>
          <w:rFonts w:ascii="GHEA Grapalat" w:hAnsi="GHEA Grapalat" w:cs="Sylfaen"/>
          <w:sz w:val="20"/>
          <w:lang w:val="af-ZA"/>
        </w:rPr>
        <w:t xml:space="preserve"> </w:t>
      </w:r>
      <w:r w:rsidRPr="00025827">
        <w:rPr>
          <w:rFonts w:ascii="GHEA Grapalat" w:hAnsi="GHEA Grapalat" w:cs="Sylfaen"/>
          <w:sz w:val="20"/>
        </w:rPr>
        <w:t>սույն</w:t>
      </w:r>
      <w:r w:rsidRPr="00025827">
        <w:rPr>
          <w:rFonts w:ascii="GHEA Grapalat" w:hAnsi="GHEA Grapalat" w:cs="Sylfaen"/>
          <w:sz w:val="20"/>
          <w:lang w:val="af-ZA"/>
        </w:rPr>
        <w:t xml:space="preserve"> </w:t>
      </w:r>
      <w:r w:rsidRPr="00025827">
        <w:rPr>
          <w:rFonts w:ascii="GHEA Grapalat" w:hAnsi="GHEA Grapalat" w:cs="Sylfaen"/>
          <w:sz w:val="20"/>
        </w:rPr>
        <w:t>ընթացակարգի</w:t>
      </w:r>
      <w:r w:rsidRPr="00025827">
        <w:rPr>
          <w:rFonts w:ascii="GHEA Grapalat" w:hAnsi="GHEA Grapalat" w:cs="Sylfaen"/>
          <w:sz w:val="20"/>
          <w:lang w:val="af-ZA"/>
        </w:rPr>
        <w:t xml:space="preserve"> </w:t>
      </w:r>
      <w:r w:rsidRPr="00025827">
        <w:rPr>
          <w:rFonts w:ascii="GHEA Grapalat" w:hAnsi="GHEA Grapalat" w:cs="Sylfaen"/>
          <w:sz w:val="20"/>
        </w:rPr>
        <w:t>շրջանակում</w:t>
      </w:r>
      <w:r w:rsidRPr="00025827">
        <w:rPr>
          <w:rFonts w:ascii="GHEA Grapalat" w:hAnsi="GHEA Grapalat" w:cs="Sylfaen"/>
          <w:sz w:val="20"/>
          <w:lang w:val="af-ZA"/>
        </w:rPr>
        <w:t xml:space="preserve"> </w:t>
      </w:r>
      <w:r w:rsidRPr="00025827">
        <w:rPr>
          <w:rFonts w:ascii="GHEA Grapalat" w:hAnsi="GHEA Grapalat" w:cs="Sylfaen"/>
          <w:sz w:val="20"/>
        </w:rPr>
        <w:t>սահմանված</w:t>
      </w:r>
      <w:r w:rsidRPr="00025827">
        <w:rPr>
          <w:rFonts w:ascii="GHEA Grapalat" w:hAnsi="GHEA Grapalat" w:cs="Sylfaen"/>
          <w:sz w:val="20"/>
          <w:lang w:val="af-ZA"/>
        </w:rPr>
        <w:t xml:space="preserve"> </w:t>
      </w:r>
      <w:r w:rsidRPr="00025827">
        <w:rPr>
          <w:rFonts w:ascii="GHEA Grapalat" w:hAnsi="GHEA Grapalat" w:cs="Sylfaen"/>
          <w:sz w:val="20"/>
        </w:rPr>
        <w:t>հայտերի</w:t>
      </w:r>
      <w:r w:rsidRPr="00025827">
        <w:rPr>
          <w:rFonts w:ascii="GHEA Grapalat" w:hAnsi="GHEA Grapalat" w:cs="Sylfaen"/>
          <w:sz w:val="20"/>
          <w:lang w:val="af-ZA"/>
        </w:rPr>
        <w:t xml:space="preserve"> </w:t>
      </w:r>
      <w:r w:rsidRPr="00025827">
        <w:rPr>
          <w:rFonts w:ascii="GHEA Grapalat" w:hAnsi="GHEA Grapalat" w:cs="Sylfaen"/>
          <w:sz w:val="20"/>
        </w:rPr>
        <w:t>ներկայացման</w:t>
      </w:r>
      <w:r w:rsidRPr="00025827">
        <w:rPr>
          <w:rFonts w:ascii="GHEA Grapalat" w:hAnsi="GHEA Grapalat" w:cs="Sylfaen"/>
          <w:sz w:val="20"/>
          <w:lang w:val="af-ZA"/>
        </w:rPr>
        <w:t xml:space="preserve"> </w:t>
      </w:r>
      <w:r w:rsidRPr="00025827">
        <w:rPr>
          <w:rFonts w:ascii="GHEA Grapalat" w:hAnsi="GHEA Grapalat" w:cs="Sylfaen"/>
          <w:sz w:val="20"/>
        </w:rPr>
        <w:t>վերջնաժամկետը</w:t>
      </w:r>
      <w:r w:rsidRPr="00025827">
        <w:rPr>
          <w:rFonts w:ascii="GHEA Grapalat" w:hAnsi="GHEA Grapalat" w:cs="Sylfaen"/>
          <w:sz w:val="20"/>
          <w:lang w:val="af-ZA"/>
        </w:rPr>
        <w:t xml:space="preserve"> </w:t>
      </w:r>
      <w:r w:rsidRPr="00025827">
        <w:rPr>
          <w:rFonts w:ascii="GHEA Grapalat" w:hAnsi="GHEA Grapalat" w:cs="Sylfaen"/>
          <w:sz w:val="20"/>
        </w:rPr>
        <w:t>լրանալու</w:t>
      </w:r>
      <w:r w:rsidRPr="00025827">
        <w:rPr>
          <w:rFonts w:ascii="GHEA Grapalat" w:hAnsi="GHEA Grapalat" w:cs="Sylfaen"/>
          <w:sz w:val="20"/>
          <w:lang w:val="af-ZA"/>
        </w:rPr>
        <w:t xml:space="preserve"> </w:t>
      </w:r>
      <w:r w:rsidRPr="00025827">
        <w:rPr>
          <w:rFonts w:ascii="GHEA Grapalat" w:hAnsi="GHEA Grapalat" w:cs="Sylfaen"/>
          <w:sz w:val="20"/>
        </w:rPr>
        <w:t>պահի</w:t>
      </w:r>
      <w:r w:rsidRPr="00025827">
        <w:rPr>
          <w:rFonts w:ascii="GHEA Grapalat" w:hAnsi="GHEA Grapalat" w:cs="Sylfaen"/>
          <w:sz w:val="20"/>
          <w:lang w:val="af-ZA"/>
        </w:rPr>
        <w:t xml:space="preserve"> </w:t>
      </w:r>
      <w:r w:rsidRPr="00025827">
        <w:rPr>
          <w:rFonts w:ascii="GHEA Grapalat" w:hAnsi="GHEA Grapalat" w:cs="Sylfaen"/>
          <w:sz w:val="20"/>
        </w:rPr>
        <w:t>դրությամբ</w:t>
      </w:r>
      <w:r w:rsidRPr="00025827">
        <w:rPr>
          <w:rFonts w:ascii="GHEA Grapalat" w:hAnsi="GHEA Grapalat" w:cs="Sylfaen"/>
          <w:sz w:val="20"/>
          <w:lang w:val="af-ZA"/>
        </w:rPr>
        <w:t xml:space="preserve"> </w:t>
      </w:r>
      <w:r w:rsidRPr="00025827">
        <w:rPr>
          <w:rFonts w:ascii="GHEA Grapalat" w:hAnsi="GHEA Grapalat" w:cs="Sylfaen"/>
          <w:sz w:val="20"/>
        </w:rPr>
        <w:t>էլեկտրոնային</w:t>
      </w:r>
      <w:r w:rsidRPr="00025827">
        <w:rPr>
          <w:rFonts w:ascii="GHEA Grapalat" w:hAnsi="GHEA Grapalat" w:cs="Sylfaen"/>
          <w:sz w:val="20"/>
          <w:lang w:val="af-ZA"/>
        </w:rPr>
        <w:t xml:space="preserve"> </w:t>
      </w:r>
      <w:r w:rsidRPr="00025827">
        <w:rPr>
          <w:rFonts w:ascii="GHEA Grapalat" w:hAnsi="GHEA Grapalat" w:cs="Sylfaen"/>
          <w:sz w:val="20"/>
        </w:rPr>
        <w:t>գնումների</w:t>
      </w:r>
      <w:r w:rsidRPr="00025827">
        <w:rPr>
          <w:rFonts w:ascii="GHEA Grapalat" w:hAnsi="GHEA Grapalat" w:cs="Sylfaen"/>
          <w:sz w:val="20"/>
          <w:lang w:val="af-ZA"/>
        </w:rPr>
        <w:t xml:space="preserve"> </w:t>
      </w:r>
      <w:r w:rsidRPr="00025827">
        <w:rPr>
          <w:rFonts w:ascii="GHEA Grapalat" w:hAnsi="GHEA Grapalat" w:cs="Sylfaen"/>
          <w:sz w:val="20"/>
        </w:rPr>
        <w:t>համակարգը</w:t>
      </w:r>
      <w:r w:rsidRPr="00025827">
        <w:rPr>
          <w:rFonts w:ascii="GHEA Grapalat" w:hAnsi="GHEA Grapalat" w:cs="Sylfaen"/>
          <w:sz w:val="20"/>
          <w:lang w:val="af-ZA"/>
        </w:rPr>
        <w:t xml:space="preserve"> </w:t>
      </w:r>
      <w:r w:rsidRPr="00025827">
        <w:rPr>
          <w:rFonts w:ascii="GHEA Grapalat" w:hAnsi="GHEA Grapalat" w:cs="Sylfaen"/>
          <w:sz w:val="20"/>
        </w:rPr>
        <w:t>խափանված</w:t>
      </w:r>
      <w:r w:rsidRPr="00025827">
        <w:rPr>
          <w:rFonts w:ascii="GHEA Grapalat" w:hAnsi="GHEA Grapalat" w:cs="Sylfaen"/>
          <w:sz w:val="20"/>
          <w:lang w:val="af-ZA"/>
        </w:rPr>
        <w:t xml:space="preserve"> </w:t>
      </w:r>
      <w:r w:rsidRPr="00025827">
        <w:rPr>
          <w:rFonts w:ascii="GHEA Grapalat" w:hAnsi="GHEA Grapalat" w:cs="Sylfaen"/>
          <w:sz w:val="20"/>
        </w:rPr>
        <w:t>է</w:t>
      </w:r>
      <w:r w:rsidRPr="00025827">
        <w:rPr>
          <w:rFonts w:ascii="GHEA Grapalat" w:hAnsi="GHEA Grapalat" w:cs="Sylfaen"/>
          <w:sz w:val="20"/>
          <w:lang w:val="af-ZA"/>
        </w:rPr>
        <w:t xml:space="preserve">:  </w:t>
      </w:r>
    </w:p>
    <w:p w14:paraId="0B89DD08" w14:textId="78A2F072" w:rsidR="00CA1C11" w:rsidRPr="00025827" w:rsidRDefault="00731D26" w:rsidP="00EF3662">
      <w:pPr>
        <w:ind w:firstLine="567"/>
        <w:jc w:val="both"/>
        <w:rPr>
          <w:rFonts w:ascii="GHEA Grapalat" w:hAnsi="GHEA Grapalat" w:cs="Sylfaen"/>
          <w:sz w:val="20"/>
          <w:lang w:val="af-ZA"/>
        </w:rPr>
      </w:pPr>
      <w:r w:rsidRPr="00025827">
        <w:rPr>
          <w:rFonts w:ascii="GHEA Grapalat" w:hAnsi="GHEA Grapalat" w:cs="Sylfaen"/>
          <w:sz w:val="20"/>
          <w:lang w:val="af-ZA"/>
        </w:rPr>
        <w:t>1</w:t>
      </w:r>
      <w:r w:rsidR="00030D40" w:rsidRPr="00025827">
        <w:rPr>
          <w:rFonts w:ascii="GHEA Grapalat" w:hAnsi="GHEA Grapalat" w:cs="Sylfaen"/>
          <w:sz w:val="20"/>
          <w:lang w:val="af-ZA"/>
        </w:rPr>
        <w:t>1</w:t>
      </w:r>
      <w:r w:rsidRPr="00025827">
        <w:rPr>
          <w:rFonts w:ascii="GHEA Grapalat" w:hAnsi="GHEA Grapalat" w:cs="Sylfaen"/>
          <w:sz w:val="20"/>
          <w:lang w:val="af-ZA"/>
        </w:rPr>
        <w:t>.2</w:t>
      </w:r>
      <w:r w:rsidR="00FE5743" w:rsidRPr="00025827">
        <w:rPr>
          <w:rFonts w:ascii="GHEA Grapalat" w:hAnsi="GHEA Grapalat" w:cs="Sylfaen"/>
          <w:sz w:val="20"/>
          <w:lang w:val="af-ZA"/>
        </w:rPr>
        <w:t xml:space="preserve"> Գ</w:t>
      </w:r>
      <w:r w:rsidR="00CA1C11" w:rsidRPr="00025827">
        <w:rPr>
          <w:rFonts w:ascii="GHEA Grapalat" w:hAnsi="GHEA Grapalat" w:cs="Sylfaen"/>
          <w:sz w:val="20"/>
          <w:lang w:val="ru-RU"/>
        </w:rPr>
        <w:t>նման</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ընթացակարգը</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չկայացած</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հայտարարվելու</w:t>
      </w:r>
      <w:r w:rsidR="00A747D4" w:rsidRPr="00025827">
        <w:rPr>
          <w:rFonts w:ascii="GHEA Grapalat" w:hAnsi="GHEA Grapalat" w:cs="Sylfaen"/>
          <w:sz w:val="20"/>
        </w:rPr>
        <w:t>ն</w:t>
      </w:r>
      <w:r w:rsidR="00A747D4" w:rsidRPr="00025827">
        <w:rPr>
          <w:rFonts w:ascii="GHEA Grapalat" w:hAnsi="GHEA Grapalat" w:cs="Sylfaen"/>
          <w:sz w:val="20"/>
          <w:lang w:val="af-ZA"/>
        </w:rPr>
        <w:t xml:space="preserve"> </w:t>
      </w:r>
      <w:r w:rsidR="00A747D4" w:rsidRPr="00025827">
        <w:rPr>
          <w:rFonts w:ascii="GHEA Grapalat" w:hAnsi="GHEA Grapalat" w:cs="Sylfaen"/>
          <w:sz w:val="20"/>
        </w:rPr>
        <w:t>հաջորդող</w:t>
      </w:r>
      <w:r w:rsidR="00A747D4" w:rsidRPr="00025827">
        <w:rPr>
          <w:rFonts w:ascii="GHEA Grapalat" w:hAnsi="GHEA Grapalat" w:cs="Sylfaen"/>
          <w:sz w:val="20"/>
          <w:lang w:val="af-ZA"/>
        </w:rPr>
        <w:t xml:space="preserve"> </w:t>
      </w:r>
      <w:r w:rsidR="00A747D4" w:rsidRPr="00025827">
        <w:rPr>
          <w:rFonts w:ascii="GHEA Grapalat" w:hAnsi="GHEA Grapalat" w:cs="Sylfaen"/>
          <w:sz w:val="20"/>
        </w:rPr>
        <w:t>աշխատանքային</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օրվա</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ընթացքում</w:t>
      </w:r>
      <w:r w:rsidR="00CA1C11" w:rsidRPr="00025827">
        <w:rPr>
          <w:rFonts w:ascii="GHEA Grapalat" w:hAnsi="GHEA Grapalat" w:cs="Sylfaen"/>
          <w:sz w:val="20"/>
          <w:lang w:val="af-ZA"/>
        </w:rPr>
        <w:t xml:space="preserve">, </w:t>
      </w:r>
      <w:r w:rsidR="003A2BE0" w:rsidRPr="00025827">
        <w:rPr>
          <w:rFonts w:ascii="GHEA Grapalat" w:hAnsi="GHEA Grapalat" w:cs="Sylfaen"/>
          <w:sz w:val="20"/>
          <w:lang w:val="af-ZA"/>
        </w:rPr>
        <w:t>պ</w:t>
      </w:r>
      <w:r w:rsidR="00CA1C11" w:rsidRPr="00025827">
        <w:rPr>
          <w:rFonts w:ascii="GHEA Grapalat" w:hAnsi="GHEA Grapalat" w:cs="Sylfaen"/>
          <w:sz w:val="20"/>
          <w:lang w:val="ru-RU"/>
        </w:rPr>
        <w:t>ատվիրատուն</w:t>
      </w:r>
      <w:r w:rsidR="00CA1C11" w:rsidRPr="00025827">
        <w:rPr>
          <w:rFonts w:ascii="GHEA Grapalat" w:hAnsi="GHEA Grapalat" w:cs="Sylfaen"/>
          <w:sz w:val="20"/>
          <w:lang w:val="af-ZA"/>
        </w:rPr>
        <w:t xml:space="preserve"> </w:t>
      </w:r>
      <w:r w:rsidR="00A747D4" w:rsidRPr="00025827">
        <w:rPr>
          <w:rFonts w:ascii="GHEA Grapalat" w:hAnsi="GHEA Grapalat" w:cs="Sylfaen"/>
          <w:sz w:val="20"/>
          <w:lang w:val="af-ZA"/>
        </w:rPr>
        <w:t xml:space="preserve">տեղեկագրում </w:t>
      </w:r>
      <w:r w:rsidR="005F7C1D" w:rsidRPr="00025827">
        <w:rPr>
          <w:rFonts w:ascii="GHEA Grapalat" w:hAnsi="GHEA Grapalat" w:cs="Sylfaen"/>
          <w:sz w:val="20"/>
          <w:lang w:val="af-ZA"/>
        </w:rPr>
        <w:t xml:space="preserve">հրապարակում է </w:t>
      </w:r>
      <w:r w:rsidR="00CA1C11" w:rsidRPr="00025827">
        <w:rPr>
          <w:rFonts w:ascii="GHEA Grapalat" w:hAnsi="GHEA Grapalat" w:cs="Sylfaen"/>
          <w:sz w:val="20"/>
          <w:lang w:val="ru-RU"/>
        </w:rPr>
        <w:t>հայտարարություն</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որում</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նշվում</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է</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գնման</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ընթացակարգը</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չկայացած</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հայտարարվելու</w:t>
      </w:r>
      <w:r w:rsidR="00CA1C11" w:rsidRPr="00025827">
        <w:rPr>
          <w:rFonts w:ascii="GHEA Grapalat" w:hAnsi="GHEA Grapalat" w:cs="Sylfaen"/>
          <w:sz w:val="20"/>
          <w:lang w:val="af-ZA"/>
        </w:rPr>
        <w:t xml:space="preserve"> </w:t>
      </w:r>
      <w:r w:rsidR="00CA1C11" w:rsidRPr="00025827">
        <w:rPr>
          <w:rFonts w:ascii="GHEA Grapalat" w:hAnsi="GHEA Grapalat" w:cs="Sylfaen"/>
          <w:sz w:val="20"/>
          <w:lang w:val="ru-RU"/>
        </w:rPr>
        <w:t>հիմնավորումը։</w:t>
      </w:r>
      <w:r w:rsidR="00CA1C11" w:rsidRPr="00025827">
        <w:rPr>
          <w:rFonts w:ascii="GHEA Grapalat" w:hAnsi="GHEA Grapalat" w:cs="Sylfaen"/>
          <w:sz w:val="20"/>
          <w:lang w:val="af-ZA"/>
        </w:rPr>
        <w:t xml:space="preserve"> </w:t>
      </w:r>
    </w:p>
    <w:p w14:paraId="2B4A3B7E" w14:textId="59D91F12" w:rsidR="00FE169F" w:rsidRPr="00025827" w:rsidRDefault="00FE169F" w:rsidP="00EF3662">
      <w:pPr>
        <w:ind w:firstLine="567"/>
        <w:jc w:val="both"/>
        <w:rPr>
          <w:rFonts w:ascii="GHEA Grapalat" w:hAnsi="GHEA Grapalat" w:cs="Sylfaen"/>
          <w:sz w:val="20"/>
          <w:lang w:val="af-ZA"/>
        </w:rPr>
      </w:pPr>
    </w:p>
    <w:p w14:paraId="493DE9F9" w14:textId="77777777" w:rsidR="008D5016" w:rsidRPr="00025827" w:rsidRDefault="008D5016" w:rsidP="00EF3662">
      <w:pPr>
        <w:jc w:val="center"/>
        <w:rPr>
          <w:rFonts w:ascii="GHEA Grapalat" w:hAnsi="GHEA Grapalat"/>
          <w:b/>
          <w:sz w:val="20"/>
          <w:lang w:val="af-ZA"/>
        </w:rPr>
      </w:pPr>
      <w:r w:rsidRPr="00025827">
        <w:rPr>
          <w:rFonts w:ascii="GHEA Grapalat" w:hAnsi="GHEA Grapalat"/>
          <w:b/>
          <w:sz w:val="20"/>
          <w:lang w:val="af-ZA"/>
        </w:rPr>
        <w:t>1</w:t>
      </w:r>
      <w:r w:rsidR="00375FD2" w:rsidRPr="00025827">
        <w:rPr>
          <w:rFonts w:ascii="GHEA Grapalat" w:hAnsi="GHEA Grapalat"/>
          <w:b/>
          <w:sz w:val="20"/>
          <w:lang w:val="af-ZA"/>
        </w:rPr>
        <w:t>2</w:t>
      </w:r>
      <w:r w:rsidRPr="0002582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25827" w:rsidRDefault="008D5016" w:rsidP="00EF3662">
      <w:pPr>
        <w:jc w:val="center"/>
        <w:rPr>
          <w:rFonts w:ascii="GHEA Grapalat" w:hAnsi="GHEA Grapalat"/>
          <w:b/>
          <w:sz w:val="20"/>
          <w:lang w:val="af-ZA"/>
        </w:rPr>
      </w:pPr>
      <w:r w:rsidRPr="00025827">
        <w:rPr>
          <w:rFonts w:ascii="GHEA Grapalat" w:hAnsi="GHEA Grapalat"/>
          <w:b/>
          <w:sz w:val="20"/>
          <w:lang w:val="af-ZA"/>
        </w:rPr>
        <w:t xml:space="preserve">ԸՆԴՈՒՆՎԱԾ ՈՐՈՇՈՒՄՆԵՐԸ ԲՈՂՈՔԱՐԿԵԼՈՒ ՄԱՍՆԱԿՑԻ </w:t>
      </w:r>
    </w:p>
    <w:p w14:paraId="7A769C11" w14:textId="77777777" w:rsidR="00096865" w:rsidRPr="00025827" w:rsidRDefault="008D5016" w:rsidP="00EF3662">
      <w:pPr>
        <w:jc w:val="center"/>
        <w:rPr>
          <w:rFonts w:ascii="GHEA Grapalat" w:hAnsi="GHEA Grapalat"/>
          <w:b/>
          <w:sz w:val="20"/>
          <w:lang w:val="af-ZA"/>
        </w:rPr>
      </w:pPr>
      <w:r w:rsidRPr="00025827">
        <w:rPr>
          <w:rFonts w:ascii="GHEA Grapalat" w:hAnsi="GHEA Grapalat"/>
          <w:b/>
          <w:sz w:val="20"/>
          <w:lang w:val="af-ZA"/>
        </w:rPr>
        <w:t>ԻՐԱՎՈՒՆՔԸ ԵՎ ԿԱՐԳԸ</w:t>
      </w:r>
    </w:p>
    <w:p w14:paraId="334E2246" w14:textId="77777777" w:rsidR="00996C19" w:rsidRPr="00025827" w:rsidRDefault="00996C19" w:rsidP="00EF3662">
      <w:pPr>
        <w:jc w:val="center"/>
        <w:rPr>
          <w:rFonts w:ascii="GHEA Grapalat" w:hAnsi="GHEA Grapalat"/>
          <w:b/>
          <w:sz w:val="20"/>
          <w:lang w:val="af-ZA"/>
        </w:rPr>
      </w:pPr>
    </w:p>
    <w:p w14:paraId="5785B90F" w14:textId="77777777" w:rsidR="00DB3B2E" w:rsidRPr="0002582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1 </w:t>
      </w:r>
      <w:r w:rsidRPr="00025827">
        <w:rPr>
          <w:rFonts w:ascii="GHEA Grapalat" w:hAnsi="GHEA Grapalat"/>
          <w:sz w:val="20"/>
          <w:szCs w:val="20"/>
        </w:rPr>
        <w:t>Յուրաքանչյուր</w:t>
      </w:r>
      <w:r w:rsidRPr="00025827">
        <w:rPr>
          <w:rFonts w:ascii="GHEA Grapalat" w:hAnsi="GHEA Grapalat"/>
          <w:sz w:val="20"/>
          <w:szCs w:val="20"/>
          <w:lang w:val="es-ES"/>
        </w:rPr>
        <w:t xml:space="preserve"> </w:t>
      </w:r>
      <w:r w:rsidRPr="00025827">
        <w:rPr>
          <w:rFonts w:ascii="GHEA Grapalat" w:hAnsi="GHEA Grapalat"/>
          <w:sz w:val="20"/>
          <w:szCs w:val="20"/>
        </w:rPr>
        <w:t>շահագրգիռ</w:t>
      </w:r>
      <w:r w:rsidRPr="00025827">
        <w:rPr>
          <w:rFonts w:ascii="GHEA Grapalat" w:hAnsi="GHEA Grapalat"/>
          <w:sz w:val="20"/>
          <w:szCs w:val="20"/>
          <w:lang w:val="es-ES"/>
        </w:rPr>
        <w:t xml:space="preserve"> </w:t>
      </w:r>
      <w:r w:rsidRPr="00025827">
        <w:rPr>
          <w:rFonts w:ascii="GHEA Grapalat" w:hAnsi="GHEA Grapalat"/>
          <w:sz w:val="20"/>
          <w:szCs w:val="20"/>
        </w:rPr>
        <w:t>անձ</w:t>
      </w:r>
      <w:r w:rsidRPr="00025827">
        <w:rPr>
          <w:rFonts w:ascii="GHEA Grapalat" w:hAnsi="GHEA Grapalat"/>
          <w:sz w:val="20"/>
          <w:szCs w:val="20"/>
          <w:lang w:val="es-ES"/>
        </w:rPr>
        <w:t xml:space="preserve"> </w:t>
      </w:r>
      <w:r w:rsidRPr="00025827">
        <w:rPr>
          <w:rFonts w:ascii="GHEA Grapalat" w:hAnsi="GHEA Grapalat"/>
          <w:sz w:val="20"/>
          <w:szCs w:val="20"/>
        </w:rPr>
        <w:t>իրավունք</w:t>
      </w:r>
      <w:r w:rsidRPr="00025827">
        <w:rPr>
          <w:rFonts w:ascii="GHEA Grapalat" w:hAnsi="GHEA Grapalat"/>
          <w:sz w:val="20"/>
          <w:szCs w:val="20"/>
          <w:lang w:val="es-ES"/>
        </w:rPr>
        <w:t xml:space="preserve"> </w:t>
      </w:r>
      <w:r w:rsidRPr="00025827">
        <w:rPr>
          <w:rFonts w:ascii="GHEA Grapalat" w:hAnsi="GHEA Grapalat"/>
          <w:sz w:val="20"/>
          <w:szCs w:val="20"/>
        </w:rPr>
        <w:t>ունի</w:t>
      </w:r>
      <w:r w:rsidRPr="00025827">
        <w:rPr>
          <w:rFonts w:ascii="GHEA Grapalat" w:hAnsi="GHEA Grapalat"/>
          <w:sz w:val="20"/>
          <w:szCs w:val="20"/>
          <w:lang w:val="es-ES"/>
        </w:rPr>
        <w:t xml:space="preserve"> </w:t>
      </w:r>
      <w:r w:rsidRPr="00025827">
        <w:rPr>
          <w:rFonts w:ascii="GHEA Grapalat" w:hAnsi="GHEA Grapalat"/>
          <w:sz w:val="20"/>
          <w:szCs w:val="20"/>
        </w:rPr>
        <w:t>բողոքարկելու</w:t>
      </w:r>
      <w:r w:rsidRPr="00025827">
        <w:rPr>
          <w:rFonts w:ascii="GHEA Grapalat" w:hAnsi="GHEA Grapalat"/>
          <w:sz w:val="20"/>
          <w:szCs w:val="20"/>
          <w:lang w:val="es-ES"/>
        </w:rPr>
        <w:t xml:space="preserve"> </w:t>
      </w:r>
      <w:r w:rsidRPr="00025827">
        <w:rPr>
          <w:rFonts w:ascii="GHEA Grapalat" w:hAnsi="GHEA Grapalat"/>
          <w:sz w:val="20"/>
          <w:szCs w:val="20"/>
        </w:rPr>
        <w:t>պատվիրատուի</w:t>
      </w:r>
      <w:r w:rsidRPr="00025827">
        <w:rPr>
          <w:rFonts w:ascii="GHEA Grapalat" w:hAnsi="GHEA Grapalat"/>
          <w:sz w:val="20"/>
          <w:szCs w:val="20"/>
          <w:lang w:val="es-ES"/>
        </w:rPr>
        <w:t xml:space="preserve">, </w:t>
      </w:r>
      <w:r w:rsidRPr="00025827">
        <w:rPr>
          <w:rFonts w:ascii="GHEA Grapalat" w:hAnsi="GHEA Grapalat"/>
          <w:sz w:val="20"/>
          <w:szCs w:val="20"/>
        </w:rPr>
        <w:t>գնահատող</w:t>
      </w:r>
      <w:r w:rsidRPr="00025827">
        <w:rPr>
          <w:rFonts w:ascii="GHEA Grapalat" w:hAnsi="GHEA Grapalat"/>
          <w:sz w:val="20"/>
          <w:szCs w:val="20"/>
          <w:lang w:val="es-ES"/>
        </w:rPr>
        <w:t xml:space="preserve"> </w:t>
      </w:r>
      <w:r w:rsidRPr="00025827">
        <w:rPr>
          <w:rFonts w:ascii="GHEA Grapalat" w:hAnsi="GHEA Grapalat"/>
          <w:sz w:val="20"/>
          <w:szCs w:val="20"/>
        </w:rPr>
        <w:t>հանձնաժողովի</w:t>
      </w:r>
      <w:r w:rsidRPr="00025827">
        <w:rPr>
          <w:rFonts w:ascii="GHEA Grapalat" w:hAnsi="GHEA Grapalat"/>
          <w:sz w:val="20"/>
          <w:szCs w:val="20"/>
          <w:lang w:val="es-ES"/>
        </w:rPr>
        <w:t xml:space="preserve"> </w:t>
      </w:r>
      <w:r w:rsidRPr="00025827">
        <w:rPr>
          <w:rFonts w:ascii="GHEA Grapalat" w:hAnsi="GHEA Grapalat"/>
          <w:sz w:val="20"/>
          <w:szCs w:val="20"/>
        </w:rPr>
        <w:t>գործողությունները</w:t>
      </w:r>
      <w:r w:rsidRPr="00025827">
        <w:rPr>
          <w:rFonts w:ascii="GHEA Grapalat" w:hAnsi="GHEA Grapalat"/>
          <w:sz w:val="20"/>
          <w:szCs w:val="20"/>
          <w:lang w:val="es-ES"/>
        </w:rPr>
        <w:t xml:space="preserve"> (</w:t>
      </w:r>
      <w:r w:rsidRPr="00025827">
        <w:rPr>
          <w:rFonts w:ascii="GHEA Grapalat" w:hAnsi="GHEA Grapalat"/>
          <w:sz w:val="20"/>
          <w:szCs w:val="20"/>
        </w:rPr>
        <w:t>անգործությունը</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որոշումները</w:t>
      </w:r>
      <w:r w:rsidRPr="00025827">
        <w:rPr>
          <w:rFonts w:ascii="GHEA Grapalat" w:hAnsi="GHEA Grapalat"/>
          <w:sz w:val="20"/>
          <w:szCs w:val="20"/>
          <w:lang w:val="es-ES"/>
        </w:rPr>
        <w:t xml:space="preserve"> </w:t>
      </w:r>
      <w:r w:rsidRPr="00025827">
        <w:rPr>
          <w:rFonts w:ascii="GHEA Grapalat" w:hAnsi="GHEA Grapalat"/>
          <w:sz w:val="20"/>
          <w:szCs w:val="20"/>
        </w:rPr>
        <w:t>Հայաստանի</w:t>
      </w:r>
      <w:r w:rsidRPr="00025827">
        <w:rPr>
          <w:rFonts w:ascii="GHEA Grapalat" w:hAnsi="GHEA Grapalat"/>
          <w:sz w:val="20"/>
          <w:szCs w:val="20"/>
          <w:lang w:val="es-ES"/>
        </w:rPr>
        <w:t xml:space="preserve"> </w:t>
      </w:r>
      <w:r w:rsidRPr="00025827">
        <w:rPr>
          <w:rFonts w:ascii="GHEA Grapalat" w:hAnsi="GHEA Grapalat"/>
          <w:sz w:val="20"/>
          <w:szCs w:val="20"/>
        </w:rPr>
        <w:t>Հանրապետության</w:t>
      </w:r>
      <w:r w:rsidRPr="00025827">
        <w:rPr>
          <w:rFonts w:ascii="GHEA Grapalat" w:hAnsi="GHEA Grapalat"/>
          <w:sz w:val="20"/>
          <w:szCs w:val="20"/>
          <w:lang w:val="es-ES"/>
        </w:rPr>
        <w:t xml:space="preserve"> </w:t>
      </w:r>
      <w:r w:rsidRPr="00025827">
        <w:rPr>
          <w:rFonts w:ascii="GHEA Grapalat" w:hAnsi="GHEA Grapalat"/>
          <w:sz w:val="20"/>
          <w:szCs w:val="20"/>
        </w:rPr>
        <w:t>քաղաքացիական</w:t>
      </w:r>
      <w:r w:rsidRPr="00025827">
        <w:rPr>
          <w:rFonts w:ascii="GHEA Grapalat" w:hAnsi="GHEA Grapalat"/>
          <w:sz w:val="20"/>
          <w:szCs w:val="20"/>
          <w:lang w:val="es-ES"/>
        </w:rPr>
        <w:t xml:space="preserve"> </w:t>
      </w:r>
      <w:r w:rsidRPr="00025827">
        <w:rPr>
          <w:rFonts w:ascii="GHEA Grapalat" w:hAnsi="GHEA Grapalat"/>
          <w:sz w:val="20"/>
          <w:szCs w:val="20"/>
        </w:rPr>
        <w:t>դատավարության</w:t>
      </w:r>
      <w:r w:rsidRPr="00025827">
        <w:rPr>
          <w:rFonts w:ascii="GHEA Grapalat" w:hAnsi="GHEA Grapalat"/>
          <w:sz w:val="20"/>
          <w:szCs w:val="20"/>
          <w:lang w:val="es-ES"/>
        </w:rPr>
        <w:t xml:space="preserve"> </w:t>
      </w:r>
      <w:r w:rsidRPr="00025827">
        <w:rPr>
          <w:rFonts w:ascii="GHEA Grapalat" w:hAnsi="GHEA Grapalat"/>
          <w:sz w:val="20"/>
          <w:szCs w:val="20"/>
        </w:rPr>
        <w:t>օրենսգրքով</w:t>
      </w:r>
      <w:r w:rsidRPr="00025827">
        <w:rPr>
          <w:rFonts w:ascii="GHEA Grapalat" w:hAnsi="GHEA Grapalat"/>
          <w:sz w:val="20"/>
          <w:szCs w:val="20"/>
          <w:lang w:val="es-ES"/>
        </w:rPr>
        <w:t xml:space="preserve"> (</w:t>
      </w:r>
      <w:r w:rsidRPr="00025827">
        <w:rPr>
          <w:rFonts w:ascii="GHEA Grapalat" w:hAnsi="GHEA Grapalat"/>
          <w:sz w:val="20"/>
          <w:szCs w:val="20"/>
        </w:rPr>
        <w:t>այսուհետ՝</w:t>
      </w:r>
      <w:r w:rsidRPr="00025827">
        <w:rPr>
          <w:rFonts w:ascii="GHEA Grapalat" w:hAnsi="GHEA Grapalat"/>
          <w:sz w:val="20"/>
          <w:szCs w:val="20"/>
          <w:lang w:val="es-ES"/>
        </w:rPr>
        <w:t xml:space="preserve"> </w:t>
      </w:r>
      <w:r w:rsidRPr="00025827">
        <w:rPr>
          <w:rFonts w:ascii="GHEA Grapalat" w:hAnsi="GHEA Grapalat"/>
          <w:sz w:val="20"/>
          <w:szCs w:val="20"/>
        </w:rPr>
        <w:t>Օրենսգիրք</w:t>
      </w:r>
      <w:r w:rsidRPr="00025827">
        <w:rPr>
          <w:rFonts w:ascii="GHEA Grapalat" w:hAnsi="GHEA Grapalat"/>
          <w:sz w:val="20"/>
          <w:szCs w:val="20"/>
          <w:lang w:val="es-ES"/>
        </w:rPr>
        <w:t xml:space="preserve">) </w:t>
      </w:r>
      <w:r w:rsidRPr="00025827">
        <w:rPr>
          <w:rFonts w:ascii="GHEA Grapalat" w:hAnsi="GHEA Grapalat"/>
          <w:sz w:val="20"/>
          <w:szCs w:val="20"/>
        </w:rPr>
        <w:t>սահմանված</w:t>
      </w:r>
      <w:r w:rsidRPr="00025827">
        <w:rPr>
          <w:rFonts w:ascii="GHEA Grapalat" w:hAnsi="GHEA Grapalat"/>
          <w:sz w:val="20"/>
          <w:szCs w:val="20"/>
          <w:lang w:val="es-ES"/>
        </w:rPr>
        <w:t xml:space="preserve"> </w:t>
      </w:r>
      <w:r w:rsidRPr="00025827">
        <w:rPr>
          <w:rFonts w:ascii="GHEA Grapalat" w:hAnsi="GHEA Grapalat"/>
          <w:sz w:val="20"/>
          <w:szCs w:val="20"/>
        </w:rPr>
        <w:t>կարգով</w:t>
      </w:r>
      <w:r w:rsidRPr="00025827">
        <w:rPr>
          <w:rFonts w:ascii="GHEA Grapalat" w:hAnsi="GHEA Grapalat"/>
          <w:sz w:val="20"/>
          <w:szCs w:val="20"/>
          <w:lang w:val="es-ES"/>
        </w:rPr>
        <w:t>:</w:t>
      </w:r>
    </w:p>
    <w:p w14:paraId="4019684A" w14:textId="77777777" w:rsidR="00DB3B2E" w:rsidRPr="0002582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25827">
        <w:rPr>
          <w:rFonts w:ascii="GHEA Grapalat" w:hAnsi="GHEA Grapalat"/>
          <w:sz w:val="20"/>
          <w:szCs w:val="20"/>
        </w:rPr>
        <w:t>Յուրաքանչյուր</w:t>
      </w:r>
      <w:r w:rsidRPr="00025827">
        <w:rPr>
          <w:rFonts w:ascii="GHEA Grapalat" w:hAnsi="GHEA Grapalat"/>
          <w:sz w:val="20"/>
          <w:szCs w:val="20"/>
          <w:lang w:val="es-ES"/>
        </w:rPr>
        <w:t xml:space="preserve"> </w:t>
      </w:r>
      <w:r w:rsidRPr="00025827">
        <w:rPr>
          <w:rFonts w:ascii="GHEA Grapalat" w:hAnsi="GHEA Grapalat"/>
          <w:sz w:val="20"/>
          <w:szCs w:val="20"/>
        </w:rPr>
        <w:t>ոք</w:t>
      </w:r>
      <w:r w:rsidRPr="00025827">
        <w:rPr>
          <w:rFonts w:ascii="GHEA Grapalat" w:hAnsi="GHEA Grapalat"/>
          <w:sz w:val="20"/>
          <w:szCs w:val="20"/>
          <w:lang w:val="es-ES"/>
        </w:rPr>
        <w:t xml:space="preserve"> </w:t>
      </w:r>
      <w:r w:rsidRPr="00025827">
        <w:rPr>
          <w:rFonts w:ascii="GHEA Grapalat" w:hAnsi="GHEA Grapalat"/>
          <w:sz w:val="20"/>
          <w:szCs w:val="20"/>
        </w:rPr>
        <w:t>իրավունք</w:t>
      </w:r>
      <w:r w:rsidRPr="00025827">
        <w:rPr>
          <w:rFonts w:ascii="GHEA Grapalat" w:hAnsi="GHEA Grapalat"/>
          <w:sz w:val="20"/>
          <w:szCs w:val="20"/>
          <w:lang w:val="es-ES"/>
        </w:rPr>
        <w:t xml:space="preserve"> </w:t>
      </w:r>
      <w:r w:rsidRPr="00025827">
        <w:rPr>
          <w:rFonts w:ascii="GHEA Grapalat" w:hAnsi="GHEA Grapalat"/>
          <w:sz w:val="20"/>
          <w:szCs w:val="20"/>
        </w:rPr>
        <w:t>ունի</w:t>
      </w:r>
      <w:r w:rsidRPr="00025827">
        <w:rPr>
          <w:rFonts w:ascii="GHEA Grapalat" w:hAnsi="GHEA Grapalat"/>
          <w:sz w:val="20"/>
          <w:szCs w:val="20"/>
          <w:lang w:val="es-ES"/>
        </w:rPr>
        <w:t xml:space="preserve"> </w:t>
      </w:r>
      <w:r w:rsidRPr="00025827">
        <w:rPr>
          <w:rFonts w:ascii="GHEA Grapalat" w:hAnsi="GHEA Grapalat"/>
          <w:sz w:val="20"/>
          <w:szCs w:val="20"/>
        </w:rPr>
        <w:t>Օրենսգրքով</w:t>
      </w:r>
      <w:r w:rsidRPr="00025827">
        <w:rPr>
          <w:rFonts w:ascii="GHEA Grapalat" w:hAnsi="GHEA Grapalat"/>
          <w:sz w:val="20"/>
          <w:szCs w:val="20"/>
          <w:lang w:val="es-ES"/>
        </w:rPr>
        <w:t xml:space="preserve"> </w:t>
      </w:r>
      <w:r w:rsidRPr="00025827">
        <w:rPr>
          <w:rFonts w:ascii="GHEA Grapalat" w:hAnsi="GHEA Grapalat"/>
          <w:sz w:val="20"/>
          <w:szCs w:val="20"/>
        </w:rPr>
        <w:t>սահմանված</w:t>
      </w:r>
      <w:r w:rsidRPr="00025827">
        <w:rPr>
          <w:rFonts w:ascii="GHEA Grapalat" w:hAnsi="GHEA Grapalat"/>
          <w:sz w:val="20"/>
          <w:szCs w:val="20"/>
          <w:lang w:val="es-ES"/>
        </w:rPr>
        <w:t xml:space="preserve"> </w:t>
      </w:r>
      <w:r w:rsidRPr="00025827">
        <w:rPr>
          <w:rFonts w:ascii="GHEA Grapalat" w:hAnsi="GHEA Grapalat"/>
          <w:sz w:val="20"/>
          <w:szCs w:val="20"/>
        </w:rPr>
        <w:t>կարգով</w:t>
      </w:r>
      <w:r w:rsidRPr="00025827">
        <w:rPr>
          <w:rFonts w:ascii="GHEA Grapalat" w:hAnsi="GHEA Grapalat"/>
          <w:sz w:val="20"/>
          <w:szCs w:val="20"/>
          <w:lang w:val="es-ES"/>
        </w:rPr>
        <w:t xml:space="preserve"> </w:t>
      </w:r>
      <w:r w:rsidRPr="00025827">
        <w:rPr>
          <w:rFonts w:ascii="GHEA Grapalat" w:hAnsi="GHEA Grapalat"/>
          <w:sz w:val="20"/>
          <w:szCs w:val="20"/>
        </w:rPr>
        <w:t>մինչև</w:t>
      </w:r>
      <w:r w:rsidRPr="00025827">
        <w:rPr>
          <w:rFonts w:ascii="GHEA Grapalat" w:hAnsi="GHEA Grapalat"/>
          <w:sz w:val="20"/>
          <w:szCs w:val="20"/>
          <w:lang w:val="es-ES"/>
        </w:rPr>
        <w:t xml:space="preserve"> </w:t>
      </w:r>
      <w:r w:rsidRPr="00025827">
        <w:rPr>
          <w:rFonts w:ascii="GHEA Grapalat" w:hAnsi="GHEA Grapalat"/>
          <w:sz w:val="20"/>
          <w:szCs w:val="20"/>
        </w:rPr>
        <w:t>հայտերի</w:t>
      </w:r>
      <w:r w:rsidRPr="00025827">
        <w:rPr>
          <w:rFonts w:ascii="GHEA Grapalat" w:hAnsi="GHEA Grapalat"/>
          <w:sz w:val="20"/>
          <w:szCs w:val="20"/>
          <w:lang w:val="es-ES"/>
        </w:rPr>
        <w:t xml:space="preserve"> </w:t>
      </w:r>
      <w:r w:rsidRPr="00025827">
        <w:rPr>
          <w:rFonts w:ascii="GHEA Grapalat" w:hAnsi="GHEA Grapalat"/>
          <w:sz w:val="20"/>
          <w:szCs w:val="20"/>
        </w:rPr>
        <w:t>ներկայացման</w:t>
      </w:r>
      <w:r w:rsidRPr="00025827">
        <w:rPr>
          <w:rFonts w:ascii="GHEA Grapalat" w:hAnsi="GHEA Grapalat"/>
          <w:sz w:val="20"/>
          <w:szCs w:val="20"/>
          <w:lang w:val="es-ES"/>
        </w:rPr>
        <w:t xml:space="preserve"> </w:t>
      </w:r>
      <w:r w:rsidRPr="00025827">
        <w:rPr>
          <w:rFonts w:ascii="GHEA Grapalat" w:hAnsi="GHEA Grapalat"/>
          <w:sz w:val="20"/>
          <w:szCs w:val="20"/>
        </w:rPr>
        <w:t>վերջնաժամկետը</w:t>
      </w:r>
      <w:r w:rsidRPr="00025827">
        <w:rPr>
          <w:rFonts w:ascii="GHEA Grapalat" w:hAnsi="GHEA Grapalat"/>
          <w:sz w:val="20"/>
          <w:szCs w:val="20"/>
          <w:lang w:val="es-ES"/>
        </w:rPr>
        <w:t xml:space="preserve"> </w:t>
      </w:r>
      <w:r w:rsidRPr="00025827">
        <w:rPr>
          <w:rFonts w:ascii="GHEA Grapalat" w:hAnsi="GHEA Grapalat"/>
          <w:sz w:val="20"/>
          <w:szCs w:val="20"/>
        </w:rPr>
        <w:t>բողոքարկելու</w:t>
      </w:r>
      <w:r w:rsidRPr="00025827">
        <w:rPr>
          <w:rFonts w:ascii="GHEA Grapalat" w:hAnsi="GHEA Grapalat"/>
          <w:sz w:val="20"/>
          <w:szCs w:val="20"/>
          <w:lang w:val="es-ES"/>
        </w:rPr>
        <w:t xml:space="preserve"> </w:t>
      </w:r>
      <w:r w:rsidRPr="00025827">
        <w:rPr>
          <w:rFonts w:ascii="GHEA Grapalat" w:hAnsi="GHEA Grapalat"/>
          <w:sz w:val="20"/>
          <w:szCs w:val="20"/>
        </w:rPr>
        <w:t>գնման</w:t>
      </w:r>
      <w:r w:rsidRPr="00025827">
        <w:rPr>
          <w:rFonts w:ascii="GHEA Grapalat" w:hAnsi="GHEA Grapalat"/>
          <w:sz w:val="20"/>
          <w:szCs w:val="20"/>
          <w:lang w:val="es-ES"/>
        </w:rPr>
        <w:t xml:space="preserve"> </w:t>
      </w:r>
      <w:r w:rsidRPr="00025827">
        <w:rPr>
          <w:rFonts w:ascii="GHEA Grapalat" w:hAnsi="GHEA Grapalat"/>
          <w:sz w:val="20"/>
          <w:szCs w:val="20"/>
        </w:rPr>
        <w:t>առարկայի</w:t>
      </w:r>
      <w:r w:rsidRPr="00025827">
        <w:rPr>
          <w:rFonts w:ascii="GHEA Grapalat" w:hAnsi="GHEA Grapalat"/>
          <w:sz w:val="20"/>
          <w:szCs w:val="20"/>
          <w:lang w:val="es-ES"/>
        </w:rPr>
        <w:t xml:space="preserve"> </w:t>
      </w:r>
      <w:r w:rsidRPr="00025827">
        <w:rPr>
          <w:rFonts w:ascii="GHEA Grapalat" w:hAnsi="GHEA Grapalat"/>
          <w:sz w:val="20"/>
          <w:szCs w:val="20"/>
        </w:rPr>
        <w:t>բնութագրերը</w:t>
      </w:r>
      <w:r w:rsidRPr="00025827">
        <w:rPr>
          <w:rFonts w:ascii="GHEA Grapalat" w:hAnsi="GHEA Grapalat"/>
          <w:sz w:val="20"/>
          <w:szCs w:val="20"/>
          <w:lang w:val="es-ES"/>
        </w:rPr>
        <w:t xml:space="preserve"> </w:t>
      </w:r>
      <w:r w:rsidRPr="00025827">
        <w:rPr>
          <w:rFonts w:ascii="GHEA Grapalat" w:hAnsi="GHEA Grapalat"/>
          <w:sz w:val="20"/>
          <w:szCs w:val="20"/>
        </w:rPr>
        <w:t>կամ</w:t>
      </w:r>
      <w:r w:rsidRPr="00025827">
        <w:rPr>
          <w:rFonts w:ascii="GHEA Grapalat" w:hAnsi="GHEA Grapalat"/>
          <w:sz w:val="20"/>
          <w:szCs w:val="20"/>
          <w:lang w:val="es-ES"/>
        </w:rPr>
        <w:t xml:space="preserve"> </w:t>
      </w:r>
      <w:r w:rsidRPr="00025827">
        <w:rPr>
          <w:rFonts w:ascii="GHEA Grapalat" w:hAnsi="GHEA Grapalat"/>
          <w:sz w:val="20"/>
          <w:szCs w:val="20"/>
        </w:rPr>
        <w:t>հրավերի</w:t>
      </w:r>
      <w:r w:rsidRPr="00025827">
        <w:rPr>
          <w:rFonts w:ascii="GHEA Grapalat" w:hAnsi="GHEA Grapalat"/>
          <w:sz w:val="20"/>
          <w:szCs w:val="20"/>
          <w:lang w:val="es-ES"/>
        </w:rPr>
        <w:t xml:space="preserve"> </w:t>
      </w:r>
      <w:r w:rsidRPr="00025827">
        <w:rPr>
          <w:rFonts w:ascii="GHEA Grapalat" w:hAnsi="GHEA Grapalat"/>
          <w:sz w:val="20"/>
          <w:szCs w:val="20"/>
        </w:rPr>
        <w:t>պահանջները</w:t>
      </w:r>
      <w:r w:rsidRPr="00025827">
        <w:rPr>
          <w:rFonts w:ascii="GHEA Grapalat" w:hAnsi="GHEA Grapalat"/>
          <w:sz w:val="20"/>
          <w:szCs w:val="20"/>
          <w:lang w:val="es-ES"/>
        </w:rPr>
        <w:t>:</w:t>
      </w:r>
    </w:p>
    <w:p w14:paraId="29C2B1AE" w14:textId="77777777" w:rsidR="00DB3B2E" w:rsidRPr="0002582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2. </w:t>
      </w:r>
      <w:r w:rsidRPr="00025827">
        <w:rPr>
          <w:rFonts w:ascii="GHEA Grapalat" w:hAnsi="GHEA Grapalat"/>
          <w:sz w:val="20"/>
          <w:szCs w:val="20"/>
        </w:rPr>
        <w:t>Սույն</w:t>
      </w:r>
      <w:r w:rsidRPr="00025827">
        <w:rPr>
          <w:rFonts w:ascii="GHEA Grapalat" w:hAnsi="GHEA Grapalat"/>
          <w:sz w:val="20"/>
          <w:szCs w:val="20"/>
          <w:lang w:val="es-ES"/>
        </w:rPr>
        <w:t xml:space="preserve"> </w:t>
      </w:r>
      <w:r w:rsidRPr="00025827">
        <w:rPr>
          <w:rFonts w:ascii="GHEA Grapalat" w:hAnsi="GHEA Grapalat"/>
          <w:sz w:val="20"/>
          <w:szCs w:val="20"/>
        </w:rPr>
        <w:t>ընթացակարգի</w:t>
      </w:r>
      <w:r w:rsidRPr="00025827">
        <w:rPr>
          <w:rFonts w:ascii="GHEA Grapalat" w:hAnsi="GHEA Grapalat"/>
          <w:sz w:val="20"/>
          <w:szCs w:val="20"/>
          <w:lang w:val="es-ES"/>
        </w:rPr>
        <w:t xml:space="preserve"> </w:t>
      </w:r>
      <w:r w:rsidRPr="00025827">
        <w:rPr>
          <w:rFonts w:ascii="GHEA Grapalat" w:hAnsi="GHEA Grapalat"/>
          <w:sz w:val="20"/>
          <w:szCs w:val="20"/>
        </w:rPr>
        <w:t>հետ</w:t>
      </w:r>
      <w:r w:rsidRPr="00025827">
        <w:rPr>
          <w:rFonts w:ascii="GHEA Grapalat" w:hAnsi="GHEA Grapalat"/>
          <w:sz w:val="20"/>
          <w:szCs w:val="20"/>
          <w:lang w:val="es-ES"/>
        </w:rPr>
        <w:t xml:space="preserve"> </w:t>
      </w:r>
      <w:r w:rsidRPr="00025827">
        <w:rPr>
          <w:rFonts w:ascii="GHEA Grapalat" w:hAnsi="GHEA Grapalat"/>
          <w:sz w:val="20"/>
          <w:szCs w:val="20"/>
        </w:rPr>
        <w:t>կապված</w:t>
      </w:r>
      <w:r w:rsidRPr="00025827">
        <w:rPr>
          <w:rFonts w:ascii="GHEA Grapalat" w:hAnsi="GHEA Grapalat"/>
          <w:sz w:val="20"/>
          <w:szCs w:val="20"/>
          <w:lang w:val="es-ES"/>
        </w:rPr>
        <w:t xml:space="preserve"> </w:t>
      </w:r>
      <w:r w:rsidRPr="00025827">
        <w:rPr>
          <w:rFonts w:ascii="GHEA Grapalat" w:hAnsi="GHEA Grapalat"/>
          <w:sz w:val="20"/>
          <w:szCs w:val="20"/>
        </w:rPr>
        <w:t>հարաբերությունները</w:t>
      </w:r>
      <w:r w:rsidRPr="00025827">
        <w:rPr>
          <w:rFonts w:ascii="GHEA Grapalat" w:hAnsi="GHEA Grapalat"/>
          <w:sz w:val="20"/>
          <w:szCs w:val="20"/>
          <w:lang w:val="es-ES"/>
        </w:rPr>
        <w:t xml:space="preserve"> </w:t>
      </w:r>
      <w:r w:rsidRPr="00025827">
        <w:rPr>
          <w:rFonts w:ascii="GHEA Grapalat" w:hAnsi="GHEA Grapalat"/>
          <w:sz w:val="20"/>
          <w:szCs w:val="20"/>
        </w:rPr>
        <w:t>վարչական</w:t>
      </w:r>
      <w:r w:rsidRPr="00025827">
        <w:rPr>
          <w:rFonts w:ascii="GHEA Grapalat" w:hAnsi="GHEA Grapalat"/>
          <w:sz w:val="20"/>
          <w:szCs w:val="20"/>
          <w:lang w:val="es-ES"/>
        </w:rPr>
        <w:t xml:space="preserve"> </w:t>
      </w:r>
      <w:r w:rsidRPr="00025827">
        <w:rPr>
          <w:rFonts w:ascii="GHEA Grapalat" w:hAnsi="GHEA Grapalat"/>
          <w:sz w:val="20"/>
          <w:szCs w:val="20"/>
        </w:rPr>
        <w:t>հարաբերություններ</w:t>
      </w:r>
      <w:r w:rsidRPr="00025827">
        <w:rPr>
          <w:rFonts w:ascii="GHEA Grapalat" w:hAnsi="GHEA Grapalat"/>
          <w:sz w:val="20"/>
          <w:szCs w:val="20"/>
          <w:lang w:val="es-ES"/>
        </w:rPr>
        <w:t xml:space="preserve"> </w:t>
      </w:r>
      <w:r w:rsidRPr="00025827">
        <w:rPr>
          <w:rFonts w:ascii="GHEA Grapalat" w:hAnsi="GHEA Grapalat"/>
          <w:sz w:val="20"/>
          <w:szCs w:val="20"/>
        </w:rPr>
        <w:t>չեն</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դրանք</w:t>
      </w:r>
      <w:r w:rsidRPr="00025827">
        <w:rPr>
          <w:rFonts w:ascii="GHEA Grapalat" w:hAnsi="GHEA Grapalat"/>
          <w:sz w:val="20"/>
          <w:szCs w:val="20"/>
          <w:lang w:val="es-ES"/>
        </w:rPr>
        <w:t xml:space="preserve"> </w:t>
      </w:r>
      <w:r w:rsidRPr="00025827">
        <w:rPr>
          <w:rFonts w:ascii="GHEA Grapalat" w:hAnsi="GHEA Grapalat"/>
          <w:sz w:val="20"/>
          <w:szCs w:val="20"/>
        </w:rPr>
        <w:t>կարգավորվում</w:t>
      </w:r>
      <w:r w:rsidRPr="00025827">
        <w:rPr>
          <w:rFonts w:ascii="GHEA Grapalat" w:hAnsi="GHEA Grapalat"/>
          <w:sz w:val="20"/>
          <w:szCs w:val="20"/>
          <w:lang w:val="es-ES"/>
        </w:rPr>
        <w:t xml:space="preserve"> </w:t>
      </w:r>
      <w:r w:rsidRPr="00025827">
        <w:rPr>
          <w:rFonts w:ascii="GHEA Grapalat" w:hAnsi="GHEA Grapalat"/>
          <w:sz w:val="20"/>
          <w:szCs w:val="20"/>
        </w:rPr>
        <w:t>են</w:t>
      </w:r>
      <w:r w:rsidRPr="00025827">
        <w:rPr>
          <w:rFonts w:ascii="GHEA Grapalat" w:hAnsi="GHEA Grapalat"/>
          <w:sz w:val="20"/>
          <w:szCs w:val="20"/>
          <w:lang w:val="es-ES"/>
        </w:rPr>
        <w:t xml:space="preserve"> </w:t>
      </w:r>
      <w:r w:rsidRPr="00025827">
        <w:rPr>
          <w:rFonts w:ascii="GHEA Grapalat" w:hAnsi="GHEA Grapalat"/>
          <w:sz w:val="20"/>
          <w:szCs w:val="20"/>
        </w:rPr>
        <w:t>Հայաստանի</w:t>
      </w:r>
      <w:r w:rsidRPr="00025827">
        <w:rPr>
          <w:rFonts w:ascii="GHEA Grapalat" w:hAnsi="GHEA Grapalat"/>
          <w:sz w:val="20"/>
          <w:szCs w:val="20"/>
          <w:lang w:val="es-ES"/>
        </w:rPr>
        <w:t xml:space="preserve"> </w:t>
      </w:r>
      <w:r w:rsidRPr="00025827">
        <w:rPr>
          <w:rFonts w:ascii="GHEA Grapalat" w:hAnsi="GHEA Grapalat"/>
          <w:sz w:val="20"/>
          <w:szCs w:val="20"/>
        </w:rPr>
        <w:t>Հանրապետության</w:t>
      </w:r>
      <w:r w:rsidRPr="00025827">
        <w:rPr>
          <w:rFonts w:ascii="GHEA Grapalat" w:hAnsi="GHEA Grapalat"/>
          <w:sz w:val="20"/>
          <w:szCs w:val="20"/>
          <w:lang w:val="es-ES"/>
        </w:rPr>
        <w:t xml:space="preserve"> </w:t>
      </w:r>
      <w:r w:rsidRPr="00025827">
        <w:rPr>
          <w:rFonts w:ascii="GHEA Grapalat" w:hAnsi="GHEA Grapalat"/>
          <w:sz w:val="20"/>
          <w:szCs w:val="20"/>
        </w:rPr>
        <w:t>քաղաքացիաիրավական</w:t>
      </w:r>
      <w:r w:rsidRPr="00025827">
        <w:rPr>
          <w:rFonts w:ascii="GHEA Grapalat" w:hAnsi="GHEA Grapalat"/>
          <w:sz w:val="20"/>
          <w:szCs w:val="20"/>
          <w:lang w:val="es-ES"/>
        </w:rPr>
        <w:t xml:space="preserve"> </w:t>
      </w:r>
      <w:r w:rsidRPr="00025827">
        <w:rPr>
          <w:rFonts w:ascii="GHEA Grapalat" w:hAnsi="GHEA Grapalat"/>
          <w:sz w:val="20"/>
          <w:szCs w:val="20"/>
        </w:rPr>
        <w:t>հարաբերությունները</w:t>
      </w:r>
      <w:r w:rsidRPr="00025827">
        <w:rPr>
          <w:rFonts w:ascii="GHEA Grapalat" w:hAnsi="GHEA Grapalat"/>
          <w:sz w:val="20"/>
          <w:szCs w:val="20"/>
          <w:lang w:val="es-ES"/>
        </w:rPr>
        <w:t xml:space="preserve"> </w:t>
      </w:r>
      <w:r w:rsidRPr="00025827">
        <w:rPr>
          <w:rFonts w:ascii="GHEA Grapalat" w:hAnsi="GHEA Grapalat"/>
          <w:sz w:val="20"/>
          <w:szCs w:val="20"/>
        </w:rPr>
        <w:t>կարգավորող</w:t>
      </w:r>
      <w:r w:rsidRPr="00025827">
        <w:rPr>
          <w:rFonts w:ascii="GHEA Grapalat" w:hAnsi="GHEA Grapalat"/>
          <w:sz w:val="20"/>
          <w:szCs w:val="20"/>
          <w:lang w:val="es-ES"/>
        </w:rPr>
        <w:t xml:space="preserve"> </w:t>
      </w:r>
      <w:r w:rsidRPr="00025827">
        <w:rPr>
          <w:rFonts w:ascii="GHEA Grapalat" w:hAnsi="GHEA Grapalat"/>
          <w:sz w:val="20"/>
          <w:szCs w:val="20"/>
        </w:rPr>
        <w:t>օրենսդրությամբ</w:t>
      </w:r>
      <w:r w:rsidRPr="00025827">
        <w:rPr>
          <w:rFonts w:ascii="GHEA Grapalat" w:hAnsi="GHEA Grapalat"/>
          <w:sz w:val="20"/>
          <w:szCs w:val="20"/>
          <w:lang w:val="es-ES"/>
        </w:rPr>
        <w:t>:</w:t>
      </w:r>
    </w:p>
    <w:p w14:paraId="2D272F09" w14:textId="77777777" w:rsidR="00DB3B2E" w:rsidRPr="0002582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3. </w:t>
      </w:r>
      <w:r w:rsidRPr="00025827">
        <w:rPr>
          <w:rFonts w:ascii="GHEA Grapalat" w:hAnsi="GHEA Grapalat"/>
          <w:sz w:val="20"/>
          <w:szCs w:val="20"/>
        </w:rPr>
        <w:t>Պատվիրատուի</w:t>
      </w:r>
      <w:r w:rsidRPr="00025827">
        <w:rPr>
          <w:rFonts w:ascii="GHEA Grapalat" w:hAnsi="GHEA Grapalat"/>
          <w:sz w:val="20"/>
          <w:szCs w:val="20"/>
          <w:lang w:val="es-ES"/>
        </w:rPr>
        <w:t xml:space="preserve">, </w:t>
      </w:r>
      <w:r w:rsidRPr="00025827">
        <w:rPr>
          <w:rFonts w:ascii="GHEA Grapalat" w:hAnsi="GHEA Grapalat"/>
          <w:sz w:val="20"/>
          <w:szCs w:val="20"/>
        </w:rPr>
        <w:t>գնահատող</w:t>
      </w:r>
      <w:r w:rsidRPr="00025827">
        <w:rPr>
          <w:rFonts w:ascii="GHEA Grapalat" w:hAnsi="GHEA Grapalat"/>
          <w:sz w:val="20"/>
          <w:szCs w:val="20"/>
          <w:lang w:val="es-ES"/>
        </w:rPr>
        <w:t xml:space="preserve"> </w:t>
      </w:r>
      <w:r w:rsidRPr="00025827">
        <w:rPr>
          <w:rFonts w:ascii="GHEA Grapalat" w:hAnsi="GHEA Grapalat"/>
          <w:sz w:val="20"/>
          <w:szCs w:val="20"/>
        </w:rPr>
        <w:t>հանձնաժողովի</w:t>
      </w:r>
      <w:r w:rsidRPr="00025827">
        <w:rPr>
          <w:rFonts w:ascii="GHEA Grapalat" w:hAnsi="GHEA Grapalat"/>
          <w:sz w:val="20"/>
          <w:szCs w:val="20"/>
          <w:lang w:val="es-ES"/>
        </w:rPr>
        <w:t xml:space="preserve"> </w:t>
      </w:r>
      <w:r w:rsidRPr="00025827">
        <w:rPr>
          <w:rFonts w:ascii="GHEA Grapalat" w:hAnsi="GHEA Grapalat"/>
          <w:sz w:val="20"/>
          <w:szCs w:val="20"/>
        </w:rPr>
        <w:t>կատարած</w:t>
      </w:r>
      <w:r w:rsidRPr="00025827">
        <w:rPr>
          <w:rFonts w:ascii="GHEA Grapalat" w:hAnsi="GHEA Grapalat"/>
          <w:sz w:val="20"/>
          <w:szCs w:val="20"/>
          <w:lang w:val="es-ES"/>
        </w:rPr>
        <w:t xml:space="preserve"> </w:t>
      </w:r>
      <w:r w:rsidRPr="00025827">
        <w:rPr>
          <w:rFonts w:ascii="GHEA Grapalat" w:hAnsi="GHEA Grapalat"/>
          <w:sz w:val="20"/>
          <w:szCs w:val="20"/>
        </w:rPr>
        <w:t>գործողության</w:t>
      </w:r>
      <w:r w:rsidRPr="00025827">
        <w:rPr>
          <w:rFonts w:ascii="GHEA Grapalat" w:hAnsi="GHEA Grapalat"/>
          <w:sz w:val="20"/>
          <w:szCs w:val="20"/>
          <w:lang w:val="es-ES"/>
        </w:rPr>
        <w:t xml:space="preserve"> </w:t>
      </w:r>
      <w:r w:rsidRPr="00025827">
        <w:rPr>
          <w:rFonts w:ascii="GHEA Grapalat" w:hAnsi="GHEA Grapalat"/>
          <w:sz w:val="20"/>
          <w:szCs w:val="20"/>
        </w:rPr>
        <w:t>կամ</w:t>
      </w:r>
      <w:r w:rsidRPr="00025827">
        <w:rPr>
          <w:rFonts w:ascii="GHEA Grapalat" w:hAnsi="GHEA Grapalat"/>
          <w:sz w:val="20"/>
          <w:szCs w:val="20"/>
          <w:lang w:val="es-ES"/>
        </w:rPr>
        <w:t xml:space="preserve"> </w:t>
      </w:r>
      <w:r w:rsidRPr="00025827">
        <w:rPr>
          <w:rFonts w:ascii="GHEA Grapalat" w:hAnsi="GHEA Grapalat"/>
          <w:sz w:val="20"/>
          <w:szCs w:val="20"/>
        </w:rPr>
        <w:t>անգործության</w:t>
      </w:r>
      <w:r w:rsidRPr="00025827">
        <w:rPr>
          <w:rFonts w:ascii="GHEA Grapalat" w:hAnsi="GHEA Grapalat"/>
          <w:sz w:val="20"/>
          <w:szCs w:val="20"/>
          <w:lang w:val="es-ES"/>
        </w:rPr>
        <w:t xml:space="preserve"> </w:t>
      </w:r>
      <w:r w:rsidRPr="00025827">
        <w:rPr>
          <w:rFonts w:ascii="GHEA Grapalat" w:hAnsi="GHEA Grapalat"/>
          <w:sz w:val="20"/>
          <w:szCs w:val="20"/>
        </w:rPr>
        <w:t>հետևանքով</w:t>
      </w:r>
      <w:r w:rsidRPr="00025827">
        <w:rPr>
          <w:rFonts w:ascii="GHEA Grapalat" w:hAnsi="GHEA Grapalat"/>
          <w:sz w:val="20"/>
          <w:szCs w:val="20"/>
          <w:lang w:val="es-ES"/>
        </w:rPr>
        <w:t xml:space="preserve"> </w:t>
      </w:r>
      <w:r w:rsidRPr="00025827">
        <w:rPr>
          <w:rFonts w:ascii="GHEA Grapalat" w:hAnsi="GHEA Grapalat"/>
          <w:sz w:val="20"/>
          <w:szCs w:val="20"/>
        </w:rPr>
        <w:t>պատճառված</w:t>
      </w:r>
      <w:r w:rsidRPr="00025827">
        <w:rPr>
          <w:rFonts w:ascii="GHEA Grapalat" w:hAnsi="GHEA Grapalat"/>
          <w:sz w:val="20"/>
          <w:szCs w:val="20"/>
          <w:lang w:val="es-ES"/>
        </w:rPr>
        <w:t xml:space="preserve"> </w:t>
      </w:r>
      <w:r w:rsidRPr="00025827">
        <w:rPr>
          <w:rFonts w:ascii="GHEA Grapalat" w:hAnsi="GHEA Grapalat"/>
          <w:sz w:val="20"/>
          <w:szCs w:val="20"/>
        </w:rPr>
        <w:t>վնասները</w:t>
      </w:r>
      <w:r w:rsidRPr="00025827">
        <w:rPr>
          <w:rFonts w:ascii="GHEA Grapalat" w:hAnsi="GHEA Grapalat"/>
          <w:sz w:val="20"/>
          <w:szCs w:val="20"/>
          <w:lang w:val="es-ES"/>
        </w:rPr>
        <w:t xml:space="preserve"> </w:t>
      </w:r>
      <w:r w:rsidRPr="00025827">
        <w:rPr>
          <w:rFonts w:ascii="GHEA Grapalat" w:hAnsi="GHEA Grapalat"/>
          <w:sz w:val="20"/>
          <w:szCs w:val="20"/>
        </w:rPr>
        <w:t>հատուցվում</w:t>
      </w:r>
      <w:r w:rsidRPr="00025827">
        <w:rPr>
          <w:rFonts w:ascii="GHEA Grapalat" w:hAnsi="GHEA Grapalat"/>
          <w:sz w:val="20"/>
          <w:szCs w:val="20"/>
          <w:lang w:val="es-ES"/>
        </w:rPr>
        <w:t xml:space="preserve"> </w:t>
      </w:r>
      <w:r w:rsidRPr="00025827">
        <w:rPr>
          <w:rFonts w:ascii="GHEA Grapalat" w:hAnsi="GHEA Grapalat"/>
          <w:sz w:val="20"/>
          <w:szCs w:val="20"/>
        </w:rPr>
        <w:t>են</w:t>
      </w:r>
      <w:r w:rsidRPr="00025827">
        <w:rPr>
          <w:rFonts w:ascii="GHEA Grapalat" w:hAnsi="GHEA Grapalat"/>
          <w:sz w:val="20"/>
          <w:szCs w:val="20"/>
          <w:lang w:val="es-ES"/>
        </w:rPr>
        <w:t xml:space="preserve"> </w:t>
      </w:r>
      <w:r w:rsidRPr="00025827">
        <w:rPr>
          <w:rFonts w:ascii="GHEA Grapalat" w:hAnsi="GHEA Grapalat"/>
          <w:sz w:val="20"/>
          <w:szCs w:val="20"/>
        </w:rPr>
        <w:t>Հայաստանի</w:t>
      </w:r>
      <w:r w:rsidRPr="00025827">
        <w:rPr>
          <w:rFonts w:ascii="GHEA Grapalat" w:hAnsi="GHEA Grapalat"/>
          <w:sz w:val="20"/>
          <w:szCs w:val="20"/>
          <w:lang w:val="es-ES"/>
        </w:rPr>
        <w:t xml:space="preserve"> </w:t>
      </w:r>
      <w:r w:rsidRPr="00025827">
        <w:rPr>
          <w:rFonts w:ascii="GHEA Grapalat" w:hAnsi="GHEA Grapalat"/>
          <w:sz w:val="20"/>
          <w:szCs w:val="20"/>
        </w:rPr>
        <w:t>Հանրապետության</w:t>
      </w:r>
      <w:r w:rsidRPr="00025827">
        <w:rPr>
          <w:rFonts w:ascii="GHEA Grapalat" w:hAnsi="GHEA Grapalat"/>
          <w:sz w:val="20"/>
          <w:szCs w:val="20"/>
          <w:lang w:val="es-ES"/>
        </w:rPr>
        <w:t xml:space="preserve"> </w:t>
      </w:r>
      <w:r w:rsidRPr="00025827">
        <w:rPr>
          <w:rFonts w:ascii="GHEA Grapalat" w:hAnsi="GHEA Grapalat"/>
          <w:sz w:val="20"/>
          <w:szCs w:val="20"/>
        </w:rPr>
        <w:t>քաղաքացիական</w:t>
      </w:r>
      <w:r w:rsidRPr="00025827">
        <w:rPr>
          <w:rFonts w:ascii="GHEA Grapalat" w:hAnsi="GHEA Grapalat"/>
          <w:sz w:val="20"/>
          <w:szCs w:val="20"/>
          <w:lang w:val="es-ES"/>
        </w:rPr>
        <w:t xml:space="preserve"> </w:t>
      </w:r>
      <w:r w:rsidRPr="00025827">
        <w:rPr>
          <w:rFonts w:ascii="GHEA Grapalat" w:hAnsi="GHEA Grapalat"/>
          <w:sz w:val="20"/>
          <w:szCs w:val="20"/>
        </w:rPr>
        <w:t>օրենսգրքով</w:t>
      </w:r>
      <w:r w:rsidRPr="00025827">
        <w:rPr>
          <w:rFonts w:ascii="GHEA Grapalat" w:hAnsi="GHEA Grapalat"/>
          <w:sz w:val="20"/>
          <w:szCs w:val="20"/>
          <w:lang w:val="es-ES"/>
        </w:rPr>
        <w:t xml:space="preserve"> </w:t>
      </w:r>
      <w:r w:rsidRPr="00025827">
        <w:rPr>
          <w:rFonts w:ascii="GHEA Grapalat" w:hAnsi="GHEA Grapalat"/>
          <w:sz w:val="20"/>
          <w:szCs w:val="20"/>
        </w:rPr>
        <w:t>սահմանված</w:t>
      </w:r>
      <w:r w:rsidRPr="00025827">
        <w:rPr>
          <w:rFonts w:ascii="GHEA Grapalat" w:hAnsi="GHEA Grapalat"/>
          <w:sz w:val="20"/>
          <w:szCs w:val="20"/>
          <w:lang w:val="es-ES"/>
        </w:rPr>
        <w:t xml:space="preserve"> </w:t>
      </w:r>
      <w:r w:rsidRPr="00025827">
        <w:rPr>
          <w:rFonts w:ascii="GHEA Grapalat" w:hAnsi="GHEA Grapalat"/>
          <w:sz w:val="20"/>
          <w:szCs w:val="20"/>
        </w:rPr>
        <w:t>կարգով</w:t>
      </w:r>
      <w:r w:rsidRPr="00025827">
        <w:rPr>
          <w:rFonts w:ascii="GHEA Grapalat" w:hAnsi="GHEA Grapalat"/>
          <w:sz w:val="20"/>
          <w:szCs w:val="20"/>
          <w:lang w:val="es-ES"/>
        </w:rPr>
        <w:t>:</w:t>
      </w:r>
    </w:p>
    <w:p w14:paraId="53444968" w14:textId="5E9F1608" w:rsidR="00DB3B2E" w:rsidRPr="0002582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4. </w:t>
      </w:r>
      <w:r w:rsidRPr="00025827">
        <w:rPr>
          <w:rFonts w:ascii="GHEA Grapalat" w:hAnsi="GHEA Grapalat"/>
          <w:sz w:val="20"/>
          <w:szCs w:val="20"/>
        </w:rPr>
        <w:t>Սույն</w:t>
      </w:r>
      <w:r w:rsidRPr="00025827">
        <w:rPr>
          <w:rFonts w:ascii="GHEA Grapalat" w:hAnsi="GHEA Grapalat"/>
          <w:sz w:val="20"/>
          <w:szCs w:val="20"/>
          <w:lang w:val="es-ES"/>
        </w:rPr>
        <w:t xml:space="preserve"> </w:t>
      </w:r>
      <w:r w:rsidRPr="00025827">
        <w:rPr>
          <w:rFonts w:ascii="GHEA Grapalat" w:hAnsi="GHEA Grapalat"/>
          <w:sz w:val="20"/>
          <w:szCs w:val="20"/>
        </w:rPr>
        <w:t>հրավերով</w:t>
      </w:r>
      <w:r w:rsidRPr="00025827">
        <w:rPr>
          <w:rFonts w:ascii="GHEA Grapalat" w:hAnsi="GHEA Grapalat"/>
          <w:sz w:val="20"/>
          <w:szCs w:val="20"/>
          <w:lang w:val="es-ES"/>
        </w:rPr>
        <w:t xml:space="preserve"> </w:t>
      </w:r>
      <w:r w:rsidRPr="00025827">
        <w:rPr>
          <w:rFonts w:ascii="GHEA Grapalat" w:hAnsi="GHEA Grapalat"/>
          <w:sz w:val="20"/>
          <w:szCs w:val="20"/>
        </w:rPr>
        <w:t>սահմանված</w:t>
      </w:r>
      <w:r w:rsidRPr="00025827">
        <w:rPr>
          <w:rFonts w:ascii="GHEA Grapalat" w:hAnsi="GHEA Grapalat"/>
          <w:sz w:val="20"/>
          <w:szCs w:val="20"/>
          <w:lang w:val="es-ES"/>
        </w:rPr>
        <w:t xml:space="preserve"> </w:t>
      </w:r>
      <w:r w:rsidRPr="00025827">
        <w:rPr>
          <w:rFonts w:ascii="GHEA Grapalat" w:hAnsi="GHEA Grapalat"/>
          <w:sz w:val="20"/>
          <w:szCs w:val="20"/>
        </w:rPr>
        <w:t>անգործության</w:t>
      </w:r>
      <w:r w:rsidRPr="00025827">
        <w:rPr>
          <w:rFonts w:ascii="GHEA Grapalat" w:hAnsi="GHEA Grapalat"/>
          <w:sz w:val="20"/>
          <w:szCs w:val="20"/>
          <w:lang w:val="es-ES"/>
        </w:rPr>
        <w:t xml:space="preserve"> </w:t>
      </w:r>
      <w:r w:rsidRPr="00025827">
        <w:rPr>
          <w:rFonts w:ascii="GHEA Grapalat" w:hAnsi="GHEA Grapalat"/>
          <w:sz w:val="20"/>
          <w:szCs w:val="20"/>
        </w:rPr>
        <w:t>ժամկետը</w:t>
      </w:r>
      <w:r w:rsidRPr="00025827">
        <w:rPr>
          <w:rFonts w:ascii="GHEA Grapalat" w:hAnsi="GHEA Grapalat"/>
          <w:sz w:val="20"/>
          <w:szCs w:val="20"/>
          <w:lang w:val="es-ES"/>
        </w:rPr>
        <w:t xml:space="preserve"> </w:t>
      </w:r>
      <w:r w:rsidRPr="00025827">
        <w:rPr>
          <w:rFonts w:ascii="GHEA Grapalat" w:hAnsi="GHEA Grapalat"/>
          <w:sz w:val="20"/>
          <w:szCs w:val="20"/>
        </w:rPr>
        <w:t>պատվիրատուի</w:t>
      </w:r>
      <w:r w:rsidRPr="00025827">
        <w:rPr>
          <w:rFonts w:ascii="GHEA Grapalat" w:hAnsi="GHEA Grapalat"/>
          <w:sz w:val="20"/>
          <w:szCs w:val="20"/>
          <w:lang w:val="es-ES"/>
        </w:rPr>
        <w:t xml:space="preserve">, </w:t>
      </w:r>
      <w:r w:rsidRPr="00025827">
        <w:rPr>
          <w:rFonts w:ascii="GHEA Grapalat" w:hAnsi="GHEA Grapalat"/>
          <w:sz w:val="20"/>
          <w:szCs w:val="20"/>
        </w:rPr>
        <w:t>գնահատող</w:t>
      </w:r>
      <w:r w:rsidRPr="00025827">
        <w:rPr>
          <w:rFonts w:ascii="GHEA Grapalat" w:hAnsi="GHEA Grapalat"/>
          <w:sz w:val="20"/>
          <w:szCs w:val="20"/>
          <w:lang w:val="es-ES"/>
        </w:rPr>
        <w:t xml:space="preserve"> </w:t>
      </w:r>
      <w:r w:rsidRPr="00025827">
        <w:rPr>
          <w:rFonts w:ascii="GHEA Grapalat" w:hAnsi="GHEA Grapalat"/>
          <w:sz w:val="20"/>
          <w:szCs w:val="20"/>
        </w:rPr>
        <w:t>հանձնաժողովի</w:t>
      </w:r>
      <w:r w:rsidRPr="00025827">
        <w:rPr>
          <w:rFonts w:ascii="GHEA Grapalat" w:hAnsi="GHEA Grapalat"/>
          <w:sz w:val="20"/>
          <w:szCs w:val="20"/>
          <w:lang w:val="es-ES"/>
        </w:rPr>
        <w:t xml:space="preserve"> </w:t>
      </w:r>
      <w:r w:rsidRPr="00025827">
        <w:rPr>
          <w:rFonts w:ascii="GHEA Grapalat" w:hAnsi="GHEA Grapalat"/>
          <w:sz w:val="20"/>
          <w:szCs w:val="20"/>
        </w:rPr>
        <w:t>գործողությունների</w:t>
      </w:r>
      <w:r w:rsidRPr="00025827">
        <w:rPr>
          <w:rFonts w:ascii="GHEA Grapalat" w:hAnsi="GHEA Grapalat"/>
          <w:sz w:val="20"/>
          <w:szCs w:val="20"/>
          <w:lang w:val="es-ES"/>
        </w:rPr>
        <w:t xml:space="preserve"> (</w:t>
      </w:r>
      <w:r w:rsidRPr="00025827">
        <w:rPr>
          <w:rFonts w:ascii="GHEA Grapalat" w:hAnsi="GHEA Grapalat"/>
          <w:sz w:val="20"/>
          <w:szCs w:val="20"/>
        </w:rPr>
        <w:t>անգործության</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որոշումների</w:t>
      </w:r>
      <w:r w:rsidRPr="00025827">
        <w:rPr>
          <w:rFonts w:ascii="GHEA Grapalat" w:hAnsi="GHEA Grapalat"/>
          <w:sz w:val="20"/>
          <w:szCs w:val="20"/>
          <w:lang w:val="es-ES"/>
        </w:rPr>
        <w:t xml:space="preserve"> </w:t>
      </w:r>
      <w:r w:rsidRPr="00025827">
        <w:rPr>
          <w:rFonts w:ascii="GHEA Grapalat" w:hAnsi="GHEA Grapalat"/>
          <w:sz w:val="20"/>
          <w:szCs w:val="20"/>
        </w:rPr>
        <w:t>բողոքարկման</w:t>
      </w:r>
      <w:r w:rsidRPr="00025827">
        <w:rPr>
          <w:rFonts w:ascii="GHEA Grapalat" w:hAnsi="GHEA Grapalat"/>
          <w:sz w:val="20"/>
          <w:szCs w:val="20"/>
          <w:lang w:val="es-ES"/>
        </w:rPr>
        <w:t xml:space="preserve"> </w:t>
      </w:r>
      <w:r w:rsidRPr="00025827">
        <w:rPr>
          <w:rFonts w:ascii="GHEA Grapalat" w:hAnsi="GHEA Grapalat"/>
          <w:sz w:val="20"/>
          <w:szCs w:val="20"/>
        </w:rPr>
        <w:t>հայցային</w:t>
      </w:r>
      <w:r w:rsidRPr="00025827">
        <w:rPr>
          <w:rFonts w:ascii="GHEA Grapalat" w:hAnsi="GHEA Grapalat"/>
          <w:sz w:val="20"/>
          <w:szCs w:val="20"/>
          <w:lang w:val="es-ES"/>
        </w:rPr>
        <w:t xml:space="preserve"> </w:t>
      </w:r>
      <w:r w:rsidRPr="00025827">
        <w:rPr>
          <w:rFonts w:ascii="GHEA Grapalat" w:hAnsi="GHEA Grapalat"/>
          <w:sz w:val="20"/>
          <w:szCs w:val="20"/>
        </w:rPr>
        <w:t>վաղեմության</w:t>
      </w:r>
      <w:r w:rsidRPr="00025827">
        <w:rPr>
          <w:rFonts w:ascii="GHEA Grapalat" w:hAnsi="GHEA Grapalat"/>
          <w:sz w:val="20"/>
          <w:szCs w:val="20"/>
          <w:lang w:val="es-ES"/>
        </w:rPr>
        <w:t xml:space="preserve"> </w:t>
      </w:r>
      <w:r w:rsidRPr="00025827">
        <w:rPr>
          <w:rFonts w:ascii="GHEA Grapalat" w:hAnsi="GHEA Grapalat"/>
          <w:sz w:val="20"/>
          <w:szCs w:val="20"/>
        </w:rPr>
        <w:t>ժամկետ</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բացառությամբ</w:t>
      </w:r>
      <w:r w:rsidRPr="00025827">
        <w:rPr>
          <w:rFonts w:ascii="GHEA Grapalat" w:hAnsi="GHEA Grapalat"/>
          <w:sz w:val="20"/>
          <w:szCs w:val="20"/>
          <w:lang w:val="es-ES"/>
        </w:rPr>
        <w:t xml:space="preserve"> </w:t>
      </w:r>
      <w:r w:rsidRPr="00025827">
        <w:rPr>
          <w:rFonts w:ascii="GHEA Grapalat" w:hAnsi="GHEA Grapalat"/>
          <w:sz w:val="20"/>
          <w:szCs w:val="20"/>
        </w:rPr>
        <w:t>Օրենքի</w:t>
      </w:r>
      <w:r w:rsidRPr="00025827">
        <w:rPr>
          <w:rFonts w:ascii="GHEA Grapalat" w:hAnsi="GHEA Grapalat"/>
          <w:sz w:val="20"/>
          <w:szCs w:val="20"/>
          <w:lang w:val="es-ES"/>
        </w:rPr>
        <w:t xml:space="preserve"> 6-</w:t>
      </w:r>
      <w:r w:rsidRPr="00025827">
        <w:rPr>
          <w:rFonts w:ascii="GHEA Grapalat" w:hAnsi="GHEA Grapalat"/>
          <w:sz w:val="20"/>
          <w:szCs w:val="20"/>
        </w:rPr>
        <w:t>րդ</w:t>
      </w:r>
      <w:r w:rsidRPr="00025827">
        <w:rPr>
          <w:rFonts w:ascii="GHEA Grapalat" w:hAnsi="GHEA Grapalat"/>
          <w:sz w:val="20"/>
          <w:szCs w:val="20"/>
          <w:lang w:val="es-ES"/>
        </w:rPr>
        <w:t xml:space="preserve"> </w:t>
      </w:r>
      <w:r w:rsidRPr="00025827">
        <w:rPr>
          <w:rFonts w:ascii="GHEA Grapalat" w:hAnsi="GHEA Grapalat"/>
          <w:sz w:val="20"/>
          <w:szCs w:val="20"/>
        </w:rPr>
        <w:t>հոդվածի</w:t>
      </w:r>
      <w:r w:rsidRPr="00025827">
        <w:rPr>
          <w:rFonts w:ascii="GHEA Grapalat" w:hAnsi="GHEA Grapalat"/>
          <w:sz w:val="20"/>
          <w:szCs w:val="20"/>
          <w:lang w:val="es-ES"/>
        </w:rPr>
        <w:t xml:space="preserve"> 2-</w:t>
      </w:r>
      <w:r w:rsidRPr="00025827">
        <w:rPr>
          <w:rFonts w:ascii="GHEA Grapalat" w:hAnsi="GHEA Grapalat"/>
          <w:sz w:val="20"/>
          <w:szCs w:val="20"/>
        </w:rPr>
        <w:t>րդ</w:t>
      </w:r>
      <w:r w:rsidRPr="00025827">
        <w:rPr>
          <w:rFonts w:ascii="GHEA Grapalat" w:hAnsi="GHEA Grapalat"/>
          <w:sz w:val="20"/>
          <w:szCs w:val="20"/>
          <w:lang w:val="es-ES"/>
        </w:rPr>
        <w:t xml:space="preserve"> </w:t>
      </w:r>
      <w:r w:rsidRPr="00025827">
        <w:rPr>
          <w:rFonts w:ascii="GHEA Grapalat" w:hAnsi="GHEA Grapalat"/>
          <w:sz w:val="20"/>
          <w:szCs w:val="20"/>
        </w:rPr>
        <w:t>մասով</w:t>
      </w:r>
      <w:r w:rsidRPr="00025827">
        <w:rPr>
          <w:rFonts w:ascii="GHEA Grapalat" w:hAnsi="GHEA Grapalat"/>
          <w:sz w:val="20"/>
          <w:szCs w:val="20"/>
          <w:lang w:val="es-ES"/>
        </w:rPr>
        <w:t xml:space="preserve"> </w:t>
      </w:r>
      <w:r w:rsidRPr="00025827">
        <w:rPr>
          <w:rFonts w:ascii="GHEA Grapalat" w:hAnsi="GHEA Grapalat"/>
          <w:sz w:val="20"/>
          <w:szCs w:val="20"/>
        </w:rPr>
        <w:t>նախատեսված</w:t>
      </w:r>
      <w:r w:rsidRPr="00025827">
        <w:rPr>
          <w:rFonts w:ascii="GHEA Grapalat" w:hAnsi="GHEA Grapalat"/>
          <w:sz w:val="20"/>
          <w:szCs w:val="20"/>
          <w:lang w:val="es-ES"/>
        </w:rPr>
        <w:t xml:space="preserve"> </w:t>
      </w:r>
      <w:r w:rsidRPr="00025827">
        <w:rPr>
          <w:rFonts w:ascii="GHEA Grapalat" w:hAnsi="GHEA Grapalat"/>
          <w:sz w:val="20"/>
          <w:szCs w:val="20"/>
        </w:rPr>
        <w:t>որոշումների</w:t>
      </w:r>
      <w:r w:rsidRPr="00025827">
        <w:rPr>
          <w:rFonts w:ascii="GHEA Grapalat" w:hAnsi="GHEA Grapalat"/>
          <w:sz w:val="20"/>
          <w:szCs w:val="20"/>
          <w:lang w:val="es-ES"/>
        </w:rPr>
        <w:t xml:space="preserve"> </w:t>
      </w:r>
      <w:r w:rsidRPr="00025827">
        <w:rPr>
          <w:rFonts w:ascii="GHEA Grapalat" w:hAnsi="GHEA Grapalat"/>
          <w:sz w:val="20"/>
          <w:szCs w:val="20"/>
        </w:rPr>
        <w:t>բողոքարկման</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պայմանագիրը</w:t>
      </w:r>
      <w:r w:rsidRPr="00025827">
        <w:rPr>
          <w:rFonts w:ascii="GHEA Grapalat" w:hAnsi="GHEA Grapalat"/>
          <w:sz w:val="20"/>
          <w:szCs w:val="20"/>
          <w:lang w:val="es-ES"/>
        </w:rPr>
        <w:t xml:space="preserve"> </w:t>
      </w:r>
      <w:r w:rsidRPr="00025827">
        <w:rPr>
          <w:rFonts w:ascii="GHEA Grapalat" w:hAnsi="GHEA Grapalat"/>
          <w:sz w:val="20"/>
          <w:szCs w:val="20"/>
        </w:rPr>
        <w:lastRenderedPageBreak/>
        <w:t>միակողմանի</w:t>
      </w:r>
      <w:r w:rsidRPr="00025827">
        <w:rPr>
          <w:rFonts w:ascii="GHEA Grapalat" w:hAnsi="GHEA Grapalat"/>
          <w:sz w:val="20"/>
          <w:szCs w:val="20"/>
          <w:lang w:val="es-ES"/>
        </w:rPr>
        <w:t xml:space="preserve"> </w:t>
      </w:r>
      <w:r w:rsidRPr="00025827">
        <w:rPr>
          <w:rFonts w:ascii="GHEA Grapalat" w:hAnsi="GHEA Grapalat"/>
          <w:sz w:val="20"/>
          <w:szCs w:val="20"/>
        </w:rPr>
        <w:t>լուծելու</w:t>
      </w:r>
      <w:r w:rsidRPr="00025827">
        <w:rPr>
          <w:rFonts w:ascii="GHEA Grapalat" w:hAnsi="GHEA Grapalat"/>
          <w:sz w:val="20"/>
          <w:szCs w:val="20"/>
          <w:lang w:val="es-ES"/>
        </w:rPr>
        <w:t xml:space="preserve"> </w:t>
      </w:r>
      <w:r w:rsidRPr="00025827">
        <w:rPr>
          <w:rFonts w:ascii="GHEA Grapalat" w:hAnsi="GHEA Grapalat"/>
          <w:sz w:val="20"/>
          <w:szCs w:val="20"/>
        </w:rPr>
        <w:t>հետ</w:t>
      </w:r>
      <w:r w:rsidRPr="00025827">
        <w:rPr>
          <w:rFonts w:ascii="GHEA Grapalat" w:hAnsi="GHEA Grapalat"/>
          <w:sz w:val="20"/>
          <w:szCs w:val="20"/>
          <w:lang w:val="es-ES"/>
        </w:rPr>
        <w:t xml:space="preserve"> </w:t>
      </w:r>
      <w:r w:rsidRPr="00025827">
        <w:rPr>
          <w:rFonts w:ascii="GHEA Grapalat" w:hAnsi="GHEA Grapalat"/>
          <w:sz w:val="20"/>
          <w:szCs w:val="20"/>
        </w:rPr>
        <w:t>կապված</w:t>
      </w:r>
      <w:r w:rsidRPr="00025827">
        <w:rPr>
          <w:rFonts w:ascii="GHEA Grapalat" w:hAnsi="GHEA Grapalat"/>
          <w:sz w:val="20"/>
          <w:szCs w:val="20"/>
          <w:lang w:val="es-ES"/>
        </w:rPr>
        <w:t xml:space="preserve"> </w:t>
      </w:r>
      <w:r w:rsidRPr="00025827">
        <w:rPr>
          <w:rFonts w:ascii="GHEA Grapalat" w:hAnsi="GHEA Grapalat"/>
          <w:sz w:val="20"/>
          <w:szCs w:val="20"/>
        </w:rPr>
        <w:t>վեճերի</w:t>
      </w:r>
      <w:r w:rsidRPr="00025827">
        <w:rPr>
          <w:rFonts w:ascii="GHEA Grapalat" w:hAnsi="GHEA Grapalat"/>
          <w:sz w:val="20"/>
          <w:szCs w:val="20"/>
          <w:lang w:val="es-ES"/>
        </w:rPr>
        <w:t xml:space="preserve">, </w:t>
      </w:r>
      <w:r w:rsidRPr="00025827">
        <w:rPr>
          <w:rFonts w:ascii="GHEA Grapalat" w:hAnsi="GHEA Grapalat"/>
          <w:sz w:val="20"/>
          <w:szCs w:val="20"/>
        </w:rPr>
        <w:t>որոնց</w:t>
      </w:r>
      <w:r w:rsidRPr="00025827">
        <w:rPr>
          <w:rFonts w:ascii="GHEA Grapalat" w:hAnsi="GHEA Grapalat"/>
          <w:sz w:val="20"/>
          <w:szCs w:val="20"/>
          <w:lang w:val="es-ES"/>
        </w:rPr>
        <w:t xml:space="preserve"> </w:t>
      </w:r>
      <w:r w:rsidRPr="00025827">
        <w:rPr>
          <w:rFonts w:ascii="GHEA Grapalat" w:hAnsi="GHEA Grapalat"/>
          <w:sz w:val="20"/>
          <w:szCs w:val="20"/>
        </w:rPr>
        <w:t>դեպքում</w:t>
      </w:r>
      <w:r w:rsidRPr="00025827">
        <w:rPr>
          <w:rFonts w:ascii="GHEA Grapalat" w:hAnsi="GHEA Grapalat"/>
          <w:sz w:val="20"/>
          <w:szCs w:val="20"/>
          <w:lang w:val="es-ES"/>
        </w:rPr>
        <w:t xml:space="preserve"> </w:t>
      </w:r>
      <w:r w:rsidRPr="00025827">
        <w:rPr>
          <w:rFonts w:ascii="GHEA Grapalat" w:hAnsi="GHEA Grapalat"/>
          <w:sz w:val="20"/>
          <w:szCs w:val="20"/>
        </w:rPr>
        <w:t>հայցային</w:t>
      </w:r>
      <w:r w:rsidRPr="00025827">
        <w:rPr>
          <w:rFonts w:ascii="GHEA Grapalat" w:hAnsi="GHEA Grapalat"/>
          <w:sz w:val="20"/>
          <w:szCs w:val="20"/>
          <w:lang w:val="es-ES"/>
        </w:rPr>
        <w:t xml:space="preserve"> </w:t>
      </w:r>
      <w:r w:rsidRPr="00025827">
        <w:rPr>
          <w:rFonts w:ascii="GHEA Grapalat" w:hAnsi="GHEA Grapalat"/>
          <w:sz w:val="20"/>
          <w:szCs w:val="20"/>
        </w:rPr>
        <w:t>վաղեմության</w:t>
      </w:r>
      <w:r w:rsidRPr="00025827">
        <w:rPr>
          <w:rFonts w:ascii="GHEA Grapalat" w:hAnsi="GHEA Grapalat"/>
          <w:sz w:val="20"/>
          <w:szCs w:val="20"/>
          <w:lang w:val="es-ES"/>
        </w:rPr>
        <w:t xml:space="preserve"> </w:t>
      </w:r>
      <w:r w:rsidRPr="00025827">
        <w:rPr>
          <w:rFonts w:ascii="GHEA Grapalat" w:hAnsi="GHEA Grapalat"/>
          <w:sz w:val="20"/>
          <w:szCs w:val="20"/>
        </w:rPr>
        <w:t>ժամկետը</w:t>
      </w:r>
      <w:r w:rsidRPr="00025827">
        <w:rPr>
          <w:rFonts w:ascii="GHEA Grapalat" w:hAnsi="GHEA Grapalat"/>
          <w:sz w:val="20"/>
          <w:szCs w:val="20"/>
          <w:lang w:val="es-ES"/>
        </w:rPr>
        <w:t xml:space="preserve"> </w:t>
      </w:r>
      <w:r w:rsidRPr="00025827">
        <w:rPr>
          <w:rFonts w:ascii="GHEA Grapalat" w:hAnsi="GHEA Grapalat"/>
          <w:sz w:val="20"/>
          <w:szCs w:val="20"/>
        </w:rPr>
        <w:t>երեսուն</w:t>
      </w:r>
      <w:r w:rsidRPr="00025827">
        <w:rPr>
          <w:rFonts w:ascii="GHEA Grapalat" w:hAnsi="GHEA Grapalat"/>
          <w:sz w:val="20"/>
          <w:szCs w:val="20"/>
          <w:lang w:val="es-ES"/>
        </w:rPr>
        <w:t xml:space="preserve"> </w:t>
      </w:r>
      <w:r w:rsidRPr="00025827">
        <w:rPr>
          <w:rFonts w:ascii="GHEA Grapalat" w:hAnsi="GHEA Grapalat"/>
          <w:sz w:val="20"/>
          <w:szCs w:val="20"/>
        </w:rPr>
        <w:t>օրացուցային</w:t>
      </w:r>
      <w:r w:rsidRPr="00025827">
        <w:rPr>
          <w:rFonts w:ascii="GHEA Grapalat" w:hAnsi="GHEA Grapalat"/>
          <w:sz w:val="20"/>
          <w:szCs w:val="20"/>
          <w:lang w:val="es-ES"/>
        </w:rPr>
        <w:t xml:space="preserve"> </w:t>
      </w:r>
      <w:r w:rsidRPr="00025827">
        <w:rPr>
          <w:rFonts w:ascii="GHEA Grapalat" w:hAnsi="GHEA Grapalat"/>
          <w:sz w:val="20"/>
          <w:szCs w:val="20"/>
        </w:rPr>
        <w:t>օր</w:t>
      </w:r>
      <w:r w:rsidRPr="00025827">
        <w:rPr>
          <w:rFonts w:ascii="GHEA Grapalat" w:hAnsi="GHEA Grapalat"/>
          <w:sz w:val="20"/>
          <w:szCs w:val="20"/>
          <w:lang w:val="es-ES"/>
        </w:rPr>
        <w:t xml:space="preserve"> </w:t>
      </w:r>
      <w:r w:rsidRPr="00025827">
        <w:rPr>
          <w:rFonts w:ascii="GHEA Grapalat" w:hAnsi="GHEA Grapalat"/>
          <w:sz w:val="20"/>
          <w:szCs w:val="20"/>
        </w:rPr>
        <w:t>է</w:t>
      </w:r>
      <w:r w:rsidR="004F02AD" w:rsidRPr="00025827">
        <w:rPr>
          <w:rFonts w:ascii="GHEA Grapalat" w:hAnsi="GHEA Grapalat"/>
          <w:sz w:val="20"/>
          <w:szCs w:val="20"/>
          <w:lang w:val="es-ES"/>
        </w:rPr>
        <w:t>:</w:t>
      </w:r>
    </w:p>
    <w:p w14:paraId="7DC0EC26" w14:textId="0EF5F98D" w:rsidR="00DB3B2E" w:rsidRPr="0002582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5</w:t>
      </w:r>
      <w:r w:rsidRPr="00025827">
        <w:rPr>
          <w:rFonts w:ascii="Cambria Math" w:hAnsi="Cambria Math" w:cs="Cambria Math"/>
          <w:sz w:val="20"/>
          <w:szCs w:val="20"/>
          <w:lang w:val="es-ES"/>
        </w:rPr>
        <w:t>․</w:t>
      </w:r>
      <w:r w:rsidR="004927E9" w:rsidRPr="00025827">
        <w:rPr>
          <w:rFonts w:ascii="Cambria Math" w:hAnsi="Cambria Math" w:cs="Cambria Math"/>
          <w:sz w:val="20"/>
          <w:szCs w:val="20"/>
          <w:lang w:val="es-ES"/>
        </w:rPr>
        <w:t xml:space="preserve"> </w:t>
      </w:r>
      <w:r w:rsidRPr="00025827">
        <w:rPr>
          <w:rFonts w:ascii="GHEA Grapalat" w:hAnsi="GHEA Grapalat" w:cs="GHEA Grapalat"/>
          <w:sz w:val="20"/>
          <w:szCs w:val="20"/>
        </w:rPr>
        <w:t>Սույն</w:t>
      </w:r>
      <w:r w:rsidRPr="00025827">
        <w:rPr>
          <w:rFonts w:ascii="GHEA Grapalat" w:hAnsi="GHEA Grapalat"/>
          <w:sz w:val="20"/>
          <w:szCs w:val="20"/>
          <w:lang w:val="es-ES"/>
        </w:rPr>
        <w:t xml:space="preserve"> </w:t>
      </w:r>
      <w:r w:rsidRPr="00025827">
        <w:rPr>
          <w:rFonts w:ascii="GHEA Grapalat" w:hAnsi="GHEA Grapalat" w:cs="GHEA Grapalat"/>
          <w:sz w:val="20"/>
          <w:szCs w:val="20"/>
        </w:rPr>
        <w:t>ընթացակարգի</w:t>
      </w:r>
      <w:r w:rsidRPr="00025827">
        <w:rPr>
          <w:rFonts w:ascii="GHEA Grapalat" w:hAnsi="GHEA Grapalat"/>
          <w:sz w:val="20"/>
          <w:szCs w:val="20"/>
          <w:lang w:val="es-ES"/>
        </w:rPr>
        <w:t xml:space="preserve"> </w:t>
      </w:r>
      <w:r w:rsidRPr="00025827">
        <w:rPr>
          <w:rFonts w:ascii="GHEA Grapalat" w:hAnsi="GHEA Grapalat" w:cs="GHEA Grapalat"/>
          <w:sz w:val="20"/>
          <w:szCs w:val="20"/>
        </w:rPr>
        <w:t>հետ</w:t>
      </w:r>
      <w:r w:rsidRPr="00025827">
        <w:rPr>
          <w:rFonts w:ascii="GHEA Grapalat" w:hAnsi="GHEA Grapalat"/>
          <w:sz w:val="20"/>
          <w:szCs w:val="20"/>
          <w:lang w:val="es-ES"/>
        </w:rPr>
        <w:t xml:space="preserve"> </w:t>
      </w:r>
      <w:r w:rsidRPr="00025827">
        <w:rPr>
          <w:rFonts w:ascii="GHEA Grapalat" w:hAnsi="GHEA Grapalat" w:cs="GHEA Grapalat"/>
          <w:sz w:val="20"/>
          <w:szCs w:val="20"/>
        </w:rPr>
        <w:t>կապված</w:t>
      </w:r>
      <w:r w:rsidRPr="00025827">
        <w:rPr>
          <w:rFonts w:ascii="GHEA Grapalat" w:hAnsi="GHEA Grapalat"/>
          <w:sz w:val="20"/>
          <w:szCs w:val="20"/>
          <w:lang w:val="es-ES"/>
        </w:rPr>
        <w:t xml:space="preserve"> </w:t>
      </w:r>
      <w:r w:rsidRPr="00025827">
        <w:rPr>
          <w:rFonts w:ascii="GHEA Grapalat" w:hAnsi="GHEA Grapalat" w:cs="GHEA Grapalat"/>
          <w:sz w:val="20"/>
          <w:szCs w:val="20"/>
        </w:rPr>
        <w:t>վեճերը</w:t>
      </w:r>
      <w:r w:rsidRPr="00025827">
        <w:rPr>
          <w:rFonts w:ascii="GHEA Grapalat" w:hAnsi="GHEA Grapalat"/>
          <w:sz w:val="20"/>
          <w:szCs w:val="20"/>
          <w:lang w:val="es-ES"/>
        </w:rPr>
        <w:t xml:space="preserve"> </w:t>
      </w:r>
      <w:r w:rsidRPr="00025827">
        <w:rPr>
          <w:rFonts w:ascii="GHEA Grapalat" w:hAnsi="GHEA Grapalat"/>
          <w:sz w:val="20"/>
          <w:szCs w:val="20"/>
        </w:rPr>
        <w:t>քննվում</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լուծվում</w:t>
      </w:r>
      <w:r w:rsidRPr="00025827">
        <w:rPr>
          <w:rFonts w:ascii="GHEA Grapalat" w:hAnsi="GHEA Grapalat"/>
          <w:sz w:val="20"/>
          <w:szCs w:val="20"/>
          <w:lang w:val="es-ES"/>
        </w:rPr>
        <w:t xml:space="preserve"> </w:t>
      </w:r>
      <w:r w:rsidRPr="00025827">
        <w:rPr>
          <w:rFonts w:ascii="GHEA Grapalat" w:hAnsi="GHEA Grapalat"/>
          <w:sz w:val="20"/>
          <w:szCs w:val="20"/>
        </w:rPr>
        <w:t>են</w:t>
      </w:r>
      <w:r w:rsidRPr="00025827">
        <w:rPr>
          <w:rFonts w:ascii="GHEA Grapalat" w:hAnsi="GHEA Grapalat"/>
          <w:sz w:val="20"/>
          <w:szCs w:val="20"/>
          <w:lang w:val="es-ES"/>
        </w:rPr>
        <w:t xml:space="preserve"> </w:t>
      </w:r>
      <w:r w:rsidRPr="00025827">
        <w:rPr>
          <w:rFonts w:ascii="GHEA Grapalat" w:hAnsi="GHEA Grapalat"/>
          <w:sz w:val="20"/>
          <w:szCs w:val="20"/>
        </w:rPr>
        <w:t>Երևան</w:t>
      </w:r>
      <w:r w:rsidRPr="00025827">
        <w:rPr>
          <w:rFonts w:ascii="GHEA Grapalat" w:hAnsi="GHEA Grapalat"/>
          <w:sz w:val="20"/>
          <w:szCs w:val="20"/>
          <w:lang w:val="es-ES"/>
        </w:rPr>
        <w:t xml:space="preserve"> </w:t>
      </w:r>
      <w:r w:rsidRPr="00025827">
        <w:rPr>
          <w:rFonts w:ascii="GHEA Grapalat" w:hAnsi="GHEA Grapalat"/>
          <w:sz w:val="20"/>
          <w:szCs w:val="20"/>
        </w:rPr>
        <w:t>քաղաքի</w:t>
      </w:r>
      <w:r w:rsidRPr="00025827">
        <w:rPr>
          <w:rFonts w:ascii="GHEA Grapalat" w:hAnsi="GHEA Grapalat"/>
          <w:sz w:val="20"/>
          <w:szCs w:val="20"/>
          <w:lang w:val="es-ES"/>
        </w:rPr>
        <w:t xml:space="preserve"> </w:t>
      </w:r>
      <w:r w:rsidRPr="00025827">
        <w:rPr>
          <w:rFonts w:ascii="GHEA Grapalat" w:hAnsi="GHEA Grapalat"/>
          <w:sz w:val="20"/>
          <w:szCs w:val="20"/>
        </w:rPr>
        <w:t>առաջին</w:t>
      </w:r>
      <w:r w:rsidRPr="00025827">
        <w:rPr>
          <w:rFonts w:ascii="GHEA Grapalat" w:hAnsi="GHEA Grapalat"/>
          <w:sz w:val="20"/>
          <w:szCs w:val="20"/>
          <w:lang w:val="es-ES"/>
        </w:rPr>
        <w:t xml:space="preserve"> </w:t>
      </w:r>
      <w:r w:rsidRPr="00025827">
        <w:rPr>
          <w:rFonts w:ascii="GHEA Grapalat" w:hAnsi="GHEA Grapalat"/>
          <w:sz w:val="20"/>
          <w:szCs w:val="20"/>
        </w:rPr>
        <w:t>ատյանի</w:t>
      </w:r>
      <w:r w:rsidRPr="00025827">
        <w:rPr>
          <w:rFonts w:ascii="GHEA Grapalat" w:hAnsi="GHEA Grapalat"/>
          <w:sz w:val="20"/>
          <w:szCs w:val="20"/>
          <w:lang w:val="es-ES"/>
        </w:rPr>
        <w:t xml:space="preserve"> </w:t>
      </w:r>
      <w:r w:rsidRPr="00025827">
        <w:rPr>
          <w:rFonts w:ascii="GHEA Grapalat" w:hAnsi="GHEA Grapalat"/>
          <w:sz w:val="20"/>
          <w:szCs w:val="20"/>
        </w:rPr>
        <w:t>ընդհանուր</w:t>
      </w:r>
      <w:r w:rsidRPr="00025827">
        <w:rPr>
          <w:rFonts w:ascii="GHEA Grapalat" w:hAnsi="GHEA Grapalat"/>
          <w:sz w:val="20"/>
          <w:szCs w:val="20"/>
          <w:lang w:val="es-ES"/>
        </w:rPr>
        <w:t xml:space="preserve"> </w:t>
      </w:r>
      <w:r w:rsidRPr="00025827">
        <w:rPr>
          <w:rFonts w:ascii="GHEA Grapalat" w:hAnsi="GHEA Grapalat"/>
          <w:sz w:val="20"/>
          <w:szCs w:val="20"/>
        </w:rPr>
        <w:t>իրավասության</w:t>
      </w:r>
      <w:r w:rsidRPr="00025827">
        <w:rPr>
          <w:rFonts w:ascii="GHEA Grapalat" w:hAnsi="GHEA Grapalat"/>
          <w:sz w:val="20"/>
          <w:szCs w:val="20"/>
          <w:lang w:val="es-ES"/>
        </w:rPr>
        <w:t xml:space="preserve"> </w:t>
      </w:r>
      <w:r w:rsidRPr="00025827">
        <w:rPr>
          <w:rFonts w:ascii="GHEA Grapalat" w:hAnsi="GHEA Grapalat"/>
          <w:sz w:val="20"/>
          <w:szCs w:val="20"/>
        </w:rPr>
        <w:t>դատարանում</w:t>
      </w:r>
      <w:r w:rsidRPr="00025827">
        <w:rPr>
          <w:rFonts w:ascii="GHEA Grapalat" w:hAnsi="GHEA Grapalat"/>
          <w:sz w:val="20"/>
          <w:szCs w:val="20"/>
          <w:lang w:val="es-ES"/>
        </w:rPr>
        <w:t xml:space="preserve"> </w:t>
      </w:r>
      <w:r w:rsidRPr="00025827">
        <w:rPr>
          <w:rFonts w:ascii="GHEA Grapalat" w:hAnsi="GHEA Grapalat"/>
          <w:sz w:val="20"/>
          <w:szCs w:val="20"/>
        </w:rPr>
        <w:t>հայցադիմումը</w:t>
      </w:r>
      <w:r w:rsidRPr="00025827">
        <w:rPr>
          <w:rFonts w:ascii="GHEA Grapalat" w:hAnsi="GHEA Grapalat"/>
          <w:sz w:val="20"/>
          <w:szCs w:val="20"/>
          <w:lang w:val="es-ES"/>
        </w:rPr>
        <w:t xml:space="preserve"> </w:t>
      </w:r>
      <w:r w:rsidRPr="00025827">
        <w:rPr>
          <w:rFonts w:ascii="GHEA Grapalat" w:hAnsi="GHEA Grapalat"/>
          <w:sz w:val="20"/>
          <w:szCs w:val="20"/>
        </w:rPr>
        <w:t>վարույթ</w:t>
      </w:r>
      <w:r w:rsidRPr="00025827">
        <w:rPr>
          <w:rFonts w:ascii="GHEA Grapalat" w:hAnsi="GHEA Grapalat"/>
          <w:sz w:val="20"/>
          <w:szCs w:val="20"/>
          <w:lang w:val="es-ES"/>
        </w:rPr>
        <w:t xml:space="preserve"> </w:t>
      </w:r>
      <w:r w:rsidRPr="00025827">
        <w:rPr>
          <w:rFonts w:ascii="GHEA Grapalat" w:hAnsi="GHEA Grapalat"/>
          <w:sz w:val="20"/>
          <w:szCs w:val="20"/>
        </w:rPr>
        <w:t>ընդունելուց</w:t>
      </w:r>
      <w:r w:rsidRPr="00025827">
        <w:rPr>
          <w:rFonts w:ascii="GHEA Grapalat" w:hAnsi="GHEA Grapalat"/>
          <w:sz w:val="20"/>
          <w:szCs w:val="20"/>
          <w:lang w:val="es-ES"/>
        </w:rPr>
        <w:t xml:space="preserve"> </w:t>
      </w:r>
      <w:r w:rsidRPr="00025827">
        <w:rPr>
          <w:rFonts w:ascii="GHEA Grapalat" w:hAnsi="GHEA Grapalat"/>
          <w:sz w:val="20"/>
          <w:szCs w:val="20"/>
        </w:rPr>
        <w:t>հետո՝</w:t>
      </w:r>
      <w:r w:rsidRPr="00025827">
        <w:rPr>
          <w:rFonts w:ascii="GHEA Grapalat" w:hAnsi="GHEA Grapalat"/>
          <w:sz w:val="20"/>
          <w:szCs w:val="20"/>
          <w:lang w:val="es-ES"/>
        </w:rPr>
        <w:t xml:space="preserve"> </w:t>
      </w:r>
      <w:r w:rsidRPr="00025827">
        <w:rPr>
          <w:rFonts w:ascii="GHEA Grapalat" w:hAnsi="GHEA Grapalat"/>
          <w:sz w:val="20"/>
          <w:szCs w:val="20"/>
        </w:rPr>
        <w:t>երեսուն</w:t>
      </w:r>
      <w:r w:rsidRPr="00025827">
        <w:rPr>
          <w:rFonts w:ascii="GHEA Grapalat" w:hAnsi="GHEA Grapalat"/>
          <w:sz w:val="20"/>
          <w:szCs w:val="20"/>
          <w:lang w:val="es-ES"/>
        </w:rPr>
        <w:t xml:space="preserve"> </w:t>
      </w:r>
      <w:r w:rsidRPr="00025827">
        <w:rPr>
          <w:rFonts w:ascii="GHEA Grapalat" w:hAnsi="GHEA Grapalat"/>
          <w:sz w:val="20"/>
          <w:szCs w:val="20"/>
        </w:rPr>
        <w:t>օրվա</w:t>
      </w:r>
      <w:r w:rsidRPr="00025827">
        <w:rPr>
          <w:rFonts w:ascii="GHEA Grapalat" w:hAnsi="GHEA Grapalat"/>
          <w:sz w:val="20"/>
          <w:szCs w:val="20"/>
          <w:lang w:val="es-ES"/>
        </w:rPr>
        <w:t xml:space="preserve"> </w:t>
      </w:r>
      <w:r w:rsidRPr="00025827">
        <w:rPr>
          <w:rFonts w:ascii="GHEA Grapalat" w:hAnsi="GHEA Grapalat"/>
          <w:sz w:val="20"/>
          <w:szCs w:val="20"/>
        </w:rPr>
        <w:t>ընթացքում</w:t>
      </w:r>
      <w:r w:rsidRPr="00025827">
        <w:rPr>
          <w:rFonts w:ascii="GHEA Grapalat" w:hAnsi="GHEA Grapalat"/>
          <w:sz w:val="20"/>
          <w:szCs w:val="20"/>
          <w:lang w:val="es-ES"/>
        </w:rPr>
        <w:t xml:space="preserve">: </w:t>
      </w:r>
      <w:r w:rsidRPr="00025827">
        <w:rPr>
          <w:rFonts w:ascii="GHEA Grapalat" w:hAnsi="GHEA Grapalat"/>
          <w:sz w:val="20"/>
          <w:szCs w:val="20"/>
        </w:rPr>
        <w:t>Դատարանի</w:t>
      </w:r>
      <w:r w:rsidRPr="00025827">
        <w:rPr>
          <w:rFonts w:ascii="GHEA Grapalat" w:hAnsi="GHEA Grapalat"/>
          <w:sz w:val="20"/>
          <w:szCs w:val="20"/>
          <w:lang w:val="es-ES"/>
        </w:rPr>
        <w:t xml:space="preserve"> </w:t>
      </w:r>
      <w:r w:rsidRPr="00025827">
        <w:rPr>
          <w:rFonts w:ascii="GHEA Grapalat" w:hAnsi="GHEA Grapalat"/>
          <w:sz w:val="20"/>
          <w:szCs w:val="20"/>
        </w:rPr>
        <w:t>պատճառաբանված</w:t>
      </w:r>
      <w:r w:rsidRPr="00025827">
        <w:rPr>
          <w:rFonts w:ascii="GHEA Grapalat" w:hAnsi="GHEA Grapalat"/>
          <w:sz w:val="20"/>
          <w:szCs w:val="20"/>
          <w:lang w:val="es-ES"/>
        </w:rPr>
        <w:t xml:space="preserve"> </w:t>
      </w:r>
      <w:r w:rsidRPr="00025827">
        <w:rPr>
          <w:rFonts w:ascii="GHEA Grapalat" w:hAnsi="GHEA Grapalat"/>
          <w:sz w:val="20"/>
          <w:szCs w:val="20"/>
        </w:rPr>
        <w:t>որոշմամբ</w:t>
      </w:r>
      <w:r w:rsidRPr="00025827">
        <w:rPr>
          <w:rFonts w:ascii="GHEA Grapalat" w:hAnsi="GHEA Grapalat"/>
          <w:sz w:val="20"/>
          <w:szCs w:val="20"/>
          <w:lang w:val="es-ES"/>
        </w:rPr>
        <w:t xml:space="preserve"> </w:t>
      </w:r>
      <w:r w:rsidRPr="00025827">
        <w:rPr>
          <w:rFonts w:ascii="GHEA Grapalat" w:hAnsi="GHEA Grapalat"/>
          <w:sz w:val="20"/>
          <w:szCs w:val="20"/>
        </w:rPr>
        <w:t>սույն</w:t>
      </w:r>
      <w:r w:rsidRPr="00025827">
        <w:rPr>
          <w:rFonts w:ascii="GHEA Grapalat" w:hAnsi="GHEA Grapalat"/>
          <w:sz w:val="20"/>
          <w:szCs w:val="20"/>
          <w:lang w:val="es-ES"/>
        </w:rPr>
        <w:t xml:space="preserve"> </w:t>
      </w:r>
      <w:r w:rsidRPr="00025827">
        <w:rPr>
          <w:rFonts w:ascii="GHEA Grapalat" w:hAnsi="GHEA Grapalat"/>
          <w:sz w:val="20"/>
          <w:szCs w:val="20"/>
        </w:rPr>
        <w:t>մասով</w:t>
      </w:r>
      <w:r w:rsidRPr="00025827">
        <w:rPr>
          <w:rFonts w:ascii="GHEA Grapalat" w:hAnsi="GHEA Grapalat"/>
          <w:sz w:val="20"/>
          <w:szCs w:val="20"/>
          <w:lang w:val="es-ES"/>
        </w:rPr>
        <w:t xml:space="preserve"> </w:t>
      </w:r>
      <w:r w:rsidRPr="00025827">
        <w:rPr>
          <w:rFonts w:ascii="GHEA Grapalat" w:hAnsi="GHEA Grapalat"/>
          <w:sz w:val="20"/>
          <w:szCs w:val="20"/>
        </w:rPr>
        <w:t>նախատեսված</w:t>
      </w:r>
      <w:r w:rsidRPr="00025827">
        <w:rPr>
          <w:rFonts w:ascii="GHEA Grapalat" w:hAnsi="GHEA Grapalat"/>
          <w:sz w:val="20"/>
          <w:szCs w:val="20"/>
          <w:lang w:val="es-ES"/>
        </w:rPr>
        <w:t xml:space="preserve"> </w:t>
      </w:r>
      <w:r w:rsidRPr="00025827">
        <w:rPr>
          <w:rFonts w:ascii="GHEA Grapalat" w:hAnsi="GHEA Grapalat"/>
          <w:sz w:val="20"/>
          <w:szCs w:val="20"/>
        </w:rPr>
        <w:t>ժամկետը</w:t>
      </w:r>
      <w:r w:rsidRPr="00025827">
        <w:rPr>
          <w:rFonts w:ascii="GHEA Grapalat" w:hAnsi="GHEA Grapalat"/>
          <w:sz w:val="20"/>
          <w:szCs w:val="20"/>
          <w:lang w:val="es-ES"/>
        </w:rPr>
        <w:t xml:space="preserve"> </w:t>
      </w:r>
      <w:r w:rsidRPr="00025827">
        <w:rPr>
          <w:rFonts w:ascii="GHEA Grapalat" w:hAnsi="GHEA Grapalat"/>
          <w:sz w:val="20"/>
          <w:szCs w:val="20"/>
        </w:rPr>
        <w:t>կարող</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երկարաձգվել</w:t>
      </w:r>
      <w:r w:rsidRPr="00025827">
        <w:rPr>
          <w:rFonts w:ascii="GHEA Grapalat" w:hAnsi="GHEA Grapalat"/>
          <w:sz w:val="20"/>
          <w:szCs w:val="20"/>
          <w:lang w:val="es-ES"/>
        </w:rPr>
        <w:t xml:space="preserve"> </w:t>
      </w:r>
      <w:r w:rsidRPr="00025827">
        <w:rPr>
          <w:rFonts w:ascii="GHEA Grapalat" w:hAnsi="GHEA Grapalat"/>
          <w:sz w:val="20"/>
          <w:szCs w:val="20"/>
        </w:rPr>
        <w:t>մեկ</w:t>
      </w:r>
      <w:r w:rsidRPr="00025827">
        <w:rPr>
          <w:rFonts w:ascii="GHEA Grapalat" w:hAnsi="GHEA Grapalat"/>
          <w:sz w:val="20"/>
          <w:szCs w:val="20"/>
          <w:lang w:val="es-ES"/>
        </w:rPr>
        <w:t xml:space="preserve"> </w:t>
      </w:r>
      <w:r w:rsidRPr="00025827">
        <w:rPr>
          <w:rFonts w:ascii="GHEA Grapalat" w:hAnsi="GHEA Grapalat"/>
          <w:sz w:val="20"/>
          <w:szCs w:val="20"/>
        </w:rPr>
        <w:t>անգամ</w:t>
      </w:r>
      <w:r w:rsidRPr="00025827">
        <w:rPr>
          <w:rFonts w:ascii="GHEA Grapalat" w:hAnsi="GHEA Grapalat"/>
          <w:sz w:val="20"/>
          <w:szCs w:val="20"/>
          <w:lang w:val="es-ES"/>
        </w:rPr>
        <w:t xml:space="preserve">` </w:t>
      </w:r>
      <w:r w:rsidRPr="00025827">
        <w:rPr>
          <w:rFonts w:ascii="GHEA Grapalat" w:hAnsi="GHEA Grapalat"/>
          <w:sz w:val="20"/>
          <w:szCs w:val="20"/>
        </w:rPr>
        <w:t>մինչև</w:t>
      </w:r>
      <w:r w:rsidRPr="00025827">
        <w:rPr>
          <w:rFonts w:ascii="GHEA Grapalat" w:hAnsi="GHEA Grapalat"/>
          <w:sz w:val="20"/>
          <w:szCs w:val="20"/>
          <w:lang w:val="es-ES"/>
        </w:rPr>
        <w:t xml:space="preserve"> </w:t>
      </w:r>
      <w:r w:rsidRPr="00025827">
        <w:rPr>
          <w:rFonts w:ascii="GHEA Grapalat" w:hAnsi="GHEA Grapalat"/>
          <w:sz w:val="20"/>
          <w:szCs w:val="20"/>
        </w:rPr>
        <w:t>տասն</w:t>
      </w:r>
      <w:r w:rsidRPr="00025827">
        <w:rPr>
          <w:rFonts w:ascii="GHEA Grapalat" w:hAnsi="GHEA Grapalat"/>
          <w:sz w:val="20"/>
          <w:szCs w:val="20"/>
          <w:lang w:val="es-ES"/>
        </w:rPr>
        <w:t xml:space="preserve"> </w:t>
      </w:r>
      <w:r w:rsidRPr="00025827">
        <w:rPr>
          <w:rFonts w:ascii="GHEA Grapalat" w:hAnsi="GHEA Grapalat"/>
          <w:sz w:val="20"/>
          <w:szCs w:val="20"/>
        </w:rPr>
        <w:t>օրացուցային</w:t>
      </w:r>
      <w:r w:rsidRPr="00025827">
        <w:rPr>
          <w:rFonts w:ascii="GHEA Grapalat" w:hAnsi="GHEA Grapalat"/>
          <w:sz w:val="20"/>
          <w:szCs w:val="20"/>
          <w:lang w:val="es-ES"/>
        </w:rPr>
        <w:t xml:space="preserve"> </w:t>
      </w:r>
      <w:r w:rsidRPr="00025827">
        <w:rPr>
          <w:rFonts w:ascii="GHEA Grapalat" w:hAnsi="GHEA Grapalat"/>
          <w:sz w:val="20"/>
          <w:szCs w:val="20"/>
        </w:rPr>
        <w:t>օրով</w:t>
      </w:r>
      <w:r w:rsidRPr="00025827">
        <w:rPr>
          <w:rFonts w:ascii="GHEA Grapalat" w:hAnsi="GHEA Grapalat"/>
          <w:sz w:val="20"/>
          <w:szCs w:val="20"/>
          <w:lang w:val="es-ES"/>
        </w:rPr>
        <w:t>:</w:t>
      </w:r>
    </w:p>
    <w:p w14:paraId="6D30780C"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 xml:space="preserve">12.6. </w:t>
      </w:r>
      <w:r w:rsidRPr="00025827">
        <w:rPr>
          <w:rFonts w:ascii="GHEA Grapalat" w:hAnsi="GHEA Grapalat"/>
          <w:sz w:val="20"/>
          <w:szCs w:val="20"/>
        </w:rPr>
        <w:t>Դատարանը</w:t>
      </w:r>
      <w:r w:rsidRPr="00025827">
        <w:rPr>
          <w:rFonts w:ascii="GHEA Grapalat" w:hAnsi="GHEA Grapalat"/>
          <w:sz w:val="20"/>
          <w:szCs w:val="20"/>
          <w:lang w:val="es-ES"/>
        </w:rPr>
        <w:t xml:space="preserve"> </w:t>
      </w:r>
      <w:r w:rsidRPr="00025827">
        <w:rPr>
          <w:rFonts w:ascii="GHEA Grapalat" w:hAnsi="GHEA Grapalat"/>
          <w:sz w:val="20"/>
          <w:szCs w:val="20"/>
        </w:rPr>
        <w:t>հայցադիմումը</w:t>
      </w:r>
      <w:r w:rsidRPr="00025827">
        <w:rPr>
          <w:rFonts w:ascii="GHEA Grapalat" w:hAnsi="GHEA Grapalat"/>
          <w:sz w:val="20"/>
          <w:szCs w:val="20"/>
          <w:lang w:val="es-ES"/>
        </w:rPr>
        <w:t xml:space="preserve"> </w:t>
      </w:r>
      <w:r w:rsidRPr="00025827">
        <w:rPr>
          <w:rFonts w:ascii="GHEA Grapalat" w:hAnsi="GHEA Grapalat"/>
          <w:sz w:val="20"/>
          <w:szCs w:val="20"/>
        </w:rPr>
        <w:t>վարույթ</w:t>
      </w:r>
      <w:r w:rsidRPr="00025827">
        <w:rPr>
          <w:rFonts w:ascii="GHEA Grapalat" w:hAnsi="GHEA Grapalat"/>
          <w:sz w:val="20"/>
          <w:szCs w:val="20"/>
          <w:lang w:val="es-ES"/>
        </w:rPr>
        <w:t xml:space="preserve"> </w:t>
      </w:r>
      <w:r w:rsidRPr="00025827">
        <w:rPr>
          <w:rFonts w:ascii="GHEA Grapalat" w:hAnsi="GHEA Grapalat"/>
          <w:sz w:val="20"/>
          <w:szCs w:val="20"/>
        </w:rPr>
        <w:t>ընդունելու</w:t>
      </w:r>
      <w:r w:rsidRPr="00025827">
        <w:rPr>
          <w:rFonts w:ascii="GHEA Grapalat" w:hAnsi="GHEA Grapalat"/>
          <w:sz w:val="20"/>
          <w:szCs w:val="20"/>
          <w:lang w:val="es-ES"/>
        </w:rPr>
        <w:t xml:space="preserve"> </w:t>
      </w:r>
      <w:r w:rsidRPr="00025827">
        <w:rPr>
          <w:rFonts w:ascii="GHEA Grapalat" w:hAnsi="GHEA Grapalat"/>
          <w:sz w:val="20"/>
          <w:szCs w:val="20"/>
        </w:rPr>
        <w:t>հարցը</w:t>
      </w:r>
      <w:r w:rsidRPr="00025827">
        <w:rPr>
          <w:rFonts w:ascii="GHEA Grapalat" w:hAnsi="GHEA Grapalat"/>
          <w:sz w:val="20"/>
          <w:szCs w:val="20"/>
          <w:lang w:val="es-ES"/>
        </w:rPr>
        <w:t xml:space="preserve"> </w:t>
      </w:r>
      <w:r w:rsidRPr="00025827">
        <w:rPr>
          <w:rFonts w:ascii="GHEA Grapalat" w:hAnsi="GHEA Grapalat"/>
          <w:sz w:val="20"/>
          <w:szCs w:val="20"/>
        </w:rPr>
        <w:t>լուծում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այն</w:t>
      </w:r>
      <w:r w:rsidRPr="00025827">
        <w:rPr>
          <w:rFonts w:ascii="GHEA Grapalat" w:hAnsi="GHEA Grapalat"/>
          <w:sz w:val="20"/>
          <w:szCs w:val="20"/>
          <w:lang w:val="es-ES"/>
        </w:rPr>
        <w:t xml:space="preserve"> </w:t>
      </w:r>
      <w:r w:rsidRPr="00025827">
        <w:rPr>
          <w:rFonts w:ascii="GHEA Grapalat" w:hAnsi="GHEA Grapalat"/>
          <w:sz w:val="20"/>
          <w:szCs w:val="20"/>
        </w:rPr>
        <w:t>ներկայացվելուց</w:t>
      </w:r>
      <w:r w:rsidRPr="00025827">
        <w:rPr>
          <w:rFonts w:ascii="GHEA Grapalat" w:hAnsi="GHEA Grapalat"/>
          <w:sz w:val="20"/>
          <w:szCs w:val="20"/>
          <w:lang w:val="es-ES"/>
        </w:rPr>
        <w:t xml:space="preserve"> </w:t>
      </w:r>
      <w:r w:rsidRPr="00025827">
        <w:rPr>
          <w:rFonts w:ascii="GHEA Grapalat" w:hAnsi="GHEA Grapalat"/>
          <w:sz w:val="20"/>
          <w:szCs w:val="20"/>
        </w:rPr>
        <w:t>հետո՝</w:t>
      </w:r>
      <w:r w:rsidRPr="00025827">
        <w:rPr>
          <w:rFonts w:ascii="GHEA Grapalat" w:hAnsi="GHEA Grapalat"/>
          <w:sz w:val="20"/>
          <w:szCs w:val="20"/>
          <w:lang w:val="es-ES"/>
        </w:rPr>
        <w:t xml:space="preserve"> </w:t>
      </w:r>
      <w:r w:rsidRPr="00025827">
        <w:rPr>
          <w:rFonts w:ascii="GHEA Grapalat" w:hAnsi="GHEA Grapalat"/>
          <w:sz w:val="20"/>
          <w:szCs w:val="20"/>
        </w:rPr>
        <w:t>եռօրյա</w:t>
      </w:r>
      <w:r w:rsidRPr="00025827">
        <w:rPr>
          <w:rFonts w:ascii="GHEA Grapalat" w:hAnsi="GHEA Grapalat"/>
          <w:sz w:val="20"/>
          <w:szCs w:val="20"/>
          <w:lang w:val="es-ES"/>
        </w:rPr>
        <w:t xml:space="preserve"> </w:t>
      </w:r>
      <w:r w:rsidRPr="00025827">
        <w:rPr>
          <w:rFonts w:ascii="GHEA Grapalat" w:hAnsi="GHEA Grapalat"/>
          <w:sz w:val="20"/>
          <w:szCs w:val="20"/>
        </w:rPr>
        <w:t>ժամկետում</w:t>
      </w:r>
      <w:r w:rsidRPr="00025827">
        <w:rPr>
          <w:rFonts w:ascii="GHEA Grapalat" w:hAnsi="GHEA Grapalat"/>
          <w:sz w:val="20"/>
          <w:szCs w:val="20"/>
          <w:lang w:val="es-ES"/>
        </w:rPr>
        <w:t>:</w:t>
      </w:r>
    </w:p>
    <w:p w14:paraId="777A4324"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 xml:space="preserve">12.7. </w:t>
      </w:r>
      <w:r w:rsidRPr="00025827">
        <w:rPr>
          <w:rFonts w:ascii="GHEA Grapalat" w:hAnsi="GHEA Grapalat"/>
          <w:sz w:val="20"/>
          <w:szCs w:val="20"/>
        </w:rPr>
        <w:t>Հայցադիմումը</w:t>
      </w:r>
      <w:r w:rsidRPr="00025827">
        <w:rPr>
          <w:rFonts w:ascii="GHEA Grapalat" w:hAnsi="GHEA Grapalat"/>
          <w:sz w:val="20"/>
          <w:szCs w:val="20"/>
          <w:lang w:val="es-ES"/>
        </w:rPr>
        <w:t xml:space="preserve"> </w:t>
      </w:r>
      <w:r w:rsidRPr="00025827">
        <w:rPr>
          <w:rFonts w:ascii="GHEA Grapalat" w:hAnsi="GHEA Grapalat"/>
          <w:sz w:val="20"/>
          <w:szCs w:val="20"/>
        </w:rPr>
        <w:t>վարույթ</w:t>
      </w:r>
      <w:r w:rsidRPr="00025827">
        <w:rPr>
          <w:rFonts w:ascii="GHEA Grapalat" w:hAnsi="GHEA Grapalat"/>
          <w:sz w:val="20"/>
          <w:szCs w:val="20"/>
          <w:lang w:val="es-ES"/>
        </w:rPr>
        <w:t xml:space="preserve"> </w:t>
      </w:r>
      <w:r w:rsidRPr="00025827">
        <w:rPr>
          <w:rFonts w:ascii="GHEA Grapalat" w:hAnsi="GHEA Grapalat"/>
          <w:sz w:val="20"/>
          <w:szCs w:val="20"/>
        </w:rPr>
        <w:t>ընդունելու</w:t>
      </w:r>
      <w:r w:rsidRPr="00025827">
        <w:rPr>
          <w:rFonts w:ascii="GHEA Grapalat" w:hAnsi="GHEA Grapalat"/>
          <w:sz w:val="20"/>
          <w:szCs w:val="20"/>
          <w:lang w:val="es-ES"/>
        </w:rPr>
        <w:t xml:space="preserve"> </w:t>
      </w:r>
      <w:r w:rsidRPr="00025827">
        <w:rPr>
          <w:rFonts w:ascii="GHEA Grapalat" w:hAnsi="GHEA Grapalat"/>
          <w:sz w:val="20"/>
          <w:szCs w:val="20"/>
        </w:rPr>
        <w:t>հետ</w:t>
      </w:r>
      <w:r w:rsidRPr="00025827">
        <w:rPr>
          <w:rFonts w:ascii="GHEA Grapalat" w:hAnsi="GHEA Grapalat"/>
          <w:sz w:val="20"/>
          <w:szCs w:val="20"/>
          <w:lang w:val="es-ES"/>
        </w:rPr>
        <w:t xml:space="preserve"> </w:t>
      </w:r>
      <w:r w:rsidRPr="00025827">
        <w:rPr>
          <w:rFonts w:ascii="GHEA Grapalat" w:hAnsi="GHEA Grapalat"/>
          <w:sz w:val="20"/>
          <w:szCs w:val="20"/>
        </w:rPr>
        <w:t>միաժամանակ</w:t>
      </w:r>
      <w:r w:rsidRPr="00025827">
        <w:rPr>
          <w:rFonts w:ascii="GHEA Grapalat" w:hAnsi="GHEA Grapalat"/>
          <w:sz w:val="20"/>
          <w:szCs w:val="20"/>
          <w:lang w:val="es-ES"/>
        </w:rPr>
        <w:t xml:space="preserve"> </w:t>
      </w:r>
      <w:r w:rsidRPr="00025827">
        <w:rPr>
          <w:rFonts w:ascii="GHEA Grapalat" w:hAnsi="GHEA Grapalat"/>
          <w:sz w:val="20"/>
          <w:szCs w:val="20"/>
        </w:rPr>
        <w:t>դատարանը</w:t>
      </w:r>
      <w:r w:rsidRPr="00025827">
        <w:rPr>
          <w:rFonts w:ascii="GHEA Grapalat" w:hAnsi="GHEA Grapalat"/>
          <w:sz w:val="20"/>
          <w:szCs w:val="20"/>
          <w:lang w:val="es-ES"/>
        </w:rPr>
        <w:t xml:space="preserve"> </w:t>
      </w:r>
      <w:r w:rsidRPr="00025827">
        <w:rPr>
          <w:rFonts w:ascii="GHEA Grapalat" w:hAnsi="GHEA Grapalat"/>
          <w:sz w:val="20"/>
          <w:szCs w:val="20"/>
        </w:rPr>
        <w:t>կայացնում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որոշում՝</w:t>
      </w:r>
      <w:r w:rsidRPr="00025827">
        <w:rPr>
          <w:rFonts w:ascii="GHEA Grapalat" w:hAnsi="GHEA Grapalat"/>
          <w:sz w:val="20"/>
          <w:szCs w:val="20"/>
          <w:lang w:val="es-ES"/>
        </w:rPr>
        <w:t xml:space="preserve"> </w:t>
      </w:r>
      <w:r w:rsidRPr="00025827">
        <w:rPr>
          <w:rFonts w:ascii="GHEA Grapalat" w:hAnsi="GHEA Grapalat"/>
          <w:sz w:val="20"/>
          <w:szCs w:val="20"/>
        </w:rPr>
        <w:t>պատասխանողից</w:t>
      </w:r>
      <w:r w:rsidRPr="00025827">
        <w:rPr>
          <w:rFonts w:ascii="GHEA Grapalat" w:hAnsi="GHEA Grapalat"/>
          <w:sz w:val="20"/>
          <w:szCs w:val="20"/>
          <w:lang w:val="es-ES"/>
        </w:rPr>
        <w:t xml:space="preserve"> </w:t>
      </w:r>
      <w:r w:rsidRPr="00025827">
        <w:rPr>
          <w:rFonts w:ascii="GHEA Grapalat" w:hAnsi="GHEA Grapalat"/>
          <w:sz w:val="20"/>
          <w:szCs w:val="20"/>
        </w:rPr>
        <w:t>տվյալ</w:t>
      </w:r>
      <w:r w:rsidRPr="00025827">
        <w:rPr>
          <w:rFonts w:ascii="GHEA Grapalat" w:hAnsi="GHEA Grapalat"/>
          <w:sz w:val="20"/>
          <w:szCs w:val="20"/>
          <w:lang w:val="es-ES"/>
        </w:rPr>
        <w:t xml:space="preserve"> </w:t>
      </w:r>
      <w:r w:rsidRPr="00025827">
        <w:rPr>
          <w:rFonts w:ascii="GHEA Grapalat" w:hAnsi="GHEA Grapalat"/>
          <w:sz w:val="20"/>
          <w:szCs w:val="20"/>
        </w:rPr>
        <w:t>գնման</w:t>
      </w:r>
      <w:r w:rsidRPr="00025827">
        <w:rPr>
          <w:rFonts w:ascii="GHEA Grapalat" w:hAnsi="GHEA Grapalat"/>
          <w:sz w:val="20"/>
          <w:szCs w:val="20"/>
          <w:lang w:val="es-ES"/>
        </w:rPr>
        <w:t xml:space="preserve"> </w:t>
      </w:r>
      <w:r w:rsidRPr="00025827">
        <w:rPr>
          <w:rFonts w:ascii="GHEA Grapalat" w:hAnsi="GHEA Grapalat"/>
          <w:sz w:val="20"/>
          <w:szCs w:val="20"/>
        </w:rPr>
        <w:t>գործընթացի</w:t>
      </w:r>
      <w:r w:rsidRPr="00025827">
        <w:rPr>
          <w:rFonts w:ascii="GHEA Grapalat" w:hAnsi="GHEA Grapalat"/>
          <w:sz w:val="20"/>
          <w:szCs w:val="20"/>
          <w:lang w:val="es-ES"/>
        </w:rPr>
        <w:t xml:space="preserve"> </w:t>
      </w:r>
      <w:r w:rsidRPr="00025827">
        <w:rPr>
          <w:rFonts w:ascii="GHEA Grapalat" w:hAnsi="GHEA Grapalat"/>
          <w:sz w:val="20"/>
          <w:szCs w:val="20"/>
        </w:rPr>
        <w:t>հետ</w:t>
      </w:r>
      <w:r w:rsidRPr="00025827">
        <w:rPr>
          <w:rFonts w:ascii="GHEA Grapalat" w:hAnsi="GHEA Grapalat"/>
          <w:sz w:val="20"/>
          <w:szCs w:val="20"/>
          <w:lang w:val="es-ES"/>
        </w:rPr>
        <w:t xml:space="preserve"> </w:t>
      </w:r>
      <w:r w:rsidRPr="00025827">
        <w:rPr>
          <w:rFonts w:ascii="GHEA Grapalat" w:hAnsi="GHEA Grapalat"/>
          <w:sz w:val="20"/>
          <w:szCs w:val="20"/>
        </w:rPr>
        <w:t>կապված</w:t>
      </w:r>
      <w:r w:rsidRPr="00025827">
        <w:rPr>
          <w:rFonts w:ascii="GHEA Grapalat" w:hAnsi="GHEA Grapalat"/>
          <w:sz w:val="20"/>
          <w:szCs w:val="20"/>
          <w:lang w:val="es-ES"/>
        </w:rPr>
        <w:t xml:space="preserve"> </w:t>
      </w:r>
      <w:r w:rsidRPr="00025827">
        <w:rPr>
          <w:rFonts w:ascii="GHEA Grapalat" w:hAnsi="GHEA Grapalat"/>
          <w:sz w:val="20"/>
          <w:szCs w:val="20"/>
        </w:rPr>
        <w:t>պատասխանողի</w:t>
      </w:r>
      <w:r w:rsidRPr="00025827">
        <w:rPr>
          <w:rFonts w:ascii="GHEA Grapalat" w:hAnsi="GHEA Grapalat"/>
          <w:sz w:val="20"/>
          <w:szCs w:val="20"/>
          <w:lang w:val="es-ES"/>
        </w:rPr>
        <w:t xml:space="preserve"> </w:t>
      </w:r>
      <w:r w:rsidRPr="00025827">
        <w:rPr>
          <w:rFonts w:ascii="GHEA Grapalat" w:hAnsi="GHEA Grapalat"/>
          <w:sz w:val="20"/>
          <w:szCs w:val="20"/>
        </w:rPr>
        <w:t>տիրապետման</w:t>
      </w:r>
      <w:r w:rsidRPr="00025827">
        <w:rPr>
          <w:rFonts w:ascii="GHEA Grapalat" w:hAnsi="GHEA Grapalat"/>
          <w:sz w:val="20"/>
          <w:szCs w:val="20"/>
          <w:lang w:val="es-ES"/>
        </w:rPr>
        <w:t xml:space="preserve"> </w:t>
      </w:r>
      <w:r w:rsidRPr="00025827">
        <w:rPr>
          <w:rFonts w:ascii="GHEA Grapalat" w:hAnsi="GHEA Grapalat"/>
          <w:sz w:val="20"/>
          <w:szCs w:val="20"/>
        </w:rPr>
        <w:t>տակ</w:t>
      </w:r>
      <w:r w:rsidRPr="00025827">
        <w:rPr>
          <w:rFonts w:ascii="GHEA Grapalat" w:hAnsi="GHEA Grapalat"/>
          <w:sz w:val="20"/>
          <w:szCs w:val="20"/>
          <w:lang w:val="es-ES"/>
        </w:rPr>
        <w:t xml:space="preserve"> </w:t>
      </w:r>
      <w:r w:rsidRPr="00025827">
        <w:rPr>
          <w:rFonts w:ascii="GHEA Grapalat" w:hAnsi="GHEA Grapalat"/>
          <w:sz w:val="20"/>
          <w:szCs w:val="20"/>
        </w:rPr>
        <w:t>գտնվող</w:t>
      </w:r>
      <w:r w:rsidRPr="00025827">
        <w:rPr>
          <w:rFonts w:ascii="GHEA Grapalat" w:hAnsi="GHEA Grapalat"/>
          <w:sz w:val="20"/>
          <w:szCs w:val="20"/>
          <w:lang w:val="es-ES"/>
        </w:rPr>
        <w:t xml:space="preserve"> </w:t>
      </w:r>
      <w:r w:rsidRPr="00025827">
        <w:rPr>
          <w:rFonts w:ascii="GHEA Grapalat" w:hAnsi="GHEA Grapalat"/>
          <w:sz w:val="20"/>
          <w:szCs w:val="20"/>
        </w:rPr>
        <w:t>բոլոր</w:t>
      </w:r>
      <w:r w:rsidRPr="00025827">
        <w:rPr>
          <w:rFonts w:ascii="GHEA Grapalat" w:hAnsi="GHEA Grapalat"/>
          <w:sz w:val="20"/>
          <w:szCs w:val="20"/>
          <w:lang w:val="es-ES"/>
        </w:rPr>
        <w:t xml:space="preserve"> </w:t>
      </w:r>
      <w:r w:rsidRPr="00025827">
        <w:rPr>
          <w:rFonts w:ascii="GHEA Grapalat" w:hAnsi="GHEA Grapalat"/>
          <w:sz w:val="20"/>
          <w:szCs w:val="20"/>
        </w:rPr>
        <w:t>ապացույցները</w:t>
      </w:r>
      <w:r w:rsidRPr="00025827">
        <w:rPr>
          <w:rFonts w:ascii="GHEA Grapalat" w:hAnsi="GHEA Grapalat"/>
          <w:sz w:val="20"/>
          <w:szCs w:val="20"/>
          <w:lang w:val="es-ES"/>
        </w:rPr>
        <w:t xml:space="preserve"> </w:t>
      </w:r>
      <w:r w:rsidRPr="00025827">
        <w:rPr>
          <w:rFonts w:ascii="GHEA Grapalat" w:hAnsi="GHEA Grapalat"/>
          <w:sz w:val="20"/>
          <w:szCs w:val="20"/>
        </w:rPr>
        <w:t>պահանջելու</w:t>
      </w:r>
      <w:r w:rsidRPr="00025827">
        <w:rPr>
          <w:rFonts w:ascii="GHEA Grapalat" w:hAnsi="GHEA Grapalat"/>
          <w:sz w:val="20"/>
          <w:szCs w:val="20"/>
          <w:lang w:val="es-ES"/>
        </w:rPr>
        <w:t xml:space="preserve"> </w:t>
      </w:r>
      <w:r w:rsidRPr="00025827">
        <w:rPr>
          <w:rFonts w:ascii="GHEA Grapalat" w:hAnsi="GHEA Grapalat"/>
          <w:sz w:val="20"/>
          <w:szCs w:val="20"/>
        </w:rPr>
        <w:t>մասին</w:t>
      </w:r>
      <w:r w:rsidRPr="00025827">
        <w:rPr>
          <w:rFonts w:ascii="GHEA Grapalat" w:hAnsi="GHEA Grapalat"/>
          <w:sz w:val="20"/>
          <w:szCs w:val="20"/>
          <w:lang w:val="es-ES"/>
        </w:rPr>
        <w:t>:</w:t>
      </w:r>
    </w:p>
    <w:p w14:paraId="286EB3BE"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 xml:space="preserve">12.8. </w:t>
      </w:r>
      <w:r w:rsidRPr="00025827">
        <w:rPr>
          <w:rFonts w:ascii="GHEA Grapalat" w:hAnsi="GHEA Grapalat"/>
          <w:sz w:val="20"/>
          <w:szCs w:val="20"/>
        </w:rPr>
        <w:t>Ապացույցներ</w:t>
      </w:r>
      <w:r w:rsidRPr="00025827">
        <w:rPr>
          <w:rFonts w:ascii="GHEA Grapalat" w:hAnsi="GHEA Grapalat"/>
          <w:sz w:val="20"/>
          <w:szCs w:val="20"/>
          <w:lang w:val="es-ES"/>
        </w:rPr>
        <w:t xml:space="preserve"> </w:t>
      </w:r>
      <w:r w:rsidRPr="00025827">
        <w:rPr>
          <w:rFonts w:ascii="GHEA Grapalat" w:hAnsi="GHEA Grapalat"/>
          <w:sz w:val="20"/>
          <w:szCs w:val="20"/>
        </w:rPr>
        <w:t>պահանջելու</w:t>
      </w:r>
      <w:r w:rsidRPr="00025827">
        <w:rPr>
          <w:rFonts w:ascii="GHEA Grapalat" w:hAnsi="GHEA Grapalat"/>
          <w:sz w:val="20"/>
          <w:szCs w:val="20"/>
          <w:lang w:val="es-ES"/>
        </w:rPr>
        <w:t xml:space="preserve"> </w:t>
      </w:r>
      <w:r w:rsidRPr="00025827">
        <w:rPr>
          <w:rFonts w:ascii="GHEA Grapalat" w:hAnsi="GHEA Grapalat"/>
          <w:sz w:val="20"/>
          <w:szCs w:val="20"/>
        </w:rPr>
        <w:t>վերաբերյալ</w:t>
      </w:r>
      <w:r w:rsidRPr="00025827">
        <w:rPr>
          <w:rFonts w:ascii="GHEA Grapalat" w:hAnsi="GHEA Grapalat"/>
          <w:sz w:val="20"/>
          <w:szCs w:val="20"/>
          <w:lang w:val="es-ES"/>
        </w:rPr>
        <w:t xml:space="preserve"> </w:t>
      </w:r>
      <w:r w:rsidRPr="00025827">
        <w:rPr>
          <w:rFonts w:ascii="GHEA Grapalat" w:hAnsi="GHEA Grapalat"/>
          <w:sz w:val="20"/>
          <w:szCs w:val="20"/>
        </w:rPr>
        <w:t>որոշումը</w:t>
      </w:r>
      <w:r w:rsidRPr="00025827">
        <w:rPr>
          <w:rFonts w:ascii="GHEA Grapalat" w:hAnsi="GHEA Grapalat"/>
          <w:sz w:val="20"/>
          <w:szCs w:val="20"/>
          <w:lang w:val="es-ES"/>
        </w:rPr>
        <w:t xml:space="preserve"> </w:t>
      </w:r>
      <w:r w:rsidRPr="00025827">
        <w:rPr>
          <w:rFonts w:ascii="GHEA Grapalat" w:hAnsi="GHEA Grapalat"/>
          <w:sz w:val="20"/>
          <w:szCs w:val="20"/>
        </w:rPr>
        <w:t>կատարվում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պատասխանողի</w:t>
      </w:r>
      <w:r w:rsidRPr="00025827">
        <w:rPr>
          <w:rFonts w:ascii="GHEA Grapalat" w:hAnsi="GHEA Grapalat"/>
          <w:sz w:val="20"/>
          <w:szCs w:val="20"/>
          <w:lang w:val="es-ES"/>
        </w:rPr>
        <w:t xml:space="preserve"> </w:t>
      </w:r>
      <w:r w:rsidRPr="00025827">
        <w:rPr>
          <w:rFonts w:ascii="GHEA Grapalat" w:hAnsi="GHEA Grapalat"/>
          <w:sz w:val="20"/>
          <w:szCs w:val="20"/>
        </w:rPr>
        <w:t>կողմից</w:t>
      </w:r>
      <w:r w:rsidRPr="00025827">
        <w:rPr>
          <w:rFonts w:ascii="GHEA Grapalat" w:hAnsi="GHEA Grapalat"/>
          <w:sz w:val="20"/>
          <w:szCs w:val="20"/>
          <w:lang w:val="es-ES"/>
        </w:rPr>
        <w:t xml:space="preserve"> </w:t>
      </w:r>
      <w:r w:rsidRPr="00025827">
        <w:rPr>
          <w:rFonts w:ascii="GHEA Grapalat" w:hAnsi="GHEA Grapalat"/>
          <w:sz w:val="20"/>
          <w:szCs w:val="20"/>
        </w:rPr>
        <w:t>որոշումն</w:t>
      </w:r>
      <w:r w:rsidRPr="00025827">
        <w:rPr>
          <w:rFonts w:ascii="GHEA Grapalat" w:hAnsi="GHEA Grapalat"/>
          <w:sz w:val="20"/>
          <w:szCs w:val="20"/>
          <w:lang w:val="es-ES"/>
        </w:rPr>
        <w:t xml:space="preserve"> </w:t>
      </w:r>
      <w:r w:rsidRPr="00025827">
        <w:rPr>
          <w:rFonts w:ascii="GHEA Grapalat" w:hAnsi="GHEA Grapalat"/>
          <w:sz w:val="20"/>
          <w:szCs w:val="20"/>
        </w:rPr>
        <w:t>ստանալուց</w:t>
      </w:r>
      <w:r w:rsidRPr="00025827">
        <w:rPr>
          <w:rFonts w:ascii="GHEA Grapalat" w:hAnsi="GHEA Grapalat"/>
          <w:sz w:val="20"/>
          <w:szCs w:val="20"/>
          <w:lang w:val="es-ES"/>
        </w:rPr>
        <w:t xml:space="preserve"> </w:t>
      </w:r>
      <w:r w:rsidRPr="00025827">
        <w:rPr>
          <w:rFonts w:ascii="GHEA Grapalat" w:hAnsi="GHEA Grapalat"/>
          <w:sz w:val="20"/>
          <w:szCs w:val="20"/>
        </w:rPr>
        <w:t>հետո՝</w:t>
      </w:r>
      <w:r w:rsidRPr="00025827">
        <w:rPr>
          <w:rFonts w:ascii="GHEA Grapalat" w:hAnsi="GHEA Grapalat"/>
          <w:sz w:val="20"/>
          <w:szCs w:val="20"/>
          <w:lang w:val="es-ES"/>
        </w:rPr>
        <w:t xml:space="preserve"> </w:t>
      </w:r>
      <w:r w:rsidRPr="00025827">
        <w:rPr>
          <w:rFonts w:ascii="GHEA Grapalat" w:hAnsi="GHEA Grapalat"/>
          <w:sz w:val="20"/>
          <w:szCs w:val="20"/>
        </w:rPr>
        <w:t>հնգօրյա</w:t>
      </w:r>
      <w:r w:rsidRPr="00025827">
        <w:rPr>
          <w:rFonts w:ascii="GHEA Grapalat" w:hAnsi="GHEA Grapalat"/>
          <w:sz w:val="20"/>
          <w:szCs w:val="20"/>
          <w:lang w:val="es-ES"/>
        </w:rPr>
        <w:t xml:space="preserve"> </w:t>
      </w:r>
      <w:r w:rsidRPr="00025827">
        <w:rPr>
          <w:rFonts w:ascii="GHEA Grapalat" w:hAnsi="GHEA Grapalat"/>
          <w:sz w:val="20"/>
          <w:szCs w:val="20"/>
        </w:rPr>
        <w:t>ժամկետում</w:t>
      </w:r>
      <w:r w:rsidRPr="00025827">
        <w:rPr>
          <w:rFonts w:ascii="GHEA Grapalat" w:hAnsi="GHEA Grapalat"/>
          <w:sz w:val="20"/>
          <w:szCs w:val="20"/>
          <w:lang w:val="es-ES"/>
        </w:rPr>
        <w:t>:</w:t>
      </w:r>
    </w:p>
    <w:p w14:paraId="39F236A6"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rPr>
        <w:t>Սույն</w:t>
      </w:r>
      <w:r w:rsidRPr="00025827">
        <w:rPr>
          <w:rFonts w:ascii="GHEA Grapalat" w:hAnsi="GHEA Grapalat"/>
          <w:sz w:val="20"/>
          <w:szCs w:val="20"/>
          <w:lang w:val="es-ES"/>
        </w:rPr>
        <w:t xml:space="preserve"> </w:t>
      </w:r>
      <w:r w:rsidRPr="00025827">
        <w:rPr>
          <w:rFonts w:ascii="GHEA Grapalat" w:hAnsi="GHEA Grapalat"/>
          <w:sz w:val="20"/>
          <w:szCs w:val="20"/>
        </w:rPr>
        <w:t>կետով</w:t>
      </w:r>
      <w:r w:rsidRPr="00025827">
        <w:rPr>
          <w:rFonts w:ascii="GHEA Grapalat" w:hAnsi="GHEA Grapalat"/>
          <w:sz w:val="20"/>
          <w:szCs w:val="20"/>
          <w:lang w:val="es-ES"/>
        </w:rPr>
        <w:t xml:space="preserve"> </w:t>
      </w:r>
      <w:r w:rsidRPr="00025827">
        <w:rPr>
          <w:rFonts w:ascii="GHEA Grapalat" w:hAnsi="GHEA Grapalat"/>
          <w:sz w:val="20"/>
          <w:szCs w:val="20"/>
        </w:rPr>
        <w:t>նախատեսված</w:t>
      </w:r>
      <w:r w:rsidRPr="00025827">
        <w:rPr>
          <w:rFonts w:ascii="GHEA Grapalat" w:hAnsi="GHEA Grapalat"/>
          <w:sz w:val="20"/>
          <w:szCs w:val="20"/>
          <w:lang w:val="es-ES"/>
        </w:rPr>
        <w:t xml:space="preserve"> </w:t>
      </w:r>
      <w:r w:rsidRPr="00025827">
        <w:rPr>
          <w:rFonts w:ascii="GHEA Grapalat" w:hAnsi="GHEA Grapalat"/>
          <w:sz w:val="20"/>
          <w:szCs w:val="20"/>
        </w:rPr>
        <w:t>ժամկետում</w:t>
      </w:r>
      <w:r w:rsidRPr="00025827">
        <w:rPr>
          <w:rFonts w:ascii="GHEA Grapalat" w:hAnsi="GHEA Grapalat"/>
          <w:sz w:val="20"/>
          <w:szCs w:val="20"/>
          <w:lang w:val="es-ES"/>
        </w:rPr>
        <w:t xml:space="preserve"> </w:t>
      </w:r>
      <w:r w:rsidRPr="00025827">
        <w:rPr>
          <w:rFonts w:ascii="GHEA Grapalat" w:hAnsi="GHEA Grapalat"/>
          <w:sz w:val="20"/>
          <w:szCs w:val="20"/>
        </w:rPr>
        <w:t>պատասխանողի</w:t>
      </w:r>
      <w:r w:rsidRPr="00025827">
        <w:rPr>
          <w:rFonts w:ascii="GHEA Grapalat" w:hAnsi="GHEA Grapalat"/>
          <w:sz w:val="20"/>
          <w:szCs w:val="20"/>
          <w:lang w:val="es-ES"/>
        </w:rPr>
        <w:t xml:space="preserve"> </w:t>
      </w:r>
      <w:r w:rsidRPr="00025827">
        <w:rPr>
          <w:rFonts w:ascii="GHEA Grapalat" w:hAnsi="GHEA Grapalat"/>
          <w:sz w:val="20"/>
          <w:szCs w:val="20"/>
        </w:rPr>
        <w:t>կողմից</w:t>
      </w:r>
      <w:r w:rsidRPr="00025827">
        <w:rPr>
          <w:rFonts w:ascii="GHEA Grapalat" w:hAnsi="GHEA Grapalat"/>
          <w:sz w:val="20"/>
          <w:szCs w:val="20"/>
          <w:lang w:val="es-ES"/>
        </w:rPr>
        <w:t xml:space="preserve"> </w:t>
      </w:r>
      <w:r w:rsidRPr="00025827">
        <w:rPr>
          <w:rFonts w:ascii="GHEA Grapalat" w:hAnsi="GHEA Grapalat"/>
          <w:sz w:val="20"/>
          <w:szCs w:val="20"/>
        </w:rPr>
        <w:t>ապացույցներ</w:t>
      </w:r>
      <w:r w:rsidRPr="00025827">
        <w:rPr>
          <w:rFonts w:ascii="GHEA Grapalat" w:hAnsi="GHEA Grapalat"/>
          <w:sz w:val="20"/>
          <w:szCs w:val="20"/>
          <w:lang w:val="es-ES"/>
        </w:rPr>
        <w:t xml:space="preserve"> </w:t>
      </w:r>
      <w:r w:rsidRPr="00025827">
        <w:rPr>
          <w:rFonts w:ascii="GHEA Grapalat" w:hAnsi="GHEA Grapalat"/>
          <w:sz w:val="20"/>
          <w:szCs w:val="20"/>
        </w:rPr>
        <w:t>պահանջելու</w:t>
      </w:r>
      <w:r w:rsidRPr="00025827">
        <w:rPr>
          <w:rFonts w:ascii="GHEA Grapalat" w:hAnsi="GHEA Grapalat"/>
          <w:sz w:val="20"/>
          <w:szCs w:val="20"/>
          <w:lang w:val="es-ES"/>
        </w:rPr>
        <w:t xml:space="preserve"> </w:t>
      </w:r>
      <w:r w:rsidRPr="00025827">
        <w:rPr>
          <w:rFonts w:ascii="GHEA Grapalat" w:hAnsi="GHEA Grapalat"/>
          <w:sz w:val="20"/>
          <w:szCs w:val="20"/>
        </w:rPr>
        <w:t>վերաբերյալ</w:t>
      </w:r>
      <w:r w:rsidRPr="00025827">
        <w:rPr>
          <w:rFonts w:ascii="GHEA Grapalat" w:hAnsi="GHEA Grapalat"/>
          <w:sz w:val="20"/>
          <w:szCs w:val="20"/>
          <w:lang w:val="es-ES"/>
        </w:rPr>
        <w:t xml:space="preserve"> </w:t>
      </w:r>
      <w:r w:rsidRPr="00025827">
        <w:rPr>
          <w:rFonts w:ascii="GHEA Grapalat" w:hAnsi="GHEA Grapalat"/>
          <w:sz w:val="20"/>
          <w:szCs w:val="20"/>
        </w:rPr>
        <w:t>որոշման</w:t>
      </w:r>
      <w:r w:rsidRPr="00025827">
        <w:rPr>
          <w:rFonts w:ascii="GHEA Grapalat" w:hAnsi="GHEA Grapalat"/>
          <w:sz w:val="20"/>
          <w:szCs w:val="20"/>
          <w:lang w:val="es-ES"/>
        </w:rPr>
        <w:t xml:space="preserve"> </w:t>
      </w:r>
      <w:r w:rsidRPr="00025827">
        <w:rPr>
          <w:rFonts w:ascii="GHEA Grapalat" w:hAnsi="GHEA Grapalat"/>
          <w:sz w:val="20"/>
          <w:szCs w:val="20"/>
        </w:rPr>
        <w:t>պահանջները</w:t>
      </w:r>
      <w:r w:rsidRPr="00025827">
        <w:rPr>
          <w:rFonts w:ascii="GHEA Grapalat" w:hAnsi="GHEA Grapalat"/>
          <w:sz w:val="20"/>
          <w:szCs w:val="20"/>
          <w:lang w:val="es-ES"/>
        </w:rPr>
        <w:t xml:space="preserve"> </w:t>
      </w:r>
      <w:r w:rsidRPr="00025827">
        <w:rPr>
          <w:rFonts w:ascii="GHEA Grapalat" w:hAnsi="GHEA Grapalat"/>
          <w:sz w:val="20"/>
          <w:szCs w:val="20"/>
        </w:rPr>
        <w:t>չկատարվելու</w:t>
      </w:r>
      <w:r w:rsidRPr="00025827">
        <w:rPr>
          <w:rFonts w:ascii="GHEA Grapalat" w:hAnsi="GHEA Grapalat"/>
          <w:sz w:val="20"/>
          <w:szCs w:val="20"/>
          <w:lang w:val="es-ES"/>
        </w:rPr>
        <w:t xml:space="preserve"> </w:t>
      </w:r>
      <w:r w:rsidRPr="00025827">
        <w:rPr>
          <w:rFonts w:ascii="GHEA Grapalat" w:hAnsi="GHEA Grapalat"/>
          <w:sz w:val="20"/>
          <w:szCs w:val="20"/>
        </w:rPr>
        <w:t>դեպքում</w:t>
      </w:r>
      <w:r w:rsidRPr="00025827">
        <w:rPr>
          <w:rFonts w:ascii="GHEA Grapalat" w:hAnsi="GHEA Grapalat"/>
          <w:sz w:val="20"/>
          <w:szCs w:val="20"/>
          <w:lang w:val="es-ES"/>
        </w:rPr>
        <w:t xml:space="preserve"> </w:t>
      </w:r>
      <w:r w:rsidRPr="00025827">
        <w:rPr>
          <w:rFonts w:ascii="GHEA Grapalat" w:hAnsi="GHEA Grapalat"/>
          <w:sz w:val="20"/>
          <w:szCs w:val="20"/>
        </w:rPr>
        <w:t>գործը</w:t>
      </w:r>
      <w:r w:rsidRPr="00025827">
        <w:rPr>
          <w:rFonts w:ascii="GHEA Grapalat" w:hAnsi="GHEA Grapalat"/>
          <w:sz w:val="20"/>
          <w:szCs w:val="20"/>
          <w:lang w:val="es-ES"/>
        </w:rPr>
        <w:t xml:space="preserve"> </w:t>
      </w:r>
      <w:r w:rsidRPr="00025827">
        <w:rPr>
          <w:rFonts w:ascii="GHEA Grapalat" w:hAnsi="GHEA Grapalat"/>
          <w:sz w:val="20"/>
          <w:szCs w:val="20"/>
        </w:rPr>
        <w:t>քննվում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դրանում</w:t>
      </w:r>
      <w:r w:rsidRPr="00025827">
        <w:rPr>
          <w:rFonts w:ascii="GHEA Grapalat" w:hAnsi="GHEA Grapalat"/>
          <w:sz w:val="20"/>
          <w:szCs w:val="20"/>
          <w:lang w:val="es-ES"/>
        </w:rPr>
        <w:t xml:space="preserve"> </w:t>
      </w:r>
      <w:r w:rsidRPr="00025827">
        <w:rPr>
          <w:rFonts w:ascii="GHEA Grapalat" w:hAnsi="GHEA Grapalat"/>
          <w:sz w:val="20"/>
          <w:szCs w:val="20"/>
        </w:rPr>
        <w:t>առկա</w:t>
      </w:r>
      <w:r w:rsidRPr="00025827">
        <w:rPr>
          <w:rFonts w:ascii="GHEA Grapalat" w:hAnsi="GHEA Grapalat"/>
          <w:sz w:val="20"/>
          <w:szCs w:val="20"/>
          <w:lang w:val="es-ES"/>
        </w:rPr>
        <w:t xml:space="preserve"> </w:t>
      </w:r>
      <w:r w:rsidRPr="00025827">
        <w:rPr>
          <w:rFonts w:ascii="GHEA Grapalat" w:hAnsi="GHEA Grapalat"/>
          <w:sz w:val="20"/>
          <w:szCs w:val="20"/>
        </w:rPr>
        <w:t>ապացույցների</w:t>
      </w:r>
      <w:r w:rsidRPr="00025827">
        <w:rPr>
          <w:rFonts w:ascii="GHEA Grapalat" w:hAnsi="GHEA Grapalat"/>
          <w:sz w:val="20"/>
          <w:szCs w:val="20"/>
          <w:lang w:val="es-ES"/>
        </w:rPr>
        <w:t xml:space="preserve"> </w:t>
      </w:r>
      <w:r w:rsidRPr="00025827">
        <w:rPr>
          <w:rFonts w:ascii="GHEA Grapalat" w:hAnsi="GHEA Grapalat"/>
          <w:sz w:val="20"/>
          <w:szCs w:val="20"/>
        </w:rPr>
        <w:t>հիման</w:t>
      </w:r>
      <w:r w:rsidRPr="00025827">
        <w:rPr>
          <w:rFonts w:ascii="GHEA Grapalat" w:hAnsi="GHEA Grapalat"/>
          <w:sz w:val="20"/>
          <w:szCs w:val="20"/>
          <w:lang w:val="es-ES"/>
        </w:rPr>
        <w:t xml:space="preserve"> </w:t>
      </w:r>
      <w:r w:rsidRPr="00025827">
        <w:rPr>
          <w:rFonts w:ascii="GHEA Grapalat" w:hAnsi="GHEA Grapalat"/>
          <w:sz w:val="20"/>
          <w:szCs w:val="20"/>
        </w:rPr>
        <w:t>վրա</w:t>
      </w:r>
      <w:r w:rsidRPr="00025827">
        <w:rPr>
          <w:rFonts w:ascii="GHEA Grapalat" w:hAnsi="GHEA Grapalat"/>
          <w:sz w:val="20"/>
          <w:szCs w:val="20"/>
          <w:lang w:val="es-ES"/>
        </w:rPr>
        <w:t xml:space="preserve">, </w:t>
      </w:r>
      <w:r w:rsidRPr="00025827">
        <w:rPr>
          <w:rFonts w:ascii="GHEA Grapalat" w:hAnsi="GHEA Grapalat"/>
          <w:sz w:val="20"/>
          <w:szCs w:val="20"/>
        </w:rPr>
        <w:t>իսկ</w:t>
      </w:r>
      <w:r w:rsidRPr="00025827">
        <w:rPr>
          <w:rFonts w:ascii="GHEA Grapalat" w:hAnsi="GHEA Grapalat"/>
          <w:sz w:val="20"/>
          <w:szCs w:val="20"/>
          <w:lang w:val="es-ES"/>
        </w:rPr>
        <w:t xml:space="preserve"> </w:t>
      </w:r>
      <w:r w:rsidRPr="00025827">
        <w:rPr>
          <w:rFonts w:ascii="GHEA Grapalat" w:hAnsi="GHEA Grapalat"/>
          <w:sz w:val="20"/>
          <w:szCs w:val="20"/>
        </w:rPr>
        <w:t>հայցվորի</w:t>
      </w:r>
      <w:r w:rsidRPr="00025827">
        <w:rPr>
          <w:rFonts w:ascii="GHEA Grapalat" w:hAnsi="GHEA Grapalat"/>
          <w:sz w:val="20"/>
          <w:szCs w:val="20"/>
          <w:lang w:val="es-ES"/>
        </w:rPr>
        <w:t xml:space="preserve"> </w:t>
      </w:r>
      <w:r w:rsidRPr="00025827">
        <w:rPr>
          <w:rFonts w:ascii="GHEA Grapalat" w:hAnsi="GHEA Grapalat"/>
          <w:sz w:val="20"/>
          <w:szCs w:val="20"/>
        </w:rPr>
        <w:t>վկայակոչած</w:t>
      </w:r>
      <w:r w:rsidRPr="00025827">
        <w:rPr>
          <w:rFonts w:ascii="GHEA Grapalat" w:hAnsi="GHEA Grapalat"/>
          <w:sz w:val="20"/>
          <w:szCs w:val="20"/>
          <w:lang w:val="es-ES"/>
        </w:rPr>
        <w:t xml:space="preserve"> </w:t>
      </w:r>
      <w:r w:rsidRPr="00025827">
        <w:rPr>
          <w:rFonts w:ascii="GHEA Grapalat" w:hAnsi="GHEA Grapalat"/>
          <w:sz w:val="20"/>
          <w:szCs w:val="20"/>
        </w:rPr>
        <w:t>այն</w:t>
      </w:r>
      <w:r w:rsidRPr="00025827">
        <w:rPr>
          <w:rFonts w:ascii="GHEA Grapalat" w:hAnsi="GHEA Grapalat"/>
          <w:sz w:val="20"/>
          <w:szCs w:val="20"/>
          <w:lang w:val="es-ES"/>
        </w:rPr>
        <w:t xml:space="preserve"> </w:t>
      </w:r>
      <w:r w:rsidRPr="00025827">
        <w:rPr>
          <w:rFonts w:ascii="GHEA Grapalat" w:hAnsi="GHEA Grapalat"/>
          <w:sz w:val="20"/>
          <w:szCs w:val="20"/>
        </w:rPr>
        <w:t>փաստերը</w:t>
      </w:r>
      <w:r w:rsidRPr="00025827">
        <w:rPr>
          <w:rFonts w:ascii="GHEA Grapalat" w:hAnsi="GHEA Grapalat"/>
          <w:sz w:val="20"/>
          <w:szCs w:val="20"/>
          <w:lang w:val="es-ES"/>
        </w:rPr>
        <w:t xml:space="preserve">, </w:t>
      </w:r>
      <w:r w:rsidRPr="00025827">
        <w:rPr>
          <w:rFonts w:ascii="GHEA Grapalat" w:hAnsi="GHEA Grapalat"/>
          <w:sz w:val="20"/>
          <w:szCs w:val="20"/>
        </w:rPr>
        <w:t>որոնք</w:t>
      </w:r>
      <w:r w:rsidRPr="00025827">
        <w:rPr>
          <w:rFonts w:ascii="GHEA Grapalat" w:hAnsi="GHEA Grapalat"/>
          <w:sz w:val="20"/>
          <w:szCs w:val="20"/>
          <w:lang w:val="es-ES"/>
        </w:rPr>
        <w:t xml:space="preserve"> </w:t>
      </w:r>
      <w:r w:rsidRPr="00025827">
        <w:rPr>
          <w:rFonts w:ascii="GHEA Grapalat" w:hAnsi="GHEA Grapalat"/>
          <w:sz w:val="20"/>
          <w:szCs w:val="20"/>
        </w:rPr>
        <w:t>ենթակա</w:t>
      </w:r>
      <w:r w:rsidRPr="00025827">
        <w:rPr>
          <w:rFonts w:ascii="GHEA Grapalat" w:hAnsi="GHEA Grapalat"/>
          <w:sz w:val="20"/>
          <w:szCs w:val="20"/>
          <w:lang w:val="es-ES"/>
        </w:rPr>
        <w:t xml:space="preserve"> </w:t>
      </w:r>
      <w:r w:rsidRPr="00025827">
        <w:rPr>
          <w:rFonts w:ascii="GHEA Grapalat" w:hAnsi="GHEA Grapalat"/>
          <w:sz w:val="20"/>
          <w:szCs w:val="20"/>
        </w:rPr>
        <w:t>են</w:t>
      </w:r>
      <w:r w:rsidRPr="00025827">
        <w:rPr>
          <w:rFonts w:ascii="GHEA Grapalat" w:hAnsi="GHEA Grapalat"/>
          <w:sz w:val="20"/>
          <w:szCs w:val="20"/>
          <w:lang w:val="es-ES"/>
        </w:rPr>
        <w:t xml:space="preserve"> </w:t>
      </w:r>
      <w:r w:rsidRPr="00025827">
        <w:rPr>
          <w:rFonts w:ascii="GHEA Grapalat" w:hAnsi="GHEA Grapalat"/>
          <w:sz w:val="20"/>
          <w:szCs w:val="20"/>
        </w:rPr>
        <w:t>հաստատման</w:t>
      </w:r>
      <w:r w:rsidRPr="00025827">
        <w:rPr>
          <w:rFonts w:ascii="GHEA Grapalat" w:hAnsi="GHEA Grapalat"/>
          <w:sz w:val="20"/>
          <w:szCs w:val="20"/>
          <w:lang w:val="es-ES"/>
        </w:rPr>
        <w:t xml:space="preserve"> </w:t>
      </w:r>
      <w:r w:rsidRPr="00025827">
        <w:rPr>
          <w:rFonts w:ascii="GHEA Grapalat" w:hAnsi="GHEA Grapalat"/>
          <w:sz w:val="20"/>
          <w:szCs w:val="20"/>
        </w:rPr>
        <w:t>պատասխանողի</w:t>
      </w:r>
      <w:r w:rsidRPr="00025827">
        <w:rPr>
          <w:rFonts w:ascii="GHEA Grapalat" w:hAnsi="GHEA Grapalat"/>
          <w:sz w:val="20"/>
          <w:szCs w:val="20"/>
          <w:lang w:val="es-ES"/>
        </w:rPr>
        <w:t xml:space="preserve"> </w:t>
      </w:r>
      <w:r w:rsidRPr="00025827">
        <w:rPr>
          <w:rFonts w:ascii="GHEA Grapalat" w:hAnsi="GHEA Grapalat"/>
          <w:sz w:val="20"/>
          <w:szCs w:val="20"/>
        </w:rPr>
        <w:t>տիրապետման</w:t>
      </w:r>
      <w:r w:rsidRPr="00025827">
        <w:rPr>
          <w:rFonts w:ascii="GHEA Grapalat" w:hAnsi="GHEA Grapalat"/>
          <w:sz w:val="20"/>
          <w:szCs w:val="20"/>
          <w:lang w:val="es-ES"/>
        </w:rPr>
        <w:t xml:space="preserve"> </w:t>
      </w:r>
      <w:r w:rsidRPr="00025827">
        <w:rPr>
          <w:rFonts w:ascii="GHEA Grapalat" w:hAnsi="GHEA Grapalat"/>
          <w:sz w:val="20"/>
          <w:szCs w:val="20"/>
        </w:rPr>
        <w:t>տակ</w:t>
      </w:r>
      <w:r w:rsidRPr="00025827">
        <w:rPr>
          <w:rFonts w:ascii="GHEA Grapalat" w:hAnsi="GHEA Grapalat"/>
          <w:sz w:val="20"/>
          <w:szCs w:val="20"/>
          <w:lang w:val="es-ES"/>
        </w:rPr>
        <w:t xml:space="preserve"> </w:t>
      </w:r>
      <w:r w:rsidRPr="00025827">
        <w:rPr>
          <w:rFonts w:ascii="GHEA Grapalat" w:hAnsi="GHEA Grapalat"/>
          <w:sz w:val="20"/>
          <w:szCs w:val="20"/>
        </w:rPr>
        <w:t>գտնվող</w:t>
      </w:r>
      <w:r w:rsidRPr="00025827">
        <w:rPr>
          <w:rFonts w:ascii="GHEA Grapalat" w:hAnsi="GHEA Grapalat"/>
          <w:sz w:val="20"/>
          <w:szCs w:val="20"/>
          <w:lang w:val="es-ES"/>
        </w:rPr>
        <w:t xml:space="preserve"> </w:t>
      </w:r>
      <w:r w:rsidRPr="00025827">
        <w:rPr>
          <w:rFonts w:ascii="GHEA Grapalat" w:hAnsi="GHEA Grapalat"/>
          <w:sz w:val="20"/>
          <w:szCs w:val="20"/>
        </w:rPr>
        <w:t>ապացույցներով</w:t>
      </w:r>
      <w:r w:rsidRPr="00025827">
        <w:rPr>
          <w:rFonts w:ascii="GHEA Grapalat" w:hAnsi="GHEA Grapalat"/>
          <w:sz w:val="20"/>
          <w:szCs w:val="20"/>
          <w:lang w:val="es-ES"/>
        </w:rPr>
        <w:t xml:space="preserve">, </w:t>
      </w:r>
      <w:r w:rsidRPr="00025827">
        <w:rPr>
          <w:rFonts w:ascii="GHEA Grapalat" w:hAnsi="GHEA Grapalat"/>
          <w:sz w:val="20"/>
          <w:szCs w:val="20"/>
        </w:rPr>
        <w:t>համարվում</w:t>
      </w:r>
      <w:r w:rsidRPr="00025827">
        <w:rPr>
          <w:rFonts w:ascii="GHEA Grapalat" w:hAnsi="GHEA Grapalat"/>
          <w:sz w:val="20"/>
          <w:szCs w:val="20"/>
          <w:lang w:val="es-ES"/>
        </w:rPr>
        <w:t xml:space="preserve"> </w:t>
      </w:r>
      <w:r w:rsidRPr="00025827">
        <w:rPr>
          <w:rFonts w:ascii="GHEA Grapalat" w:hAnsi="GHEA Grapalat"/>
          <w:sz w:val="20"/>
          <w:szCs w:val="20"/>
        </w:rPr>
        <w:t>են</w:t>
      </w:r>
      <w:r w:rsidRPr="00025827">
        <w:rPr>
          <w:rFonts w:ascii="GHEA Grapalat" w:hAnsi="GHEA Grapalat"/>
          <w:sz w:val="20"/>
          <w:szCs w:val="20"/>
          <w:lang w:val="es-ES"/>
        </w:rPr>
        <w:t xml:space="preserve"> </w:t>
      </w:r>
      <w:r w:rsidRPr="00025827">
        <w:rPr>
          <w:rFonts w:ascii="GHEA Grapalat" w:hAnsi="GHEA Grapalat"/>
          <w:sz w:val="20"/>
          <w:szCs w:val="20"/>
        </w:rPr>
        <w:t>հաստատված</w:t>
      </w:r>
      <w:r w:rsidRPr="00025827">
        <w:rPr>
          <w:rFonts w:ascii="GHEA Grapalat" w:hAnsi="GHEA Grapalat"/>
          <w:sz w:val="20"/>
          <w:szCs w:val="20"/>
          <w:lang w:val="es-ES"/>
        </w:rPr>
        <w:t>:</w:t>
      </w:r>
    </w:p>
    <w:p w14:paraId="1C2741BE"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9. </w:t>
      </w:r>
      <w:r w:rsidRPr="00025827">
        <w:rPr>
          <w:rFonts w:ascii="GHEA Grapalat" w:hAnsi="GHEA Grapalat"/>
          <w:sz w:val="20"/>
          <w:szCs w:val="20"/>
        </w:rPr>
        <w:t>Դատարանը</w:t>
      </w:r>
      <w:r w:rsidRPr="00025827">
        <w:rPr>
          <w:rFonts w:ascii="GHEA Grapalat" w:hAnsi="GHEA Grapalat"/>
          <w:sz w:val="20"/>
          <w:szCs w:val="20"/>
          <w:lang w:val="es-ES"/>
        </w:rPr>
        <w:t xml:space="preserve"> </w:t>
      </w:r>
      <w:r w:rsidRPr="00025827">
        <w:rPr>
          <w:rFonts w:ascii="GHEA Grapalat" w:hAnsi="GHEA Grapalat"/>
          <w:sz w:val="20"/>
          <w:szCs w:val="20"/>
        </w:rPr>
        <w:t>սույն</w:t>
      </w:r>
      <w:r w:rsidRPr="00025827">
        <w:rPr>
          <w:rFonts w:ascii="GHEA Grapalat" w:hAnsi="GHEA Grapalat"/>
          <w:sz w:val="20"/>
          <w:szCs w:val="20"/>
          <w:lang w:val="es-ES"/>
        </w:rPr>
        <w:t xml:space="preserve"> </w:t>
      </w:r>
      <w:r w:rsidRPr="00025827">
        <w:rPr>
          <w:rFonts w:ascii="GHEA Grapalat" w:hAnsi="GHEA Grapalat"/>
          <w:sz w:val="20"/>
          <w:szCs w:val="20"/>
        </w:rPr>
        <w:t>գնման</w:t>
      </w:r>
      <w:r w:rsidRPr="00025827">
        <w:rPr>
          <w:rFonts w:ascii="GHEA Grapalat" w:hAnsi="GHEA Grapalat"/>
          <w:sz w:val="20"/>
          <w:szCs w:val="20"/>
          <w:lang w:val="es-ES"/>
        </w:rPr>
        <w:t xml:space="preserve"> </w:t>
      </w:r>
      <w:r w:rsidRPr="00025827">
        <w:rPr>
          <w:rFonts w:ascii="GHEA Grapalat" w:hAnsi="GHEA Grapalat"/>
          <w:sz w:val="20"/>
          <w:szCs w:val="20"/>
        </w:rPr>
        <w:t>գործընթացին</w:t>
      </w:r>
      <w:r w:rsidRPr="00025827">
        <w:rPr>
          <w:rFonts w:ascii="GHEA Grapalat" w:hAnsi="GHEA Grapalat"/>
          <w:sz w:val="20"/>
          <w:szCs w:val="20"/>
          <w:lang w:val="es-ES"/>
        </w:rPr>
        <w:t xml:space="preserve"> </w:t>
      </w:r>
      <w:r w:rsidRPr="00025827">
        <w:rPr>
          <w:rFonts w:ascii="GHEA Grapalat" w:hAnsi="GHEA Grapalat"/>
          <w:sz w:val="20"/>
          <w:szCs w:val="20"/>
        </w:rPr>
        <w:t>վերաբերող՝</w:t>
      </w:r>
      <w:r w:rsidRPr="00025827">
        <w:rPr>
          <w:rFonts w:ascii="GHEA Grapalat" w:hAnsi="GHEA Grapalat"/>
          <w:sz w:val="20"/>
          <w:szCs w:val="20"/>
          <w:lang w:val="es-ES"/>
        </w:rPr>
        <w:t xml:space="preserve"> </w:t>
      </w:r>
      <w:r w:rsidRPr="00025827">
        <w:rPr>
          <w:rFonts w:ascii="GHEA Grapalat" w:hAnsi="GHEA Grapalat"/>
          <w:sz w:val="20"/>
          <w:szCs w:val="20"/>
        </w:rPr>
        <w:t>սույն</w:t>
      </w:r>
      <w:r w:rsidRPr="00025827">
        <w:rPr>
          <w:rFonts w:ascii="GHEA Grapalat" w:hAnsi="GHEA Grapalat"/>
          <w:sz w:val="20"/>
          <w:szCs w:val="20"/>
          <w:lang w:val="es-ES"/>
        </w:rPr>
        <w:t xml:space="preserve"> </w:t>
      </w:r>
      <w:r w:rsidRPr="00025827">
        <w:rPr>
          <w:rFonts w:ascii="GHEA Grapalat" w:hAnsi="GHEA Grapalat"/>
          <w:sz w:val="20"/>
          <w:szCs w:val="20"/>
        </w:rPr>
        <w:t>բաժնով</w:t>
      </w:r>
      <w:r w:rsidRPr="00025827">
        <w:rPr>
          <w:rFonts w:ascii="GHEA Grapalat" w:hAnsi="GHEA Grapalat"/>
          <w:sz w:val="20"/>
          <w:szCs w:val="20"/>
          <w:lang w:val="es-ES"/>
        </w:rPr>
        <w:t xml:space="preserve"> </w:t>
      </w:r>
      <w:r w:rsidRPr="00025827">
        <w:rPr>
          <w:rFonts w:ascii="GHEA Grapalat" w:hAnsi="GHEA Grapalat"/>
          <w:sz w:val="20"/>
          <w:szCs w:val="20"/>
        </w:rPr>
        <w:t>նախատեսված</w:t>
      </w:r>
      <w:r w:rsidRPr="00025827">
        <w:rPr>
          <w:rFonts w:ascii="GHEA Grapalat" w:hAnsi="GHEA Grapalat"/>
          <w:sz w:val="20"/>
          <w:szCs w:val="20"/>
          <w:lang w:val="es-ES"/>
        </w:rPr>
        <w:t xml:space="preserve"> </w:t>
      </w:r>
      <w:r w:rsidRPr="00025827">
        <w:rPr>
          <w:rFonts w:ascii="GHEA Grapalat" w:hAnsi="GHEA Grapalat"/>
          <w:sz w:val="20"/>
          <w:szCs w:val="20"/>
        </w:rPr>
        <w:t>վեճերի</w:t>
      </w:r>
      <w:r w:rsidRPr="00025827">
        <w:rPr>
          <w:rFonts w:ascii="GHEA Grapalat" w:hAnsi="GHEA Grapalat"/>
          <w:sz w:val="20"/>
          <w:szCs w:val="20"/>
          <w:lang w:val="es-ES"/>
        </w:rPr>
        <w:t xml:space="preserve"> </w:t>
      </w:r>
      <w:r w:rsidRPr="00025827">
        <w:rPr>
          <w:rFonts w:ascii="GHEA Grapalat" w:hAnsi="GHEA Grapalat"/>
          <w:sz w:val="20"/>
          <w:szCs w:val="20"/>
        </w:rPr>
        <w:t>վերաբերյալ</w:t>
      </w:r>
      <w:r w:rsidRPr="00025827">
        <w:rPr>
          <w:rFonts w:ascii="GHEA Grapalat" w:hAnsi="GHEA Grapalat"/>
          <w:sz w:val="20"/>
          <w:szCs w:val="20"/>
          <w:lang w:val="es-ES"/>
        </w:rPr>
        <w:t xml:space="preserve"> </w:t>
      </w:r>
      <w:r w:rsidRPr="00025827">
        <w:rPr>
          <w:rFonts w:ascii="GHEA Grapalat" w:hAnsi="GHEA Grapalat"/>
          <w:sz w:val="20"/>
          <w:szCs w:val="20"/>
        </w:rPr>
        <w:t>իր</w:t>
      </w:r>
      <w:r w:rsidRPr="00025827">
        <w:rPr>
          <w:rFonts w:ascii="GHEA Grapalat" w:hAnsi="GHEA Grapalat"/>
          <w:sz w:val="20"/>
          <w:szCs w:val="20"/>
          <w:lang w:val="es-ES"/>
        </w:rPr>
        <w:t xml:space="preserve"> </w:t>
      </w:r>
      <w:r w:rsidRPr="00025827">
        <w:rPr>
          <w:rFonts w:ascii="GHEA Grapalat" w:hAnsi="GHEA Grapalat"/>
          <w:sz w:val="20"/>
          <w:szCs w:val="20"/>
        </w:rPr>
        <w:t>վարույթում</w:t>
      </w:r>
      <w:r w:rsidRPr="00025827">
        <w:rPr>
          <w:rFonts w:ascii="GHEA Grapalat" w:hAnsi="GHEA Grapalat"/>
          <w:sz w:val="20"/>
          <w:szCs w:val="20"/>
          <w:lang w:val="es-ES"/>
        </w:rPr>
        <w:t xml:space="preserve"> </w:t>
      </w:r>
      <w:r w:rsidRPr="00025827">
        <w:rPr>
          <w:rFonts w:ascii="GHEA Grapalat" w:hAnsi="GHEA Grapalat"/>
          <w:sz w:val="20"/>
          <w:szCs w:val="20"/>
        </w:rPr>
        <w:t>քննվող</w:t>
      </w:r>
      <w:r w:rsidRPr="00025827">
        <w:rPr>
          <w:rFonts w:ascii="GHEA Grapalat" w:hAnsi="GHEA Grapalat"/>
          <w:sz w:val="20"/>
          <w:szCs w:val="20"/>
          <w:lang w:val="es-ES"/>
        </w:rPr>
        <w:t xml:space="preserve"> </w:t>
      </w:r>
      <w:r w:rsidRPr="00025827">
        <w:rPr>
          <w:rFonts w:ascii="GHEA Grapalat" w:hAnsi="GHEA Grapalat"/>
          <w:sz w:val="20"/>
          <w:szCs w:val="20"/>
        </w:rPr>
        <w:t>գործերը</w:t>
      </w:r>
      <w:r w:rsidRPr="00025827">
        <w:rPr>
          <w:rFonts w:ascii="GHEA Grapalat" w:hAnsi="GHEA Grapalat"/>
          <w:sz w:val="20"/>
          <w:szCs w:val="20"/>
          <w:lang w:val="es-ES"/>
        </w:rPr>
        <w:t xml:space="preserve"> </w:t>
      </w:r>
      <w:r w:rsidRPr="00025827">
        <w:rPr>
          <w:rFonts w:ascii="GHEA Grapalat" w:hAnsi="GHEA Grapalat"/>
          <w:sz w:val="20"/>
          <w:szCs w:val="20"/>
        </w:rPr>
        <w:t>միացնում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մեկ</w:t>
      </w:r>
      <w:r w:rsidRPr="00025827">
        <w:rPr>
          <w:rFonts w:ascii="GHEA Grapalat" w:hAnsi="GHEA Grapalat"/>
          <w:sz w:val="20"/>
          <w:szCs w:val="20"/>
          <w:lang w:val="es-ES"/>
        </w:rPr>
        <w:t xml:space="preserve"> </w:t>
      </w:r>
      <w:r w:rsidRPr="00025827">
        <w:rPr>
          <w:rFonts w:ascii="GHEA Grapalat" w:hAnsi="GHEA Grapalat"/>
          <w:sz w:val="20"/>
          <w:szCs w:val="20"/>
        </w:rPr>
        <w:t>վարույթում</w:t>
      </w:r>
      <w:r w:rsidRPr="00025827">
        <w:rPr>
          <w:rFonts w:ascii="GHEA Grapalat" w:hAnsi="GHEA Grapalat"/>
          <w:sz w:val="20"/>
          <w:szCs w:val="20"/>
          <w:lang w:val="es-ES"/>
        </w:rPr>
        <w:t>:</w:t>
      </w:r>
    </w:p>
    <w:p w14:paraId="2911DBC9"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10. </w:t>
      </w:r>
      <w:r w:rsidRPr="00025827">
        <w:rPr>
          <w:rFonts w:ascii="GHEA Grapalat" w:hAnsi="GHEA Grapalat"/>
          <w:sz w:val="20"/>
          <w:szCs w:val="20"/>
        </w:rPr>
        <w:t>Հայցադիմումը</w:t>
      </w:r>
      <w:r w:rsidRPr="00025827">
        <w:rPr>
          <w:rFonts w:ascii="GHEA Grapalat" w:hAnsi="GHEA Grapalat"/>
          <w:sz w:val="20"/>
          <w:szCs w:val="20"/>
          <w:lang w:val="es-ES"/>
        </w:rPr>
        <w:t xml:space="preserve"> </w:t>
      </w:r>
      <w:r w:rsidRPr="00025827">
        <w:rPr>
          <w:rFonts w:ascii="GHEA Grapalat" w:hAnsi="GHEA Grapalat"/>
          <w:sz w:val="20"/>
          <w:szCs w:val="20"/>
        </w:rPr>
        <w:t>վարույթ</w:t>
      </w:r>
      <w:r w:rsidRPr="00025827">
        <w:rPr>
          <w:rFonts w:ascii="GHEA Grapalat" w:hAnsi="GHEA Grapalat"/>
          <w:sz w:val="20"/>
          <w:szCs w:val="20"/>
          <w:lang w:val="es-ES"/>
        </w:rPr>
        <w:t xml:space="preserve"> </w:t>
      </w:r>
      <w:r w:rsidRPr="00025827">
        <w:rPr>
          <w:rFonts w:ascii="GHEA Grapalat" w:hAnsi="GHEA Grapalat"/>
          <w:sz w:val="20"/>
          <w:szCs w:val="20"/>
        </w:rPr>
        <w:t>ընդունելու</w:t>
      </w:r>
      <w:r w:rsidRPr="00025827">
        <w:rPr>
          <w:rFonts w:ascii="GHEA Grapalat" w:hAnsi="GHEA Grapalat"/>
          <w:sz w:val="20"/>
          <w:szCs w:val="20"/>
          <w:lang w:val="es-ES"/>
        </w:rPr>
        <w:t xml:space="preserve"> </w:t>
      </w:r>
      <w:r w:rsidRPr="00025827">
        <w:rPr>
          <w:rFonts w:ascii="GHEA Grapalat" w:hAnsi="GHEA Grapalat"/>
          <w:sz w:val="20"/>
          <w:szCs w:val="20"/>
        </w:rPr>
        <w:t>մասին</w:t>
      </w:r>
      <w:r w:rsidRPr="00025827">
        <w:rPr>
          <w:rFonts w:ascii="GHEA Grapalat" w:hAnsi="GHEA Grapalat"/>
          <w:sz w:val="20"/>
          <w:szCs w:val="20"/>
          <w:lang w:val="es-ES"/>
        </w:rPr>
        <w:t xml:space="preserve"> </w:t>
      </w:r>
      <w:r w:rsidRPr="00025827">
        <w:rPr>
          <w:rFonts w:ascii="GHEA Grapalat" w:hAnsi="GHEA Grapalat"/>
          <w:sz w:val="20"/>
          <w:szCs w:val="20"/>
        </w:rPr>
        <w:t>որոշումն</w:t>
      </w:r>
      <w:r w:rsidRPr="00025827">
        <w:rPr>
          <w:rFonts w:ascii="GHEA Grapalat" w:hAnsi="GHEA Grapalat"/>
          <w:sz w:val="20"/>
          <w:szCs w:val="20"/>
          <w:lang w:val="es-ES"/>
        </w:rPr>
        <w:t xml:space="preserve"> </w:t>
      </w:r>
      <w:r w:rsidRPr="00025827">
        <w:rPr>
          <w:rFonts w:ascii="GHEA Grapalat" w:hAnsi="GHEA Grapalat"/>
          <w:sz w:val="20"/>
          <w:szCs w:val="20"/>
        </w:rPr>
        <w:t>անհապաղ</w:t>
      </w:r>
      <w:r w:rsidRPr="00025827">
        <w:rPr>
          <w:rFonts w:ascii="GHEA Grapalat" w:hAnsi="GHEA Grapalat"/>
          <w:sz w:val="20"/>
          <w:szCs w:val="20"/>
          <w:lang w:val="es-ES"/>
        </w:rPr>
        <w:t xml:space="preserve"> </w:t>
      </w:r>
      <w:r w:rsidRPr="00025827">
        <w:rPr>
          <w:rFonts w:ascii="GHEA Grapalat" w:hAnsi="GHEA Grapalat"/>
          <w:sz w:val="20"/>
          <w:szCs w:val="20"/>
        </w:rPr>
        <w:t>ուղարկվում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լիազորված</w:t>
      </w:r>
      <w:r w:rsidRPr="00025827">
        <w:rPr>
          <w:rFonts w:ascii="GHEA Grapalat" w:hAnsi="GHEA Grapalat"/>
          <w:sz w:val="20"/>
          <w:szCs w:val="20"/>
          <w:lang w:val="es-ES"/>
        </w:rPr>
        <w:t xml:space="preserve"> </w:t>
      </w:r>
      <w:r w:rsidRPr="00025827">
        <w:rPr>
          <w:rFonts w:ascii="GHEA Grapalat" w:hAnsi="GHEA Grapalat"/>
          <w:sz w:val="20"/>
          <w:szCs w:val="20"/>
        </w:rPr>
        <w:t>մարմնի</w:t>
      </w:r>
      <w:r w:rsidRPr="00025827">
        <w:rPr>
          <w:rFonts w:ascii="GHEA Grapalat" w:hAnsi="GHEA Grapalat"/>
          <w:sz w:val="20"/>
          <w:szCs w:val="20"/>
          <w:lang w:val="es-ES"/>
        </w:rPr>
        <w:t xml:space="preserve"> </w:t>
      </w:r>
      <w:r w:rsidRPr="00025827">
        <w:rPr>
          <w:rFonts w:ascii="GHEA Grapalat" w:hAnsi="GHEA Grapalat"/>
          <w:sz w:val="20"/>
          <w:szCs w:val="20"/>
        </w:rPr>
        <w:t>պաշտոնական</w:t>
      </w:r>
      <w:r w:rsidRPr="00025827">
        <w:rPr>
          <w:rFonts w:ascii="GHEA Grapalat" w:hAnsi="GHEA Grapalat"/>
          <w:sz w:val="20"/>
          <w:szCs w:val="20"/>
          <w:lang w:val="es-ES"/>
        </w:rPr>
        <w:t xml:space="preserve"> </w:t>
      </w:r>
      <w:r w:rsidRPr="00025827">
        <w:rPr>
          <w:rFonts w:ascii="GHEA Grapalat" w:hAnsi="GHEA Grapalat"/>
          <w:sz w:val="20"/>
          <w:szCs w:val="20"/>
        </w:rPr>
        <w:t>էլեկտրոնային</w:t>
      </w:r>
      <w:r w:rsidRPr="00025827">
        <w:rPr>
          <w:rFonts w:ascii="GHEA Grapalat" w:hAnsi="GHEA Grapalat"/>
          <w:sz w:val="20"/>
          <w:szCs w:val="20"/>
          <w:lang w:val="es-ES"/>
        </w:rPr>
        <w:t xml:space="preserve"> </w:t>
      </w:r>
      <w:r w:rsidRPr="00025827">
        <w:rPr>
          <w:rFonts w:ascii="GHEA Grapalat" w:hAnsi="GHEA Grapalat"/>
          <w:sz w:val="20"/>
          <w:szCs w:val="20"/>
        </w:rPr>
        <w:t>փոստի</w:t>
      </w:r>
      <w:r w:rsidRPr="00025827">
        <w:rPr>
          <w:rFonts w:ascii="GHEA Grapalat" w:hAnsi="GHEA Grapalat"/>
          <w:sz w:val="20"/>
          <w:szCs w:val="20"/>
          <w:lang w:val="es-ES"/>
        </w:rPr>
        <w:t xml:space="preserve"> </w:t>
      </w:r>
      <w:r w:rsidRPr="00025827">
        <w:rPr>
          <w:rFonts w:ascii="GHEA Grapalat" w:hAnsi="GHEA Grapalat"/>
          <w:sz w:val="20"/>
          <w:szCs w:val="20"/>
        </w:rPr>
        <w:t>հասցեին</w:t>
      </w:r>
      <w:r w:rsidRPr="00025827">
        <w:rPr>
          <w:rFonts w:ascii="GHEA Grapalat" w:hAnsi="GHEA Grapalat"/>
          <w:sz w:val="20"/>
          <w:szCs w:val="20"/>
          <w:lang w:val="es-ES"/>
        </w:rPr>
        <w:t xml:space="preserve">: </w:t>
      </w:r>
      <w:r w:rsidRPr="00025827">
        <w:rPr>
          <w:rFonts w:ascii="GHEA Grapalat" w:hAnsi="GHEA Grapalat"/>
          <w:sz w:val="20"/>
          <w:szCs w:val="20"/>
        </w:rPr>
        <w:t>Լիազորված</w:t>
      </w:r>
      <w:r w:rsidRPr="00025827">
        <w:rPr>
          <w:rFonts w:ascii="GHEA Grapalat" w:hAnsi="GHEA Grapalat"/>
          <w:sz w:val="20"/>
          <w:szCs w:val="20"/>
          <w:lang w:val="es-ES"/>
        </w:rPr>
        <w:t xml:space="preserve"> </w:t>
      </w:r>
      <w:r w:rsidRPr="00025827">
        <w:rPr>
          <w:rFonts w:ascii="GHEA Grapalat" w:hAnsi="GHEA Grapalat"/>
          <w:sz w:val="20"/>
          <w:szCs w:val="20"/>
        </w:rPr>
        <w:t>մարմինը</w:t>
      </w:r>
      <w:r w:rsidRPr="00025827">
        <w:rPr>
          <w:rFonts w:ascii="GHEA Grapalat" w:hAnsi="GHEA Grapalat"/>
          <w:sz w:val="20"/>
          <w:szCs w:val="20"/>
          <w:lang w:val="es-ES"/>
        </w:rPr>
        <w:t xml:space="preserve"> </w:t>
      </w:r>
      <w:r w:rsidRPr="00025827">
        <w:rPr>
          <w:rFonts w:ascii="GHEA Grapalat" w:hAnsi="GHEA Grapalat"/>
          <w:sz w:val="20"/>
          <w:szCs w:val="20"/>
        </w:rPr>
        <w:t>սույն</w:t>
      </w:r>
      <w:r w:rsidRPr="00025827">
        <w:rPr>
          <w:rFonts w:ascii="GHEA Grapalat" w:hAnsi="GHEA Grapalat"/>
          <w:sz w:val="20"/>
          <w:szCs w:val="20"/>
          <w:lang w:val="es-ES"/>
        </w:rPr>
        <w:t xml:space="preserve"> </w:t>
      </w:r>
      <w:r w:rsidRPr="00025827">
        <w:rPr>
          <w:rFonts w:ascii="GHEA Grapalat" w:hAnsi="GHEA Grapalat"/>
          <w:sz w:val="20"/>
          <w:szCs w:val="20"/>
        </w:rPr>
        <w:t>կետով</w:t>
      </w:r>
      <w:r w:rsidRPr="00025827">
        <w:rPr>
          <w:rFonts w:ascii="GHEA Grapalat" w:hAnsi="GHEA Grapalat"/>
          <w:sz w:val="20"/>
          <w:szCs w:val="20"/>
          <w:lang w:val="es-ES"/>
        </w:rPr>
        <w:t xml:space="preserve"> </w:t>
      </w:r>
      <w:r w:rsidRPr="00025827">
        <w:rPr>
          <w:rFonts w:ascii="GHEA Grapalat" w:hAnsi="GHEA Grapalat"/>
          <w:sz w:val="20"/>
          <w:szCs w:val="20"/>
        </w:rPr>
        <w:t>նախատեսված</w:t>
      </w:r>
      <w:r w:rsidRPr="00025827">
        <w:rPr>
          <w:rFonts w:ascii="GHEA Grapalat" w:hAnsi="GHEA Grapalat"/>
          <w:sz w:val="20"/>
          <w:szCs w:val="20"/>
          <w:lang w:val="es-ES"/>
        </w:rPr>
        <w:t xml:space="preserve"> </w:t>
      </w:r>
      <w:r w:rsidRPr="00025827">
        <w:rPr>
          <w:rFonts w:ascii="GHEA Grapalat" w:hAnsi="GHEA Grapalat"/>
          <w:sz w:val="20"/>
          <w:szCs w:val="20"/>
        </w:rPr>
        <w:t>որոշումն</w:t>
      </w:r>
      <w:r w:rsidRPr="00025827">
        <w:rPr>
          <w:rFonts w:ascii="GHEA Grapalat" w:hAnsi="GHEA Grapalat"/>
          <w:sz w:val="20"/>
          <w:szCs w:val="20"/>
          <w:lang w:val="es-ES"/>
        </w:rPr>
        <w:t xml:space="preserve"> </w:t>
      </w:r>
      <w:r w:rsidRPr="00025827">
        <w:rPr>
          <w:rFonts w:ascii="GHEA Grapalat" w:hAnsi="GHEA Grapalat"/>
          <w:sz w:val="20"/>
          <w:szCs w:val="20"/>
        </w:rPr>
        <w:t>անհապաղ</w:t>
      </w:r>
      <w:r w:rsidRPr="00025827">
        <w:rPr>
          <w:rFonts w:ascii="GHEA Grapalat" w:hAnsi="GHEA Grapalat"/>
          <w:sz w:val="20"/>
          <w:szCs w:val="20"/>
          <w:lang w:val="es-ES"/>
        </w:rPr>
        <w:t xml:space="preserve"> </w:t>
      </w:r>
      <w:r w:rsidRPr="00025827">
        <w:rPr>
          <w:rFonts w:ascii="GHEA Grapalat" w:hAnsi="GHEA Grapalat"/>
          <w:sz w:val="20"/>
          <w:szCs w:val="20"/>
        </w:rPr>
        <w:t>հրապարակում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տեղեկագրում՝</w:t>
      </w:r>
      <w:r w:rsidRPr="00025827">
        <w:rPr>
          <w:rFonts w:ascii="GHEA Grapalat" w:hAnsi="GHEA Grapalat"/>
          <w:sz w:val="20"/>
          <w:szCs w:val="20"/>
          <w:lang w:val="es-ES"/>
        </w:rPr>
        <w:t xml:space="preserve"> </w:t>
      </w:r>
      <w:r w:rsidRPr="00025827">
        <w:rPr>
          <w:rFonts w:ascii="GHEA Grapalat" w:hAnsi="GHEA Grapalat"/>
          <w:sz w:val="20"/>
          <w:szCs w:val="20"/>
        </w:rPr>
        <w:t>նշելով</w:t>
      </w:r>
      <w:r w:rsidRPr="00025827">
        <w:rPr>
          <w:rFonts w:ascii="GHEA Grapalat" w:hAnsi="GHEA Grapalat"/>
          <w:sz w:val="20"/>
          <w:szCs w:val="20"/>
          <w:lang w:val="es-ES"/>
        </w:rPr>
        <w:t xml:space="preserve"> </w:t>
      </w:r>
      <w:r w:rsidRPr="00025827">
        <w:rPr>
          <w:rFonts w:ascii="GHEA Grapalat" w:hAnsi="GHEA Grapalat"/>
          <w:sz w:val="20"/>
          <w:szCs w:val="20"/>
        </w:rPr>
        <w:t>կասեցման</w:t>
      </w:r>
      <w:r w:rsidRPr="00025827">
        <w:rPr>
          <w:rFonts w:ascii="GHEA Grapalat" w:hAnsi="GHEA Grapalat"/>
          <w:sz w:val="20"/>
          <w:szCs w:val="20"/>
          <w:lang w:val="es-ES"/>
        </w:rPr>
        <w:t xml:space="preserve"> </w:t>
      </w:r>
      <w:r w:rsidRPr="00025827">
        <w:rPr>
          <w:rFonts w:ascii="GHEA Grapalat" w:hAnsi="GHEA Grapalat"/>
          <w:sz w:val="20"/>
          <w:szCs w:val="20"/>
        </w:rPr>
        <w:t>օրը</w:t>
      </w:r>
      <w:r w:rsidRPr="00025827">
        <w:rPr>
          <w:rFonts w:ascii="GHEA Grapalat" w:hAnsi="GHEA Grapalat"/>
          <w:sz w:val="20"/>
          <w:szCs w:val="20"/>
          <w:lang w:val="es-ES"/>
        </w:rPr>
        <w:t>:</w:t>
      </w:r>
    </w:p>
    <w:p w14:paraId="2D29659E"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11</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 </w:t>
      </w:r>
      <w:r w:rsidRPr="00025827">
        <w:rPr>
          <w:rFonts w:ascii="GHEA Grapalat" w:hAnsi="GHEA Grapalat"/>
          <w:sz w:val="20"/>
          <w:szCs w:val="20"/>
        </w:rPr>
        <w:t>Հայցադիմումի</w:t>
      </w:r>
      <w:r w:rsidRPr="00025827">
        <w:rPr>
          <w:rFonts w:ascii="GHEA Grapalat" w:hAnsi="GHEA Grapalat"/>
          <w:sz w:val="20"/>
          <w:szCs w:val="20"/>
          <w:lang w:val="es-ES"/>
        </w:rPr>
        <w:t xml:space="preserve"> </w:t>
      </w:r>
      <w:r w:rsidRPr="00025827">
        <w:rPr>
          <w:rFonts w:ascii="GHEA Grapalat" w:hAnsi="GHEA Grapalat"/>
          <w:sz w:val="20"/>
          <w:szCs w:val="20"/>
        </w:rPr>
        <w:t>պատասխանը</w:t>
      </w:r>
      <w:r w:rsidRPr="00025827">
        <w:rPr>
          <w:rFonts w:ascii="GHEA Grapalat" w:hAnsi="GHEA Grapalat"/>
          <w:sz w:val="20"/>
          <w:szCs w:val="20"/>
          <w:lang w:val="es-ES"/>
        </w:rPr>
        <w:t xml:space="preserve"> </w:t>
      </w:r>
      <w:r w:rsidRPr="00025827">
        <w:rPr>
          <w:rFonts w:ascii="GHEA Grapalat" w:hAnsi="GHEA Grapalat"/>
          <w:sz w:val="20"/>
          <w:szCs w:val="20"/>
        </w:rPr>
        <w:t>պատվիրատուն</w:t>
      </w:r>
      <w:r w:rsidRPr="00025827">
        <w:rPr>
          <w:rFonts w:ascii="GHEA Grapalat" w:hAnsi="GHEA Grapalat"/>
          <w:sz w:val="20"/>
          <w:szCs w:val="20"/>
          <w:lang w:val="es-ES"/>
        </w:rPr>
        <w:t xml:space="preserve"> </w:t>
      </w:r>
      <w:r w:rsidRPr="00025827">
        <w:rPr>
          <w:rFonts w:ascii="GHEA Grapalat" w:hAnsi="GHEA Grapalat"/>
          <w:sz w:val="20"/>
          <w:szCs w:val="20"/>
        </w:rPr>
        <w:t>ներկայացնում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հայցադիմումը</w:t>
      </w:r>
      <w:r w:rsidRPr="00025827">
        <w:rPr>
          <w:rFonts w:ascii="GHEA Grapalat" w:hAnsi="GHEA Grapalat"/>
          <w:sz w:val="20"/>
          <w:szCs w:val="20"/>
          <w:lang w:val="es-ES"/>
        </w:rPr>
        <w:t xml:space="preserve"> </w:t>
      </w:r>
      <w:r w:rsidRPr="00025827">
        <w:rPr>
          <w:rFonts w:ascii="GHEA Grapalat" w:hAnsi="GHEA Grapalat"/>
          <w:sz w:val="20"/>
          <w:szCs w:val="20"/>
        </w:rPr>
        <w:t>վարույթ</w:t>
      </w:r>
      <w:r w:rsidRPr="00025827">
        <w:rPr>
          <w:rFonts w:ascii="GHEA Grapalat" w:hAnsi="GHEA Grapalat"/>
          <w:sz w:val="20"/>
          <w:szCs w:val="20"/>
          <w:lang w:val="es-ES"/>
        </w:rPr>
        <w:t xml:space="preserve"> </w:t>
      </w:r>
      <w:r w:rsidRPr="00025827">
        <w:rPr>
          <w:rFonts w:ascii="GHEA Grapalat" w:hAnsi="GHEA Grapalat"/>
          <w:sz w:val="20"/>
          <w:szCs w:val="20"/>
        </w:rPr>
        <w:t>ընդունելու</w:t>
      </w:r>
      <w:r w:rsidRPr="00025827">
        <w:rPr>
          <w:rFonts w:ascii="GHEA Grapalat" w:hAnsi="GHEA Grapalat"/>
          <w:sz w:val="20"/>
          <w:szCs w:val="20"/>
          <w:lang w:val="es-ES"/>
        </w:rPr>
        <w:t xml:space="preserve"> </w:t>
      </w:r>
      <w:r w:rsidRPr="00025827">
        <w:rPr>
          <w:rFonts w:ascii="GHEA Grapalat" w:hAnsi="GHEA Grapalat"/>
          <w:sz w:val="20"/>
          <w:szCs w:val="20"/>
        </w:rPr>
        <w:t>մասին</w:t>
      </w:r>
      <w:r w:rsidRPr="00025827">
        <w:rPr>
          <w:rFonts w:ascii="GHEA Grapalat" w:hAnsi="GHEA Grapalat"/>
          <w:sz w:val="20"/>
          <w:szCs w:val="20"/>
          <w:lang w:val="es-ES"/>
        </w:rPr>
        <w:t xml:space="preserve"> </w:t>
      </w:r>
      <w:r w:rsidRPr="00025827">
        <w:rPr>
          <w:rFonts w:ascii="GHEA Grapalat" w:hAnsi="GHEA Grapalat"/>
          <w:sz w:val="20"/>
          <w:szCs w:val="20"/>
        </w:rPr>
        <w:t>որոշումն</w:t>
      </w:r>
      <w:r w:rsidRPr="00025827">
        <w:rPr>
          <w:rFonts w:ascii="GHEA Grapalat" w:hAnsi="GHEA Grapalat"/>
          <w:sz w:val="20"/>
          <w:szCs w:val="20"/>
          <w:lang w:val="es-ES"/>
        </w:rPr>
        <w:t xml:space="preserve"> </w:t>
      </w:r>
      <w:r w:rsidRPr="00025827">
        <w:rPr>
          <w:rFonts w:ascii="GHEA Grapalat" w:hAnsi="GHEA Grapalat"/>
          <w:sz w:val="20"/>
          <w:szCs w:val="20"/>
        </w:rPr>
        <w:t>ստանալուց</w:t>
      </w:r>
      <w:r w:rsidRPr="00025827">
        <w:rPr>
          <w:rFonts w:ascii="GHEA Grapalat" w:hAnsi="GHEA Grapalat"/>
          <w:sz w:val="20"/>
          <w:szCs w:val="20"/>
          <w:lang w:val="es-ES"/>
        </w:rPr>
        <w:t xml:space="preserve"> </w:t>
      </w:r>
      <w:r w:rsidRPr="00025827">
        <w:rPr>
          <w:rFonts w:ascii="GHEA Grapalat" w:hAnsi="GHEA Grapalat"/>
          <w:sz w:val="20"/>
          <w:szCs w:val="20"/>
        </w:rPr>
        <w:t>հետո՝</w:t>
      </w:r>
      <w:r w:rsidRPr="00025827">
        <w:rPr>
          <w:rFonts w:ascii="GHEA Grapalat" w:hAnsi="GHEA Grapalat"/>
          <w:sz w:val="20"/>
          <w:szCs w:val="20"/>
          <w:lang w:val="es-ES"/>
        </w:rPr>
        <w:t xml:space="preserve"> </w:t>
      </w:r>
      <w:r w:rsidRPr="00025827">
        <w:rPr>
          <w:rFonts w:ascii="GHEA Grapalat" w:hAnsi="GHEA Grapalat"/>
          <w:sz w:val="20"/>
          <w:szCs w:val="20"/>
        </w:rPr>
        <w:t>հնգօրյա</w:t>
      </w:r>
      <w:r w:rsidRPr="00025827">
        <w:rPr>
          <w:rFonts w:ascii="GHEA Grapalat" w:hAnsi="GHEA Grapalat"/>
          <w:sz w:val="20"/>
          <w:szCs w:val="20"/>
          <w:lang w:val="es-ES"/>
        </w:rPr>
        <w:t xml:space="preserve"> </w:t>
      </w:r>
      <w:r w:rsidRPr="00025827">
        <w:rPr>
          <w:rFonts w:ascii="GHEA Grapalat" w:hAnsi="GHEA Grapalat"/>
          <w:sz w:val="20"/>
          <w:szCs w:val="20"/>
        </w:rPr>
        <w:t>ժամկետում</w:t>
      </w:r>
      <w:r w:rsidRPr="00025827">
        <w:rPr>
          <w:rFonts w:ascii="GHEA Grapalat" w:hAnsi="GHEA Grapalat"/>
          <w:sz w:val="20"/>
          <w:szCs w:val="20"/>
          <w:lang w:val="es-ES"/>
        </w:rPr>
        <w:t>:</w:t>
      </w:r>
    </w:p>
    <w:p w14:paraId="282C2FB3"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Calibri" w:hAnsi="Calibri" w:cs="Calibri"/>
          <w:sz w:val="20"/>
          <w:szCs w:val="20"/>
          <w:lang w:val="es-ES"/>
        </w:rPr>
        <w:t> </w:t>
      </w: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12 </w:t>
      </w:r>
      <w:r w:rsidRPr="00025827">
        <w:rPr>
          <w:rFonts w:ascii="GHEA Grapalat" w:hAnsi="GHEA Grapalat"/>
          <w:sz w:val="20"/>
          <w:szCs w:val="20"/>
        </w:rPr>
        <w:t>Գործին</w:t>
      </w:r>
      <w:r w:rsidRPr="00025827">
        <w:rPr>
          <w:rFonts w:ascii="GHEA Grapalat" w:hAnsi="GHEA Grapalat"/>
          <w:sz w:val="20"/>
          <w:szCs w:val="20"/>
          <w:lang w:val="es-ES"/>
        </w:rPr>
        <w:t xml:space="preserve"> </w:t>
      </w:r>
      <w:r w:rsidRPr="00025827">
        <w:rPr>
          <w:rFonts w:ascii="GHEA Grapalat" w:hAnsi="GHEA Grapalat"/>
          <w:sz w:val="20"/>
          <w:szCs w:val="20"/>
        </w:rPr>
        <w:t>մասնակցող</w:t>
      </w:r>
      <w:r w:rsidRPr="00025827">
        <w:rPr>
          <w:rFonts w:ascii="GHEA Grapalat" w:hAnsi="GHEA Grapalat"/>
          <w:sz w:val="20"/>
          <w:szCs w:val="20"/>
          <w:lang w:val="es-ES"/>
        </w:rPr>
        <w:t xml:space="preserve"> </w:t>
      </w:r>
      <w:r w:rsidRPr="00025827">
        <w:rPr>
          <w:rFonts w:ascii="GHEA Grapalat" w:hAnsi="GHEA Grapalat"/>
          <w:sz w:val="20"/>
          <w:szCs w:val="20"/>
        </w:rPr>
        <w:t>անձինք</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նրանց</w:t>
      </w:r>
      <w:r w:rsidRPr="00025827">
        <w:rPr>
          <w:rFonts w:ascii="GHEA Grapalat" w:hAnsi="GHEA Grapalat"/>
          <w:sz w:val="20"/>
          <w:szCs w:val="20"/>
          <w:lang w:val="es-ES"/>
        </w:rPr>
        <w:t xml:space="preserve"> </w:t>
      </w:r>
      <w:r w:rsidRPr="00025827">
        <w:rPr>
          <w:rFonts w:ascii="GHEA Grapalat" w:hAnsi="GHEA Grapalat"/>
          <w:sz w:val="20"/>
          <w:szCs w:val="20"/>
        </w:rPr>
        <w:t>ներկայացուցիչները</w:t>
      </w:r>
      <w:r w:rsidRPr="00025827">
        <w:rPr>
          <w:rFonts w:ascii="GHEA Grapalat" w:hAnsi="GHEA Grapalat"/>
          <w:sz w:val="20"/>
          <w:szCs w:val="20"/>
          <w:lang w:val="es-ES"/>
        </w:rPr>
        <w:t xml:space="preserve"> </w:t>
      </w:r>
      <w:r w:rsidRPr="00025827">
        <w:rPr>
          <w:rFonts w:ascii="GHEA Grapalat" w:hAnsi="GHEA Grapalat"/>
          <w:sz w:val="20"/>
          <w:szCs w:val="20"/>
        </w:rPr>
        <w:t>դատական</w:t>
      </w:r>
      <w:r w:rsidRPr="00025827">
        <w:rPr>
          <w:rFonts w:ascii="GHEA Grapalat" w:hAnsi="GHEA Grapalat"/>
          <w:sz w:val="20"/>
          <w:szCs w:val="20"/>
          <w:lang w:val="es-ES"/>
        </w:rPr>
        <w:t xml:space="preserve"> </w:t>
      </w:r>
      <w:r w:rsidRPr="00025827">
        <w:rPr>
          <w:rFonts w:ascii="GHEA Grapalat" w:hAnsi="GHEA Grapalat"/>
          <w:sz w:val="20"/>
          <w:szCs w:val="20"/>
        </w:rPr>
        <w:t>նիստի</w:t>
      </w:r>
      <w:r w:rsidRPr="00025827">
        <w:rPr>
          <w:rFonts w:ascii="GHEA Grapalat" w:hAnsi="GHEA Grapalat"/>
          <w:sz w:val="20"/>
          <w:szCs w:val="20"/>
          <w:lang w:val="es-ES"/>
        </w:rPr>
        <w:t xml:space="preserve"> </w:t>
      </w:r>
      <w:r w:rsidRPr="00025827">
        <w:rPr>
          <w:rFonts w:ascii="GHEA Grapalat" w:hAnsi="GHEA Grapalat"/>
          <w:sz w:val="20"/>
          <w:szCs w:val="20"/>
        </w:rPr>
        <w:t>ժամանակի</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վայրի</w:t>
      </w:r>
      <w:r w:rsidRPr="00025827">
        <w:rPr>
          <w:rFonts w:ascii="GHEA Grapalat" w:hAnsi="GHEA Grapalat"/>
          <w:sz w:val="20"/>
          <w:szCs w:val="20"/>
          <w:lang w:val="es-ES"/>
        </w:rPr>
        <w:t xml:space="preserve">, </w:t>
      </w:r>
      <w:r w:rsidRPr="00025827">
        <w:rPr>
          <w:rFonts w:ascii="GHEA Grapalat" w:hAnsi="GHEA Grapalat"/>
          <w:sz w:val="20"/>
          <w:szCs w:val="20"/>
        </w:rPr>
        <w:t>ինչպես</w:t>
      </w:r>
      <w:r w:rsidRPr="00025827">
        <w:rPr>
          <w:rFonts w:ascii="GHEA Grapalat" w:hAnsi="GHEA Grapalat"/>
          <w:sz w:val="20"/>
          <w:szCs w:val="20"/>
          <w:lang w:val="es-ES"/>
        </w:rPr>
        <w:t xml:space="preserve"> </w:t>
      </w:r>
      <w:r w:rsidRPr="00025827">
        <w:rPr>
          <w:rFonts w:ascii="GHEA Grapalat" w:hAnsi="GHEA Grapalat"/>
          <w:sz w:val="20"/>
          <w:szCs w:val="20"/>
        </w:rPr>
        <w:t>նաև</w:t>
      </w:r>
      <w:r w:rsidRPr="00025827">
        <w:rPr>
          <w:rFonts w:ascii="GHEA Grapalat" w:hAnsi="GHEA Grapalat"/>
          <w:sz w:val="20"/>
          <w:szCs w:val="20"/>
          <w:lang w:val="es-ES"/>
        </w:rPr>
        <w:t xml:space="preserve"> </w:t>
      </w:r>
      <w:r w:rsidRPr="00025827">
        <w:rPr>
          <w:rFonts w:ascii="GHEA Grapalat" w:hAnsi="GHEA Grapalat"/>
          <w:sz w:val="20"/>
          <w:szCs w:val="20"/>
        </w:rPr>
        <w:t>Օրենսգրքով</w:t>
      </w:r>
      <w:r w:rsidRPr="00025827">
        <w:rPr>
          <w:rFonts w:ascii="GHEA Grapalat" w:hAnsi="GHEA Grapalat"/>
          <w:sz w:val="20"/>
          <w:szCs w:val="20"/>
          <w:lang w:val="es-ES"/>
        </w:rPr>
        <w:t xml:space="preserve"> </w:t>
      </w:r>
      <w:r w:rsidRPr="00025827">
        <w:rPr>
          <w:rFonts w:ascii="GHEA Grapalat" w:hAnsi="GHEA Grapalat"/>
          <w:sz w:val="20"/>
          <w:szCs w:val="20"/>
        </w:rPr>
        <w:t>նախատեսված</w:t>
      </w:r>
      <w:r w:rsidRPr="00025827">
        <w:rPr>
          <w:rFonts w:ascii="GHEA Grapalat" w:hAnsi="GHEA Grapalat"/>
          <w:sz w:val="20"/>
          <w:szCs w:val="20"/>
          <w:lang w:val="es-ES"/>
        </w:rPr>
        <w:t xml:space="preserve"> </w:t>
      </w:r>
      <w:r w:rsidRPr="00025827">
        <w:rPr>
          <w:rFonts w:ascii="GHEA Grapalat" w:hAnsi="GHEA Grapalat"/>
          <w:sz w:val="20"/>
          <w:szCs w:val="20"/>
        </w:rPr>
        <w:t>դեպքերում</w:t>
      </w:r>
      <w:r w:rsidRPr="00025827">
        <w:rPr>
          <w:rFonts w:ascii="GHEA Grapalat" w:hAnsi="GHEA Grapalat"/>
          <w:sz w:val="20"/>
          <w:szCs w:val="20"/>
          <w:lang w:val="es-ES"/>
        </w:rPr>
        <w:t xml:space="preserve"> </w:t>
      </w:r>
      <w:r w:rsidRPr="00025827">
        <w:rPr>
          <w:rFonts w:ascii="GHEA Grapalat" w:hAnsi="GHEA Grapalat"/>
          <w:sz w:val="20"/>
          <w:szCs w:val="20"/>
        </w:rPr>
        <w:t>առանձին</w:t>
      </w:r>
      <w:r w:rsidRPr="00025827">
        <w:rPr>
          <w:rFonts w:ascii="GHEA Grapalat" w:hAnsi="GHEA Grapalat"/>
          <w:sz w:val="20"/>
          <w:szCs w:val="20"/>
          <w:lang w:val="es-ES"/>
        </w:rPr>
        <w:t xml:space="preserve"> </w:t>
      </w:r>
      <w:r w:rsidRPr="00025827">
        <w:rPr>
          <w:rFonts w:ascii="GHEA Grapalat" w:hAnsi="GHEA Grapalat"/>
          <w:sz w:val="20"/>
          <w:szCs w:val="20"/>
        </w:rPr>
        <w:t>դատավարական</w:t>
      </w:r>
      <w:r w:rsidRPr="00025827">
        <w:rPr>
          <w:rFonts w:ascii="GHEA Grapalat" w:hAnsi="GHEA Grapalat"/>
          <w:sz w:val="20"/>
          <w:szCs w:val="20"/>
          <w:lang w:val="es-ES"/>
        </w:rPr>
        <w:t xml:space="preserve"> </w:t>
      </w:r>
      <w:r w:rsidRPr="00025827">
        <w:rPr>
          <w:rFonts w:ascii="GHEA Grapalat" w:hAnsi="GHEA Grapalat"/>
          <w:sz w:val="20"/>
          <w:szCs w:val="20"/>
        </w:rPr>
        <w:t>գործողություններ</w:t>
      </w:r>
      <w:r w:rsidRPr="00025827">
        <w:rPr>
          <w:rFonts w:ascii="GHEA Grapalat" w:hAnsi="GHEA Grapalat"/>
          <w:sz w:val="20"/>
          <w:szCs w:val="20"/>
          <w:lang w:val="es-ES"/>
        </w:rPr>
        <w:t xml:space="preserve"> </w:t>
      </w:r>
      <w:r w:rsidRPr="00025827">
        <w:rPr>
          <w:rFonts w:ascii="GHEA Grapalat" w:hAnsi="GHEA Grapalat"/>
          <w:sz w:val="20"/>
          <w:szCs w:val="20"/>
        </w:rPr>
        <w:t>կատարելու</w:t>
      </w:r>
      <w:r w:rsidRPr="00025827">
        <w:rPr>
          <w:rFonts w:ascii="GHEA Grapalat" w:hAnsi="GHEA Grapalat"/>
          <w:sz w:val="20"/>
          <w:szCs w:val="20"/>
          <w:lang w:val="es-ES"/>
        </w:rPr>
        <w:t xml:space="preserve"> </w:t>
      </w:r>
      <w:r w:rsidRPr="00025827">
        <w:rPr>
          <w:rFonts w:ascii="GHEA Grapalat" w:hAnsi="GHEA Grapalat"/>
          <w:sz w:val="20"/>
          <w:szCs w:val="20"/>
        </w:rPr>
        <w:t>մասին</w:t>
      </w:r>
      <w:r w:rsidRPr="00025827">
        <w:rPr>
          <w:rFonts w:ascii="GHEA Grapalat" w:hAnsi="GHEA Grapalat"/>
          <w:sz w:val="20"/>
          <w:szCs w:val="20"/>
          <w:lang w:val="es-ES"/>
        </w:rPr>
        <w:t xml:space="preserve"> </w:t>
      </w:r>
      <w:r w:rsidRPr="00025827">
        <w:rPr>
          <w:rFonts w:ascii="GHEA Grapalat" w:hAnsi="GHEA Grapalat"/>
          <w:sz w:val="20"/>
          <w:szCs w:val="20"/>
        </w:rPr>
        <w:t>ծանուցվում</w:t>
      </w:r>
      <w:r w:rsidRPr="00025827">
        <w:rPr>
          <w:rFonts w:ascii="GHEA Grapalat" w:hAnsi="GHEA Grapalat"/>
          <w:sz w:val="20"/>
          <w:szCs w:val="20"/>
          <w:lang w:val="es-ES"/>
        </w:rPr>
        <w:t xml:space="preserve"> </w:t>
      </w:r>
      <w:r w:rsidRPr="00025827">
        <w:rPr>
          <w:rFonts w:ascii="GHEA Grapalat" w:hAnsi="GHEA Grapalat"/>
          <w:sz w:val="20"/>
          <w:szCs w:val="20"/>
        </w:rPr>
        <w:t>են</w:t>
      </w:r>
      <w:r w:rsidRPr="00025827">
        <w:rPr>
          <w:rFonts w:ascii="GHEA Grapalat" w:hAnsi="GHEA Grapalat"/>
          <w:sz w:val="20"/>
          <w:szCs w:val="20"/>
          <w:lang w:val="es-ES"/>
        </w:rPr>
        <w:t xml:space="preserve"> </w:t>
      </w:r>
      <w:r w:rsidRPr="00025827">
        <w:rPr>
          <w:rFonts w:ascii="GHEA Grapalat" w:hAnsi="GHEA Grapalat"/>
          <w:sz w:val="20"/>
          <w:szCs w:val="20"/>
        </w:rPr>
        <w:t>էլեկտրոնային</w:t>
      </w:r>
      <w:r w:rsidRPr="00025827">
        <w:rPr>
          <w:rFonts w:ascii="GHEA Grapalat" w:hAnsi="GHEA Grapalat"/>
          <w:sz w:val="20"/>
          <w:szCs w:val="20"/>
          <w:lang w:val="es-ES"/>
        </w:rPr>
        <w:t xml:space="preserve"> </w:t>
      </w:r>
      <w:r w:rsidRPr="00025827">
        <w:rPr>
          <w:rFonts w:ascii="GHEA Grapalat" w:hAnsi="GHEA Grapalat"/>
          <w:sz w:val="20"/>
          <w:szCs w:val="20"/>
        </w:rPr>
        <w:t>հաղորդակցության</w:t>
      </w:r>
      <w:r w:rsidRPr="00025827">
        <w:rPr>
          <w:rFonts w:ascii="GHEA Grapalat" w:hAnsi="GHEA Grapalat"/>
          <w:sz w:val="20"/>
          <w:szCs w:val="20"/>
          <w:lang w:val="es-ES"/>
        </w:rPr>
        <w:t xml:space="preserve"> </w:t>
      </w:r>
      <w:r w:rsidRPr="00025827">
        <w:rPr>
          <w:rFonts w:ascii="GHEA Grapalat" w:hAnsi="GHEA Grapalat"/>
          <w:sz w:val="20"/>
          <w:szCs w:val="20"/>
        </w:rPr>
        <w:t>միջոցով</w:t>
      </w:r>
      <w:r w:rsidRPr="00025827">
        <w:rPr>
          <w:rFonts w:ascii="GHEA Grapalat" w:hAnsi="GHEA Grapalat"/>
          <w:sz w:val="20"/>
          <w:szCs w:val="20"/>
          <w:lang w:val="es-ES"/>
        </w:rPr>
        <w:t xml:space="preserve"> </w:t>
      </w:r>
      <w:r w:rsidRPr="00025827">
        <w:rPr>
          <w:rFonts w:ascii="GHEA Grapalat" w:hAnsi="GHEA Grapalat"/>
          <w:sz w:val="20"/>
          <w:szCs w:val="20"/>
        </w:rPr>
        <w:t>ծանուցագրերը</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այլ</w:t>
      </w:r>
      <w:r w:rsidRPr="00025827">
        <w:rPr>
          <w:rFonts w:ascii="GHEA Grapalat" w:hAnsi="GHEA Grapalat"/>
          <w:sz w:val="20"/>
          <w:szCs w:val="20"/>
          <w:lang w:val="es-ES"/>
        </w:rPr>
        <w:t xml:space="preserve"> </w:t>
      </w:r>
      <w:r w:rsidRPr="00025827">
        <w:rPr>
          <w:rFonts w:ascii="GHEA Grapalat" w:hAnsi="GHEA Grapalat"/>
          <w:sz w:val="20"/>
          <w:szCs w:val="20"/>
        </w:rPr>
        <w:t>փաստաթղթեր</w:t>
      </w:r>
      <w:r w:rsidRPr="00025827">
        <w:rPr>
          <w:rFonts w:ascii="GHEA Grapalat" w:hAnsi="GHEA Grapalat"/>
          <w:sz w:val="20"/>
          <w:szCs w:val="20"/>
          <w:lang w:val="es-ES"/>
        </w:rPr>
        <w:t xml:space="preserve"> </w:t>
      </w:r>
      <w:r w:rsidRPr="00025827">
        <w:rPr>
          <w:rFonts w:ascii="GHEA Grapalat" w:hAnsi="GHEA Grapalat"/>
          <w:sz w:val="20"/>
          <w:szCs w:val="20"/>
        </w:rPr>
        <w:t>Օրենսգրքի</w:t>
      </w:r>
      <w:r w:rsidRPr="00025827">
        <w:rPr>
          <w:rFonts w:ascii="GHEA Grapalat" w:hAnsi="GHEA Grapalat"/>
          <w:sz w:val="20"/>
          <w:szCs w:val="20"/>
          <w:lang w:val="es-ES"/>
        </w:rPr>
        <w:t xml:space="preserve"> 97-</w:t>
      </w:r>
      <w:r w:rsidRPr="00025827">
        <w:rPr>
          <w:rFonts w:ascii="GHEA Grapalat" w:hAnsi="GHEA Grapalat"/>
          <w:sz w:val="20"/>
          <w:szCs w:val="20"/>
        </w:rPr>
        <w:t>րդ</w:t>
      </w:r>
      <w:r w:rsidRPr="00025827">
        <w:rPr>
          <w:rFonts w:ascii="GHEA Grapalat" w:hAnsi="GHEA Grapalat"/>
          <w:sz w:val="20"/>
          <w:szCs w:val="20"/>
          <w:lang w:val="es-ES"/>
        </w:rPr>
        <w:t xml:space="preserve"> </w:t>
      </w:r>
      <w:r w:rsidRPr="00025827">
        <w:rPr>
          <w:rFonts w:ascii="GHEA Grapalat" w:hAnsi="GHEA Grapalat"/>
          <w:sz w:val="20"/>
          <w:szCs w:val="20"/>
        </w:rPr>
        <w:t>հոդվածով</w:t>
      </w:r>
      <w:r w:rsidRPr="00025827">
        <w:rPr>
          <w:rFonts w:ascii="GHEA Grapalat" w:hAnsi="GHEA Grapalat"/>
          <w:sz w:val="20"/>
          <w:szCs w:val="20"/>
          <w:lang w:val="es-ES"/>
        </w:rPr>
        <w:t xml:space="preserve"> </w:t>
      </w:r>
      <w:r w:rsidRPr="00025827">
        <w:rPr>
          <w:rFonts w:ascii="GHEA Grapalat" w:hAnsi="GHEA Grapalat"/>
          <w:sz w:val="20"/>
          <w:szCs w:val="20"/>
        </w:rPr>
        <w:t>սահմանված</w:t>
      </w:r>
      <w:r w:rsidRPr="00025827">
        <w:rPr>
          <w:rFonts w:ascii="GHEA Grapalat" w:hAnsi="GHEA Grapalat"/>
          <w:sz w:val="20"/>
          <w:szCs w:val="20"/>
          <w:lang w:val="es-ES"/>
        </w:rPr>
        <w:t xml:space="preserve"> </w:t>
      </w:r>
      <w:r w:rsidRPr="00025827">
        <w:rPr>
          <w:rFonts w:ascii="GHEA Grapalat" w:hAnsi="GHEA Grapalat"/>
          <w:sz w:val="20"/>
          <w:szCs w:val="20"/>
        </w:rPr>
        <w:t>կարգով</w:t>
      </w:r>
      <w:r w:rsidRPr="00025827">
        <w:rPr>
          <w:rFonts w:ascii="GHEA Grapalat" w:hAnsi="GHEA Grapalat"/>
          <w:sz w:val="20"/>
          <w:szCs w:val="20"/>
          <w:lang w:val="es-ES"/>
        </w:rPr>
        <w:t xml:space="preserve"> </w:t>
      </w:r>
      <w:r w:rsidRPr="00025827">
        <w:rPr>
          <w:rFonts w:ascii="GHEA Grapalat" w:hAnsi="GHEA Grapalat"/>
          <w:sz w:val="20"/>
          <w:szCs w:val="20"/>
        </w:rPr>
        <w:t>հայցադիմումում</w:t>
      </w:r>
      <w:r w:rsidRPr="00025827">
        <w:rPr>
          <w:rFonts w:ascii="GHEA Grapalat" w:hAnsi="GHEA Grapalat"/>
          <w:sz w:val="20"/>
          <w:szCs w:val="20"/>
          <w:lang w:val="es-ES"/>
        </w:rPr>
        <w:t xml:space="preserve"> </w:t>
      </w:r>
      <w:r w:rsidRPr="00025827">
        <w:rPr>
          <w:rFonts w:ascii="GHEA Grapalat" w:hAnsi="GHEA Grapalat"/>
          <w:sz w:val="20"/>
          <w:szCs w:val="20"/>
        </w:rPr>
        <w:t>նշված</w:t>
      </w:r>
      <w:r w:rsidRPr="00025827">
        <w:rPr>
          <w:rFonts w:ascii="GHEA Grapalat" w:hAnsi="GHEA Grapalat"/>
          <w:sz w:val="20"/>
          <w:szCs w:val="20"/>
          <w:lang w:val="es-ES"/>
        </w:rPr>
        <w:t xml:space="preserve"> </w:t>
      </w:r>
      <w:r w:rsidRPr="00025827">
        <w:rPr>
          <w:rFonts w:ascii="GHEA Grapalat" w:hAnsi="GHEA Grapalat"/>
          <w:sz w:val="20"/>
          <w:szCs w:val="20"/>
        </w:rPr>
        <w:t>էլեկտրոնային</w:t>
      </w:r>
      <w:r w:rsidRPr="00025827">
        <w:rPr>
          <w:rFonts w:ascii="GHEA Grapalat" w:hAnsi="GHEA Grapalat"/>
          <w:sz w:val="20"/>
          <w:szCs w:val="20"/>
          <w:lang w:val="es-ES"/>
        </w:rPr>
        <w:t xml:space="preserve"> </w:t>
      </w:r>
      <w:r w:rsidRPr="00025827">
        <w:rPr>
          <w:rFonts w:ascii="GHEA Grapalat" w:hAnsi="GHEA Grapalat"/>
          <w:sz w:val="20"/>
          <w:szCs w:val="20"/>
        </w:rPr>
        <w:t>փոստին</w:t>
      </w:r>
      <w:r w:rsidRPr="00025827">
        <w:rPr>
          <w:rFonts w:ascii="GHEA Grapalat" w:hAnsi="GHEA Grapalat"/>
          <w:sz w:val="20"/>
          <w:szCs w:val="20"/>
          <w:lang w:val="es-ES"/>
        </w:rPr>
        <w:t xml:space="preserve"> </w:t>
      </w:r>
      <w:r w:rsidRPr="00025827">
        <w:rPr>
          <w:rFonts w:ascii="GHEA Grapalat" w:hAnsi="GHEA Grapalat"/>
          <w:sz w:val="20"/>
          <w:szCs w:val="20"/>
        </w:rPr>
        <w:t>ուղարկելու</w:t>
      </w:r>
      <w:r w:rsidRPr="00025827">
        <w:rPr>
          <w:rFonts w:ascii="GHEA Grapalat" w:hAnsi="GHEA Grapalat"/>
          <w:sz w:val="20"/>
          <w:szCs w:val="20"/>
          <w:lang w:val="es-ES"/>
        </w:rPr>
        <w:t xml:space="preserve"> </w:t>
      </w:r>
      <w:r w:rsidRPr="00025827">
        <w:rPr>
          <w:rFonts w:ascii="GHEA Grapalat" w:hAnsi="GHEA Grapalat"/>
          <w:sz w:val="20"/>
          <w:szCs w:val="20"/>
        </w:rPr>
        <w:t>եղանակով</w:t>
      </w:r>
      <w:r w:rsidRPr="00025827">
        <w:rPr>
          <w:rFonts w:ascii="GHEA Grapalat" w:hAnsi="GHEA Grapalat"/>
          <w:sz w:val="20"/>
          <w:szCs w:val="20"/>
          <w:lang w:val="es-ES"/>
        </w:rPr>
        <w:t>:</w:t>
      </w:r>
    </w:p>
    <w:p w14:paraId="422E9C93"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13</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 </w:t>
      </w:r>
      <w:r w:rsidRPr="00025827">
        <w:rPr>
          <w:rFonts w:ascii="GHEA Grapalat" w:hAnsi="GHEA Grapalat"/>
          <w:sz w:val="20"/>
          <w:szCs w:val="20"/>
        </w:rPr>
        <w:t>Դատարանը</w:t>
      </w:r>
      <w:r w:rsidRPr="00025827">
        <w:rPr>
          <w:rFonts w:ascii="GHEA Grapalat" w:hAnsi="GHEA Grapalat"/>
          <w:sz w:val="20"/>
          <w:szCs w:val="20"/>
          <w:lang w:val="es-ES"/>
        </w:rPr>
        <w:t xml:space="preserve"> </w:t>
      </w:r>
      <w:r w:rsidRPr="00025827">
        <w:rPr>
          <w:rFonts w:ascii="GHEA Grapalat" w:hAnsi="GHEA Grapalat"/>
          <w:sz w:val="20"/>
          <w:szCs w:val="20"/>
        </w:rPr>
        <w:t>սույն</w:t>
      </w:r>
      <w:r w:rsidRPr="00025827">
        <w:rPr>
          <w:rFonts w:ascii="GHEA Grapalat" w:hAnsi="GHEA Grapalat"/>
          <w:sz w:val="20"/>
          <w:szCs w:val="20"/>
          <w:lang w:val="es-ES"/>
        </w:rPr>
        <w:t xml:space="preserve"> </w:t>
      </w:r>
      <w:r w:rsidRPr="00025827">
        <w:rPr>
          <w:rFonts w:ascii="GHEA Grapalat" w:hAnsi="GHEA Grapalat"/>
          <w:sz w:val="20"/>
          <w:szCs w:val="20"/>
        </w:rPr>
        <w:t>բաժնով</w:t>
      </w:r>
      <w:r w:rsidRPr="00025827">
        <w:rPr>
          <w:rFonts w:ascii="GHEA Grapalat" w:hAnsi="GHEA Grapalat"/>
          <w:sz w:val="20"/>
          <w:szCs w:val="20"/>
          <w:lang w:val="es-ES"/>
        </w:rPr>
        <w:t xml:space="preserve"> </w:t>
      </w:r>
      <w:r w:rsidRPr="00025827">
        <w:rPr>
          <w:rFonts w:ascii="GHEA Grapalat" w:hAnsi="GHEA Grapalat"/>
          <w:sz w:val="20"/>
          <w:szCs w:val="20"/>
        </w:rPr>
        <w:t>նախատեսված</w:t>
      </w:r>
      <w:r w:rsidRPr="00025827">
        <w:rPr>
          <w:rFonts w:ascii="GHEA Grapalat" w:hAnsi="GHEA Grapalat"/>
          <w:sz w:val="20"/>
          <w:szCs w:val="20"/>
          <w:lang w:val="es-ES"/>
        </w:rPr>
        <w:t xml:space="preserve"> </w:t>
      </w:r>
      <w:r w:rsidRPr="00025827">
        <w:rPr>
          <w:rFonts w:ascii="GHEA Grapalat" w:hAnsi="GHEA Grapalat"/>
          <w:sz w:val="20"/>
          <w:szCs w:val="20"/>
        </w:rPr>
        <w:t>վեճերով</w:t>
      </w:r>
      <w:r w:rsidRPr="00025827">
        <w:rPr>
          <w:rFonts w:ascii="GHEA Grapalat" w:hAnsi="GHEA Grapalat"/>
          <w:sz w:val="20"/>
          <w:szCs w:val="20"/>
          <w:lang w:val="es-ES"/>
        </w:rPr>
        <w:t xml:space="preserve"> </w:t>
      </w:r>
      <w:r w:rsidRPr="00025827">
        <w:rPr>
          <w:rFonts w:ascii="GHEA Grapalat" w:hAnsi="GHEA Grapalat"/>
          <w:sz w:val="20"/>
          <w:szCs w:val="20"/>
        </w:rPr>
        <w:t>գործերը</w:t>
      </w:r>
      <w:r w:rsidRPr="00025827">
        <w:rPr>
          <w:rFonts w:ascii="GHEA Grapalat" w:hAnsi="GHEA Grapalat"/>
          <w:sz w:val="20"/>
          <w:szCs w:val="20"/>
          <w:lang w:val="es-ES"/>
        </w:rPr>
        <w:t xml:space="preserve"> </w:t>
      </w:r>
      <w:r w:rsidRPr="00025827">
        <w:rPr>
          <w:rFonts w:ascii="GHEA Grapalat" w:hAnsi="GHEA Grapalat"/>
          <w:sz w:val="20"/>
          <w:szCs w:val="20"/>
        </w:rPr>
        <w:t>քննում</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դրանց</w:t>
      </w:r>
      <w:r w:rsidRPr="00025827">
        <w:rPr>
          <w:rFonts w:ascii="GHEA Grapalat" w:hAnsi="GHEA Grapalat"/>
          <w:sz w:val="20"/>
          <w:szCs w:val="20"/>
          <w:lang w:val="es-ES"/>
        </w:rPr>
        <w:t xml:space="preserve"> </w:t>
      </w:r>
      <w:r w:rsidRPr="00025827">
        <w:rPr>
          <w:rFonts w:ascii="GHEA Grapalat" w:hAnsi="GHEA Grapalat"/>
          <w:sz w:val="20"/>
          <w:szCs w:val="20"/>
        </w:rPr>
        <w:t>վերաբերյալ</w:t>
      </w:r>
      <w:r w:rsidRPr="00025827">
        <w:rPr>
          <w:rFonts w:ascii="GHEA Grapalat" w:hAnsi="GHEA Grapalat"/>
          <w:sz w:val="20"/>
          <w:szCs w:val="20"/>
          <w:lang w:val="es-ES"/>
        </w:rPr>
        <w:t xml:space="preserve"> </w:t>
      </w:r>
      <w:r w:rsidRPr="00025827">
        <w:rPr>
          <w:rFonts w:ascii="GHEA Grapalat" w:hAnsi="GHEA Grapalat"/>
          <w:sz w:val="20"/>
          <w:szCs w:val="20"/>
        </w:rPr>
        <w:t>վճիռները</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որոշումները</w:t>
      </w:r>
      <w:r w:rsidRPr="00025827">
        <w:rPr>
          <w:rFonts w:ascii="GHEA Grapalat" w:hAnsi="GHEA Grapalat"/>
          <w:sz w:val="20"/>
          <w:szCs w:val="20"/>
          <w:lang w:val="es-ES"/>
        </w:rPr>
        <w:t xml:space="preserve"> </w:t>
      </w:r>
      <w:r w:rsidRPr="00025827">
        <w:rPr>
          <w:rFonts w:ascii="GHEA Grapalat" w:hAnsi="GHEA Grapalat"/>
          <w:sz w:val="20"/>
          <w:szCs w:val="20"/>
        </w:rPr>
        <w:t>կայացնում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գրավոր</w:t>
      </w:r>
      <w:r w:rsidRPr="00025827">
        <w:rPr>
          <w:rFonts w:ascii="GHEA Grapalat" w:hAnsi="GHEA Grapalat"/>
          <w:sz w:val="20"/>
          <w:szCs w:val="20"/>
          <w:lang w:val="es-ES"/>
        </w:rPr>
        <w:t xml:space="preserve"> </w:t>
      </w:r>
      <w:r w:rsidRPr="00025827">
        <w:rPr>
          <w:rFonts w:ascii="GHEA Grapalat" w:hAnsi="GHEA Grapalat"/>
          <w:sz w:val="20"/>
          <w:szCs w:val="20"/>
        </w:rPr>
        <w:t>ընթացակարգով</w:t>
      </w:r>
      <w:r w:rsidRPr="00025827">
        <w:rPr>
          <w:rFonts w:ascii="GHEA Grapalat" w:hAnsi="GHEA Grapalat"/>
          <w:sz w:val="20"/>
          <w:szCs w:val="20"/>
          <w:lang w:val="es-ES"/>
        </w:rPr>
        <w:t xml:space="preserve">, </w:t>
      </w:r>
      <w:r w:rsidRPr="00025827">
        <w:rPr>
          <w:rFonts w:ascii="GHEA Grapalat" w:hAnsi="GHEA Grapalat"/>
          <w:sz w:val="20"/>
          <w:szCs w:val="20"/>
        </w:rPr>
        <w:t>բացառությամբ</w:t>
      </w:r>
      <w:r w:rsidRPr="00025827">
        <w:rPr>
          <w:rFonts w:ascii="GHEA Grapalat" w:hAnsi="GHEA Grapalat"/>
          <w:sz w:val="20"/>
          <w:szCs w:val="20"/>
          <w:lang w:val="es-ES"/>
        </w:rPr>
        <w:t xml:space="preserve"> </w:t>
      </w:r>
      <w:r w:rsidRPr="00025827">
        <w:rPr>
          <w:rFonts w:ascii="GHEA Grapalat" w:hAnsi="GHEA Grapalat"/>
          <w:sz w:val="20"/>
          <w:szCs w:val="20"/>
        </w:rPr>
        <w:t>այն</w:t>
      </w:r>
      <w:r w:rsidRPr="00025827">
        <w:rPr>
          <w:rFonts w:ascii="GHEA Grapalat" w:hAnsi="GHEA Grapalat"/>
          <w:sz w:val="20"/>
          <w:szCs w:val="20"/>
          <w:lang w:val="es-ES"/>
        </w:rPr>
        <w:t xml:space="preserve"> </w:t>
      </w:r>
      <w:r w:rsidRPr="00025827">
        <w:rPr>
          <w:rFonts w:ascii="GHEA Grapalat" w:hAnsi="GHEA Grapalat"/>
          <w:sz w:val="20"/>
          <w:szCs w:val="20"/>
        </w:rPr>
        <w:t>դեպքերի</w:t>
      </w:r>
      <w:r w:rsidRPr="00025827">
        <w:rPr>
          <w:rFonts w:ascii="GHEA Grapalat" w:hAnsi="GHEA Grapalat"/>
          <w:sz w:val="20"/>
          <w:szCs w:val="20"/>
          <w:lang w:val="es-ES"/>
        </w:rPr>
        <w:t xml:space="preserve">, </w:t>
      </w:r>
      <w:r w:rsidRPr="00025827">
        <w:rPr>
          <w:rFonts w:ascii="GHEA Grapalat" w:hAnsi="GHEA Grapalat"/>
          <w:sz w:val="20"/>
          <w:szCs w:val="20"/>
        </w:rPr>
        <w:t>երբ</w:t>
      </w:r>
      <w:r w:rsidRPr="00025827">
        <w:rPr>
          <w:rFonts w:ascii="GHEA Grapalat" w:hAnsi="GHEA Grapalat"/>
          <w:sz w:val="20"/>
          <w:szCs w:val="20"/>
          <w:lang w:val="es-ES"/>
        </w:rPr>
        <w:t xml:space="preserve"> </w:t>
      </w:r>
      <w:r w:rsidRPr="00025827">
        <w:rPr>
          <w:rFonts w:ascii="GHEA Grapalat" w:hAnsi="GHEA Grapalat"/>
          <w:sz w:val="20"/>
          <w:szCs w:val="20"/>
        </w:rPr>
        <w:t>դատարանը</w:t>
      </w:r>
      <w:r w:rsidRPr="00025827">
        <w:rPr>
          <w:rFonts w:ascii="GHEA Grapalat" w:hAnsi="GHEA Grapalat"/>
          <w:sz w:val="20"/>
          <w:szCs w:val="20"/>
          <w:lang w:val="es-ES"/>
        </w:rPr>
        <w:t xml:space="preserve"> </w:t>
      </w:r>
      <w:r w:rsidRPr="00025827">
        <w:rPr>
          <w:rFonts w:ascii="GHEA Grapalat" w:hAnsi="GHEA Grapalat"/>
          <w:sz w:val="20"/>
          <w:szCs w:val="20"/>
        </w:rPr>
        <w:t>գործին</w:t>
      </w:r>
      <w:r w:rsidRPr="00025827">
        <w:rPr>
          <w:rFonts w:ascii="GHEA Grapalat" w:hAnsi="GHEA Grapalat"/>
          <w:sz w:val="20"/>
          <w:szCs w:val="20"/>
          <w:lang w:val="es-ES"/>
        </w:rPr>
        <w:t xml:space="preserve"> </w:t>
      </w:r>
      <w:r w:rsidRPr="00025827">
        <w:rPr>
          <w:rFonts w:ascii="GHEA Grapalat" w:hAnsi="GHEA Grapalat"/>
          <w:sz w:val="20"/>
          <w:szCs w:val="20"/>
        </w:rPr>
        <w:t>մասնակցող</w:t>
      </w:r>
      <w:r w:rsidRPr="00025827">
        <w:rPr>
          <w:rFonts w:ascii="GHEA Grapalat" w:hAnsi="GHEA Grapalat"/>
          <w:sz w:val="20"/>
          <w:szCs w:val="20"/>
          <w:lang w:val="es-ES"/>
        </w:rPr>
        <w:t xml:space="preserve"> </w:t>
      </w:r>
      <w:r w:rsidRPr="00025827">
        <w:rPr>
          <w:rFonts w:ascii="GHEA Grapalat" w:hAnsi="GHEA Grapalat"/>
          <w:sz w:val="20"/>
          <w:szCs w:val="20"/>
        </w:rPr>
        <w:t>անձի</w:t>
      </w:r>
      <w:r w:rsidRPr="00025827">
        <w:rPr>
          <w:rFonts w:ascii="GHEA Grapalat" w:hAnsi="GHEA Grapalat"/>
          <w:sz w:val="20"/>
          <w:szCs w:val="20"/>
          <w:lang w:val="es-ES"/>
        </w:rPr>
        <w:t xml:space="preserve"> </w:t>
      </w:r>
      <w:r w:rsidRPr="00025827">
        <w:rPr>
          <w:rFonts w:ascii="GHEA Grapalat" w:hAnsi="GHEA Grapalat"/>
          <w:sz w:val="20"/>
          <w:szCs w:val="20"/>
        </w:rPr>
        <w:t>միջնորդությամբ</w:t>
      </w:r>
      <w:r w:rsidRPr="00025827">
        <w:rPr>
          <w:rFonts w:ascii="GHEA Grapalat" w:hAnsi="GHEA Grapalat"/>
          <w:sz w:val="20"/>
          <w:szCs w:val="20"/>
          <w:lang w:val="es-ES"/>
        </w:rPr>
        <w:t xml:space="preserve"> </w:t>
      </w:r>
      <w:r w:rsidRPr="00025827">
        <w:rPr>
          <w:rFonts w:ascii="GHEA Grapalat" w:hAnsi="GHEA Grapalat"/>
          <w:sz w:val="20"/>
          <w:szCs w:val="20"/>
        </w:rPr>
        <w:t>կամ</w:t>
      </w:r>
      <w:r w:rsidRPr="00025827">
        <w:rPr>
          <w:rFonts w:ascii="GHEA Grapalat" w:hAnsi="GHEA Grapalat"/>
          <w:sz w:val="20"/>
          <w:szCs w:val="20"/>
          <w:lang w:val="es-ES"/>
        </w:rPr>
        <w:t xml:space="preserve"> </w:t>
      </w:r>
      <w:r w:rsidRPr="00025827">
        <w:rPr>
          <w:rFonts w:ascii="GHEA Grapalat" w:hAnsi="GHEA Grapalat"/>
          <w:sz w:val="20"/>
          <w:szCs w:val="20"/>
        </w:rPr>
        <w:t>իր</w:t>
      </w:r>
      <w:r w:rsidRPr="00025827">
        <w:rPr>
          <w:rFonts w:ascii="GHEA Grapalat" w:hAnsi="GHEA Grapalat"/>
          <w:sz w:val="20"/>
          <w:szCs w:val="20"/>
          <w:lang w:val="es-ES"/>
        </w:rPr>
        <w:t xml:space="preserve"> </w:t>
      </w:r>
      <w:r w:rsidRPr="00025827">
        <w:rPr>
          <w:rFonts w:ascii="GHEA Grapalat" w:hAnsi="GHEA Grapalat"/>
          <w:sz w:val="20"/>
          <w:szCs w:val="20"/>
        </w:rPr>
        <w:t>նախաձեռնությամբ</w:t>
      </w:r>
      <w:r w:rsidRPr="00025827">
        <w:rPr>
          <w:rFonts w:ascii="GHEA Grapalat" w:hAnsi="GHEA Grapalat"/>
          <w:sz w:val="20"/>
          <w:szCs w:val="20"/>
          <w:lang w:val="es-ES"/>
        </w:rPr>
        <w:t xml:space="preserve"> </w:t>
      </w:r>
      <w:r w:rsidRPr="00025827">
        <w:rPr>
          <w:rFonts w:ascii="GHEA Grapalat" w:hAnsi="GHEA Grapalat"/>
          <w:sz w:val="20"/>
          <w:szCs w:val="20"/>
        </w:rPr>
        <w:t>եկել</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եզրահանգման</w:t>
      </w:r>
      <w:r w:rsidRPr="00025827">
        <w:rPr>
          <w:rFonts w:ascii="GHEA Grapalat" w:hAnsi="GHEA Grapalat"/>
          <w:sz w:val="20"/>
          <w:szCs w:val="20"/>
          <w:lang w:val="es-ES"/>
        </w:rPr>
        <w:t xml:space="preserve">, </w:t>
      </w:r>
      <w:r w:rsidRPr="00025827">
        <w:rPr>
          <w:rFonts w:ascii="GHEA Grapalat" w:hAnsi="GHEA Grapalat"/>
          <w:sz w:val="20"/>
          <w:szCs w:val="20"/>
        </w:rPr>
        <w:t>որ</w:t>
      </w:r>
      <w:r w:rsidRPr="00025827">
        <w:rPr>
          <w:rFonts w:ascii="GHEA Grapalat" w:hAnsi="GHEA Grapalat"/>
          <w:sz w:val="20"/>
          <w:szCs w:val="20"/>
          <w:lang w:val="es-ES"/>
        </w:rPr>
        <w:t xml:space="preserve"> </w:t>
      </w:r>
      <w:r w:rsidRPr="00025827">
        <w:rPr>
          <w:rFonts w:ascii="GHEA Grapalat" w:hAnsi="GHEA Grapalat"/>
          <w:sz w:val="20"/>
          <w:szCs w:val="20"/>
        </w:rPr>
        <w:t>անհրաժեշտ</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գործը</w:t>
      </w:r>
      <w:r w:rsidRPr="00025827">
        <w:rPr>
          <w:rFonts w:ascii="GHEA Grapalat" w:hAnsi="GHEA Grapalat"/>
          <w:sz w:val="20"/>
          <w:szCs w:val="20"/>
          <w:lang w:val="es-ES"/>
        </w:rPr>
        <w:t xml:space="preserve"> </w:t>
      </w:r>
      <w:r w:rsidRPr="00025827">
        <w:rPr>
          <w:rFonts w:ascii="GHEA Grapalat" w:hAnsi="GHEA Grapalat"/>
          <w:sz w:val="20"/>
          <w:szCs w:val="20"/>
        </w:rPr>
        <w:t>քննել</w:t>
      </w:r>
      <w:r w:rsidRPr="00025827">
        <w:rPr>
          <w:rFonts w:ascii="GHEA Grapalat" w:hAnsi="GHEA Grapalat"/>
          <w:sz w:val="20"/>
          <w:szCs w:val="20"/>
          <w:lang w:val="es-ES"/>
        </w:rPr>
        <w:t xml:space="preserve"> </w:t>
      </w:r>
      <w:r w:rsidRPr="00025827">
        <w:rPr>
          <w:rFonts w:ascii="GHEA Grapalat" w:hAnsi="GHEA Grapalat"/>
          <w:sz w:val="20"/>
          <w:szCs w:val="20"/>
        </w:rPr>
        <w:t>դատական</w:t>
      </w:r>
      <w:r w:rsidRPr="00025827">
        <w:rPr>
          <w:rFonts w:ascii="GHEA Grapalat" w:hAnsi="GHEA Grapalat"/>
          <w:sz w:val="20"/>
          <w:szCs w:val="20"/>
          <w:lang w:val="es-ES"/>
        </w:rPr>
        <w:t xml:space="preserve"> </w:t>
      </w:r>
      <w:r w:rsidRPr="00025827">
        <w:rPr>
          <w:rFonts w:ascii="GHEA Grapalat" w:hAnsi="GHEA Grapalat"/>
          <w:sz w:val="20"/>
          <w:szCs w:val="20"/>
        </w:rPr>
        <w:t>նիստում</w:t>
      </w:r>
      <w:r w:rsidRPr="00025827">
        <w:rPr>
          <w:rFonts w:ascii="GHEA Grapalat" w:hAnsi="GHEA Grapalat"/>
          <w:sz w:val="20"/>
          <w:szCs w:val="20"/>
          <w:lang w:val="es-ES"/>
        </w:rPr>
        <w:t>:</w:t>
      </w:r>
    </w:p>
    <w:p w14:paraId="1139963C"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14. </w:t>
      </w:r>
      <w:r w:rsidRPr="00025827">
        <w:rPr>
          <w:rFonts w:ascii="GHEA Grapalat" w:hAnsi="GHEA Grapalat"/>
          <w:sz w:val="20"/>
          <w:szCs w:val="20"/>
        </w:rPr>
        <w:t>Գործը</w:t>
      </w:r>
      <w:r w:rsidRPr="00025827">
        <w:rPr>
          <w:rFonts w:ascii="GHEA Grapalat" w:hAnsi="GHEA Grapalat"/>
          <w:sz w:val="20"/>
          <w:szCs w:val="20"/>
          <w:lang w:val="es-ES"/>
        </w:rPr>
        <w:t xml:space="preserve"> </w:t>
      </w:r>
      <w:r w:rsidRPr="00025827">
        <w:rPr>
          <w:rFonts w:ascii="GHEA Grapalat" w:hAnsi="GHEA Grapalat"/>
          <w:sz w:val="20"/>
          <w:szCs w:val="20"/>
        </w:rPr>
        <w:t>դատական</w:t>
      </w:r>
      <w:r w:rsidRPr="00025827">
        <w:rPr>
          <w:rFonts w:ascii="GHEA Grapalat" w:hAnsi="GHEA Grapalat"/>
          <w:sz w:val="20"/>
          <w:szCs w:val="20"/>
          <w:lang w:val="es-ES"/>
        </w:rPr>
        <w:t xml:space="preserve"> </w:t>
      </w:r>
      <w:r w:rsidRPr="00025827">
        <w:rPr>
          <w:rFonts w:ascii="GHEA Grapalat" w:hAnsi="GHEA Grapalat"/>
          <w:sz w:val="20"/>
          <w:szCs w:val="20"/>
        </w:rPr>
        <w:t>նիստում</w:t>
      </w:r>
      <w:r w:rsidRPr="00025827">
        <w:rPr>
          <w:rFonts w:ascii="GHEA Grapalat" w:hAnsi="GHEA Grapalat"/>
          <w:sz w:val="20"/>
          <w:szCs w:val="20"/>
          <w:lang w:val="es-ES"/>
        </w:rPr>
        <w:t xml:space="preserve"> </w:t>
      </w:r>
      <w:r w:rsidRPr="00025827">
        <w:rPr>
          <w:rFonts w:ascii="GHEA Grapalat" w:hAnsi="GHEA Grapalat"/>
          <w:sz w:val="20"/>
          <w:szCs w:val="20"/>
        </w:rPr>
        <w:t>քննելու</w:t>
      </w:r>
      <w:r w:rsidRPr="00025827">
        <w:rPr>
          <w:rFonts w:ascii="GHEA Grapalat" w:hAnsi="GHEA Grapalat"/>
          <w:sz w:val="20"/>
          <w:szCs w:val="20"/>
          <w:lang w:val="es-ES"/>
        </w:rPr>
        <w:t xml:space="preserve"> </w:t>
      </w:r>
      <w:r w:rsidRPr="00025827">
        <w:rPr>
          <w:rFonts w:ascii="GHEA Grapalat" w:hAnsi="GHEA Grapalat"/>
          <w:sz w:val="20"/>
          <w:szCs w:val="20"/>
        </w:rPr>
        <w:t>վերաբերյալ</w:t>
      </w:r>
      <w:r w:rsidRPr="00025827">
        <w:rPr>
          <w:rFonts w:ascii="GHEA Grapalat" w:hAnsi="GHEA Grapalat"/>
          <w:sz w:val="20"/>
          <w:szCs w:val="20"/>
          <w:lang w:val="es-ES"/>
        </w:rPr>
        <w:t xml:space="preserve"> </w:t>
      </w:r>
      <w:r w:rsidRPr="00025827">
        <w:rPr>
          <w:rFonts w:ascii="GHEA Grapalat" w:hAnsi="GHEA Grapalat"/>
          <w:sz w:val="20"/>
          <w:szCs w:val="20"/>
        </w:rPr>
        <w:t>միջնորդությունը</w:t>
      </w:r>
      <w:r w:rsidRPr="00025827">
        <w:rPr>
          <w:rFonts w:ascii="GHEA Grapalat" w:hAnsi="GHEA Grapalat"/>
          <w:sz w:val="20"/>
          <w:szCs w:val="20"/>
          <w:lang w:val="es-ES"/>
        </w:rPr>
        <w:t xml:space="preserve"> </w:t>
      </w:r>
      <w:r w:rsidRPr="00025827">
        <w:rPr>
          <w:rFonts w:ascii="GHEA Grapalat" w:hAnsi="GHEA Grapalat"/>
          <w:sz w:val="20"/>
          <w:szCs w:val="20"/>
        </w:rPr>
        <w:t>գործին</w:t>
      </w:r>
      <w:r w:rsidRPr="00025827">
        <w:rPr>
          <w:rFonts w:ascii="GHEA Grapalat" w:hAnsi="GHEA Grapalat"/>
          <w:sz w:val="20"/>
          <w:szCs w:val="20"/>
          <w:lang w:val="es-ES"/>
        </w:rPr>
        <w:t xml:space="preserve"> </w:t>
      </w:r>
      <w:r w:rsidRPr="00025827">
        <w:rPr>
          <w:rFonts w:ascii="GHEA Grapalat" w:hAnsi="GHEA Grapalat"/>
          <w:sz w:val="20"/>
          <w:szCs w:val="20"/>
        </w:rPr>
        <w:t>մասնակցող</w:t>
      </w:r>
      <w:r w:rsidRPr="00025827">
        <w:rPr>
          <w:rFonts w:ascii="GHEA Grapalat" w:hAnsi="GHEA Grapalat"/>
          <w:sz w:val="20"/>
          <w:szCs w:val="20"/>
          <w:lang w:val="es-ES"/>
        </w:rPr>
        <w:t xml:space="preserve"> </w:t>
      </w:r>
      <w:r w:rsidRPr="00025827">
        <w:rPr>
          <w:rFonts w:ascii="GHEA Grapalat" w:hAnsi="GHEA Grapalat"/>
          <w:sz w:val="20"/>
          <w:szCs w:val="20"/>
        </w:rPr>
        <w:t>անձը</w:t>
      </w:r>
      <w:r w:rsidRPr="00025827">
        <w:rPr>
          <w:rFonts w:ascii="GHEA Grapalat" w:hAnsi="GHEA Grapalat"/>
          <w:sz w:val="20"/>
          <w:szCs w:val="20"/>
          <w:lang w:val="es-ES"/>
        </w:rPr>
        <w:t xml:space="preserve"> </w:t>
      </w:r>
      <w:r w:rsidRPr="00025827">
        <w:rPr>
          <w:rFonts w:ascii="GHEA Grapalat" w:hAnsi="GHEA Grapalat"/>
          <w:sz w:val="20"/>
          <w:szCs w:val="20"/>
        </w:rPr>
        <w:t>կարող</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ներկայացնել</w:t>
      </w:r>
      <w:r w:rsidRPr="00025827">
        <w:rPr>
          <w:rFonts w:ascii="GHEA Grapalat" w:hAnsi="GHEA Grapalat"/>
          <w:sz w:val="20"/>
          <w:szCs w:val="20"/>
          <w:lang w:val="es-ES"/>
        </w:rPr>
        <w:t xml:space="preserve"> </w:t>
      </w:r>
      <w:r w:rsidRPr="00025827">
        <w:rPr>
          <w:rFonts w:ascii="GHEA Grapalat" w:hAnsi="GHEA Grapalat"/>
          <w:sz w:val="20"/>
          <w:szCs w:val="20"/>
        </w:rPr>
        <w:t>մինչև</w:t>
      </w:r>
      <w:r w:rsidRPr="00025827">
        <w:rPr>
          <w:rFonts w:ascii="GHEA Grapalat" w:hAnsi="GHEA Grapalat"/>
          <w:sz w:val="20"/>
          <w:szCs w:val="20"/>
          <w:lang w:val="es-ES"/>
        </w:rPr>
        <w:t xml:space="preserve"> </w:t>
      </w:r>
      <w:r w:rsidRPr="00025827">
        <w:rPr>
          <w:rFonts w:ascii="GHEA Grapalat" w:hAnsi="GHEA Grapalat"/>
          <w:sz w:val="20"/>
          <w:szCs w:val="20"/>
        </w:rPr>
        <w:t>հայցադիմումի</w:t>
      </w:r>
      <w:r w:rsidRPr="00025827">
        <w:rPr>
          <w:rFonts w:ascii="GHEA Grapalat" w:hAnsi="GHEA Grapalat"/>
          <w:sz w:val="20"/>
          <w:szCs w:val="20"/>
          <w:lang w:val="es-ES"/>
        </w:rPr>
        <w:t xml:space="preserve"> </w:t>
      </w:r>
      <w:r w:rsidRPr="00025827">
        <w:rPr>
          <w:rFonts w:ascii="GHEA Grapalat" w:hAnsi="GHEA Grapalat"/>
          <w:sz w:val="20"/>
          <w:szCs w:val="20"/>
        </w:rPr>
        <w:t>պատասխան</w:t>
      </w:r>
      <w:r w:rsidRPr="00025827">
        <w:rPr>
          <w:rFonts w:ascii="GHEA Grapalat" w:hAnsi="GHEA Grapalat"/>
          <w:sz w:val="20"/>
          <w:szCs w:val="20"/>
          <w:lang w:val="es-ES"/>
        </w:rPr>
        <w:t xml:space="preserve"> </w:t>
      </w:r>
      <w:r w:rsidRPr="00025827">
        <w:rPr>
          <w:rFonts w:ascii="GHEA Grapalat" w:hAnsi="GHEA Grapalat"/>
          <w:sz w:val="20"/>
          <w:szCs w:val="20"/>
        </w:rPr>
        <w:t>ներկայացնելու</w:t>
      </w:r>
      <w:r w:rsidRPr="00025827">
        <w:rPr>
          <w:rFonts w:ascii="GHEA Grapalat" w:hAnsi="GHEA Grapalat"/>
          <w:sz w:val="20"/>
          <w:szCs w:val="20"/>
          <w:lang w:val="es-ES"/>
        </w:rPr>
        <w:t xml:space="preserve"> </w:t>
      </w:r>
      <w:r w:rsidRPr="00025827">
        <w:rPr>
          <w:rFonts w:ascii="GHEA Grapalat" w:hAnsi="GHEA Grapalat"/>
          <w:sz w:val="20"/>
          <w:szCs w:val="20"/>
        </w:rPr>
        <w:t>համար</w:t>
      </w:r>
      <w:r w:rsidRPr="00025827">
        <w:rPr>
          <w:rFonts w:ascii="GHEA Grapalat" w:hAnsi="GHEA Grapalat"/>
          <w:sz w:val="20"/>
          <w:szCs w:val="20"/>
          <w:lang w:val="es-ES"/>
        </w:rPr>
        <w:t xml:space="preserve"> </w:t>
      </w:r>
      <w:r w:rsidRPr="00025827">
        <w:rPr>
          <w:rFonts w:ascii="GHEA Grapalat" w:hAnsi="GHEA Grapalat"/>
          <w:sz w:val="20"/>
          <w:szCs w:val="20"/>
        </w:rPr>
        <w:t>սահմանված</w:t>
      </w:r>
      <w:r w:rsidRPr="00025827">
        <w:rPr>
          <w:rFonts w:ascii="GHEA Grapalat" w:hAnsi="GHEA Grapalat"/>
          <w:sz w:val="20"/>
          <w:szCs w:val="20"/>
          <w:lang w:val="es-ES"/>
        </w:rPr>
        <w:t xml:space="preserve"> </w:t>
      </w:r>
      <w:r w:rsidRPr="00025827">
        <w:rPr>
          <w:rFonts w:ascii="GHEA Grapalat" w:hAnsi="GHEA Grapalat"/>
          <w:sz w:val="20"/>
          <w:szCs w:val="20"/>
        </w:rPr>
        <w:t>ժամկետի</w:t>
      </w:r>
      <w:r w:rsidRPr="00025827">
        <w:rPr>
          <w:rFonts w:ascii="GHEA Grapalat" w:hAnsi="GHEA Grapalat"/>
          <w:sz w:val="20"/>
          <w:szCs w:val="20"/>
          <w:lang w:val="es-ES"/>
        </w:rPr>
        <w:t xml:space="preserve"> </w:t>
      </w:r>
      <w:r w:rsidRPr="00025827">
        <w:rPr>
          <w:rFonts w:ascii="GHEA Grapalat" w:hAnsi="GHEA Grapalat"/>
          <w:sz w:val="20"/>
          <w:szCs w:val="20"/>
        </w:rPr>
        <w:t>լրանալը</w:t>
      </w:r>
      <w:r w:rsidRPr="00025827">
        <w:rPr>
          <w:rFonts w:ascii="GHEA Grapalat" w:hAnsi="GHEA Grapalat"/>
          <w:sz w:val="20"/>
          <w:szCs w:val="20"/>
          <w:lang w:val="es-ES"/>
        </w:rPr>
        <w:t>:</w:t>
      </w:r>
    </w:p>
    <w:p w14:paraId="694545AD"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15. </w:t>
      </w:r>
      <w:r w:rsidRPr="00025827">
        <w:rPr>
          <w:rFonts w:ascii="GHEA Grapalat" w:hAnsi="GHEA Grapalat"/>
          <w:sz w:val="20"/>
          <w:szCs w:val="20"/>
        </w:rPr>
        <w:t>Գործը</w:t>
      </w:r>
      <w:r w:rsidRPr="00025827">
        <w:rPr>
          <w:rFonts w:ascii="GHEA Grapalat" w:hAnsi="GHEA Grapalat"/>
          <w:sz w:val="20"/>
          <w:szCs w:val="20"/>
          <w:lang w:val="es-ES"/>
        </w:rPr>
        <w:t xml:space="preserve"> </w:t>
      </w:r>
      <w:r w:rsidRPr="00025827">
        <w:rPr>
          <w:rFonts w:ascii="GHEA Grapalat" w:hAnsi="GHEA Grapalat"/>
          <w:sz w:val="20"/>
          <w:szCs w:val="20"/>
        </w:rPr>
        <w:t>դատական</w:t>
      </w:r>
      <w:r w:rsidRPr="00025827">
        <w:rPr>
          <w:rFonts w:ascii="GHEA Grapalat" w:hAnsi="GHEA Grapalat"/>
          <w:sz w:val="20"/>
          <w:szCs w:val="20"/>
          <w:lang w:val="es-ES"/>
        </w:rPr>
        <w:t xml:space="preserve"> </w:t>
      </w:r>
      <w:r w:rsidRPr="00025827">
        <w:rPr>
          <w:rFonts w:ascii="GHEA Grapalat" w:hAnsi="GHEA Grapalat"/>
          <w:sz w:val="20"/>
          <w:szCs w:val="20"/>
        </w:rPr>
        <w:t>նիստում</w:t>
      </w:r>
      <w:r w:rsidRPr="00025827">
        <w:rPr>
          <w:rFonts w:ascii="GHEA Grapalat" w:hAnsi="GHEA Grapalat"/>
          <w:sz w:val="20"/>
          <w:szCs w:val="20"/>
          <w:lang w:val="es-ES"/>
        </w:rPr>
        <w:t xml:space="preserve"> </w:t>
      </w:r>
      <w:r w:rsidRPr="00025827">
        <w:rPr>
          <w:rFonts w:ascii="GHEA Grapalat" w:hAnsi="GHEA Grapalat"/>
          <w:sz w:val="20"/>
          <w:szCs w:val="20"/>
        </w:rPr>
        <w:t>քննելու</w:t>
      </w:r>
      <w:r w:rsidRPr="00025827">
        <w:rPr>
          <w:rFonts w:ascii="GHEA Grapalat" w:hAnsi="GHEA Grapalat"/>
          <w:sz w:val="20"/>
          <w:szCs w:val="20"/>
          <w:lang w:val="es-ES"/>
        </w:rPr>
        <w:t xml:space="preserve"> </w:t>
      </w:r>
      <w:r w:rsidRPr="00025827">
        <w:rPr>
          <w:rFonts w:ascii="GHEA Grapalat" w:hAnsi="GHEA Grapalat"/>
          <w:sz w:val="20"/>
          <w:szCs w:val="20"/>
        </w:rPr>
        <w:t>մասին</w:t>
      </w:r>
      <w:r w:rsidRPr="00025827">
        <w:rPr>
          <w:rFonts w:ascii="GHEA Grapalat" w:hAnsi="GHEA Grapalat"/>
          <w:sz w:val="20"/>
          <w:szCs w:val="20"/>
          <w:lang w:val="es-ES"/>
        </w:rPr>
        <w:t xml:space="preserve"> </w:t>
      </w:r>
      <w:r w:rsidRPr="00025827">
        <w:rPr>
          <w:rFonts w:ascii="GHEA Grapalat" w:hAnsi="GHEA Grapalat"/>
          <w:sz w:val="20"/>
          <w:szCs w:val="20"/>
        </w:rPr>
        <w:t>դատարանը</w:t>
      </w:r>
      <w:r w:rsidRPr="00025827">
        <w:rPr>
          <w:rFonts w:ascii="GHEA Grapalat" w:hAnsi="GHEA Grapalat"/>
          <w:sz w:val="20"/>
          <w:szCs w:val="20"/>
          <w:lang w:val="es-ES"/>
        </w:rPr>
        <w:t xml:space="preserve"> </w:t>
      </w:r>
      <w:r w:rsidRPr="00025827">
        <w:rPr>
          <w:rFonts w:ascii="GHEA Grapalat" w:hAnsi="GHEA Grapalat"/>
          <w:sz w:val="20"/>
          <w:szCs w:val="20"/>
        </w:rPr>
        <w:t>կայացնում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որոշում</w:t>
      </w:r>
      <w:r w:rsidRPr="00025827">
        <w:rPr>
          <w:rFonts w:ascii="GHEA Grapalat" w:hAnsi="GHEA Grapalat"/>
          <w:sz w:val="20"/>
          <w:szCs w:val="20"/>
          <w:lang w:val="es-ES"/>
        </w:rPr>
        <w:t xml:space="preserve"> </w:t>
      </w:r>
      <w:r w:rsidRPr="00025827">
        <w:rPr>
          <w:rFonts w:ascii="GHEA Grapalat" w:hAnsi="GHEA Grapalat"/>
          <w:sz w:val="20"/>
          <w:szCs w:val="20"/>
        </w:rPr>
        <w:t>հայցադիմումի</w:t>
      </w:r>
      <w:r w:rsidRPr="00025827">
        <w:rPr>
          <w:rFonts w:ascii="GHEA Grapalat" w:hAnsi="GHEA Grapalat"/>
          <w:sz w:val="20"/>
          <w:szCs w:val="20"/>
          <w:lang w:val="es-ES"/>
        </w:rPr>
        <w:t xml:space="preserve"> </w:t>
      </w:r>
      <w:r w:rsidRPr="00025827">
        <w:rPr>
          <w:rFonts w:ascii="GHEA Grapalat" w:hAnsi="GHEA Grapalat"/>
          <w:sz w:val="20"/>
          <w:szCs w:val="20"/>
        </w:rPr>
        <w:t>պատասխան</w:t>
      </w:r>
      <w:r w:rsidRPr="00025827">
        <w:rPr>
          <w:rFonts w:ascii="GHEA Grapalat" w:hAnsi="GHEA Grapalat"/>
          <w:sz w:val="20"/>
          <w:szCs w:val="20"/>
          <w:lang w:val="es-ES"/>
        </w:rPr>
        <w:t xml:space="preserve"> </w:t>
      </w:r>
      <w:r w:rsidRPr="00025827">
        <w:rPr>
          <w:rFonts w:ascii="GHEA Grapalat" w:hAnsi="GHEA Grapalat"/>
          <w:sz w:val="20"/>
          <w:szCs w:val="20"/>
        </w:rPr>
        <w:t>ներկայացնելու</w:t>
      </w:r>
      <w:r w:rsidRPr="00025827">
        <w:rPr>
          <w:rFonts w:ascii="GHEA Grapalat" w:hAnsi="GHEA Grapalat"/>
          <w:sz w:val="20"/>
          <w:szCs w:val="20"/>
          <w:lang w:val="es-ES"/>
        </w:rPr>
        <w:t xml:space="preserve"> </w:t>
      </w:r>
      <w:r w:rsidRPr="00025827">
        <w:rPr>
          <w:rFonts w:ascii="GHEA Grapalat" w:hAnsi="GHEA Grapalat"/>
          <w:sz w:val="20"/>
          <w:szCs w:val="20"/>
        </w:rPr>
        <w:t>համար</w:t>
      </w:r>
      <w:r w:rsidRPr="00025827">
        <w:rPr>
          <w:rFonts w:ascii="GHEA Grapalat" w:hAnsi="GHEA Grapalat"/>
          <w:sz w:val="20"/>
          <w:szCs w:val="20"/>
          <w:lang w:val="es-ES"/>
        </w:rPr>
        <w:t xml:space="preserve"> </w:t>
      </w:r>
      <w:r w:rsidRPr="00025827">
        <w:rPr>
          <w:rFonts w:ascii="GHEA Grapalat" w:hAnsi="GHEA Grapalat"/>
          <w:sz w:val="20"/>
          <w:szCs w:val="20"/>
        </w:rPr>
        <w:t>սահմանված</w:t>
      </w:r>
      <w:r w:rsidRPr="00025827">
        <w:rPr>
          <w:rFonts w:ascii="GHEA Grapalat" w:hAnsi="GHEA Grapalat"/>
          <w:sz w:val="20"/>
          <w:szCs w:val="20"/>
          <w:lang w:val="es-ES"/>
        </w:rPr>
        <w:t xml:space="preserve"> </w:t>
      </w:r>
      <w:r w:rsidRPr="00025827">
        <w:rPr>
          <w:rFonts w:ascii="GHEA Grapalat" w:hAnsi="GHEA Grapalat"/>
          <w:sz w:val="20"/>
          <w:szCs w:val="20"/>
        </w:rPr>
        <w:t>ժամկետը</w:t>
      </w:r>
      <w:r w:rsidRPr="00025827">
        <w:rPr>
          <w:rFonts w:ascii="GHEA Grapalat" w:hAnsi="GHEA Grapalat"/>
          <w:sz w:val="20"/>
          <w:szCs w:val="20"/>
          <w:lang w:val="es-ES"/>
        </w:rPr>
        <w:t xml:space="preserve"> </w:t>
      </w:r>
      <w:r w:rsidRPr="00025827">
        <w:rPr>
          <w:rFonts w:ascii="GHEA Grapalat" w:hAnsi="GHEA Grapalat"/>
          <w:sz w:val="20"/>
          <w:szCs w:val="20"/>
        </w:rPr>
        <w:t>լրանալուց</w:t>
      </w:r>
      <w:r w:rsidRPr="00025827">
        <w:rPr>
          <w:rFonts w:ascii="GHEA Grapalat" w:hAnsi="GHEA Grapalat"/>
          <w:sz w:val="20"/>
          <w:szCs w:val="20"/>
          <w:lang w:val="es-ES"/>
        </w:rPr>
        <w:t xml:space="preserve"> </w:t>
      </w:r>
      <w:r w:rsidRPr="00025827">
        <w:rPr>
          <w:rFonts w:ascii="GHEA Grapalat" w:hAnsi="GHEA Grapalat"/>
          <w:sz w:val="20"/>
          <w:szCs w:val="20"/>
        </w:rPr>
        <w:t>հետո՝</w:t>
      </w:r>
      <w:r w:rsidRPr="00025827">
        <w:rPr>
          <w:rFonts w:ascii="GHEA Grapalat" w:hAnsi="GHEA Grapalat"/>
          <w:sz w:val="20"/>
          <w:szCs w:val="20"/>
          <w:lang w:val="es-ES"/>
        </w:rPr>
        <w:t xml:space="preserve"> </w:t>
      </w:r>
      <w:r w:rsidRPr="00025827">
        <w:rPr>
          <w:rFonts w:ascii="GHEA Grapalat" w:hAnsi="GHEA Grapalat"/>
          <w:sz w:val="20"/>
          <w:szCs w:val="20"/>
        </w:rPr>
        <w:t>եռօրյա</w:t>
      </w:r>
      <w:r w:rsidRPr="00025827">
        <w:rPr>
          <w:rFonts w:ascii="GHEA Grapalat" w:hAnsi="GHEA Grapalat"/>
          <w:sz w:val="20"/>
          <w:szCs w:val="20"/>
          <w:lang w:val="es-ES"/>
        </w:rPr>
        <w:t xml:space="preserve"> </w:t>
      </w:r>
      <w:r w:rsidRPr="00025827">
        <w:rPr>
          <w:rFonts w:ascii="GHEA Grapalat" w:hAnsi="GHEA Grapalat"/>
          <w:sz w:val="20"/>
          <w:szCs w:val="20"/>
        </w:rPr>
        <w:t>ժամկետում</w:t>
      </w:r>
      <w:r w:rsidRPr="00025827">
        <w:rPr>
          <w:rFonts w:ascii="GHEA Grapalat" w:hAnsi="GHEA Grapalat"/>
          <w:sz w:val="20"/>
          <w:szCs w:val="20"/>
          <w:lang w:val="es-ES"/>
        </w:rPr>
        <w:t>:</w:t>
      </w:r>
    </w:p>
    <w:p w14:paraId="218EDB6F"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16. </w:t>
      </w:r>
      <w:r w:rsidRPr="00025827">
        <w:rPr>
          <w:rFonts w:ascii="GHEA Grapalat" w:hAnsi="GHEA Grapalat"/>
          <w:sz w:val="20"/>
          <w:szCs w:val="20"/>
        </w:rPr>
        <w:t>Գործը</w:t>
      </w:r>
      <w:r w:rsidRPr="00025827">
        <w:rPr>
          <w:rFonts w:ascii="GHEA Grapalat" w:hAnsi="GHEA Grapalat"/>
          <w:sz w:val="20"/>
          <w:szCs w:val="20"/>
          <w:lang w:val="es-ES"/>
        </w:rPr>
        <w:t xml:space="preserve"> </w:t>
      </w:r>
      <w:r w:rsidRPr="00025827">
        <w:rPr>
          <w:rFonts w:ascii="GHEA Grapalat" w:hAnsi="GHEA Grapalat"/>
          <w:sz w:val="20"/>
          <w:szCs w:val="20"/>
        </w:rPr>
        <w:t>դատական</w:t>
      </w:r>
      <w:r w:rsidRPr="00025827">
        <w:rPr>
          <w:rFonts w:ascii="GHEA Grapalat" w:hAnsi="GHEA Grapalat"/>
          <w:sz w:val="20"/>
          <w:szCs w:val="20"/>
          <w:lang w:val="es-ES"/>
        </w:rPr>
        <w:t xml:space="preserve"> </w:t>
      </w:r>
      <w:r w:rsidRPr="00025827">
        <w:rPr>
          <w:rFonts w:ascii="GHEA Grapalat" w:hAnsi="GHEA Grapalat"/>
          <w:sz w:val="20"/>
          <w:szCs w:val="20"/>
        </w:rPr>
        <w:t>նիստում</w:t>
      </w:r>
      <w:r w:rsidRPr="00025827">
        <w:rPr>
          <w:rFonts w:ascii="GHEA Grapalat" w:hAnsi="GHEA Grapalat"/>
          <w:sz w:val="20"/>
          <w:szCs w:val="20"/>
          <w:lang w:val="es-ES"/>
        </w:rPr>
        <w:t xml:space="preserve"> </w:t>
      </w:r>
      <w:r w:rsidRPr="00025827">
        <w:rPr>
          <w:rFonts w:ascii="GHEA Grapalat" w:hAnsi="GHEA Grapalat"/>
          <w:sz w:val="20"/>
          <w:szCs w:val="20"/>
        </w:rPr>
        <w:t>քննելու</w:t>
      </w:r>
      <w:r w:rsidRPr="00025827">
        <w:rPr>
          <w:rFonts w:ascii="GHEA Grapalat" w:hAnsi="GHEA Grapalat"/>
          <w:sz w:val="20"/>
          <w:szCs w:val="20"/>
          <w:lang w:val="es-ES"/>
        </w:rPr>
        <w:t xml:space="preserve"> </w:t>
      </w:r>
      <w:r w:rsidRPr="00025827">
        <w:rPr>
          <w:rFonts w:ascii="GHEA Grapalat" w:hAnsi="GHEA Grapalat"/>
          <w:sz w:val="20"/>
          <w:szCs w:val="20"/>
        </w:rPr>
        <w:t>հարցը</w:t>
      </w:r>
      <w:r w:rsidRPr="00025827">
        <w:rPr>
          <w:rFonts w:ascii="GHEA Grapalat" w:hAnsi="GHEA Grapalat"/>
          <w:sz w:val="20"/>
          <w:szCs w:val="20"/>
          <w:lang w:val="es-ES"/>
        </w:rPr>
        <w:t xml:space="preserve"> </w:t>
      </w:r>
      <w:r w:rsidRPr="00025827">
        <w:rPr>
          <w:rFonts w:ascii="GHEA Grapalat" w:hAnsi="GHEA Grapalat"/>
          <w:sz w:val="20"/>
          <w:szCs w:val="20"/>
        </w:rPr>
        <w:t>կարող</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լուծվել</w:t>
      </w:r>
      <w:r w:rsidRPr="00025827">
        <w:rPr>
          <w:rFonts w:ascii="GHEA Grapalat" w:hAnsi="GHEA Grapalat"/>
          <w:sz w:val="20"/>
          <w:szCs w:val="20"/>
          <w:lang w:val="es-ES"/>
        </w:rPr>
        <w:t xml:space="preserve"> </w:t>
      </w:r>
      <w:r w:rsidRPr="00025827">
        <w:rPr>
          <w:rFonts w:ascii="GHEA Grapalat" w:hAnsi="GHEA Grapalat"/>
          <w:sz w:val="20"/>
          <w:szCs w:val="20"/>
        </w:rPr>
        <w:t>նաև</w:t>
      </w:r>
      <w:r w:rsidRPr="00025827">
        <w:rPr>
          <w:rFonts w:ascii="GHEA Grapalat" w:hAnsi="GHEA Grapalat"/>
          <w:sz w:val="20"/>
          <w:szCs w:val="20"/>
          <w:lang w:val="es-ES"/>
        </w:rPr>
        <w:t xml:space="preserve"> </w:t>
      </w:r>
      <w:r w:rsidRPr="00025827">
        <w:rPr>
          <w:rFonts w:ascii="GHEA Grapalat" w:hAnsi="GHEA Grapalat"/>
          <w:sz w:val="20"/>
          <w:szCs w:val="20"/>
        </w:rPr>
        <w:t>հայցադիմումը</w:t>
      </w:r>
      <w:r w:rsidRPr="00025827">
        <w:rPr>
          <w:rFonts w:ascii="GHEA Grapalat" w:hAnsi="GHEA Grapalat"/>
          <w:sz w:val="20"/>
          <w:szCs w:val="20"/>
          <w:lang w:val="es-ES"/>
        </w:rPr>
        <w:t xml:space="preserve"> </w:t>
      </w:r>
      <w:r w:rsidRPr="00025827">
        <w:rPr>
          <w:rFonts w:ascii="GHEA Grapalat" w:hAnsi="GHEA Grapalat"/>
          <w:sz w:val="20"/>
          <w:szCs w:val="20"/>
        </w:rPr>
        <w:t>վարույթ</w:t>
      </w:r>
      <w:r w:rsidRPr="00025827">
        <w:rPr>
          <w:rFonts w:ascii="GHEA Grapalat" w:hAnsi="GHEA Grapalat"/>
          <w:sz w:val="20"/>
          <w:szCs w:val="20"/>
          <w:lang w:val="es-ES"/>
        </w:rPr>
        <w:t xml:space="preserve"> </w:t>
      </w:r>
      <w:r w:rsidRPr="00025827">
        <w:rPr>
          <w:rFonts w:ascii="GHEA Grapalat" w:hAnsi="GHEA Grapalat"/>
          <w:sz w:val="20"/>
          <w:szCs w:val="20"/>
        </w:rPr>
        <w:t>ընդունելու</w:t>
      </w:r>
      <w:r w:rsidRPr="00025827">
        <w:rPr>
          <w:rFonts w:ascii="GHEA Grapalat" w:hAnsi="GHEA Grapalat"/>
          <w:sz w:val="20"/>
          <w:szCs w:val="20"/>
          <w:lang w:val="es-ES"/>
        </w:rPr>
        <w:t xml:space="preserve"> </w:t>
      </w:r>
      <w:r w:rsidRPr="00025827">
        <w:rPr>
          <w:rFonts w:ascii="GHEA Grapalat" w:hAnsi="GHEA Grapalat"/>
          <w:sz w:val="20"/>
          <w:szCs w:val="20"/>
        </w:rPr>
        <w:t>մասին</w:t>
      </w:r>
      <w:r w:rsidRPr="00025827">
        <w:rPr>
          <w:rFonts w:ascii="GHEA Grapalat" w:hAnsi="GHEA Grapalat"/>
          <w:sz w:val="20"/>
          <w:szCs w:val="20"/>
          <w:lang w:val="es-ES"/>
        </w:rPr>
        <w:t xml:space="preserve"> </w:t>
      </w:r>
      <w:r w:rsidRPr="00025827">
        <w:rPr>
          <w:rFonts w:ascii="GHEA Grapalat" w:hAnsi="GHEA Grapalat"/>
          <w:sz w:val="20"/>
          <w:szCs w:val="20"/>
        </w:rPr>
        <w:t>որոշմամբ</w:t>
      </w:r>
      <w:r w:rsidRPr="00025827">
        <w:rPr>
          <w:rFonts w:ascii="GHEA Grapalat" w:hAnsi="GHEA Grapalat"/>
          <w:sz w:val="20"/>
          <w:szCs w:val="20"/>
          <w:lang w:val="es-ES"/>
        </w:rPr>
        <w:t>:</w:t>
      </w:r>
    </w:p>
    <w:p w14:paraId="00850626"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17</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 </w:t>
      </w:r>
      <w:r w:rsidRPr="00025827">
        <w:rPr>
          <w:rFonts w:ascii="GHEA Grapalat" w:hAnsi="GHEA Grapalat"/>
          <w:sz w:val="20"/>
          <w:szCs w:val="20"/>
        </w:rPr>
        <w:t>Վիճարկվող</w:t>
      </w:r>
      <w:r w:rsidRPr="00025827">
        <w:rPr>
          <w:rFonts w:ascii="GHEA Grapalat" w:hAnsi="GHEA Grapalat"/>
          <w:sz w:val="20"/>
          <w:szCs w:val="20"/>
          <w:lang w:val="es-ES"/>
        </w:rPr>
        <w:t xml:space="preserve"> </w:t>
      </w:r>
      <w:r w:rsidRPr="00025827">
        <w:rPr>
          <w:rFonts w:ascii="GHEA Grapalat" w:hAnsi="GHEA Grapalat"/>
          <w:sz w:val="20"/>
          <w:szCs w:val="20"/>
        </w:rPr>
        <w:t>գործողությունների</w:t>
      </w:r>
      <w:r w:rsidRPr="00025827">
        <w:rPr>
          <w:rFonts w:ascii="GHEA Grapalat" w:hAnsi="GHEA Grapalat"/>
          <w:sz w:val="20"/>
          <w:szCs w:val="20"/>
          <w:lang w:val="es-ES"/>
        </w:rPr>
        <w:t xml:space="preserve"> (</w:t>
      </w:r>
      <w:r w:rsidRPr="00025827">
        <w:rPr>
          <w:rFonts w:ascii="GHEA Grapalat" w:hAnsi="GHEA Grapalat"/>
          <w:sz w:val="20"/>
          <w:szCs w:val="20"/>
        </w:rPr>
        <w:t>անգործության</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որոշումների</w:t>
      </w:r>
      <w:r w:rsidRPr="00025827">
        <w:rPr>
          <w:rFonts w:ascii="GHEA Grapalat" w:hAnsi="GHEA Grapalat"/>
          <w:sz w:val="20"/>
          <w:szCs w:val="20"/>
          <w:lang w:val="es-ES"/>
        </w:rPr>
        <w:t xml:space="preserve"> </w:t>
      </w:r>
      <w:r w:rsidRPr="00025827">
        <w:rPr>
          <w:rFonts w:ascii="GHEA Grapalat" w:hAnsi="GHEA Grapalat"/>
          <w:sz w:val="20"/>
          <w:szCs w:val="20"/>
        </w:rPr>
        <w:t>հիմքում</w:t>
      </w:r>
      <w:r w:rsidRPr="00025827">
        <w:rPr>
          <w:rFonts w:ascii="GHEA Grapalat" w:hAnsi="GHEA Grapalat"/>
          <w:sz w:val="20"/>
          <w:szCs w:val="20"/>
          <w:lang w:val="es-ES"/>
        </w:rPr>
        <w:t xml:space="preserve"> </w:t>
      </w:r>
      <w:r w:rsidRPr="00025827">
        <w:rPr>
          <w:rFonts w:ascii="GHEA Grapalat" w:hAnsi="GHEA Grapalat"/>
          <w:sz w:val="20"/>
          <w:szCs w:val="20"/>
        </w:rPr>
        <w:t>ընկած</w:t>
      </w:r>
      <w:r w:rsidRPr="00025827">
        <w:rPr>
          <w:rFonts w:ascii="GHEA Grapalat" w:hAnsi="GHEA Grapalat"/>
          <w:sz w:val="20"/>
          <w:szCs w:val="20"/>
          <w:lang w:val="es-ES"/>
        </w:rPr>
        <w:t xml:space="preserve"> </w:t>
      </w:r>
      <w:r w:rsidRPr="00025827">
        <w:rPr>
          <w:rFonts w:ascii="GHEA Grapalat" w:hAnsi="GHEA Grapalat"/>
          <w:sz w:val="20"/>
          <w:szCs w:val="20"/>
        </w:rPr>
        <w:t>հանգամանքների</w:t>
      </w:r>
      <w:r w:rsidRPr="00025827">
        <w:rPr>
          <w:rFonts w:ascii="GHEA Grapalat" w:hAnsi="GHEA Grapalat"/>
          <w:sz w:val="20"/>
          <w:szCs w:val="20"/>
          <w:lang w:val="es-ES"/>
        </w:rPr>
        <w:t xml:space="preserve">, </w:t>
      </w:r>
      <w:r w:rsidRPr="00025827">
        <w:rPr>
          <w:rFonts w:ascii="GHEA Grapalat" w:hAnsi="GHEA Grapalat"/>
          <w:sz w:val="20"/>
          <w:szCs w:val="20"/>
        </w:rPr>
        <w:t>ինչպես</w:t>
      </w:r>
      <w:r w:rsidRPr="00025827">
        <w:rPr>
          <w:rFonts w:ascii="GHEA Grapalat" w:hAnsi="GHEA Grapalat"/>
          <w:sz w:val="20"/>
          <w:szCs w:val="20"/>
          <w:lang w:val="es-ES"/>
        </w:rPr>
        <w:t xml:space="preserve"> </w:t>
      </w:r>
      <w:r w:rsidRPr="00025827">
        <w:rPr>
          <w:rFonts w:ascii="GHEA Grapalat" w:hAnsi="GHEA Grapalat"/>
          <w:sz w:val="20"/>
          <w:szCs w:val="20"/>
        </w:rPr>
        <w:t>նաև</w:t>
      </w:r>
      <w:r w:rsidRPr="00025827">
        <w:rPr>
          <w:rFonts w:ascii="GHEA Grapalat" w:hAnsi="GHEA Grapalat"/>
          <w:sz w:val="20"/>
          <w:szCs w:val="20"/>
          <w:lang w:val="es-ES"/>
        </w:rPr>
        <w:t xml:space="preserve"> </w:t>
      </w:r>
      <w:r w:rsidRPr="00025827">
        <w:rPr>
          <w:rFonts w:ascii="GHEA Grapalat" w:hAnsi="GHEA Grapalat"/>
          <w:sz w:val="20"/>
          <w:szCs w:val="20"/>
        </w:rPr>
        <w:t>տվյալ</w:t>
      </w:r>
      <w:r w:rsidRPr="00025827">
        <w:rPr>
          <w:rFonts w:ascii="GHEA Grapalat" w:hAnsi="GHEA Grapalat"/>
          <w:sz w:val="20"/>
          <w:szCs w:val="20"/>
          <w:lang w:val="es-ES"/>
        </w:rPr>
        <w:t xml:space="preserve"> </w:t>
      </w:r>
      <w:r w:rsidRPr="00025827">
        <w:rPr>
          <w:rFonts w:ascii="GHEA Grapalat" w:hAnsi="GHEA Grapalat"/>
          <w:sz w:val="20"/>
          <w:szCs w:val="20"/>
        </w:rPr>
        <w:t>գործողությունների</w:t>
      </w:r>
      <w:r w:rsidRPr="00025827">
        <w:rPr>
          <w:rFonts w:ascii="GHEA Grapalat" w:hAnsi="GHEA Grapalat"/>
          <w:sz w:val="20"/>
          <w:szCs w:val="20"/>
          <w:lang w:val="es-ES"/>
        </w:rPr>
        <w:t xml:space="preserve"> (</w:t>
      </w:r>
      <w:r w:rsidRPr="00025827">
        <w:rPr>
          <w:rFonts w:ascii="GHEA Grapalat" w:hAnsi="GHEA Grapalat"/>
          <w:sz w:val="20"/>
          <w:szCs w:val="20"/>
        </w:rPr>
        <w:t>անգործության</w:t>
      </w:r>
      <w:r w:rsidRPr="00025827">
        <w:rPr>
          <w:rFonts w:ascii="GHEA Grapalat" w:hAnsi="GHEA Grapalat"/>
          <w:sz w:val="20"/>
          <w:szCs w:val="20"/>
          <w:lang w:val="es-ES"/>
        </w:rPr>
        <w:t xml:space="preserve">) </w:t>
      </w:r>
      <w:r w:rsidRPr="00025827">
        <w:rPr>
          <w:rFonts w:ascii="GHEA Grapalat" w:hAnsi="GHEA Grapalat"/>
          <w:sz w:val="20"/>
          <w:szCs w:val="20"/>
        </w:rPr>
        <w:t>կատարման</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որոշման</w:t>
      </w:r>
      <w:r w:rsidRPr="00025827">
        <w:rPr>
          <w:rFonts w:ascii="GHEA Grapalat" w:hAnsi="GHEA Grapalat"/>
          <w:sz w:val="20"/>
          <w:szCs w:val="20"/>
          <w:lang w:val="es-ES"/>
        </w:rPr>
        <w:t xml:space="preserve"> </w:t>
      </w:r>
      <w:r w:rsidRPr="00025827">
        <w:rPr>
          <w:rFonts w:ascii="GHEA Grapalat" w:hAnsi="GHEA Grapalat"/>
          <w:sz w:val="20"/>
          <w:szCs w:val="20"/>
        </w:rPr>
        <w:t>ընդունման</w:t>
      </w:r>
      <w:r w:rsidRPr="00025827">
        <w:rPr>
          <w:rFonts w:ascii="GHEA Grapalat" w:hAnsi="GHEA Grapalat"/>
          <w:sz w:val="20"/>
          <w:szCs w:val="20"/>
          <w:lang w:val="es-ES"/>
        </w:rPr>
        <w:t xml:space="preserve"> </w:t>
      </w:r>
      <w:r w:rsidRPr="00025827">
        <w:rPr>
          <w:rFonts w:ascii="GHEA Grapalat" w:hAnsi="GHEA Grapalat"/>
          <w:sz w:val="20"/>
          <w:szCs w:val="20"/>
        </w:rPr>
        <w:t>օրենքով</w:t>
      </w:r>
      <w:r w:rsidRPr="00025827">
        <w:rPr>
          <w:rFonts w:ascii="GHEA Grapalat" w:hAnsi="GHEA Grapalat"/>
          <w:sz w:val="20"/>
          <w:szCs w:val="20"/>
          <w:lang w:val="es-ES"/>
        </w:rPr>
        <w:t xml:space="preserve">, </w:t>
      </w:r>
      <w:r w:rsidRPr="00025827">
        <w:rPr>
          <w:rFonts w:ascii="GHEA Grapalat" w:hAnsi="GHEA Grapalat"/>
          <w:sz w:val="20"/>
          <w:szCs w:val="20"/>
        </w:rPr>
        <w:t>այլ</w:t>
      </w:r>
      <w:r w:rsidRPr="00025827">
        <w:rPr>
          <w:rFonts w:ascii="GHEA Grapalat" w:hAnsi="GHEA Grapalat"/>
          <w:sz w:val="20"/>
          <w:szCs w:val="20"/>
          <w:lang w:val="es-ES"/>
        </w:rPr>
        <w:t xml:space="preserve"> </w:t>
      </w:r>
      <w:r w:rsidRPr="00025827">
        <w:rPr>
          <w:rFonts w:ascii="GHEA Grapalat" w:hAnsi="GHEA Grapalat"/>
          <w:sz w:val="20"/>
          <w:szCs w:val="20"/>
        </w:rPr>
        <w:t>իրավական</w:t>
      </w:r>
      <w:r w:rsidRPr="00025827">
        <w:rPr>
          <w:rFonts w:ascii="GHEA Grapalat" w:hAnsi="GHEA Grapalat"/>
          <w:sz w:val="20"/>
          <w:szCs w:val="20"/>
          <w:lang w:val="es-ES"/>
        </w:rPr>
        <w:t xml:space="preserve"> </w:t>
      </w:r>
      <w:r w:rsidRPr="00025827">
        <w:rPr>
          <w:rFonts w:ascii="GHEA Grapalat" w:hAnsi="GHEA Grapalat"/>
          <w:sz w:val="20"/>
          <w:szCs w:val="20"/>
        </w:rPr>
        <w:t>ակտերով</w:t>
      </w:r>
      <w:r w:rsidRPr="00025827">
        <w:rPr>
          <w:rFonts w:ascii="GHEA Grapalat" w:hAnsi="GHEA Grapalat"/>
          <w:sz w:val="20"/>
          <w:szCs w:val="20"/>
          <w:lang w:val="es-ES"/>
        </w:rPr>
        <w:t xml:space="preserve"> </w:t>
      </w:r>
      <w:r w:rsidRPr="00025827">
        <w:rPr>
          <w:rFonts w:ascii="GHEA Grapalat" w:hAnsi="GHEA Grapalat"/>
          <w:sz w:val="20"/>
          <w:szCs w:val="20"/>
        </w:rPr>
        <w:t>սահմանված</w:t>
      </w:r>
      <w:r w:rsidRPr="00025827">
        <w:rPr>
          <w:rFonts w:ascii="GHEA Grapalat" w:hAnsi="GHEA Grapalat"/>
          <w:sz w:val="20"/>
          <w:szCs w:val="20"/>
          <w:lang w:val="es-ES"/>
        </w:rPr>
        <w:t xml:space="preserve"> </w:t>
      </w:r>
      <w:r w:rsidRPr="00025827">
        <w:rPr>
          <w:rFonts w:ascii="GHEA Grapalat" w:hAnsi="GHEA Grapalat"/>
          <w:sz w:val="20"/>
          <w:szCs w:val="20"/>
        </w:rPr>
        <w:t>կարգը</w:t>
      </w:r>
      <w:r w:rsidRPr="00025827">
        <w:rPr>
          <w:rFonts w:ascii="GHEA Grapalat" w:hAnsi="GHEA Grapalat"/>
          <w:sz w:val="20"/>
          <w:szCs w:val="20"/>
          <w:lang w:val="es-ES"/>
        </w:rPr>
        <w:t xml:space="preserve"> </w:t>
      </w:r>
      <w:r w:rsidRPr="00025827">
        <w:rPr>
          <w:rFonts w:ascii="GHEA Grapalat" w:hAnsi="GHEA Grapalat"/>
          <w:sz w:val="20"/>
          <w:szCs w:val="20"/>
        </w:rPr>
        <w:t>պահպանված</w:t>
      </w:r>
      <w:r w:rsidRPr="00025827">
        <w:rPr>
          <w:rFonts w:ascii="GHEA Grapalat" w:hAnsi="GHEA Grapalat"/>
          <w:sz w:val="20"/>
          <w:szCs w:val="20"/>
          <w:lang w:val="es-ES"/>
        </w:rPr>
        <w:t xml:space="preserve"> </w:t>
      </w:r>
      <w:r w:rsidRPr="00025827">
        <w:rPr>
          <w:rFonts w:ascii="GHEA Grapalat" w:hAnsi="GHEA Grapalat"/>
          <w:sz w:val="20"/>
          <w:szCs w:val="20"/>
        </w:rPr>
        <w:t>լինելու</w:t>
      </w:r>
      <w:r w:rsidRPr="00025827">
        <w:rPr>
          <w:rFonts w:ascii="GHEA Grapalat" w:hAnsi="GHEA Grapalat"/>
          <w:sz w:val="20"/>
          <w:szCs w:val="20"/>
          <w:lang w:val="es-ES"/>
        </w:rPr>
        <w:t xml:space="preserve"> </w:t>
      </w:r>
      <w:r w:rsidRPr="00025827">
        <w:rPr>
          <w:rFonts w:ascii="GHEA Grapalat" w:hAnsi="GHEA Grapalat"/>
          <w:sz w:val="20"/>
          <w:szCs w:val="20"/>
        </w:rPr>
        <w:t>փաստերն</w:t>
      </w:r>
      <w:r w:rsidRPr="00025827">
        <w:rPr>
          <w:rFonts w:ascii="GHEA Grapalat" w:hAnsi="GHEA Grapalat"/>
          <w:sz w:val="20"/>
          <w:szCs w:val="20"/>
          <w:lang w:val="es-ES"/>
        </w:rPr>
        <w:t xml:space="preserve"> </w:t>
      </w:r>
      <w:r w:rsidRPr="00025827">
        <w:rPr>
          <w:rFonts w:ascii="GHEA Grapalat" w:hAnsi="GHEA Grapalat"/>
          <w:sz w:val="20"/>
          <w:szCs w:val="20"/>
        </w:rPr>
        <w:t>ապացուցելու</w:t>
      </w:r>
      <w:r w:rsidRPr="00025827">
        <w:rPr>
          <w:rFonts w:ascii="GHEA Grapalat" w:hAnsi="GHEA Grapalat"/>
          <w:sz w:val="20"/>
          <w:szCs w:val="20"/>
          <w:lang w:val="es-ES"/>
        </w:rPr>
        <w:t xml:space="preserve"> </w:t>
      </w:r>
      <w:r w:rsidRPr="00025827">
        <w:rPr>
          <w:rFonts w:ascii="GHEA Grapalat" w:hAnsi="GHEA Grapalat"/>
          <w:sz w:val="20"/>
          <w:szCs w:val="20"/>
        </w:rPr>
        <w:t>պարտականությունը</w:t>
      </w:r>
      <w:r w:rsidRPr="00025827">
        <w:rPr>
          <w:rFonts w:ascii="GHEA Grapalat" w:hAnsi="GHEA Grapalat"/>
          <w:sz w:val="20"/>
          <w:szCs w:val="20"/>
          <w:lang w:val="es-ES"/>
        </w:rPr>
        <w:t xml:space="preserve"> </w:t>
      </w:r>
      <w:r w:rsidRPr="00025827">
        <w:rPr>
          <w:rFonts w:ascii="GHEA Grapalat" w:hAnsi="GHEA Grapalat"/>
          <w:sz w:val="20"/>
          <w:szCs w:val="20"/>
        </w:rPr>
        <w:t>կրում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պատասխանողը</w:t>
      </w:r>
      <w:r w:rsidRPr="00025827">
        <w:rPr>
          <w:rFonts w:ascii="GHEA Grapalat" w:hAnsi="GHEA Grapalat"/>
          <w:sz w:val="20"/>
          <w:szCs w:val="20"/>
          <w:lang w:val="es-ES"/>
        </w:rPr>
        <w:t>:</w:t>
      </w:r>
    </w:p>
    <w:p w14:paraId="0A498499"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18</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 </w:t>
      </w:r>
      <w:r w:rsidRPr="00025827">
        <w:rPr>
          <w:rFonts w:ascii="GHEA Grapalat" w:hAnsi="GHEA Grapalat"/>
          <w:sz w:val="20"/>
          <w:szCs w:val="20"/>
        </w:rPr>
        <w:t>Պատասխանողը</w:t>
      </w:r>
      <w:r w:rsidRPr="00025827">
        <w:rPr>
          <w:rFonts w:ascii="GHEA Grapalat" w:hAnsi="GHEA Grapalat"/>
          <w:sz w:val="20"/>
          <w:szCs w:val="20"/>
          <w:lang w:val="es-ES"/>
        </w:rPr>
        <w:t xml:space="preserve"> </w:t>
      </w:r>
      <w:r w:rsidRPr="00025827">
        <w:rPr>
          <w:rFonts w:ascii="GHEA Grapalat" w:hAnsi="GHEA Grapalat"/>
          <w:sz w:val="20"/>
          <w:szCs w:val="20"/>
        </w:rPr>
        <w:t>վիճարկվող</w:t>
      </w:r>
      <w:r w:rsidRPr="00025827">
        <w:rPr>
          <w:rFonts w:ascii="GHEA Grapalat" w:hAnsi="GHEA Grapalat"/>
          <w:sz w:val="20"/>
          <w:szCs w:val="20"/>
          <w:lang w:val="es-ES"/>
        </w:rPr>
        <w:t xml:space="preserve"> </w:t>
      </w:r>
      <w:r w:rsidRPr="00025827">
        <w:rPr>
          <w:rFonts w:ascii="GHEA Grapalat" w:hAnsi="GHEA Grapalat"/>
          <w:sz w:val="20"/>
          <w:szCs w:val="20"/>
        </w:rPr>
        <w:t>գործողությունների</w:t>
      </w:r>
      <w:r w:rsidRPr="00025827">
        <w:rPr>
          <w:rFonts w:ascii="GHEA Grapalat" w:hAnsi="GHEA Grapalat"/>
          <w:sz w:val="20"/>
          <w:szCs w:val="20"/>
          <w:lang w:val="es-ES"/>
        </w:rPr>
        <w:t xml:space="preserve"> (</w:t>
      </w:r>
      <w:r w:rsidRPr="00025827">
        <w:rPr>
          <w:rFonts w:ascii="GHEA Grapalat" w:hAnsi="GHEA Grapalat"/>
          <w:sz w:val="20"/>
          <w:szCs w:val="20"/>
        </w:rPr>
        <w:t>անգործության</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որոշումների</w:t>
      </w:r>
      <w:r w:rsidRPr="00025827">
        <w:rPr>
          <w:rFonts w:ascii="GHEA Grapalat" w:hAnsi="GHEA Grapalat"/>
          <w:sz w:val="20"/>
          <w:szCs w:val="20"/>
          <w:lang w:val="es-ES"/>
        </w:rPr>
        <w:t xml:space="preserve"> </w:t>
      </w:r>
      <w:r w:rsidRPr="00025827">
        <w:rPr>
          <w:rFonts w:ascii="GHEA Grapalat" w:hAnsi="GHEA Grapalat"/>
          <w:sz w:val="20"/>
          <w:szCs w:val="20"/>
        </w:rPr>
        <w:t>իրավաչափությունը</w:t>
      </w:r>
      <w:r w:rsidRPr="00025827">
        <w:rPr>
          <w:rFonts w:ascii="GHEA Grapalat" w:hAnsi="GHEA Grapalat"/>
          <w:sz w:val="20"/>
          <w:szCs w:val="20"/>
          <w:lang w:val="es-ES"/>
        </w:rPr>
        <w:t xml:space="preserve"> </w:t>
      </w:r>
      <w:r w:rsidRPr="00025827">
        <w:rPr>
          <w:rFonts w:ascii="GHEA Grapalat" w:hAnsi="GHEA Grapalat"/>
          <w:sz w:val="20"/>
          <w:szCs w:val="20"/>
        </w:rPr>
        <w:t>հիմնավորող</w:t>
      </w:r>
      <w:r w:rsidRPr="00025827">
        <w:rPr>
          <w:rFonts w:ascii="GHEA Grapalat" w:hAnsi="GHEA Grapalat"/>
          <w:sz w:val="20"/>
          <w:szCs w:val="20"/>
          <w:lang w:val="es-ES"/>
        </w:rPr>
        <w:t xml:space="preserve"> </w:t>
      </w:r>
      <w:r w:rsidRPr="00025827">
        <w:rPr>
          <w:rFonts w:ascii="GHEA Grapalat" w:hAnsi="GHEA Grapalat"/>
          <w:sz w:val="20"/>
          <w:szCs w:val="20"/>
        </w:rPr>
        <w:t>ապացույցներ</w:t>
      </w:r>
      <w:r w:rsidRPr="00025827">
        <w:rPr>
          <w:rFonts w:ascii="GHEA Grapalat" w:hAnsi="GHEA Grapalat"/>
          <w:sz w:val="20"/>
          <w:szCs w:val="20"/>
          <w:lang w:val="es-ES"/>
        </w:rPr>
        <w:t xml:space="preserve"> </w:t>
      </w:r>
      <w:r w:rsidRPr="00025827">
        <w:rPr>
          <w:rFonts w:ascii="GHEA Grapalat" w:hAnsi="GHEA Grapalat"/>
          <w:sz w:val="20"/>
          <w:szCs w:val="20"/>
        </w:rPr>
        <w:t>կարող</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ներկայացնել</w:t>
      </w:r>
      <w:r w:rsidRPr="00025827">
        <w:rPr>
          <w:rFonts w:ascii="GHEA Grapalat" w:hAnsi="GHEA Grapalat"/>
          <w:sz w:val="20"/>
          <w:szCs w:val="20"/>
          <w:lang w:val="es-ES"/>
        </w:rPr>
        <w:t xml:space="preserve"> </w:t>
      </w:r>
      <w:r w:rsidRPr="00025827">
        <w:rPr>
          <w:rFonts w:ascii="GHEA Grapalat" w:hAnsi="GHEA Grapalat"/>
          <w:sz w:val="20"/>
          <w:szCs w:val="20"/>
        </w:rPr>
        <w:t>միայն</w:t>
      </w:r>
      <w:r w:rsidRPr="00025827">
        <w:rPr>
          <w:rFonts w:ascii="GHEA Grapalat" w:hAnsi="GHEA Grapalat"/>
          <w:sz w:val="20"/>
          <w:szCs w:val="20"/>
          <w:lang w:val="es-ES"/>
        </w:rPr>
        <w:t xml:space="preserve"> </w:t>
      </w:r>
      <w:r w:rsidRPr="00025827">
        <w:rPr>
          <w:rFonts w:ascii="GHEA Grapalat" w:hAnsi="GHEA Grapalat"/>
          <w:sz w:val="20"/>
          <w:szCs w:val="20"/>
        </w:rPr>
        <w:t>ապացույցները</w:t>
      </w:r>
      <w:r w:rsidRPr="00025827">
        <w:rPr>
          <w:rFonts w:ascii="GHEA Grapalat" w:hAnsi="GHEA Grapalat"/>
          <w:sz w:val="20"/>
          <w:szCs w:val="20"/>
          <w:lang w:val="es-ES"/>
        </w:rPr>
        <w:t xml:space="preserve"> </w:t>
      </w:r>
      <w:r w:rsidRPr="00025827">
        <w:rPr>
          <w:rFonts w:ascii="GHEA Grapalat" w:hAnsi="GHEA Grapalat"/>
          <w:sz w:val="20"/>
          <w:szCs w:val="20"/>
        </w:rPr>
        <w:t>պահանջելու</w:t>
      </w:r>
      <w:r w:rsidRPr="00025827">
        <w:rPr>
          <w:rFonts w:ascii="GHEA Grapalat" w:hAnsi="GHEA Grapalat"/>
          <w:sz w:val="20"/>
          <w:szCs w:val="20"/>
          <w:lang w:val="es-ES"/>
        </w:rPr>
        <w:t xml:space="preserve"> </w:t>
      </w:r>
      <w:r w:rsidRPr="00025827">
        <w:rPr>
          <w:rFonts w:ascii="GHEA Grapalat" w:hAnsi="GHEA Grapalat"/>
          <w:sz w:val="20"/>
          <w:szCs w:val="20"/>
        </w:rPr>
        <w:t>որոշման</w:t>
      </w:r>
      <w:r w:rsidRPr="00025827">
        <w:rPr>
          <w:rFonts w:ascii="GHEA Grapalat" w:hAnsi="GHEA Grapalat"/>
          <w:sz w:val="20"/>
          <w:szCs w:val="20"/>
          <w:lang w:val="es-ES"/>
        </w:rPr>
        <w:t xml:space="preserve"> </w:t>
      </w:r>
      <w:r w:rsidRPr="00025827">
        <w:rPr>
          <w:rFonts w:ascii="GHEA Grapalat" w:hAnsi="GHEA Grapalat"/>
          <w:sz w:val="20"/>
          <w:szCs w:val="20"/>
        </w:rPr>
        <w:t>կատարման</w:t>
      </w:r>
      <w:r w:rsidRPr="00025827">
        <w:rPr>
          <w:rFonts w:ascii="GHEA Grapalat" w:hAnsi="GHEA Grapalat"/>
          <w:sz w:val="20"/>
          <w:szCs w:val="20"/>
          <w:lang w:val="es-ES"/>
        </w:rPr>
        <w:t xml:space="preserve"> </w:t>
      </w:r>
      <w:r w:rsidRPr="00025827">
        <w:rPr>
          <w:rFonts w:ascii="GHEA Grapalat" w:hAnsi="GHEA Grapalat"/>
          <w:sz w:val="20"/>
          <w:szCs w:val="20"/>
        </w:rPr>
        <w:t>ընթացքում</w:t>
      </w:r>
      <w:r w:rsidRPr="00025827">
        <w:rPr>
          <w:rFonts w:ascii="GHEA Grapalat" w:hAnsi="GHEA Grapalat"/>
          <w:sz w:val="20"/>
          <w:szCs w:val="20"/>
          <w:lang w:val="es-ES"/>
        </w:rPr>
        <w:t xml:space="preserve">, </w:t>
      </w:r>
      <w:r w:rsidRPr="00025827">
        <w:rPr>
          <w:rFonts w:ascii="GHEA Grapalat" w:hAnsi="GHEA Grapalat"/>
          <w:sz w:val="20"/>
          <w:szCs w:val="20"/>
        </w:rPr>
        <w:t>բացառությամբ</w:t>
      </w:r>
      <w:r w:rsidRPr="00025827">
        <w:rPr>
          <w:rFonts w:ascii="GHEA Grapalat" w:hAnsi="GHEA Grapalat"/>
          <w:sz w:val="20"/>
          <w:szCs w:val="20"/>
          <w:lang w:val="es-ES"/>
        </w:rPr>
        <w:t xml:space="preserve"> </w:t>
      </w:r>
      <w:r w:rsidRPr="00025827">
        <w:rPr>
          <w:rFonts w:ascii="GHEA Grapalat" w:hAnsi="GHEA Grapalat"/>
          <w:sz w:val="20"/>
          <w:szCs w:val="20"/>
        </w:rPr>
        <w:t>այն</w:t>
      </w:r>
      <w:r w:rsidRPr="00025827">
        <w:rPr>
          <w:rFonts w:ascii="GHEA Grapalat" w:hAnsi="GHEA Grapalat"/>
          <w:sz w:val="20"/>
          <w:szCs w:val="20"/>
          <w:lang w:val="es-ES"/>
        </w:rPr>
        <w:t xml:space="preserve"> </w:t>
      </w:r>
      <w:r w:rsidRPr="00025827">
        <w:rPr>
          <w:rFonts w:ascii="GHEA Grapalat" w:hAnsi="GHEA Grapalat"/>
          <w:sz w:val="20"/>
          <w:szCs w:val="20"/>
        </w:rPr>
        <w:t>դեպքերի</w:t>
      </w:r>
      <w:r w:rsidRPr="00025827">
        <w:rPr>
          <w:rFonts w:ascii="GHEA Grapalat" w:hAnsi="GHEA Grapalat"/>
          <w:sz w:val="20"/>
          <w:szCs w:val="20"/>
          <w:lang w:val="es-ES"/>
        </w:rPr>
        <w:t xml:space="preserve">, </w:t>
      </w:r>
      <w:r w:rsidRPr="00025827">
        <w:rPr>
          <w:rFonts w:ascii="GHEA Grapalat" w:hAnsi="GHEA Grapalat"/>
          <w:sz w:val="20"/>
          <w:szCs w:val="20"/>
        </w:rPr>
        <w:t>երբ</w:t>
      </w:r>
      <w:r w:rsidRPr="00025827">
        <w:rPr>
          <w:rFonts w:ascii="GHEA Grapalat" w:hAnsi="GHEA Grapalat"/>
          <w:sz w:val="20"/>
          <w:szCs w:val="20"/>
          <w:lang w:val="es-ES"/>
        </w:rPr>
        <w:t xml:space="preserve"> </w:t>
      </w:r>
      <w:r w:rsidRPr="00025827">
        <w:rPr>
          <w:rFonts w:ascii="GHEA Grapalat" w:hAnsi="GHEA Grapalat"/>
          <w:sz w:val="20"/>
          <w:szCs w:val="20"/>
        </w:rPr>
        <w:t>հիմնավորում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ապացույցի</w:t>
      </w:r>
      <w:r w:rsidRPr="00025827">
        <w:rPr>
          <w:rFonts w:ascii="GHEA Grapalat" w:hAnsi="GHEA Grapalat"/>
          <w:sz w:val="20"/>
          <w:szCs w:val="20"/>
          <w:lang w:val="es-ES"/>
        </w:rPr>
        <w:t xml:space="preserve"> </w:t>
      </w:r>
      <w:r w:rsidRPr="00025827">
        <w:rPr>
          <w:rFonts w:ascii="GHEA Grapalat" w:hAnsi="GHEA Grapalat"/>
          <w:sz w:val="20"/>
          <w:szCs w:val="20"/>
        </w:rPr>
        <w:t>ներկայացման</w:t>
      </w:r>
      <w:r w:rsidRPr="00025827">
        <w:rPr>
          <w:rFonts w:ascii="GHEA Grapalat" w:hAnsi="GHEA Grapalat"/>
          <w:sz w:val="20"/>
          <w:szCs w:val="20"/>
          <w:lang w:val="es-ES"/>
        </w:rPr>
        <w:t xml:space="preserve"> </w:t>
      </w:r>
      <w:r w:rsidRPr="00025827">
        <w:rPr>
          <w:rFonts w:ascii="GHEA Grapalat" w:hAnsi="GHEA Grapalat"/>
          <w:sz w:val="20"/>
          <w:szCs w:val="20"/>
        </w:rPr>
        <w:t>անհնարինությունը</w:t>
      </w:r>
      <w:r w:rsidRPr="00025827">
        <w:rPr>
          <w:rFonts w:ascii="GHEA Grapalat" w:hAnsi="GHEA Grapalat"/>
          <w:sz w:val="20"/>
          <w:szCs w:val="20"/>
          <w:lang w:val="es-ES"/>
        </w:rPr>
        <w:t xml:space="preserve"> </w:t>
      </w:r>
      <w:r w:rsidRPr="00025827">
        <w:rPr>
          <w:rFonts w:ascii="GHEA Grapalat" w:hAnsi="GHEA Grapalat"/>
          <w:sz w:val="20"/>
          <w:szCs w:val="20"/>
        </w:rPr>
        <w:t>իրենից</w:t>
      </w:r>
      <w:r w:rsidRPr="00025827">
        <w:rPr>
          <w:rFonts w:ascii="GHEA Grapalat" w:hAnsi="GHEA Grapalat"/>
          <w:sz w:val="20"/>
          <w:szCs w:val="20"/>
          <w:lang w:val="es-ES"/>
        </w:rPr>
        <w:t xml:space="preserve"> </w:t>
      </w:r>
      <w:r w:rsidRPr="00025827">
        <w:rPr>
          <w:rFonts w:ascii="GHEA Grapalat" w:hAnsi="GHEA Grapalat"/>
          <w:sz w:val="20"/>
          <w:szCs w:val="20"/>
        </w:rPr>
        <w:t>անկախ</w:t>
      </w:r>
      <w:r w:rsidRPr="00025827">
        <w:rPr>
          <w:rFonts w:ascii="GHEA Grapalat" w:hAnsi="GHEA Grapalat"/>
          <w:sz w:val="20"/>
          <w:szCs w:val="20"/>
          <w:lang w:val="es-ES"/>
        </w:rPr>
        <w:t xml:space="preserve"> </w:t>
      </w:r>
      <w:r w:rsidRPr="00025827">
        <w:rPr>
          <w:rFonts w:ascii="GHEA Grapalat" w:hAnsi="GHEA Grapalat"/>
          <w:sz w:val="20"/>
          <w:szCs w:val="20"/>
        </w:rPr>
        <w:t>պատճառներով</w:t>
      </w:r>
      <w:r w:rsidRPr="00025827">
        <w:rPr>
          <w:rFonts w:ascii="GHEA Grapalat" w:hAnsi="GHEA Grapalat"/>
          <w:sz w:val="20"/>
          <w:szCs w:val="20"/>
          <w:lang w:val="es-ES"/>
        </w:rPr>
        <w:t>:</w:t>
      </w:r>
    </w:p>
    <w:p w14:paraId="41709C2D"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19 . </w:t>
      </w:r>
      <w:r w:rsidRPr="00025827">
        <w:rPr>
          <w:rFonts w:ascii="GHEA Grapalat" w:hAnsi="GHEA Grapalat"/>
          <w:sz w:val="20"/>
          <w:szCs w:val="20"/>
        </w:rPr>
        <w:t>Պատվիրատուի</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գնահատող</w:t>
      </w:r>
      <w:r w:rsidRPr="00025827">
        <w:rPr>
          <w:rFonts w:ascii="GHEA Grapalat" w:hAnsi="GHEA Grapalat"/>
          <w:sz w:val="20"/>
          <w:szCs w:val="20"/>
          <w:lang w:val="es-ES"/>
        </w:rPr>
        <w:t xml:space="preserve"> </w:t>
      </w:r>
      <w:r w:rsidRPr="00025827">
        <w:rPr>
          <w:rFonts w:ascii="GHEA Grapalat" w:hAnsi="GHEA Grapalat"/>
          <w:sz w:val="20"/>
          <w:szCs w:val="20"/>
        </w:rPr>
        <w:t>հանձնաժողովի</w:t>
      </w:r>
      <w:r w:rsidRPr="00025827">
        <w:rPr>
          <w:rFonts w:ascii="GHEA Grapalat" w:hAnsi="GHEA Grapalat"/>
          <w:sz w:val="20"/>
          <w:szCs w:val="20"/>
          <w:lang w:val="es-ES"/>
        </w:rPr>
        <w:t xml:space="preserve"> </w:t>
      </w:r>
      <w:r w:rsidRPr="00025827">
        <w:rPr>
          <w:rFonts w:ascii="GHEA Grapalat" w:hAnsi="GHEA Grapalat"/>
          <w:sz w:val="20"/>
          <w:szCs w:val="20"/>
        </w:rPr>
        <w:t>գործողությունների</w:t>
      </w:r>
      <w:r w:rsidRPr="00025827">
        <w:rPr>
          <w:rFonts w:ascii="GHEA Grapalat" w:hAnsi="GHEA Grapalat"/>
          <w:sz w:val="20"/>
          <w:szCs w:val="20"/>
          <w:lang w:val="es-ES"/>
        </w:rPr>
        <w:t xml:space="preserve"> (</w:t>
      </w:r>
      <w:r w:rsidRPr="00025827">
        <w:rPr>
          <w:rFonts w:ascii="GHEA Grapalat" w:hAnsi="GHEA Grapalat"/>
          <w:sz w:val="20"/>
          <w:szCs w:val="20"/>
        </w:rPr>
        <w:t>անգործության</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որոշումների</w:t>
      </w:r>
      <w:r w:rsidRPr="00025827">
        <w:rPr>
          <w:rFonts w:ascii="GHEA Grapalat" w:hAnsi="GHEA Grapalat"/>
          <w:sz w:val="20"/>
          <w:szCs w:val="20"/>
          <w:lang w:val="es-ES"/>
        </w:rPr>
        <w:t xml:space="preserve"> (</w:t>
      </w:r>
      <w:r w:rsidRPr="00025827">
        <w:rPr>
          <w:rFonts w:ascii="GHEA Grapalat" w:hAnsi="GHEA Grapalat"/>
          <w:sz w:val="20"/>
          <w:szCs w:val="20"/>
        </w:rPr>
        <w:t>բացառությամբ</w:t>
      </w:r>
      <w:r w:rsidRPr="00025827">
        <w:rPr>
          <w:rFonts w:ascii="GHEA Grapalat" w:hAnsi="GHEA Grapalat"/>
          <w:sz w:val="20"/>
          <w:szCs w:val="20"/>
          <w:lang w:val="es-ES"/>
        </w:rPr>
        <w:t xml:space="preserve"> </w:t>
      </w:r>
      <w:r w:rsidRPr="00025827">
        <w:rPr>
          <w:rFonts w:ascii="GHEA Grapalat" w:hAnsi="GHEA Grapalat"/>
          <w:sz w:val="20"/>
          <w:szCs w:val="20"/>
        </w:rPr>
        <w:t>Օրենքի</w:t>
      </w:r>
      <w:r w:rsidRPr="00025827">
        <w:rPr>
          <w:rFonts w:ascii="GHEA Grapalat" w:hAnsi="GHEA Grapalat"/>
          <w:sz w:val="20"/>
          <w:szCs w:val="20"/>
          <w:lang w:val="es-ES"/>
        </w:rPr>
        <w:t xml:space="preserve"> 6-</w:t>
      </w:r>
      <w:r w:rsidRPr="00025827">
        <w:rPr>
          <w:rFonts w:ascii="GHEA Grapalat" w:hAnsi="GHEA Grapalat"/>
          <w:sz w:val="20"/>
          <w:szCs w:val="20"/>
        </w:rPr>
        <w:t>րդ</w:t>
      </w:r>
      <w:r w:rsidRPr="00025827">
        <w:rPr>
          <w:rFonts w:ascii="GHEA Grapalat" w:hAnsi="GHEA Grapalat"/>
          <w:sz w:val="20"/>
          <w:szCs w:val="20"/>
          <w:lang w:val="es-ES"/>
        </w:rPr>
        <w:t xml:space="preserve"> </w:t>
      </w:r>
      <w:r w:rsidRPr="00025827">
        <w:rPr>
          <w:rFonts w:ascii="GHEA Grapalat" w:hAnsi="GHEA Grapalat"/>
          <w:sz w:val="20"/>
          <w:szCs w:val="20"/>
        </w:rPr>
        <w:t>հոդվածի</w:t>
      </w:r>
      <w:r w:rsidRPr="00025827">
        <w:rPr>
          <w:rFonts w:ascii="GHEA Grapalat" w:hAnsi="GHEA Grapalat"/>
          <w:sz w:val="20"/>
          <w:szCs w:val="20"/>
          <w:lang w:val="es-ES"/>
        </w:rPr>
        <w:t xml:space="preserve"> 2-</w:t>
      </w:r>
      <w:r w:rsidRPr="00025827">
        <w:rPr>
          <w:rFonts w:ascii="GHEA Grapalat" w:hAnsi="GHEA Grapalat"/>
          <w:sz w:val="20"/>
          <w:szCs w:val="20"/>
        </w:rPr>
        <w:t>րդ</w:t>
      </w:r>
      <w:r w:rsidRPr="00025827">
        <w:rPr>
          <w:rFonts w:ascii="GHEA Grapalat" w:hAnsi="GHEA Grapalat"/>
          <w:sz w:val="20"/>
          <w:szCs w:val="20"/>
          <w:lang w:val="es-ES"/>
        </w:rPr>
        <w:t xml:space="preserve"> </w:t>
      </w:r>
      <w:r w:rsidRPr="00025827">
        <w:rPr>
          <w:rFonts w:ascii="GHEA Grapalat" w:hAnsi="GHEA Grapalat"/>
          <w:sz w:val="20"/>
          <w:szCs w:val="20"/>
        </w:rPr>
        <w:t>մասով</w:t>
      </w:r>
      <w:r w:rsidRPr="00025827">
        <w:rPr>
          <w:rFonts w:ascii="GHEA Grapalat" w:hAnsi="GHEA Grapalat"/>
          <w:sz w:val="20"/>
          <w:szCs w:val="20"/>
          <w:lang w:val="es-ES"/>
        </w:rPr>
        <w:t xml:space="preserve"> </w:t>
      </w:r>
      <w:r w:rsidRPr="00025827">
        <w:rPr>
          <w:rFonts w:ascii="GHEA Grapalat" w:hAnsi="GHEA Grapalat"/>
          <w:sz w:val="20"/>
          <w:szCs w:val="20"/>
        </w:rPr>
        <w:t>նախատեսված</w:t>
      </w:r>
      <w:r w:rsidRPr="00025827">
        <w:rPr>
          <w:rFonts w:ascii="GHEA Grapalat" w:hAnsi="GHEA Grapalat"/>
          <w:sz w:val="20"/>
          <w:szCs w:val="20"/>
          <w:lang w:val="es-ES"/>
        </w:rPr>
        <w:t xml:space="preserve"> </w:t>
      </w:r>
      <w:r w:rsidRPr="00025827">
        <w:rPr>
          <w:rFonts w:ascii="GHEA Grapalat" w:hAnsi="GHEA Grapalat"/>
          <w:sz w:val="20"/>
          <w:szCs w:val="20"/>
        </w:rPr>
        <w:t>որոշումների</w:t>
      </w:r>
      <w:r w:rsidRPr="00025827">
        <w:rPr>
          <w:rFonts w:ascii="GHEA Grapalat" w:hAnsi="GHEA Grapalat"/>
          <w:sz w:val="20"/>
          <w:szCs w:val="20"/>
          <w:lang w:val="es-ES"/>
        </w:rPr>
        <w:t xml:space="preserve">) </w:t>
      </w:r>
      <w:r w:rsidRPr="00025827">
        <w:rPr>
          <w:rFonts w:ascii="GHEA Grapalat" w:hAnsi="GHEA Grapalat"/>
          <w:sz w:val="20"/>
          <w:szCs w:val="20"/>
        </w:rPr>
        <w:t>բողոքարկումն</w:t>
      </w:r>
      <w:r w:rsidRPr="00025827">
        <w:rPr>
          <w:rFonts w:ascii="GHEA Grapalat" w:hAnsi="GHEA Grapalat"/>
          <w:sz w:val="20"/>
          <w:szCs w:val="20"/>
          <w:lang w:val="es-ES"/>
        </w:rPr>
        <w:t xml:space="preserve"> </w:t>
      </w:r>
      <w:r w:rsidRPr="00025827">
        <w:rPr>
          <w:rFonts w:ascii="GHEA Grapalat" w:hAnsi="GHEA Grapalat"/>
          <w:sz w:val="20"/>
          <w:szCs w:val="20"/>
        </w:rPr>
        <w:t>ինքնաբերաբար</w:t>
      </w:r>
      <w:r w:rsidRPr="00025827">
        <w:rPr>
          <w:rFonts w:ascii="GHEA Grapalat" w:hAnsi="GHEA Grapalat"/>
          <w:sz w:val="20"/>
          <w:szCs w:val="20"/>
          <w:lang w:val="es-ES"/>
        </w:rPr>
        <w:t xml:space="preserve"> </w:t>
      </w:r>
      <w:r w:rsidRPr="00025827">
        <w:rPr>
          <w:rFonts w:ascii="GHEA Grapalat" w:hAnsi="GHEA Grapalat"/>
          <w:sz w:val="20"/>
          <w:szCs w:val="20"/>
        </w:rPr>
        <w:t>կասեցնում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գնման</w:t>
      </w:r>
      <w:r w:rsidRPr="00025827">
        <w:rPr>
          <w:rFonts w:ascii="GHEA Grapalat" w:hAnsi="GHEA Grapalat"/>
          <w:sz w:val="20"/>
          <w:szCs w:val="20"/>
          <w:lang w:val="es-ES"/>
        </w:rPr>
        <w:t xml:space="preserve"> </w:t>
      </w:r>
      <w:r w:rsidRPr="00025827">
        <w:rPr>
          <w:rFonts w:ascii="GHEA Grapalat" w:hAnsi="GHEA Grapalat"/>
          <w:sz w:val="20"/>
          <w:szCs w:val="20"/>
        </w:rPr>
        <w:t>գործընթացը</w:t>
      </w:r>
      <w:r w:rsidRPr="00025827">
        <w:rPr>
          <w:rFonts w:ascii="GHEA Grapalat" w:hAnsi="GHEA Grapalat"/>
          <w:sz w:val="20"/>
          <w:szCs w:val="20"/>
          <w:lang w:val="es-ES"/>
        </w:rPr>
        <w:t xml:space="preserve">` </w:t>
      </w:r>
      <w:r w:rsidRPr="00025827">
        <w:rPr>
          <w:rFonts w:ascii="GHEA Grapalat" w:hAnsi="GHEA Grapalat"/>
          <w:sz w:val="20"/>
          <w:szCs w:val="20"/>
        </w:rPr>
        <w:t>սույն</w:t>
      </w:r>
      <w:r w:rsidRPr="00025827">
        <w:rPr>
          <w:rFonts w:ascii="GHEA Grapalat" w:hAnsi="GHEA Grapalat"/>
          <w:sz w:val="20"/>
          <w:szCs w:val="20"/>
          <w:lang w:val="es-ES"/>
        </w:rPr>
        <w:t xml:space="preserve"> </w:t>
      </w:r>
      <w:r w:rsidRPr="00025827">
        <w:rPr>
          <w:rFonts w:ascii="GHEA Grapalat" w:hAnsi="GHEA Grapalat"/>
          <w:sz w:val="20"/>
          <w:szCs w:val="20"/>
        </w:rPr>
        <w:t>հրավերի</w:t>
      </w:r>
      <w:r w:rsidRPr="00025827">
        <w:rPr>
          <w:rFonts w:ascii="GHEA Grapalat" w:hAnsi="GHEA Grapalat"/>
          <w:sz w:val="20"/>
          <w:szCs w:val="20"/>
          <w:lang w:val="es-ES"/>
        </w:rPr>
        <w:t xml:space="preserve"> 12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10 </w:t>
      </w:r>
      <w:r w:rsidRPr="00025827">
        <w:rPr>
          <w:rFonts w:ascii="GHEA Grapalat" w:hAnsi="GHEA Grapalat" w:cs="GHEA Grapalat"/>
          <w:sz w:val="20"/>
          <w:szCs w:val="20"/>
        </w:rPr>
        <w:t>կետով</w:t>
      </w:r>
      <w:r w:rsidRPr="00025827">
        <w:rPr>
          <w:rFonts w:ascii="GHEA Grapalat" w:hAnsi="GHEA Grapalat"/>
          <w:sz w:val="20"/>
          <w:szCs w:val="20"/>
          <w:lang w:val="es-ES"/>
        </w:rPr>
        <w:t xml:space="preserve"> </w:t>
      </w:r>
      <w:r w:rsidRPr="00025827">
        <w:rPr>
          <w:rFonts w:ascii="GHEA Grapalat" w:hAnsi="GHEA Grapalat" w:cs="GHEA Grapalat"/>
          <w:sz w:val="20"/>
          <w:szCs w:val="20"/>
        </w:rPr>
        <w:t>նախատեսված</w:t>
      </w:r>
      <w:r w:rsidRPr="00025827">
        <w:rPr>
          <w:rFonts w:ascii="GHEA Grapalat" w:hAnsi="GHEA Grapalat"/>
          <w:sz w:val="20"/>
          <w:szCs w:val="20"/>
          <w:lang w:val="es-ES"/>
        </w:rPr>
        <w:t xml:space="preserve"> </w:t>
      </w:r>
      <w:r w:rsidRPr="00025827">
        <w:rPr>
          <w:rFonts w:ascii="GHEA Grapalat" w:hAnsi="GHEA Grapalat"/>
          <w:sz w:val="20"/>
          <w:szCs w:val="20"/>
        </w:rPr>
        <w:t>որոշումը</w:t>
      </w:r>
      <w:r w:rsidRPr="00025827">
        <w:rPr>
          <w:rFonts w:ascii="GHEA Grapalat" w:hAnsi="GHEA Grapalat"/>
          <w:sz w:val="20"/>
          <w:szCs w:val="20"/>
          <w:lang w:val="es-ES"/>
        </w:rPr>
        <w:t xml:space="preserve"> </w:t>
      </w:r>
      <w:r w:rsidRPr="00025827">
        <w:rPr>
          <w:rFonts w:ascii="GHEA Grapalat" w:hAnsi="GHEA Grapalat"/>
          <w:sz w:val="20"/>
          <w:szCs w:val="20"/>
        </w:rPr>
        <w:t>հրապարակվելու</w:t>
      </w:r>
      <w:r w:rsidRPr="00025827">
        <w:rPr>
          <w:rFonts w:ascii="GHEA Grapalat" w:hAnsi="GHEA Grapalat"/>
          <w:sz w:val="20"/>
          <w:szCs w:val="20"/>
          <w:lang w:val="es-ES"/>
        </w:rPr>
        <w:t xml:space="preserve"> </w:t>
      </w:r>
      <w:r w:rsidRPr="00025827">
        <w:rPr>
          <w:rFonts w:ascii="GHEA Grapalat" w:hAnsi="GHEA Grapalat"/>
          <w:sz w:val="20"/>
          <w:szCs w:val="20"/>
        </w:rPr>
        <w:t>օրվանից</w:t>
      </w:r>
      <w:r w:rsidRPr="00025827">
        <w:rPr>
          <w:rFonts w:ascii="GHEA Grapalat" w:hAnsi="GHEA Grapalat"/>
          <w:sz w:val="20"/>
          <w:szCs w:val="20"/>
          <w:lang w:val="es-ES"/>
        </w:rPr>
        <w:t xml:space="preserve"> </w:t>
      </w:r>
      <w:r w:rsidRPr="00025827">
        <w:rPr>
          <w:rFonts w:ascii="GHEA Grapalat" w:hAnsi="GHEA Grapalat"/>
          <w:sz w:val="20"/>
          <w:szCs w:val="20"/>
        </w:rPr>
        <w:t>մինչև</w:t>
      </w:r>
      <w:r w:rsidRPr="00025827">
        <w:rPr>
          <w:rFonts w:ascii="GHEA Grapalat" w:hAnsi="GHEA Grapalat"/>
          <w:sz w:val="20"/>
          <w:szCs w:val="20"/>
          <w:lang w:val="es-ES"/>
        </w:rPr>
        <w:t xml:space="preserve"> </w:t>
      </w:r>
      <w:r w:rsidRPr="00025827">
        <w:rPr>
          <w:rFonts w:ascii="GHEA Grapalat" w:hAnsi="GHEA Grapalat"/>
          <w:sz w:val="20"/>
          <w:szCs w:val="20"/>
        </w:rPr>
        <w:t>վեճի</w:t>
      </w:r>
      <w:r w:rsidRPr="00025827">
        <w:rPr>
          <w:rFonts w:ascii="GHEA Grapalat" w:hAnsi="GHEA Grapalat"/>
          <w:sz w:val="20"/>
          <w:szCs w:val="20"/>
          <w:lang w:val="es-ES"/>
        </w:rPr>
        <w:t xml:space="preserve"> </w:t>
      </w:r>
      <w:r w:rsidRPr="00025827">
        <w:rPr>
          <w:rFonts w:ascii="GHEA Grapalat" w:hAnsi="GHEA Grapalat"/>
          <w:sz w:val="20"/>
          <w:szCs w:val="20"/>
        </w:rPr>
        <w:t>քննության</w:t>
      </w:r>
      <w:r w:rsidRPr="00025827">
        <w:rPr>
          <w:rFonts w:ascii="GHEA Grapalat" w:hAnsi="GHEA Grapalat"/>
          <w:sz w:val="20"/>
          <w:szCs w:val="20"/>
          <w:lang w:val="es-ES"/>
        </w:rPr>
        <w:t xml:space="preserve"> </w:t>
      </w:r>
      <w:r w:rsidRPr="00025827">
        <w:rPr>
          <w:rFonts w:ascii="GHEA Grapalat" w:hAnsi="GHEA Grapalat"/>
          <w:sz w:val="20"/>
          <w:szCs w:val="20"/>
        </w:rPr>
        <w:t>արդյունքներով</w:t>
      </w:r>
      <w:r w:rsidRPr="00025827">
        <w:rPr>
          <w:rFonts w:ascii="GHEA Grapalat" w:hAnsi="GHEA Grapalat"/>
          <w:sz w:val="20"/>
          <w:szCs w:val="20"/>
          <w:lang w:val="es-ES"/>
        </w:rPr>
        <w:t xml:space="preserve"> </w:t>
      </w:r>
      <w:r w:rsidRPr="00025827">
        <w:rPr>
          <w:rFonts w:ascii="GHEA Grapalat" w:hAnsi="GHEA Grapalat"/>
          <w:sz w:val="20"/>
          <w:szCs w:val="20"/>
        </w:rPr>
        <w:t>առաջին</w:t>
      </w:r>
      <w:r w:rsidRPr="00025827">
        <w:rPr>
          <w:rFonts w:ascii="GHEA Grapalat" w:hAnsi="GHEA Grapalat"/>
          <w:sz w:val="20"/>
          <w:szCs w:val="20"/>
          <w:lang w:val="es-ES"/>
        </w:rPr>
        <w:t xml:space="preserve"> </w:t>
      </w:r>
      <w:r w:rsidRPr="00025827">
        <w:rPr>
          <w:rFonts w:ascii="GHEA Grapalat" w:hAnsi="GHEA Grapalat"/>
          <w:sz w:val="20"/>
          <w:szCs w:val="20"/>
        </w:rPr>
        <w:t>ատյանի</w:t>
      </w:r>
      <w:r w:rsidRPr="00025827">
        <w:rPr>
          <w:rFonts w:ascii="GHEA Grapalat" w:hAnsi="GHEA Grapalat"/>
          <w:sz w:val="20"/>
          <w:szCs w:val="20"/>
          <w:lang w:val="es-ES"/>
        </w:rPr>
        <w:t xml:space="preserve"> </w:t>
      </w:r>
      <w:r w:rsidRPr="00025827">
        <w:rPr>
          <w:rFonts w:ascii="GHEA Grapalat" w:hAnsi="GHEA Grapalat"/>
          <w:sz w:val="20"/>
          <w:szCs w:val="20"/>
        </w:rPr>
        <w:t>դատարանի</w:t>
      </w:r>
      <w:r w:rsidRPr="00025827">
        <w:rPr>
          <w:rFonts w:ascii="GHEA Grapalat" w:hAnsi="GHEA Grapalat"/>
          <w:sz w:val="20"/>
          <w:szCs w:val="20"/>
          <w:lang w:val="es-ES"/>
        </w:rPr>
        <w:t xml:space="preserve"> </w:t>
      </w:r>
      <w:r w:rsidRPr="00025827">
        <w:rPr>
          <w:rFonts w:ascii="GHEA Grapalat" w:hAnsi="GHEA Grapalat"/>
          <w:sz w:val="20"/>
          <w:szCs w:val="20"/>
        </w:rPr>
        <w:t>կայացրած</w:t>
      </w:r>
      <w:r w:rsidRPr="00025827">
        <w:rPr>
          <w:rFonts w:ascii="GHEA Grapalat" w:hAnsi="GHEA Grapalat"/>
          <w:sz w:val="20"/>
          <w:szCs w:val="20"/>
          <w:lang w:val="es-ES"/>
        </w:rPr>
        <w:t xml:space="preserve"> </w:t>
      </w:r>
      <w:r w:rsidRPr="00025827">
        <w:rPr>
          <w:rFonts w:ascii="GHEA Grapalat" w:hAnsi="GHEA Grapalat"/>
          <w:sz w:val="20"/>
          <w:szCs w:val="20"/>
        </w:rPr>
        <w:t>եզրափակիչ</w:t>
      </w:r>
      <w:r w:rsidRPr="00025827">
        <w:rPr>
          <w:rFonts w:ascii="GHEA Grapalat" w:hAnsi="GHEA Grapalat"/>
          <w:sz w:val="20"/>
          <w:szCs w:val="20"/>
          <w:lang w:val="es-ES"/>
        </w:rPr>
        <w:t xml:space="preserve"> </w:t>
      </w:r>
      <w:r w:rsidRPr="00025827">
        <w:rPr>
          <w:rFonts w:ascii="GHEA Grapalat" w:hAnsi="GHEA Grapalat"/>
          <w:sz w:val="20"/>
          <w:szCs w:val="20"/>
        </w:rPr>
        <w:t>դատական</w:t>
      </w:r>
      <w:r w:rsidRPr="00025827">
        <w:rPr>
          <w:rFonts w:ascii="GHEA Grapalat" w:hAnsi="GHEA Grapalat"/>
          <w:sz w:val="20"/>
          <w:szCs w:val="20"/>
          <w:lang w:val="es-ES"/>
        </w:rPr>
        <w:t xml:space="preserve"> </w:t>
      </w:r>
      <w:r w:rsidRPr="00025827">
        <w:rPr>
          <w:rFonts w:ascii="GHEA Grapalat" w:hAnsi="GHEA Grapalat"/>
          <w:sz w:val="20"/>
          <w:szCs w:val="20"/>
        </w:rPr>
        <w:t>ակտն</w:t>
      </w:r>
      <w:r w:rsidRPr="00025827">
        <w:rPr>
          <w:rFonts w:ascii="GHEA Grapalat" w:hAnsi="GHEA Grapalat"/>
          <w:sz w:val="20"/>
          <w:szCs w:val="20"/>
          <w:lang w:val="es-ES"/>
        </w:rPr>
        <w:t xml:space="preserve"> </w:t>
      </w:r>
      <w:r w:rsidRPr="00025827">
        <w:rPr>
          <w:rFonts w:ascii="GHEA Grapalat" w:hAnsi="GHEA Grapalat"/>
          <w:sz w:val="20"/>
          <w:szCs w:val="20"/>
        </w:rPr>
        <w:t>ուժի</w:t>
      </w:r>
      <w:r w:rsidRPr="00025827">
        <w:rPr>
          <w:rFonts w:ascii="GHEA Grapalat" w:hAnsi="GHEA Grapalat"/>
          <w:sz w:val="20"/>
          <w:szCs w:val="20"/>
          <w:lang w:val="es-ES"/>
        </w:rPr>
        <w:t xml:space="preserve"> </w:t>
      </w:r>
      <w:r w:rsidRPr="00025827">
        <w:rPr>
          <w:rFonts w:ascii="GHEA Grapalat" w:hAnsi="GHEA Grapalat"/>
          <w:sz w:val="20"/>
          <w:szCs w:val="20"/>
        </w:rPr>
        <w:t>մեջ</w:t>
      </w:r>
      <w:r w:rsidRPr="00025827">
        <w:rPr>
          <w:rFonts w:ascii="GHEA Grapalat" w:hAnsi="GHEA Grapalat"/>
          <w:sz w:val="20"/>
          <w:szCs w:val="20"/>
          <w:lang w:val="es-ES"/>
        </w:rPr>
        <w:t xml:space="preserve"> </w:t>
      </w:r>
      <w:r w:rsidRPr="00025827">
        <w:rPr>
          <w:rFonts w:ascii="GHEA Grapalat" w:hAnsi="GHEA Grapalat"/>
          <w:sz w:val="20"/>
          <w:szCs w:val="20"/>
        </w:rPr>
        <w:t>մտնելու</w:t>
      </w:r>
      <w:r w:rsidRPr="00025827">
        <w:rPr>
          <w:rFonts w:ascii="GHEA Grapalat" w:hAnsi="GHEA Grapalat"/>
          <w:sz w:val="20"/>
          <w:szCs w:val="20"/>
          <w:lang w:val="es-ES"/>
        </w:rPr>
        <w:t xml:space="preserve"> </w:t>
      </w:r>
      <w:r w:rsidRPr="00025827">
        <w:rPr>
          <w:rFonts w:ascii="GHEA Grapalat" w:hAnsi="GHEA Grapalat"/>
          <w:sz w:val="20"/>
          <w:szCs w:val="20"/>
        </w:rPr>
        <w:t>օրը</w:t>
      </w:r>
      <w:r w:rsidRPr="00025827">
        <w:rPr>
          <w:rFonts w:ascii="GHEA Grapalat" w:hAnsi="GHEA Grapalat"/>
          <w:sz w:val="20"/>
          <w:szCs w:val="20"/>
          <w:lang w:val="es-ES"/>
        </w:rPr>
        <w:t>:</w:t>
      </w:r>
    </w:p>
    <w:p w14:paraId="18245157"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20</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 </w:t>
      </w:r>
      <w:r w:rsidRPr="00025827">
        <w:rPr>
          <w:rFonts w:ascii="GHEA Grapalat" w:hAnsi="GHEA Grapalat"/>
          <w:sz w:val="20"/>
          <w:szCs w:val="20"/>
        </w:rPr>
        <w:t>Այն</w:t>
      </w:r>
      <w:r w:rsidRPr="00025827">
        <w:rPr>
          <w:rFonts w:ascii="GHEA Grapalat" w:hAnsi="GHEA Grapalat"/>
          <w:sz w:val="20"/>
          <w:szCs w:val="20"/>
          <w:lang w:val="es-ES"/>
        </w:rPr>
        <w:t xml:space="preserve"> </w:t>
      </w:r>
      <w:r w:rsidRPr="00025827">
        <w:rPr>
          <w:rFonts w:ascii="GHEA Grapalat" w:hAnsi="GHEA Grapalat"/>
          <w:sz w:val="20"/>
          <w:szCs w:val="20"/>
        </w:rPr>
        <w:t>դեպքերում</w:t>
      </w:r>
      <w:r w:rsidRPr="00025827">
        <w:rPr>
          <w:rFonts w:ascii="GHEA Grapalat" w:hAnsi="GHEA Grapalat"/>
          <w:sz w:val="20"/>
          <w:szCs w:val="20"/>
          <w:lang w:val="es-ES"/>
        </w:rPr>
        <w:t xml:space="preserve">, </w:t>
      </w:r>
      <w:r w:rsidRPr="00025827">
        <w:rPr>
          <w:rFonts w:ascii="GHEA Grapalat" w:hAnsi="GHEA Grapalat"/>
          <w:sz w:val="20"/>
          <w:szCs w:val="20"/>
        </w:rPr>
        <w:t>երբ</w:t>
      </w:r>
      <w:r w:rsidRPr="00025827">
        <w:rPr>
          <w:rFonts w:ascii="GHEA Grapalat" w:hAnsi="GHEA Grapalat"/>
          <w:sz w:val="20"/>
          <w:szCs w:val="20"/>
          <w:lang w:val="es-ES"/>
        </w:rPr>
        <w:t xml:space="preserve">, </w:t>
      </w:r>
      <w:r w:rsidRPr="00025827">
        <w:rPr>
          <w:rFonts w:ascii="GHEA Grapalat" w:hAnsi="GHEA Grapalat"/>
          <w:sz w:val="20"/>
          <w:szCs w:val="20"/>
        </w:rPr>
        <w:t>հանրային</w:t>
      </w:r>
      <w:r w:rsidRPr="00025827">
        <w:rPr>
          <w:rFonts w:ascii="GHEA Grapalat" w:hAnsi="GHEA Grapalat"/>
          <w:sz w:val="20"/>
          <w:szCs w:val="20"/>
          <w:lang w:val="es-ES"/>
        </w:rPr>
        <w:t xml:space="preserve"> </w:t>
      </w:r>
      <w:r w:rsidRPr="00025827">
        <w:rPr>
          <w:rFonts w:ascii="GHEA Grapalat" w:hAnsi="GHEA Grapalat"/>
          <w:sz w:val="20"/>
          <w:szCs w:val="20"/>
        </w:rPr>
        <w:t>կամ</w:t>
      </w:r>
      <w:r w:rsidRPr="00025827">
        <w:rPr>
          <w:rFonts w:ascii="GHEA Grapalat" w:hAnsi="GHEA Grapalat"/>
          <w:sz w:val="20"/>
          <w:szCs w:val="20"/>
          <w:lang w:val="es-ES"/>
        </w:rPr>
        <w:t xml:space="preserve"> </w:t>
      </w:r>
      <w:r w:rsidRPr="00025827">
        <w:rPr>
          <w:rFonts w:ascii="GHEA Grapalat" w:hAnsi="GHEA Grapalat"/>
          <w:sz w:val="20"/>
          <w:szCs w:val="20"/>
        </w:rPr>
        <w:t>պաշտպանության</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ազգային</w:t>
      </w:r>
      <w:r w:rsidRPr="00025827">
        <w:rPr>
          <w:rFonts w:ascii="GHEA Grapalat" w:hAnsi="GHEA Grapalat"/>
          <w:sz w:val="20"/>
          <w:szCs w:val="20"/>
          <w:lang w:val="es-ES"/>
        </w:rPr>
        <w:t xml:space="preserve"> </w:t>
      </w:r>
      <w:r w:rsidRPr="00025827">
        <w:rPr>
          <w:rFonts w:ascii="GHEA Grapalat" w:hAnsi="GHEA Grapalat"/>
          <w:sz w:val="20"/>
          <w:szCs w:val="20"/>
        </w:rPr>
        <w:t>անվտանգության</w:t>
      </w:r>
      <w:r w:rsidRPr="00025827">
        <w:rPr>
          <w:rFonts w:ascii="GHEA Grapalat" w:hAnsi="GHEA Grapalat"/>
          <w:sz w:val="20"/>
          <w:szCs w:val="20"/>
          <w:lang w:val="es-ES"/>
        </w:rPr>
        <w:t xml:space="preserve"> </w:t>
      </w:r>
      <w:r w:rsidRPr="00025827">
        <w:rPr>
          <w:rFonts w:ascii="GHEA Grapalat" w:hAnsi="GHEA Grapalat"/>
          <w:sz w:val="20"/>
          <w:szCs w:val="20"/>
        </w:rPr>
        <w:t>շահերից</w:t>
      </w:r>
      <w:r w:rsidRPr="00025827">
        <w:rPr>
          <w:rFonts w:ascii="GHEA Grapalat" w:hAnsi="GHEA Grapalat"/>
          <w:sz w:val="20"/>
          <w:szCs w:val="20"/>
          <w:lang w:val="es-ES"/>
        </w:rPr>
        <w:t xml:space="preserve"> </w:t>
      </w:r>
      <w:r w:rsidRPr="00025827">
        <w:rPr>
          <w:rFonts w:ascii="GHEA Grapalat" w:hAnsi="GHEA Grapalat"/>
          <w:sz w:val="20"/>
          <w:szCs w:val="20"/>
        </w:rPr>
        <w:t>ելնելով</w:t>
      </w:r>
      <w:r w:rsidRPr="00025827">
        <w:rPr>
          <w:rFonts w:ascii="GHEA Grapalat" w:hAnsi="GHEA Grapalat"/>
          <w:sz w:val="20"/>
          <w:szCs w:val="20"/>
          <w:lang w:val="es-ES"/>
        </w:rPr>
        <w:t xml:space="preserve">, </w:t>
      </w:r>
      <w:r w:rsidRPr="00025827">
        <w:rPr>
          <w:rFonts w:ascii="GHEA Grapalat" w:hAnsi="GHEA Grapalat"/>
          <w:sz w:val="20"/>
          <w:szCs w:val="20"/>
        </w:rPr>
        <w:t>անհրաժեշտ</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շարունակել</w:t>
      </w:r>
      <w:r w:rsidRPr="00025827">
        <w:rPr>
          <w:rFonts w:ascii="GHEA Grapalat" w:hAnsi="GHEA Grapalat"/>
          <w:sz w:val="20"/>
          <w:szCs w:val="20"/>
          <w:lang w:val="es-ES"/>
        </w:rPr>
        <w:t xml:space="preserve"> </w:t>
      </w:r>
      <w:r w:rsidRPr="00025827">
        <w:rPr>
          <w:rFonts w:ascii="GHEA Grapalat" w:hAnsi="GHEA Grapalat"/>
          <w:sz w:val="20"/>
          <w:szCs w:val="20"/>
        </w:rPr>
        <w:t>գնման</w:t>
      </w:r>
      <w:r w:rsidRPr="00025827">
        <w:rPr>
          <w:rFonts w:ascii="GHEA Grapalat" w:hAnsi="GHEA Grapalat"/>
          <w:sz w:val="20"/>
          <w:szCs w:val="20"/>
          <w:lang w:val="es-ES"/>
        </w:rPr>
        <w:t xml:space="preserve"> </w:t>
      </w:r>
      <w:r w:rsidRPr="00025827">
        <w:rPr>
          <w:rFonts w:ascii="GHEA Grapalat" w:hAnsi="GHEA Grapalat"/>
          <w:sz w:val="20"/>
          <w:szCs w:val="20"/>
        </w:rPr>
        <w:t>գործընթացը</w:t>
      </w:r>
      <w:r w:rsidRPr="00025827">
        <w:rPr>
          <w:rFonts w:ascii="GHEA Grapalat" w:hAnsi="GHEA Grapalat"/>
          <w:sz w:val="20"/>
          <w:szCs w:val="20"/>
          <w:lang w:val="es-ES"/>
        </w:rPr>
        <w:t xml:space="preserve">, </w:t>
      </w:r>
      <w:r w:rsidRPr="00025827">
        <w:rPr>
          <w:rFonts w:ascii="GHEA Grapalat" w:hAnsi="GHEA Grapalat"/>
          <w:sz w:val="20"/>
          <w:szCs w:val="20"/>
        </w:rPr>
        <w:t>դատարանը</w:t>
      </w:r>
      <w:r w:rsidRPr="00025827">
        <w:rPr>
          <w:rFonts w:ascii="GHEA Grapalat" w:hAnsi="GHEA Grapalat"/>
          <w:sz w:val="20"/>
          <w:szCs w:val="20"/>
          <w:lang w:val="es-ES"/>
        </w:rPr>
        <w:t xml:space="preserve"> </w:t>
      </w:r>
      <w:r w:rsidRPr="00025827">
        <w:rPr>
          <w:rFonts w:ascii="GHEA Grapalat" w:hAnsi="GHEA Grapalat"/>
          <w:sz w:val="20"/>
          <w:szCs w:val="20"/>
        </w:rPr>
        <w:t>Օրենքի</w:t>
      </w:r>
      <w:r w:rsidRPr="00025827">
        <w:rPr>
          <w:rFonts w:ascii="GHEA Grapalat" w:hAnsi="GHEA Grapalat"/>
          <w:sz w:val="20"/>
          <w:szCs w:val="20"/>
          <w:lang w:val="es-ES"/>
        </w:rPr>
        <w:t xml:space="preserve"> 2-</w:t>
      </w:r>
      <w:r w:rsidRPr="00025827">
        <w:rPr>
          <w:rFonts w:ascii="GHEA Grapalat" w:hAnsi="GHEA Grapalat"/>
          <w:sz w:val="20"/>
          <w:szCs w:val="20"/>
        </w:rPr>
        <w:t>րդ</w:t>
      </w:r>
      <w:r w:rsidRPr="00025827">
        <w:rPr>
          <w:rFonts w:ascii="GHEA Grapalat" w:hAnsi="GHEA Grapalat"/>
          <w:sz w:val="20"/>
          <w:szCs w:val="20"/>
          <w:lang w:val="es-ES"/>
        </w:rPr>
        <w:t xml:space="preserve"> </w:t>
      </w:r>
      <w:r w:rsidRPr="00025827">
        <w:rPr>
          <w:rFonts w:ascii="GHEA Grapalat" w:hAnsi="GHEA Grapalat"/>
          <w:sz w:val="20"/>
          <w:szCs w:val="20"/>
        </w:rPr>
        <w:t>հոդվածի</w:t>
      </w:r>
      <w:r w:rsidRPr="00025827">
        <w:rPr>
          <w:rFonts w:ascii="GHEA Grapalat" w:hAnsi="GHEA Grapalat"/>
          <w:sz w:val="20"/>
          <w:szCs w:val="20"/>
          <w:lang w:val="es-ES"/>
        </w:rPr>
        <w:t xml:space="preserve"> 1-</w:t>
      </w:r>
      <w:r w:rsidRPr="00025827">
        <w:rPr>
          <w:rFonts w:ascii="GHEA Grapalat" w:hAnsi="GHEA Grapalat"/>
          <w:sz w:val="20"/>
          <w:szCs w:val="20"/>
        </w:rPr>
        <w:t>ին</w:t>
      </w:r>
      <w:r w:rsidRPr="00025827">
        <w:rPr>
          <w:rFonts w:ascii="GHEA Grapalat" w:hAnsi="GHEA Grapalat"/>
          <w:sz w:val="20"/>
          <w:szCs w:val="20"/>
          <w:lang w:val="es-ES"/>
        </w:rPr>
        <w:t xml:space="preserve"> </w:t>
      </w:r>
      <w:r w:rsidRPr="00025827">
        <w:rPr>
          <w:rFonts w:ascii="GHEA Grapalat" w:hAnsi="GHEA Grapalat"/>
          <w:sz w:val="20"/>
          <w:szCs w:val="20"/>
        </w:rPr>
        <w:t>մասով</w:t>
      </w:r>
      <w:r w:rsidRPr="00025827">
        <w:rPr>
          <w:rFonts w:ascii="GHEA Grapalat" w:hAnsi="GHEA Grapalat"/>
          <w:sz w:val="20"/>
          <w:szCs w:val="20"/>
          <w:lang w:val="es-ES"/>
        </w:rPr>
        <w:t xml:space="preserve"> </w:t>
      </w:r>
      <w:r w:rsidRPr="00025827">
        <w:rPr>
          <w:rFonts w:ascii="GHEA Grapalat" w:hAnsi="GHEA Grapalat"/>
          <w:sz w:val="20"/>
          <w:szCs w:val="20"/>
        </w:rPr>
        <w:t>սահմանված</w:t>
      </w:r>
      <w:r w:rsidRPr="00025827">
        <w:rPr>
          <w:rFonts w:ascii="GHEA Grapalat" w:hAnsi="GHEA Grapalat"/>
          <w:sz w:val="20"/>
          <w:szCs w:val="20"/>
          <w:lang w:val="es-ES"/>
        </w:rPr>
        <w:t xml:space="preserve"> </w:t>
      </w:r>
      <w:r w:rsidRPr="00025827">
        <w:rPr>
          <w:rFonts w:ascii="GHEA Grapalat" w:hAnsi="GHEA Grapalat"/>
          <w:sz w:val="20"/>
          <w:szCs w:val="20"/>
        </w:rPr>
        <w:t>մարմինների</w:t>
      </w:r>
      <w:r w:rsidRPr="00025827">
        <w:rPr>
          <w:rFonts w:ascii="GHEA Grapalat" w:hAnsi="GHEA Grapalat"/>
          <w:sz w:val="20"/>
          <w:szCs w:val="20"/>
          <w:lang w:val="es-ES"/>
        </w:rPr>
        <w:t xml:space="preserve"> </w:t>
      </w:r>
      <w:r w:rsidRPr="00025827">
        <w:rPr>
          <w:rFonts w:ascii="GHEA Grapalat" w:hAnsi="GHEA Grapalat"/>
          <w:sz w:val="20"/>
          <w:szCs w:val="20"/>
        </w:rPr>
        <w:t>ղեկավարների</w:t>
      </w:r>
      <w:r w:rsidRPr="00025827">
        <w:rPr>
          <w:rFonts w:ascii="GHEA Grapalat" w:hAnsi="GHEA Grapalat"/>
          <w:sz w:val="20"/>
          <w:szCs w:val="20"/>
          <w:lang w:val="es-ES"/>
        </w:rPr>
        <w:t xml:space="preserve">, </w:t>
      </w:r>
      <w:r w:rsidRPr="00025827">
        <w:rPr>
          <w:rFonts w:ascii="GHEA Grapalat" w:hAnsi="GHEA Grapalat"/>
          <w:sz w:val="20"/>
          <w:szCs w:val="20"/>
        </w:rPr>
        <w:t>իսկ</w:t>
      </w:r>
      <w:r w:rsidRPr="00025827">
        <w:rPr>
          <w:rFonts w:ascii="GHEA Grapalat" w:hAnsi="GHEA Grapalat"/>
          <w:sz w:val="20"/>
          <w:szCs w:val="20"/>
          <w:lang w:val="es-ES"/>
        </w:rPr>
        <w:t xml:space="preserve"> </w:t>
      </w:r>
      <w:r w:rsidRPr="00025827">
        <w:rPr>
          <w:rFonts w:ascii="GHEA Grapalat" w:hAnsi="GHEA Grapalat"/>
          <w:sz w:val="20"/>
          <w:szCs w:val="20"/>
        </w:rPr>
        <w:t>իրավաբանական</w:t>
      </w:r>
      <w:r w:rsidRPr="00025827">
        <w:rPr>
          <w:rFonts w:ascii="GHEA Grapalat" w:hAnsi="GHEA Grapalat"/>
          <w:sz w:val="20"/>
          <w:szCs w:val="20"/>
          <w:lang w:val="es-ES"/>
        </w:rPr>
        <w:t xml:space="preserve"> </w:t>
      </w:r>
      <w:r w:rsidRPr="00025827">
        <w:rPr>
          <w:rFonts w:ascii="GHEA Grapalat" w:hAnsi="GHEA Grapalat"/>
          <w:sz w:val="20"/>
          <w:szCs w:val="20"/>
        </w:rPr>
        <w:t>անձանց</w:t>
      </w:r>
      <w:r w:rsidRPr="00025827">
        <w:rPr>
          <w:rFonts w:ascii="GHEA Grapalat" w:hAnsi="GHEA Grapalat"/>
          <w:sz w:val="20"/>
          <w:szCs w:val="20"/>
          <w:lang w:val="es-ES"/>
        </w:rPr>
        <w:t xml:space="preserve"> </w:t>
      </w:r>
      <w:r w:rsidRPr="00025827">
        <w:rPr>
          <w:rFonts w:ascii="GHEA Grapalat" w:hAnsi="GHEA Grapalat"/>
          <w:sz w:val="20"/>
          <w:szCs w:val="20"/>
        </w:rPr>
        <w:t>դեպքում</w:t>
      </w:r>
      <w:r w:rsidRPr="00025827">
        <w:rPr>
          <w:rFonts w:ascii="GHEA Grapalat" w:hAnsi="GHEA Grapalat"/>
          <w:sz w:val="20"/>
          <w:szCs w:val="20"/>
          <w:lang w:val="es-ES"/>
        </w:rPr>
        <w:t xml:space="preserve"> </w:t>
      </w:r>
      <w:r w:rsidRPr="00025827">
        <w:rPr>
          <w:rFonts w:ascii="GHEA Grapalat" w:hAnsi="GHEA Grapalat"/>
          <w:sz w:val="20"/>
          <w:szCs w:val="20"/>
        </w:rPr>
        <w:t>գործադիր</w:t>
      </w:r>
      <w:r w:rsidRPr="00025827">
        <w:rPr>
          <w:rFonts w:ascii="GHEA Grapalat" w:hAnsi="GHEA Grapalat"/>
          <w:sz w:val="20"/>
          <w:szCs w:val="20"/>
          <w:lang w:val="es-ES"/>
        </w:rPr>
        <w:t xml:space="preserve"> </w:t>
      </w:r>
      <w:r w:rsidRPr="00025827">
        <w:rPr>
          <w:rFonts w:ascii="GHEA Grapalat" w:hAnsi="GHEA Grapalat"/>
          <w:sz w:val="20"/>
          <w:szCs w:val="20"/>
        </w:rPr>
        <w:t>մարմնի</w:t>
      </w:r>
      <w:r w:rsidRPr="00025827">
        <w:rPr>
          <w:rFonts w:ascii="GHEA Grapalat" w:hAnsi="GHEA Grapalat"/>
          <w:sz w:val="20"/>
          <w:szCs w:val="20"/>
          <w:lang w:val="es-ES"/>
        </w:rPr>
        <w:t xml:space="preserve"> </w:t>
      </w:r>
      <w:r w:rsidRPr="00025827">
        <w:rPr>
          <w:rFonts w:ascii="GHEA Grapalat" w:hAnsi="GHEA Grapalat"/>
          <w:sz w:val="20"/>
          <w:szCs w:val="20"/>
        </w:rPr>
        <w:t>ղեկավարի</w:t>
      </w:r>
      <w:r w:rsidRPr="00025827">
        <w:rPr>
          <w:rFonts w:ascii="GHEA Grapalat" w:hAnsi="GHEA Grapalat"/>
          <w:sz w:val="20"/>
          <w:szCs w:val="20"/>
          <w:lang w:val="es-ES"/>
        </w:rPr>
        <w:t xml:space="preserve"> </w:t>
      </w:r>
      <w:r w:rsidRPr="00025827">
        <w:rPr>
          <w:rFonts w:ascii="GHEA Grapalat" w:hAnsi="GHEA Grapalat"/>
          <w:sz w:val="20"/>
          <w:szCs w:val="20"/>
        </w:rPr>
        <w:t>գրավոր</w:t>
      </w:r>
      <w:r w:rsidRPr="00025827">
        <w:rPr>
          <w:rFonts w:ascii="GHEA Grapalat" w:hAnsi="GHEA Grapalat"/>
          <w:sz w:val="20"/>
          <w:szCs w:val="20"/>
          <w:lang w:val="es-ES"/>
        </w:rPr>
        <w:t xml:space="preserve"> </w:t>
      </w:r>
      <w:r w:rsidRPr="00025827">
        <w:rPr>
          <w:rFonts w:ascii="GHEA Grapalat" w:hAnsi="GHEA Grapalat"/>
          <w:sz w:val="20"/>
          <w:szCs w:val="20"/>
        </w:rPr>
        <w:t>միջնորդության</w:t>
      </w:r>
      <w:r w:rsidRPr="00025827">
        <w:rPr>
          <w:rFonts w:ascii="GHEA Grapalat" w:hAnsi="GHEA Grapalat"/>
          <w:sz w:val="20"/>
          <w:szCs w:val="20"/>
          <w:lang w:val="es-ES"/>
        </w:rPr>
        <w:t xml:space="preserve"> </w:t>
      </w:r>
      <w:r w:rsidRPr="00025827">
        <w:rPr>
          <w:rFonts w:ascii="GHEA Grapalat" w:hAnsi="GHEA Grapalat"/>
          <w:sz w:val="20"/>
          <w:szCs w:val="20"/>
        </w:rPr>
        <w:t>հիման</w:t>
      </w:r>
      <w:r w:rsidRPr="00025827">
        <w:rPr>
          <w:rFonts w:ascii="GHEA Grapalat" w:hAnsi="GHEA Grapalat"/>
          <w:sz w:val="20"/>
          <w:szCs w:val="20"/>
          <w:lang w:val="es-ES"/>
        </w:rPr>
        <w:t xml:space="preserve"> </w:t>
      </w:r>
      <w:r w:rsidRPr="00025827">
        <w:rPr>
          <w:rFonts w:ascii="GHEA Grapalat" w:hAnsi="GHEA Grapalat"/>
          <w:sz w:val="20"/>
          <w:szCs w:val="20"/>
        </w:rPr>
        <w:t>վրա</w:t>
      </w:r>
      <w:r w:rsidRPr="00025827">
        <w:rPr>
          <w:rFonts w:ascii="GHEA Grapalat" w:hAnsi="GHEA Grapalat"/>
          <w:sz w:val="20"/>
          <w:szCs w:val="20"/>
          <w:lang w:val="es-ES"/>
        </w:rPr>
        <w:t xml:space="preserve"> </w:t>
      </w:r>
      <w:r w:rsidRPr="00025827">
        <w:rPr>
          <w:rFonts w:ascii="GHEA Grapalat" w:hAnsi="GHEA Grapalat"/>
          <w:sz w:val="20"/>
          <w:szCs w:val="20"/>
        </w:rPr>
        <w:t>կայացնում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գնման</w:t>
      </w:r>
      <w:r w:rsidRPr="00025827">
        <w:rPr>
          <w:rFonts w:ascii="GHEA Grapalat" w:hAnsi="GHEA Grapalat"/>
          <w:sz w:val="20"/>
          <w:szCs w:val="20"/>
          <w:lang w:val="es-ES"/>
        </w:rPr>
        <w:t xml:space="preserve"> </w:t>
      </w:r>
      <w:r w:rsidRPr="00025827">
        <w:rPr>
          <w:rFonts w:ascii="GHEA Grapalat" w:hAnsi="GHEA Grapalat"/>
          <w:sz w:val="20"/>
          <w:szCs w:val="20"/>
        </w:rPr>
        <w:t>գործընթացի</w:t>
      </w:r>
      <w:r w:rsidRPr="00025827">
        <w:rPr>
          <w:rFonts w:ascii="GHEA Grapalat" w:hAnsi="GHEA Grapalat"/>
          <w:sz w:val="20"/>
          <w:szCs w:val="20"/>
          <w:lang w:val="es-ES"/>
        </w:rPr>
        <w:t xml:space="preserve"> </w:t>
      </w:r>
      <w:r w:rsidRPr="00025827">
        <w:rPr>
          <w:rFonts w:ascii="GHEA Grapalat" w:hAnsi="GHEA Grapalat"/>
          <w:sz w:val="20"/>
          <w:szCs w:val="20"/>
        </w:rPr>
        <w:t>կասեցումը</w:t>
      </w:r>
      <w:r w:rsidRPr="00025827">
        <w:rPr>
          <w:rFonts w:ascii="GHEA Grapalat" w:hAnsi="GHEA Grapalat"/>
          <w:sz w:val="20"/>
          <w:szCs w:val="20"/>
          <w:lang w:val="es-ES"/>
        </w:rPr>
        <w:t xml:space="preserve"> </w:t>
      </w:r>
      <w:r w:rsidRPr="00025827">
        <w:rPr>
          <w:rFonts w:ascii="GHEA Grapalat" w:hAnsi="GHEA Grapalat"/>
          <w:sz w:val="20"/>
          <w:szCs w:val="20"/>
        </w:rPr>
        <w:t>վերացնելու</w:t>
      </w:r>
      <w:r w:rsidRPr="00025827">
        <w:rPr>
          <w:rFonts w:ascii="GHEA Grapalat" w:hAnsi="GHEA Grapalat"/>
          <w:sz w:val="20"/>
          <w:szCs w:val="20"/>
          <w:lang w:val="es-ES"/>
        </w:rPr>
        <w:t xml:space="preserve"> </w:t>
      </w:r>
      <w:r w:rsidRPr="00025827">
        <w:rPr>
          <w:rFonts w:ascii="GHEA Grapalat" w:hAnsi="GHEA Grapalat"/>
          <w:sz w:val="20"/>
          <w:szCs w:val="20"/>
        </w:rPr>
        <w:t>մասին</w:t>
      </w:r>
      <w:r w:rsidRPr="00025827">
        <w:rPr>
          <w:rFonts w:ascii="GHEA Grapalat" w:hAnsi="GHEA Grapalat"/>
          <w:sz w:val="20"/>
          <w:szCs w:val="20"/>
          <w:lang w:val="es-ES"/>
        </w:rPr>
        <w:t xml:space="preserve"> </w:t>
      </w:r>
      <w:r w:rsidRPr="00025827">
        <w:rPr>
          <w:rFonts w:ascii="GHEA Grapalat" w:hAnsi="GHEA Grapalat"/>
          <w:sz w:val="20"/>
          <w:szCs w:val="20"/>
        </w:rPr>
        <w:t>որոշում</w:t>
      </w:r>
      <w:r w:rsidRPr="00025827">
        <w:rPr>
          <w:rFonts w:ascii="GHEA Grapalat" w:hAnsi="GHEA Grapalat"/>
          <w:sz w:val="20"/>
          <w:szCs w:val="20"/>
          <w:lang w:val="es-ES"/>
        </w:rPr>
        <w:t xml:space="preserve">: </w:t>
      </w:r>
      <w:r w:rsidRPr="00025827">
        <w:rPr>
          <w:rFonts w:ascii="GHEA Grapalat" w:hAnsi="GHEA Grapalat"/>
          <w:sz w:val="20"/>
          <w:szCs w:val="20"/>
        </w:rPr>
        <w:t>Դատարանը</w:t>
      </w:r>
      <w:r w:rsidRPr="00025827">
        <w:rPr>
          <w:rFonts w:ascii="GHEA Grapalat" w:hAnsi="GHEA Grapalat"/>
          <w:sz w:val="20"/>
          <w:szCs w:val="20"/>
          <w:lang w:val="es-ES"/>
        </w:rPr>
        <w:t xml:space="preserve"> </w:t>
      </w:r>
      <w:r w:rsidRPr="00025827">
        <w:rPr>
          <w:rFonts w:ascii="GHEA Grapalat" w:hAnsi="GHEA Grapalat"/>
          <w:sz w:val="20"/>
          <w:szCs w:val="20"/>
        </w:rPr>
        <w:t>սույն</w:t>
      </w:r>
      <w:r w:rsidRPr="00025827">
        <w:rPr>
          <w:rFonts w:ascii="GHEA Grapalat" w:hAnsi="GHEA Grapalat"/>
          <w:sz w:val="20"/>
          <w:szCs w:val="20"/>
          <w:lang w:val="es-ES"/>
        </w:rPr>
        <w:t xml:space="preserve"> </w:t>
      </w:r>
      <w:r w:rsidRPr="00025827">
        <w:rPr>
          <w:rFonts w:ascii="GHEA Grapalat" w:hAnsi="GHEA Grapalat"/>
          <w:sz w:val="20"/>
          <w:szCs w:val="20"/>
        </w:rPr>
        <w:t>կետով</w:t>
      </w:r>
      <w:r w:rsidRPr="00025827">
        <w:rPr>
          <w:rFonts w:ascii="GHEA Grapalat" w:hAnsi="GHEA Grapalat"/>
          <w:sz w:val="20"/>
          <w:szCs w:val="20"/>
          <w:lang w:val="es-ES"/>
        </w:rPr>
        <w:t xml:space="preserve"> </w:t>
      </w:r>
      <w:r w:rsidRPr="00025827">
        <w:rPr>
          <w:rFonts w:ascii="GHEA Grapalat" w:hAnsi="GHEA Grapalat"/>
          <w:sz w:val="20"/>
          <w:szCs w:val="20"/>
        </w:rPr>
        <w:t>նախատեսված</w:t>
      </w:r>
      <w:r w:rsidRPr="00025827">
        <w:rPr>
          <w:rFonts w:ascii="GHEA Grapalat" w:hAnsi="GHEA Grapalat"/>
          <w:sz w:val="20"/>
          <w:szCs w:val="20"/>
          <w:lang w:val="es-ES"/>
        </w:rPr>
        <w:t xml:space="preserve"> </w:t>
      </w:r>
      <w:r w:rsidRPr="00025827">
        <w:rPr>
          <w:rFonts w:ascii="GHEA Grapalat" w:hAnsi="GHEA Grapalat"/>
          <w:sz w:val="20"/>
          <w:szCs w:val="20"/>
        </w:rPr>
        <w:t>որոշումը</w:t>
      </w:r>
      <w:r w:rsidRPr="00025827">
        <w:rPr>
          <w:rFonts w:ascii="GHEA Grapalat" w:hAnsi="GHEA Grapalat"/>
          <w:sz w:val="20"/>
          <w:szCs w:val="20"/>
          <w:lang w:val="es-ES"/>
        </w:rPr>
        <w:t xml:space="preserve"> </w:t>
      </w:r>
      <w:r w:rsidRPr="00025827">
        <w:rPr>
          <w:rFonts w:ascii="GHEA Grapalat" w:hAnsi="GHEA Grapalat"/>
          <w:sz w:val="20"/>
          <w:szCs w:val="20"/>
        </w:rPr>
        <w:t>դրա</w:t>
      </w:r>
      <w:r w:rsidRPr="00025827">
        <w:rPr>
          <w:rFonts w:ascii="GHEA Grapalat" w:hAnsi="GHEA Grapalat"/>
          <w:sz w:val="20"/>
          <w:szCs w:val="20"/>
          <w:lang w:val="es-ES"/>
        </w:rPr>
        <w:t xml:space="preserve"> </w:t>
      </w:r>
      <w:r w:rsidRPr="00025827">
        <w:rPr>
          <w:rFonts w:ascii="GHEA Grapalat" w:hAnsi="GHEA Grapalat"/>
          <w:sz w:val="20"/>
          <w:szCs w:val="20"/>
        </w:rPr>
        <w:t>կայացման</w:t>
      </w:r>
      <w:r w:rsidRPr="00025827">
        <w:rPr>
          <w:rFonts w:ascii="GHEA Grapalat" w:hAnsi="GHEA Grapalat"/>
          <w:sz w:val="20"/>
          <w:szCs w:val="20"/>
          <w:lang w:val="es-ES"/>
        </w:rPr>
        <w:t xml:space="preserve"> </w:t>
      </w:r>
      <w:r w:rsidRPr="00025827">
        <w:rPr>
          <w:rFonts w:ascii="GHEA Grapalat" w:hAnsi="GHEA Grapalat"/>
          <w:sz w:val="20"/>
          <w:szCs w:val="20"/>
        </w:rPr>
        <w:t>օրն</w:t>
      </w:r>
      <w:r w:rsidRPr="00025827">
        <w:rPr>
          <w:rFonts w:ascii="GHEA Grapalat" w:hAnsi="GHEA Grapalat"/>
          <w:sz w:val="20"/>
          <w:szCs w:val="20"/>
          <w:lang w:val="es-ES"/>
        </w:rPr>
        <w:t xml:space="preserve"> </w:t>
      </w:r>
      <w:r w:rsidRPr="00025827">
        <w:rPr>
          <w:rFonts w:ascii="GHEA Grapalat" w:hAnsi="GHEA Grapalat"/>
          <w:sz w:val="20"/>
          <w:szCs w:val="20"/>
        </w:rPr>
        <w:t>անհապաղ</w:t>
      </w:r>
      <w:r w:rsidRPr="00025827">
        <w:rPr>
          <w:rFonts w:ascii="GHEA Grapalat" w:hAnsi="GHEA Grapalat"/>
          <w:sz w:val="20"/>
          <w:szCs w:val="20"/>
          <w:lang w:val="es-ES"/>
        </w:rPr>
        <w:t xml:space="preserve"> </w:t>
      </w:r>
      <w:r w:rsidRPr="00025827">
        <w:rPr>
          <w:rFonts w:ascii="GHEA Grapalat" w:hAnsi="GHEA Grapalat"/>
          <w:sz w:val="20"/>
          <w:szCs w:val="20"/>
        </w:rPr>
        <w:t>ուղարկում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լիազորված</w:t>
      </w:r>
      <w:r w:rsidRPr="00025827">
        <w:rPr>
          <w:rFonts w:ascii="GHEA Grapalat" w:hAnsi="GHEA Grapalat"/>
          <w:sz w:val="20"/>
          <w:szCs w:val="20"/>
          <w:lang w:val="es-ES"/>
        </w:rPr>
        <w:t xml:space="preserve"> </w:t>
      </w:r>
      <w:r w:rsidRPr="00025827">
        <w:rPr>
          <w:rFonts w:ascii="GHEA Grapalat" w:hAnsi="GHEA Grapalat"/>
          <w:sz w:val="20"/>
          <w:szCs w:val="20"/>
        </w:rPr>
        <w:t>մարմնի</w:t>
      </w:r>
      <w:r w:rsidRPr="00025827">
        <w:rPr>
          <w:rFonts w:ascii="GHEA Grapalat" w:hAnsi="GHEA Grapalat"/>
          <w:sz w:val="20"/>
          <w:szCs w:val="20"/>
          <w:lang w:val="es-ES"/>
        </w:rPr>
        <w:t xml:space="preserve"> </w:t>
      </w:r>
      <w:r w:rsidRPr="00025827">
        <w:rPr>
          <w:rFonts w:ascii="GHEA Grapalat" w:hAnsi="GHEA Grapalat"/>
          <w:sz w:val="20"/>
          <w:szCs w:val="20"/>
        </w:rPr>
        <w:lastRenderedPageBreak/>
        <w:t>պաշտոնական</w:t>
      </w:r>
      <w:r w:rsidRPr="00025827">
        <w:rPr>
          <w:rFonts w:ascii="GHEA Grapalat" w:hAnsi="GHEA Grapalat"/>
          <w:sz w:val="20"/>
          <w:szCs w:val="20"/>
          <w:lang w:val="es-ES"/>
        </w:rPr>
        <w:t xml:space="preserve"> </w:t>
      </w:r>
      <w:r w:rsidRPr="00025827">
        <w:rPr>
          <w:rFonts w:ascii="GHEA Grapalat" w:hAnsi="GHEA Grapalat"/>
          <w:sz w:val="20"/>
          <w:szCs w:val="20"/>
        </w:rPr>
        <w:t>էլեկտրոնային</w:t>
      </w:r>
      <w:r w:rsidRPr="00025827">
        <w:rPr>
          <w:rFonts w:ascii="GHEA Grapalat" w:hAnsi="GHEA Grapalat"/>
          <w:sz w:val="20"/>
          <w:szCs w:val="20"/>
          <w:lang w:val="es-ES"/>
        </w:rPr>
        <w:t xml:space="preserve"> </w:t>
      </w:r>
      <w:r w:rsidRPr="00025827">
        <w:rPr>
          <w:rFonts w:ascii="GHEA Grapalat" w:hAnsi="GHEA Grapalat"/>
          <w:sz w:val="20"/>
          <w:szCs w:val="20"/>
        </w:rPr>
        <w:t>փոստի</w:t>
      </w:r>
      <w:r w:rsidRPr="00025827">
        <w:rPr>
          <w:rFonts w:ascii="GHEA Grapalat" w:hAnsi="GHEA Grapalat"/>
          <w:sz w:val="20"/>
          <w:szCs w:val="20"/>
          <w:lang w:val="es-ES"/>
        </w:rPr>
        <w:t xml:space="preserve"> </w:t>
      </w:r>
      <w:r w:rsidRPr="00025827">
        <w:rPr>
          <w:rFonts w:ascii="GHEA Grapalat" w:hAnsi="GHEA Grapalat"/>
          <w:sz w:val="20"/>
          <w:szCs w:val="20"/>
        </w:rPr>
        <w:t>հասցեին</w:t>
      </w:r>
      <w:r w:rsidRPr="00025827">
        <w:rPr>
          <w:rFonts w:ascii="GHEA Grapalat" w:hAnsi="GHEA Grapalat"/>
          <w:sz w:val="20"/>
          <w:szCs w:val="20"/>
          <w:lang w:val="es-ES"/>
        </w:rPr>
        <w:t xml:space="preserve">: </w:t>
      </w:r>
      <w:r w:rsidRPr="00025827">
        <w:rPr>
          <w:rFonts w:ascii="GHEA Grapalat" w:hAnsi="GHEA Grapalat"/>
          <w:sz w:val="20"/>
          <w:szCs w:val="20"/>
        </w:rPr>
        <w:t>Լիազորված</w:t>
      </w:r>
      <w:r w:rsidRPr="00025827">
        <w:rPr>
          <w:rFonts w:ascii="GHEA Grapalat" w:hAnsi="GHEA Grapalat"/>
          <w:sz w:val="20"/>
          <w:szCs w:val="20"/>
          <w:lang w:val="es-ES"/>
        </w:rPr>
        <w:t xml:space="preserve"> </w:t>
      </w:r>
      <w:r w:rsidRPr="00025827">
        <w:rPr>
          <w:rFonts w:ascii="GHEA Grapalat" w:hAnsi="GHEA Grapalat"/>
          <w:sz w:val="20"/>
          <w:szCs w:val="20"/>
        </w:rPr>
        <w:t>մարմինն</w:t>
      </w:r>
      <w:r w:rsidRPr="00025827">
        <w:rPr>
          <w:rFonts w:ascii="GHEA Grapalat" w:hAnsi="GHEA Grapalat"/>
          <w:sz w:val="20"/>
          <w:szCs w:val="20"/>
          <w:lang w:val="es-ES"/>
        </w:rPr>
        <w:t xml:space="preserve"> </w:t>
      </w:r>
      <w:r w:rsidRPr="00025827">
        <w:rPr>
          <w:rFonts w:ascii="GHEA Grapalat" w:hAnsi="GHEA Grapalat"/>
          <w:sz w:val="20"/>
          <w:szCs w:val="20"/>
        </w:rPr>
        <w:t>այդ</w:t>
      </w:r>
      <w:r w:rsidRPr="00025827">
        <w:rPr>
          <w:rFonts w:ascii="GHEA Grapalat" w:hAnsi="GHEA Grapalat"/>
          <w:sz w:val="20"/>
          <w:szCs w:val="20"/>
          <w:lang w:val="es-ES"/>
        </w:rPr>
        <w:t xml:space="preserve"> </w:t>
      </w:r>
      <w:r w:rsidRPr="00025827">
        <w:rPr>
          <w:rFonts w:ascii="GHEA Grapalat" w:hAnsi="GHEA Grapalat"/>
          <w:sz w:val="20"/>
          <w:szCs w:val="20"/>
        </w:rPr>
        <w:t>որոշումն</w:t>
      </w:r>
      <w:r w:rsidRPr="00025827">
        <w:rPr>
          <w:rFonts w:ascii="GHEA Grapalat" w:hAnsi="GHEA Grapalat"/>
          <w:sz w:val="20"/>
          <w:szCs w:val="20"/>
          <w:lang w:val="es-ES"/>
        </w:rPr>
        <w:t xml:space="preserve"> </w:t>
      </w:r>
      <w:r w:rsidRPr="00025827">
        <w:rPr>
          <w:rFonts w:ascii="GHEA Grapalat" w:hAnsi="GHEA Grapalat"/>
          <w:sz w:val="20"/>
          <w:szCs w:val="20"/>
        </w:rPr>
        <w:t>անհապաղ</w:t>
      </w:r>
      <w:r w:rsidRPr="00025827">
        <w:rPr>
          <w:rFonts w:ascii="GHEA Grapalat" w:hAnsi="GHEA Grapalat"/>
          <w:sz w:val="20"/>
          <w:szCs w:val="20"/>
          <w:lang w:val="es-ES"/>
        </w:rPr>
        <w:t xml:space="preserve"> </w:t>
      </w:r>
      <w:r w:rsidRPr="00025827">
        <w:rPr>
          <w:rFonts w:ascii="GHEA Grapalat" w:hAnsi="GHEA Grapalat"/>
          <w:sz w:val="20"/>
          <w:szCs w:val="20"/>
        </w:rPr>
        <w:t>հրապարակում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տեղեկագրում</w:t>
      </w:r>
      <w:r w:rsidRPr="00025827">
        <w:rPr>
          <w:rFonts w:ascii="GHEA Grapalat" w:hAnsi="GHEA Grapalat"/>
          <w:sz w:val="20"/>
          <w:szCs w:val="20"/>
          <w:lang w:val="es-ES"/>
        </w:rPr>
        <w:t>:</w:t>
      </w:r>
    </w:p>
    <w:p w14:paraId="44513073"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Calibri" w:hAnsi="Calibri" w:cs="Calibri"/>
          <w:sz w:val="20"/>
          <w:szCs w:val="20"/>
          <w:lang w:val="es-ES"/>
        </w:rPr>
        <w:t> </w:t>
      </w: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21</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 </w:t>
      </w:r>
      <w:r w:rsidRPr="00025827">
        <w:rPr>
          <w:rFonts w:ascii="GHEA Grapalat" w:hAnsi="GHEA Grapalat"/>
          <w:sz w:val="20"/>
          <w:szCs w:val="20"/>
        </w:rPr>
        <w:t>Պատվիրատուի</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գնահատող</w:t>
      </w:r>
      <w:r w:rsidRPr="00025827">
        <w:rPr>
          <w:rFonts w:ascii="GHEA Grapalat" w:hAnsi="GHEA Grapalat"/>
          <w:sz w:val="20"/>
          <w:szCs w:val="20"/>
          <w:lang w:val="es-ES"/>
        </w:rPr>
        <w:t xml:space="preserve"> </w:t>
      </w:r>
      <w:r w:rsidRPr="00025827">
        <w:rPr>
          <w:rFonts w:ascii="GHEA Grapalat" w:hAnsi="GHEA Grapalat"/>
          <w:sz w:val="20"/>
          <w:szCs w:val="20"/>
        </w:rPr>
        <w:t>հանձնաժողովի</w:t>
      </w:r>
      <w:r w:rsidRPr="00025827">
        <w:rPr>
          <w:rFonts w:ascii="GHEA Grapalat" w:hAnsi="GHEA Grapalat"/>
          <w:sz w:val="20"/>
          <w:szCs w:val="20"/>
          <w:lang w:val="es-ES"/>
        </w:rPr>
        <w:t xml:space="preserve"> </w:t>
      </w:r>
      <w:r w:rsidRPr="00025827">
        <w:rPr>
          <w:rFonts w:ascii="GHEA Grapalat" w:hAnsi="GHEA Grapalat"/>
          <w:sz w:val="20"/>
          <w:szCs w:val="20"/>
        </w:rPr>
        <w:t>գործողությունների</w:t>
      </w:r>
      <w:r w:rsidRPr="00025827">
        <w:rPr>
          <w:rFonts w:ascii="GHEA Grapalat" w:hAnsi="GHEA Grapalat"/>
          <w:sz w:val="20"/>
          <w:szCs w:val="20"/>
          <w:lang w:val="es-ES"/>
        </w:rPr>
        <w:t xml:space="preserve"> (</w:t>
      </w:r>
      <w:r w:rsidRPr="00025827">
        <w:rPr>
          <w:rFonts w:ascii="GHEA Grapalat" w:hAnsi="GHEA Grapalat"/>
          <w:sz w:val="20"/>
          <w:szCs w:val="20"/>
        </w:rPr>
        <w:t>անգործության</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որոշումների</w:t>
      </w:r>
      <w:r w:rsidRPr="00025827">
        <w:rPr>
          <w:rFonts w:ascii="GHEA Grapalat" w:hAnsi="GHEA Grapalat"/>
          <w:sz w:val="20"/>
          <w:szCs w:val="20"/>
          <w:lang w:val="es-ES"/>
        </w:rPr>
        <w:t xml:space="preserve"> </w:t>
      </w:r>
      <w:r w:rsidRPr="00025827">
        <w:rPr>
          <w:rFonts w:ascii="GHEA Grapalat" w:hAnsi="GHEA Grapalat"/>
          <w:sz w:val="20"/>
          <w:szCs w:val="20"/>
        </w:rPr>
        <w:t>բողոքարկման</w:t>
      </w:r>
      <w:r w:rsidRPr="00025827">
        <w:rPr>
          <w:rFonts w:ascii="GHEA Grapalat" w:hAnsi="GHEA Grapalat"/>
          <w:sz w:val="20"/>
          <w:szCs w:val="20"/>
          <w:lang w:val="es-ES"/>
        </w:rPr>
        <w:t xml:space="preserve"> </w:t>
      </w:r>
      <w:r w:rsidRPr="00025827">
        <w:rPr>
          <w:rFonts w:ascii="GHEA Grapalat" w:hAnsi="GHEA Grapalat"/>
          <w:sz w:val="20"/>
          <w:szCs w:val="20"/>
        </w:rPr>
        <w:t>հետ</w:t>
      </w:r>
      <w:r w:rsidRPr="00025827">
        <w:rPr>
          <w:rFonts w:ascii="GHEA Grapalat" w:hAnsi="GHEA Grapalat"/>
          <w:sz w:val="20"/>
          <w:szCs w:val="20"/>
          <w:lang w:val="es-ES"/>
        </w:rPr>
        <w:t xml:space="preserve"> </w:t>
      </w:r>
      <w:r w:rsidRPr="00025827">
        <w:rPr>
          <w:rFonts w:ascii="GHEA Grapalat" w:hAnsi="GHEA Grapalat"/>
          <w:sz w:val="20"/>
          <w:szCs w:val="20"/>
        </w:rPr>
        <w:t>կապված</w:t>
      </w:r>
      <w:r w:rsidRPr="00025827">
        <w:rPr>
          <w:rFonts w:ascii="GHEA Grapalat" w:hAnsi="GHEA Grapalat"/>
          <w:sz w:val="20"/>
          <w:szCs w:val="20"/>
          <w:lang w:val="es-ES"/>
        </w:rPr>
        <w:t xml:space="preserve"> </w:t>
      </w:r>
      <w:r w:rsidRPr="00025827">
        <w:rPr>
          <w:rFonts w:ascii="GHEA Grapalat" w:hAnsi="GHEA Grapalat"/>
          <w:sz w:val="20"/>
          <w:szCs w:val="20"/>
        </w:rPr>
        <w:t>վեճերով</w:t>
      </w:r>
      <w:r w:rsidRPr="00025827">
        <w:rPr>
          <w:rFonts w:ascii="GHEA Grapalat" w:hAnsi="GHEA Grapalat"/>
          <w:sz w:val="20"/>
          <w:szCs w:val="20"/>
          <w:lang w:val="es-ES"/>
        </w:rPr>
        <w:t xml:space="preserve"> </w:t>
      </w:r>
      <w:r w:rsidRPr="00025827">
        <w:rPr>
          <w:rFonts w:ascii="GHEA Grapalat" w:hAnsi="GHEA Grapalat"/>
          <w:sz w:val="20"/>
          <w:szCs w:val="20"/>
        </w:rPr>
        <w:t>դատարանի</w:t>
      </w:r>
      <w:r w:rsidRPr="00025827">
        <w:rPr>
          <w:rFonts w:ascii="GHEA Grapalat" w:hAnsi="GHEA Grapalat"/>
          <w:sz w:val="20"/>
          <w:szCs w:val="20"/>
          <w:lang w:val="es-ES"/>
        </w:rPr>
        <w:t xml:space="preserve"> </w:t>
      </w:r>
      <w:r w:rsidRPr="00025827">
        <w:rPr>
          <w:rFonts w:ascii="GHEA Grapalat" w:hAnsi="GHEA Grapalat"/>
          <w:sz w:val="20"/>
          <w:szCs w:val="20"/>
        </w:rPr>
        <w:t>եզրափակիչ</w:t>
      </w:r>
      <w:r w:rsidRPr="00025827">
        <w:rPr>
          <w:rFonts w:ascii="GHEA Grapalat" w:hAnsi="GHEA Grapalat"/>
          <w:sz w:val="20"/>
          <w:szCs w:val="20"/>
          <w:lang w:val="es-ES"/>
        </w:rPr>
        <w:t xml:space="preserve"> </w:t>
      </w:r>
      <w:r w:rsidRPr="00025827">
        <w:rPr>
          <w:rFonts w:ascii="GHEA Grapalat" w:hAnsi="GHEA Grapalat"/>
          <w:sz w:val="20"/>
          <w:szCs w:val="20"/>
        </w:rPr>
        <w:t>դատական</w:t>
      </w:r>
      <w:r w:rsidRPr="00025827">
        <w:rPr>
          <w:rFonts w:ascii="GHEA Grapalat" w:hAnsi="GHEA Grapalat"/>
          <w:sz w:val="20"/>
          <w:szCs w:val="20"/>
          <w:lang w:val="es-ES"/>
        </w:rPr>
        <w:t xml:space="preserve"> </w:t>
      </w:r>
      <w:r w:rsidRPr="00025827">
        <w:rPr>
          <w:rFonts w:ascii="GHEA Grapalat" w:hAnsi="GHEA Grapalat"/>
          <w:sz w:val="20"/>
          <w:szCs w:val="20"/>
        </w:rPr>
        <w:t>ակտն</w:t>
      </w:r>
      <w:r w:rsidRPr="00025827">
        <w:rPr>
          <w:rFonts w:ascii="GHEA Grapalat" w:hAnsi="GHEA Grapalat"/>
          <w:sz w:val="20"/>
          <w:szCs w:val="20"/>
          <w:lang w:val="es-ES"/>
        </w:rPr>
        <w:t xml:space="preserve"> </w:t>
      </w:r>
      <w:r w:rsidRPr="00025827">
        <w:rPr>
          <w:rFonts w:ascii="GHEA Grapalat" w:hAnsi="GHEA Grapalat"/>
          <w:sz w:val="20"/>
          <w:szCs w:val="20"/>
        </w:rPr>
        <w:t>ուժի</w:t>
      </w:r>
      <w:r w:rsidRPr="00025827">
        <w:rPr>
          <w:rFonts w:ascii="GHEA Grapalat" w:hAnsi="GHEA Grapalat"/>
          <w:sz w:val="20"/>
          <w:szCs w:val="20"/>
          <w:lang w:val="es-ES"/>
        </w:rPr>
        <w:t xml:space="preserve"> </w:t>
      </w:r>
      <w:r w:rsidRPr="00025827">
        <w:rPr>
          <w:rFonts w:ascii="GHEA Grapalat" w:hAnsi="GHEA Grapalat"/>
          <w:sz w:val="20"/>
          <w:szCs w:val="20"/>
        </w:rPr>
        <w:t>մեջ</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մտնում</w:t>
      </w:r>
      <w:r w:rsidRPr="00025827">
        <w:rPr>
          <w:rFonts w:ascii="GHEA Grapalat" w:hAnsi="GHEA Grapalat"/>
          <w:sz w:val="20"/>
          <w:szCs w:val="20"/>
          <w:lang w:val="es-ES"/>
        </w:rPr>
        <w:t xml:space="preserve"> </w:t>
      </w:r>
      <w:r w:rsidRPr="00025827">
        <w:rPr>
          <w:rFonts w:ascii="GHEA Grapalat" w:hAnsi="GHEA Grapalat"/>
          <w:sz w:val="20"/>
          <w:szCs w:val="20"/>
        </w:rPr>
        <w:t>հրապարակման</w:t>
      </w:r>
      <w:r w:rsidRPr="00025827">
        <w:rPr>
          <w:rFonts w:ascii="GHEA Grapalat" w:hAnsi="GHEA Grapalat"/>
          <w:sz w:val="20"/>
          <w:szCs w:val="20"/>
          <w:lang w:val="es-ES"/>
        </w:rPr>
        <w:t xml:space="preserve"> </w:t>
      </w:r>
      <w:r w:rsidRPr="00025827">
        <w:rPr>
          <w:rFonts w:ascii="GHEA Grapalat" w:hAnsi="GHEA Grapalat"/>
          <w:sz w:val="20"/>
          <w:szCs w:val="20"/>
        </w:rPr>
        <w:t>պահից</w:t>
      </w:r>
      <w:r w:rsidRPr="00025827">
        <w:rPr>
          <w:rFonts w:ascii="GHEA Grapalat" w:hAnsi="GHEA Grapalat"/>
          <w:sz w:val="20"/>
          <w:szCs w:val="20"/>
          <w:lang w:val="es-ES"/>
        </w:rPr>
        <w:t>:</w:t>
      </w:r>
    </w:p>
    <w:p w14:paraId="79BC8E4E"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12.22</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 </w:t>
      </w:r>
      <w:r w:rsidRPr="00025827">
        <w:rPr>
          <w:rFonts w:ascii="GHEA Grapalat" w:hAnsi="GHEA Grapalat"/>
          <w:sz w:val="20"/>
          <w:szCs w:val="20"/>
        </w:rPr>
        <w:t>Պատվիրատուի</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գնահատող</w:t>
      </w:r>
      <w:r w:rsidRPr="00025827">
        <w:rPr>
          <w:rFonts w:ascii="GHEA Grapalat" w:hAnsi="GHEA Grapalat"/>
          <w:sz w:val="20"/>
          <w:szCs w:val="20"/>
          <w:lang w:val="es-ES"/>
        </w:rPr>
        <w:t xml:space="preserve"> </w:t>
      </w:r>
      <w:r w:rsidRPr="00025827">
        <w:rPr>
          <w:rFonts w:ascii="GHEA Grapalat" w:hAnsi="GHEA Grapalat"/>
          <w:sz w:val="20"/>
          <w:szCs w:val="20"/>
        </w:rPr>
        <w:t>հանձնաժողովի</w:t>
      </w:r>
      <w:r w:rsidRPr="00025827">
        <w:rPr>
          <w:rFonts w:ascii="GHEA Grapalat" w:hAnsi="GHEA Grapalat"/>
          <w:sz w:val="20"/>
          <w:szCs w:val="20"/>
          <w:lang w:val="es-ES"/>
        </w:rPr>
        <w:t xml:space="preserve"> </w:t>
      </w:r>
      <w:r w:rsidRPr="00025827">
        <w:rPr>
          <w:rFonts w:ascii="GHEA Grapalat" w:hAnsi="GHEA Grapalat"/>
          <w:sz w:val="20"/>
          <w:szCs w:val="20"/>
        </w:rPr>
        <w:t>գործողությունների</w:t>
      </w:r>
      <w:r w:rsidRPr="00025827">
        <w:rPr>
          <w:rFonts w:ascii="GHEA Grapalat" w:hAnsi="GHEA Grapalat"/>
          <w:sz w:val="20"/>
          <w:szCs w:val="20"/>
          <w:lang w:val="es-ES"/>
        </w:rPr>
        <w:t xml:space="preserve"> (</w:t>
      </w:r>
      <w:r w:rsidRPr="00025827">
        <w:rPr>
          <w:rFonts w:ascii="GHEA Grapalat" w:hAnsi="GHEA Grapalat"/>
          <w:sz w:val="20"/>
          <w:szCs w:val="20"/>
        </w:rPr>
        <w:t>անգործության</w:t>
      </w:r>
      <w:r w:rsidRPr="00025827">
        <w:rPr>
          <w:rFonts w:ascii="GHEA Grapalat" w:hAnsi="GHEA Grapalat"/>
          <w:sz w:val="20"/>
          <w:szCs w:val="20"/>
          <w:lang w:val="es-ES"/>
        </w:rPr>
        <w:t xml:space="preserve">) </w:t>
      </w:r>
      <w:r w:rsidRPr="00025827">
        <w:rPr>
          <w:rFonts w:ascii="GHEA Grapalat" w:hAnsi="GHEA Grapalat"/>
          <w:sz w:val="20"/>
          <w:szCs w:val="20"/>
        </w:rPr>
        <w:t>և</w:t>
      </w:r>
      <w:r w:rsidRPr="00025827">
        <w:rPr>
          <w:rFonts w:ascii="GHEA Grapalat" w:hAnsi="GHEA Grapalat"/>
          <w:sz w:val="20"/>
          <w:szCs w:val="20"/>
          <w:lang w:val="es-ES"/>
        </w:rPr>
        <w:t xml:space="preserve"> </w:t>
      </w:r>
      <w:r w:rsidRPr="00025827">
        <w:rPr>
          <w:rFonts w:ascii="GHEA Grapalat" w:hAnsi="GHEA Grapalat"/>
          <w:sz w:val="20"/>
          <w:szCs w:val="20"/>
        </w:rPr>
        <w:t>որոշումների</w:t>
      </w:r>
      <w:r w:rsidRPr="00025827">
        <w:rPr>
          <w:rFonts w:ascii="GHEA Grapalat" w:hAnsi="GHEA Grapalat"/>
          <w:sz w:val="20"/>
          <w:szCs w:val="20"/>
          <w:lang w:val="es-ES"/>
        </w:rPr>
        <w:t xml:space="preserve"> </w:t>
      </w:r>
      <w:r w:rsidRPr="00025827">
        <w:rPr>
          <w:rFonts w:ascii="GHEA Grapalat" w:hAnsi="GHEA Grapalat"/>
          <w:sz w:val="20"/>
          <w:szCs w:val="20"/>
        </w:rPr>
        <w:t>բողոքարկման</w:t>
      </w:r>
      <w:r w:rsidRPr="00025827">
        <w:rPr>
          <w:rFonts w:ascii="GHEA Grapalat" w:hAnsi="GHEA Grapalat"/>
          <w:sz w:val="20"/>
          <w:szCs w:val="20"/>
          <w:lang w:val="es-ES"/>
        </w:rPr>
        <w:t xml:space="preserve"> </w:t>
      </w:r>
      <w:r w:rsidRPr="00025827">
        <w:rPr>
          <w:rFonts w:ascii="GHEA Grapalat" w:hAnsi="GHEA Grapalat"/>
          <w:sz w:val="20"/>
          <w:szCs w:val="20"/>
        </w:rPr>
        <w:t>հետ</w:t>
      </w:r>
      <w:r w:rsidRPr="00025827">
        <w:rPr>
          <w:rFonts w:ascii="GHEA Grapalat" w:hAnsi="GHEA Grapalat"/>
          <w:sz w:val="20"/>
          <w:szCs w:val="20"/>
          <w:lang w:val="es-ES"/>
        </w:rPr>
        <w:t xml:space="preserve"> </w:t>
      </w:r>
      <w:r w:rsidRPr="00025827">
        <w:rPr>
          <w:rFonts w:ascii="GHEA Grapalat" w:hAnsi="GHEA Grapalat"/>
          <w:sz w:val="20"/>
          <w:szCs w:val="20"/>
        </w:rPr>
        <w:t>կապված</w:t>
      </w:r>
      <w:r w:rsidRPr="00025827">
        <w:rPr>
          <w:rFonts w:ascii="GHEA Grapalat" w:hAnsi="GHEA Grapalat"/>
          <w:sz w:val="20"/>
          <w:szCs w:val="20"/>
          <w:lang w:val="es-ES"/>
        </w:rPr>
        <w:t xml:space="preserve"> </w:t>
      </w:r>
      <w:r w:rsidRPr="00025827">
        <w:rPr>
          <w:rFonts w:ascii="GHEA Grapalat" w:hAnsi="GHEA Grapalat"/>
          <w:sz w:val="20"/>
          <w:szCs w:val="20"/>
        </w:rPr>
        <w:t>վեճերով</w:t>
      </w:r>
      <w:r w:rsidRPr="00025827">
        <w:rPr>
          <w:rFonts w:ascii="GHEA Grapalat" w:hAnsi="GHEA Grapalat"/>
          <w:sz w:val="20"/>
          <w:szCs w:val="20"/>
          <w:lang w:val="es-ES"/>
        </w:rPr>
        <w:t xml:space="preserve"> </w:t>
      </w:r>
      <w:r w:rsidRPr="00025827">
        <w:rPr>
          <w:rFonts w:ascii="GHEA Grapalat" w:hAnsi="GHEA Grapalat"/>
          <w:sz w:val="20"/>
          <w:szCs w:val="20"/>
        </w:rPr>
        <w:t>դատարանի</w:t>
      </w:r>
      <w:r w:rsidRPr="00025827">
        <w:rPr>
          <w:rFonts w:ascii="GHEA Grapalat" w:hAnsi="GHEA Grapalat"/>
          <w:sz w:val="20"/>
          <w:szCs w:val="20"/>
          <w:lang w:val="es-ES"/>
        </w:rPr>
        <w:t xml:space="preserve"> </w:t>
      </w:r>
      <w:r w:rsidRPr="00025827">
        <w:rPr>
          <w:rFonts w:ascii="GHEA Grapalat" w:hAnsi="GHEA Grapalat"/>
          <w:sz w:val="20"/>
          <w:szCs w:val="20"/>
        </w:rPr>
        <w:t>վճռի</w:t>
      </w:r>
      <w:r w:rsidRPr="00025827">
        <w:rPr>
          <w:rFonts w:ascii="GHEA Grapalat" w:hAnsi="GHEA Grapalat"/>
          <w:sz w:val="20"/>
          <w:szCs w:val="20"/>
          <w:lang w:val="es-ES"/>
        </w:rPr>
        <w:t xml:space="preserve"> </w:t>
      </w:r>
      <w:r w:rsidRPr="00025827">
        <w:rPr>
          <w:rFonts w:ascii="GHEA Grapalat" w:hAnsi="GHEA Grapalat"/>
          <w:sz w:val="20"/>
          <w:szCs w:val="20"/>
        </w:rPr>
        <w:t>եզրափակիչ</w:t>
      </w:r>
      <w:r w:rsidRPr="00025827">
        <w:rPr>
          <w:rFonts w:ascii="GHEA Grapalat" w:hAnsi="GHEA Grapalat"/>
          <w:sz w:val="20"/>
          <w:szCs w:val="20"/>
          <w:lang w:val="es-ES"/>
        </w:rPr>
        <w:t xml:space="preserve"> </w:t>
      </w:r>
      <w:r w:rsidRPr="00025827">
        <w:rPr>
          <w:rFonts w:ascii="GHEA Grapalat" w:hAnsi="GHEA Grapalat"/>
          <w:sz w:val="20"/>
          <w:szCs w:val="20"/>
        </w:rPr>
        <w:t>մասը</w:t>
      </w:r>
      <w:r w:rsidRPr="00025827">
        <w:rPr>
          <w:rFonts w:ascii="GHEA Grapalat" w:hAnsi="GHEA Grapalat"/>
          <w:sz w:val="20"/>
          <w:szCs w:val="20"/>
          <w:lang w:val="es-ES"/>
        </w:rPr>
        <w:t xml:space="preserve"> </w:t>
      </w:r>
      <w:r w:rsidRPr="00025827">
        <w:rPr>
          <w:rFonts w:ascii="GHEA Grapalat" w:hAnsi="GHEA Grapalat"/>
          <w:sz w:val="20"/>
          <w:szCs w:val="20"/>
        </w:rPr>
        <w:t>կամ</w:t>
      </w:r>
      <w:r w:rsidRPr="00025827">
        <w:rPr>
          <w:rFonts w:ascii="GHEA Grapalat" w:hAnsi="GHEA Grapalat"/>
          <w:sz w:val="20"/>
          <w:szCs w:val="20"/>
          <w:lang w:val="es-ES"/>
        </w:rPr>
        <w:t xml:space="preserve"> </w:t>
      </w:r>
      <w:r w:rsidRPr="00025827">
        <w:rPr>
          <w:rFonts w:ascii="GHEA Grapalat" w:hAnsi="GHEA Grapalat"/>
          <w:sz w:val="20"/>
          <w:szCs w:val="20"/>
        </w:rPr>
        <w:t>այլ</w:t>
      </w:r>
      <w:r w:rsidRPr="00025827">
        <w:rPr>
          <w:rFonts w:ascii="GHEA Grapalat" w:hAnsi="GHEA Grapalat"/>
          <w:sz w:val="20"/>
          <w:szCs w:val="20"/>
          <w:lang w:val="es-ES"/>
        </w:rPr>
        <w:t xml:space="preserve"> </w:t>
      </w:r>
      <w:r w:rsidRPr="00025827">
        <w:rPr>
          <w:rFonts w:ascii="GHEA Grapalat" w:hAnsi="GHEA Grapalat"/>
          <w:sz w:val="20"/>
          <w:szCs w:val="20"/>
        </w:rPr>
        <w:t>եզրափակիչ</w:t>
      </w:r>
      <w:r w:rsidRPr="00025827">
        <w:rPr>
          <w:rFonts w:ascii="GHEA Grapalat" w:hAnsi="GHEA Grapalat"/>
          <w:sz w:val="20"/>
          <w:szCs w:val="20"/>
          <w:lang w:val="es-ES"/>
        </w:rPr>
        <w:t xml:space="preserve"> </w:t>
      </w:r>
      <w:r w:rsidRPr="00025827">
        <w:rPr>
          <w:rFonts w:ascii="GHEA Grapalat" w:hAnsi="GHEA Grapalat"/>
          <w:sz w:val="20"/>
          <w:szCs w:val="20"/>
        </w:rPr>
        <w:t>դատական</w:t>
      </w:r>
      <w:r w:rsidRPr="00025827">
        <w:rPr>
          <w:rFonts w:ascii="GHEA Grapalat" w:hAnsi="GHEA Grapalat"/>
          <w:sz w:val="20"/>
          <w:szCs w:val="20"/>
          <w:lang w:val="es-ES"/>
        </w:rPr>
        <w:t xml:space="preserve"> </w:t>
      </w:r>
      <w:r w:rsidRPr="00025827">
        <w:rPr>
          <w:rFonts w:ascii="GHEA Grapalat" w:hAnsi="GHEA Grapalat"/>
          <w:sz w:val="20"/>
          <w:szCs w:val="20"/>
        </w:rPr>
        <w:t>ակտը</w:t>
      </w:r>
      <w:r w:rsidRPr="00025827">
        <w:rPr>
          <w:rFonts w:ascii="GHEA Grapalat" w:hAnsi="GHEA Grapalat"/>
          <w:sz w:val="20"/>
          <w:szCs w:val="20"/>
          <w:lang w:val="es-ES"/>
        </w:rPr>
        <w:t xml:space="preserve"> </w:t>
      </w:r>
      <w:r w:rsidRPr="00025827">
        <w:rPr>
          <w:rFonts w:ascii="GHEA Grapalat" w:hAnsi="GHEA Grapalat"/>
          <w:sz w:val="20"/>
          <w:szCs w:val="20"/>
        </w:rPr>
        <w:t>դրա</w:t>
      </w:r>
      <w:r w:rsidRPr="00025827">
        <w:rPr>
          <w:rFonts w:ascii="GHEA Grapalat" w:hAnsi="GHEA Grapalat"/>
          <w:sz w:val="20"/>
          <w:szCs w:val="20"/>
          <w:lang w:val="es-ES"/>
        </w:rPr>
        <w:t xml:space="preserve"> </w:t>
      </w:r>
      <w:r w:rsidRPr="00025827">
        <w:rPr>
          <w:rFonts w:ascii="GHEA Grapalat" w:hAnsi="GHEA Grapalat"/>
          <w:sz w:val="20"/>
          <w:szCs w:val="20"/>
        </w:rPr>
        <w:t>հրապարակման</w:t>
      </w:r>
      <w:r w:rsidRPr="00025827">
        <w:rPr>
          <w:rFonts w:ascii="GHEA Grapalat" w:hAnsi="GHEA Grapalat"/>
          <w:sz w:val="20"/>
          <w:szCs w:val="20"/>
          <w:lang w:val="es-ES"/>
        </w:rPr>
        <w:t xml:space="preserve"> </w:t>
      </w:r>
      <w:r w:rsidRPr="00025827">
        <w:rPr>
          <w:rFonts w:ascii="GHEA Grapalat" w:hAnsi="GHEA Grapalat"/>
          <w:sz w:val="20"/>
          <w:szCs w:val="20"/>
        </w:rPr>
        <w:t>օրն</w:t>
      </w:r>
      <w:r w:rsidRPr="00025827">
        <w:rPr>
          <w:rFonts w:ascii="GHEA Grapalat" w:hAnsi="GHEA Grapalat"/>
          <w:sz w:val="20"/>
          <w:szCs w:val="20"/>
          <w:lang w:val="es-ES"/>
        </w:rPr>
        <w:t xml:space="preserve"> </w:t>
      </w:r>
      <w:r w:rsidRPr="00025827">
        <w:rPr>
          <w:rFonts w:ascii="GHEA Grapalat" w:hAnsi="GHEA Grapalat"/>
          <w:sz w:val="20"/>
          <w:szCs w:val="20"/>
        </w:rPr>
        <w:t>ուղարկվում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լիազորված</w:t>
      </w:r>
      <w:r w:rsidRPr="00025827">
        <w:rPr>
          <w:rFonts w:ascii="GHEA Grapalat" w:hAnsi="GHEA Grapalat"/>
          <w:sz w:val="20"/>
          <w:szCs w:val="20"/>
          <w:lang w:val="es-ES"/>
        </w:rPr>
        <w:t xml:space="preserve"> </w:t>
      </w:r>
      <w:r w:rsidRPr="00025827">
        <w:rPr>
          <w:rFonts w:ascii="GHEA Grapalat" w:hAnsi="GHEA Grapalat"/>
          <w:sz w:val="20"/>
          <w:szCs w:val="20"/>
        </w:rPr>
        <w:t>մարմնի</w:t>
      </w:r>
      <w:r w:rsidRPr="00025827">
        <w:rPr>
          <w:rFonts w:ascii="GHEA Grapalat" w:hAnsi="GHEA Grapalat"/>
          <w:sz w:val="20"/>
          <w:szCs w:val="20"/>
          <w:lang w:val="es-ES"/>
        </w:rPr>
        <w:t xml:space="preserve"> </w:t>
      </w:r>
      <w:r w:rsidRPr="00025827">
        <w:rPr>
          <w:rFonts w:ascii="GHEA Grapalat" w:hAnsi="GHEA Grapalat"/>
          <w:sz w:val="20"/>
          <w:szCs w:val="20"/>
        </w:rPr>
        <w:t>պաշտոնական</w:t>
      </w:r>
      <w:r w:rsidRPr="00025827">
        <w:rPr>
          <w:rFonts w:ascii="GHEA Grapalat" w:hAnsi="GHEA Grapalat"/>
          <w:sz w:val="20"/>
          <w:szCs w:val="20"/>
          <w:lang w:val="es-ES"/>
        </w:rPr>
        <w:t xml:space="preserve"> </w:t>
      </w:r>
      <w:r w:rsidRPr="00025827">
        <w:rPr>
          <w:rFonts w:ascii="GHEA Grapalat" w:hAnsi="GHEA Grapalat"/>
          <w:sz w:val="20"/>
          <w:szCs w:val="20"/>
        </w:rPr>
        <w:t>էլեկտրոնային</w:t>
      </w:r>
      <w:r w:rsidRPr="00025827">
        <w:rPr>
          <w:rFonts w:ascii="GHEA Grapalat" w:hAnsi="GHEA Grapalat"/>
          <w:sz w:val="20"/>
          <w:szCs w:val="20"/>
          <w:lang w:val="es-ES"/>
        </w:rPr>
        <w:t xml:space="preserve"> </w:t>
      </w:r>
      <w:r w:rsidRPr="00025827">
        <w:rPr>
          <w:rFonts w:ascii="GHEA Grapalat" w:hAnsi="GHEA Grapalat"/>
          <w:sz w:val="20"/>
          <w:szCs w:val="20"/>
        </w:rPr>
        <w:t>փոստի</w:t>
      </w:r>
      <w:r w:rsidRPr="00025827">
        <w:rPr>
          <w:rFonts w:ascii="GHEA Grapalat" w:hAnsi="GHEA Grapalat"/>
          <w:sz w:val="20"/>
          <w:szCs w:val="20"/>
          <w:lang w:val="es-ES"/>
        </w:rPr>
        <w:t xml:space="preserve"> </w:t>
      </w:r>
      <w:r w:rsidRPr="00025827">
        <w:rPr>
          <w:rFonts w:ascii="GHEA Grapalat" w:hAnsi="GHEA Grapalat"/>
          <w:sz w:val="20"/>
          <w:szCs w:val="20"/>
        </w:rPr>
        <w:t>հասցեին</w:t>
      </w:r>
      <w:r w:rsidRPr="00025827">
        <w:rPr>
          <w:rFonts w:ascii="GHEA Grapalat" w:hAnsi="GHEA Grapalat"/>
          <w:sz w:val="20"/>
          <w:szCs w:val="20"/>
          <w:lang w:val="es-ES"/>
        </w:rPr>
        <w:t xml:space="preserve">: </w:t>
      </w:r>
      <w:r w:rsidRPr="00025827">
        <w:rPr>
          <w:rFonts w:ascii="GHEA Grapalat" w:hAnsi="GHEA Grapalat"/>
          <w:sz w:val="20"/>
          <w:szCs w:val="20"/>
        </w:rPr>
        <w:t>Լիազորված</w:t>
      </w:r>
      <w:r w:rsidRPr="00025827">
        <w:rPr>
          <w:rFonts w:ascii="GHEA Grapalat" w:hAnsi="GHEA Grapalat"/>
          <w:sz w:val="20"/>
          <w:szCs w:val="20"/>
          <w:lang w:val="es-ES"/>
        </w:rPr>
        <w:t xml:space="preserve"> </w:t>
      </w:r>
      <w:r w:rsidRPr="00025827">
        <w:rPr>
          <w:rFonts w:ascii="GHEA Grapalat" w:hAnsi="GHEA Grapalat"/>
          <w:sz w:val="20"/>
          <w:szCs w:val="20"/>
        </w:rPr>
        <w:t>մարմինը</w:t>
      </w:r>
      <w:r w:rsidRPr="00025827">
        <w:rPr>
          <w:rFonts w:ascii="GHEA Grapalat" w:hAnsi="GHEA Grapalat"/>
          <w:sz w:val="20"/>
          <w:szCs w:val="20"/>
          <w:lang w:val="es-ES"/>
        </w:rPr>
        <w:t xml:space="preserve"> </w:t>
      </w:r>
      <w:r w:rsidRPr="00025827">
        <w:rPr>
          <w:rFonts w:ascii="GHEA Grapalat" w:hAnsi="GHEA Grapalat"/>
          <w:sz w:val="20"/>
          <w:szCs w:val="20"/>
        </w:rPr>
        <w:t>դատարանի</w:t>
      </w:r>
      <w:r w:rsidRPr="00025827">
        <w:rPr>
          <w:rFonts w:ascii="GHEA Grapalat" w:hAnsi="GHEA Grapalat"/>
          <w:sz w:val="20"/>
          <w:szCs w:val="20"/>
          <w:lang w:val="es-ES"/>
        </w:rPr>
        <w:t xml:space="preserve"> </w:t>
      </w:r>
      <w:r w:rsidRPr="00025827">
        <w:rPr>
          <w:rFonts w:ascii="GHEA Grapalat" w:hAnsi="GHEA Grapalat"/>
          <w:sz w:val="20"/>
          <w:szCs w:val="20"/>
        </w:rPr>
        <w:t>վճռի</w:t>
      </w:r>
      <w:r w:rsidRPr="00025827">
        <w:rPr>
          <w:rFonts w:ascii="GHEA Grapalat" w:hAnsi="GHEA Grapalat"/>
          <w:sz w:val="20"/>
          <w:szCs w:val="20"/>
          <w:lang w:val="es-ES"/>
        </w:rPr>
        <w:t xml:space="preserve"> </w:t>
      </w:r>
      <w:r w:rsidRPr="00025827">
        <w:rPr>
          <w:rFonts w:ascii="GHEA Grapalat" w:hAnsi="GHEA Grapalat"/>
          <w:sz w:val="20"/>
          <w:szCs w:val="20"/>
        </w:rPr>
        <w:t>եզրափակիչ</w:t>
      </w:r>
      <w:r w:rsidRPr="00025827">
        <w:rPr>
          <w:rFonts w:ascii="GHEA Grapalat" w:hAnsi="GHEA Grapalat"/>
          <w:sz w:val="20"/>
          <w:szCs w:val="20"/>
          <w:lang w:val="es-ES"/>
        </w:rPr>
        <w:t xml:space="preserve"> </w:t>
      </w:r>
      <w:r w:rsidRPr="00025827">
        <w:rPr>
          <w:rFonts w:ascii="GHEA Grapalat" w:hAnsi="GHEA Grapalat"/>
          <w:sz w:val="20"/>
          <w:szCs w:val="20"/>
        </w:rPr>
        <w:t>մասը</w:t>
      </w:r>
      <w:r w:rsidRPr="00025827">
        <w:rPr>
          <w:rFonts w:ascii="GHEA Grapalat" w:hAnsi="GHEA Grapalat"/>
          <w:sz w:val="20"/>
          <w:szCs w:val="20"/>
          <w:lang w:val="es-ES"/>
        </w:rPr>
        <w:t xml:space="preserve"> </w:t>
      </w:r>
      <w:r w:rsidRPr="00025827">
        <w:rPr>
          <w:rFonts w:ascii="GHEA Grapalat" w:hAnsi="GHEA Grapalat"/>
          <w:sz w:val="20"/>
          <w:szCs w:val="20"/>
        </w:rPr>
        <w:t>կամ</w:t>
      </w:r>
      <w:r w:rsidRPr="00025827">
        <w:rPr>
          <w:rFonts w:ascii="GHEA Grapalat" w:hAnsi="GHEA Grapalat"/>
          <w:sz w:val="20"/>
          <w:szCs w:val="20"/>
          <w:lang w:val="es-ES"/>
        </w:rPr>
        <w:t xml:space="preserve"> </w:t>
      </w:r>
      <w:r w:rsidRPr="00025827">
        <w:rPr>
          <w:rFonts w:ascii="GHEA Grapalat" w:hAnsi="GHEA Grapalat"/>
          <w:sz w:val="20"/>
          <w:szCs w:val="20"/>
        </w:rPr>
        <w:t>այլ</w:t>
      </w:r>
      <w:r w:rsidRPr="00025827">
        <w:rPr>
          <w:rFonts w:ascii="GHEA Grapalat" w:hAnsi="GHEA Grapalat"/>
          <w:sz w:val="20"/>
          <w:szCs w:val="20"/>
          <w:lang w:val="es-ES"/>
        </w:rPr>
        <w:t xml:space="preserve"> </w:t>
      </w:r>
      <w:r w:rsidRPr="00025827">
        <w:rPr>
          <w:rFonts w:ascii="GHEA Grapalat" w:hAnsi="GHEA Grapalat"/>
          <w:sz w:val="20"/>
          <w:szCs w:val="20"/>
        </w:rPr>
        <w:t>եզրափակիչ</w:t>
      </w:r>
      <w:r w:rsidRPr="00025827">
        <w:rPr>
          <w:rFonts w:ascii="GHEA Grapalat" w:hAnsi="GHEA Grapalat"/>
          <w:sz w:val="20"/>
          <w:szCs w:val="20"/>
          <w:lang w:val="es-ES"/>
        </w:rPr>
        <w:t xml:space="preserve"> </w:t>
      </w:r>
      <w:r w:rsidRPr="00025827">
        <w:rPr>
          <w:rFonts w:ascii="GHEA Grapalat" w:hAnsi="GHEA Grapalat"/>
          <w:sz w:val="20"/>
          <w:szCs w:val="20"/>
        </w:rPr>
        <w:t>դատական</w:t>
      </w:r>
      <w:r w:rsidRPr="00025827">
        <w:rPr>
          <w:rFonts w:ascii="GHEA Grapalat" w:hAnsi="GHEA Grapalat"/>
          <w:sz w:val="20"/>
          <w:szCs w:val="20"/>
          <w:lang w:val="es-ES"/>
        </w:rPr>
        <w:t xml:space="preserve"> </w:t>
      </w:r>
      <w:r w:rsidRPr="00025827">
        <w:rPr>
          <w:rFonts w:ascii="GHEA Grapalat" w:hAnsi="GHEA Grapalat"/>
          <w:sz w:val="20"/>
          <w:szCs w:val="20"/>
        </w:rPr>
        <w:t>ակտն</w:t>
      </w:r>
      <w:r w:rsidRPr="00025827">
        <w:rPr>
          <w:rFonts w:ascii="GHEA Grapalat" w:hAnsi="GHEA Grapalat"/>
          <w:sz w:val="20"/>
          <w:szCs w:val="20"/>
          <w:lang w:val="es-ES"/>
        </w:rPr>
        <w:t xml:space="preserve"> </w:t>
      </w:r>
      <w:r w:rsidRPr="00025827">
        <w:rPr>
          <w:rFonts w:ascii="GHEA Grapalat" w:hAnsi="GHEA Grapalat"/>
          <w:sz w:val="20"/>
          <w:szCs w:val="20"/>
        </w:rPr>
        <w:t>անհապաղ</w:t>
      </w:r>
      <w:r w:rsidRPr="00025827">
        <w:rPr>
          <w:rFonts w:ascii="GHEA Grapalat" w:hAnsi="GHEA Grapalat"/>
          <w:sz w:val="20"/>
          <w:szCs w:val="20"/>
          <w:lang w:val="es-ES"/>
        </w:rPr>
        <w:t xml:space="preserve"> </w:t>
      </w:r>
      <w:r w:rsidRPr="00025827">
        <w:rPr>
          <w:rFonts w:ascii="GHEA Grapalat" w:hAnsi="GHEA Grapalat"/>
          <w:sz w:val="20"/>
          <w:szCs w:val="20"/>
        </w:rPr>
        <w:t>հրապարակում</w:t>
      </w:r>
      <w:r w:rsidRPr="00025827">
        <w:rPr>
          <w:rFonts w:ascii="GHEA Grapalat" w:hAnsi="GHEA Grapalat"/>
          <w:sz w:val="20"/>
          <w:szCs w:val="20"/>
          <w:lang w:val="es-ES"/>
        </w:rPr>
        <w:t xml:space="preserve"> </w:t>
      </w:r>
      <w:r w:rsidRPr="00025827">
        <w:rPr>
          <w:rFonts w:ascii="GHEA Grapalat" w:hAnsi="GHEA Grapalat"/>
          <w:sz w:val="20"/>
          <w:szCs w:val="20"/>
        </w:rPr>
        <w:t>է</w:t>
      </w:r>
      <w:r w:rsidRPr="00025827">
        <w:rPr>
          <w:rFonts w:ascii="GHEA Grapalat" w:hAnsi="GHEA Grapalat"/>
          <w:sz w:val="20"/>
          <w:szCs w:val="20"/>
          <w:lang w:val="es-ES"/>
        </w:rPr>
        <w:t xml:space="preserve"> </w:t>
      </w:r>
      <w:r w:rsidRPr="00025827">
        <w:rPr>
          <w:rFonts w:ascii="GHEA Grapalat" w:hAnsi="GHEA Grapalat"/>
          <w:sz w:val="20"/>
          <w:szCs w:val="20"/>
        </w:rPr>
        <w:t>տեղեկագրում</w:t>
      </w:r>
      <w:r w:rsidRPr="00025827">
        <w:rPr>
          <w:rFonts w:ascii="GHEA Grapalat" w:hAnsi="GHEA Grapalat"/>
          <w:sz w:val="20"/>
          <w:szCs w:val="20"/>
          <w:lang w:val="es-ES"/>
        </w:rPr>
        <w:t>:</w:t>
      </w:r>
    </w:p>
    <w:p w14:paraId="51AC4111" w14:textId="77777777" w:rsidR="00DB3B2E" w:rsidRPr="00025827" w:rsidRDefault="00DB3B2E" w:rsidP="00DB3B2E">
      <w:pPr>
        <w:shd w:val="clear" w:color="auto" w:fill="FFFFFF"/>
        <w:ind w:firstLine="375"/>
        <w:jc w:val="both"/>
        <w:rPr>
          <w:rFonts w:ascii="GHEA Grapalat" w:hAnsi="GHEA Grapalat"/>
          <w:sz w:val="20"/>
          <w:szCs w:val="20"/>
          <w:lang w:val="es-ES"/>
        </w:rPr>
      </w:pPr>
      <w:r w:rsidRPr="00025827">
        <w:rPr>
          <w:rFonts w:ascii="GHEA Grapalat" w:hAnsi="GHEA Grapalat"/>
          <w:sz w:val="20"/>
          <w:szCs w:val="20"/>
          <w:lang w:val="es-ES"/>
        </w:rPr>
        <w:t>12</w:t>
      </w:r>
      <w:r w:rsidRPr="00025827">
        <w:rPr>
          <w:rFonts w:ascii="Cambria Math" w:hAnsi="Cambria Math" w:cs="Cambria Math"/>
          <w:sz w:val="20"/>
          <w:szCs w:val="20"/>
          <w:lang w:val="es-ES"/>
        </w:rPr>
        <w:t>․</w:t>
      </w:r>
      <w:r w:rsidRPr="00025827">
        <w:rPr>
          <w:rFonts w:ascii="GHEA Grapalat" w:hAnsi="GHEA Grapalat"/>
          <w:sz w:val="20"/>
          <w:szCs w:val="20"/>
          <w:lang w:val="es-ES"/>
        </w:rPr>
        <w:t>23</w:t>
      </w:r>
      <w:r w:rsidRPr="00025827">
        <w:rPr>
          <w:rFonts w:ascii="Cambria Math" w:hAnsi="Cambria Math" w:cs="Cambria Math"/>
          <w:sz w:val="20"/>
          <w:szCs w:val="20"/>
          <w:lang w:val="es-ES"/>
        </w:rPr>
        <w:t>․</w:t>
      </w:r>
      <w:r w:rsidRPr="00025827">
        <w:rPr>
          <w:rFonts w:ascii="GHEA Grapalat" w:hAnsi="GHEA Grapalat"/>
          <w:sz w:val="20"/>
          <w:szCs w:val="20"/>
          <w:lang w:val="es-ES"/>
        </w:rPr>
        <w:t xml:space="preserve"> </w:t>
      </w:r>
      <w:r w:rsidRPr="00025827">
        <w:rPr>
          <w:rFonts w:ascii="GHEA Grapalat" w:hAnsi="GHEA Grapalat" w:cs="GHEA Grapalat"/>
          <w:sz w:val="20"/>
          <w:szCs w:val="20"/>
        </w:rPr>
        <w:t>Բողոքարկման</w:t>
      </w:r>
      <w:r w:rsidRPr="00025827">
        <w:rPr>
          <w:rFonts w:ascii="GHEA Grapalat" w:hAnsi="GHEA Grapalat"/>
          <w:sz w:val="20"/>
          <w:szCs w:val="20"/>
          <w:lang w:val="es-ES"/>
        </w:rPr>
        <w:t xml:space="preserve"> </w:t>
      </w:r>
      <w:r w:rsidRPr="00025827">
        <w:rPr>
          <w:rFonts w:ascii="GHEA Grapalat" w:hAnsi="GHEA Grapalat" w:cs="GHEA Grapalat"/>
          <w:sz w:val="20"/>
          <w:szCs w:val="20"/>
        </w:rPr>
        <w:t>համար</w:t>
      </w:r>
      <w:r w:rsidRPr="00025827">
        <w:rPr>
          <w:rFonts w:ascii="GHEA Grapalat" w:hAnsi="GHEA Grapalat"/>
          <w:sz w:val="20"/>
          <w:szCs w:val="20"/>
          <w:lang w:val="es-ES"/>
        </w:rPr>
        <w:t xml:space="preserve"> </w:t>
      </w:r>
      <w:r w:rsidRPr="00025827">
        <w:rPr>
          <w:rFonts w:ascii="GHEA Grapalat" w:hAnsi="GHEA Grapalat" w:cs="GHEA Grapalat"/>
          <w:sz w:val="20"/>
          <w:szCs w:val="20"/>
        </w:rPr>
        <w:t>գանձվող</w:t>
      </w:r>
      <w:r w:rsidRPr="00025827">
        <w:rPr>
          <w:rFonts w:ascii="GHEA Grapalat" w:hAnsi="GHEA Grapalat"/>
          <w:sz w:val="20"/>
          <w:szCs w:val="20"/>
          <w:lang w:val="es-ES"/>
        </w:rPr>
        <w:t xml:space="preserve"> </w:t>
      </w:r>
      <w:r w:rsidRPr="00025827">
        <w:rPr>
          <w:rFonts w:ascii="GHEA Grapalat" w:hAnsi="GHEA Grapalat"/>
          <w:sz w:val="20"/>
          <w:szCs w:val="20"/>
        </w:rPr>
        <w:t>պետական</w:t>
      </w:r>
      <w:r w:rsidRPr="00025827">
        <w:rPr>
          <w:rFonts w:ascii="GHEA Grapalat" w:hAnsi="GHEA Grapalat"/>
          <w:sz w:val="20"/>
          <w:szCs w:val="20"/>
          <w:lang w:val="es-ES"/>
        </w:rPr>
        <w:t xml:space="preserve"> </w:t>
      </w:r>
      <w:r w:rsidRPr="00025827">
        <w:rPr>
          <w:rFonts w:ascii="GHEA Grapalat" w:hAnsi="GHEA Grapalat"/>
          <w:sz w:val="20"/>
          <w:szCs w:val="20"/>
        </w:rPr>
        <w:t>տուրքերի</w:t>
      </w:r>
      <w:r w:rsidRPr="00025827">
        <w:rPr>
          <w:rFonts w:ascii="GHEA Grapalat" w:hAnsi="GHEA Grapalat"/>
          <w:sz w:val="20"/>
          <w:szCs w:val="20"/>
          <w:lang w:val="es-ES"/>
        </w:rPr>
        <w:t xml:space="preserve"> </w:t>
      </w:r>
      <w:r w:rsidRPr="00025827">
        <w:rPr>
          <w:rFonts w:ascii="GHEA Grapalat" w:hAnsi="GHEA Grapalat"/>
          <w:sz w:val="20"/>
          <w:szCs w:val="20"/>
        </w:rPr>
        <w:t>դրույքաչափերը</w:t>
      </w:r>
      <w:r w:rsidRPr="00025827">
        <w:rPr>
          <w:rFonts w:ascii="GHEA Grapalat" w:hAnsi="GHEA Grapalat"/>
          <w:sz w:val="20"/>
          <w:szCs w:val="20"/>
          <w:lang w:val="es-ES"/>
        </w:rPr>
        <w:t xml:space="preserve"> </w:t>
      </w:r>
      <w:r w:rsidRPr="00025827">
        <w:rPr>
          <w:rFonts w:ascii="GHEA Grapalat" w:hAnsi="GHEA Grapalat"/>
          <w:sz w:val="20"/>
          <w:szCs w:val="20"/>
        </w:rPr>
        <w:t>սահմանված</w:t>
      </w:r>
      <w:r w:rsidRPr="00025827">
        <w:rPr>
          <w:rFonts w:ascii="GHEA Grapalat" w:hAnsi="GHEA Grapalat"/>
          <w:sz w:val="20"/>
          <w:szCs w:val="20"/>
          <w:lang w:val="es-ES"/>
        </w:rPr>
        <w:t xml:space="preserve"> </w:t>
      </w:r>
      <w:r w:rsidRPr="00025827">
        <w:rPr>
          <w:rFonts w:ascii="GHEA Grapalat" w:hAnsi="GHEA Grapalat"/>
          <w:sz w:val="20"/>
          <w:szCs w:val="20"/>
        </w:rPr>
        <w:t>են</w:t>
      </w:r>
      <w:r w:rsidRPr="00025827">
        <w:rPr>
          <w:rFonts w:ascii="GHEA Grapalat" w:hAnsi="GHEA Grapalat"/>
          <w:sz w:val="20"/>
          <w:szCs w:val="20"/>
          <w:lang w:val="es-ES"/>
        </w:rPr>
        <w:t xml:space="preserve"> «</w:t>
      </w:r>
      <w:r w:rsidRPr="00025827">
        <w:rPr>
          <w:rFonts w:ascii="GHEA Grapalat" w:hAnsi="GHEA Grapalat"/>
          <w:sz w:val="20"/>
          <w:szCs w:val="20"/>
        </w:rPr>
        <w:t>Պետական</w:t>
      </w:r>
      <w:r w:rsidRPr="00025827">
        <w:rPr>
          <w:rFonts w:ascii="GHEA Grapalat" w:hAnsi="GHEA Grapalat"/>
          <w:sz w:val="20"/>
          <w:szCs w:val="20"/>
          <w:lang w:val="es-ES"/>
        </w:rPr>
        <w:t xml:space="preserve"> </w:t>
      </w:r>
      <w:r w:rsidRPr="00025827">
        <w:rPr>
          <w:rFonts w:ascii="GHEA Grapalat" w:hAnsi="GHEA Grapalat"/>
          <w:sz w:val="20"/>
          <w:szCs w:val="20"/>
        </w:rPr>
        <w:t>տուրքի</w:t>
      </w:r>
      <w:r w:rsidRPr="00025827">
        <w:rPr>
          <w:rFonts w:ascii="GHEA Grapalat" w:hAnsi="GHEA Grapalat"/>
          <w:sz w:val="20"/>
          <w:szCs w:val="20"/>
          <w:lang w:val="es-ES"/>
        </w:rPr>
        <w:t xml:space="preserve"> </w:t>
      </w:r>
      <w:r w:rsidRPr="00025827">
        <w:rPr>
          <w:rFonts w:ascii="GHEA Grapalat" w:hAnsi="GHEA Grapalat"/>
          <w:sz w:val="20"/>
          <w:szCs w:val="20"/>
        </w:rPr>
        <w:t>մասին</w:t>
      </w:r>
      <w:r w:rsidRPr="00025827">
        <w:rPr>
          <w:rFonts w:ascii="GHEA Grapalat" w:hAnsi="GHEA Grapalat"/>
          <w:sz w:val="20"/>
          <w:szCs w:val="20"/>
          <w:lang w:val="es-ES"/>
        </w:rPr>
        <w:t xml:space="preserve">» </w:t>
      </w:r>
      <w:r w:rsidRPr="00025827">
        <w:rPr>
          <w:rFonts w:ascii="GHEA Grapalat" w:hAnsi="GHEA Grapalat"/>
          <w:sz w:val="20"/>
          <w:szCs w:val="20"/>
        </w:rPr>
        <w:t>օրենքով։</w:t>
      </w:r>
    </w:p>
    <w:p w14:paraId="5B6C38BC" w14:textId="77777777" w:rsidR="00DE050E" w:rsidRPr="00025827" w:rsidRDefault="00703C74" w:rsidP="005E7906">
      <w:pPr>
        <w:jc w:val="center"/>
        <w:rPr>
          <w:rFonts w:ascii="GHEA Grapalat" w:hAnsi="GHEA Grapalat" w:cs="Sylfaen"/>
          <w:b/>
          <w:szCs w:val="22"/>
          <w:lang w:val="es-ES"/>
        </w:rPr>
      </w:pPr>
      <w:r w:rsidRPr="00025827">
        <w:rPr>
          <w:rFonts w:ascii="GHEA Grapalat" w:hAnsi="GHEA Grapalat" w:cs="Sylfaen"/>
          <w:b/>
          <w:szCs w:val="22"/>
          <w:lang w:val="es-ES"/>
        </w:rPr>
        <w:br w:type="page"/>
      </w:r>
    </w:p>
    <w:p w14:paraId="06D0E382" w14:textId="77777777" w:rsidR="00DE050E" w:rsidRPr="00025827" w:rsidRDefault="00DE050E" w:rsidP="005E7906">
      <w:pPr>
        <w:jc w:val="center"/>
        <w:rPr>
          <w:rFonts w:ascii="GHEA Grapalat" w:hAnsi="GHEA Grapalat" w:cs="Sylfaen"/>
          <w:b/>
          <w:szCs w:val="22"/>
          <w:lang w:val="es-ES"/>
        </w:rPr>
      </w:pPr>
    </w:p>
    <w:p w14:paraId="0D2E6147" w14:textId="61C96913" w:rsidR="00096865" w:rsidRPr="00025827" w:rsidRDefault="00096865" w:rsidP="005E7906">
      <w:pPr>
        <w:jc w:val="center"/>
        <w:rPr>
          <w:rFonts w:ascii="GHEA Grapalat" w:hAnsi="GHEA Grapalat"/>
          <w:b/>
          <w:szCs w:val="22"/>
          <w:lang w:val="af-ZA"/>
        </w:rPr>
      </w:pPr>
      <w:r w:rsidRPr="00025827">
        <w:rPr>
          <w:rFonts w:ascii="GHEA Grapalat" w:hAnsi="GHEA Grapalat" w:cs="Sylfaen"/>
          <w:b/>
          <w:szCs w:val="22"/>
          <w:lang w:val="es-ES"/>
        </w:rPr>
        <w:t>ՄԱՍ</w:t>
      </w:r>
      <w:r w:rsidRPr="00025827">
        <w:rPr>
          <w:rFonts w:ascii="GHEA Grapalat" w:hAnsi="GHEA Grapalat"/>
          <w:b/>
          <w:szCs w:val="22"/>
          <w:lang w:val="af-ZA"/>
        </w:rPr>
        <w:t xml:space="preserve"> II</w:t>
      </w:r>
    </w:p>
    <w:p w14:paraId="3C998FC5" w14:textId="77777777" w:rsidR="00D354A7" w:rsidRPr="00025827" w:rsidRDefault="00D354A7" w:rsidP="005E7906">
      <w:pPr>
        <w:pStyle w:val="BodyText"/>
        <w:ind w:right="-7"/>
        <w:jc w:val="center"/>
        <w:rPr>
          <w:rFonts w:ascii="GHEA Grapalat" w:hAnsi="GHEA Grapalat" w:cs="Sylfaen"/>
          <w:b/>
          <w:sz w:val="6"/>
          <w:szCs w:val="22"/>
          <w:lang w:val="es-ES"/>
        </w:rPr>
      </w:pPr>
    </w:p>
    <w:p w14:paraId="4756A1D5" w14:textId="5374A2E2" w:rsidR="00096865" w:rsidRPr="00025827" w:rsidRDefault="00096865" w:rsidP="005E7906">
      <w:pPr>
        <w:pStyle w:val="BodyText"/>
        <w:ind w:right="-7"/>
        <w:jc w:val="center"/>
        <w:rPr>
          <w:rFonts w:ascii="GHEA Grapalat" w:hAnsi="GHEA Grapalat"/>
          <w:b/>
          <w:szCs w:val="22"/>
          <w:lang w:val="af-ZA"/>
        </w:rPr>
      </w:pPr>
      <w:r w:rsidRPr="00025827">
        <w:rPr>
          <w:rFonts w:ascii="GHEA Grapalat" w:hAnsi="GHEA Grapalat" w:cs="Sylfaen"/>
          <w:b/>
          <w:szCs w:val="22"/>
          <w:lang w:val="es-ES"/>
        </w:rPr>
        <w:t>Հ</w:t>
      </w:r>
      <w:r w:rsidRPr="00025827">
        <w:rPr>
          <w:rFonts w:ascii="GHEA Grapalat" w:hAnsi="GHEA Grapalat"/>
          <w:b/>
          <w:szCs w:val="22"/>
          <w:lang w:val="af-ZA"/>
        </w:rPr>
        <w:t xml:space="preserve"> </w:t>
      </w:r>
      <w:r w:rsidRPr="00025827">
        <w:rPr>
          <w:rFonts w:ascii="GHEA Grapalat" w:hAnsi="GHEA Grapalat" w:cs="Sylfaen"/>
          <w:b/>
          <w:szCs w:val="22"/>
          <w:lang w:val="es-ES"/>
        </w:rPr>
        <w:t>Ր</w:t>
      </w:r>
      <w:r w:rsidRPr="00025827">
        <w:rPr>
          <w:rFonts w:ascii="GHEA Grapalat" w:hAnsi="GHEA Grapalat"/>
          <w:b/>
          <w:szCs w:val="22"/>
          <w:lang w:val="af-ZA"/>
        </w:rPr>
        <w:t xml:space="preserve"> </w:t>
      </w:r>
      <w:r w:rsidRPr="00025827">
        <w:rPr>
          <w:rFonts w:ascii="GHEA Grapalat" w:hAnsi="GHEA Grapalat" w:cs="Sylfaen"/>
          <w:b/>
          <w:szCs w:val="22"/>
          <w:lang w:val="es-ES"/>
        </w:rPr>
        <w:t>Ա</w:t>
      </w:r>
      <w:r w:rsidRPr="00025827">
        <w:rPr>
          <w:rFonts w:ascii="GHEA Grapalat" w:hAnsi="GHEA Grapalat"/>
          <w:b/>
          <w:szCs w:val="22"/>
          <w:lang w:val="af-ZA"/>
        </w:rPr>
        <w:t xml:space="preserve"> </w:t>
      </w:r>
      <w:r w:rsidRPr="00025827">
        <w:rPr>
          <w:rFonts w:ascii="GHEA Grapalat" w:hAnsi="GHEA Grapalat" w:cs="Sylfaen"/>
          <w:b/>
          <w:szCs w:val="22"/>
          <w:lang w:val="es-ES"/>
        </w:rPr>
        <w:t>Հ</w:t>
      </w:r>
      <w:r w:rsidRPr="00025827">
        <w:rPr>
          <w:rFonts w:ascii="GHEA Grapalat" w:hAnsi="GHEA Grapalat"/>
          <w:b/>
          <w:szCs w:val="22"/>
          <w:lang w:val="af-ZA"/>
        </w:rPr>
        <w:t xml:space="preserve"> </w:t>
      </w:r>
      <w:r w:rsidRPr="00025827">
        <w:rPr>
          <w:rFonts w:ascii="GHEA Grapalat" w:hAnsi="GHEA Grapalat" w:cs="Sylfaen"/>
          <w:b/>
          <w:szCs w:val="22"/>
          <w:lang w:val="es-ES"/>
        </w:rPr>
        <w:t>Ա</w:t>
      </w:r>
      <w:r w:rsidRPr="00025827">
        <w:rPr>
          <w:rFonts w:ascii="GHEA Grapalat" w:hAnsi="GHEA Grapalat"/>
          <w:b/>
          <w:szCs w:val="22"/>
          <w:lang w:val="af-ZA"/>
        </w:rPr>
        <w:t xml:space="preserve"> </w:t>
      </w:r>
      <w:r w:rsidRPr="00025827">
        <w:rPr>
          <w:rFonts w:ascii="GHEA Grapalat" w:hAnsi="GHEA Grapalat" w:cs="Sylfaen"/>
          <w:b/>
          <w:szCs w:val="22"/>
          <w:lang w:val="es-ES"/>
        </w:rPr>
        <w:t>Ն</w:t>
      </w:r>
      <w:r w:rsidRPr="00025827">
        <w:rPr>
          <w:rFonts w:ascii="GHEA Grapalat" w:hAnsi="GHEA Grapalat"/>
          <w:b/>
          <w:szCs w:val="22"/>
          <w:lang w:val="af-ZA"/>
        </w:rPr>
        <w:t xml:space="preserve"> </w:t>
      </w:r>
      <w:r w:rsidRPr="00025827">
        <w:rPr>
          <w:rFonts w:ascii="GHEA Grapalat" w:hAnsi="GHEA Grapalat" w:cs="Sylfaen"/>
          <w:b/>
          <w:szCs w:val="22"/>
          <w:lang w:val="es-ES"/>
        </w:rPr>
        <w:t>Գ</w:t>
      </w:r>
    </w:p>
    <w:p w14:paraId="6A1CB1F7" w14:textId="39E03FC0" w:rsidR="00E05BFE" w:rsidRPr="00025827" w:rsidRDefault="00F941E5" w:rsidP="005E7906">
      <w:pPr>
        <w:pStyle w:val="BodyText"/>
        <w:ind w:right="-7"/>
        <w:jc w:val="center"/>
        <w:rPr>
          <w:rFonts w:ascii="GHEA Grapalat" w:hAnsi="GHEA Grapalat"/>
          <w:b/>
          <w:szCs w:val="22"/>
          <w:lang w:val="af-ZA"/>
        </w:rPr>
      </w:pPr>
      <w:r w:rsidRPr="00025827">
        <w:rPr>
          <w:rFonts w:ascii="GHEA Grapalat" w:hAnsi="GHEA Grapalat" w:cs="Sylfaen"/>
          <w:b/>
          <w:szCs w:val="22"/>
          <w:lang w:val="es-ES"/>
        </w:rPr>
        <w:t>Բ Ա Ց   Մ Ր Ց ՈՒ Յ Թ Ի</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Հ</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Ա</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Յ</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Տ</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Ը</w:t>
      </w:r>
      <w:r w:rsidR="00E05BFE" w:rsidRPr="00025827">
        <w:rPr>
          <w:rFonts w:ascii="GHEA Grapalat" w:hAnsi="GHEA Grapalat"/>
          <w:b/>
          <w:szCs w:val="22"/>
          <w:lang w:val="af-ZA"/>
        </w:rPr>
        <w:t xml:space="preserve"> </w:t>
      </w:r>
      <w:r w:rsidR="00483DDD" w:rsidRPr="00025827">
        <w:rPr>
          <w:rFonts w:ascii="GHEA Grapalat" w:hAnsi="GHEA Grapalat"/>
          <w:b/>
          <w:szCs w:val="22"/>
          <w:lang w:val="af-ZA"/>
        </w:rPr>
        <w:t xml:space="preserve"> </w:t>
      </w:r>
      <w:r w:rsidR="00E05BFE" w:rsidRPr="00025827">
        <w:rPr>
          <w:rFonts w:ascii="GHEA Grapalat" w:hAnsi="GHEA Grapalat" w:cs="Sylfaen"/>
          <w:b/>
          <w:szCs w:val="22"/>
          <w:lang w:val="es-ES"/>
        </w:rPr>
        <w:t>Պ</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Ա</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Տ</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Ր</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Ա</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Ս</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Տ</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Ե</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Լ</w:t>
      </w:r>
      <w:r w:rsidR="00E05BFE" w:rsidRPr="00025827">
        <w:rPr>
          <w:rFonts w:ascii="GHEA Grapalat" w:hAnsi="GHEA Grapalat"/>
          <w:b/>
          <w:szCs w:val="22"/>
          <w:lang w:val="af-ZA"/>
        </w:rPr>
        <w:t xml:space="preserve"> </w:t>
      </w:r>
      <w:r w:rsidR="00E05BFE" w:rsidRPr="00025827">
        <w:rPr>
          <w:rFonts w:ascii="GHEA Grapalat" w:hAnsi="GHEA Grapalat" w:cs="Sylfaen"/>
          <w:b/>
          <w:szCs w:val="22"/>
          <w:lang w:val="es-ES"/>
        </w:rPr>
        <w:t>ՈՒ</w:t>
      </w:r>
    </w:p>
    <w:p w14:paraId="3489C643" w14:textId="77777777" w:rsidR="00096865" w:rsidRPr="00025827" w:rsidRDefault="00096865" w:rsidP="005E7906">
      <w:pPr>
        <w:ind w:firstLine="567"/>
        <w:jc w:val="center"/>
        <w:rPr>
          <w:rFonts w:ascii="GHEA Grapalat" w:hAnsi="GHEA Grapalat"/>
          <w:szCs w:val="22"/>
          <w:lang w:val="af-ZA"/>
        </w:rPr>
      </w:pPr>
    </w:p>
    <w:p w14:paraId="2487BDA7" w14:textId="77777777" w:rsidR="00096865" w:rsidRPr="00025827" w:rsidRDefault="008D5016" w:rsidP="00EF3662">
      <w:pPr>
        <w:jc w:val="center"/>
        <w:rPr>
          <w:rFonts w:ascii="GHEA Grapalat" w:hAnsi="GHEA Grapalat"/>
          <w:b/>
          <w:sz w:val="20"/>
          <w:lang w:val="af-ZA"/>
        </w:rPr>
      </w:pPr>
      <w:r w:rsidRPr="00025827">
        <w:rPr>
          <w:rFonts w:ascii="GHEA Grapalat" w:hAnsi="GHEA Grapalat"/>
          <w:b/>
          <w:sz w:val="20"/>
          <w:lang w:val="af-ZA"/>
        </w:rPr>
        <w:t xml:space="preserve">1. </w:t>
      </w:r>
      <w:r w:rsidRPr="00025827">
        <w:rPr>
          <w:rFonts w:ascii="GHEA Grapalat" w:hAnsi="GHEA Grapalat" w:cs="Sylfaen"/>
          <w:b/>
          <w:sz w:val="20"/>
          <w:lang w:val="es-ES"/>
        </w:rPr>
        <w:t>ԸՆԴՀԱՆՈՒՐ</w:t>
      </w:r>
      <w:r w:rsidRPr="00025827">
        <w:rPr>
          <w:rFonts w:ascii="GHEA Grapalat" w:hAnsi="GHEA Grapalat"/>
          <w:b/>
          <w:sz w:val="20"/>
          <w:lang w:val="af-ZA"/>
        </w:rPr>
        <w:t xml:space="preserve"> </w:t>
      </w:r>
      <w:r w:rsidRPr="00025827">
        <w:rPr>
          <w:rFonts w:ascii="GHEA Grapalat" w:hAnsi="GHEA Grapalat" w:cs="Sylfaen"/>
          <w:b/>
          <w:sz w:val="20"/>
          <w:lang w:val="es-ES"/>
        </w:rPr>
        <w:t>ԴՐՈՒՅԹՆԵՐ</w:t>
      </w:r>
    </w:p>
    <w:p w14:paraId="068363D2" w14:textId="77777777" w:rsidR="00096865" w:rsidRPr="00025827" w:rsidRDefault="00096865" w:rsidP="00EF3662">
      <w:pPr>
        <w:ind w:firstLine="567"/>
        <w:jc w:val="both"/>
        <w:rPr>
          <w:rFonts w:ascii="GHEA Grapalat" w:hAnsi="GHEA Grapalat"/>
          <w:szCs w:val="22"/>
          <w:lang w:val="af-ZA"/>
        </w:rPr>
      </w:pPr>
      <w:r w:rsidRPr="00025827">
        <w:rPr>
          <w:rFonts w:ascii="GHEA Grapalat" w:hAnsi="GHEA Grapalat"/>
          <w:szCs w:val="22"/>
          <w:lang w:val="af-ZA"/>
        </w:rPr>
        <w:t xml:space="preserve"> </w:t>
      </w:r>
    </w:p>
    <w:p w14:paraId="799932F2" w14:textId="77777777" w:rsidR="00096865" w:rsidRPr="00025827" w:rsidRDefault="00096865" w:rsidP="00EF3662">
      <w:pPr>
        <w:ind w:firstLine="567"/>
        <w:jc w:val="both"/>
        <w:rPr>
          <w:rFonts w:ascii="GHEA Grapalat" w:hAnsi="GHEA Grapalat" w:cs="Sylfaen"/>
          <w:sz w:val="20"/>
          <w:lang w:val="af-ZA"/>
        </w:rPr>
      </w:pPr>
      <w:r w:rsidRPr="00025827">
        <w:rPr>
          <w:rFonts w:ascii="GHEA Grapalat" w:hAnsi="GHEA Grapalat" w:cs="Sylfaen"/>
          <w:sz w:val="20"/>
          <w:lang w:val="af-ZA"/>
        </w:rPr>
        <w:t xml:space="preserve">1.1 </w:t>
      </w:r>
      <w:r w:rsidRPr="00025827">
        <w:rPr>
          <w:rFonts w:ascii="GHEA Grapalat" w:hAnsi="GHEA Grapalat" w:cs="Sylfaen"/>
          <w:sz w:val="20"/>
          <w:lang w:val="ru-RU"/>
        </w:rPr>
        <w:t>Սույն</w:t>
      </w:r>
      <w:r w:rsidRPr="00025827">
        <w:rPr>
          <w:rFonts w:ascii="GHEA Grapalat" w:hAnsi="GHEA Grapalat" w:cs="Sylfaen"/>
          <w:sz w:val="20"/>
          <w:lang w:val="af-ZA"/>
        </w:rPr>
        <w:t xml:space="preserve"> </w:t>
      </w:r>
      <w:r w:rsidRPr="00025827">
        <w:rPr>
          <w:rFonts w:ascii="GHEA Grapalat" w:hAnsi="GHEA Grapalat" w:cs="Sylfaen"/>
          <w:sz w:val="20"/>
          <w:lang w:val="ru-RU"/>
        </w:rPr>
        <w:t>հրահանգը</w:t>
      </w:r>
      <w:r w:rsidRPr="00025827">
        <w:rPr>
          <w:rFonts w:ascii="GHEA Grapalat" w:hAnsi="GHEA Grapalat" w:cs="Sylfaen"/>
          <w:sz w:val="20"/>
          <w:lang w:val="af-ZA"/>
        </w:rPr>
        <w:t xml:space="preserve"> </w:t>
      </w:r>
      <w:r w:rsidRPr="00025827">
        <w:rPr>
          <w:rFonts w:ascii="GHEA Grapalat" w:hAnsi="GHEA Grapalat" w:cs="Sylfaen"/>
          <w:sz w:val="20"/>
          <w:lang w:val="ru-RU"/>
        </w:rPr>
        <w:t>նպատակ</w:t>
      </w:r>
      <w:r w:rsidRPr="00025827">
        <w:rPr>
          <w:rFonts w:ascii="GHEA Grapalat" w:hAnsi="GHEA Grapalat" w:cs="Sylfaen"/>
          <w:sz w:val="20"/>
          <w:lang w:val="af-ZA"/>
        </w:rPr>
        <w:t xml:space="preserve"> </w:t>
      </w:r>
      <w:r w:rsidRPr="00025827">
        <w:rPr>
          <w:rFonts w:ascii="GHEA Grapalat" w:hAnsi="GHEA Grapalat" w:cs="Sylfaen"/>
          <w:sz w:val="20"/>
          <w:lang w:val="ru-RU"/>
        </w:rPr>
        <w:t>ունի</w:t>
      </w:r>
      <w:r w:rsidRPr="00025827">
        <w:rPr>
          <w:rFonts w:ascii="GHEA Grapalat" w:hAnsi="GHEA Grapalat" w:cs="Sylfaen"/>
          <w:sz w:val="20"/>
          <w:lang w:val="af-ZA"/>
        </w:rPr>
        <w:t xml:space="preserve"> </w:t>
      </w:r>
      <w:r w:rsidRPr="00025827">
        <w:rPr>
          <w:rFonts w:ascii="GHEA Grapalat" w:hAnsi="GHEA Grapalat" w:cs="Sylfaen"/>
          <w:sz w:val="20"/>
          <w:lang w:val="ru-RU"/>
        </w:rPr>
        <w:t>օժանդակել</w:t>
      </w:r>
      <w:r w:rsidRPr="00025827">
        <w:rPr>
          <w:rFonts w:ascii="GHEA Grapalat" w:hAnsi="GHEA Grapalat" w:cs="Sylfaen"/>
          <w:sz w:val="20"/>
          <w:lang w:val="af-ZA"/>
        </w:rPr>
        <w:t xml:space="preserve"> </w:t>
      </w:r>
      <w:r w:rsidR="000F4B86" w:rsidRPr="00025827">
        <w:rPr>
          <w:rFonts w:ascii="GHEA Grapalat" w:hAnsi="GHEA Grapalat" w:cs="Sylfaen"/>
          <w:sz w:val="20"/>
          <w:lang w:val="af-ZA"/>
        </w:rPr>
        <w:t>մ</w:t>
      </w:r>
      <w:r w:rsidRPr="00025827">
        <w:rPr>
          <w:rFonts w:ascii="GHEA Grapalat" w:hAnsi="GHEA Grapalat" w:cs="Sylfaen"/>
          <w:sz w:val="20"/>
          <w:lang w:val="ru-RU"/>
        </w:rPr>
        <w:t>ասնակիցներին</w:t>
      </w:r>
      <w:r w:rsidRPr="00025827">
        <w:rPr>
          <w:rFonts w:ascii="GHEA Grapalat" w:hAnsi="GHEA Grapalat" w:cs="Sylfaen"/>
          <w:sz w:val="20"/>
          <w:lang w:val="af-ZA"/>
        </w:rPr>
        <w:t xml:space="preserve"> </w:t>
      </w:r>
      <w:r w:rsidRPr="00025827">
        <w:rPr>
          <w:rFonts w:ascii="GHEA Grapalat" w:hAnsi="GHEA Grapalat" w:cs="Sylfaen"/>
          <w:sz w:val="20"/>
          <w:lang w:val="ru-RU"/>
        </w:rPr>
        <w:t>հայտը</w:t>
      </w:r>
      <w:r w:rsidRPr="00025827">
        <w:rPr>
          <w:rFonts w:ascii="GHEA Grapalat" w:hAnsi="GHEA Grapalat" w:cs="Sylfaen"/>
          <w:sz w:val="20"/>
          <w:lang w:val="af-ZA"/>
        </w:rPr>
        <w:t xml:space="preserve"> </w:t>
      </w:r>
      <w:r w:rsidRPr="00025827">
        <w:rPr>
          <w:rFonts w:ascii="GHEA Grapalat" w:hAnsi="GHEA Grapalat" w:cs="Sylfaen"/>
          <w:sz w:val="20"/>
          <w:lang w:val="ru-RU"/>
        </w:rPr>
        <w:t>պատրաստելիս</w:t>
      </w:r>
      <w:r w:rsidR="004D5671" w:rsidRPr="00025827">
        <w:rPr>
          <w:rFonts w:ascii="GHEA Grapalat" w:hAnsi="GHEA Grapalat" w:cs="Sylfaen"/>
          <w:sz w:val="20"/>
          <w:lang w:val="ru-RU"/>
        </w:rPr>
        <w:t>։</w:t>
      </w:r>
    </w:p>
    <w:p w14:paraId="05446EF2" w14:textId="77777777" w:rsidR="00096865" w:rsidRPr="00025827" w:rsidRDefault="00096865" w:rsidP="00EF3662">
      <w:pPr>
        <w:ind w:firstLine="567"/>
        <w:jc w:val="both"/>
        <w:rPr>
          <w:rFonts w:ascii="GHEA Grapalat" w:hAnsi="GHEA Grapalat" w:cs="Sylfaen"/>
          <w:sz w:val="20"/>
          <w:lang w:val="af-ZA"/>
        </w:rPr>
      </w:pPr>
      <w:r w:rsidRPr="00025827">
        <w:rPr>
          <w:rFonts w:ascii="GHEA Grapalat" w:hAnsi="GHEA Grapalat" w:cs="Sylfaen"/>
          <w:sz w:val="20"/>
          <w:lang w:val="af-ZA"/>
        </w:rPr>
        <w:t xml:space="preserve">1.2 </w:t>
      </w:r>
      <w:r w:rsidRPr="00025827">
        <w:rPr>
          <w:rFonts w:ascii="GHEA Grapalat" w:hAnsi="GHEA Grapalat" w:cs="Sylfaen"/>
          <w:sz w:val="20"/>
          <w:lang w:val="ru-RU"/>
        </w:rPr>
        <w:t>Նպատակահարմարության</w:t>
      </w:r>
      <w:r w:rsidRPr="00025827">
        <w:rPr>
          <w:rFonts w:ascii="GHEA Grapalat" w:hAnsi="GHEA Grapalat" w:cs="Sylfaen"/>
          <w:sz w:val="20"/>
          <w:lang w:val="af-ZA"/>
        </w:rPr>
        <w:t xml:space="preserve"> </w:t>
      </w:r>
      <w:r w:rsidRPr="00025827">
        <w:rPr>
          <w:rFonts w:ascii="GHEA Grapalat" w:hAnsi="GHEA Grapalat" w:cs="Sylfaen"/>
          <w:sz w:val="20"/>
          <w:lang w:val="ru-RU"/>
        </w:rPr>
        <w:t>դեպքում</w:t>
      </w:r>
      <w:r w:rsidRPr="00025827">
        <w:rPr>
          <w:rFonts w:ascii="GHEA Grapalat" w:hAnsi="GHEA Grapalat" w:cs="Sylfaen"/>
          <w:sz w:val="20"/>
          <w:lang w:val="af-ZA"/>
        </w:rPr>
        <w:t xml:space="preserve"> </w:t>
      </w:r>
      <w:r w:rsidR="000F4B86" w:rsidRPr="00025827">
        <w:rPr>
          <w:rFonts w:ascii="GHEA Grapalat" w:hAnsi="GHEA Grapalat" w:cs="Sylfaen"/>
          <w:sz w:val="20"/>
          <w:lang w:val="af-ZA"/>
        </w:rPr>
        <w:t>մ</w:t>
      </w:r>
      <w:r w:rsidRPr="00025827">
        <w:rPr>
          <w:rFonts w:ascii="GHEA Grapalat" w:hAnsi="GHEA Grapalat" w:cs="Sylfaen"/>
          <w:sz w:val="20"/>
          <w:lang w:val="ru-RU"/>
        </w:rPr>
        <w:t>ասնակիցը</w:t>
      </w:r>
      <w:r w:rsidRPr="00025827">
        <w:rPr>
          <w:rFonts w:ascii="GHEA Grapalat" w:hAnsi="GHEA Grapalat" w:cs="Sylfaen"/>
          <w:sz w:val="20"/>
          <w:lang w:val="af-ZA"/>
        </w:rPr>
        <w:t xml:space="preserve"> </w:t>
      </w:r>
      <w:r w:rsidRPr="00025827">
        <w:rPr>
          <w:rFonts w:ascii="GHEA Grapalat" w:hAnsi="GHEA Grapalat" w:cs="Sylfaen"/>
          <w:sz w:val="20"/>
          <w:lang w:val="ru-RU"/>
        </w:rPr>
        <w:t>պահանջվող</w:t>
      </w:r>
      <w:r w:rsidRPr="00025827">
        <w:rPr>
          <w:rFonts w:ascii="GHEA Grapalat" w:hAnsi="GHEA Grapalat" w:cs="Sylfaen"/>
          <w:sz w:val="20"/>
          <w:lang w:val="af-ZA"/>
        </w:rPr>
        <w:t xml:space="preserve"> </w:t>
      </w:r>
      <w:r w:rsidRPr="00025827">
        <w:rPr>
          <w:rFonts w:ascii="GHEA Grapalat" w:hAnsi="GHEA Grapalat" w:cs="Sylfaen"/>
          <w:sz w:val="20"/>
          <w:lang w:val="ru-RU"/>
        </w:rPr>
        <w:t>տեղեկությունները</w:t>
      </w:r>
      <w:r w:rsidRPr="00025827">
        <w:rPr>
          <w:rFonts w:ascii="GHEA Grapalat" w:hAnsi="GHEA Grapalat" w:cs="Sylfaen"/>
          <w:sz w:val="20"/>
          <w:lang w:val="af-ZA"/>
        </w:rPr>
        <w:t xml:space="preserve"> </w:t>
      </w:r>
      <w:r w:rsidRPr="00025827">
        <w:rPr>
          <w:rFonts w:ascii="GHEA Grapalat" w:hAnsi="GHEA Grapalat" w:cs="Sylfaen"/>
          <w:sz w:val="20"/>
          <w:lang w:val="ru-RU"/>
        </w:rPr>
        <w:t>կարող</w:t>
      </w:r>
      <w:r w:rsidRPr="00025827">
        <w:rPr>
          <w:rFonts w:ascii="GHEA Grapalat" w:hAnsi="GHEA Grapalat" w:cs="Sylfaen"/>
          <w:sz w:val="20"/>
          <w:lang w:val="af-ZA"/>
        </w:rPr>
        <w:t xml:space="preserve"> </w:t>
      </w:r>
      <w:r w:rsidRPr="00025827">
        <w:rPr>
          <w:rFonts w:ascii="GHEA Grapalat" w:hAnsi="GHEA Grapalat" w:cs="Sylfaen"/>
          <w:sz w:val="20"/>
          <w:lang w:val="ru-RU"/>
        </w:rPr>
        <w:t>է</w:t>
      </w:r>
      <w:r w:rsidRPr="00025827">
        <w:rPr>
          <w:rFonts w:ascii="GHEA Grapalat" w:hAnsi="GHEA Grapalat" w:cs="Sylfaen"/>
          <w:sz w:val="20"/>
          <w:lang w:val="af-ZA"/>
        </w:rPr>
        <w:t xml:space="preserve"> </w:t>
      </w:r>
      <w:r w:rsidRPr="00025827">
        <w:rPr>
          <w:rFonts w:ascii="GHEA Grapalat" w:hAnsi="GHEA Grapalat" w:cs="Sylfaen"/>
          <w:sz w:val="20"/>
          <w:lang w:val="ru-RU"/>
        </w:rPr>
        <w:t>ներկայացնել</w:t>
      </w:r>
      <w:r w:rsidRPr="00025827">
        <w:rPr>
          <w:rFonts w:ascii="GHEA Grapalat" w:hAnsi="GHEA Grapalat" w:cs="Sylfaen"/>
          <w:sz w:val="20"/>
          <w:lang w:val="af-ZA"/>
        </w:rPr>
        <w:t xml:space="preserve"> </w:t>
      </w:r>
      <w:r w:rsidRPr="00025827">
        <w:rPr>
          <w:rFonts w:ascii="GHEA Grapalat" w:hAnsi="GHEA Grapalat" w:cs="Sylfaen"/>
          <w:sz w:val="20"/>
          <w:lang w:val="ru-RU"/>
        </w:rPr>
        <w:t>սույն</w:t>
      </w:r>
      <w:r w:rsidRPr="00025827">
        <w:rPr>
          <w:rFonts w:ascii="GHEA Grapalat" w:hAnsi="GHEA Grapalat" w:cs="Sylfaen"/>
          <w:sz w:val="20"/>
          <w:lang w:val="af-ZA"/>
        </w:rPr>
        <w:t xml:space="preserve"> </w:t>
      </w:r>
      <w:r w:rsidRPr="00025827">
        <w:rPr>
          <w:rFonts w:ascii="GHEA Grapalat" w:hAnsi="GHEA Grapalat" w:cs="Sylfaen"/>
          <w:sz w:val="20"/>
          <w:lang w:val="ru-RU"/>
        </w:rPr>
        <w:t>հրահանգով</w:t>
      </w:r>
      <w:r w:rsidRPr="00025827">
        <w:rPr>
          <w:rFonts w:ascii="GHEA Grapalat" w:hAnsi="GHEA Grapalat" w:cs="Sylfaen"/>
          <w:sz w:val="20"/>
          <w:lang w:val="af-ZA"/>
        </w:rPr>
        <w:t xml:space="preserve"> </w:t>
      </w:r>
      <w:r w:rsidRPr="00025827">
        <w:rPr>
          <w:rFonts w:ascii="GHEA Grapalat" w:hAnsi="GHEA Grapalat" w:cs="Sylfaen"/>
          <w:sz w:val="20"/>
          <w:lang w:val="ru-RU"/>
        </w:rPr>
        <w:t>առաջարկվող</w:t>
      </w:r>
      <w:r w:rsidRPr="00025827">
        <w:rPr>
          <w:rFonts w:ascii="GHEA Grapalat" w:hAnsi="GHEA Grapalat" w:cs="Sylfaen"/>
          <w:sz w:val="20"/>
          <w:lang w:val="af-ZA"/>
        </w:rPr>
        <w:t xml:space="preserve"> </w:t>
      </w:r>
      <w:r w:rsidRPr="00025827">
        <w:rPr>
          <w:rFonts w:ascii="GHEA Grapalat" w:hAnsi="GHEA Grapalat" w:cs="Sylfaen"/>
          <w:sz w:val="20"/>
          <w:lang w:val="ru-RU"/>
        </w:rPr>
        <w:t>ձևերից</w:t>
      </w:r>
      <w:r w:rsidRPr="00025827">
        <w:rPr>
          <w:rFonts w:ascii="GHEA Grapalat" w:hAnsi="GHEA Grapalat" w:cs="Sylfaen"/>
          <w:sz w:val="20"/>
          <w:lang w:val="af-ZA"/>
        </w:rPr>
        <w:t xml:space="preserve"> </w:t>
      </w:r>
      <w:r w:rsidRPr="00025827">
        <w:rPr>
          <w:rFonts w:ascii="GHEA Grapalat" w:hAnsi="GHEA Grapalat" w:cs="Sylfaen"/>
          <w:sz w:val="20"/>
          <w:lang w:val="ru-RU"/>
        </w:rPr>
        <w:t>տարբերվող</w:t>
      </w:r>
      <w:r w:rsidRPr="00025827">
        <w:rPr>
          <w:rFonts w:ascii="GHEA Grapalat" w:hAnsi="GHEA Grapalat" w:cs="Sylfaen"/>
          <w:sz w:val="20"/>
          <w:lang w:val="af-ZA"/>
        </w:rPr>
        <w:t xml:space="preserve">` </w:t>
      </w:r>
      <w:r w:rsidRPr="00025827">
        <w:rPr>
          <w:rFonts w:ascii="GHEA Grapalat" w:hAnsi="GHEA Grapalat" w:cs="Sylfaen"/>
          <w:sz w:val="20"/>
          <w:lang w:val="ru-RU"/>
        </w:rPr>
        <w:t>այլ</w:t>
      </w:r>
      <w:r w:rsidRPr="00025827">
        <w:rPr>
          <w:rFonts w:ascii="GHEA Grapalat" w:hAnsi="GHEA Grapalat" w:cs="Sylfaen"/>
          <w:sz w:val="20"/>
          <w:lang w:val="af-ZA"/>
        </w:rPr>
        <w:t xml:space="preserve"> </w:t>
      </w:r>
      <w:r w:rsidRPr="00025827">
        <w:rPr>
          <w:rFonts w:ascii="GHEA Grapalat" w:hAnsi="GHEA Grapalat" w:cs="Sylfaen"/>
          <w:sz w:val="20"/>
          <w:lang w:val="ru-RU"/>
        </w:rPr>
        <w:t>ձևերով</w:t>
      </w:r>
      <w:r w:rsidRPr="00025827">
        <w:rPr>
          <w:rFonts w:ascii="GHEA Grapalat" w:hAnsi="GHEA Grapalat" w:cs="Sylfaen"/>
          <w:sz w:val="20"/>
          <w:lang w:val="af-ZA"/>
        </w:rPr>
        <w:t xml:space="preserve">` </w:t>
      </w:r>
      <w:r w:rsidRPr="00025827">
        <w:rPr>
          <w:rFonts w:ascii="GHEA Grapalat" w:hAnsi="GHEA Grapalat" w:cs="Sylfaen"/>
          <w:sz w:val="20"/>
          <w:lang w:val="ru-RU"/>
        </w:rPr>
        <w:t>պահպանելով</w:t>
      </w:r>
      <w:r w:rsidRPr="00025827">
        <w:rPr>
          <w:rFonts w:ascii="GHEA Grapalat" w:hAnsi="GHEA Grapalat" w:cs="Sylfaen"/>
          <w:sz w:val="20"/>
          <w:lang w:val="af-ZA"/>
        </w:rPr>
        <w:t xml:space="preserve"> </w:t>
      </w:r>
      <w:r w:rsidRPr="00025827">
        <w:rPr>
          <w:rFonts w:ascii="GHEA Grapalat" w:hAnsi="GHEA Grapalat" w:cs="Sylfaen"/>
          <w:sz w:val="20"/>
          <w:lang w:val="ru-RU"/>
        </w:rPr>
        <w:t>պահանջվող</w:t>
      </w:r>
      <w:r w:rsidRPr="00025827">
        <w:rPr>
          <w:rFonts w:ascii="GHEA Grapalat" w:hAnsi="GHEA Grapalat" w:cs="Sylfaen"/>
          <w:sz w:val="20"/>
          <w:lang w:val="af-ZA"/>
        </w:rPr>
        <w:t xml:space="preserve"> </w:t>
      </w:r>
      <w:r w:rsidRPr="00025827">
        <w:rPr>
          <w:rFonts w:ascii="GHEA Grapalat" w:hAnsi="GHEA Grapalat" w:cs="Sylfaen"/>
          <w:sz w:val="20"/>
          <w:lang w:val="ru-RU"/>
        </w:rPr>
        <w:t>վավերապայմանները</w:t>
      </w:r>
      <w:r w:rsidR="004D5671" w:rsidRPr="00025827">
        <w:rPr>
          <w:rFonts w:ascii="GHEA Grapalat" w:hAnsi="GHEA Grapalat" w:cs="Sylfaen"/>
          <w:sz w:val="20"/>
          <w:lang w:val="ru-RU"/>
        </w:rPr>
        <w:t>։</w:t>
      </w:r>
    </w:p>
    <w:p w14:paraId="2D60E54D" w14:textId="77777777" w:rsidR="00096865" w:rsidRPr="00025827" w:rsidRDefault="00096865" w:rsidP="00EF3662">
      <w:pPr>
        <w:ind w:firstLine="567"/>
        <w:jc w:val="both"/>
        <w:rPr>
          <w:rFonts w:ascii="GHEA Grapalat" w:hAnsi="GHEA Grapalat" w:cs="Sylfaen"/>
          <w:sz w:val="20"/>
          <w:lang w:val="af-ZA"/>
        </w:rPr>
      </w:pPr>
      <w:r w:rsidRPr="00025827">
        <w:rPr>
          <w:rFonts w:ascii="GHEA Grapalat" w:hAnsi="GHEA Grapalat" w:cs="Sylfaen"/>
          <w:sz w:val="20"/>
          <w:lang w:val="af-ZA"/>
        </w:rPr>
        <w:t xml:space="preserve">1.3 </w:t>
      </w:r>
      <w:r w:rsidRPr="00025827">
        <w:rPr>
          <w:rFonts w:ascii="GHEA Grapalat" w:hAnsi="GHEA Grapalat" w:cs="Sylfaen"/>
          <w:sz w:val="20"/>
          <w:lang w:val="ru-RU"/>
        </w:rPr>
        <w:t>Հայտերը</w:t>
      </w:r>
      <w:r w:rsidR="00AE679C" w:rsidRPr="00025827">
        <w:rPr>
          <w:rFonts w:ascii="GHEA Grapalat" w:hAnsi="GHEA Grapalat" w:cs="Sylfaen"/>
          <w:sz w:val="20"/>
          <w:lang w:val="af-ZA"/>
        </w:rPr>
        <w:t>,</w:t>
      </w:r>
      <w:r w:rsidRPr="00025827">
        <w:rPr>
          <w:rFonts w:ascii="GHEA Grapalat" w:hAnsi="GHEA Grapalat" w:cs="Sylfaen"/>
          <w:sz w:val="20"/>
          <w:lang w:val="af-ZA"/>
        </w:rPr>
        <w:t xml:space="preserve"> </w:t>
      </w:r>
      <w:r w:rsidR="005D71EF" w:rsidRPr="00025827">
        <w:rPr>
          <w:rFonts w:ascii="GHEA Grapalat" w:hAnsi="GHEA Grapalat" w:cs="Sylfaen"/>
          <w:sz w:val="20"/>
          <w:lang w:val="ru-RU"/>
        </w:rPr>
        <w:t>հայերենից</w:t>
      </w:r>
      <w:r w:rsidR="005D71EF" w:rsidRPr="00025827">
        <w:rPr>
          <w:rFonts w:ascii="GHEA Grapalat" w:hAnsi="GHEA Grapalat" w:cs="Sylfaen"/>
          <w:sz w:val="20"/>
          <w:lang w:val="af-ZA"/>
        </w:rPr>
        <w:t xml:space="preserve"> </w:t>
      </w:r>
      <w:r w:rsidR="005D71EF" w:rsidRPr="00025827">
        <w:rPr>
          <w:rFonts w:ascii="GHEA Grapalat" w:hAnsi="GHEA Grapalat" w:cs="Sylfaen"/>
          <w:sz w:val="20"/>
          <w:lang w:val="ru-RU"/>
        </w:rPr>
        <w:t>բացի</w:t>
      </w:r>
      <w:r w:rsidR="005D71EF" w:rsidRPr="00025827">
        <w:rPr>
          <w:rFonts w:ascii="GHEA Grapalat" w:hAnsi="GHEA Grapalat" w:cs="Sylfaen"/>
          <w:sz w:val="20"/>
          <w:lang w:val="af-ZA"/>
        </w:rPr>
        <w:t xml:space="preserve">, </w:t>
      </w:r>
      <w:r w:rsidR="005D71EF" w:rsidRPr="00025827">
        <w:rPr>
          <w:rFonts w:ascii="GHEA Grapalat" w:hAnsi="GHEA Grapalat" w:cs="Sylfaen"/>
          <w:sz w:val="20"/>
          <w:lang w:val="ru-RU"/>
        </w:rPr>
        <w:t>կարող</w:t>
      </w:r>
      <w:r w:rsidR="005D71EF" w:rsidRPr="00025827">
        <w:rPr>
          <w:rFonts w:ascii="GHEA Grapalat" w:hAnsi="GHEA Grapalat" w:cs="Sylfaen"/>
          <w:sz w:val="20"/>
          <w:lang w:val="af-ZA"/>
        </w:rPr>
        <w:t xml:space="preserve"> </w:t>
      </w:r>
      <w:r w:rsidR="005D71EF" w:rsidRPr="00025827">
        <w:rPr>
          <w:rFonts w:ascii="GHEA Grapalat" w:hAnsi="GHEA Grapalat" w:cs="Sylfaen"/>
          <w:sz w:val="20"/>
          <w:lang w:val="ru-RU"/>
        </w:rPr>
        <w:t>են</w:t>
      </w:r>
      <w:r w:rsidR="005D71EF" w:rsidRPr="00025827">
        <w:rPr>
          <w:rFonts w:ascii="GHEA Grapalat" w:hAnsi="GHEA Grapalat" w:cs="Sylfaen"/>
          <w:sz w:val="20"/>
          <w:lang w:val="af-ZA"/>
        </w:rPr>
        <w:t xml:space="preserve"> </w:t>
      </w:r>
      <w:r w:rsidR="005D71EF" w:rsidRPr="00025827">
        <w:rPr>
          <w:rFonts w:ascii="GHEA Grapalat" w:hAnsi="GHEA Grapalat" w:cs="Sylfaen"/>
          <w:sz w:val="20"/>
          <w:lang w:val="ru-RU"/>
        </w:rPr>
        <w:t>ներկայացվել</w:t>
      </w:r>
      <w:r w:rsidR="005D71EF" w:rsidRPr="00025827">
        <w:rPr>
          <w:rFonts w:ascii="GHEA Grapalat" w:hAnsi="GHEA Grapalat" w:cs="Sylfaen"/>
          <w:sz w:val="20"/>
          <w:lang w:val="af-ZA"/>
        </w:rPr>
        <w:t xml:space="preserve"> </w:t>
      </w:r>
      <w:r w:rsidR="005D71EF" w:rsidRPr="00025827">
        <w:rPr>
          <w:rFonts w:ascii="GHEA Grapalat" w:hAnsi="GHEA Grapalat" w:cs="Sylfaen"/>
          <w:sz w:val="20"/>
          <w:lang w:val="ru-RU"/>
        </w:rPr>
        <w:t>նաև</w:t>
      </w:r>
      <w:r w:rsidR="005D71EF" w:rsidRPr="00025827">
        <w:rPr>
          <w:rFonts w:ascii="GHEA Grapalat" w:hAnsi="GHEA Grapalat" w:cs="Sylfaen"/>
          <w:sz w:val="20"/>
          <w:lang w:val="af-ZA"/>
        </w:rPr>
        <w:t xml:space="preserve"> </w:t>
      </w:r>
      <w:r w:rsidR="005D71EF" w:rsidRPr="00025827">
        <w:rPr>
          <w:rFonts w:ascii="GHEA Grapalat" w:hAnsi="GHEA Grapalat" w:cs="Sylfaen"/>
          <w:sz w:val="20"/>
          <w:lang w:val="ru-RU"/>
        </w:rPr>
        <w:t>անգլերեն</w:t>
      </w:r>
      <w:r w:rsidR="005D71EF" w:rsidRPr="00025827">
        <w:rPr>
          <w:rFonts w:ascii="GHEA Grapalat" w:hAnsi="GHEA Grapalat" w:cs="Sylfaen"/>
          <w:sz w:val="20"/>
          <w:lang w:val="af-ZA"/>
        </w:rPr>
        <w:t xml:space="preserve"> </w:t>
      </w:r>
      <w:r w:rsidR="005D71EF" w:rsidRPr="00025827">
        <w:rPr>
          <w:rFonts w:ascii="GHEA Grapalat" w:hAnsi="GHEA Grapalat" w:cs="Sylfaen"/>
          <w:sz w:val="20"/>
          <w:lang w:val="ru-RU"/>
        </w:rPr>
        <w:t>կամ</w:t>
      </w:r>
      <w:r w:rsidR="005D71EF" w:rsidRPr="00025827">
        <w:rPr>
          <w:rFonts w:ascii="GHEA Grapalat" w:hAnsi="GHEA Grapalat" w:cs="Sylfaen"/>
          <w:sz w:val="20"/>
          <w:lang w:val="af-ZA"/>
        </w:rPr>
        <w:t xml:space="preserve"> </w:t>
      </w:r>
      <w:r w:rsidR="005D71EF" w:rsidRPr="00025827">
        <w:rPr>
          <w:rFonts w:ascii="GHEA Grapalat" w:hAnsi="GHEA Grapalat" w:cs="Sylfaen"/>
          <w:sz w:val="20"/>
          <w:lang w:val="ru-RU"/>
        </w:rPr>
        <w:t>ռուսերեն</w:t>
      </w:r>
      <w:r w:rsidR="004D5671" w:rsidRPr="00025827">
        <w:rPr>
          <w:rFonts w:ascii="GHEA Grapalat" w:hAnsi="GHEA Grapalat" w:cs="Sylfaen"/>
          <w:sz w:val="20"/>
          <w:lang w:val="ru-RU"/>
        </w:rPr>
        <w:t>։</w:t>
      </w:r>
      <w:r w:rsidRPr="00025827">
        <w:rPr>
          <w:rFonts w:ascii="GHEA Grapalat" w:hAnsi="GHEA Grapalat" w:cs="Sylfaen"/>
          <w:sz w:val="20"/>
          <w:lang w:val="af-ZA"/>
        </w:rPr>
        <w:t xml:space="preserve"> </w:t>
      </w:r>
    </w:p>
    <w:p w14:paraId="794974F7" w14:textId="77777777" w:rsidR="00096865" w:rsidRPr="00025827" w:rsidRDefault="00096865" w:rsidP="00EF3662">
      <w:pPr>
        <w:jc w:val="center"/>
        <w:rPr>
          <w:rFonts w:ascii="GHEA Grapalat" w:hAnsi="GHEA Grapalat"/>
          <w:b/>
          <w:szCs w:val="22"/>
          <w:lang w:val="af-ZA"/>
        </w:rPr>
      </w:pPr>
    </w:p>
    <w:p w14:paraId="12191833" w14:textId="16B4B165" w:rsidR="00096865" w:rsidRPr="00025827" w:rsidRDefault="008D5016" w:rsidP="00EF3662">
      <w:pPr>
        <w:jc w:val="center"/>
        <w:rPr>
          <w:rFonts w:ascii="GHEA Grapalat" w:hAnsi="GHEA Grapalat" w:cs="Sylfaen"/>
          <w:b/>
          <w:sz w:val="20"/>
          <w:lang w:val="es-ES"/>
        </w:rPr>
      </w:pPr>
      <w:r w:rsidRPr="00025827">
        <w:rPr>
          <w:rFonts w:ascii="GHEA Grapalat" w:hAnsi="GHEA Grapalat"/>
          <w:b/>
          <w:sz w:val="20"/>
          <w:lang w:val="af-ZA"/>
        </w:rPr>
        <w:t xml:space="preserve">2. </w:t>
      </w:r>
      <w:r w:rsidRPr="00025827">
        <w:rPr>
          <w:rFonts w:ascii="GHEA Grapalat" w:hAnsi="GHEA Grapalat" w:cs="Sylfaen"/>
          <w:b/>
          <w:sz w:val="20"/>
          <w:lang w:val="es-ES"/>
        </w:rPr>
        <w:t>ԸՆԹԱՑԱԿԱՐԳԻ</w:t>
      </w:r>
      <w:r w:rsidRPr="00025827">
        <w:rPr>
          <w:rFonts w:ascii="GHEA Grapalat" w:hAnsi="GHEA Grapalat"/>
          <w:b/>
          <w:sz w:val="20"/>
          <w:lang w:val="af-ZA"/>
        </w:rPr>
        <w:t xml:space="preserve"> </w:t>
      </w:r>
      <w:r w:rsidRPr="00025827">
        <w:rPr>
          <w:rFonts w:ascii="GHEA Grapalat" w:hAnsi="GHEA Grapalat" w:cs="Sylfaen"/>
          <w:b/>
          <w:sz w:val="20"/>
          <w:lang w:val="es-ES"/>
        </w:rPr>
        <w:t>ՀԱՅՏԸ</w:t>
      </w:r>
    </w:p>
    <w:p w14:paraId="2D0627E4" w14:textId="77777777" w:rsidR="00DE050E" w:rsidRPr="00025827" w:rsidRDefault="00DE050E" w:rsidP="00EF3662">
      <w:pPr>
        <w:jc w:val="center"/>
        <w:rPr>
          <w:rFonts w:ascii="GHEA Grapalat" w:hAnsi="GHEA Grapalat"/>
          <w:b/>
          <w:sz w:val="20"/>
          <w:lang w:val="af-ZA"/>
        </w:rPr>
      </w:pPr>
    </w:p>
    <w:p w14:paraId="0D4FFD12" w14:textId="77777777" w:rsidR="00E05BFE" w:rsidRPr="00025827" w:rsidRDefault="00E05BFE" w:rsidP="00AB281F">
      <w:pPr>
        <w:ind w:firstLine="567"/>
        <w:jc w:val="both"/>
        <w:rPr>
          <w:rFonts w:ascii="GHEA Grapalat" w:hAnsi="GHEA Grapalat"/>
          <w:sz w:val="20"/>
          <w:szCs w:val="20"/>
          <w:lang w:val="es-ES"/>
        </w:rPr>
      </w:pPr>
      <w:r w:rsidRPr="00025827">
        <w:rPr>
          <w:rFonts w:ascii="GHEA Grapalat" w:hAnsi="GHEA Grapalat"/>
          <w:sz w:val="20"/>
          <w:szCs w:val="20"/>
          <w:lang w:val="hy-AM"/>
        </w:rPr>
        <w:t xml:space="preserve">Ընթացակարգին մասնակցելու համար </w:t>
      </w:r>
      <w:r w:rsidRPr="00025827">
        <w:rPr>
          <w:rFonts w:ascii="GHEA Grapalat" w:hAnsi="GHEA Grapalat"/>
          <w:sz w:val="20"/>
          <w:szCs w:val="20"/>
        </w:rPr>
        <w:t>մ</w:t>
      </w:r>
      <w:r w:rsidRPr="00025827">
        <w:rPr>
          <w:rFonts w:ascii="GHEA Grapalat" w:hAnsi="GHEA Grapalat"/>
          <w:sz w:val="20"/>
          <w:szCs w:val="20"/>
          <w:lang w:val="hy-AM"/>
        </w:rPr>
        <w:t xml:space="preserve">ասնակիցը </w:t>
      </w:r>
      <w:r w:rsidRPr="00025827">
        <w:rPr>
          <w:rFonts w:ascii="GHEA Grapalat" w:hAnsi="GHEA Grapalat"/>
          <w:sz w:val="20"/>
          <w:szCs w:val="20"/>
        </w:rPr>
        <w:t>համակարգի</w:t>
      </w:r>
      <w:r w:rsidRPr="00025827">
        <w:rPr>
          <w:rFonts w:ascii="GHEA Grapalat" w:hAnsi="GHEA Grapalat"/>
          <w:sz w:val="20"/>
          <w:szCs w:val="20"/>
          <w:lang w:val="af-ZA"/>
        </w:rPr>
        <w:t xml:space="preserve"> </w:t>
      </w:r>
      <w:r w:rsidRPr="0002582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25827">
        <w:rPr>
          <w:rFonts w:ascii="GHEA Grapalat" w:hAnsi="GHEA Grapalat"/>
          <w:sz w:val="20"/>
          <w:szCs w:val="20"/>
          <w:lang w:val="es-ES"/>
        </w:rPr>
        <w:t>ը (տեղեկությունները):</w:t>
      </w:r>
    </w:p>
    <w:p w14:paraId="50AC492B" w14:textId="77777777" w:rsidR="00E05BFE" w:rsidRPr="00025827" w:rsidRDefault="00E05BFE" w:rsidP="00AB281F">
      <w:pPr>
        <w:ind w:firstLine="567"/>
        <w:jc w:val="both"/>
        <w:rPr>
          <w:rFonts w:ascii="GHEA Grapalat" w:hAnsi="GHEA Grapalat" w:cs="Sylfaen"/>
          <w:sz w:val="20"/>
          <w:lang w:val="es-ES"/>
        </w:rPr>
      </w:pPr>
      <w:r w:rsidRPr="00025827">
        <w:rPr>
          <w:rFonts w:ascii="GHEA Grapalat" w:hAnsi="GHEA Grapalat" w:cs="Sylfaen"/>
          <w:sz w:val="20"/>
        </w:rPr>
        <w:t>Մասնակիցը</w:t>
      </w:r>
      <w:r w:rsidRPr="00025827">
        <w:rPr>
          <w:rFonts w:ascii="GHEA Grapalat" w:hAnsi="GHEA Grapalat" w:cs="Sylfaen"/>
          <w:sz w:val="20"/>
          <w:lang w:val="es-ES"/>
        </w:rPr>
        <w:t xml:space="preserve"> </w:t>
      </w:r>
      <w:r w:rsidRPr="00025827">
        <w:rPr>
          <w:rFonts w:ascii="GHEA Grapalat" w:hAnsi="GHEA Grapalat" w:cs="Sylfaen"/>
          <w:sz w:val="20"/>
        </w:rPr>
        <w:t>հայտով</w:t>
      </w:r>
      <w:r w:rsidRPr="00025827">
        <w:rPr>
          <w:rFonts w:ascii="GHEA Grapalat" w:hAnsi="GHEA Grapalat" w:cs="Sylfaen"/>
          <w:sz w:val="20"/>
          <w:lang w:val="es-ES"/>
        </w:rPr>
        <w:t xml:space="preserve"> </w:t>
      </w:r>
      <w:r w:rsidRPr="00025827">
        <w:rPr>
          <w:rFonts w:ascii="GHEA Grapalat" w:hAnsi="GHEA Grapalat" w:cs="Sylfaen"/>
          <w:sz w:val="20"/>
        </w:rPr>
        <w:t>ներկայացնում</w:t>
      </w:r>
      <w:r w:rsidRPr="00025827">
        <w:rPr>
          <w:rFonts w:ascii="GHEA Grapalat" w:hAnsi="GHEA Grapalat" w:cs="Sylfaen"/>
          <w:sz w:val="20"/>
          <w:lang w:val="es-ES"/>
        </w:rPr>
        <w:t xml:space="preserve"> </w:t>
      </w:r>
      <w:r w:rsidRPr="00025827">
        <w:rPr>
          <w:rFonts w:ascii="GHEA Grapalat" w:hAnsi="GHEA Grapalat" w:cs="Sylfaen"/>
          <w:sz w:val="20"/>
        </w:rPr>
        <w:t>է</w:t>
      </w:r>
      <w:r w:rsidRPr="00025827">
        <w:rPr>
          <w:rFonts w:ascii="GHEA Grapalat" w:hAnsi="GHEA Grapalat" w:cs="Sylfaen"/>
          <w:sz w:val="20"/>
          <w:lang w:val="es-ES"/>
        </w:rPr>
        <w:t xml:space="preserve"> </w:t>
      </w:r>
      <w:r w:rsidRPr="00025827">
        <w:rPr>
          <w:rFonts w:ascii="GHEA Grapalat" w:hAnsi="GHEA Grapalat" w:cs="Sylfaen"/>
          <w:sz w:val="20"/>
        </w:rPr>
        <w:t>իր</w:t>
      </w:r>
      <w:r w:rsidRPr="00025827">
        <w:rPr>
          <w:rFonts w:ascii="GHEA Grapalat" w:hAnsi="GHEA Grapalat" w:cs="Sylfaen"/>
          <w:sz w:val="20"/>
          <w:lang w:val="es-ES"/>
        </w:rPr>
        <w:t xml:space="preserve"> </w:t>
      </w:r>
      <w:r w:rsidRPr="00025827">
        <w:rPr>
          <w:rFonts w:ascii="GHEA Grapalat" w:hAnsi="GHEA Grapalat" w:cs="Sylfaen"/>
          <w:sz w:val="20"/>
        </w:rPr>
        <w:t>կողմից</w:t>
      </w:r>
      <w:r w:rsidRPr="00025827">
        <w:rPr>
          <w:rFonts w:ascii="GHEA Grapalat" w:hAnsi="GHEA Grapalat" w:cs="Sylfaen"/>
          <w:sz w:val="20"/>
          <w:lang w:val="es-ES"/>
        </w:rPr>
        <w:t xml:space="preserve"> </w:t>
      </w:r>
      <w:r w:rsidRPr="00025827">
        <w:rPr>
          <w:rFonts w:ascii="GHEA Grapalat" w:hAnsi="GHEA Grapalat" w:cs="Sylfaen"/>
          <w:sz w:val="20"/>
        </w:rPr>
        <w:t>հաստատված</w:t>
      </w:r>
      <w:r w:rsidRPr="00025827">
        <w:rPr>
          <w:rFonts w:ascii="GHEA Grapalat" w:hAnsi="GHEA Grapalat" w:cs="Sylfaen"/>
          <w:sz w:val="20"/>
          <w:lang w:val="es-ES"/>
        </w:rPr>
        <w:t>`</w:t>
      </w:r>
    </w:p>
    <w:p w14:paraId="7C7FE836" w14:textId="757C5464" w:rsidR="00E05BFE" w:rsidRPr="00025827" w:rsidRDefault="00E05BFE" w:rsidP="00AB281F">
      <w:pPr>
        <w:ind w:firstLine="567"/>
        <w:jc w:val="both"/>
        <w:rPr>
          <w:rFonts w:ascii="GHEA Grapalat" w:hAnsi="GHEA Grapalat"/>
          <w:b/>
          <w:sz w:val="20"/>
          <w:szCs w:val="20"/>
          <w:lang w:val="es-ES"/>
        </w:rPr>
      </w:pPr>
      <w:r w:rsidRPr="00025827">
        <w:rPr>
          <w:rFonts w:ascii="GHEA Grapalat" w:hAnsi="GHEA Grapalat"/>
          <w:b/>
          <w:sz w:val="20"/>
          <w:szCs w:val="20"/>
          <w:lang w:val="es-ES"/>
        </w:rPr>
        <w:t xml:space="preserve">1) </w:t>
      </w:r>
      <w:r w:rsidR="005709D4" w:rsidRPr="00025827">
        <w:rPr>
          <w:rFonts w:ascii="GHEA Grapalat" w:hAnsi="GHEA Grapalat"/>
          <w:b/>
          <w:sz w:val="20"/>
          <w:szCs w:val="20"/>
          <w:lang w:val="es-ES"/>
        </w:rPr>
        <w:t xml:space="preserve">   </w:t>
      </w:r>
      <w:r w:rsidRPr="00025827">
        <w:rPr>
          <w:rFonts w:ascii="GHEA Grapalat" w:hAnsi="GHEA Grapalat"/>
          <w:b/>
          <w:sz w:val="20"/>
          <w:szCs w:val="20"/>
          <w:lang w:val="es-ES"/>
        </w:rPr>
        <w:t>«Պիտանելիության չափորոշիչ».</w:t>
      </w:r>
    </w:p>
    <w:p w14:paraId="51FC478B" w14:textId="535AF2F4" w:rsidR="00E05BFE" w:rsidRPr="00025827" w:rsidRDefault="00E05BFE" w:rsidP="00AB281F">
      <w:pPr>
        <w:ind w:firstLine="567"/>
        <w:jc w:val="both"/>
        <w:rPr>
          <w:rFonts w:ascii="GHEA Grapalat" w:hAnsi="GHEA Grapalat" w:cs="Sylfaen"/>
          <w:b/>
          <w:sz w:val="20"/>
          <w:lang w:val="es-ES"/>
        </w:rPr>
      </w:pPr>
      <w:r w:rsidRPr="00025827">
        <w:rPr>
          <w:rFonts w:ascii="GHEA Grapalat" w:hAnsi="GHEA Grapalat" w:cs="Sylfaen"/>
          <w:b/>
          <w:sz w:val="20"/>
          <w:lang w:val="es-ES"/>
        </w:rPr>
        <w:t>2.1</w:t>
      </w:r>
      <w:r w:rsidR="005709D4" w:rsidRPr="00025827">
        <w:rPr>
          <w:rFonts w:ascii="GHEA Grapalat" w:hAnsi="GHEA Grapalat" w:cs="Sylfaen"/>
          <w:b/>
          <w:sz w:val="20"/>
          <w:lang w:val="es-ES"/>
        </w:rPr>
        <w:t xml:space="preserve"> </w:t>
      </w:r>
      <w:r w:rsidRPr="00025827">
        <w:rPr>
          <w:rFonts w:ascii="GHEA Grapalat" w:hAnsi="GHEA Grapalat" w:cs="Sylfaen"/>
          <w:b/>
          <w:sz w:val="20"/>
          <w:lang w:val="es-ES"/>
        </w:rPr>
        <w:t xml:space="preserve"> </w:t>
      </w:r>
      <w:r w:rsidR="005709D4" w:rsidRPr="00025827">
        <w:rPr>
          <w:rFonts w:ascii="GHEA Grapalat" w:hAnsi="GHEA Grapalat" w:cs="Sylfaen"/>
          <w:b/>
          <w:sz w:val="20"/>
          <w:lang w:val="es-ES"/>
        </w:rPr>
        <w:t xml:space="preserve"> </w:t>
      </w:r>
      <w:r w:rsidRPr="00025827">
        <w:rPr>
          <w:rFonts w:ascii="GHEA Grapalat" w:hAnsi="GHEA Grapalat" w:cs="Sylfaen"/>
          <w:b/>
          <w:sz w:val="20"/>
          <w:lang w:val="ru-RU"/>
        </w:rPr>
        <w:t>ընթացակարգին</w:t>
      </w:r>
      <w:r w:rsidRPr="00025827">
        <w:rPr>
          <w:rFonts w:ascii="GHEA Grapalat" w:hAnsi="GHEA Grapalat" w:cs="Sylfaen"/>
          <w:b/>
          <w:sz w:val="20"/>
          <w:lang w:val="af-ZA"/>
        </w:rPr>
        <w:t xml:space="preserve"> </w:t>
      </w:r>
      <w:r w:rsidRPr="00025827">
        <w:rPr>
          <w:rFonts w:ascii="GHEA Grapalat" w:hAnsi="GHEA Grapalat" w:cs="Sylfaen"/>
          <w:b/>
          <w:sz w:val="20"/>
          <w:lang w:val="ru-RU"/>
        </w:rPr>
        <w:t>մասնակցելու</w:t>
      </w:r>
      <w:r w:rsidRPr="00025827">
        <w:rPr>
          <w:rFonts w:ascii="GHEA Grapalat" w:hAnsi="GHEA Grapalat" w:cs="Sylfaen"/>
          <w:b/>
          <w:sz w:val="20"/>
          <w:lang w:val="af-ZA"/>
        </w:rPr>
        <w:t xml:space="preserve"> </w:t>
      </w:r>
      <w:r w:rsidRPr="00025827">
        <w:rPr>
          <w:rFonts w:ascii="GHEA Grapalat" w:hAnsi="GHEA Grapalat" w:cs="Sylfaen"/>
          <w:b/>
          <w:sz w:val="20"/>
          <w:lang w:val="ru-RU"/>
        </w:rPr>
        <w:t>դիմում</w:t>
      </w:r>
      <w:r w:rsidRPr="00025827">
        <w:rPr>
          <w:rFonts w:ascii="GHEA Grapalat" w:hAnsi="GHEA Grapalat" w:cs="Sylfaen"/>
          <w:b/>
          <w:sz w:val="20"/>
          <w:lang w:val="es-ES"/>
        </w:rPr>
        <w:t>-</w:t>
      </w:r>
      <w:r w:rsidRPr="00025827">
        <w:rPr>
          <w:rFonts w:ascii="GHEA Grapalat" w:hAnsi="GHEA Grapalat" w:cs="Sylfaen"/>
          <w:b/>
          <w:sz w:val="20"/>
        </w:rPr>
        <w:t>հայտարարություն</w:t>
      </w:r>
      <w:r w:rsidRPr="00025827">
        <w:rPr>
          <w:rFonts w:ascii="GHEA Grapalat" w:hAnsi="GHEA Grapalat" w:cs="Sylfaen"/>
          <w:b/>
          <w:sz w:val="20"/>
          <w:lang w:val="af-ZA"/>
        </w:rPr>
        <w:t>` համաձայն հ</w:t>
      </w:r>
      <w:r w:rsidRPr="00025827">
        <w:rPr>
          <w:rFonts w:ascii="GHEA Grapalat" w:hAnsi="GHEA Grapalat" w:cs="Sylfaen"/>
          <w:b/>
          <w:sz w:val="20"/>
          <w:lang w:val="ru-RU"/>
        </w:rPr>
        <w:t>ավելված</w:t>
      </w:r>
      <w:r w:rsidRPr="00025827">
        <w:rPr>
          <w:rFonts w:ascii="GHEA Grapalat" w:hAnsi="GHEA Grapalat" w:cs="Sylfaen"/>
          <w:b/>
          <w:sz w:val="20"/>
          <w:lang w:val="af-ZA"/>
        </w:rPr>
        <w:t xml:space="preserve"> N 1-ի</w:t>
      </w:r>
      <w:r w:rsidRPr="00025827">
        <w:rPr>
          <w:rFonts w:ascii="GHEA Grapalat" w:hAnsi="GHEA Grapalat" w:cs="Sylfaen"/>
          <w:b/>
          <w:sz w:val="20"/>
          <w:lang w:val="es-ES"/>
        </w:rPr>
        <w:t>.</w:t>
      </w:r>
    </w:p>
    <w:p w14:paraId="565176F0" w14:textId="63274B30" w:rsidR="00E05BFE" w:rsidRPr="00025827" w:rsidRDefault="00E05BFE" w:rsidP="000A1630">
      <w:pPr>
        <w:pStyle w:val="NoSpacing"/>
        <w:jc w:val="both"/>
        <w:rPr>
          <w:rFonts w:ascii="GHEA Grapalat" w:hAnsi="GHEA Grapalat"/>
          <w:b/>
          <w:sz w:val="20"/>
          <w:lang w:val="es-ES"/>
        </w:rPr>
      </w:pPr>
      <w:r w:rsidRPr="00025827">
        <w:rPr>
          <w:rFonts w:ascii="GHEA Grapalat" w:hAnsi="GHEA Grapalat"/>
          <w:sz w:val="20"/>
          <w:lang w:val="es-ES"/>
        </w:rPr>
        <w:t xml:space="preserve"> </w:t>
      </w:r>
      <w:r w:rsidR="000A1630" w:rsidRPr="00025827">
        <w:rPr>
          <w:rFonts w:ascii="GHEA Grapalat" w:hAnsi="GHEA Grapalat"/>
          <w:sz w:val="20"/>
          <w:lang w:val="es-ES"/>
        </w:rPr>
        <w:t xml:space="preserve">        </w:t>
      </w:r>
      <w:r w:rsidRPr="00025827">
        <w:rPr>
          <w:rFonts w:ascii="GHEA Grapalat" w:hAnsi="GHEA Grapalat"/>
          <w:sz w:val="20"/>
          <w:lang w:val="es-ES"/>
        </w:rPr>
        <w:t xml:space="preserve"> </w:t>
      </w:r>
      <w:r w:rsidRPr="00025827">
        <w:rPr>
          <w:rFonts w:ascii="GHEA Grapalat" w:hAnsi="GHEA Grapalat"/>
          <w:b/>
          <w:sz w:val="20"/>
          <w:lang w:val="es-ES"/>
        </w:rPr>
        <w:t>2.2</w:t>
      </w:r>
      <w:r w:rsidR="005709D4" w:rsidRPr="00025827">
        <w:rPr>
          <w:rFonts w:ascii="GHEA Grapalat" w:hAnsi="GHEA Grapalat"/>
          <w:b/>
          <w:sz w:val="20"/>
          <w:lang w:val="es-ES"/>
        </w:rPr>
        <w:t xml:space="preserve"> </w:t>
      </w:r>
      <w:r w:rsidRPr="00025827">
        <w:rPr>
          <w:rFonts w:ascii="GHEA Grapalat" w:hAnsi="GHEA Grapalat"/>
          <w:b/>
          <w:sz w:val="20"/>
          <w:lang w:val="es-ES"/>
        </w:rPr>
        <w:t xml:space="preserve"> </w:t>
      </w:r>
      <w:r w:rsidRPr="00025827">
        <w:rPr>
          <w:rFonts w:ascii="GHEA Grapalat" w:hAnsi="GHEA Grapalat"/>
          <w:b/>
          <w:sz w:val="20"/>
          <w:lang w:val="ru-RU"/>
        </w:rPr>
        <w:t>հրավերով</w:t>
      </w:r>
      <w:r w:rsidRPr="00025827">
        <w:rPr>
          <w:rFonts w:ascii="GHEA Grapalat" w:hAnsi="GHEA Grapalat"/>
          <w:b/>
          <w:sz w:val="20"/>
          <w:lang w:val="es-ES"/>
        </w:rPr>
        <w:t xml:space="preserve"> </w:t>
      </w:r>
      <w:r w:rsidRPr="00025827">
        <w:rPr>
          <w:rFonts w:ascii="GHEA Grapalat" w:hAnsi="GHEA Grapalat"/>
          <w:b/>
          <w:sz w:val="20"/>
          <w:lang w:val="ru-RU"/>
        </w:rPr>
        <w:t>պահանջվող</w:t>
      </w:r>
      <w:r w:rsidRPr="00025827">
        <w:rPr>
          <w:rFonts w:ascii="GHEA Grapalat" w:hAnsi="GHEA Grapalat"/>
          <w:b/>
          <w:sz w:val="20"/>
          <w:lang w:val="es-ES"/>
        </w:rPr>
        <w:t xml:space="preserve"> </w:t>
      </w:r>
      <w:r w:rsidRPr="00025827">
        <w:rPr>
          <w:rFonts w:ascii="GHEA Grapalat" w:hAnsi="GHEA Grapalat"/>
          <w:b/>
          <w:sz w:val="20"/>
        </w:rPr>
        <w:t>լիցենզիան</w:t>
      </w:r>
      <w:r w:rsidRPr="00025827">
        <w:rPr>
          <w:rFonts w:ascii="GHEA Grapalat" w:hAnsi="GHEA Grapalat"/>
          <w:b/>
          <w:sz w:val="20"/>
          <w:lang w:val="es-ES"/>
        </w:rPr>
        <w:t xml:space="preserve"> և </w:t>
      </w:r>
      <w:r w:rsidRPr="00025827">
        <w:rPr>
          <w:rFonts w:ascii="GHEA Grapalat" w:hAnsi="GHEA Grapalat"/>
          <w:b/>
          <w:sz w:val="20"/>
        </w:rPr>
        <w:t>լիցենզիայի</w:t>
      </w:r>
      <w:r w:rsidRPr="00025827">
        <w:rPr>
          <w:rFonts w:ascii="GHEA Grapalat" w:hAnsi="GHEA Grapalat"/>
          <w:b/>
          <w:sz w:val="20"/>
          <w:lang w:val="es-ES"/>
        </w:rPr>
        <w:t xml:space="preserve"> </w:t>
      </w:r>
      <w:r w:rsidRPr="00025827">
        <w:rPr>
          <w:rFonts w:ascii="GHEA Grapalat" w:hAnsi="GHEA Grapalat"/>
          <w:b/>
          <w:sz w:val="20"/>
        </w:rPr>
        <w:t>ներդիրները</w:t>
      </w:r>
      <w:r w:rsidRPr="00025827">
        <w:rPr>
          <w:rFonts w:ascii="GHEA Grapalat" w:hAnsi="GHEA Grapalat"/>
          <w:b/>
          <w:sz w:val="20"/>
          <w:lang w:val="es-ES"/>
        </w:rPr>
        <w:t>,</w:t>
      </w:r>
    </w:p>
    <w:p w14:paraId="25D2E891" w14:textId="031155CC" w:rsidR="00D70EA6" w:rsidRPr="00025827" w:rsidRDefault="00E05BFE" w:rsidP="000A1630">
      <w:pPr>
        <w:pStyle w:val="NoSpacing"/>
        <w:jc w:val="both"/>
        <w:rPr>
          <w:rFonts w:ascii="GHEA Grapalat" w:eastAsia="Calibri" w:hAnsi="GHEA Grapalat"/>
          <w:sz w:val="20"/>
          <w:szCs w:val="20"/>
          <w:lang w:val="es-ES"/>
        </w:rPr>
      </w:pPr>
      <w:r w:rsidRPr="00025827">
        <w:rPr>
          <w:rFonts w:ascii="GHEA Grapalat" w:eastAsia="Calibri" w:hAnsi="GHEA Grapalat"/>
          <w:b/>
          <w:sz w:val="20"/>
          <w:szCs w:val="20"/>
          <w:lang w:val="hy-AM"/>
        </w:rPr>
        <w:t xml:space="preserve">  </w:t>
      </w:r>
      <w:r w:rsidRPr="00025827">
        <w:rPr>
          <w:rFonts w:ascii="GHEA Grapalat" w:eastAsia="Calibri" w:hAnsi="GHEA Grapalat"/>
          <w:b/>
          <w:sz w:val="20"/>
          <w:szCs w:val="20"/>
          <w:lang w:val="es-ES"/>
        </w:rPr>
        <w:t xml:space="preserve">    </w:t>
      </w:r>
      <w:r w:rsidR="00D70EA6" w:rsidRPr="00025827">
        <w:rPr>
          <w:rFonts w:ascii="GHEA Grapalat" w:eastAsia="Calibri" w:hAnsi="GHEA Grapalat"/>
          <w:b/>
          <w:sz w:val="20"/>
          <w:szCs w:val="20"/>
          <w:lang w:val="es-ES"/>
        </w:rPr>
        <w:t xml:space="preserve">  </w:t>
      </w:r>
      <w:r w:rsidRPr="00025827">
        <w:rPr>
          <w:rFonts w:ascii="GHEA Grapalat" w:eastAsia="Calibri" w:hAnsi="GHEA Grapalat"/>
          <w:b/>
          <w:sz w:val="20"/>
          <w:szCs w:val="20"/>
          <w:lang w:val="es-ES"/>
        </w:rPr>
        <w:t xml:space="preserve"> </w:t>
      </w:r>
      <w:r w:rsidR="00AB7D45" w:rsidRPr="00025827">
        <w:rPr>
          <w:rFonts w:ascii="GHEA Grapalat" w:eastAsia="Calibri" w:hAnsi="GHEA Grapalat"/>
          <w:b/>
          <w:sz w:val="20"/>
          <w:szCs w:val="20"/>
          <w:lang w:val="es-ES"/>
        </w:rPr>
        <w:t xml:space="preserve"> </w:t>
      </w:r>
      <w:r w:rsidRPr="00025827">
        <w:rPr>
          <w:rFonts w:ascii="GHEA Grapalat" w:eastAsia="Calibri" w:hAnsi="GHEA Grapalat"/>
          <w:b/>
          <w:sz w:val="20"/>
          <w:szCs w:val="20"/>
          <w:lang w:val="es-ES"/>
        </w:rPr>
        <w:t>2.</w:t>
      </w:r>
      <w:r w:rsidRPr="00025827">
        <w:rPr>
          <w:rFonts w:ascii="GHEA Grapalat" w:eastAsia="Calibri" w:hAnsi="GHEA Grapalat"/>
          <w:b/>
          <w:sz w:val="20"/>
          <w:szCs w:val="20"/>
          <w:lang w:val="hy-AM"/>
        </w:rPr>
        <w:t xml:space="preserve">3 </w:t>
      </w:r>
      <w:r w:rsidR="00D70EA6" w:rsidRPr="00025827">
        <w:rPr>
          <w:rFonts w:ascii="GHEA Grapalat" w:eastAsia="Calibri" w:hAnsi="GHEA Grapalat"/>
          <w:b/>
          <w:sz w:val="20"/>
          <w:szCs w:val="20"/>
        </w:rPr>
        <w:t>նախկինում</w:t>
      </w:r>
      <w:r w:rsidR="00D70EA6" w:rsidRPr="00025827">
        <w:rPr>
          <w:rFonts w:ascii="GHEA Grapalat" w:eastAsia="Calibri" w:hAnsi="GHEA Grapalat"/>
          <w:b/>
          <w:sz w:val="20"/>
          <w:szCs w:val="20"/>
          <w:lang w:val="es-ES"/>
        </w:rPr>
        <w:t xml:space="preserve"> </w:t>
      </w:r>
      <w:r w:rsidR="00D70EA6" w:rsidRPr="00025827">
        <w:rPr>
          <w:rFonts w:ascii="GHEA Grapalat" w:eastAsia="Calibri" w:hAnsi="GHEA Grapalat"/>
          <w:b/>
          <w:sz w:val="20"/>
          <w:szCs w:val="20"/>
        </w:rPr>
        <w:t>կատարած</w:t>
      </w:r>
      <w:r w:rsidR="00D70EA6" w:rsidRPr="00025827">
        <w:rPr>
          <w:rFonts w:ascii="GHEA Grapalat" w:eastAsia="Calibri" w:hAnsi="GHEA Grapalat"/>
          <w:b/>
          <w:sz w:val="20"/>
          <w:szCs w:val="20"/>
          <w:lang w:val="es-ES"/>
        </w:rPr>
        <w:t xml:space="preserve"> </w:t>
      </w:r>
      <w:r w:rsidR="00D70EA6" w:rsidRPr="00025827">
        <w:rPr>
          <w:rFonts w:ascii="GHEA Grapalat" w:eastAsia="Calibri" w:hAnsi="GHEA Grapalat"/>
          <w:b/>
          <w:sz w:val="20"/>
          <w:szCs w:val="20"/>
        </w:rPr>
        <w:t>պայմանագրի</w:t>
      </w:r>
      <w:r w:rsidR="00D70EA6" w:rsidRPr="00025827">
        <w:rPr>
          <w:rFonts w:ascii="GHEA Grapalat" w:eastAsia="Calibri" w:hAnsi="GHEA Grapalat"/>
          <w:b/>
          <w:sz w:val="20"/>
          <w:szCs w:val="20"/>
          <w:lang w:val="es-ES"/>
        </w:rPr>
        <w:t xml:space="preserve"> (</w:t>
      </w:r>
      <w:r w:rsidR="00D70EA6" w:rsidRPr="00025827">
        <w:rPr>
          <w:rFonts w:ascii="GHEA Grapalat" w:eastAsia="Calibri" w:hAnsi="GHEA Grapalat"/>
          <w:b/>
          <w:sz w:val="20"/>
          <w:szCs w:val="20"/>
        </w:rPr>
        <w:t>համաձայնագրերի</w:t>
      </w:r>
      <w:r w:rsidR="00D70EA6" w:rsidRPr="00025827">
        <w:rPr>
          <w:rFonts w:ascii="GHEA Grapalat" w:eastAsia="Calibri" w:hAnsi="GHEA Grapalat"/>
          <w:b/>
          <w:sz w:val="20"/>
          <w:szCs w:val="20"/>
          <w:lang w:val="es-ES"/>
        </w:rPr>
        <w:t xml:space="preserve">, </w:t>
      </w:r>
      <w:r w:rsidR="00D70EA6" w:rsidRPr="00025827">
        <w:rPr>
          <w:rFonts w:ascii="GHEA Grapalat" w:eastAsia="Calibri" w:hAnsi="GHEA Grapalat"/>
          <w:b/>
          <w:sz w:val="20"/>
          <w:szCs w:val="20"/>
        </w:rPr>
        <w:t>պայմանագրերի</w:t>
      </w:r>
      <w:r w:rsidR="00D70EA6" w:rsidRPr="00025827">
        <w:rPr>
          <w:rFonts w:ascii="GHEA Grapalat" w:eastAsia="Calibri" w:hAnsi="GHEA Grapalat"/>
          <w:b/>
          <w:sz w:val="20"/>
          <w:szCs w:val="20"/>
          <w:lang w:val="es-ES"/>
        </w:rPr>
        <w:t xml:space="preserve">) </w:t>
      </w:r>
      <w:r w:rsidR="00D70EA6" w:rsidRPr="00025827">
        <w:rPr>
          <w:rFonts w:ascii="GHEA Grapalat" w:eastAsia="Calibri" w:hAnsi="GHEA Grapalat"/>
          <w:b/>
          <w:sz w:val="20"/>
          <w:szCs w:val="20"/>
        </w:rPr>
        <w:t>պատճենները</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իսկ</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դրանց</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պատշաճ</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կատարումը</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գնահատելու</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համար</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տվյալ</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պայմանագրի</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կողմերի</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հաստատած</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պայմանագրի</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համաձայնագրի</w:t>
      </w:r>
      <w:r w:rsidR="00D70EA6" w:rsidRPr="00025827">
        <w:rPr>
          <w:rFonts w:ascii="GHEA Grapalat" w:eastAsia="Calibri" w:hAnsi="GHEA Grapalat"/>
          <w:sz w:val="20"/>
          <w:szCs w:val="20"/>
          <w:lang w:val="es-ES"/>
        </w:rPr>
        <w:t>)</w:t>
      </w:r>
      <w:r w:rsidR="00D70EA6" w:rsidRPr="00025827">
        <w:rPr>
          <w:rFonts w:ascii="GHEA Grapalat" w:eastAsia="Calibri" w:hAnsi="GHEA Grapalat"/>
          <w:sz w:val="20"/>
          <w:szCs w:val="20"/>
        </w:rPr>
        <w:t>՝</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սահմանված</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ժամկետում</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կատարումը</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հավաստող</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ակտի</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հանձնման</w:t>
      </w:r>
      <w:r w:rsidR="00D70EA6" w:rsidRPr="00025827">
        <w:rPr>
          <w:rFonts w:ascii="GHEA Grapalat" w:eastAsia="Calibri" w:hAnsi="GHEA Grapalat"/>
          <w:sz w:val="20"/>
          <w:szCs w:val="20"/>
          <w:lang w:val="es-ES"/>
        </w:rPr>
        <w:t>-</w:t>
      </w:r>
      <w:r w:rsidR="00D70EA6" w:rsidRPr="00025827">
        <w:rPr>
          <w:rFonts w:ascii="GHEA Grapalat" w:eastAsia="Calibri" w:hAnsi="GHEA Grapalat"/>
          <w:sz w:val="20"/>
          <w:szCs w:val="20"/>
        </w:rPr>
        <w:t>ընդունման</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արձանագրություն</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կամ</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պայմանագրով</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նախատեսված</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փաստաթուղթ</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պատճենը</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կամ</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նախագծի</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փորձաքննության</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դրական</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եզրակացությունը</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կամ</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տվյալ</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պայմանագրի</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կատարումն</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ընդունած</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կողմի</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գրավոր</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հավաստումը՝</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պայմանով</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որ</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հայտը</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ներկայացնելու</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տարվա</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և</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դրան</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նախորդող</w:t>
      </w:r>
      <w:r w:rsidR="00D70EA6" w:rsidRPr="00025827">
        <w:rPr>
          <w:rFonts w:ascii="GHEA Grapalat" w:eastAsia="Calibri" w:hAnsi="GHEA Grapalat"/>
          <w:sz w:val="20"/>
          <w:szCs w:val="20"/>
          <w:lang w:val="es-ES"/>
        </w:rPr>
        <w:t xml:space="preserve"> 10 </w:t>
      </w:r>
      <w:r w:rsidR="00D70EA6" w:rsidRPr="00025827">
        <w:rPr>
          <w:rFonts w:ascii="GHEA Grapalat" w:eastAsia="Calibri" w:hAnsi="GHEA Grapalat"/>
          <w:sz w:val="20"/>
          <w:szCs w:val="20"/>
        </w:rPr>
        <w:t>տարիների</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ընթացքում</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պատշաճ</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ձևով</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իրականացրել</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է</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նմանատիպ</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առնվազն</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մեկ</w:t>
      </w:r>
      <w:r w:rsidR="00D70EA6" w:rsidRPr="00025827">
        <w:rPr>
          <w:rFonts w:ascii="GHEA Grapalat" w:eastAsia="Calibri" w:hAnsi="GHEA Grapalat"/>
          <w:sz w:val="20"/>
          <w:szCs w:val="20"/>
          <w:lang w:val="es-ES"/>
        </w:rPr>
        <w:t xml:space="preserve"> </w:t>
      </w:r>
      <w:r w:rsidR="00D70EA6" w:rsidRPr="00025827">
        <w:rPr>
          <w:rFonts w:ascii="GHEA Grapalat" w:eastAsia="Calibri" w:hAnsi="GHEA Grapalat"/>
          <w:sz w:val="20"/>
          <w:szCs w:val="20"/>
        </w:rPr>
        <w:t>պայմանագիր</w:t>
      </w:r>
      <w:r w:rsidR="00D70EA6" w:rsidRPr="00025827">
        <w:rPr>
          <w:rFonts w:ascii="GHEA Grapalat" w:eastAsia="Calibri" w:hAnsi="GHEA Grapalat"/>
          <w:sz w:val="20"/>
          <w:szCs w:val="20"/>
          <w:lang w:val="es-ES"/>
        </w:rPr>
        <w:t xml:space="preserve">: </w:t>
      </w:r>
    </w:p>
    <w:p w14:paraId="1F7BD0A1" w14:textId="1049BDA4" w:rsidR="0073403A" w:rsidRPr="00025827" w:rsidRDefault="00AB7D45" w:rsidP="000A1630">
      <w:pPr>
        <w:pStyle w:val="NoSpacing"/>
        <w:jc w:val="both"/>
        <w:rPr>
          <w:rFonts w:ascii="GHEA Grapalat" w:eastAsiaTheme="minorHAnsi" w:hAnsi="GHEA Grapalat" w:cstheme="minorBidi"/>
          <w:color w:val="000000" w:themeColor="text1"/>
          <w:sz w:val="20"/>
          <w:szCs w:val="20"/>
          <w:lang w:val="hy-AM"/>
        </w:rPr>
      </w:pPr>
      <w:r w:rsidRPr="00025827">
        <w:rPr>
          <w:rFonts w:ascii="GHEA Grapalat" w:eastAsia="Calibri" w:hAnsi="GHEA Grapalat"/>
          <w:sz w:val="20"/>
          <w:szCs w:val="20"/>
          <w:lang w:val="es-ES"/>
        </w:rPr>
        <w:tab/>
      </w:r>
      <w:r w:rsidR="0073403A" w:rsidRPr="00025827">
        <w:rPr>
          <w:rFonts w:ascii="GHEA Grapalat" w:eastAsiaTheme="minorHAnsi" w:hAnsi="GHEA Grapalat" w:cstheme="minorBidi"/>
          <w:sz w:val="20"/>
          <w:szCs w:val="20"/>
        </w:rPr>
        <w:t>Ն</w:t>
      </w:r>
      <w:r w:rsidR="0073403A" w:rsidRPr="00025827">
        <w:rPr>
          <w:rFonts w:ascii="GHEA Grapalat" w:eastAsiaTheme="minorHAnsi" w:hAnsi="GHEA Grapalat" w:cstheme="minorBidi"/>
          <w:sz w:val="20"/>
          <w:szCs w:val="20"/>
          <w:lang w:val="hy-AM"/>
        </w:rPr>
        <w:t xml:space="preserve">մանատիպ է համարվում </w:t>
      </w:r>
      <w:r w:rsidR="0073403A" w:rsidRPr="00025827">
        <w:rPr>
          <w:rFonts w:ascii="GHEA Grapalat" w:hAnsi="GHEA Grapalat"/>
          <w:sz w:val="20"/>
          <w:szCs w:val="20"/>
          <w:lang w:val="hy-AM"/>
        </w:rPr>
        <w:t>IV կամ IV-ից բարձր կատեգորիայի ռիսկայնության աստիճանի հասարակական նշանակության օբյեկտների կառուցման նախագծանախահաշվային փաստաթղթերի կազմումը՝</w:t>
      </w:r>
      <w:r w:rsidR="0073403A" w:rsidRPr="00025827">
        <w:rPr>
          <w:rFonts w:ascii="GHEA Grapalat" w:eastAsiaTheme="minorHAnsi" w:hAnsi="GHEA Grapalat" w:cstheme="minorBidi"/>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025827">
        <w:rPr>
          <w:rFonts w:ascii="GHEA Grapalat" w:eastAsia="Calibri" w:hAnsi="GHEA Grapalat"/>
          <w:color w:val="000000" w:themeColor="text1"/>
          <w:sz w:val="20"/>
          <w:szCs w:val="20"/>
          <w:lang w:val="es-ES"/>
        </w:rPr>
        <w:t>:</w:t>
      </w:r>
    </w:p>
    <w:p w14:paraId="06050695" w14:textId="03417A17" w:rsidR="007700D8" w:rsidRPr="0002582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025827">
        <w:rPr>
          <w:rFonts w:ascii="GHEA Grapalat" w:eastAsia="Calibri" w:hAnsi="GHEA Grapalat"/>
          <w:b/>
          <w:sz w:val="20"/>
          <w:szCs w:val="20"/>
          <w:lang w:val="es-ES"/>
        </w:rPr>
        <w:tab/>
      </w:r>
      <w:r w:rsidR="00D70EA6" w:rsidRPr="00025827">
        <w:rPr>
          <w:rFonts w:ascii="GHEA Grapalat" w:eastAsia="Calibri" w:hAnsi="GHEA Grapalat"/>
          <w:b/>
          <w:sz w:val="20"/>
          <w:szCs w:val="20"/>
          <w:lang w:val="es-ES"/>
        </w:rPr>
        <w:t xml:space="preserve">    </w:t>
      </w:r>
      <w:r w:rsidR="003C2C05" w:rsidRPr="00025827">
        <w:rPr>
          <w:rFonts w:ascii="GHEA Grapalat" w:eastAsia="Calibri" w:hAnsi="GHEA Grapalat"/>
          <w:b/>
          <w:sz w:val="20"/>
          <w:szCs w:val="20"/>
          <w:lang w:val="es-ES"/>
        </w:rPr>
        <w:t xml:space="preserve">2.4 </w:t>
      </w:r>
      <w:r w:rsidR="007700D8" w:rsidRPr="00025827">
        <w:rPr>
          <w:rFonts w:ascii="GHEA Grapalat" w:eastAsia="Calibri" w:hAnsi="GHEA Grapalat"/>
          <w:b/>
          <w:sz w:val="20"/>
          <w:szCs w:val="20"/>
        </w:rPr>
        <w:t>աշխատակազմի</w:t>
      </w:r>
      <w:r w:rsidR="007700D8" w:rsidRPr="00025827">
        <w:rPr>
          <w:rFonts w:ascii="GHEA Grapalat" w:eastAsia="Calibri" w:hAnsi="GHEA Grapalat"/>
          <w:b/>
          <w:sz w:val="20"/>
          <w:szCs w:val="20"/>
          <w:lang w:val="es-ES"/>
        </w:rPr>
        <w:t xml:space="preserve"> </w:t>
      </w:r>
      <w:r w:rsidR="007700D8" w:rsidRPr="00025827">
        <w:rPr>
          <w:rFonts w:ascii="GHEA Grapalat" w:eastAsia="Calibri" w:hAnsi="GHEA Grapalat"/>
          <w:b/>
          <w:sz w:val="20"/>
          <w:szCs w:val="20"/>
        </w:rPr>
        <w:t>մասին</w:t>
      </w:r>
      <w:r w:rsidR="007700D8" w:rsidRPr="00025827">
        <w:rPr>
          <w:rFonts w:ascii="GHEA Grapalat" w:eastAsia="Calibri" w:hAnsi="GHEA Grapalat"/>
          <w:b/>
          <w:sz w:val="20"/>
          <w:szCs w:val="20"/>
          <w:lang w:val="es-ES"/>
        </w:rPr>
        <w:t xml:space="preserve"> </w:t>
      </w:r>
      <w:r w:rsidR="007700D8" w:rsidRPr="00025827">
        <w:rPr>
          <w:rFonts w:ascii="GHEA Grapalat" w:eastAsia="Calibri" w:hAnsi="GHEA Grapalat"/>
          <w:b/>
          <w:sz w:val="20"/>
          <w:szCs w:val="20"/>
        </w:rPr>
        <w:t>տվյալներ՝</w:t>
      </w:r>
      <w:r w:rsidR="007700D8" w:rsidRPr="00025827">
        <w:rPr>
          <w:rFonts w:ascii="GHEA Grapalat" w:eastAsia="Calibri" w:hAnsi="GHEA Grapalat"/>
          <w:b/>
          <w:sz w:val="20"/>
          <w:szCs w:val="20"/>
          <w:lang w:val="es-ES"/>
        </w:rPr>
        <w:t xml:space="preserve"> </w:t>
      </w:r>
      <w:r w:rsidR="007700D8" w:rsidRPr="00025827">
        <w:rPr>
          <w:rFonts w:ascii="GHEA Grapalat" w:eastAsia="Calibri" w:hAnsi="GHEA Grapalat"/>
          <w:b/>
          <w:sz w:val="20"/>
          <w:szCs w:val="20"/>
        </w:rPr>
        <w:t>համաձայն</w:t>
      </w:r>
      <w:r w:rsidR="007700D8" w:rsidRPr="00025827">
        <w:rPr>
          <w:rFonts w:ascii="GHEA Grapalat" w:eastAsia="Calibri" w:hAnsi="GHEA Grapalat"/>
          <w:b/>
          <w:sz w:val="20"/>
          <w:szCs w:val="20"/>
          <w:lang w:val="es-ES"/>
        </w:rPr>
        <w:t xml:space="preserve"> </w:t>
      </w:r>
      <w:r w:rsidR="007700D8" w:rsidRPr="00025827">
        <w:rPr>
          <w:rFonts w:ascii="GHEA Grapalat" w:eastAsia="Calibri" w:hAnsi="GHEA Grapalat"/>
          <w:b/>
          <w:sz w:val="20"/>
          <w:szCs w:val="20"/>
        </w:rPr>
        <w:t>սույն</w:t>
      </w:r>
      <w:r w:rsidR="007700D8" w:rsidRPr="00025827">
        <w:rPr>
          <w:rFonts w:ascii="GHEA Grapalat" w:eastAsia="Calibri" w:hAnsi="GHEA Grapalat"/>
          <w:b/>
          <w:sz w:val="20"/>
          <w:szCs w:val="20"/>
          <w:lang w:val="es-ES"/>
        </w:rPr>
        <w:t xml:space="preserve"> </w:t>
      </w:r>
      <w:r w:rsidR="007700D8" w:rsidRPr="00025827">
        <w:rPr>
          <w:rFonts w:ascii="GHEA Grapalat" w:eastAsia="Calibri" w:hAnsi="GHEA Grapalat"/>
          <w:b/>
          <w:sz w:val="20"/>
          <w:szCs w:val="20"/>
        </w:rPr>
        <w:t>հրավերի</w:t>
      </w:r>
      <w:r w:rsidR="007700D8" w:rsidRPr="00025827">
        <w:rPr>
          <w:rFonts w:ascii="GHEA Grapalat" w:eastAsia="Calibri" w:hAnsi="GHEA Grapalat"/>
          <w:b/>
          <w:sz w:val="20"/>
          <w:szCs w:val="20"/>
          <w:lang w:val="es-ES"/>
        </w:rPr>
        <w:t xml:space="preserve"> </w:t>
      </w:r>
      <w:r w:rsidR="007700D8" w:rsidRPr="00025827">
        <w:rPr>
          <w:rFonts w:ascii="GHEA Grapalat" w:eastAsia="Calibri" w:hAnsi="GHEA Grapalat"/>
          <w:b/>
          <w:sz w:val="20"/>
          <w:szCs w:val="20"/>
        </w:rPr>
        <w:t>Հավելված</w:t>
      </w:r>
      <w:r w:rsidR="007700D8" w:rsidRPr="00025827">
        <w:rPr>
          <w:rFonts w:ascii="GHEA Grapalat" w:eastAsia="Calibri" w:hAnsi="GHEA Grapalat"/>
          <w:b/>
          <w:sz w:val="20"/>
          <w:szCs w:val="20"/>
          <w:lang w:val="es-ES"/>
        </w:rPr>
        <w:t xml:space="preserve"> N 1.2-</w:t>
      </w:r>
      <w:r w:rsidR="007700D8" w:rsidRPr="00025827">
        <w:rPr>
          <w:rFonts w:ascii="GHEA Grapalat" w:eastAsia="Calibri" w:hAnsi="GHEA Grapalat"/>
          <w:b/>
          <w:sz w:val="20"/>
          <w:szCs w:val="20"/>
        </w:rPr>
        <w:t>ի</w:t>
      </w:r>
      <w:r w:rsidR="007700D8" w:rsidRPr="00025827">
        <w:rPr>
          <w:rFonts w:ascii="GHEA Grapalat" w:eastAsia="Calibri" w:hAnsi="GHEA Grapalat"/>
          <w:b/>
          <w:sz w:val="20"/>
          <w:szCs w:val="20"/>
          <w:lang w:val="es-ES"/>
        </w:rPr>
        <w:t xml:space="preserve"> </w:t>
      </w:r>
      <w:r w:rsidR="007700D8" w:rsidRPr="00025827">
        <w:rPr>
          <w:rFonts w:ascii="GHEA Grapalat" w:eastAsia="Calibri" w:hAnsi="GHEA Grapalat"/>
          <w:b/>
          <w:sz w:val="20"/>
          <w:szCs w:val="20"/>
        </w:rPr>
        <w:t>և</w:t>
      </w:r>
      <w:r w:rsidR="007700D8" w:rsidRPr="00025827">
        <w:rPr>
          <w:rFonts w:ascii="GHEA Grapalat" w:eastAsia="Calibri" w:hAnsi="GHEA Grapalat"/>
          <w:b/>
          <w:sz w:val="20"/>
          <w:szCs w:val="20"/>
          <w:lang w:val="es-ES"/>
        </w:rPr>
        <w:t xml:space="preserve"> </w:t>
      </w:r>
      <w:r w:rsidR="007700D8" w:rsidRPr="00025827">
        <w:rPr>
          <w:rFonts w:ascii="GHEA Grapalat" w:eastAsia="Calibri" w:hAnsi="GHEA Grapalat"/>
          <w:b/>
          <w:sz w:val="20"/>
          <w:szCs w:val="20"/>
        </w:rPr>
        <w:t>կից</w:t>
      </w:r>
      <w:r w:rsidR="007700D8" w:rsidRPr="00025827">
        <w:rPr>
          <w:rFonts w:ascii="GHEA Grapalat" w:eastAsia="Calibri" w:hAnsi="GHEA Grapalat"/>
          <w:b/>
          <w:sz w:val="20"/>
          <w:szCs w:val="20"/>
          <w:lang w:val="es-ES"/>
        </w:rPr>
        <w:t xml:space="preserve"> </w:t>
      </w:r>
      <w:r w:rsidR="007700D8" w:rsidRPr="00025827">
        <w:rPr>
          <w:rFonts w:ascii="GHEA Grapalat" w:eastAsia="Calibri" w:hAnsi="GHEA Grapalat"/>
          <w:b/>
          <w:sz w:val="20"/>
          <w:szCs w:val="20"/>
        </w:rPr>
        <w:t>ձևաչափի</w:t>
      </w:r>
      <w:r w:rsidR="007700D8" w:rsidRPr="00025827">
        <w:rPr>
          <w:rFonts w:ascii="GHEA Grapalat" w:eastAsia="Calibri" w:hAnsi="GHEA Grapalat"/>
          <w:b/>
          <w:sz w:val="20"/>
          <w:szCs w:val="20"/>
          <w:lang w:val="es-ES"/>
        </w:rPr>
        <w:t xml:space="preserve"> (CV)</w:t>
      </w:r>
      <w:r w:rsidR="001E1656" w:rsidRPr="00025827">
        <w:rPr>
          <w:rFonts w:ascii="GHEA Grapalat" w:eastAsia="Calibri" w:hAnsi="GHEA Grapalat"/>
          <w:b/>
          <w:sz w:val="20"/>
          <w:szCs w:val="20"/>
          <w:lang w:val="es-ES"/>
        </w:rPr>
        <w:t xml:space="preserve">, </w:t>
      </w:r>
      <w:r w:rsidR="007700D8" w:rsidRPr="00025827">
        <w:rPr>
          <w:rFonts w:ascii="GHEA Grapalat" w:eastAsia="Calibri" w:hAnsi="GHEA Grapalat"/>
          <w:sz w:val="20"/>
          <w:szCs w:val="20"/>
        </w:rPr>
        <w:t>որին</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կցվում</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են</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որակավորումը</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հավաստող</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փաստաթղթերը՝</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ԲՈՒՀ</w:t>
      </w:r>
      <w:r w:rsidR="007700D8" w:rsidRPr="00025827">
        <w:rPr>
          <w:rFonts w:ascii="GHEA Grapalat" w:eastAsia="Calibri" w:hAnsi="GHEA Grapalat"/>
          <w:sz w:val="20"/>
          <w:szCs w:val="20"/>
          <w:lang w:val="es-ES"/>
        </w:rPr>
        <w:t>–</w:t>
      </w:r>
      <w:r w:rsidR="007700D8" w:rsidRPr="00025827">
        <w:rPr>
          <w:rFonts w:ascii="GHEA Grapalat" w:eastAsia="Calibri" w:hAnsi="GHEA Grapalat"/>
          <w:sz w:val="20"/>
          <w:szCs w:val="20"/>
        </w:rPr>
        <w:t>ի</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կողմից</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շնորհված</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դիպլոմը</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համապատասխան</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լիազորված</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մարմինների</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կողմից</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հավաստագրերը</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լիցենզիաները</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արտոնագրերը</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ինչպես</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նաև</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բոլոր</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մասնագետների</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մասով</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վերջիններիս</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գրավոր</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համաձայնությունները</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գնման</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առարկա</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հանդիսացող</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ծառայությունները</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մատուցելու</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վերաբերյալ</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Մասնակցի</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աշխատակազմում</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ներգրավված</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մասնագիտական</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ռեսուրսի</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փորձառությունը</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և</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որակավորումը</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գնահատվում</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է</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որակավորումը</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հավաստող</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փաստաթղթերի</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և</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հրավերով</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սահմանված</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նմանատիպ</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օբյեկտների</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մասով</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կատարված</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աշխատանքների</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մասին</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գործատուի</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գրավոր</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հավաստող</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փաստաթղթերի</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կամ</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այլ</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հիմնավորող</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փաստաթղթերի</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հիման</w:t>
      </w:r>
      <w:r w:rsidR="007700D8" w:rsidRPr="00025827">
        <w:rPr>
          <w:rFonts w:ascii="GHEA Grapalat" w:eastAsia="Calibri" w:hAnsi="GHEA Grapalat"/>
          <w:sz w:val="20"/>
          <w:szCs w:val="20"/>
          <w:lang w:val="es-ES"/>
        </w:rPr>
        <w:t xml:space="preserve"> </w:t>
      </w:r>
      <w:r w:rsidR="007700D8" w:rsidRPr="00025827">
        <w:rPr>
          <w:rFonts w:ascii="GHEA Grapalat" w:eastAsia="Calibri" w:hAnsi="GHEA Grapalat"/>
          <w:sz w:val="20"/>
          <w:szCs w:val="20"/>
        </w:rPr>
        <w:t>վրա</w:t>
      </w:r>
      <w:r w:rsidR="007700D8" w:rsidRPr="00025827">
        <w:rPr>
          <w:rFonts w:ascii="GHEA Grapalat" w:eastAsia="Calibri" w:hAnsi="GHEA Grapalat"/>
          <w:sz w:val="20"/>
          <w:szCs w:val="20"/>
          <w:lang w:val="es-ES"/>
        </w:rPr>
        <w:t>:</w:t>
      </w:r>
    </w:p>
    <w:p w14:paraId="0EF5CDB5" w14:textId="4FCB97A5" w:rsidR="001E1656" w:rsidRPr="00025827" w:rsidRDefault="001E1656" w:rsidP="00AB281F">
      <w:pPr>
        <w:tabs>
          <w:tab w:val="left" w:pos="630"/>
        </w:tabs>
        <w:jc w:val="both"/>
        <w:rPr>
          <w:rFonts w:ascii="GHEA Grapalat" w:hAnsi="GHEA Grapalat"/>
          <w:b/>
          <w:sz w:val="20"/>
          <w:szCs w:val="20"/>
          <w:lang w:val="es-ES"/>
        </w:rPr>
      </w:pPr>
      <w:r w:rsidRPr="00025827">
        <w:rPr>
          <w:rFonts w:ascii="GHEA Grapalat" w:hAnsi="GHEA Grapalat" w:cs="Sylfaen"/>
          <w:b/>
          <w:color w:val="000000"/>
          <w:sz w:val="20"/>
          <w:lang w:val="es-ES"/>
        </w:rPr>
        <w:tab/>
      </w:r>
      <w:r w:rsidR="003C2C05" w:rsidRPr="00025827">
        <w:rPr>
          <w:rFonts w:ascii="GHEA Grapalat" w:hAnsi="GHEA Grapalat" w:cs="Sylfaen"/>
          <w:b/>
          <w:color w:val="000000"/>
          <w:sz w:val="20"/>
          <w:lang w:val="es-ES"/>
        </w:rPr>
        <w:t>2</w:t>
      </w:r>
      <w:r w:rsidR="003C2C05" w:rsidRPr="00025827">
        <w:rPr>
          <w:rFonts w:ascii="GHEA Grapalat" w:hAnsi="GHEA Grapalat" w:cs="Sylfaen"/>
          <w:b/>
          <w:sz w:val="20"/>
          <w:lang w:val="es-ES"/>
        </w:rPr>
        <w:t>.</w:t>
      </w:r>
      <w:r w:rsidR="003C2C05" w:rsidRPr="00025827">
        <w:rPr>
          <w:rFonts w:ascii="GHEA Grapalat" w:hAnsi="GHEA Grapalat"/>
          <w:b/>
          <w:sz w:val="20"/>
          <w:lang w:val="hy-AM"/>
        </w:rPr>
        <w:t>5</w:t>
      </w:r>
      <w:r w:rsidR="003C2C05" w:rsidRPr="00025827">
        <w:rPr>
          <w:rFonts w:ascii="GHEA Grapalat" w:hAnsi="GHEA Grapalat"/>
          <w:sz w:val="20"/>
          <w:lang w:val="hy-AM"/>
        </w:rPr>
        <w:t xml:space="preserve"> </w:t>
      </w:r>
      <w:r w:rsidRPr="00025827">
        <w:rPr>
          <w:rFonts w:ascii="GHEA Grapalat" w:hAnsi="GHEA Grapalat"/>
          <w:b/>
          <w:sz w:val="20"/>
          <w:lang w:val="hy-AM"/>
        </w:rPr>
        <w:t>Էսքիզային նախագիծ</w:t>
      </w:r>
      <w:r w:rsidR="00964E2F" w:rsidRPr="00025827">
        <w:rPr>
          <w:rFonts w:ascii="GHEA Grapalat" w:hAnsi="GHEA Grapalat"/>
          <w:b/>
          <w:strike/>
          <w:sz w:val="20"/>
          <w:lang w:val="es-ES"/>
        </w:rPr>
        <w:t>:</w:t>
      </w:r>
    </w:p>
    <w:p w14:paraId="5D90149D" w14:textId="2011CD5C" w:rsidR="00E05BFE" w:rsidRPr="00025827" w:rsidRDefault="00E05BFE" w:rsidP="00AB281F">
      <w:pPr>
        <w:pStyle w:val="norm"/>
        <w:spacing w:line="240" w:lineRule="auto"/>
        <w:ind w:firstLine="567"/>
        <w:rPr>
          <w:rFonts w:ascii="GHEA Grapalat" w:hAnsi="GHEA Grapalat" w:cs="Sylfaen"/>
          <w:b/>
          <w:sz w:val="20"/>
          <w:szCs w:val="24"/>
          <w:lang w:val="hy-AM" w:eastAsia="en-US"/>
        </w:rPr>
      </w:pPr>
      <w:r w:rsidRPr="00025827">
        <w:rPr>
          <w:rFonts w:ascii="GHEA Grapalat" w:hAnsi="GHEA Grapalat" w:cs="Sylfaen"/>
          <w:b/>
          <w:sz w:val="20"/>
          <w:lang w:val="af-ZA"/>
        </w:rPr>
        <w:t xml:space="preserve">2.6  </w:t>
      </w:r>
      <w:r w:rsidRPr="00025827">
        <w:rPr>
          <w:rFonts w:ascii="GHEA Grapalat" w:hAnsi="GHEA Grapalat" w:cs="Sylfaen"/>
          <w:b/>
          <w:sz w:val="20"/>
          <w:szCs w:val="24"/>
          <w:lang w:eastAsia="en-US"/>
        </w:rPr>
        <w:t>գործակալության</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պայմանագրի</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պատճենը</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և</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դրա</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կողմ</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հանդիսացող</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անձի</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տվյալները</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եթե</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պայմանագիրն</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իրականացվելու</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է</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գործակալության</w:t>
      </w:r>
      <w:r w:rsidRPr="00025827">
        <w:rPr>
          <w:rFonts w:ascii="GHEA Grapalat" w:hAnsi="GHEA Grapalat" w:cs="Sylfaen"/>
          <w:b/>
          <w:sz w:val="20"/>
          <w:szCs w:val="24"/>
          <w:lang w:val="af-ZA" w:eastAsia="en-US"/>
        </w:rPr>
        <w:t xml:space="preserve"> </w:t>
      </w:r>
      <w:r w:rsidRPr="00025827">
        <w:rPr>
          <w:rFonts w:ascii="GHEA Grapalat" w:hAnsi="GHEA Grapalat" w:cs="Sylfaen"/>
          <w:b/>
          <w:sz w:val="20"/>
          <w:szCs w:val="24"/>
          <w:lang w:eastAsia="en-US"/>
        </w:rPr>
        <w:t>միջոցով</w:t>
      </w:r>
      <w:r w:rsidRPr="00025827">
        <w:rPr>
          <w:rFonts w:ascii="GHEA Grapalat" w:hAnsi="GHEA Grapalat" w:cs="Sylfaen"/>
          <w:b/>
          <w:sz w:val="20"/>
          <w:szCs w:val="24"/>
          <w:lang w:val="af-ZA" w:eastAsia="en-US"/>
        </w:rPr>
        <w:t>.</w:t>
      </w:r>
    </w:p>
    <w:p w14:paraId="22AE136F" w14:textId="18FAB140" w:rsidR="00E05BFE" w:rsidRPr="00025827" w:rsidRDefault="00E05BFE" w:rsidP="00AB281F">
      <w:pPr>
        <w:pStyle w:val="FootnoteText"/>
        <w:ind w:firstLine="567"/>
        <w:jc w:val="both"/>
        <w:rPr>
          <w:rFonts w:ascii="GHEA Grapalat" w:hAnsi="GHEA Grapalat" w:cs="Sylfaen"/>
          <w:b/>
          <w:szCs w:val="24"/>
          <w:lang w:val="hy-AM" w:eastAsia="en-US"/>
        </w:rPr>
      </w:pPr>
      <w:r w:rsidRPr="0002582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025827" w:rsidRDefault="00DE050E" w:rsidP="00AB281F">
      <w:pPr>
        <w:ind w:firstLine="567"/>
        <w:jc w:val="both"/>
        <w:rPr>
          <w:rFonts w:ascii="GHEA Grapalat" w:hAnsi="GHEA Grapalat"/>
          <w:sz w:val="20"/>
          <w:vertAlign w:val="superscript"/>
          <w:lang w:val="af-ZA"/>
        </w:rPr>
      </w:pPr>
      <w:r w:rsidRPr="00025827">
        <w:rPr>
          <w:rFonts w:ascii="GHEA Grapalat" w:hAnsi="GHEA Grapalat" w:cs="Sylfaen"/>
          <w:b/>
          <w:sz w:val="20"/>
          <w:lang w:val="af-ZA"/>
        </w:rPr>
        <w:t xml:space="preserve">2.8 </w:t>
      </w:r>
      <w:r w:rsidRPr="00025827">
        <w:rPr>
          <w:rFonts w:ascii="GHEA Grapalat" w:hAnsi="GHEA Grapalat" w:cs="Sylfaen"/>
          <w:b/>
          <w:sz w:val="20"/>
          <w:lang w:val="hy-AM"/>
        </w:rPr>
        <w:t>հայտի</w:t>
      </w:r>
      <w:r w:rsidRPr="00025827">
        <w:rPr>
          <w:rFonts w:ascii="GHEA Grapalat" w:hAnsi="GHEA Grapalat" w:cs="Sylfaen"/>
          <w:b/>
          <w:sz w:val="20"/>
          <w:lang w:val="af-ZA"/>
        </w:rPr>
        <w:t xml:space="preserve"> </w:t>
      </w:r>
      <w:r w:rsidRPr="00025827">
        <w:rPr>
          <w:rFonts w:ascii="GHEA Grapalat" w:hAnsi="GHEA Grapalat" w:cs="Sylfaen"/>
          <w:b/>
          <w:sz w:val="20"/>
          <w:lang w:val="hy-AM"/>
        </w:rPr>
        <w:t>ապահովում, որը ներկայացվում է կանխիկ փողի կամ բանկային երաշխիքի ձևով</w:t>
      </w:r>
      <w:r w:rsidRPr="00025827">
        <w:rPr>
          <w:rFonts w:ascii="GHEA Grapalat" w:hAnsi="GHEA Grapalat" w:cs="Sylfaen"/>
          <w:b/>
          <w:sz w:val="20"/>
          <w:lang w:val="af-ZA"/>
        </w:rPr>
        <w:t xml:space="preserve"> (Հ</w:t>
      </w:r>
      <w:r w:rsidRPr="00025827">
        <w:rPr>
          <w:rFonts w:ascii="GHEA Grapalat" w:hAnsi="GHEA Grapalat" w:cs="Sylfaen"/>
          <w:b/>
          <w:sz w:val="20"/>
          <w:lang w:val="hy-AM"/>
        </w:rPr>
        <w:t>ավելված</w:t>
      </w:r>
      <w:r w:rsidRPr="00025827">
        <w:rPr>
          <w:rFonts w:ascii="GHEA Grapalat" w:hAnsi="GHEA Grapalat" w:cs="Sylfaen"/>
          <w:b/>
          <w:sz w:val="20"/>
          <w:lang w:val="af-ZA"/>
        </w:rPr>
        <w:t xml:space="preserve"> N 3)</w:t>
      </w:r>
      <w:r w:rsidRPr="00025827">
        <w:rPr>
          <w:rFonts w:ascii="GHEA Grapalat" w:hAnsi="GHEA Grapalat" w:cs="Sylfaen"/>
          <w:b/>
          <w:sz w:val="20"/>
          <w:lang w:val="hy-AM"/>
        </w:rPr>
        <w:t xml:space="preserve">: </w:t>
      </w:r>
      <w:r w:rsidRPr="0002582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06FD368B" w14:textId="2F0422A5" w:rsidR="002C4DBF" w:rsidRPr="00025827" w:rsidRDefault="007700D8" w:rsidP="009C349C">
      <w:pPr>
        <w:tabs>
          <w:tab w:val="left" w:pos="540"/>
        </w:tabs>
        <w:jc w:val="both"/>
        <w:rPr>
          <w:rFonts w:ascii="GHEA Grapalat" w:hAnsi="GHEA Grapalat"/>
          <w:sz w:val="20"/>
          <w:szCs w:val="20"/>
          <w:lang w:val="es-ES"/>
        </w:rPr>
      </w:pPr>
      <w:r w:rsidRPr="00025827">
        <w:rPr>
          <w:rFonts w:ascii="GHEA Grapalat" w:hAnsi="GHEA Grapalat"/>
          <w:b/>
          <w:sz w:val="20"/>
          <w:lang w:val="hy-AM"/>
        </w:rPr>
        <w:tab/>
      </w:r>
      <w:r w:rsidR="00505AD4" w:rsidRPr="00025827">
        <w:rPr>
          <w:rFonts w:ascii="GHEA Grapalat" w:hAnsi="GHEA Grapalat"/>
          <w:b/>
          <w:sz w:val="20"/>
          <w:szCs w:val="20"/>
          <w:lang w:val="es-ES"/>
        </w:rPr>
        <w:t>2</w:t>
      </w:r>
      <w:r w:rsidR="002C4DBF" w:rsidRPr="00025827">
        <w:rPr>
          <w:rFonts w:ascii="GHEA Grapalat" w:hAnsi="GHEA Grapalat"/>
          <w:b/>
          <w:sz w:val="20"/>
          <w:szCs w:val="20"/>
          <w:lang w:val="es-ES"/>
        </w:rPr>
        <w:t xml:space="preserve">) </w:t>
      </w:r>
      <w:r w:rsidR="00902C7B" w:rsidRPr="00025827">
        <w:rPr>
          <w:rFonts w:ascii="GHEA Grapalat" w:hAnsi="GHEA Grapalat"/>
          <w:b/>
          <w:sz w:val="20"/>
          <w:szCs w:val="20"/>
          <w:lang w:val="es-ES"/>
        </w:rPr>
        <w:t xml:space="preserve">   </w:t>
      </w:r>
      <w:r w:rsidR="00FF3F8F" w:rsidRPr="00025827">
        <w:rPr>
          <w:rFonts w:ascii="GHEA Grapalat" w:hAnsi="GHEA Grapalat"/>
          <w:b/>
          <w:sz w:val="20"/>
          <w:szCs w:val="20"/>
          <w:lang w:val="es-ES"/>
        </w:rPr>
        <w:t>«</w:t>
      </w:r>
      <w:r w:rsidR="002C4DBF" w:rsidRPr="00025827">
        <w:rPr>
          <w:rFonts w:ascii="GHEA Grapalat" w:hAnsi="GHEA Grapalat"/>
          <w:b/>
          <w:sz w:val="20"/>
          <w:szCs w:val="20"/>
          <w:lang w:val="es-ES"/>
        </w:rPr>
        <w:t>Ֆինանսական</w:t>
      </w:r>
      <w:r w:rsidR="00FF3F8F" w:rsidRPr="00025827">
        <w:rPr>
          <w:rFonts w:ascii="GHEA Grapalat" w:hAnsi="GHEA Grapalat"/>
          <w:b/>
          <w:sz w:val="20"/>
          <w:szCs w:val="20"/>
          <w:lang w:val="es-ES"/>
        </w:rPr>
        <w:t xml:space="preserve"> չափորոշիչ»</w:t>
      </w:r>
      <w:r w:rsidR="00FF3F8F" w:rsidRPr="00025827">
        <w:rPr>
          <w:rFonts w:ascii="GHEA Grapalat" w:hAnsi="GHEA Grapalat" w:cs="Sylfaen"/>
          <w:sz w:val="20"/>
          <w:lang w:val="es-ES"/>
        </w:rPr>
        <w:t>.</w:t>
      </w:r>
    </w:p>
    <w:p w14:paraId="3B22296B" w14:textId="2502F284" w:rsidR="002E11D1" w:rsidRPr="00025827" w:rsidRDefault="00096865" w:rsidP="00EF3662">
      <w:pPr>
        <w:ind w:firstLine="567"/>
        <w:jc w:val="both"/>
        <w:rPr>
          <w:rFonts w:ascii="GHEA Grapalat" w:hAnsi="GHEA Grapalat" w:cs="Sylfaen"/>
          <w:sz w:val="20"/>
          <w:lang w:val="af-ZA"/>
        </w:rPr>
      </w:pPr>
      <w:r w:rsidRPr="00025827">
        <w:rPr>
          <w:rFonts w:ascii="GHEA Grapalat" w:hAnsi="GHEA Grapalat" w:cs="Sylfaen"/>
          <w:b/>
          <w:sz w:val="20"/>
          <w:lang w:val="af-ZA"/>
        </w:rPr>
        <w:t>2.</w:t>
      </w:r>
      <w:r w:rsidR="00E05BFE" w:rsidRPr="00025827">
        <w:rPr>
          <w:rFonts w:ascii="GHEA Grapalat" w:hAnsi="GHEA Grapalat" w:cs="Sylfaen"/>
          <w:b/>
          <w:sz w:val="20"/>
          <w:lang w:val="af-ZA"/>
        </w:rPr>
        <w:t>9</w:t>
      </w:r>
      <w:r w:rsidR="00B56A92" w:rsidRPr="00025827">
        <w:rPr>
          <w:rFonts w:ascii="GHEA Grapalat" w:hAnsi="GHEA Grapalat" w:cs="Sylfaen"/>
          <w:b/>
          <w:sz w:val="20"/>
          <w:lang w:val="af-ZA"/>
        </w:rPr>
        <w:t xml:space="preserve"> </w:t>
      </w:r>
      <w:r w:rsidR="00E67BA7" w:rsidRPr="00025827">
        <w:rPr>
          <w:rFonts w:ascii="GHEA Grapalat" w:hAnsi="GHEA Grapalat" w:cs="Sylfaen"/>
          <w:b/>
          <w:sz w:val="20"/>
          <w:lang w:val="hy-AM"/>
        </w:rPr>
        <w:t>գնային</w:t>
      </w:r>
      <w:r w:rsidR="00E67BA7" w:rsidRPr="00025827">
        <w:rPr>
          <w:rFonts w:ascii="GHEA Grapalat" w:hAnsi="GHEA Grapalat" w:cs="Sylfaen"/>
          <w:b/>
          <w:sz w:val="20"/>
          <w:lang w:val="af-ZA"/>
        </w:rPr>
        <w:t xml:space="preserve"> </w:t>
      </w:r>
      <w:r w:rsidR="00E67BA7" w:rsidRPr="00025827">
        <w:rPr>
          <w:rFonts w:ascii="GHEA Grapalat" w:hAnsi="GHEA Grapalat" w:cs="Sylfaen"/>
          <w:b/>
          <w:sz w:val="20"/>
          <w:lang w:val="hy-AM"/>
        </w:rPr>
        <w:t>առաջարկ</w:t>
      </w:r>
      <w:r w:rsidR="00294FFF" w:rsidRPr="00025827">
        <w:rPr>
          <w:rFonts w:ascii="GHEA Grapalat" w:hAnsi="GHEA Grapalat" w:cs="Sylfaen"/>
          <w:b/>
          <w:sz w:val="20"/>
          <w:lang w:val="af-ZA"/>
        </w:rPr>
        <w:t xml:space="preserve">` </w:t>
      </w:r>
      <w:r w:rsidR="00294FFF" w:rsidRPr="00025827">
        <w:rPr>
          <w:rFonts w:ascii="GHEA Grapalat" w:hAnsi="GHEA Grapalat" w:cs="Sylfaen"/>
          <w:b/>
          <w:sz w:val="20"/>
          <w:lang w:val="hy-AM"/>
        </w:rPr>
        <w:t>համաձայն</w:t>
      </w:r>
      <w:r w:rsidR="00294FFF" w:rsidRPr="00025827">
        <w:rPr>
          <w:rFonts w:ascii="GHEA Grapalat" w:hAnsi="GHEA Grapalat" w:cs="Sylfaen"/>
          <w:b/>
          <w:sz w:val="20"/>
          <w:lang w:val="af-ZA"/>
        </w:rPr>
        <w:t xml:space="preserve"> </w:t>
      </w:r>
      <w:r w:rsidR="00294FFF" w:rsidRPr="00025827">
        <w:rPr>
          <w:rFonts w:ascii="GHEA Grapalat" w:hAnsi="GHEA Grapalat" w:cs="Sylfaen"/>
          <w:b/>
          <w:sz w:val="20"/>
          <w:lang w:val="hy-AM"/>
        </w:rPr>
        <w:t>հավելված</w:t>
      </w:r>
      <w:r w:rsidR="00294FFF" w:rsidRPr="00025827">
        <w:rPr>
          <w:rFonts w:ascii="GHEA Grapalat" w:hAnsi="GHEA Grapalat" w:cs="Sylfaen"/>
          <w:b/>
          <w:sz w:val="20"/>
          <w:lang w:val="af-ZA"/>
        </w:rPr>
        <w:t xml:space="preserve"> N </w:t>
      </w:r>
      <w:r w:rsidR="004D557A" w:rsidRPr="00025827">
        <w:rPr>
          <w:rFonts w:ascii="GHEA Grapalat" w:hAnsi="GHEA Grapalat" w:cs="Sylfaen"/>
          <w:b/>
          <w:sz w:val="20"/>
          <w:lang w:val="af-ZA"/>
        </w:rPr>
        <w:t>2</w:t>
      </w:r>
      <w:r w:rsidR="00294FFF" w:rsidRPr="00025827">
        <w:rPr>
          <w:rFonts w:ascii="GHEA Grapalat" w:hAnsi="GHEA Grapalat" w:cs="Sylfaen"/>
          <w:b/>
          <w:sz w:val="20"/>
          <w:lang w:val="af-ZA"/>
        </w:rPr>
        <w:t>-</w:t>
      </w:r>
      <w:r w:rsidR="00294FFF" w:rsidRPr="00025827">
        <w:rPr>
          <w:rFonts w:ascii="GHEA Grapalat" w:hAnsi="GHEA Grapalat" w:cs="Sylfaen"/>
          <w:b/>
          <w:sz w:val="20"/>
          <w:lang w:val="hy-AM"/>
        </w:rPr>
        <w:t>ի</w:t>
      </w:r>
      <w:r w:rsidR="00294FFF" w:rsidRPr="00025827">
        <w:rPr>
          <w:rFonts w:ascii="GHEA Grapalat" w:hAnsi="GHEA Grapalat" w:cs="Sylfaen"/>
          <w:b/>
          <w:sz w:val="20"/>
          <w:lang w:val="af-ZA"/>
        </w:rPr>
        <w:t>:</w:t>
      </w:r>
      <w:r w:rsidR="00294FFF" w:rsidRPr="00025827">
        <w:rPr>
          <w:rFonts w:ascii="GHEA Grapalat" w:hAnsi="GHEA Grapalat" w:cs="Sylfaen"/>
          <w:sz w:val="20"/>
          <w:lang w:val="af-ZA"/>
        </w:rPr>
        <w:t xml:space="preserve"> Գնային առաջարկը</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hy-AM"/>
        </w:rPr>
        <w:t>ներկայացվում</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hy-AM"/>
        </w:rPr>
        <w:t>է</w:t>
      </w:r>
      <w:r w:rsidR="00E67BA7" w:rsidRPr="00025827">
        <w:rPr>
          <w:rFonts w:ascii="GHEA Grapalat" w:hAnsi="GHEA Grapalat" w:cs="Sylfaen"/>
          <w:sz w:val="20"/>
          <w:lang w:val="af-ZA"/>
        </w:rPr>
        <w:t xml:space="preserve"> </w:t>
      </w:r>
      <w:r w:rsidR="00C72A00" w:rsidRPr="00025827">
        <w:rPr>
          <w:rFonts w:ascii="GHEA Grapalat" w:hAnsi="GHEA Grapalat" w:cs="Sylfaen"/>
          <w:sz w:val="20"/>
          <w:lang w:val="hy-AM"/>
        </w:rPr>
        <w:t xml:space="preserve">արժեք (ինքնարժեքի և կանխատեսվող շահույթի հանրագումարը) </w:t>
      </w:r>
      <w:r w:rsidR="00E67BA7" w:rsidRPr="00025827">
        <w:rPr>
          <w:rFonts w:ascii="GHEA Grapalat" w:hAnsi="GHEA Grapalat" w:cs="Sylfaen"/>
          <w:sz w:val="20"/>
          <w:lang w:val="hy-AM"/>
        </w:rPr>
        <w:t>և</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hy-AM"/>
        </w:rPr>
        <w:t>ավելացված</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hy-AM"/>
        </w:rPr>
        <w:t>արժեքի</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hy-AM"/>
        </w:rPr>
        <w:t>հարկ</w:t>
      </w:r>
      <w:r w:rsidR="00E67BA7" w:rsidRPr="00025827" w:rsidDel="001A1F55">
        <w:rPr>
          <w:rFonts w:ascii="GHEA Grapalat" w:hAnsi="GHEA Grapalat" w:cs="Sylfaen"/>
          <w:sz w:val="20"/>
          <w:lang w:val="af-ZA"/>
        </w:rPr>
        <w:t xml:space="preserve"> </w:t>
      </w:r>
      <w:r w:rsidR="00E67BA7" w:rsidRPr="00025827">
        <w:rPr>
          <w:rFonts w:ascii="GHEA Grapalat" w:hAnsi="GHEA Grapalat" w:cs="Sylfaen"/>
          <w:sz w:val="20"/>
          <w:lang w:val="hy-AM"/>
        </w:rPr>
        <w:t>ընդհանրական</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hy-AM"/>
        </w:rPr>
        <w:lastRenderedPageBreak/>
        <w:t>բաղադրիչներից</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hy-AM"/>
        </w:rPr>
        <w:t>բաղկացած</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hy-AM"/>
        </w:rPr>
        <w:t>հաշվարկի</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hy-AM"/>
        </w:rPr>
        <w:t>ձևով։</w:t>
      </w:r>
      <w:r w:rsidR="00E67BA7" w:rsidRPr="00025827">
        <w:rPr>
          <w:rFonts w:ascii="GHEA Grapalat" w:hAnsi="GHEA Grapalat" w:cs="Sylfaen"/>
          <w:sz w:val="20"/>
          <w:lang w:val="af-ZA"/>
        </w:rPr>
        <w:t xml:space="preserve"> </w:t>
      </w:r>
      <w:r w:rsidR="00C72A00" w:rsidRPr="00025827">
        <w:rPr>
          <w:rFonts w:ascii="GHEA Grapalat" w:hAnsi="GHEA Grapalat" w:cs="Sylfaen"/>
          <w:sz w:val="20"/>
        </w:rPr>
        <w:t>Ա</w:t>
      </w:r>
      <w:r w:rsidR="00C72A00" w:rsidRPr="00025827">
        <w:rPr>
          <w:rFonts w:ascii="GHEA Grapalat" w:hAnsi="GHEA Grapalat" w:cs="Sylfaen"/>
          <w:sz w:val="20"/>
          <w:lang w:val="hy-AM"/>
        </w:rPr>
        <w:t>րժեքի</w:t>
      </w:r>
      <w:r w:rsidR="00C72A00" w:rsidRPr="00025827">
        <w:rPr>
          <w:rFonts w:ascii="GHEA Grapalat" w:hAnsi="GHEA Grapalat" w:cs="Sylfaen"/>
          <w:sz w:val="20"/>
          <w:lang w:val="af-ZA"/>
        </w:rPr>
        <w:t xml:space="preserve"> </w:t>
      </w:r>
      <w:r w:rsidR="00E67BA7" w:rsidRPr="00025827">
        <w:rPr>
          <w:rFonts w:ascii="GHEA Grapalat" w:hAnsi="GHEA Grapalat" w:cs="Sylfaen"/>
          <w:sz w:val="20"/>
          <w:lang w:val="ru-RU"/>
        </w:rPr>
        <w:t>բաղադրիչների</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ru-RU"/>
        </w:rPr>
        <w:t>հաշվարկ</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ru-RU"/>
        </w:rPr>
        <w:t>բացվածք</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ru-RU"/>
        </w:rPr>
        <w:t>կամ</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ru-RU"/>
        </w:rPr>
        <w:t>այլ</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ru-RU"/>
        </w:rPr>
        <w:t>մանրամասներ</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ru-RU"/>
        </w:rPr>
        <w:t>չեն</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ru-RU"/>
        </w:rPr>
        <w:t>պահանջվում</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ru-RU"/>
        </w:rPr>
        <w:t>և</w:t>
      </w:r>
      <w:r w:rsidR="00E67BA7" w:rsidRPr="00025827">
        <w:rPr>
          <w:rFonts w:ascii="GHEA Grapalat" w:hAnsi="GHEA Grapalat" w:cs="Sylfaen"/>
          <w:sz w:val="20"/>
          <w:lang w:val="af-ZA"/>
        </w:rPr>
        <w:t xml:space="preserve"> </w:t>
      </w:r>
      <w:r w:rsidR="00E67BA7" w:rsidRPr="00025827">
        <w:rPr>
          <w:rFonts w:ascii="GHEA Grapalat" w:hAnsi="GHEA Grapalat" w:cs="Sylfaen"/>
          <w:sz w:val="20"/>
          <w:lang w:val="ru-RU"/>
        </w:rPr>
        <w:t>ներկայացվում</w:t>
      </w:r>
      <w:r w:rsidR="00AD2FAF" w:rsidRPr="00025827">
        <w:rPr>
          <w:rFonts w:ascii="GHEA Grapalat" w:hAnsi="GHEA Grapalat" w:cs="Sylfaen"/>
          <w:sz w:val="20"/>
          <w:lang w:val="af-ZA"/>
        </w:rPr>
        <w:t>:</w:t>
      </w:r>
    </w:p>
    <w:p w14:paraId="289BCD2E" w14:textId="0C5BB9BD" w:rsidR="00A67EAC" w:rsidRPr="00025827" w:rsidRDefault="00E05BFE" w:rsidP="00EF3662">
      <w:pPr>
        <w:ind w:firstLine="567"/>
        <w:jc w:val="both"/>
        <w:rPr>
          <w:rFonts w:ascii="GHEA Grapalat" w:hAnsi="GHEA Grapalat" w:cs="Sylfaen"/>
          <w:sz w:val="20"/>
          <w:lang w:val="af-ZA"/>
        </w:rPr>
      </w:pPr>
      <w:r w:rsidRPr="00025827">
        <w:rPr>
          <w:rFonts w:ascii="GHEA Grapalat" w:hAnsi="GHEA Grapalat" w:cs="Sylfaen"/>
          <w:sz w:val="20"/>
          <w:lang w:val="hy-AM"/>
        </w:rPr>
        <w:t>2.10</w:t>
      </w:r>
      <w:r w:rsidR="00A67EAC" w:rsidRPr="00025827">
        <w:rPr>
          <w:rFonts w:ascii="GHEA Grapalat" w:hAnsi="GHEA Grapalat" w:cs="Sylfaen"/>
          <w:sz w:val="20"/>
          <w:lang w:val="af-ZA"/>
        </w:rPr>
        <w:t xml:space="preserve"> </w:t>
      </w:r>
      <w:r w:rsidR="003946B4" w:rsidRPr="00025827">
        <w:rPr>
          <w:rFonts w:ascii="GHEA Grapalat" w:hAnsi="GHEA Grapalat" w:cs="Sylfaen"/>
          <w:sz w:val="20"/>
          <w:lang w:val="af-ZA"/>
        </w:rPr>
        <w:t xml:space="preserve">Սույն </w:t>
      </w:r>
      <w:r w:rsidR="003946B4" w:rsidRPr="00025827">
        <w:rPr>
          <w:rFonts w:ascii="GHEA Grapalat" w:hAnsi="GHEA Grapalat" w:cs="Sylfaen"/>
          <w:sz w:val="20"/>
          <w:lang w:val="ru-RU"/>
        </w:rPr>
        <w:t>հրավերով</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նախատեսված</w:t>
      </w:r>
      <w:r w:rsidR="003946B4" w:rsidRPr="00025827">
        <w:rPr>
          <w:rFonts w:ascii="GHEA Grapalat" w:hAnsi="GHEA Grapalat" w:cs="Sylfaen"/>
          <w:sz w:val="20"/>
          <w:lang w:val="es-ES"/>
        </w:rPr>
        <w:t xml:space="preserve">` </w:t>
      </w:r>
      <w:r w:rsidR="00EE0EB3" w:rsidRPr="00025827">
        <w:rPr>
          <w:rFonts w:ascii="GHEA Grapalat" w:hAnsi="GHEA Grapalat" w:cs="Sylfaen"/>
          <w:sz w:val="20"/>
          <w:lang w:val="es-ES"/>
        </w:rPr>
        <w:t>մ</w:t>
      </w:r>
      <w:r w:rsidR="003946B4" w:rsidRPr="00025827">
        <w:rPr>
          <w:rFonts w:ascii="GHEA Grapalat" w:hAnsi="GHEA Grapalat" w:cs="Sylfaen"/>
          <w:sz w:val="20"/>
          <w:lang w:val="ru-RU"/>
        </w:rPr>
        <w:t>ասնակցի</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կազմված</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փաստաթղթերը</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ստորագրում</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է</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դրանք</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ներկայացնող</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անձը</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կամ</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վերջինիս</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լիազորված</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անձը</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այսուհետ</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գործակալ</w:t>
      </w:r>
      <w:r w:rsidR="003946B4" w:rsidRPr="00025827">
        <w:rPr>
          <w:rFonts w:ascii="GHEA Grapalat" w:hAnsi="GHEA Grapalat" w:cs="Sylfaen"/>
          <w:sz w:val="20"/>
          <w:lang w:val="es-ES"/>
        </w:rPr>
        <w:t>)</w:t>
      </w:r>
      <w:r w:rsidR="003946B4" w:rsidRPr="00025827">
        <w:rPr>
          <w:rFonts w:ascii="GHEA Grapalat" w:hAnsi="GHEA Grapalat" w:cs="Sylfaen"/>
          <w:sz w:val="20"/>
          <w:lang w:val="ru-RU"/>
        </w:rPr>
        <w:t>։</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Եթե</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հայտը</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ներկայացնում</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է</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գործակալը</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ապա</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հայտով</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ներկայացվում</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է</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վերջինիս</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այդ</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լիազորությունը</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վերապահված</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լինելու</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մասին</w:t>
      </w:r>
      <w:r w:rsidR="003946B4" w:rsidRPr="00025827">
        <w:rPr>
          <w:rFonts w:ascii="GHEA Grapalat" w:hAnsi="GHEA Grapalat" w:cs="Sylfaen"/>
          <w:sz w:val="20"/>
          <w:lang w:val="es-ES"/>
        </w:rPr>
        <w:t xml:space="preserve"> </w:t>
      </w:r>
      <w:r w:rsidR="003946B4" w:rsidRPr="00025827">
        <w:rPr>
          <w:rFonts w:ascii="GHEA Grapalat" w:hAnsi="GHEA Grapalat" w:cs="Sylfaen"/>
          <w:sz w:val="20"/>
          <w:lang w:val="ru-RU"/>
        </w:rPr>
        <w:t>փաստաթուղթ։</w:t>
      </w:r>
    </w:p>
    <w:p w14:paraId="7C1B3958" w14:textId="296649E3" w:rsidR="00A67EAC" w:rsidRPr="00025827" w:rsidRDefault="00E05BFE" w:rsidP="00EF3662">
      <w:pPr>
        <w:ind w:firstLine="567"/>
        <w:jc w:val="both"/>
        <w:rPr>
          <w:rFonts w:ascii="GHEA Grapalat" w:hAnsi="GHEA Grapalat" w:cs="Sylfaen"/>
          <w:sz w:val="20"/>
          <w:lang w:val="af-ZA"/>
        </w:rPr>
      </w:pPr>
      <w:r w:rsidRPr="00025827">
        <w:rPr>
          <w:rFonts w:ascii="GHEA Grapalat" w:hAnsi="GHEA Grapalat" w:cs="Sylfaen"/>
          <w:sz w:val="20"/>
          <w:lang w:val="hy-AM"/>
        </w:rPr>
        <w:t>2.11</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Հայտում</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ներառվող</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բնօրինակ</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փաստաթղթերի</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փոխարեն</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կարող</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են</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ներկայացվել</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դրանց</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նոտարական</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կարգով</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վավերացված</w:t>
      </w:r>
      <w:r w:rsidR="00A67EAC" w:rsidRPr="00025827">
        <w:rPr>
          <w:rFonts w:ascii="GHEA Grapalat" w:hAnsi="GHEA Grapalat" w:cs="Sylfaen"/>
          <w:sz w:val="20"/>
          <w:lang w:val="af-ZA"/>
        </w:rPr>
        <w:t xml:space="preserve"> </w:t>
      </w:r>
      <w:r w:rsidR="00A67EAC" w:rsidRPr="00025827">
        <w:rPr>
          <w:rFonts w:ascii="GHEA Grapalat" w:hAnsi="GHEA Grapalat" w:cs="Sylfaen"/>
          <w:sz w:val="20"/>
          <w:lang w:val="ru-RU"/>
        </w:rPr>
        <w:t>օրինակները։</w:t>
      </w:r>
    </w:p>
    <w:p w14:paraId="3B73EACB" w14:textId="77777777" w:rsidR="00460CA5" w:rsidRPr="00025827" w:rsidRDefault="00460CA5" w:rsidP="00EF3662">
      <w:pPr>
        <w:jc w:val="center"/>
        <w:rPr>
          <w:rFonts w:ascii="GHEA Grapalat" w:hAnsi="GHEA Grapalat"/>
          <w:b/>
          <w:sz w:val="20"/>
          <w:lang w:val="af-ZA"/>
        </w:rPr>
      </w:pPr>
    </w:p>
    <w:p w14:paraId="6903311B" w14:textId="77777777" w:rsidR="00E74BF6" w:rsidRPr="0002582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2582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2582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2582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025827" w:rsidRDefault="001B50B6" w:rsidP="00CF2A33">
      <w:pPr>
        <w:pStyle w:val="norm"/>
        <w:spacing w:line="240" w:lineRule="auto"/>
        <w:ind w:firstLine="284"/>
        <w:jc w:val="right"/>
        <w:rPr>
          <w:rFonts w:ascii="GHEA Grapalat" w:hAnsi="GHEA Grapalat" w:cs="Arial"/>
          <w:b/>
          <w:sz w:val="20"/>
          <w:lang w:val="es-ES"/>
        </w:rPr>
      </w:pPr>
      <w:r w:rsidRPr="00025827">
        <w:rPr>
          <w:rFonts w:ascii="GHEA Grapalat" w:hAnsi="GHEA Grapalat" w:cs="Sylfaen"/>
          <w:b/>
          <w:sz w:val="20"/>
          <w:lang w:val="es-ES"/>
        </w:rPr>
        <w:br w:type="page"/>
      </w:r>
      <w:r w:rsidR="00CF2A33" w:rsidRPr="00025827">
        <w:rPr>
          <w:rFonts w:ascii="GHEA Grapalat" w:hAnsi="GHEA Grapalat" w:cs="Sylfaen"/>
          <w:b/>
          <w:sz w:val="20"/>
          <w:lang w:val="es-ES"/>
        </w:rPr>
        <w:lastRenderedPageBreak/>
        <w:t>Հավելված</w:t>
      </w:r>
      <w:r w:rsidR="00CF2A33" w:rsidRPr="00025827">
        <w:rPr>
          <w:rFonts w:ascii="GHEA Grapalat" w:hAnsi="GHEA Grapalat" w:cs="Arial"/>
          <w:b/>
          <w:sz w:val="20"/>
          <w:lang w:val="es-ES"/>
        </w:rPr>
        <w:t xml:space="preserve"> N 1</w:t>
      </w:r>
    </w:p>
    <w:p w14:paraId="39D3C0C3" w14:textId="04DF25FF" w:rsidR="00CF2A33" w:rsidRPr="00025827" w:rsidRDefault="007A3181" w:rsidP="00CF2A33">
      <w:pPr>
        <w:pStyle w:val="BodyTextIndent3"/>
        <w:spacing w:line="240" w:lineRule="auto"/>
        <w:jc w:val="right"/>
        <w:rPr>
          <w:rFonts w:ascii="GHEA Grapalat" w:hAnsi="GHEA Grapalat" w:cs="Arial"/>
          <w:b/>
          <w:lang w:val="es-ES"/>
        </w:rPr>
      </w:pPr>
      <w:r w:rsidRPr="00025827">
        <w:rPr>
          <w:rFonts w:ascii="GHEA Grapalat" w:hAnsi="GHEA Grapalat"/>
          <w:b/>
          <w:lang w:val="es-ES"/>
        </w:rPr>
        <w:t>ՀՀՔԿ-ԲՄԽԾՁԲ-25/25</w:t>
      </w:r>
      <w:r w:rsidR="00CF2A33" w:rsidRPr="00025827">
        <w:rPr>
          <w:rFonts w:ascii="GHEA Grapalat" w:hAnsi="GHEA Grapalat"/>
          <w:b/>
          <w:lang w:val="es-ES"/>
        </w:rPr>
        <w:t xml:space="preserve"> </w:t>
      </w:r>
      <w:r w:rsidR="00CF2A33" w:rsidRPr="00025827">
        <w:rPr>
          <w:rFonts w:ascii="GHEA Grapalat" w:hAnsi="GHEA Grapalat" w:cs="Sylfaen"/>
          <w:b/>
          <w:lang w:val="es-ES"/>
        </w:rPr>
        <w:t>ծածկագրով</w:t>
      </w:r>
    </w:p>
    <w:p w14:paraId="0B96C4BF" w14:textId="40D3B7BC" w:rsidR="00CF2A33" w:rsidRPr="00025827" w:rsidRDefault="002B0934" w:rsidP="00CF2A33">
      <w:pPr>
        <w:pStyle w:val="BodyTextIndent3"/>
        <w:spacing w:line="240" w:lineRule="auto"/>
        <w:jc w:val="right"/>
        <w:rPr>
          <w:rFonts w:ascii="GHEA Grapalat" w:hAnsi="GHEA Grapalat" w:cs="Arial"/>
          <w:b/>
          <w:lang w:val="es-ES"/>
        </w:rPr>
      </w:pPr>
      <w:r w:rsidRPr="00025827">
        <w:rPr>
          <w:rFonts w:ascii="GHEA Grapalat" w:hAnsi="GHEA Grapalat" w:cs="Sylfaen"/>
          <w:b/>
          <w:lang w:val="es-ES"/>
        </w:rPr>
        <w:t>բաց մրցույթի</w:t>
      </w:r>
      <w:r w:rsidR="00CF2A33" w:rsidRPr="00025827">
        <w:rPr>
          <w:rFonts w:ascii="GHEA Grapalat" w:hAnsi="GHEA Grapalat" w:cs="Arial"/>
          <w:b/>
          <w:lang w:val="es-ES"/>
        </w:rPr>
        <w:t xml:space="preserve"> </w:t>
      </w:r>
      <w:r w:rsidR="00CF2A33" w:rsidRPr="00025827">
        <w:rPr>
          <w:rFonts w:ascii="GHEA Grapalat" w:hAnsi="GHEA Grapalat" w:cs="Sylfaen"/>
          <w:b/>
          <w:lang w:val="es-ES"/>
        </w:rPr>
        <w:t>հրավերի</w:t>
      </w:r>
    </w:p>
    <w:p w14:paraId="320686F0" w14:textId="77777777" w:rsidR="00CF2A33" w:rsidRPr="00025827" w:rsidRDefault="00CF2A33" w:rsidP="00CF2A33">
      <w:pPr>
        <w:jc w:val="center"/>
        <w:rPr>
          <w:rFonts w:ascii="GHEA Grapalat" w:hAnsi="GHEA Grapalat" w:cs="Sylfaen"/>
          <w:b/>
          <w:lang w:val="es-ES"/>
        </w:rPr>
      </w:pPr>
    </w:p>
    <w:p w14:paraId="3F737DD4" w14:textId="77777777" w:rsidR="00CF2A33" w:rsidRPr="00025827" w:rsidRDefault="00CF2A33" w:rsidP="00CF2A33">
      <w:pPr>
        <w:jc w:val="center"/>
        <w:rPr>
          <w:rFonts w:ascii="GHEA Grapalat" w:hAnsi="GHEA Grapalat" w:cs="Arial"/>
          <w:b/>
          <w:lang w:val="es-ES"/>
        </w:rPr>
      </w:pPr>
      <w:r w:rsidRPr="00025827">
        <w:rPr>
          <w:rFonts w:ascii="GHEA Grapalat" w:hAnsi="GHEA Grapalat" w:cs="Sylfaen"/>
          <w:b/>
          <w:lang w:val="es-ES"/>
        </w:rPr>
        <w:t>ԴԻՄՈՒՄՀԱՅՏԱՐԱՐՈՒԹՅՈՒՆ</w:t>
      </w:r>
    </w:p>
    <w:p w14:paraId="4CAF0349" w14:textId="17331E8A" w:rsidR="00CF2A33" w:rsidRPr="00025827" w:rsidRDefault="002B0934" w:rsidP="00CF2A33">
      <w:pPr>
        <w:pStyle w:val="Heading6"/>
        <w:jc w:val="center"/>
        <w:rPr>
          <w:rFonts w:ascii="GHEA Grapalat" w:hAnsi="GHEA Grapalat" w:cs="Arial"/>
          <w:color w:val="auto"/>
          <w:sz w:val="24"/>
          <w:szCs w:val="24"/>
          <w:lang w:val="es-ES"/>
        </w:rPr>
      </w:pPr>
      <w:r w:rsidRPr="00025827">
        <w:rPr>
          <w:rFonts w:ascii="GHEA Grapalat" w:hAnsi="GHEA Grapalat" w:cs="Sylfaen"/>
          <w:color w:val="auto"/>
          <w:sz w:val="24"/>
          <w:szCs w:val="24"/>
          <w:lang w:val="es-ES"/>
        </w:rPr>
        <w:t>բաց մրցույթի</w:t>
      </w:r>
      <w:r w:rsidR="00050CFA" w:rsidRPr="00025827">
        <w:rPr>
          <w:rFonts w:ascii="GHEA Grapalat" w:hAnsi="GHEA Grapalat" w:cs="Sylfaen"/>
          <w:color w:val="auto"/>
          <w:sz w:val="24"/>
          <w:szCs w:val="24"/>
          <w:lang w:val="es-ES"/>
        </w:rPr>
        <w:t>ն</w:t>
      </w:r>
      <w:r w:rsidR="00CF2A33" w:rsidRPr="00025827">
        <w:rPr>
          <w:rFonts w:ascii="GHEA Grapalat" w:hAnsi="GHEA Grapalat" w:cs="Sylfaen"/>
          <w:color w:val="auto"/>
          <w:sz w:val="24"/>
          <w:szCs w:val="24"/>
          <w:lang w:val="es-ES"/>
        </w:rPr>
        <w:t xml:space="preserve"> մասնակցելու</w:t>
      </w:r>
      <w:r w:rsidR="00CF2A33" w:rsidRPr="00025827">
        <w:rPr>
          <w:rFonts w:ascii="GHEA Grapalat" w:hAnsi="GHEA Grapalat" w:cs="Arial"/>
          <w:color w:val="auto"/>
          <w:sz w:val="24"/>
          <w:szCs w:val="24"/>
          <w:lang w:val="es-ES"/>
        </w:rPr>
        <w:t xml:space="preserve">  </w:t>
      </w:r>
    </w:p>
    <w:p w14:paraId="711DD61E" w14:textId="77777777" w:rsidR="00CF2A33" w:rsidRPr="00025827" w:rsidRDefault="00CF2A33" w:rsidP="00CF2A33">
      <w:pPr>
        <w:rPr>
          <w:lang w:val="es-ES" w:eastAsia="ru-RU"/>
        </w:rPr>
      </w:pPr>
    </w:p>
    <w:p w14:paraId="20AC2B7F" w14:textId="77777777" w:rsidR="00CF2A33" w:rsidRPr="00025827" w:rsidRDefault="00CF2A33" w:rsidP="00CF2A33">
      <w:pPr>
        <w:jc w:val="both"/>
        <w:rPr>
          <w:rFonts w:ascii="GHEA Grapalat" w:hAnsi="GHEA Grapalat" w:cs="Arial"/>
          <w:sz w:val="20"/>
          <w:szCs w:val="20"/>
          <w:lang w:val="es-ES"/>
        </w:rPr>
      </w:pPr>
      <w:r w:rsidRPr="00025827">
        <w:rPr>
          <w:rFonts w:ascii="GHEA Grapalat" w:hAnsi="GHEA Grapalat"/>
          <w:sz w:val="22"/>
          <w:szCs w:val="22"/>
          <w:u w:val="single"/>
          <w:lang w:val="es-ES"/>
        </w:rPr>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 xml:space="preserve"> </w:t>
      </w:r>
      <w:r w:rsidRPr="00025827">
        <w:rPr>
          <w:rFonts w:ascii="GHEA Grapalat" w:hAnsi="GHEA Grapalat" w:cs="Sylfaen"/>
          <w:sz w:val="20"/>
          <w:szCs w:val="20"/>
          <w:lang w:val="es-ES"/>
        </w:rPr>
        <w:t>հայտնում</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է</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որ</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ցանկություն</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ունի</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մասնակցել</w:t>
      </w:r>
    </w:p>
    <w:p w14:paraId="080D5E83" w14:textId="77777777" w:rsidR="00CF2A33" w:rsidRPr="00025827" w:rsidRDefault="00CF2A33" w:rsidP="00CF2A33">
      <w:pPr>
        <w:jc w:val="both"/>
        <w:rPr>
          <w:rFonts w:ascii="GHEA Grapalat" w:hAnsi="GHEA Grapalat"/>
          <w:sz w:val="22"/>
          <w:szCs w:val="22"/>
          <w:vertAlign w:val="superscript"/>
          <w:lang w:val="es-ES"/>
        </w:rPr>
      </w:pPr>
      <w:r w:rsidRPr="00025827">
        <w:rPr>
          <w:rFonts w:ascii="GHEA Grapalat" w:hAnsi="GHEA Grapalat"/>
          <w:vertAlign w:val="superscript"/>
          <w:lang w:val="es-ES"/>
        </w:rPr>
        <w:t xml:space="preserve">               </w:t>
      </w:r>
      <w:r w:rsidRPr="00025827">
        <w:rPr>
          <w:rFonts w:ascii="GHEA Grapalat" w:hAnsi="GHEA Grapalat"/>
          <w:lang w:val="es-ES"/>
        </w:rPr>
        <w:t xml:space="preserve">            </w:t>
      </w:r>
      <w:r w:rsidRPr="00025827">
        <w:rPr>
          <w:rFonts w:ascii="GHEA Grapalat" w:hAnsi="GHEA Grapalat" w:cs="Sylfaen"/>
          <w:vertAlign w:val="superscript"/>
          <w:lang w:val="es-ES"/>
        </w:rPr>
        <w:t>մասնակցի</w:t>
      </w:r>
      <w:r w:rsidRPr="00025827">
        <w:rPr>
          <w:rFonts w:ascii="GHEA Grapalat" w:hAnsi="GHEA Grapalat" w:cs="Arial"/>
          <w:vertAlign w:val="superscript"/>
          <w:lang w:val="es-ES"/>
        </w:rPr>
        <w:t xml:space="preserve"> </w:t>
      </w:r>
      <w:r w:rsidRPr="00025827">
        <w:rPr>
          <w:rFonts w:ascii="GHEA Grapalat" w:hAnsi="GHEA Grapalat" w:cs="Sylfaen"/>
          <w:vertAlign w:val="superscript"/>
          <w:lang w:val="es-ES"/>
        </w:rPr>
        <w:t>անվանումը</w:t>
      </w:r>
      <w:r w:rsidRPr="00025827">
        <w:rPr>
          <w:rFonts w:ascii="GHEA Grapalat" w:hAnsi="GHEA Grapalat" w:cs="Arial"/>
          <w:vertAlign w:val="superscript"/>
          <w:lang w:val="es-ES"/>
        </w:rPr>
        <w:t xml:space="preserve"> </w:t>
      </w:r>
    </w:p>
    <w:p w14:paraId="03EF83FC" w14:textId="367568DB" w:rsidR="00CF2A33" w:rsidRPr="00025827" w:rsidRDefault="00CF2A33" w:rsidP="00CF2A33">
      <w:pPr>
        <w:jc w:val="both"/>
        <w:rPr>
          <w:rFonts w:ascii="GHEA Grapalat" w:hAnsi="GHEA Grapalat"/>
          <w:sz w:val="22"/>
          <w:szCs w:val="22"/>
          <w:u w:val="single"/>
          <w:lang w:val="es-ES"/>
        </w:rPr>
      </w:pPr>
      <w:r w:rsidRPr="00025827">
        <w:rPr>
          <w:rFonts w:ascii="GHEA Grapalat" w:hAnsi="GHEA Grapalat" w:cs="Sylfaen"/>
          <w:sz w:val="20"/>
          <w:szCs w:val="20"/>
          <w:lang w:val="es-ES"/>
        </w:rPr>
        <w:t xml:space="preserve">ՀՀ քաղաքաշինության կոմիտեի կողմից </w:t>
      </w:r>
      <w:r w:rsidR="007A3181" w:rsidRPr="00025827">
        <w:rPr>
          <w:rFonts w:ascii="GHEA Grapalat" w:hAnsi="GHEA Grapalat" w:cs="Sylfaen"/>
          <w:sz w:val="20"/>
          <w:szCs w:val="20"/>
          <w:lang w:val="es-ES"/>
        </w:rPr>
        <w:t>ՀՀՔԿ-ԲՄԽԾՁԲ-25/25</w:t>
      </w:r>
      <w:r w:rsidRPr="00025827">
        <w:rPr>
          <w:rFonts w:ascii="GHEA Grapalat" w:hAnsi="GHEA Grapalat" w:cs="Sylfaen"/>
          <w:sz w:val="20"/>
          <w:szCs w:val="20"/>
          <w:lang w:val="es-ES"/>
        </w:rPr>
        <w:t xml:space="preserve"> ծածկագրով հայտարարված</w:t>
      </w:r>
    </w:p>
    <w:p w14:paraId="16A71D76" w14:textId="77777777" w:rsidR="00CF2A33" w:rsidRPr="00025827" w:rsidRDefault="00CF2A33" w:rsidP="00CF2A33">
      <w:pPr>
        <w:jc w:val="both"/>
        <w:rPr>
          <w:rFonts w:ascii="GHEA Grapalat" w:hAnsi="GHEA Grapalat" w:cs="Sylfaen"/>
          <w:sz w:val="20"/>
          <w:szCs w:val="20"/>
          <w:lang w:val="es-ES"/>
        </w:rPr>
      </w:pPr>
    </w:p>
    <w:p w14:paraId="37802B58" w14:textId="0747869D" w:rsidR="003C2C05" w:rsidRPr="00025827" w:rsidRDefault="002B0934" w:rsidP="003C2C05">
      <w:pPr>
        <w:jc w:val="both"/>
        <w:rPr>
          <w:rFonts w:ascii="GHEA Grapalat" w:hAnsi="GHEA Grapalat" w:cs="Sylfaen"/>
          <w:sz w:val="20"/>
          <w:szCs w:val="20"/>
          <w:lang w:val="es-ES"/>
        </w:rPr>
      </w:pPr>
      <w:r w:rsidRPr="00025827">
        <w:rPr>
          <w:rFonts w:ascii="GHEA Grapalat" w:hAnsi="GHEA Grapalat" w:cs="Sylfaen"/>
          <w:sz w:val="20"/>
          <w:szCs w:val="20"/>
          <w:lang w:val="es-ES"/>
        </w:rPr>
        <w:t>բաց մրցույթի</w:t>
      </w:r>
      <w:r w:rsidR="003C2C05" w:rsidRPr="00025827">
        <w:rPr>
          <w:rFonts w:ascii="GHEA Grapalat" w:hAnsi="GHEA Grapalat" w:cs="Arial"/>
          <w:sz w:val="16"/>
          <w:szCs w:val="16"/>
          <w:lang w:val="es-ES"/>
        </w:rPr>
        <w:t xml:space="preserve"> </w:t>
      </w:r>
      <w:r w:rsidR="003C2C05" w:rsidRPr="00025827">
        <w:rPr>
          <w:rFonts w:ascii="GHEA Grapalat" w:hAnsi="GHEA Grapalat"/>
          <w:u w:val="single"/>
          <w:lang w:val="es-ES"/>
        </w:rPr>
        <w:tab/>
        <w:t xml:space="preserve">    </w:t>
      </w:r>
      <w:r w:rsidR="003C2C05" w:rsidRPr="00025827">
        <w:rPr>
          <w:rFonts w:ascii="GHEA Grapalat" w:hAnsi="GHEA Grapalat"/>
          <w:u w:val="single"/>
          <w:lang w:val="es-ES"/>
        </w:rPr>
        <w:tab/>
      </w:r>
      <w:r w:rsidR="003C2C05" w:rsidRPr="00025827">
        <w:rPr>
          <w:rFonts w:ascii="GHEA Grapalat" w:hAnsi="GHEA Grapalat"/>
          <w:u w:val="single"/>
          <w:lang w:val="es-ES"/>
        </w:rPr>
        <w:tab/>
      </w:r>
      <w:r w:rsidR="003C2C05" w:rsidRPr="00025827">
        <w:rPr>
          <w:rFonts w:ascii="GHEA Grapalat" w:hAnsi="GHEA Grapalat"/>
          <w:u w:val="single"/>
          <w:lang w:val="es-ES"/>
        </w:rPr>
        <w:tab/>
      </w:r>
      <w:r w:rsidR="003C2C05" w:rsidRPr="00025827">
        <w:rPr>
          <w:rFonts w:ascii="GHEA Grapalat" w:hAnsi="GHEA Grapalat"/>
          <w:u w:val="single"/>
          <w:lang w:val="es-ES"/>
        </w:rPr>
        <w:tab/>
      </w:r>
      <w:r w:rsidR="003C2C05" w:rsidRPr="00025827">
        <w:rPr>
          <w:rFonts w:ascii="GHEA Grapalat" w:hAnsi="GHEA Grapalat"/>
          <w:u w:val="single"/>
          <w:lang w:val="es-ES"/>
        </w:rPr>
        <w:tab/>
        <w:t xml:space="preserve">     </w:t>
      </w:r>
      <w:r w:rsidR="003C2C05" w:rsidRPr="00025827">
        <w:rPr>
          <w:rFonts w:ascii="GHEA Grapalat" w:hAnsi="GHEA Grapalat" w:cs="Sylfaen"/>
          <w:sz w:val="20"/>
          <w:szCs w:val="20"/>
          <w:lang w:val="es-ES"/>
        </w:rPr>
        <w:t xml:space="preserve"> չափաբաժնին</w:t>
      </w:r>
      <w:r w:rsidR="003C2C05" w:rsidRPr="00025827">
        <w:rPr>
          <w:rFonts w:ascii="GHEA Grapalat" w:hAnsi="GHEA Grapalat" w:cs="Arial"/>
          <w:sz w:val="20"/>
          <w:szCs w:val="20"/>
          <w:lang w:val="es-ES"/>
        </w:rPr>
        <w:t xml:space="preserve"> </w:t>
      </w:r>
      <w:r w:rsidR="003C2C05" w:rsidRPr="00025827">
        <w:rPr>
          <w:rFonts w:ascii="GHEA Grapalat" w:hAnsi="GHEA Grapalat" w:cs="Sylfaen"/>
          <w:sz w:val="20"/>
          <w:szCs w:val="20"/>
          <w:lang w:val="es-ES"/>
        </w:rPr>
        <w:t>և</w:t>
      </w:r>
      <w:r w:rsidR="003C2C05" w:rsidRPr="00025827">
        <w:rPr>
          <w:rFonts w:ascii="GHEA Grapalat" w:hAnsi="GHEA Grapalat" w:cs="Arial"/>
          <w:sz w:val="20"/>
          <w:szCs w:val="20"/>
          <w:lang w:val="es-ES"/>
        </w:rPr>
        <w:t xml:space="preserve"> </w:t>
      </w:r>
      <w:r w:rsidR="003C2C05" w:rsidRPr="00025827">
        <w:rPr>
          <w:rFonts w:ascii="GHEA Grapalat" w:hAnsi="GHEA Grapalat" w:cs="Sylfaen"/>
          <w:sz w:val="20"/>
          <w:szCs w:val="20"/>
          <w:lang w:val="es-ES"/>
        </w:rPr>
        <w:t xml:space="preserve">հրավերի </w:t>
      </w:r>
    </w:p>
    <w:p w14:paraId="4B0B9F97" w14:textId="55E88D83" w:rsidR="003C2C05" w:rsidRPr="00025827" w:rsidRDefault="003C2C05" w:rsidP="003C2C05">
      <w:pPr>
        <w:jc w:val="both"/>
        <w:rPr>
          <w:rFonts w:ascii="GHEA Grapalat" w:hAnsi="GHEA Grapalat"/>
          <w:vertAlign w:val="superscript"/>
          <w:lang w:val="es-ES"/>
        </w:rPr>
      </w:pPr>
      <w:r w:rsidRPr="00025827">
        <w:rPr>
          <w:rFonts w:ascii="GHEA Grapalat" w:hAnsi="GHEA Grapalat" w:cs="Sylfaen"/>
          <w:vertAlign w:val="superscript"/>
          <w:lang w:val="es-ES"/>
        </w:rPr>
        <w:t xml:space="preserve">                                                                       չափաբաժնի</w:t>
      </w:r>
      <w:r w:rsidRPr="00025827">
        <w:rPr>
          <w:rFonts w:ascii="GHEA Grapalat" w:hAnsi="GHEA Grapalat" w:cs="Arial"/>
          <w:vertAlign w:val="superscript"/>
          <w:lang w:val="es-ES"/>
        </w:rPr>
        <w:t xml:space="preserve">  </w:t>
      </w:r>
      <w:r w:rsidRPr="00025827">
        <w:rPr>
          <w:rFonts w:ascii="GHEA Grapalat" w:hAnsi="GHEA Grapalat" w:cs="Sylfaen"/>
          <w:vertAlign w:val="superscript"/>
          <w:lang w:val="es-ES"/>
        </w:rPr>
        <w:t>համարը</w:t>
      </w:r>
    </w:p>
    <w:p w14:paraId="17F64EC8" w14:textId="5E03E284" w:rsidR="003C2C05" w:rsidRPr="00025827" w:rsidRDefault="003C2C05" w:rsidP="003C2C05">
      <w:pPr>
        <w:jc w:val="both"/>
        <w:rPr>
          <w:rFonts w:ascii="GHEA Grapalat" w:hAnsi="GHEA Grapalat"/>
          <w:sz w:val="20"/>
          <w:szCs w:val="20"/>
          <w:lang w:val="es-ES"/>
        </w:rPr>
      </w:pPr>
      <w:r w:rsidRPr="00025827">
        <w:rPr>
          <w:rFonts w:ascii="GHEA Grapalat" w:hAnsi="GHEA Grapalat"/>
          <w:vertAlign w:val="superscript"/>
          <w:lang w:val="es-ES"/>
        </w:rPr>
        <w:t xml:space="preserve"> </w:t>
      </w:r>
      <w:r w:rsidRPr="00025827">
        <w:rPr>
          <w:rFonts w:ascii="GHEA Grapalat" w:hAnsi="GHEA Grapalat" w:cs="Sylfaen"/>
          <w:sz w:val="20"/>
          <w:szCs w:val="20"/>
          <w:lang w:val="es-ES"/>
        </w:rPr>
        <w:t>պահանջներին համապատասխան</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ներկայացնում</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է</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հայտ:</w:t>
      </w:r>
    </w:p>
    <w:p w14:paraId="457C3310" w14:textId="77777777" w:rsidR="00CF2A33" w:rsidRPr="00025827" w:rsidRDefault="00CF2A33" w:rsidP="00CF2A33">
      <w:pPr>
        <w:jc w:val="both"/>
        <w:rPr>
          <w:rFonts w:ascii="GHEA Grapalat" w:hAnsi="GHEA Grapalat"/>
          <w:sz w:val="12"/>
          <w:szCs w:val="12"/>
          <w:u w:val="single"/>
          <w:lang w:val="es-ES"/>
        </w:rPr>
      </w:pPr>
    </w:p>
    <w:p w14:paraId="48BFBB7D" w14:textId="77777777" w:rsidR="00CF2A33" w:rsidRPr="00025827" w:rsidRDefault="00CF2A33" w:rsidP="00CF2A33">
      <w:pPr>
        <w:jc w:val="both"/>
        <w:rPr>
          <w:rFonts w:ascii="GHEA Grapalat" w:hAnsi="GHEA Grapalat" w:cs="Sylfaen"/>
          <w:sz w:val="20"/>
          <w:szCs w:val="20"/>
          <w:lang w:val="es-ES"/>
        </w:rPr>
      </w:pPr>
      <w:r w:rsidRPr="00025827">
        <w:rPr>
          <w:rFonts w:ascii="GHEA Grapalat" w:hAnsi="GHEA Grapalat"/>
          <w:sz w:val="22"/>
          <w:szCs w:val="22"/>
          <w:u w:val="single"/>
          <w:lang w:val="es-ES"/>
        </w:rPr>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lang w:val="es-ES"/>
        </w:rPr>
        <w:t>-</w:t>
      </w:r>
      <w:r w:rsidRPr="00025827">
        <w:rPr>
          <w:rFonts w:ascii="GHEA Grapalat" w:hAnsi="GHEA Grapalat" w:cs="Sylfaen"/>
          <w:sz w:val="20"/>
          <w:szCs w:val="20"/>
          <w:lang w:val="es-ES"/>
        </w:rPr>
        <w:t>ն</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հայտնում</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և</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հավաստում</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է</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 xml:space="preserve">որ հանդիսանում է </w:t>
      </w:r>
    </w:p>
    <w:p w14:paraId="7E88799B" w14:textId="77777777" w:rsidR="00CF2A33" w:rsidRPr="00025827" w:rsidRDefault="00CF2A33" w:rsidP="00CF2A33">
      <w:pPr>
        <w:jc w:val="both"/>
        <w:rPr>
          <w:rFonts w:ascii="GHEA Grapalat" w:hAnsi="GHEA Grapalat" w:cs="Sylfaen"/>
          <w:sz w:val="20"/>
          <w:szCs w:val="20"/>
          <w:lang w:val="es-ES"/>
        </w:rPr>
      </w:pPr>
      <w:r w:rsidRPr="00025827">
        <w:rPr>
          <w:rFonts w:ascii="GHEA Grapalat" w:hAnsi="GHEA Grapalat" w:cs="Sylfaen"/>
          <w:vertAlign w:val="superscript"/>
          <w:lang w:val="es-ES"/>
        </w:rPr>
        <w:t xml:space="preserve">                                             մասնակցի</w:t>
      </w:r>
      <w:r w:rsidRPr="00025827">
        <w:rPr>
          <w:rFonts w:ascii="GHEA Grapalat" w:hAnsi="GHEA Grapalat" w:cs="Arial"/>
          <w:vertAlign w:val="superscript"/>
          <w:lang w:val="es-ES"/>
        </w:rPr>
        <w:t xml:space="preserve"> </w:t>
      </w:r>
      <w:r w:rsidRPr="00025827">
        <w:rPr>
          <w:rFonts w:ascii="GHEA Grapalat" w:hAnsi="GHEA Grapalat" w:cs="Sylfaen"/>
          <w:vertAlign w:val="superscript"/>
          <w:lang w:val="es-ES"/>
        </w:rPr>
        <w:t>անվանումը</w:t>
      </w:r>
    </w:p>
    <w:p w14:paraId="54AE2F49" w14:textId="77777777" w:rsidR="00CF2A33" w:rsidRPr="00025827" w:rsidRDefault="00CF2A33" w:rsidP="00CF2A33">
      <w:pPr>
        <w:jc w:val="both"/>
        <w:rPr>
          <w:rFonts w:ascii="GHEA Grapalat" w:hAnsi="GHEA Grapalat" w:cs="Sylfaen"/>
          <w:sz w:val="20"/>
          <w:szCs w:val="20"/>
          <w:lang w:val="es-ES"/>
        </w:rPr>
      </w:pPr>
      <w:r w:rsidRPr="00025827">
        <w:rPr>
          <w:rFonts w:ascii="GHEA Grapalat" w:hAnsi="GHEA Grapalat" w:cs="Sylfaen"/>
          <w:sz w:val="20"/>
          <w:szCs w:val="20"/>
          <w:u w:val="single"/>
          <w:lang w:val="es-ES"/>
        </w:rPr>
        <w:tab/>
      </w:r>
      <w:r w:rsidRPr="00025827">
        <w:rPr>
          <w:rFonts w:ascii="GHEA Grapalat" w:hAnsi="GHEA Grapalat" w:cs="Sylfaen"/>
          <w:sz w:val="20"/>
          <w:szCs w:val="20"/>
          <w:u w:val="single"/>
          <w:lang w:val="es-ES"/>
        </w:rPr>
        <w:tab/>
      </w:r>
      <w:r w:rsidRPr="00025827">
        <w:rPr>
          <w:rFonts w:ascii="GHEA Grapalat" w:hAnsi="GHEA Grapalat" w:cs="Sylfaen"/>
          <w:sz w:val="20"/>
          <w:szCs w:val="20"/>
          <w:u w:val="single"/>
          <w:lang w:val="es-ES"/>
        </w:rPr>
        <w:tab/>
      </w:r>
      <w:r w:rsidRPr="00025827">
        <w:rPr>
          <w:rFonts w:ascii="GHEA Grapalat" w:hAnsi="GHEA Grapalat" w:cs="Sylfaen"/>
          <w:sz w:val="20"/>
          <w:szCs w:val="20"/>
          <w:u w:val="single"/>
          <w:lang w:val="es-ES"/>
        </w:rPr>
        <w:tab/>
      </w:r>
      <w:r w:rsidRPr="00025827">
        <w:rPr>
          <w:rFonts w:ascii="GHEA Grapalat" w:hAnsi="GHEA Grapalat" w:cs="Sylfaen"/>
          <w:sz w:val="20"/>
          <w:szCs w:val="20"/>
          <w:u w:val="single"/>
          <w:lang w:val="es-ES"/>
        </w:rPr>
        <w:tab/>
      </w:r>
      <w:r w:rsidRPr="00025827">
        <w:rPr>
          <w:rFonts w:ascii="GHEA Grapalat" w:hAnsi="GHEA Grapalat" w:cs="Sylfaen"/>
          <w:sz w:val="20"/>
          <w:szCs w:val="20"/>
          <w:u w:val="single"/>
          <w:lang w:val="es-ES"/>
        </w:rPr>
        <w:tab/>
      </w:r>
      <w:r w:rsidRPr="00025827">
        <w:rPr>
          <w:rFonts w:ascii="GHEA Grapalat" w:hAnsi="GHEA Grapalat" w:cs="Sylfaen"/>
          <w:sz w:val="20"/>
          <w:szCs w:val="20"/>
          <w:u w:val="single"/>
          <w:lang w:val="es-ES"/>
        </w:rPr>
        <w:tab/>
      </w:r>
      <w:r w:rsidRPr="00025827">
        <w:rPr>
          <w:rFonts w:ascii="GHEA Grapalat" w:hAnsi="GHEA Grapalat" w:cs="Sylfaen"/>
          <w:sz w:val="20"/>
          <w:szCs w:val="20"/>
          <w:lang w:val="es-ES"/>
        </w:rPr>
        <w:t xml:space="preserve">ռեզիդենտ:  </w:t>
      </w:r>
    </w:p>
    <w:p w14:paraId="3958E6A7" w14:textId="77777777" w:rsidR="00CF2A33" w:rsidRPr="00025827" w:rsidRDefault="00CF2A33" w:rsidP="00CF2A33">
      <w:pPr>
        <w:jc w:val="both"/>
        <w:rPr>
          <w:rFonts w:ascii="GHEA Grapalat" w:hAnsi="GHEA Grapalat" w:cs="Arial"/>
          <w:vertAlign w:val="superscript"/>
          <w:lang w:val="es-ES"/>
        </w:rPr>
      </w:pPr>
      <w:r w:rsidRPr="00025827">
        <w:rPr>
          <w:rFonts w:ascii="GHEA Grapalat" w:hAnsi="GHEA Grapalat" w:cs="Arial"/>
          <w:vertAlign w:val="superscript"/>
          <w:lang w:val="es-ES"/>
        </w:rPr>
        <w:t xml:space="preserve">                                               երկրի անվանումը</w:t>
      </w:r>
    </w:p>
    <w:p w14:paraId="55C6908D" w14:textId="77777777" w:rsidR="00CF2A33" w:rsidRPr="00025827" w:rsidRDefault="00CF2A33" w:rsidP="00CF2A33">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p>
    <w:p w14:paraId="3DA4478A" w14:textId="77777777" w:rsidR="00CF2A33" w:rsidRPr="00025827" w:rsidRDefault="00CF2A33" w:rsidP="00CF2A33">
      <w:pPr>
        <w:jc w:val="both"/>
        <w:rPr>
          <w:rFonts w:ascii="GHEA Grapalat" w:hAnsi="GHEA Grapalat" w:cs="Sylfaen"/>
          <w:sz w:val="20"/>
          <w:szCs w:val="20"/>
          <w:lang w:val="es-ES"/>
        </w:rPr>
      </w:pPr>
      <w:r w:rsidRPr="00025827">
        <w:rPr>
          <w:rFonts w:ascii="GHEA Grapalat" w:hAnsi="GHEA Grapalat"/>
          <w:sz w:val="20"/>
          <w:szCs w:val="20"/>
          <w:u w:val="single"/>
          <w:lang w:val="es-ES"/>
        </w:rPr>
        <w:t xml:space="preserve">                                         </w:t>
      </w:r>
      <w:r w:rsidRPr="00025827">
        <w:rPr>
          <w:rFonts w:ascii="GHEA Grapalat" w:hAnsi="GHEA Grapalat"/>
          <w:sz w:val="20"/>
          <w:szCs w:val="20"/>
          <w:lang w:val="es-ES"/>
        </w:rPr>
        <w:t>-</w:t>
      </w:r>
      <w:r w:rsidRPr="00025827">
        <w:rPr>
          <w:rFonts w:ascii="GHEA Grapalat" w:hAnsi="GHEA Grapalat" w:cs="Sylfaen"/>
          <w:sz w:val="20"/>
          <w:szCs w:val="20"/>
          <w:lang w:val="es-ES"/>
        </w:rPr>
        <w:t>ի՝</w:t>
      </w:r>
    </w:p>
    <w:p w14:paraId="62595C90" w14:textId="77777777" w:rsidR="00CF2A33" w:rsidRPr="00025827" w:rsidRDefault="00CF2A33" w:rsidP="00CF2A33">
      <w:pPr>
        <w:jc w:val="both"/>
        <w:rPr>
          <w:rFonts w:ascii="GHEA Grapalat" w:hAnsi="GHEA Grapalat" w:cs="Arial"/>
          <w:sz w:val="20"/>
          <w:szCs w:val="20"/>
          <w:lang w:val="es-ES"/>
        </w:rPr>
      </w:pPr>
      <w:r w:rsidRPr="00025827">
        <w:rPr>
          <w:rFonts w:ascii="GHEA Grapalat" w:hAnsi="GHEA Grapalat" w:cs="Sylfaen"/>
          <w:vertAlign w:val="superscript"/>
          <w:lang w:val="es-ES"/>
        </w:rPr>
        <w:t xml:space="preserve">           մասնակցի</w:t>
      </w:r>
      <w:r w:rsidRPr="00025827">
        <w:rPr>
          <w:rFonts w:ascii="GHEA Grapalat" w:hAnsi="GHEA Grapalat" w:cs="Arial"/>
          <w:vertAlign w:val="superscript"/>
          <w:lang w:val="es-ES"/>
        </w:rPr>
        <w:t xml:space="preserve"> </w:t>
      </w:r>
      <w:r w:rsidRPr="00025827">
        <w:rPr>
          <w:rFonts w:ascii="GHEA Grapalat" w:hAnsi="GHEA Grapalat" w:cs="Sylfaen"/>
          <w:vertAlign w:val="superscript"/>
          <w:lang w:val="es-ES"/>
        </w:rPr>
        <w:t>անվանումը</w:t>
      </w:r>
    </w:p>
    <w:p w14:paraId="1940DB94" w14:textId="77777777" w:rsidR="00CF2A33" w:rsidRPr="00025827" w:rsidRDefault="00CF2A33" w:rsidP="006D7AB0">
      <w:pPr>
        <w:pStyle w:val="ListParagraph"/>
        <w:numPr>
          <w:ilvl w:val="0"/>
          <w:numId w:val="5"/>
        </w:numPr>
        <w:jc w:val="both"/>
        <w:rPr>
          <w:rFonts w:ascii="GHEA Grapalat" w:hAnsi="GHEA Grapalat" w:cs="Arial"/>
          <w:szCs w:val="22"/>
          <w:u w:val="single"/>
          <w:lang w:val="es-ES"/>
        </w:rPr>
      </w:pPr>
      <w:r w:rsidRPr="00025827">
        <w:rPr>
          <w:rFonts w:ascii="GHEA Grapalat" w:hAnsi="GHEA Grapalat" w:cs="Arial"/>
          <w:sz w:val="20"/>
          <w:szCs w:val="20"/>
          <w:lang w:val="es-ES"/>
        </w:rPr>
        <w:t xml:space="preserve">հարկ վճարողի հաշվառման համարն </w:t>
      </w:r>
      <w:r w:rsidRPr="00025827">
        <w:rPr>
          <w:rFonts w:ascii="GHEA Grapalat" w:hAnsi="GHEA Grapalat" w:cs="Sylfaen"/>
          <w:sz w:val="20"/>
          <w:szCs w:val="20"/>
          <w:lang w:val="es-ES"/>
        </w:rPr>
        <w:t>է</w:t>
      </w:r>
      <w:r w:rsidRPr="00025827">
        <w:rPr>
          <w:rFonts w:ascii="GHEA Grapalat" w:hAnsi="GHEA Grapalat" w:cs="Arial"/>
          <w:sz w:val="20"/>
          <w:szCs w:val="20"/>
          <w:lang w:val="es-ES"/>
        </w:rPr>
        <w:t>`</w:t>
      </w:r>
      <w:r w:rsidRPr="00025827">
        <w:rPr>
          <w:rFonts w:ascii="GHEA Grapalat" w:hAnsi="GHEA Grapalat" w:cs="Arial"/>
          <w:szCs w:val="22"/>
          <w:lang w:val="es-ES"/>
        </w:rPr>
        <w:t xml:space="preserve"> </w:t>
      </w:r>
      <w:r w:rsidRPr="00025827">
        <w:rPr>
          <w:rFonts w:ascii="GHEA Grapalat" w:hAnsi="GHEA Grapalat" w:cs="Arial"/>
          <w:szCs w:val="22"/>
          <w:u w:val="single"/>
          <w:lang w:val="es-ES"/>
        </w:rPr>
        <w:tab/>
      </w:r>
      <w:r w:rsidRPr="00025827">
        <w:rPr>
          <w:rFonts w:ascii="GHEA Grapalat" w:hAnsi="GHEA Grapalat" w:cs="Arial"/>
          <w:szCs w:val="22"/>
          <w:u w:val="single"/>
          <w:lang w:val="es-ES"/>
        </w:rPr>
        <w:tab/>
      </w:r>
      <w:r w:rsidRPr="00025827">
        <w:rPr>
          <w:rFonts w:ascii="GHEA Grapalat" w:hAnsi="GHEA Grapalat" w:cs="Arial"/>
          <w:szCs w:val="22"/>
          <w:u w:val="single"/>
          <w:lang w:val="es-ES"/>
        </w:rPr>
        <w:tab/>
      </w:r>
      <w:r w:rsidRPr="00025827">
        <w:rPr>
          <w:rFonts w:ascii="GHEA Grapalat" w:hAnsi="GHEA Grapalat" w:cs="Arial"/>
          <w:szCs w:val="22"/>
          <w:u w:val="single"/>
          <w:lang w:val="es-ES"/>
        </w:rPr>
        <w:tab/>
      </w:r>
      <w:r w:rsidRPr="00025827">
        <w:rPr>
          <w:rFonts w:ascii="GHEA Grapalat" w:hAnsi="GHEA Grapalat" w:cs="Arial"/>
          <w:szCs w:val="22"/>
          <w:u w:val="single"/>
          <w:lang w:val="es-ES"/>
        </w:rPr>
        <w:tab/>
        <w:t>.</w:t>
      </w:r>
    </w:p>
    <w:p w14:paraId="68347961" w14:textId="77777777" w:rsidR="00CF2A33" w:rsidRPr="00025827" w:rsidRDefault="00CF2A33" w:rsidP="00CF2A33">
      <w:pPr>
        <w:jc w:val="both"/>
        <w:rPr>
          <w:rFonts w:ascii="GHEA Grapalat" w:hAnsi="GHEA Grapalat" w:cs="Arial"/>
          <w:vertAlign w:val="superscript"/>
          <w:lang w:val="es-ES"/>
        </w:rPr>
      </w:pPr>
      <w:r w:rsidRPr="00025827">
        <w:rPr>
          <w:rFonts w:ascii="GHEA Grapalat" w:hAnsi="GHEA Grapalat" w:cs="Sylfaen"/>
          <w:vertAlign w:val="superscript"/>
          <w:lang w:val="es-ES"/>
        </w:rPr>
        <w:t xml:space="preserve">               </w:t>
      </w:r>
      <w:r w:rsidRPr="00025827">
        <w:rPr>
          <w:rFonts w:ascii="GHEA Grapalat" w:hAnsi="GHEA Grapalat" w:cs="Arial"/>
          <w:vertAlign w:val="superscript"/>
          <w:lang w:val="es-ES"/>
        </w:rPr>
        <w:t xml:space="preserve">                                                                                                     հարկ վճարողի հաշվառման համարը</w:t>
      </w:r>
    </w:p>
    <w:p w14:paraId="40217C6B" w14:textId="77777777" w:rsidR="00CF2A33" w:rsidRPr="00025827" w:rsidRDefault="00CF2A33" w:rsidP="001F6B85">
      <w:pPr>
        <w:numPr>
          <w:ilvl w:val="0"/>
          <w:numId w:val="5"/>
        </w:numPr>
        <w:jc w:val="both"/>
        <w:rPr>
          <w:rFonts w:ascii="GHEA Grapalat" w:hAnsi="GHEA Grapalat"/>
          <w:sz w:val="22"/>
          <w:szCs w:val="22"/>
          <w:u w:val="single"/>
          <w:lang w:val="es-ES"/>
        </w:rPr>
      </w:pPr>
      <w:r w:rsidRPr="00025827">
        <w:rPr>
          <w:rFonts w:ascii="GHEA Grapalat" w:hAnsi="GHEA Grapalat" w:cs="Sylfaen"/>
          <w:sz w:val="20"/>
          <w:szCs w:val="20"/>
          <w:lang w:val="es-ES"/>
        </w:rPr>
        <w:t>էլեկտրոնային</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փոստի</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հասցեն</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է</w:t>
      </w:r>
      <w:r w:rsidRPr="00025827">
        <w:rPr>
          <w:rFonts w:ascii="GHEA Grapalat" w:hAnsi="GHEA Grapalat" w:cs="Arial"/>
          <w:sz w:val="20"/>
          <w:szCs w:val="20"/>
          <w:lang w:val="es-ES"/>
        </w:rPr>
        <w:t>`</w:t>
      </w:r>
      <w:r w:rsidRPr="00025827">
        <w:rPr>
          <w:rFonts w:ascii="GHEA Grapalat" w:hAnsi="GHEA Grapalat" w:cs="Arial"/>
          <w:szCs w:val="22"/>
          <w:lang w:val="es-ES"/>
        </w:rPr>
        <w:t xml:space="preserve"> </w:t>
      </w:r>
      <w:r w:rsidRPr="00025827">
        <w:rPr>
          <w:rFonts w:ascii="GHEA Grapalat" w:hAnsi="GHEA Grapalat"/>
          <w:u w:val="single"/>
          <w:lang w:val="es-ES"/>
        </w:rPr>
        <w:tab/>
      </w:r>
      <w:r w:rsidRPr="00025827">
        <w:rPr>
          <w:rFonts w:ascii="GHEA Grapalat" w:hAnsi="GHEA Grapalat"/>
          <w:u w:val="single"/>
          <w:lang w:val="es-ES"/>
        </w:rPr>
        <w:tab/>
      </w:r>
      <w:r w:rsidRPr="00025827">
        <w:rPr>
          <w:rFonts w:ascii="GHEA Grapalat" w:hAnsi="GHEA Grapalat"/>
          <w:u w:val="single"/>
          <w:lang w:val="es-ES"/>
        </w:rPr>
        <w:tab/>
      </w:r>
      <w:r w:rsidRPr="00025827">
        <w:rPr>
          <w:rFonts w:ascii="GHEA Grapalat" w:hAnsi="GHEA Grapalat"/>
          <w:u w:val="single"/>
          <w:lang w:val="es-ES"/>
        </w:rPr>
        <w:tab/>
      </w:r>
      <w:r w:rsidRPr="00025827">
        <w:rPr>
          <w:rFonts w:ascii="GHEA Grapalat" w:hAnsi="GHEA Grapalat"/>
          <w:u w:val="single"/>
          <w:lang w:val="es-ES"/>
        </w:rPr>
        <w:tab/>
        <w:t>.</w:t>
      </w:r>
    </w:p>
    <w:p w14:paraId="5FAEEA36" w14:textId="77777777" w:rsidR="00CF2A33" w:rsidRPr="00025827" w:rsidRDefault="00CF2A33" w:rsidP="00CF2A33">
      <w:pPr>
        <w:jc w:val="both"/>
        <w:rPr>
          <w:rFonts w:ascii="GHEA Grapalat" w:hAnsi="GHEA Grapalat"/>
          <w:sz w:val="10"/>
          <w:szCs w:val="10"/>
          <w:lang w:val="es-ES"/>
        </w:rPr>
      </w:pPr>
      <w:r w:rsidRPr="00025827">
        <w:rPr>
          <w:rFonts w:ascii="GHEA Grapalat" w:hAnsi="GHEA Grapalat" w:cs="Arial"/>
          <w:vertAlign w:val="superscript"/>
          <w:lang w:val="es-ES"/>
        </w:rPr>
        <w:t xml:space="preserve">                                                                                                                          էլեկտրոնային փոստի հասցեն</w:t>
      </w:r>
    </w:p>
    <w:p w14:paraId="545C158C" w14:textId="77777777" w:rsidR="00CF2A33" w:rsidRPr="00025827" w:rsidRDefault="00CF2A33" w:rsidP="00CF2A33">
      <w:pPr>
        <w:jc w:val="right"/>
        <w:rPr>
          <w:rFonts w:ascii="GHEA Grapalat" w:hAnsi="GHEA Grapalat"/>
          <w:sz w:val="10"/>
          <w:szCs w:val="10"/>
          <w:lang w:val="es-ES"/>
        </w:rPr>
      </w:pPr>
    </w:p>
    <w:p w14:paraId="6BB38655" w14:textId="77777777" w:rsidR="00CF2A33" w:rsidRPr="00025827" w:rsidRDefault="00CF2A33" w:rsidP="00CF2A33">
      <w:pPr>
        <w:jc w:val="right"/>
        <w:rPr>
          <w:rFonts w:ascii="GHEA Grapalat" w:hAnsi="GHEA Grapalat"/>
          <w:sz w:val="10"/>
          <w:szCs w:val="10"/>
          <w:lang w:val="es-ES"/>
        </w:rPr>
      </w:pPr>
    </w:p>
    <w:p w14:paraId="613548FD" w14:textId="77777777" w:rsidR="00CF2A33" w:rsidRPr="00025827" w:rsidRDefault="00CF2A33" w:rsidP="00CF2A33">
      <w:pPr>
        <w:jc w:val="right"/>
        <w:rPr>
          <w:rFonts w:ascii="GHEA Grapalat" w:hAnsi="GHEA Grapalat"/>
          <w:sz w:val="10"/>
          <w:szCs w:val="10"/>
          <w:lang w:val="es-ES"/>
        </w:rPr>
      </w:pPr>
    </w:p>
    <w:p w14:paraId="543DF125" w14:textId="77777777" w:rsidR="00CF2A33" w:rsidRPr="00025827" w:rsidRDefault="00CF2A33" w:rsidP="00CF2A33">
      <w:pPr>
        <w:jc w:val="right"/>
        <w:rPr>
          <w:rFonts w:ascii="GHEA Grapalat" w:hAnsi="GHEA Grapalat"/>
          <w:sz w:val="10"/>
          <w:szCs w:val="10"/>
          <w:lang w:val="hy-AM"/>
        </w:rPr>
      </w:pPr>
    </w:p>
    <w:p w14:paraId="6758ED1C" w14:textId="77777777" w:rsidR="00CF2A33" w:rsidRPr="00025827" w:rsidRDefault="00CF2A33" w:rsidP="001F6B85">
      <w:pPr>
        <w:numPr>
          <w:ilvl w:val="0"/>
          <w:numId w:val="5"/>
        </w:numPr>
        <w:jc w:val="both"/>
        <w:rPr>
          <w:rFonts w:ascii="GHEA Grapalat" w:hAnsi="GHEA Grapalat" w:cs="Arial"/>
          <w:vertAlign w:val="superscript"/>
          <w:lang w:val="es-ES"/>
        </w:rPr>
      </w:pPr>
      <w:r w:rsidRPr="00025827">
        <w:rPr>
          <w:rFonts w:ascii="GHEA Grapalat" w:hAnsi="GHEA Grapalat"/>
          <w:sz w:val="20"/>
          <w:szCs w:val="20"/>
          <w:lang w:val="hy-AM"/>
        </w:rPr>
        <w:t xml:space="preserve">գործունեության հասցեն է՝ </w:t>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rPr>
        <w:t>.</w:t>
      </w:r>
      <w:r w:rsidRPr="00025827">
        <w:rPr>
          <w:rFonts w:ascii="GHEA Grapalat" w:hAnsi="GHEA Grapalat"/>
          <w:sz w:val="20"/>
          <w:szCs w:val="20"/>
          <w:lang w:val="es-ES"/>
        </w:rPr>
        <w:t xml:space="preserve">                                    </w:t>
      </w:r>
    </w:p>
    <w:p w14:paraId="598D2EC0" w14:textId="77777777" w:rsidR="00CF2A33" w:rsidRPr="00025827" w:rsidRDefault="00CF2A33" w:rsidP="00CF2A33">
      <w:pPr>
        <w:jc w:val="both"/>
        <w:rPr>
          <w:rFonts w:ascii="GHEA Grapalat" w:hAnsi="GHEA Grapalat"/>
          <w:sz w:val="16"/>
          <w:szCs w:val="16"/>
          <w:lang w:val="hy-AM"/>
        </w:rPr>
      </w:pPr>
      <w:r w:rsidRPr="00025827">
        <w:rPr>
          <w:rFonts w:ascii="GHEA Grapalat" w:hAnsi="GHEA Grapalat"/>
          <w:sz w:val="16"/>
          <w:szCs w:val="16"/>
          <w:lang w:val="hy-AM"/>
        </w:rPr>
        <w:t xml:space="preserve">                                                                                                 գործունեության հասցեն</w:t>
      </w:r>
    </w:p>
    <w:p w14:paraId="184764F4" w14:textId="77777777" w:rsidR="00CF2A33" w:rsidRPr="00025827" w:rsidRDefault="00CF2A33" w:rsidP="00CF2A33">
      <w:pPr>
        <w:jc w:val="right"/>
        <w:rPr>
          <w:rFonts w:ascii="GHEA Grapalat" w:hAnsi="GHEA Grapalat"/>
          <w:sz w:val="10"/>
          <w:szCs w:val="10"/>
          <w:lang w:val="hy-AM"/>
        </w:rPr>
      </w:pPr>
    </w:p>
    <w:p w14:paraId="05F89905" w14:textId="77777777" w:rsidR="00CF2A33" w:rsidRPr="00025827" w:rsidRDefault="00CF2A33" w:rsidP="00CF2A33">
      <w:pPr>
        <w:ind w:firstLine="708"/>
        <w:jc w:val="both"/>
        <w:rPr>
          <w:rFonts w:ascii="GHEA Grapalat" w:hAnsi="GHEA Grapalat" w:cs="Arial"/>
          <w:sz w:val="20"/>
          <w:szCs w:val="20"/>
          <w:lang w:val="hy-AM"/>
        </w:rPr>
      </w:pPr>
    </w:p>
    <w:p w14:paraId="2D130705" w14:textId="686D9F79" w:rsidR="00CF2A33" w:rsidRPr="00025827" w:rsidRDefault="00CF2A33" w:rsidP="006D7AB0">
      <w:pPr>
        <w:pStyle w:val="ListParagraph"/>
        <w:numPr>
          <w:ilvl w:val="0"/>
          <w:numId w:val="5"/>
        </w:numPr>
        <w:jc w:val="both"/>
        <w:rPr>
          <w:rFonts w:ascii="GHEA Grapalat" w:hAnsi="GHEA Grapalat" w:cs="Arial"/>
          <w:u w:val="single"/>
          <w:vertAlign w:val="superscript"/>
        </w:rPr>
      </w:pPr>
      <w:r w:rsidRPr="00025827">
        <w:rPr>
          <w:rFonts w:ascii="GHEA Grapalat" w:hAnsi="GHEA Grapalat"/>
          <w:sz w:val="20"/>
          <w:szCs w:val="20"/>
          <w:lang w:val="hy-AM"/>
        </w:rPr>
        <w:t xml:space="preserve">հեռախոսահամարն է՝ </w:t>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rPr>
        <w:t>.</w:t>
      </w:r>
    </w:p>
    <w:p w14:paraId="4E01191E" w14:textId="77777777" w:rsidR="00CF2A33" w:rsidRPr="00025827" w:rsidRDefault="00CF2A33" w:rsidP="00CF2A33">
      <w:pPr>
        <w:jc w:val="both"/>
        <w:rPr>
          <w:rFonts w:ascii="GHEA Grapalat" w:hAnsi="GHEA Grapalat"/>
          <w:sz w:val="16"/>
          <w:szCs w:val="16"/>
          <w:lang w:val="hy-AM"/>
        </w:rPr>
      </w:pPr>
      <w:r w:rsidRPr="00025827">
        <w:rPr>
          <w:rFonts w:ascii="GHEA Grapalat" w:hAnsi="GHEA Grapalat"/>
          <w:sz w:val="16"/>
          <w:szCs w:val="16"/>
          <w:lang w:val="hy-AM"/>
        </w:rPr>
        <w:t xml:space="preserve">                                                                                                 հեռախոսի համարը</w:t>
      </w:r>
    </w:p>
    <w:p w14:paraId="1B2D669F" w14:textId="77777777" w:rsidR="00CF2A33" w:rsidRPr="00025827" w:rsidRDefault="00CF2A33" w:rsidP="00CF2A33">
      <w:pPr>
        <w:ind w:firstLine="709"/>
        <w:jc w:val="both"/>
        <w:rPr>
          <w:rFonts w:ascii="GHEA Grapalat" w:hAnsi="GHEA Grapalat" w:cs="Arial"/>
          <w:sz w:val="20"/>
          <w:szCs w:val="20"/>
          <w:lang w:val="hy-AM"/>
        </w:rPr>
      </w:pPr>
    </w:p>
    <w:p w14:paraId="37C6A99E" w14:textId="77777777" w:rsidR="00CF2A33" w:rsidRPr="00025827" w:rsidRDefault="00CF2A33" w:rsidP="00CF2A33">
      <w:pPr>
        <w:ind w:firstLine="709"/>
        <w:jc w:val="both"/>
        <w:rPr>
          <w:rFonts w:ascii="GHEA Grapalat" w:hAnsi="GHEA Grapalat"/>
          <w:sz w:val="20"/>
          <w:lang w:val="es-ES"/>
        </w:rPr>
      </w:pPr>
      <w:r w:rsidRPr="00025827">
        <w:rPr>
          <w:rFonts w:ascii="GHEA Grapalat" w:hAnsi="GHEA Grapalat" w:cs="Arial"/>
          <w:sz w:val="20"/>
          <w:szCs w:val="20"/>
          <w:lang w:val="es-ES"/>
        </w:rPr>
        <w:t>Սույնով</w:t>
      </w:r>
      <w:r w:rsidRPr="00025827">
        <w:rPr>
          <w:rFonts w:ascii="GHEA Grapalat" w:hAnsi="GHEA Grapalat"/>
          <w:sz w:val="20"/>
          <w:lang w:val="hy-AM"/>
        </w:rPr>
        <w:t xml:space="preserve">  </w:t>
      </w:r>
      <w:r w:rsidRPr="00025827">
        <w:rPr>
          <w:rFonts w:ascii="GHEA Grapalat" w:hAnsi="GHEA Grapalat"/>
          <w:sz w:val="20"/>
          <w:u w:val="single"/>
          <w:lang w:val="hy-AM"/>
        </w:rPr>
        <w:t xml:space="preserve">                                                </w:t>
      </w:r>
      <w:r w:rsidRPr="00025827">
        <w:rPr>
          <w:rFonts w:ascii="GHEA Grapalat" w:hAnsi="GHEA Grapalat"/>
          <w:sz w:val="20"/>
          <w:u w:val="single"/>
          <w:lang w:val="es-ES"/>
        </w:rPr>
        <w:t xml:space="preserve">                         </w:t>
      </w:r>
      <w:r w:rsidRPr="00025827">
        <w:rPr>
          <w:rFonts w:ascii="GHEA Grapalat" w:hAnsi="GHEA Grapalat"/>
          <w:sz w:val="20"/>
          <w:u w:val="single"/>
          <w:lang w:val="hy-AM"/>
        </w:rPr>
        <w:t xml:space="preserve">          </w:t>
      </w:r>
      <w:r w:rsidRPr="00025827">
        <w:rPr>
          <w:rFonts w:ascii="GHEA Grapalat" w:hAnsi="GHEA Grapalat"/>
          <w:lang w:val="hy-AM"/>
        </w:rPr>
        <w:t>-</w:t>
      </w:r>
      <w:r w:rsidRPr="00025827">
        <w:rPr>
          <w:rFonts w:ascii="GHEA Grapalat" w:hAnsi="GHEA Grapalat" w:cs="Arial"/>
          <w:sz w:val="20"/>
          <w:szCs w:val="20"/>
          <w:lang w:val="es-ES"/>
        </w:rPr>
        <w:t>ն հայտարարում և հավաստում է, որ՝</w:t>
      </w:r>
      <w:r w:rsidRPr="00025827">
        <w:rPr>
          <w:rFonts w:ascii="GHEA Grapalat" w:hAnsi="GHEA Grapalat" w:cs="Arial"/>
          <w:lang w:val="hy-AM"/>
        </w:rPr>
        <w:t xml:space="preserve"> </w:t>
      </w:r>
    </w:p>
    <w:p w14:paraId="5B65F3A7" w14:textId="77777777" w:rsidR="00CF2A33" w:rsidRPr="00025827" w:rsidRDefault="00CF2A33" w:rsidP="00CF2A33">
      <w:pPr>
        <w:jc w:val="both"/>
        <w:rPr>
          <w:rFonts w:ascii="GHEA Grapalat" w:hAnsi="GHEA Grapalat"/>
          <w:i/>
          <w:sz w:val="16"/>
          <w:vertAlign w:val="superscript"/>
          <w:lang w:val="es-ES"/>
        </w:rPr>
      </w:pPr>
      <w:r w:rsidRPr="00025827">
        <w:rPr>
          <w:rFonts w:ascii="GHEA Grapalat" w:hAnsi="GHEA Grapalat"/>
          <w:sz w:val="20"/>
          <w:lang w:val="hy-AM"/>
        </w:rPr>
        <w:tab/>
      </w:r>
      <w:r w:rsidRPr="00025827">
        <w:rPr>
          <w:rFonts w:ascii="GHEA Grapalat" w:hAnsi="GHEA Grapalat"/>
          <w:sz w:val="20"/>
          <w:lang w:val="hy-AM"/>
        </w:rPr>
        <w:tab/>
      </w:r>
      <w:r w:rsidRPr="00025827">
        <w:rPr>
          <w:rFonts w:ascii="GHEA Grapalat" w:hAnsi="GHEA Grapalat"/>
          <w:sz w:val="20"/>
          <w:lang w:val="es-ES"/>
        </w:rPr>
        <w:t xml:space="preserve">                                    </w:t>
      </w:r>
      <w:r w:rsidRPr="00025827">
        <w:rPr>
          <w:rFonts w:ascii="GHEA Grapalat" w:hAnsi="GHEA Grapalat" w:cs="Sylfaen"/>
          <w:vertAlign w:val="superscript"/>
          <w:lang w:val="hy-AM"/>
        </w:rPr>
        <w:t>մասնակցի անվանում</w:t>
      </w:r>
    </w:p>
    <w:p w14:paraId="71414507" w14:textId="77777777" w:rsidR="00CF2A33" w:rsidRPr="00025827" w:rsidRDefault="00CF2A33" w:rsidP="00CF2A33">
      <w:pPr>
        <w:ind w:firstLine="709"/>
        <w:jc w:val="both"/>
        <w:rPr>
          <w:rFonts w:ascii="GHEA Grapalat" w:hAnsi="GHEA Grapalat"/>
          <w:sz w:val="20"/>
          <w:lang w:val="es-ES"/>
        </w:rPr>
      </w:pPr>
      <w:r w:rsidRPr="00025827">
        <w:rPr>
          <w:rFonts w:ascii="GHEA Grapalat" w:hAnsi="GHEA Grapalat" w:cs="Arial"/>
          <w:sz w:val="20"/>
          <w:szCs w:val="20"/>
          <w:lang w:val="es-ES"/>
        </w:rPr>
        <w:t>1)</w:t>
      </w:r>
      <w:r w:rsidRPr="00025827">
        <w:rPr>
          <w:rFonts w:ascii="GHEA Grapalat" w:hAnsi="GHEA Grapalat"/>
          <w:sz w:val="20"/>
          <w:lang w:val="hy-AM"/>
        </w:rPr>
        <w:t xml:space="preserve">  </w:t>
      </w:r>
      <w:r w:rsidRPr="00025827">
        <w:rPr>
          <w:rFonts w:ascii="GHEA Grapalat" w:hAnsi="GHEA Grapalat"/>
          <w:sz w:val="20"/>
          <w:u w:val="single"/>
          <w:lang w:val="hy-AM"/>
        </w:rPr>
        <w:t xml:space="preserve">                                                </w:t>
      </w:r>
      <w:r w:rsidRPr="00025827">
        <w:rPr>
          <w:rFonts w:ascii="GHEA Grapalat" w:hAnsi="GHEA Grapalat"/>
          <w:sz w:val="20"/>
          <w:u w:val="single"/>
          <w:lang w:val="es-ES"/>
        </w:rPr>
        <w:t xml:space="preserve">                         </w:t>
      </w:r>
      <w:r w:rsidRPr="00025827">
        <w:rPr>
          <w:rFonts w:ascii="GHEA Grapalat" w:hAnsi="GHEA Grapalat"/>
          <w:sz w:val="20"/>
          <w:u w:val="single"/>
          <w:lang w:val="hy-AM"/>
        </w:rPr>
        <w:t xml:space="preserve">          </w:t>
      </w:r>
      <w:r w:rsidRPr="00025827">
        <w:rPr>
          <w:rFonts w:ascii="GHEA Grapalat" w:hAnsi="GHEA Grapalat"/>
          <w:lang w:val="hy-AM"/>
        </w:rPr>
        <w:t>-</w:t>
      </w:r>
      <w:r w:rsidRPr="00025827">
        <w:rPr>
          <w:rFonts w:ascii="GHEA Grapalat" w:hAnsi="GHEA Grapalat" w:cs="Arial"/>
          <w:sz w:val="20"/>
          <w:szCs w:val="20"/>
          <w:lang w:val="es-ES"/>
        </w:rPr>
        <w:t xml:space="preserve">ն </w:t>
      </w:r>
      <w:r w:rsidRPr="00025827">
        <w:rPr>
          <w:rFonts w:ascii="GHEA Grapalat" w:hAnsi="GHEA Grapalat" w:cs="Arial"/>
          <w:sz w:val="20"/>
          <w:szCs w:val="20"/>
          <w:lang w:val="hy-AM"/>
        </w:rPr>
        <w:t>և իրեն փոխկապակցված անձինք</w:t>
      </w:r>
    </w:p>
    <w:p w14:paraId="700204F1" w14:textId="77777777" w:rsidR="00CF2A33" w:rsidRPr="00025827" w:rsidRDefault="00CF2A33" w:rsidP="00CF2A33">
      <w:pPr>
        <w:jc w:val="both"/>
        <w:rPr>
          <w:rFonts w:ascii="GHEA Grapalat" w:hAnsi="GHEA Grapalat"/>
          <w:i/>
          <w:sz w:val="16"/>
          <w:vertAlign w:val="superscript"/>
          <w:lang w:val="es-ES"/>
        </w:rPr>
      </w:pPr>
      <w:r w:rsidRPr="00025827">
        <w:rPr>
          <w:rFonts w:ascii="GHEA Grapalat" w:hAnsi="GHEA Grapalat"/>
          <w:sz w:val="20"/>
          <w:lang w:val="hy-AM"/>
        </w:rPr>
        <w:tab/>
      </w:r>
      <w:r w:rsidRPr="00025827">
        <w:rPr>
          <w:rFonts w:ascii="GHEA Grapalat" w:hAnsi="GHEA Grapalat"/>
          <w:sz w:val="20"/>
          <w:lang w:val="hy-AM"/>
        </w:rPr>
        <w:tab/>
      </w:r>
      <w:r w:rsidRPr="00025827">
        <w:rPr>
          <w:rFonts w:ascii="GHEA Grapalat" w:hAnsi="GHEA Grapalat"/>
          <w:sz w:val="20"/>
          <w:lang w:val="es-ES"/>
        </w:rPr>
        <w:t xml:space="preserve">                                    </w:t>
      </w:r>
      <w:r w:rsidRPr="00025827">
        <w:rPr>
          <w:rFonts w:ascii="GHEA Grapalat" w:hAnsi="GHEA Grapalat" w:cs="Sylfaen"/>
          <w:vertAlign w:val="superscript"/>
          <w:lang w:val="hy-AM"/>
        </w:rPr>
        <w:t>մասնակցի անվանում</w:t>
      </w:r>
    </w:p>
    <w:p w14:paraId="188484DE" w14:textId="49FAA281" w:rsidR="00CF2A33" w:rsidRPr="00025827" w:rsidRDefault="00CF2A33" w:rsidP="00CF2A33">
      <w:pPr>
        <w:jc w:val="both"/>
        <w:rPr>
          <w:rFonts w:ascii="GHEA Grapalat" w:hAnsi="GHEA Grapalat" w:cs="Sylfaen"/>
          <w:sz w:val="20"/>
          <w:lang w:val="hy-AM"/>
        </w:rPr>
      </w:pPr>
      <w:r w:rsidRPr="00025827">
        <w:rPr>
          <w:rFonts w:ascii="GHEA Grapalat" w:hAnsi="GHEA Grapalat" w:cs="Arial"/>
          <w:sz w:val="20"/>
          <w:szCs w:val="20"/>
          <w:lang w:val="es-ES"/>
        </w:rPr>
        <w:t xml:space="preserve">բավարարում </w:t>
      </w:r>
      <w:r w:rsidRPr="00025827">
        <w:rPr>
          <w:rFonts w:ascii="GHEA Grapalat" w:hAnsi="GHEA Grapalat" w:cs="Arial"/>
          <w:sz w:val="20"/>
          <w:szCs w:val="20"/>
          <w:lang w:val="hy-AM"/>
        </w:rPr>
        <w:t>են</w:t>
      </w:r>
      <w:r w:rsidRPr="00025827">
        <w:rPr>
          <w:rFonts w:ascii="GHEA Grapalat" w:hAnsi="GHEA Grapalat" w:cs="Arial"/>
          <w:sz w:val="20"/>
          <w:szCs w:val="20"/>
          <w:lang w:val="es-ES"/>
        </w:rPr>
        <w:t xml:space="preserve"> </w:t>
      </w:r>
      <w:r w:rsidR="007A3181" w:rsidRPr="00025827">
        <w:rPr>
          <w:rFonts w:ascii="GHEA Grapalat" w:hAnsi="GHEA Grapalat" w:cs="Sylfaen"/>
          <w:sz w:val="20"/>
          <w:szCs w:val="20"/>
          <w:lang w:val="es-ES"/>
        </w:rPr>
        <w:t>ՀՀՔԿ-ԲՄԽԾՁԲ-25/25</w:t>
      </w:r>
      <w:r w:rsidRPr="00025827">
        <w:rPr>
          <w:rFonts w:ascii="GHEA Grapalat" w:hAnsi="GHEA Grapalat" w:cs="Sylfaen"/>
          <w:sz w:val="20"/>
          <w:szCs w:val="20"/>
          <w:lang w:val="es-ES"/>
        </w:rPr>
        <w:t xml:space="preserve"> </w:t>
      </w:r>
      <w:r w:rsidRPr="00025827">
        <w:rPr>
          <w:rFonts w:ascii="GHEA Grapalat" w:hAnsi="GHEA Grapalat" w:cs="Arial"/>
          <w:sz w:val="20"/>
          <w:szCs w:val="20"/>
          <w:lang w:val="es-ES"/>
        </w:rPr>
        <w:t xml:space="preserve">ծածկագրով </w:t>
      </w:r>
      <w:r w:rsidR="002B0934" w:rsidRPr="00025827">
        <w:rPr>
          <w:rFonts w:ascii="GHEA Grapalat" w:hAnsi="GHEA Grapalat" w:cs="Arial"/>
          <w:sz w:val="20"/>
          <w:szCs w:val="20"/>
          <w:lang w:val="es-ES"/>
        </w:rPr>
        <w:t>բաց մրցույթի</w:t>
      </w:r>
      <w:r w:rsidRPr="00025827">
        <w:rPr>
          <w:rFonts w:ascii="GHEA Grapalat" w:hAnsi="GHEA Grapalat" w:cs="Arial"/>
          <w:sz w:val="20"/>
          <w:szCs w:val="20"/>
          <w:lang w:val="es-ES"/>
        </w:rPr>
        <w:t xml:space="preserve"> հրավերով սահմանված մասնակցության իրավունքի պահանջներին </w:t>
      </w:r>
      <w:r w:rsidRPr="00025827">
        <w:rPr>
          <w:rFonts w:ascii="GHEA Grapalat" w:hAnsi="GHEA Grapalat" w:cs="Arial"/>
          <w:sz w:val="20"/>
          <w:szCs w:val="20"/>
          <w:lang w:val="hy-AM"/>
        </w:rPr>
        <w:t xml:space="preserve">և </w:t>
      </w:r>
      <w:r w:rsidRPr="00025827">
        <w:rPr>
          <w:rFonts w:ascii="GHEA Grapalat" w:hAnsi="GHEA Grapalat"/>
          <w:sz w:val="20"/>
          <w:u w:val="single"/>
          <w:lang w:val="hy-AM"/>
        </w:rPr>
        <w:t xml:space="preserve">                         </w:t>
      </w:r>
      <w:r w:rsidRPr="00025827">
        <w:rPr>
          <w:rFonts w:ascii="GHEA Grapalat" w:hAnsi="GHEA Grapalat"/>
          <w:sz w:val="20"/>
          <w:u w:val="single"/>
          <w:lang w:val="es-ES"/>
        </w:rPr>
        <w:t xml:space="preserve">                       </w:t>
      </w:r>
      <w:r w:rsidRPr="00025827">
        <w:rPr>
          <w:rFonts w:ascii="GHEA Grapalat" w:hAnsi="GHEA Grapalat"/>
          <w:sz w:val="20"/>
          <w:u w:val="single"/>
          <w:lang w:val="hy-AM"/>
        </w:rPr>
        <w:t xml:space="preserve">          </w:t>
      </w:r>
      <w:r w:rsidRPr="00025827">
        <w:rPr>
          <w:rFonts w:ascii="GHEA Grapalat" w:hAnsi="GHEA Grapalat"/>
          <w:lang w:val="hy-AM"/>
        </w:rPr>
        <w:t>-</w:t>
      </w:r>
      <w:r w:rsidRPr="00025827">
        <w:rPr>
          <w:rFonts w:ascii="GHEA Grapalat" w:hAnsi="GHEA Grapalat" w:cs="Arial"/>
          <w:sz w:val="20"/>
          <w:szCs w:val="20"/>
          <w:lang w:val="es-ES"/>
        </w:rPr>
        <w:t>ն</w:t>
      </w:r>
      <w:r w:rsidRPr="00025827">
        <w:rPr>
          <w:rFonts w:ascii="GHEA Grapalat" w:hAnsi="GHEA Grapalat" w:cs="Sylfaen"/>
          <w:sz w:val="20"/>
          <w:lang w:val="hy-AM"/>
        </w:rPr>
        <w:t xml:space="preserve"> պարտավորվում է </w:t>
      </w:r>
    </w:p>
    <w:p w14:paraId="2EEA011B" w14:textId="726959CF" w:rsidR="00CF2A33" w:rsidRPr="00025827" w:rsidRDefault="00CF2A33" w:rsidP="00CF2A33">
      <w:pPr>
        <w:tabs>
          <w:tab w:val="left" w:pos="6450"/>
        </w:tabs>
        <w:jc w:val="both"/>
        <w:rPr>
          <w:rFonts w:ascii="GHEA Grapalat" w:hAnsi="GHEA Grapalat" w:cs="Sylfaen"/>
          <w:sz w:val="20"/>
          <w:lang w:val="es-ES"/>
        </w:rPr>
      </w:pPr>
      <w:r w:rsidRPr="00025827">
        <w:rPr>
          <w:rFonts w:ascii="GHEA Grapalat" w:hAnsi="GHEA Grapalat" w:cs="Sylfaen"/>
          <w:sz w:val="20"/>
          <w:lang w:val="es-ES"/>
        </w:rPr>
        <w:t xml:space="preserve">                                                             </w:t>
      </w:r>
      <w:r w:rsidRPr="00025827">
        <w:rPr>
          <w:rFonts w:ascii="GHEA Grapalat" w:hAnsi="GHEA Grapalat" w:cs="Sylfaen"/>
          <w:vertAlign w:val="superscript"/>
          <w:lang w:val="hy-AM"/>
        </w:rPr>
        <w:t>մասնակցի անվանում</w:t>
      </w:r>
    </w:p>
    <w:p w14:paraId="62393515" w14:textId="77777777" w:rsidR="00CF2A33" w:rsidRPr="00025827" w:rsidRDefault="00CF2A33" w:rsidP="00CF2A33">
      <w:pPr>
        <w:jc w:val="both"/>
        <w:rPr>
          <w:rFonts w:ascii="GHEA Grapalat" w:hAnsi="GHEA Grapalat" w:cs="Sylfaen"/>
          <w:sz w:val="20"/>
          <w:lang w:val="hy-AM"/>
        </w:rPr>
      </w:pPr>
      <w:r w:rsidRPr="0002582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25827" w:rsidDel="00650682">
        <w:rPr>
          <w:rFonts w:ascii="GHEA Grapalat" w:hAnsi="GHEA Grapalat" w:cs="Arial"/>
          <w:sz w:val="20"/>
          <w:szCs w:val="20"/>
          <w:lang w:val="es-ES"/>
        </w:rPr>
        <w:t xml:space="preserve"> </w:t>
      </w:r>
      <w:r w:rsidRPr="00025827">
        <w:rPr>
          <w:rFonts w:ascii="GHEA Grapalat" w:hAnsi="GHEA Grapalat" w:cs="Sylfaen"/>
          <w:sz w:val="20"/>
          <w:lang w:val="es-ES"/>
        </w:rPr>
        <w:t>.</w:t>
      </w:r>
      <w:r w:rsidRPr="00025827">
        <w:rPr>
          <w:rFonts w:ascii="GHEA Grapalat" w:hAnsi="GHEA Grapalat" w:cs="Sylfaen"/>
          <w:sz w:val="20"/>
          <w:lang w:val="hy-AM"/>
        </w:rPr>
        <w:t xml:space="preserve"> </w:t>
      </w:r>
    </w:p>
    <w:p w14:paraId="47B66362" w14:textId="37F34B60" w:rsidR="00CF2A33" w:rsidRPr="00025827" w:rsidRDefault="00CF2A33" w:rsidP="00CF2A33">
      <w:pPr>
        <w:ind w:firstLine="708"/>
        <w:jc w:val="both"/>
        <w:rPr>
          <w:rFonts w:ascii="GHEA Grapalat" w:hAnsi="GHEA Grapalat" w:cs="Arial"/>
          <w:sz w:val="22"/>
          <w:szCs w:val="22"/>
          <w:lang w:val="es-ES"/>
        </w:rPr>
      </w:pPr>
      <w:r w:rsidRPr="00025827">
        <w:rPr>
          <w:rFonts w:ascii="GHEA Grapalat" w:hAnsi="GHEA Grapalat" w:cs="Arial"/>
          <w:sz w:val="20"/>
          <w:szCs w:val="20"/>
          <w:lang w:val="hy-AM"/>
        </w:rPr>
        <w:t>2</w:t>
      </w:r>
      <w:r w:rsidRPr="00025827">
        <w:rPr>
          <w:rFonts w:ascii="GHEA Grapalat" w:hAnsi="GHEA Grapalat" w:cs="Arial"/>
          <w:sz w:val="20"/>
          <w:szCs w:val="20"/>
          <w:lang w:val="es-ES"/>
        </w:rPr>
        <w:t xml:space="preserve">) </w:t>
      </w:r>
      <w:r w:rsidR="007A3181" w:rsidRPr="00025827">
        <w:rPr>
          <w:rFonts w:ascii="GHEA Grapalat" w:hAnsi="GHEA Grapalat" w:cs="Sylfaen"/>
          <w:sz w:val="20"/>
          <w:szCs w:val="20"/>
          <w:lang w:val="es-ES"/>
        </w:rPr>
        <w:t>ՀՀՔԿ-ԲՄԽԾՁԲ-25/25</w:t>
      </w:r>
      <w:r w:rsidRPr="00025827">
        <w:rPr>
          <w:rFonts w:ascii="GHEA Grapalat" w:hAnsi="GHEA Grapalat" w:cs="Sylfaen"/>
          <w:sz w:val="20"/>
          <w:szCs w:val="20"/>
          <w:lang w:val="es-ES"/>
        </w:rPr>
        <w:t xml:space="preserve"> </w:t>
      </w:r>
      <w:r w:rsidRPr="00025827">
        <w:rPr>
          <w:rFonts w:ascii="GHEA Grapalat" w:hAnsi="GHEA Grapalat" w:cs="Arial"/>
          <w:sz w:val="20"/>
          <w:szCs w:val="20"/>
          <w:lang w:val="es-ES"/>
        </w:rPr>
        <w:t xml:space="preserve">ծածկագրով </w:t>
      </w:r>
      <w:r w:rsidR="002B0934" w:rsidRPr="00025827">
        <w:rPr>
          <w:rFonts w:ascii="GHEA Grapalat" w:hAnsi="GHEA Grapalat" w:cs="Arial"/>
          <w:sz w:val="20"/>
          <w:szCs w:val="20"/>
          <w:lang w:val="es-ES"/>
        </w:rPr>
        <w:t>բաց մրցույթի</w:t>
      </w:r>
      <w:r w:rsidR="00050CFA" w:rsidRPr="00025827">
        <w:rPr>
          <w:rFonts w:ascii="GHEA Grapalat" w:hAnsi="GHEA Grapalat" w:cs="Arial"/>
          <w:sz w:val="20"/>
          <w:szCs w:val="20"/>
          <w:lang w:val="es-ES"/>
        </w:rPr>
        <w:t>ն</w:t>
      </w:r>
      <w:r w:rsidRPr="00025827">
        <w:rPr>
          <w:rFonts w:ascii="GHEA Grapalat" w:hAnsi="GHEA Grapalat" w:cs="Arial"/>
          <w:sz w:val="20"/>
          <w:szCs w:val="20"/>
          <w:lang w:val="es-ES"/>
        </w:rPr>
        <w:t xml:space="preserve"> մասնակցելու շրջանակում`</w:t>
      </w:r>
      <w:r w:rsidRPr="00025827">
        <w:rPr>
          <w:rFonts w:ascii="GHEA Grapalat" w:hAnsi="GHEA Grapalat" w:cs="Sylfaen"/>
          <w:sz w:val="22"/>
          <w:szCs w:val="22"/>
          <w:lang w:val="es-ES"/>
        </w:rPr>
        <w:t xml:space="preserve">  </w:t>
      </w:r>
    </w:p>
    <w:p w14:paraId="3B0F9100" w14:textId="77777777" w:rsidR="00CF2A33" w:rsidRPr="0002582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025827">
        <w:rPr>
          <w:rFonts w:ascii="GHEA Grapalat" w:hAnsi="GHEA Grapalat" w:cs="Arial"/>
          <w:sz w:val="20"/>
          <w:szCs w:val="20"/>
          <w:lang w:val="es-ES"/>
        </w:rPr>
        <w:t>թույլ չի տվել և (կամ) թույլ չի տալու</w:t>
      </w:r>
      <w:r w:rsidRPr="00025827">
        <w:rPr>
          <w:rFonts w:ascii="GHEA Grapalat" w:hAnsi="GHEA Grapalat" w:cs="Arial"/>
          <w:sz w:val="20"/>
          <w:szCs w:val="20"/>
          <w:lang w:val="hy-AM"/>
        </w:rPr>
        <w:t xml:space="preserve"> անբարեխիղճ մրցակցություն, </w:t>
      </w:r>
      <w:r w:rsidRPr="0002582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025827" w:rsidRDefault="00CF2A33" w:rsidP="001F6B85">
      <w:pPr>
        <w:numPr>
          <w:ilvl w:val="0"/>
          <w:numId w:val="5"/>
        </w:numPr>
        <w:tabs>
          <w:tab w:val="left" w:pos="1170"/>
        </w:tabs>
        <w:ind w:left="0" w:firstLine="720"/>
        <w:jc w:val="both"/>
        <w:rPr>
          <w:rFonts w:ascii="GHEA Grapalat" w:hAnsi="GHEA Grapalat"/>
          <w:sz w:val="22"/>
          <w:szCs w:val="22"/>
          <w:lang w:val="es-ES"/>
        </w:rPr>
      </w:pPr>
      <w:r w:rsidRPr="00025827">
        <w:rPr>
          <w:rFonts w:ascii="GHEA Grapalat" w:hAnsi="GHEA Grapalat" w:cs="Arial"/>
          <w:sz w:val="20"/>
          <w:szCs w:val="20"/>
          <w:lang w:val="es-ES"/>
        </w:rPr>
        <w:t>բացակայում է հրավերով սահմանված`</w:t>
      </w:r>
      <w:r w:rsidRPr="00025827">
        <w:rPr>
          <w:rFonts w:ascii="GHEA Grapalat" w:hAnsi="GHEA Grapalat"/>
          <w:sz w:val="22"/>
          <w:szCs w:val="22"/>
          <w:lang w:val="es-ES"/>
        </w:rPr>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cs="Arial"/>
          <w:sz w:val="20"/>
          <w:szCs w:val="20"/>
          <w:lang w:val="es-ES"/>
        </w:rPr>
        <w:t>-ին</w:t>
      </w:r>
      <w:r w:rsidRPr="00025827">
        <w:rPr>
          <w:rFonts w:ascii="GHEA Grapalat" w:hAnsi="GHEA Grapalat"/>
          <w:sz w:val="22"/>
          <w:szCs w:val="22"/>
          <w:lang w:val="es-ES"/>
        </w:rPr>
        <w:t xml:space="preserve"> </w:t>
      </w:r>
    </w:p>
    <w:p w14:paraId="62EC3C6E" w14:textId="77777777" w:rsidR="00CF2A33" w:rsidRPr="00025827" w:rsidRDefault="00CF2A33" w:rsidP="00CF2A33">
      <w:pPr>
        <w:tabs>
          <w:tab w:val="left" w:pos="1170"/>
        </w:tabs>
        <w:jc w:val="both"/>
        <w:rPr>
          <w:rFonts w:ascii="GHEA Grapalat" w:hAnsi="GHEA Grapalat" w:cs="Arial"/>
          <w:vertAlign w:val="superscript"/>
          <w:lang w:val="hy-AM"/>
        </w:rPr>
      </w:pPr>
      <w:r w:rsidRPr="00025827">
        <w:rPr>
          <w:rFonts w:ascii="GHEA Grapalat" w:hAnsi="GHEA Grapalat"/>
          <w:vertAlign w:val="superscript"/>
          <w:lang w:val="es-ES"/>
        </w:rPr>
        <w:t xml:space="preserve"> </w:t>
      </w:r>
      <w:r w:rsidRPr="00025827">
        <w:rPr>
          <w:rFonts w:ascii="GHEA Grapalat" w:hAnsi="GHEA Grapalat"/>
          <w:vertAlign w:val="superscript"/>
          <w:lang w:val="es-ES"/>
        </w:rPr>
        <w:tab/>
      </w:r>
      <w:r w:rsidRPr="00025827">
        <w:rPr>
          <w:rFonts w:ascii="GHEA Grapalat" w:hAnsi="GHEA Grapalat"/>
          <w:vertAlign w:val="superscript"/>
          <w:lang w:val="es-ES"/>
        </w:rPr>
        <w:tab/>
      </w:r>
      <w:r w:rsidRPr="00025827">
        <w:rPr>
          <w:rFonts w:ascii="GHEA Grapalat" w:hAnsi="GHEA Grapalat"/>
          <w:vertAlign w:val="superscript"/>
          <w:lang w:val="es-ES"/>
        </w:rPr>
        <w:tab/>
      </w:r>
      <w:r w:rsidRPr="00025827">
        <w:rPr>
          <w:rFonts w:ascii="GHEA Grapalat" w:hAnsi="GHEA Grapalat"/>
          <w:vertAlign w:val="superscript"/>
          <w:lang w:val="es-ES"/>
        </w:rPr>
        <w:tab/>
      </w:r>
      <w:r w:rsidRPr="00025827">
        <w:rPr>
          <w:rFonts w:ascii="GHEA Grapalat" w:hAnsi="GHEA Grapalat"/>
          <w:vertAlign w:val="superscript"/>
          <w:lang w:val="es-ES"/>
        </w:rPr>
        <w:tab/>
      </w:r>
      <w:r w:rsidRPr="00025827">
        <w:rPr>
          <w:rFonts w:ascii="GHEA Grapalat" w:hAnsi="GHEA Grapalat"/>
          <w:vertAlign w:val="superscript"/>
          <w:lang w:val="es-ES"/>
        </w:rPr>
        <w:tab/>
      </w:r>
      <w:r w:rsidRPr="00025827">
        <w:rPr>
          <w:rFonts w:ascii="GHEA Grapalat" w:hAnsi="GHEA Grapalat"/>
          <w:vertAlign w:val="superscript"/>
          <w:lang w:val="es-ES"/>
        </w:rPr>
        <w:tab/>
        <w:t xml:space="preserve">                    </w:t>
      </w:r>
      <w:r w:rsidRPr="00025827">
        <w:rPr>
          <w:rFonts w:ascii="GHEA Grapalat" w:hAnsi="GHEA Grapalat" w:cs="Sylfaen"/>
          <w:vertAlign w:val="superscript"/>
          <w:lang w:val="hy-AM"/>
        </w:rPr>
        <w:t>մասնակցի</w:t>
      </w:r>
      <w:r w:rsidRPr="00025827">
        <w:rPr>
          <w:rFonts w:ascii="GHEA Grapalat" w:hAnsi="GHEA Grapalat" w:cs="Arial"/>
          <w:vertAlign w:val="superscript"/>
          <w:lang w:val="hy-AM"/>
        </w:rPr>
        <w:t xml:space="preserve"> </w:t>
      </w:r>
      <w:r w:rsidRPr="00025827">
        <w:rPr>
          <w:rFonts w:ascii="GHEA Grapalat" w:hAnsi="GHEA Grapalat" w:cs="Sylfaen"/>
          <w:vertAlign w:val="superscript"/>
          <w:lang w:val="hy-AM"/>
        </w:rPr>
        <w:t>անվանումը</w:t>
      </w:r>
      <w:r w:rsidRPr="00025827">
        <w:rPr>
          <w:rFonts w:ascii="GHEA Grapalat" w:hAnsi="GHEA Grapalat" w:cs="Arial"/>
          <w:vertAlign w:val="superscript"/>
          <w:lang w:val="hy-AM"/>
        </w:rPr>
        <w:t xml:space="preserve"> </w:t>
      </w:r>
    </w:p>
    <w:p w14:paraId="1BD7429F" w14:textId="77777777" w:rsidR="00CF2A33" w:rsidRPr="00025827" w:rsidRDefault="00CF2A33" w:rsidP="00CF2A33">
      <w:pPr>
        <w:jc w:val="both"/>
        <w:rPr>
          <w:rFonts w:ascii="GHEA Grapalat" w:hAnsi="GHEA Grapalat"/>
          <w:sz w:val="22"/>
          <w:szCs w:val="22"/>
          <w:u w:val="single"/>
          <w:lang w:val="es-ES"/>
        </w:rPr>
      </w:pPr>
      <w:r w:rsidRPr="00025827">
        <w:rPr>
          <w:rFonts w:ascii="GHEA Grapalat" w:hAnsi="GHEA Grapalat" w:cs="Arial"/>
          <w:sz w:val="20"/>
          <w:szCs w:val="20"/>
          <w:lang w:val="es-ES"/>
        </w:rPr>
        <w:t>փոխկապակցված անձանց և (կամ)</w:t>
      </w:r>
      <w:r w:rsidRPr="00025827">
        <w:rPr>
          <w:rFonts w:ascii="GHEA Grapalat" w:hAnsi="GHEA Grapalat"/>
          <w:sz w:val="22"/>
          <w:szCs w:val="22"/>
          <w:lang w:val="es-ES"/>
        </w:rPr>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cs="Arial"/>
          <w:sz w:val="20"/>
          <w:szCs w:val="20"/>
          <w:lang w:val="es-ES"/>
        </w:rPr>
        <w:t>-ի</w:t>
      </w:r>
      <w:r w:rsidRPr="00025827">
        <w:rPr>
          <w:rFonts w:ascii="GHEA Grapalat" w:hAnsi="GHEA Grapalat"/>
          <w:sz w:val="22"/>
          <w:szCs w:val="22"/>
          <w:u w:val="single"/>
          <w:lang w:val="es-ES"/>
        </w:rPr>
        <w:t xml:space="preserve">  </w:t>
      </w:r>
    </w:p>
    <w:p w14:paraId="2C238E80" w14:textId="77777777" w:rsidR="00CF2A33" w:rsidRPr="00025827" w:rsidRDefault="00CF2A33" w:rsidP="00CF2A33">
      <w:pPr>
        <w:jc w:val="both"/>
        <w:rPr>
          <w:rFonts w:ascii="GHEA Grapalat" w:hAnsi="GHEA Grapalat"/>
          <w:sz w:val="22"/>
          <w:szCs w:val="22"/>
          <w:u w:val="single"/>
          <w:lang w:val="es-ES"/>
        </w:rPr>
      </w:pP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hy-AM"/>
        </w:rPr>
        <w:t>մասնակցի</w:t>
      </w:r>
      <w:r w:rsidRPr="00025827">
        <w:rPr>
          <w:rFonts w:ascii="GHEA Grapalat" w:hAnsi="GHEA Grapalat" w:cs="Arial"/>
          <w:vertAlign w:val="superscript"/>
          <w:lang w:val="hy-AM"/>
        </w:rPr>
        <w:t xml:space="preserve"> </w:t>
      </w:r>
      <w:r w:rsidRPr="00025827">
        <w:rPr>
          <w:rFonts w:ascii="GHEA Grapalat" w:hAnsi="GHEA Grapalat" w:cs="Sylfaen"/>
          <w:vertAlign w:val="superscript"/>
          <w:lang w:val="hy-AM"/>
        </w:rPr>
        <w:t>անվանումը</w:t>
      </w:r>
    </w:p>
    <w:p w14:paraId="6B1E9BF0" w14:textId="77777777" w:rsidR="00CF2A33" w:rsidRPr="00025827" w:rsidRDefault="00CF2A33" w:rsidP="00CF2A33">
      <w:pPr>
        <w:jc w:val="both"/>
        <w:rPr>
          <w:rFonts w:ascii="GHEA Grapalat" w:hAnsi="GHEA Grapalat"/>
          <w:sz w:val="22"/>
          <w:szCs w:val="22"/>
          <w:u w:val="single"/>
          <w:lang w:val="es-ES"/>
        </w:rPr>
      </w:pPr>
      <w:r w:rsidRPr="00025827">
        <w:rPr>
          <w:rFonts w:ascii="GHEA Grapalat" w:hAnsi="GHEA Grapalat" w:cs="Arial"/>
          <w:sz w:val="20"/>
          <w:szCs w:val="20"/>
          <w:lang w:val="es-ES"/>
        </w:rPr>
        <w:t>կողմից հիմնադրված կամ ավելի քան հիսուն տոկոս</w:t>
      </w:r>
      <w:r w:rsidRPr="00025827">
        <w:rPr>
          <w:rFonts w:ascii="GHEA Grapalat" w:hAnsi="GHEA Grapalat"/>
          <w:sz w:val="22"/>
          <w:szCs w:val="22"/>
          <w:lang w:val="es-ES"/>
        </w:rPr>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cs="Arial"/>
          <w:sz w:val="20"/>
          <w:szCs w:val="20"/>
          <w:lang w:val="es-ES"/>
        </w:rPr>
        <w:t>-ին</w:t>
      </w:r>
    </w:p>
    <w:p w14:paraId="1051456B" w14:textId="77777777" w:rsidR="00CF2A33" w:rsidRPr="00025827" w:rsidRDefault="00CF2A33" w:rsidP="00CF2A33">
      <w:pPr>
        <w:jc w:val="both"/>
        <w:rPr>
          <w:rFonts w:ascii="GHEA Grapalat" w:hAnsi="GHEA Grapalat"/>
          <w:sz w:val="22"/>
          <w:szCs w:val="22"/>
          <w:lang w:val="es-ES"/>
        </w:rPr>
      </w:pPr>
      <w:r w:rsidRPr="00025827">
        <w:rPr>
          <w:rFonts w:ascii="GHEA Grapalat" w:hAnsi="GHEA Grapalat" w:cs="Sylfaen"/>
          <w:vertAlign w:val="superscript"/>
          <w:lang w:val="es-ES"/>
        </w:rPr>
        <w:t xml:space="preserve">                                                                     </w:t>
      </w: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es-ES"/>
        </w:rPr>
        <w:tab/>
      </w:r>
      <w:r w:rsidRPr="00025827">
        <w:rPr>
          <w:rFonts w:ascii="GHEA Grapalat" w:hAnsi="GHEA Grapalat" w:cs="Sylfaen"/>
          <w:vertAlign w:val="superscript"/>
          <w:lang w:val="hy-AM"/>
        </w:rPr>
        <w:t>մասնակցի</w:t>
      </w:r>
      <w:r w:rsidRPr="00025827">
        <w:rPr>
          <w:rFonts w:ascii="GHEA Grapalat" w:hAnsi="GHEA Grapalat" w:cs="Arial"/>
          <w:vertAlign w:val="superscript"/>
          <w:lang w:val="hy-AM"/>
        </w:rPr>
        <w:t xml:space="preserve"> </w:t>
      </w:r>
      <w:r w:rsidRPr="00025827">
        <w:rPr>
          <w:rFonts w:ascii="GHEA Grapalat" w:hAnsi="GHEA Grapalat" w:cs="Sylfaen"/>
          <w:vertAlign w:val="superscript"/>
          <w:lang w:val="hy-AM"/>
        </w:rPr>
        <w:t>անվանումը</w:t>
      </w:r>
    </w:p>
    <w:p w14:paraId="18E0DDD5" w14:textId="77777777" w:rsidR="00CF2A33" w:rsidRPr="00025827" w:rsidRDefault="00CF2A33" w:rsidP="00CF2A33">
      <w:pPr>
        <w:jc w:val="both"/>
        <w:rPr>
          <w:rFonts w:ascii="GHEA Grapalat" w:hAnsi="GHEA Grapalat" w:cs="Arial"/>
          <w:sz w:val="20"/>
          <w:szCs w:val="20"/>
          <w:lang w:val="es-ES"/>
        </w:rPr>
      </w:pPr>
      <w:r w:rsidRPr="0002582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025827" w:rsidRDefault="00CF2A33" w:rsidP="00CF2A33">
      <w:pPr>
        <w:jc w:val="both"/>
        <w:rPr>
          <w:rFonts w:ascii="GHEA Grapalat" w:hAnsi="GHEA Grapalat" w:cs="Arial"/>
          <w:sz w:val="20"/>
          <w:szCs w:val="20"/>
          <w:lang w:val="es-ES"/>
        </w:rPr>
      </w:pPr>
      <w:r w:rsidRPr="00025827">
        <w:rPr>
          <w:rFonts w:ascii="GHEA Grapalat" w:hAnsi="GHEA Grapalat" w:cs="Arial"/>
          <w:sz w:val="20"/>
          <w:szCs w:val="20"/>
          <w:lang w:val="es-ES"/>
        </w:rPr>
        <w:tab/>
      </w:r>
    </w:p>
    <w:p w14:paraId="05AB048E" w14:textId="71EE2EB9" w:rsidR="00CF2A33" w:rsidRPr="00025827" w:rsidRDefault="00CF2A33" w:rsidP="00CF2A33">
      <w:pPr>
        <w:jc w:val="both"/>
        <w:rPr>
          <w:rFonts w:ascii="GHEA Grapalat" w:hAnsi="GHEA Grapalat" w:cs="Arial"/>
          <w:sz w:val="20"/>
          <w:szCs w:val="20"/>
          <w:lang w:val="es-ES"/>
        </w:rPr>
      </w:pPr>
      <w:r w:rsidRPr="00025827">
        <w:rPr>
          <w:rFonts w:ascii="GHEA Grapalat" w:hAnsi="GHEA Grapalat" w:cs="Arial"/>
          <w:sz w:val="20"/>
          <w:szCs w:val="20"/>
          <w:lang w:val="es-ES"/>
        </w:rPr>
        <w:t xml:space="preserve">Ստորև ներկայացնում </w:t>
      </w:r>
      <w:r w:rsidRPr="00025827">
        <w:rPr>
          <w:rFonts w:ascii="GHEA Grapalat" w:hAnsi="GHEA Grapalat" w:cs="Arial"/>
          <w:sz w:val="20"/>
          <w:szCs w:val="20"/>
          <w:lang w:val="hy-AM"/>
        </w:rPr>
        <w:t xml:space="preserve"> է</w:t>
      </w:r>
      <w:r w:rsidRPr="00025827">
        <w:rPr>
          <w:rFonts w:ascii="GHEA Grapalat" w:hAnsi="GHEA Grapalat"/>
          <w:sz w:val="22"/>
          <w:szCs w:val="22"/>
          <w:u w:val="single"/>
          <w:lang w:val="es-ES"/>
        </w:rPr>
        <w:tab/>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cs="Arial"/>
          <w:sz w:val="20"/>
          <w:szCs w:val="20"/>
          <w:lang w:val="es-ES"/>
        </w:rPr>
        <w:t>-ի</w:t>
      </w:r>
      <w:r w:rsidRPr="00025827">
        <w:rPr>
          <w:rFonts w:ascii="GHEA Grapalat" w:hAnsi="GHEA Grapalat"/>
          <w:sz w:val="22"/>
          <w:szCs w:val="22"/>
          <w:lang w:val="es-ES"/>
        </w:rPr>
        <w:t xml:space="preserve"> </w:t>
      </w:r>
      <w:r w:rsidRPr="00025827">
        <w:rPr>
          <w:rFonts w:ascii="GHEA Grapalat" w:hAnsi="GHEA Grapalat" w:cs="Arial"/>
          <w:sz w:val="20"/>
          <w:szCs w:val="20"/>
          <w:lang w:val="es-ES"/>
        </w:rPr>
        <w:t>իրական շահառուների վերաբերյալ</w:t>
      </w:r>
    </w:p>
    <w:p w14:paraId="0CDA7CB4" w14:textId="77777777" w:rsidR="00CF2A33" w:rsidRPr="00025827" w:rsidRDefault="00CF2A33" w:rsidP="00CF2A33">
      <w:pPr>
        <w:jc w:val="both"/>
        <w:rPr>
          <w:rFonts w:ascii="GHEA Grapalat" w:hAnsi="GHEA Grapalat" w:cs="Arial"/>
          <w:vertAlign w:val="superscript"/>
          <w:lang w:val="hy-AM"/>
        </w:rPr>
      </w:pPr>
      <w:r w:rsidRPr="00025827">
        <w:rPr>
          <w:rFonts w:ascii="GHEA Grapalat" w:hAnsi="GHEA Grapalat"/>
          <w:vertAlign w:val="superscript"/>
          <w:lang w:val="es-ES"/>
        </w:rPr>
        <w:t xml:space="preserve"> </w:t>
      </w:r>
      <w:r w:rsidRPr="00025827">
        <w:rPr>
          <w:rFonts w:ascii="GHEA Grapalat" w:hAnsi="GHEA Grapalat"/>
          <w:vertAlign w:val="superscript"/>
          <w:lang w:val="hy-AM"/>
        </w:rPr>
        <w:t xml:space="preserve">                                                                          </w:t>
      </w:r>
      <w:r w:rsidRPr="00025827">
        <w:rPr>
          <w:rFonts w:ascii="GHEA Grapalat" w:hAnsi="GHEA Grapalat"/>
          <w:vertAlign w:val="superscript"/>
          <w:lang w:val="es-ES"/>
        </w:rPr>
        <w:t xml:space="preserve">      </w:t>
      </w:r>
      <w:r w:rsidRPr="00025827">
        <w:rPr>
          <w:rFonts w:ascii="GHEA Grapalat" w:hAnsi="GHEA Grapalat" w:cs="Sylfaen"/>
          <w:vertAlign w:val="superscript"/>
          <w:lang w:val="hy-AM"/>
        </w:rPr>
        <w:t>մասնակցի</w:t>
      </w:r>
      <w:r w:rsidRPr="00025827">
        <w:rPr>
          <w:rFonts w:ascii="GHEA Grapalat" w:hAnsi="GHEA Grapalat" w:cs="Arial"/>
          <w:vertAlign w:val="superscript"/>
          <w:lang w:val="hy-AM"/>
        </w:rPr>
        <w:t xml:space="preserve"> </w:t>
      </w:r>
      <w:r w:rsidRPr="00025827">
        <w:rPr>
          <w:rFonts w:ascii="GHEA Grapalat" w:hAnsi="GHEA Grapalat" w:cs="Sylfaen"/>
          <w:vertAlign w:val="superscript"/>
          <w:lang w:val="hy-AM"/>
        </w:rPr>
        <w:t>անվանումը</w:t>
      </w:r>
      <w:r w:rsidRPr="00025827">
        <w:rPr>
          <w:rFonts w:ascii="GHEA Grapalat" w:hAnsi="GHEA Grapalat" w:cs="Arial"/>
          <w:vertAlign w:val="superscript"/>
          <w:lang w:val="hy-AM"/>
        </w:rPr>
        <w:t xml:space="preserve"> </w:t>
      </w:r>
    </w:p>
    <w:p w14:paraId="34EEB2F3" w14:textId="77777777" w:rsidR="00CF2A33" w:rsidRPr="00025827" w:rsidRDefault="00CF2A33" w:rsidP="00CF2A33">
      <w:pPr>
        <w:jc w:val="both"/>
        <w:rPr>
          <w:rFonts w:ascii="GHEA Grapalat" w:hAnsi="GHEA Grapalat"/>
          <w:sz w:val="22"/>
          <w:szCs w:val="22"/>
          <w:lang w:val="hy-AM"/>
        </w:rPr>
      </w:pPr>
    </w:p>
    <w:p w14:paraId="4453D889" w14:textId="77777777" w:rsidR="00CF2A33" w:rsidRPr="00025827" w:rsidRDefault="00CF2A33" w:rsidP="00CF2A33">
      <w:pPr>
        <w:jc w:val="both"/>
        <w:rPr>
          <w:rFonts w:ascii="GHEA Grapalat" w:hAnsi="GHEA Grapalat" w:cs="Arial"/>
          <w:sz w:val="18"/>
          <w:szCs w:val="18"/>
          <w:vertAlign w:val="superscript"/>
          <w:lang w:val="es-ES"/>
        </w:rPr>
      </w:pPr>
      <w:r w:rsidRPr="00025827">
        <w:rPr>
          <w:rFonts w:ascii="GHEA Grapalat" w:hAnsi="GHEA Grapalat" w:cs="Arial"/>
          <w:sz w:val="20"/>
          <w:szCs w:val="20"/>
          <w:lang w:val="es-ES"/>
        </w:rPr>
        <w:t>տեղեկություններ պարունակող կայքէջի հղումը՝ ----</w:t>
      </w:r>
      <w:r w:rsidRPr="00025827">
        <w:rPr>
          <w:rFonts w:ascii="GHEA Grapalat" w:hAnsi="GHEA Grapalat" w:cs="Arial"/>
          <w:sz w:val="20"/>
          <w:szCs w:val="20"/>
          <w:lang w:val="hy-AM"/>
        </w:rPr>
        <w:t>-------------------</w:t>
      </w:r>
      <w:r w:rsidRPr="00025827">
        <w:rPr>
          <w:rFonts w:ascii="GHEA Grapalat" w:hAnsi="GHEA Grapalat" w:cs="Arial"/>
          <w:sz w:val="20"/>
          <w:szCs w:val="20"/>
          <w:lang w:val="es-ES"/>
        </w:rPr>
        <w:t>-----------------------------</w:t>
      </w:r>
      <w:r w:rsidRPr="00025827">
        <w:rPr>
          <w:rFonts w:cs="Arial"/>
          <w:sz w:val="18"/>
          <w:szCs w:val="18"/>
          <w:lang w:val="hy-AM"/>
        </w:rPr>
        <w:t>**</w:t>
      </w:r>
      <w:r w:rsidRPr="00025827">
        <w:rPr>
          <w:rFonts w:ascii="GHEA Grapalat" w:hAnsi="GHEA Grapalat" w:cs="Arial"/>
          <w:sz w:val="18"/>
          <w:szCs w:val="18"/>
          <w:vertAlign w:val="superscript"/>
          <w:lang w:val="es-ES"/>
        </w:rPr>
        <w:t xml:space="preserve"> </w:t>
      </w:r>
    </w:p>
    <w:p w14:paraId="5FA6EBD1" w14:textId="77777777" w:rsidR="00CF2A33" w:rsidRPr="00025827" w:rsidRDefault="00CF2A33" w:rsidP="00CF2A33">
      <w:pPr>
        <w:jc w:val="both"/>
        <w:rPr>
          <w:rFonts w:ascii="GHEA Grapalat" w:hAnsi="GHEA Grapalat"/>
          <w:sz w:val="20"/>
          <w:lang w:val="es-ES"/>
        </w:rPr>
      </w:pPr>
      <w:r w:rsidRPr="00025827">
        <w:rPr>
          <w:rFonts w:ascii="GHEA Grapalat" w:hAnsi="GHEA Grapalat" w:cs="Arial"/>
          <w:sz w:val="20"/>
          <w:szCs w:val="20"/>
          <w:lang w:val="es-ES"/>
        </w:rPr>
        <w:t xml:space="preserve"> </w:t>
      </w:r>
    </w:p>
    <w:p w14:paraId="21B187EB" w14:textId="77777777" w:rsidR="00CF2A33" w:rsidRPr="00025827" w:rsidRDefault="00CF2A33" w:rsidP="00CF2A33">
      <w:pPr>
        <w:jc w:val="both"/>
        <w:rPr>
          <w:rFonts w:ascii="GHEA Grapalat" w:hAnsi="GHEA Grapalat" w:cs="Arial"/>
          <w:sz w:val="20"/>
          <w:vertAlign w:val="superscript"/>
          <w:lang w:val="es-ES"/>
        </w:rPr>
      </w:pPr>
      <w:r w:rsidRPr="00025827">
        <w:rPr>
          <w:rFonts w:ascii="GHEA Grapalat" w:hAnsi="GHEA Grapalat"/>
          <w:sz w:val="20"/>
          <w:lang w:val="es-ES"/>
        </w:rPr>
        <w:t xml:space="preserve">   </w:t>
      </w:r>
      <w:r w:rsidRPr="00025827">
        <w:rPr>
          <w:rFonts w:ascii="GHEA Grapalat" w:hAnsi="GHEA Grapalat"/>
          <w:sz w:val="20"/>
          <w:lang w:val="hy-AM"/>
        </w:rPr>
        <w:t xml:space="preserve">___________________________________________________ </w:t>
      </w:r>
      <w:r w:rsidRPr="00025827">
        <w:rPr>
          <w:rFonts w:ascii="GHEA Grapalat" w:hAnsi="GHEA Grapalat"/>
          <w:sz w:val="20"/>
          <w:lang w:val="hy-AM"/>
        </w:rPr>
        <w:tab/>
        <w:t xml:space="preserve">                _____________</w:t>
      </w:r>
      <w:r w:rsidRPr="00025827">
        <w:rPr>
          <w:rFonts w:ascii="GHEA Grapalat" w:hAnsi="GHEA Grapalat"/>
          <w:sz w:val="20"/>
          <w:u w:val="single"/>
          <w:lang w:val="es-ES"/>
        </w:rPr>
        <w:tab/>
      </w:r>
      <w:r w:rsidRPr="00025827">
        <w:rPr>
          <w:rFonts w:ascii="GHEA Grapalat" w:hAnsi="GHEA Grapalat"/>
          <w:sz w:val="20"/>
          <w:u w:val="single"/>
          <w:lang w:val="es-ES"/>
        </w:rPr>
        <w:tab/>
      </w:r>
      <w:r w:rsidRPr="00025827">
        <w:rPr>
          <w:rFonts w:ascii="GHEA Grapalat" w:hAnsi="GHEA Grapalat"/>
          <w:sz w:val="20"/>
          <w:lang w:val="es-ES"/>
        </w:rPr>
        <w:tab/>
      </w:r>
      <w:r w:rsidRPr="00025827">
        <w:rPr>
          <w:rFonts w:ascii="GHEA Grapalat" w:hAnsi="GHEA Grapalat"/>
          <w:sz w:val="20"/>
          <w:lang w:val="es-ES"/>
        </w:rPr>
        <w:tab/>
      </w:r>
      <w:r w:rsidRPr="00025827">
        <w:rPr>
          <w:rFonts w:ascii="GHEA Grapalat" w:hAnsi="GHEA Grapalat"/>
          <w:sz w:val="20"/>
          <w:lang w:val="hy-AM"/>
        </w:rPr>
        <w:t xml:space="preserve"> </w:t>
      </w:r>
      <w:r w:rsidRPr="00025827">
        <w:rPr>
          <w:rFonts w:ascii="GHEA Grapalat" w:hAnsi="GHEA Grapalat" w:cs="Sylfaen"/>
          <w:sz w:val="20"/>
          <w:vertAlign w:val="superscript"/>
          <w:lang w:val="hy-AM"/>
        </w:rPr>
        <w:t>Մասնակցի</w:t>
      </w:r>
      <w:r w:rsidRPr="00025827">
        <w:rPr>
          <w:rFonts w:ascii="GHEA Grapalat" w:hAnsi="GHEA Grapalat" w:cs="Arial"/>
          <w:sz w:val="20"/>
          <w:vertAlign w:val="superscript"/>
          <w:lang w:val="hy-AM"/>
        </w:rPr>
        <w:t xml:space="preserve"> </w:t>
      </w:r>
      <w:r w:rsidRPr="00025827">
        <w:rPr>
          <w:rFonts w:ascii="GHEA Grapalat" w:hAnsi="GHEA Grapalat" w:cs="Sylfaen"/>
          <w:sz w:val="20"/>
          <w:vertAlign w:val="superscript"/>
          <w:lang w:val="hy-AM"/>
        </w:rPr>
        <w:t>անվանումը</w:t>
      </w:r>
      <w:r w:rsidRPr="00025827">
        <w:rPr>
          <w:rFonts w:ascii="GHEA Grapalat" w:hAnsi="GHEA Grapalat" w:cs="Arial"/>
          <w:sz w:val="20"/>
          <w:vertAlign w:val="superscript"/>
          <w:lang w:val="hy-AM"/>
        </w:rPr>
        <w:t xml:space="preserve"> </w:t>
      </w:r>
      <w:r w:rsidRPr="00025827">
        <w:rPr>
          <w:rFonts w:ascii="GHEA Grapalat" w:hAnsi="GHEA Grapalat"/>
          <w:sz w:val="20"/>
          <w:vertAlign w:val="superscript"/>
          <w:lang w:val="hy-AM"/>
        </w:rPr>
        <w:t xml:space="preserve"> (</w:t>
      </w:r>
      <w:r w:rsidRPr="00025827">
        <w:rPr>
          <w:rFonts w:ascii="GHEA Grapalat" w:hAnsi="GHEA Grapalat" w:cs="Sylfaen"/>
          <w:sz w:val="20"/>
          <w:vertAlign w:val="superscript"/>
          <w:lang w:val="hy-AM"/>
        </w:rPr>
        <w:t>ղեկավարի</w:t>
      </w:r>
      <w:r w:rsidRPr="00025827">
        <w:rPr>
          <w:rFonts w:ascii="GHEA Grapalat" w:hAnsi="GHEA Grapalat" w:cs="Arial"/>
          <w:sz w:val="20"/>
          <w:vertAlign w:val="superscript"/>
          <w:lang w:val="hy-AM"/>
        </w:rPr>
        <w:t xml:space="preserve"> </w:t>
      </w:r>
      <w:r w:rsidRPr="00025827">
        <w:rPr>
          <w:rFonts w:ascii="GHEA Grapalat" w:hAnsi="GHEA Grapalat" w:cs="Sylfaen"/>
          <w:sz w:val="20"/>
          <w:vertAlign w:val="superscript"/>
          <w:lang w:val="hy-AM"/>
        </w:rPr>
        <w:t>պաշտոնը</w:t>
      </w:r>
      <w:r w:rsidRPr="00025827">
        <w:rPr>
          <w:rFonts w:ascii="GHEA Grapalat" w:hAnsi="GHEA Grapalat" w:cs="Arial"/>
          <w:sz w:val="20"/>
          <w:vertAlign w:val="superscript"/>
          <w:lang w:val="hy-AM"/>
        </w:rPr>
        <w:t xml:space="preserve">, </w:t>
      </w:r>
      <w:r w:rsidRPr="00025827">
        <w:rPr>
          <w:rFonts w:ascii="GHEA Grapalat" w:hAnsi="GHEA Grapalat" w:cs="Arial"/>
          <w:sz w:val="20"/>
          <w:vertAlign w:val="superscript"/>
        </w:rPr>
        <w:t>ա</w:t>
      </w:r>
      <w:r w:rsidRPr="00025827">
        <w:rPr>
          <w:rFonts w:ascii="GHEA Grapalat" w:hAnsi="GHEA Grapalat" w:cs="Sylfaen"/>
          <w:sz w:val="20"/>
          <w:vertAlign w:val="superscript"/>
          <w:lang w:val="hy-AM"/>
        </w:rPr>
        <w:t>նուն</w:t>
      </w:r>
      <w:r w:rsidRPr="00025827">
        <w:rPr>
          <w:rFonts w:ascii="GHEA Grapalat" w:hAnsi="GHEA Grapalat" w:cs="Arial"/>
          <w:sz w:val="20"/>
          <w:vertAlign w:val="superscript"/>
          <w:lang w:val="hy-AM"/>
        </w:rPr>
        <w:t xml:space="preserve"> </w:t>
      </w:r>
      <w:r w:rsidRPr="00025827">
        <w:rPr>
          <w:rFonts w:ascii="GHEA Grapalat" w:hAnsi="GHEA Grapalat" w:cs="Sylfaen"/>
          <w:sz w:val="20"/>
          <w:vertAlign w:val="superscript"/>
        </w:rPr>
        <w:t>ա</w:t>
      </w:r>
      <w:r w:rsidRPr="00025827">
        <w:rPr>
          <w:rFonts w:ascii="GHEA Grapalat" w:hAnsi="GHEA Grapalat" w:cs="Sylfaen"/>
          <w:sz w:val="20"/>
          <w:vertAlign w:val="superscript"/>
          <w:lang w:val="hy-AM"/>
        </w:rPr>
        <w:t>զգանունը</w:t>
      </w:r>
      <w:r w:rsidRPr="00025827">
        <w:rPr>
          <w:rFonts w:ascii="GHEA Grapalat" w:hAnsi="GHEA Grapalat" w:cs="Arial"/>
          <w:sz w:val="20"/>
          <w:vertAlign w:val="superscript"/>
          <w:lang w:val="hy-AM"/>
        </w:rPr>
        <w:t xml:space="preserve">)                                             </w:t>
      </w:r>
      <w:r w:rsidRPr="00025827">
        <w:rPr>
          <w:rFonts w:ascii="GHEA Grapalat" w:hAnsi="GHEA Grapalat" w:cs="Arial"/>
          <w:sz w:val="20"/>
          <w:vertAlign w:val="superscript"/>
          <w:lang w:val="es-ES"/>
        </w:rPr>
        <w:t xml:space="preserve">               </w:t>
      </w:r>
      <w:r w:rsidRPr="00025827">
        <w:rPr>
          <w:rFonts w:ascii="GHEA Grapalat" w:hAnsi="GHEA Grapalat" w:cs="Sylfaen"/>
          <w:sz w:val="20"/>
          <w:vertAlign w:val="superscript"/>
          <w:lang w:val="hy-AM"/>
        </w:rPr>
        <w:t>ստորագրությունը</w:t>
      </w:r>
      <w:r w:rsidRPr="00025827">
        <w:rPr>
          <w:rFonts w:ascii="GHEA Grapalat" w:hAnsi="GHEA Grapalat" w:cs="Arial"/>
          <w:sz w:val="20"/>
          <w:vertAlign w:val="superscript"/>
          <w:lang w:val="hy-AM"/>
        </w:rPr>
        <w:t>)</w:t>
      </w:r>
    </w:p>
    <w:p w14:paraId="32B817CA" w14:textId="77777777" w:rsidR="00CF2A33" w:rsidRPr="00025827" w:rsidRDefault="00CF2A33" w:rsidP="00CF2A33">
      <w:pPr>
        <w:jc w:val="both"/>
        <w:rPr>
          <w:rFonts w:ascii="GHEA Grapalat" w:hAnsi="GHEA Grapalat" w:cs="Arial"/>
          <w:sz w:val="20"/>
          <w:vertAlign w:val="superscript"/>
          <w:lang w:val="es-ES"/>
        </w:rPr>
      </w:pPr>
    </w:p>
    <w:p w14:paraId="5B757CEB" w14:textId="77777777" w:rsidR="00CF2A33" w:rsidRPr="00025827" w:rsidRDefault="00CF2A33" w:rsidP="00CF2A33">
      <w:pPr>
        <w:jc w:val="both"/>
        <w:rPr>
          <w:rFonts w:ascii="GHEA Grapalat" w:hAnsi="GHEA Grapalat"/>
          <w:sz w:val="20"/>
          <w:lang w:val="hy-AM"/>
        </w:rPr>
      </w:pPr>
      <w:r w:rsidRPr="00025827">
        <w:rPr>
          <w:rFonts w:ascii="GHEA Grapalat" w:hAnsi="GHEA Grapalat"/>
          <w:sz w:val="20"/>
          <w:lang w:val="hy-AM"/>
        </w:rPr>
        <w:t xml:space="preserve">    </w:t>
      </w:r>
    </w:p>
    <w:p w14:paraId="38877BBF" w14:textId="77777777" w:rsidR="00CF2A33" w:rsidRPr="00025827" w:rsidRDefault="00CF2A33" w:rsidP="00CF2A33">
      <w:pPr>
        <w:jc w:val="right"/>
        <w:rPr>
          <w:rFonts w:ascii="GHEA Grapalat" w:hAnsi="GHEA Grapalat" w:cs="Arial"/>
          <w:sz w:val="20"/>
          <w:lang w:val="hy-AM"/>
        </w:rPr>
      </w:pPr>
      <w:r w:rsidRPr="00025827">
        <w:rPr>
          <w:rFonts w:ascii="GHEA Grapalat" w:hAnsi="GHEA Grapalat" w:cs="Sylfaen"/>
          <w:sz w:val="20"/>
          <w:lang w:val="hy-AM"/>
        </w:rPr>
        <w:t>Կ</w:t>
      </w:r>
      <w:r w:rsidRPr="00025827">
        <w:rPr>
          <w:rFonts w:ascii="GHEA Grapalat" w:hAnsi="GHEA Grapalat" w:cs="Arial"/>
          <w:sz w:val="20"/>
          <w:lang w:val="hy-AM"/>
        </w:rPr>
        <w:t xml:space="preserve">. </w:t>
      </w:r>
      <w:r w:rsidRPr="00025827">
        <w:rPr>
          <w:rFonts w:ascii="GHEA Grapalat" w:hAnsi="GHEA Grapalat" w:cs="Sylfaen"/>
          <w:sz w:val="20"/>
          <w:lang w:val="hy-AM"/>
        </w:rPr>
        <w:t>Տ</w:t>
      </w:r>
      <w:r w:rsidRPr="00025827">
        <w:rPr>
          <w:rFonts w:ascii="GHEA Grapalat" w:hAnsi="GHEA Grapalat" w:cs="Arial"/>
          <w:sz w:val="20"/>
          <w:lang w:val="hy-AM"/>
        </w:rPr>
        <w:t>.</w:t>
      </w:r>
      <w:r w:rsidRPr="00025827">
        <w:rPr>
          <w:rStyle w:val="FootnoteReference"/>
          <w:rFonts w:ascii="GHEA Grapalat" w:hAnsi="GHEA Grapalat" w:cs="Arial"/>
          <w:color w:val="FFFFFF"/>
          <w:sz w:val="20"/>
          <w:lang w:val="hy-AM"/>
        </w:rPr>
        <w:footnoteReference w:id="1"/>
      </w:r>
      <w:r w:rsidRPr="00025827">
        <w:rPr>
          <w:rFonts w:ascii="GHEA Grapalat" w:hAnsi="GHEA Grapalat" w:cs="Arial"/>
          <w:sz w:val="20"/>
          <w:lang w:val="hy-AM"/>
        </w:rPr>
        <w:tab/>
      </w:r>
    </w:p>
    <w:p w14:paraId="4B8DAA4C" w14:textId="77777777" w:rsidR="00CF2A33" w:rsidRPr="00025827" w:rsidRDefault="00CF2A33" w:rsidP="00CF2A33">
      <w:pPr>
        <w:jc w:val="right"/>
        <w:rPr>
          <w:rFonts w:ascii="GHEA Grapalat" w:hAnsi="GHEA Grapalat" w:cs="Arial"/>
          <w:sz w:val="20"/>
          <w:lang w:val="hy-AM"/>
        </w:rPr>
      </w:pPr>
    </w:p>
    <w:p w14:paraId="4BDBE342" w14:textId="77777777" w:rsidR="00CF2A33" w:rsidRPr="00025827" w:rsidRDefault="00CF2A33" w:rsidP="00CF2A33">
      <w:pPr>
        <w:jc w:val="right"/>
        <w:rPr>
          <w:rFonts w:ascii="GHEA Grapalat" w:hAnsi="GHEA Grapalat" w:cs="Arial"/>
          <w:sz w:val="20"/>
          <w:lang w:val="hy-AM"/>
        </w:rPr>
      </w:pPr>
    </w:p>
    <w:p w14:paraId="15E70588" w14:textId="77777777" w:rsidR="00CF2A33" w:rsidRPr="00025827" w:rsidRDefault="00CF2A33" w:rsidP="00CF2A33">
      <w:pPr>
        <w:jc w:val="right"/>
        <w:rPr>
          <w:rFonts w:ascii="GHEA Grapalat" w:hAnsi="GHEA Grapalat" w:cs="Arial"/>
          <w:sz w:val="20"/>
          <w:lang w:val="hy-AM"/>
        </w:rPr>
      </w:pPr>
    </w:p>
    <w:p w14:paraId="5CCB8EED" w14:textId="77777777" w:rsidR="00CF2A33" w:rsidRPr="00025827" w:rsidRDefault="00CF2A33" w:rsidP="00CF2A33">
      <w:pPr>
        <w:jc w:val="right"/>
        <w:rPr>
          <w:rFonts w:ascii="GHEA Grapalat" w:hAnsi="GHEA Grapalat" w:cs="Arial"/>
          <w:sz w:val="20"/>
          <w:lang w:val="hy-AM"/>
        </w:rPr>
      </w:pPr>
    </w:p>
    <w:p w14:paraId="402A84FF" w14:textId="77777777" w:rsidR="00CF2A33" w:rsidRPr="00025827" w:rsidRDefault="00CF2A33" w:rsidP="00CF2A33">
      <w:pPr>
        <w:jc w:val="right"/>
        <w:rPr>
          <w:rFonts w:ascii="GHEA Grapalat" w:hAnsi="GHEA Grapalat" w:cs="Arial"/>
          <w:sz w:val="20"/>
          <w:lang w:val="hy-AM"/>
        </w:rPr>
      </w:pPr>
    </w:p>
    <w:p w14:paraId="51ADD052" w14:textId="77777777" w:rsidR="00CF2A33" w:rsidRPr="00025827" w:rsidRDefault="00CF2A33" w:rsidP="00CF2A33">
      <w:pPr>
        <w:jc w:val="right"/>
        <w:rPr>
          <w:rFonts w:ascii="GHEA Grapalat" w:hAnsi="GHEA Grapalat" w:cs="Arial"/>
          <w:sz w:val="20"/>
          <w:lang w:val="hy-AM"/>
        </w:rPr>
      </w:pPr>
    </w:p>
    <w:p w14:paraId="520DFE55" w14:textId="77777777" w:rsidR="00CF2A33" w:rsidRPr="00025827" w:rsidRDefault="00CF2A33" w:rsidP="00CF2A33">
      <w:pPr>
        <w:jc w:val="right"/>
        <w:rPr>
          <w:rFonts w:ascii="GHEA Grapalat" w:hAnsi="GHEA Grapalat" w:cs="Arial"/>
          <w:sz w:val="20"/>
          <w:lang w:val="hy-AM"/>
        </w:rPr>
      </w:pPr>
    </w:p>
    <w:p w14:paraId="04DDFDA3" w14:textId="77777777" w:rsidR="00CF2A33" w:rsidRPr="00025827" w:rsidRDefault="00CF2A33" w:rsidP="00CF2A33">
      <w:pPr>
        <w:jc w:val="right"/>
        <w:rPr>
          <w:rFonts w:ascii="GHEA Grapalat" w:hAnsi="GHEA Grapalat" w:cs="Arial"/>
          <w:sz w:val="20"/>
          <w:lang w:val="hy-AM"/>
        </w:rPr>
      </w:pPr>
    </w:p>
    <w:p w14:paraId="753908CB" w14:textId="77777777" w:rsidR="00CF2A33" w:rsidRPr="00025827" w:rsidRDefault="00CF2A33" w:rsidP="00CF2A33">
      <w:pPr>
        <w:jc w:val="right"/>
        <w:rPr>
          <w:rFonts w:ascii="GHEA Grapalat" w:hAnsi="GHEA Grapalat" w:cs="Arial"/>
          <w:sz w:val="20"/>
          <w:lang w:val="hy-AM"/>
        </w:rPr>
      </w:pPr>
    </w:p>
    <w:p w14:paraId="09DB93C4" w14:textId="77777777" w:rsidR="00CF2A33" w:rsidRPr="00025827" w:rsidRDefault="00CF2A33" w:rsidP="00CF2A33">
      <w:pPr>
        <w:jc w:val="right"/>
        <w:rPr>
          <w:rFonts w:ascii="GHEA Grapalat" w:hAnsi="GHEA Grapalat" w:cs="Arial"/>
          <w:sz w:val="20"/>
          <w:lang w:val="hy-AM"/>
        </w:rPr>
      </w:pPr>
    </w:p>
    <w:p w14:paraId="40E0192A" w14:textId="77777777" w:rsidR="00CF2A33" w:rsidRPr="00025827" w:rsidRDefault="00CF2A33" w:rsidP="00CF2A33">
      <w:pPr>
        <w:jc w:val="right"/>
        <w:rPr>
          <w:rFonts w:ascii="GHEA Grapalat" w:hAnsi="GHEA Grapalat" w:cs="Arial"/>
          <w:sz w:val="20"/>
          <w:lang w:val="hy-AM"/>
        </w:rPr>
      </w:pPr>
    </w:p>
    <w:p w14:paraId="50D4CF4C" w14:textId="77777777" w:rsidR="00CF2A33" w:rsidRPr="00025827" w:rsidRDefault="00CF2A33" w:rsidP="00CF2A33">
      <w:pPr>
        <w:jc w:val="right"/>
        <w:rPr>
          <w:rFonts w:ascii="GHEA Grapalat" w:hAnsi="GHEA Grapalat" w:cs="Arial"/>
          <w:sz w:val="20"/>
          <w:lang w:val="hy-AM"/>
        </w:rPr>
      </w:pPr>
    </w:p>
    <w:p w14:paraId="133F624B" w14:textId="77777777" w:rsidR="00CF2A33" w:rsidRPr="00025827" w:rsidRDefault="00CF2A33" w:rsidP="00CF2A33">
      <w:pPr>
        <w:jc w:val="right"/>
        <w:rPr>
          <w:rFonts w:ascii="GHEA Grapalat" w:hAnsi="GHEA Grapalat" w:cs="Arial"/>
          <w:sz w:val="20"/>
          <w:lang w:val="hy-AM"/>
        </w:rPr>
      </w:pPr>
    </w:p>
    <w:p w14:paraId="0911106E" w14:textId="77777777" w:rsidR="00CF2A33" w:rsidRPr="00025827" w:rsidRDefault="00CF2A33" w:rsidP="00CF2A33">
      <w:pPr>
        <w:jc w:val="right"/>
        <w:rPr>
          <w:rFonts w:ascii="GHEA Grapalat" w:hAnsi="GHEA Grapalat" w:cs="Arial"/>
          <w:sz w:val="20"/>
          <w:lang w:val="hy-AM"/>
        </w:rPr>
      </w:pPr>
    </w:p>
    <w:p w14:paraId="72F27CD0" w14:textId="77777777" w:rsidR="00CF2A33" w:rsidRPr="00025827" w:rsidRDefault="00CF2A33" w:rsidP="00CF2A33">
      <w:pPr>
        <w:jc w:val="right"/>
        <w:rPr>
          <w:rFonts w:ascii="GHEA Grapalat" w:hAnsi="GHEA Grapalat" w:cs="Arial"/>
          <w:sz w:val="20"/>
          <w:lang w:val="hy-AM"/>
        </w:rPr>
      </w:pPr>
    </w:p>
    <w:p w14:paraId="5167B8E2" w14:textId="77777777" w:rsidR="00CF2A33" w:rsidRPr="00025827" w:rsidRDefault="00CF2A33" w:rsidP="00CF2A33">
      <w:pPr>
        <w:jc w:val="right"/>
        <w:rPr>
          <w:rFonts w:ascii="GHEA Grapalat" w:hAnsi="GHEA Grapalat" w:cs="Arial"/>
          <w:sz w:val="20"/>
          <w:lang w:val="hy-AM"/>
        </w:rPr>
      </w:pPr>
    </w:p>
    <w:p w14:paraId="2F19880B" w14:textId="77777777" w:rsidR="00CF2A33" w:rsidRPr="00025827" w:rsidRDefault="00CF2A33" w:rsidP="00CF2A33">
      <w:pPr>
        <w:jc w:val="right"/>
        <w:rPr>
          <w:rFonts w:ascii="GHEA Grapalat" w:hAnsi="GHEA Grapalat" w:cs="Arial"/>
          <w:sz w:val="20"/>
          <w:lang w:val="hy-AM"/>
        </w:rPr>
      </w:pPr>
    </w:p>
    <w:p w14:paraId="61B93A2E" w14:textId="77777777" w:rsidR="00CF2A33" w:rsidRPr="00025827" w:rsidRDefault="00CF2A33" w:rsidP="00CF2A33">
      <w:pPr>
        <w:jc w:val="right"/>
        <w:rPr>
          <w:rFonts w:ascii="GHEA Grapalat" w:hAnsi="GHEA Grapalat" w:cs="Arial"/>
          <w:sz w:val="20"/>
          <w:lang w:val="hy-AM"/>
        </w:rPr>
      </w:pPr>
    </w:p>
    <w:p w14:paraId="24267BCB" w14:textId="77777777" w:rsidR="00CF2A33" w:rsidRPr="00025827" w:rsidRDefault="00CF2A33" w:rsidP="00CF2A33">
      <w:pPr>
        <w:jc w:val="right"/>
        <w:rPr>
          <w:rFonts w:ascii="GHEA Grapalat" w:hAnsi="GHEA Grapalat" w:cs="Arial"/>
          <w:sz w:val="20"/>
          <w:lang w:val="hy-AM"/>
        </w:rPr>
      </w:pPr>
    </w:p>
    <w:p w14:paraId="3C5A8217" w14:textId="77777777" w:rsidR="00CF2A33" w:rsidRPr="00025827" w:rsidRDefault="00CF2A33" w:rsidP="00CF2A33">
      <w:pPr>
        <w:jc w:val="right"/>
        <w:rPr>
          <w:rFonts w:ascii="GHEA Grapalat" w:hAnsi="GHEA Grapalat" w:cs="Arial"/>
          <w:sz w:val="20"/>
          <w:lang w:val="hy-AM"/>
        </w:rPr>
      </w:pPr>
    </w:p>
    <w:p w14:paraId="0EB69950" w14:textId="77777777" w:rsidR="00CF2A33" w:rsidRPr="00025827" w:rsidRDefault="00CF2A33" w:rsidP="00CF2A33">
      <w:pPr>
        <w:jc w:val="right"/>
        <w:rPr>
          <w:rFonts w:ascii="GHEA Grapalat" w:hAnsi="GHEA Grapalat" w:cs="Arial"/>
          <w:sz w:val="20"/>
          <w:lang w:val="hy-AM"/>
        </w:rPr>
      </w:pPr>
    </w:p>
    <w:p w14:paraId="21DFC18C" w14:textId="77777777" w:rsidR="00CF2A33" w:rsidRPr="00025827" w:rsidRDefault="00CF2A33" w:rsidP="00CF2A33">
      <w:pPr>
        <w:jc w:val="right"/>
        <w:rPr>
          <w:rFonts w:ascii="GHEA Grapalat" w:hAnsi="GHEA Grapalat" w:cs="Arial"/>
          <w:sz w:val="20"/>
          <w:lang w:val="hy-AM"/>
        </w:rPr>
      </w:pPr>
    </w:p>
    <w:p w14:paraId="41215F39" w14:textId="77777777" w:rsidR="00CF2A33" w:rsidRPr="00025827" w:rsidRDefault="00CF2A33" w:rsidP="00CF2A33">
      <w:pPr>
        <w:jc w:val="right"/>
        <w:rPr>
          <w:rFonts w:ascii="GHEA Grapalat" w:hAnsi="GHEA Grapalat" w:cs="Arial"/>
          <w:sz w:val="20"/>
          <w:lang w:val="hy-AM"/>
        </w:rPr>
      </w:pPr>
    </w:p>
    <w:p w14:paraId="44F084B9" w14:textId="77777777" w:rsidR="00CF2A33" w:rsidRPr="00025827" w:rsidRDefault="00CF2A33" w:rsidP="00CF2A33">
      <w:pPr>
        <w:jc w:val="right"/>
        <w:rPr>
          <w:rFonts w:ascii="GHEA Grapalat" w:hAnsi="GHEA Grapalat" w:cs="Arial"/>
          <w:sz w:val="20"/>
          <w:lang w:val="hy-AM"/>
        </w:rPr>
      </w:pPr>
    </w:p>
    <w:p w14:paraId="2C992CA7" w14:textId="77777777" w:rsidR="00CF2A33" w:rsidRPr="00025827" w:rsidRDefault="00CF2A33" w:rsidP="00CF2A33">
      <w:pPr>
        <w:jc w:val="right"/>
        <w:rPr>
          <w:rFonts w:ascii="GHEA Grapalat" w:hAnsi="GHEA Grapalat" w:cs="Arial"/>
          <w:sz w:val="20"/>
          <w:lang w:val="hy-AM"/>
        </w:rPr>
      </w:pPr>
    </w:p>
    <w:p w14:paraId="04DC7929" w14:textId="77777777" w:rsidR="00CF2A33" w:rsidRPr="00025827" w:rsidRDefault="00CF2A33" w:rsidP="00CF2A33">
      <w:pPr>
        <w:jc w:val="right"/>
        <w:rPr>
          <w:rFonts w:ascii="GHEA Grapalat" w:hAnsi="GHEA Grapalat" w:cs="Arial"/>
          <w:sz w:val="20"/>
          <w:lang w:val="hy-AM"/>
        </w:rPr>
      </w:pPr>
    </w:p>
    <w:p w14:paraId="454629B9" w14:textId="0B52DC5C" w:rsidR="00CF2A33" w:rsidRPr="00025827" w:rsidRDefault="00CF2A33" w:rsidP="00CF2A33">
      <w:pPr>
        <w:jc w:val="right"/>
        <w:rPr>
          <w:rFonts w:ascii="GHEA Grapalat" w:hAnsi="GHEA Grapalat" w:cs="Arial"/>
          <w:sz w:val="20"/>
          <w:lang w:val="hy-AM"/>
        </w:rPr>
      </w:pPr>
      <w:r w:rsidRPr="00025827">
        <w:rPr>
          <w:rFonts w:ascii="GHEA Grapalat" w:hAnsi="GHEA Grapalat" w:cs="Arial"/>
          <w:sz w:val="20"/>
          <w:lang w:val="hy-AM"/>
        </w:rPr>
        <w:tab/>
        <w:t xml:space="preserve"> </w:t>
      </w:r>
    </w:p>
    <w:p w14:paraId="2FBB7CB1" w14:textId="77777777" w:rsidR="00CF2A33" w:rsidRPr="00025827" w:rsidRDefault="00CF2A33" w:rsidP="00CF2A33">
      <w:pPr>
        <w:pStyle w:val="BodyTextIndent3"/>
        <w:spacing w:line="240" w:lineRule="auto"/>
        <w:jc w:val="right"/>
        <w:rPr>
          <w:rFonts w:ascii="GHEA Grapalat" w:hAnsi="GHEA Grapalat"/>
          <w:b/>
          <w:lang w:val="hy-AM"/>
        </w:rPr>
      </w:pPr>
    </w:p>
    <w:p w14:paraId="40E20627" w14:textId="35111B83" w:rsidR="00AA0C89" w:rsidRPr="00025827" w:rsidRDefault="00CE3A99" w:rsidP="00CF2A33">
      <w:pPr>
        <w:pStyle w:val="norm"/>
        <w:spacing w:line="240" w:lineRule="auto"/>
        <w:ind w:firstLine="284"/>
        <w:jc w:val="right"/>
        <w:rPr>
          <w:rFonts w:ascii="GHEA Grapalat" w:hAnsi="GHEA Grapalat" w:cs="Sylfaen"/>
          <w:b/>
          <w:lang w:val="hy-AM"/>
        </w:rPr>
      </w:pPr>
      <w:r w:rsidRPr="00025827">
        <w:rPr>
          <w:rFonts w:ascii="GHEA Grapalat" w:hAnsi="GHEA Grapalat" w:cs="Sylfaen"/>
          <w:b/>
          <w:lang w:val="hy-AM"/>
        </w:rPr>
        <w:br w:type="page"/>
      </w:r>
    </w:p>
    <w:p w14:paraId="7EDE18C7" w14:textId="77777777" w:rsidR="00134E80" w:rsidRPr="00025827" w:rsidRDefault="00134E80" w:rsidP="002E6C2D">
      <w:pPr>
        <w:pStyle w:val="BodyTextIndent3"/>
        <w:spacing w:line="240" w:lineRule="auto"/>
        <w:jc w:val="left"/>
        <w:rPr>
          <w:rFonts w:ascii="GHEA Grapalat" w:hAnsi="GHEA Grapalat" w:cs="Sylfaen"/>
          <w:b/>
          <w:lang w:val="hy-AM"/>
        </w:rPr>
      </w:pPr>
    </w:p>
    <w:p w14:paraId="3A3E28AD" w14:textId="77777777" w:rsidR="00CF2A33" w:rsidRPr="00025827" w:rsidRDefault="00CF2A33" w:rsidP="00CF2A33">
      <w:pPr>
        <w:pStyle w:val="BodyTextIndent3"/>
        <w:spacing w:line="240" w:lineRule="auto"/>
        <w:ind w:firstLine="0"/>
        <w:jc w:val="right"/>
        <w:rPr>
          <w:rFonts w:ascii="GHEA Grapalat" w:hAnsi="GHEA Grapalat" w:cs="Arial"/>
          <w:b/>
          <w:lang w:val="hy-AM"/>
        </w:rPr>
      </w:pPr>
      <w:r w:rsidRPr="00025827">
        <w:rPr>
          <w:rFonts w:ascii="GHEA Grapalat" w:hAnsi="GHEA Grapalat" w:cs="Sylfaen"/>
          <w:b/>
          <w:lang w:val="hy-AM"/>
        </w:rPr>
        <w:t>Հավելված</w:t>
      </w:r>
      <w:r w:rsidRPr="00025827">
        <w:rPr>
          <w:rFonts w:ascii="GHEA Grapalat" w:hAnsi="GHEA Grapalat" w:cs="Arial"/>
          <w:b/>
          <w:lang w:val="hy-AM"/>
        </w:rPr>
        <w:t xml:space="preserve"> 1.1</w:t>
      </w:r>
    </w:p>
    <w:p w14:paraId="7DAB53A1" w14:textId="01682100" w:rsidR="00CF2A33" w:rsidRPr="00025827" w:rsidRDefault="007A3181" w:rsidP="00CF2A33">
      <w:pPr>
        <w:pStyle w:val="BodyTextIndent3"/>
        <w:spacing w:line="240" w:lineRule="auto"/>
        <w:jc w:val="right"/>
        <w:rPr>
          <w:rFonts w:ascii="GHEA Grapalat" w:hAnsi="GHEA Grapalat" w:cs="Arial"/>
          <w:b/>
          <w:lang w:val="hy-AM"/>
        </w:rPr>
      </w:pPr>
      <w:r w:rsidRPr="00025827">
        <w:rPr>
          <w:rFonts w:ascii="GHEA Grapalat" w:hAnsi="GHEA Grapalat"/>
          <w:b/>
          <w:lang w:val="es-ES"/>
        </w:rPr>
        <w:t>ՀՀՔԿ-ԲՄԽԾՁԲ-25/25</w:t>
      </w:r>
      <w:r w:rsidR="00CF2A33" w:rsidRPr="00025827">
        <w:rPr>
          <w:rFonts w:ascii="GHEA Grapalat" w:hAnsi="GHEA Grapalat"/>
          <w:b/>
          <w:lang w:val="es-ES"/>
        </w:rPr>
        <w:t xml:space="preserve"> </w:t>
      </w:r>
      <w:r w:rsidR="00CF2A33" w:rsidRPr="00025827">
        <w:rPr>
          <w:rFonts w:ascii="GHEA Grapalat" w:hAnsi="GHEA Grapalat" w:cs="Sylfaen"/>
          <w:b/>
          <w:lang w:val="hy-AM"/>
        </w:rPr>
        <w:t>ծածկագրով</w:t>
      </w:r>
    </w:p>
    <w:p w14:paraId="30B43F13" w14:textId="3CB9F607" w:rsidR="00CF2A33" w:rsidRPr="00025827" w:rsidRDefault="002B0934" w:rsidP="00CF2A33">
      <w:pPr>
        <w:pStyle w:val="BodyTextIndent3"/>
        <w:spacing w:line="240" w:lineRule="auto"/>
        <w:jc w:val="right"/>
        <w:rPr>
          <w:rFonts w:ascii="GHEA Grapalat" w:hAnsi="GHEA Grapalat" w:cs="Sylfaen"/>
          <w:b/>
          <w:lang w:val="hy-AM"/>
        </w:rPr>
      </w:pPr>
      <w:r w:rsidRPr="00025827">
        <w:rPr>
          <w:rFonts w:ascii="GHEA Grapalat" w:hAnsi="GHEA Grapalat" w:cs="Sylfaen"/>
          <w:b/>
          <w:lang w:val="hy-AM"/>
        </w:rPr>
        <w:t>բաց մրցույթի</w:t>
      </w:r>
      <w:r w:rsidR="00CF2A33" w:rsidRPr="00025827">
        <w:rPr>
          <w:rFonts w:ascii="GHEA Grapalat" w:hAnsi="GHEA Grapalat" w:cs="Arial"/>
          <w:b/>
          <w:lang w:val="hy-AM"/>
        </w:rPr>
        <w:t xml:space="preserve"> </w:t>
      </w:r>
      <w:r w:rsidR="00CF2A33" w:rsidRPr="00025827">
        <w:rPr>
          <w:rFonts w:ascii="GHEA Grapalat" w:hAnsi="GHEA Grapalat" w:cs="Sylfaen"/>
          <w:b/>
          <w:lang w:val="hy-AM"/>
        </w:rPr>
        <w:t>հրավերի</w:t>
      </w:r>
    </w:p>
    <w:p w14:paraId="0DE491D9" w14:textId="77777777" w:rsidR="00CF2A33" w:rsidRPr="00025827" w:rsidRDefault="00CF2A33" w:rsidP="00CF2A33">
      <w:pPr>
        <w:pStyle w:val="BodyTextIndent3"/>
        <w:spacing w:line="240" w:lineRule="auto"/>
        <w:jc w:val="right"/>
        <w:rPr>
          <w:rFonts w:ascii="GHEA Grapalat" w:hAnsi="GHEA Grapalat" w:cs="Sylfaen"/>
          <w:b/>
          <w:lang w:val="hy-AM"/>
        </w:rPr>
      </w:pPr>
    </w:p>
    <w:p w14:paraId="094FE2BE" w14:textId="77777777" w:rsidR="00CF2A33" w:rsidRPr="00025827" w:rsidRDefault="00CF2A33" w:rsidP="00CF2A33">
      <w:pPr>
        <w:ind w:left="360" w:hanging="360"/>
        <w:jc w:val="center"/>
        <w:rPr>
          <w:rFonts w:ascii="GHEA Grapalat" w:eastAsia="GHEA Grapalat" w:hAnsi="GHEA Grapalat" w:cs="GHEA Grapalat"/>
          <w:sz w:val="20"/>
          <w:szCs w:val="20"/>
          <w:lang w:val="hy-AM"/>
        </w:rPr>
      </w:pPr>
      <w:r w:rsidRPr="00025827">
        <w:rPr>
          <w:rFonts w:ascii="GHEA Grapalat" w:hAnsi="GHEA Grapalat" w:cs="Sylfaen"/>
          <w:b/>
          <w:sz w:val="20"/>
          <w:szCs w:val="20"/>
          <w:lang w:val="hy-AM"/>
        </w:rPr>
        <w:tab/>
      </w:r>
      <w:r w:rsidRPr="00025827">
        <w:rPr>
          <w:rFonts w:ascii="GHEA Grapalat" w:eastAsia="GHEA Grapalat" w:hAnsi="GHEA Grapalat" w:cs="GHEA Grapalat"/>
          <w:sz w:val="20"/>
          <w:szCs w:val="20"/>
          <w:lang w:val="hy-AM"/>
        </w:rPr>
        <w:t>ՁԵՎ</w:t>
      </w:r>
    </w:p>
    <w:p w14:paraId="58BA4DC4" w14:textId="77777777" w:rsidR="00CF2A33" w:rsidRPr="00025827" w:rsidRDefault="00CF2A33" w:rsidP="00CF2A33">
      <w:pPr>
        <w:ind w:left="360" w:hanging="360"/>
        <w:jc w:val="center"/>
        <w:rPr>
          <w:rFonts w:ascii="GHEA Grapalat" w:eastAsia="GHEA Grapalat" w:hAnsi="GHEA Grapalat" w:cs="GHEA Grapalat"/>
          <w:sz w:val="20"/>
          <w:szCs w:val="20"/>
          <w:lang w:val="hy-AM"/>
        </w:rPr>
      </w:pPr>
      <w:r w:rsidRPr="0002582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02582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02582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25827">
        <w:rPr>
          <w:rFonts w:ascii="GHEA Grapalat" w:eastAsia="GHEA Grapalat" w:hAnsi="GHEA Grapalat" w:cs="GHEA Grapalat"/>
          <w:b/>
          <w:color w:val="000000"/>
          <w:sz w:val="20"/>
          <w:szCs w:val="20"/>
        </w:rPr>
        <w:t>Կազմակերպությունը</w:t>
      </w:r>
    </w:p>
    <w:p w14:paraId="744EFFEA" w14:textId="77777777" w:rsidR="00CF2A33" w:rsidRPr="0002582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025827" w14:paraId="794719DF" w14:textId="77777777" w:rsidTr="00050CFA">
        <w:trPr>
          <w:trHeight w:val="288"/>
        </w:trPr>
        <w:tc>
          <w:tcPr>
            <w:tcW w:w="6295" w:type="dxa"/>
            <w:shd w:val="clear" w:color="auto" w:fill="D9E2F3"/>
            <w:vAlign w:val="center"/>
          </w:tcPr>
          <w:p w14:paraId="15BCB7BC"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1C254A36" w14:textId="77777777" w:rsidTr="00050CFA">
        <w:trPr>
          <w:trHeight w:val="288"/>
        </w:trPr>
        <w:tc>
          <w:tcPr>
            <w:tcW w:w="6295" w:type="dxa"/>
            <w:shd w:val="clear" w:color="auto" w:fill="D9E2F3"/>
            <w:vAlign w:val="center"/>
          </w:tcPr>
          <w:p w14:paraId="37B87DF8"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185A0C1A" w14:textId="77777777" w:rsidTr="00050CFA">
        <w:trPr>
          <w:trHeight w:val="288"/>
        </w:trPr>
        <w:tc>
          <w:tcPr>
            <w:tcW w:w="6295" w:type="dxa"/>
            <w:shd w:val="clear" w:color="auto" w:fill="D9E2F3"/>
            <w:vAlign w:val="center"/>
          </w:tcPr>
          <w:p w14:paraId="5D9CB87B"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518D8E00" w14:textId="77777777" w:rsidTr="00050CFA">
        <w:trPr>
          <w:trHeight w:val="288"/>
        </w:trPr>
        <w:tc>
          <w:tcPr>
            <w:tcW w:w="6295" w:type="dxa"/>
            <w:shd w:val="clear" w:color="auto" w:fill="D9E2F3"/>
            <w:vAlign w:val="center"/>
          </w:tcPr>
          <w:p w14:paraId="518EFBE3"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68AD2591" w14:textId="77777777" w:rsidTr="00050CFA">
        <w:trPr>
          <w:trHeight w:val="288"/>
        </w:trPr>
        <w:tc>
          <w:tcPr>
            <w:tcW w:w="6295" w:type="dxa"/>
            <w:shd w:val="clear" w:color="auto" w:fill="D9E2F3"/>
            <w:vAlign w:val="center"/>
          </w:tcPr>
          <w:p w14:paraId="3E8D8738"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7C31EDDB" w14:textId="77777777" w:rsidTr="00050CFA">
        <w:trPr>
          <w:trHeight w:val="288"/>
        </w:trPr>
        <w:tc>
          <w:tcPr>
            <w:tcW w:w="6295" w:type="dxa"/>
            <w:shd w:val="clear" w:color="auto" w:fill="D9E2F3"/>
            <w:vAlign w:val="center"/>
          </w:tcPr>
          <w:p w14:paraId="55872210"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3755736F" w14:textId="77777777" w:rsidTr="00050CFA">
        <w:trPr>
          <w:trHeight w:val="288"/>
        </w:trPr>
        <w:tc>
          <w:tcPr>
            <w:tcW w:w="6295" w:type="dxa"/>
            <w:shd w:val="clear" w:color="auto" w:fill="D9E2F3"/>
            <w:vAlign w:val="center"/>
          </w:tcPr>
          <w:p w14:paraId="227ED46F"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025827" w14:paraId="0683FA2C" w14:textId="77777777" w:rsidTr="00050CFA">
        <w:tc>
          <w:tcPr>
            <w:tcW w:w="6385" w:type="dxa"/>
            <w:shd w:val="clear" w:color="auto" w:fill="D9E2F3"/>
            <w:vAlign w:val="center"/>
          </w:tcPr>
          <w:p w14:paraId="28580924"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4F9C9E04" w14:textId="77777777" w:rsidTr="00050CFA">
        <w:tc>
          <w:tcPr>
            <w:tcW w:w="6385" w:type="dxa"/>
            <w:shd w:val="clear" w:color="auto" w:fill="D9E2F3"/>
            <w:vAlign w:val="center"/>
          </w:tcPr>
          <w:p w14:paraId="1021117A"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025827" w14:paraId="1054B035" w14:textId="77777777" w:rsidTr="00050CFA">
        <w:tc>
          <w:tcPr>
            <w:tcW w:w="6295" w:type="dxa"/>
            <w:shd w:val="clear" w:color="auto" w:fill="D9E2F3"/>
            <w:vAlign w:val="center"/>
          </w:tcPr>
          <w:p w14:paraId="73713AFE"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77929BA1" w14:textId="77777777" w:rsidTr="00050CFA">
        <w:tc>
          <w:tcPr>
            <w:tcW w:w="6295" w:type="dxa"/>
            <w:shd w:val="clear" w:color="auto" w:fill="D9E2F3"/>
            <w:vAlign w:val="center"/>
          </w:tcPr>
          <w:p w14:paraId="1BF8AE22"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413E7348" w14:textId="77777777" w:rsidTr="00050CFA">
        <w:tc>
          <w:tcPr>
            <w:tcW w:w="6295" w:type="dxa"/>
            <w:shd w:val="clear" w:color="auto" w:fill="D9E2F3"/>
            <w:vAlign w:val="center"/>
          </w:tcPr>
          <w:p w14:paraId="4E696FFD"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025827" w:rsidRDefault="00CF2A33" w:rsidP="006D7AB0">
      <w:pPr>
        <w:spacing w:line="276" w:lineRule="auto"/>
        <w:rPr>
          <w:rFonts w:ascii="GHEA Grapalat" w:eastAsia="GHEA Grapalat" w:hAnsi="GHEA Grapalat" w:cs="GHEA Grapalat"/>
          <w:sz w:val="20"/>
          <w:szCs w:val="20"/>
        </w:rPr>
      </w:pPr>
    </w:p>
    <w:p w14:paraId="66863ADC" w14:textId="77777777" w:rsidR="00CF2A33" w:rsidRPr="0002582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025827">
        <w:rPr>
          <w:rFonts w:ascii="GHEA Grapalat" w:eastAsia="GHEA Grapalat" w:hAnsi="GHEA Grapalat" w:cs="GHEA Grapalat"/>
          <w:b/>
          <w:color w:val="000000"/>
          <w:sz w:val="20"/>
          <w:szCs w:val="20"/>
        </w:rPr>
        <w:t>Բաժնետոմսերի</w:t>
      </w:r>
      <w:r w:rsidRPr="00025827">
        <w:rPr>
          <w:rFonts w:ascii="GHEA Grapalat" w:eastAsia="GHEA Grapalat" w:hAnsi="GHEA Grapalat" w:cs="GHEA Grapalat"/>
          <w:color w:val="000000"/>
          <w:sz w:val="20"/>
          <w:szCs w:val="20"/>
        </w:rPr>
        <w:t xml:space="preserve"> </w:t>
      </w:r>
      <w:r w:rsidRPr="00025827">
        <w:rPr>
          <w:rFonts w:ascii="GHEA Grapalat" w:eastAsia="GHEA Grapalat" w:hAnsi="GHEA Grapalat" w:cs="GHEA Grapalat"/>
          <w:b/>
          <w:color w:val="000000"/>
          <w:sz w:val="20"/>
          <w:szCs w:val="20"/>
        </w:rPr>
        <w:t>ցուցակման տվյալները</w:t>
      </w:r>
    </w:p>
    <w:p w14:paraId="468D040E"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025827" w14:paraId="34120DCD" w14:textId="77777777" w:rsidTr="00050CFA">
        <w:tc>
          <w:tcPr>
            <w:tcW w:w="6385" w:type="dxa"/>
            <w:shd w:val="clear" w:color="auto" w:fill="D9E2F3"/>
            <w:vAlign w:val="center"/>
          </w:tcPr>
          <w:p w14:paraId="2AE169C6"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78E238DB" w14:textId="77777777" w:rsidTr="00050CFA">
        <w:tc>
          <w:tcPr>
            <w:tcW w:w="6385" w:type="dxa"/>
            <w:shd w:val="clear" w:color="auto" w:fill="D9E2F3"/>
            <w:vAlign w:val="center"/>
          </w:tcPr>
          <w:p w14:paraId="33A84DEF"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025827" w14:paraId="17201282" w14:textId="77777777" w:rsidTr="00050CFA">
        <w:tc>
          <w:tcPr>
            <w:tcW w:w="6475" w:type="dxa"/>
            <w:shd w:val="clear" w:color="auto" w:fill="D9E2F3"/>
            <w:vAlign w:val="center"/>
          </w:tcPr>
          <w:p w14:paraId="7D046CFF"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127E72B1" w14:textId="77777777" w:rsidTr="00050CFA">
        <w:tc>
          <w:tcPr>
            <w:tcW w:w="6475" w:type="dxa"/>
            <w:shd w:val="clear" w:color="auto" w:fill="D9E2F3"/>
            <w:vAlign w:val="center"/>
          </w:tcPr>
          <w:p w14:paraId="4472BF39"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56071CA7" w14:textId="77777777" w:rsidTr="00050CFA">
        <w:tc>
          <w:tcPr>
            <w:tcW w:w="6475" w:type="dxa"/>
            <w:shd w:val="clear" w:color="auto" w:fill="D9E2F3"/>
            <w:vAlign w:val="center"/>
          </w:tcPr>
          <w:p w14:paraId="1802B8C3"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40C33E20" w14:textId="77777777" w:rsidTr="00050CFA">
        <w:tc>
          <w:tcPr>
            <w:tcW w:w="6475" w:type="dxa"/>
            <w:shd w:val="clear" w:color="auto" w:fill="D9E2F3"/>
            <w:vAlign w:val="center"/>
          </w:tcPr>
          <w:p w14:paraId="69E31D83"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56C7551E" w14:textId="77777777" w:rsidTr="00050CFA">
        <w:tc>
          <w:tcPr>
            <w:tcW w:w="6475" w:type="dxa"/>
            <w:shd w:val="clear" w:color="auto" w:fill="D9E2F3"/>
            <w:vAlign w:val="center"/>
          </w:tcPr>
          <w:p w14:paraId="1D33282B"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49F5164A" w14:textId="77777777" w:rsidTr="00050CFA">
        <w:tc>
          <w:tcPr>
            <w:tcW w:w="6475" w:type="dxa"/>
            <w:shd w:val="clear" w:color="auto" w:fill="D9E2F3"/>
            <w:vAlign w:val="center"/>
          </w:tcPr>
          <w:p w14:paraId="38194401"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4D4D0329" w14:textId="77777777" w:rsidTr="00050CFA">
        <w:tc>
          <w:tcPr>
            <w:tcW w:w="6475" w:type="dxa"/>
            <w:shd w:val="clear" w:color="auto" w:fill="D9E2F3"/>
            <w:vAlign w:val="center"/>
          </w:tcPr>
          <w:p w14:paraId="5A64F012"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025827" w14:paraId="1E837B4C" w14:textId="77777777" w:rsidTr="00050CFA">
        <w:tc>
          <w:tcPr>
            <w:tcW w:w="4585" w:type="dxa"/>
            <w:shd w:val="clear" w:color="auto" w:fill="D9E2F3"/>
            <w:vAlign w:val="center"/>
          </w:tcPr>
          <w:p w14:paraId="0BB9A740"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4826BEC0" w14:textId="77777777" w:rsidTr="00050CFA">
        <w:tc>
          <w:tcPr>
            <w:tcW w:w="4585" w:type="dxa"/>
            <w:shd w:val="clear" w:color="auto" w:fill="D9E2F3"/>
            <w:vAlign w:val="center"/>
          </w:tcPr>
          <w:p w14:paraId="351DD991"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Ուղղակի մասնակցություն</w:t>
            </w:r>
          </w:p>
          <w:p w14:paraId="3D60DDB8"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Անուղղակի մասնակցություն</w:t>
            </w:r>
          </w:p>
        </w:tc>
      </w:tr>
    </w:tbl>
    <w:p w14:paraId="11709C9A" w14:textId="77777777" w:rsidR="00CF2A33" w:rsidRPr="0002582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2582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02582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025827" w14:paraId="3AE64BB2" w14:textId="77777777" w:rsidTr="00050CFA">
        <w:tc>
          <w:tcPr>
            <w:tcW w:w="4855" w:type="dxa"/>
            <w:shd w:val="clear" w:color="auto" w:fill="D9E2F3"/>
            <w:vAlign w:val="center"/>
          </w:tcPr>
          <w:p w14:paraId="7F2E688D"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566E4D05" w14:textId="77777777" w:rsidTr="00050CFA">
        <w:tc>
          <w:tcPr>
            <w:tcW w:w="4855" w:type="dxa"/>
            <w:shd w:val="clear" w:color="auto" w:fill="D9E2F3"/>
            <w:vAlign w:val="center"/>
          </w:tcPr>
          <w:p w14:paraId="2FF2C907"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539BD208" w14:textId="77777777" w:rsidTr="00050CFA">
        <w:tc>
          <w:tcPr>
            <w:tcW w:w="4855" w:type="dxa"/>
            <w:shd w:val="clear" w:color="auto" w:fill="D9E2F3"/>
            <w:vAlign w:val="center"/>
          </w:tcPr>
          <w:p w14:paraId="608D98A6"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2892E703" w14:textId="77777777" w:rsidTr="00050CFA">
        <w:tc>
          <w:tcPr>
            <w:tcW w:w="4855" w:type="dxa"/>
            <w:shd w:val="clear" w:color="auto" w:fill="D9E2F3"/>
            <w:vAlign w:val="center"/>
          </w:tcPr>
          <w:p w14:paraId="1BD5691B"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Ուղղակի մասնակցություն</w:t>
            </w:r>
          </w:p>
          <w:p w14:paraId="2E45030D"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Անուղղակի մասնակցություն</w:t>
            </w:r>
          </w:p>
        </w:tc>
      </w:tr>
    </w:tbl>
    <w:p w14:paraId="26B5170A"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025827" w14:paraId="44B5BA3C" w14:textId="77777777" w:rsidTr="00E5734E">
        <w:tc>
          <w:tcPr>
            <w:tcW w:w="5125" w:type="dxa"/>
            <w:shd w:val="clear" w:color="auto" w:fill="D9E2F3"/>
            <w:vAlign w:val="center"/>
          </w:tcPr>
          <w:p w14:paraId="0C418FE9"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57075AAE" w14:textId="77777777" w:rsidTr="00E5734E">
        <w:tc>
          <w:tcPr>
            <w:tcW w:w="5125" w:type="dxa"/>
            <w:shd w:val="clear" w:color="auto" w:fill="D9E2F3"/>
            <w:vAlign w:val="center"/>
          </w:tcPr>
          <w:p w14:paraId="0AB66704"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079E4F2F" w14:textId="77777777" w:rsidTr="00E5734E">
        <w:tc>
          <w:tcPr>
            <w:tcW w:w="5125" w:type="dxa"/>
            <w:shd w:val="clear" w:color="auto" w:fill="D9E2F3"/>
            <w:vAlign w:val="center"/>
          </w:tcPr>
          <w:p w14:paraId="502EACB0"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601CBCA0" w14:textId="77777777" w:rsidTr="00E5734E">
        <w:tc>
          <w:tcPr>
            <w:tcW w:w="5125" w:type="dxa"/>
            <w:shd w:val="clear" w:color="auto" w:fill="D9E2F3"/>
            <w:vAlign w:val="center"/>
          </w:tcPr>
          <w:p w14:paraId="5F5083C2"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Ուղղակի մասնակցություն</w:t>
            </w:r>
          </w:p>
          <w:p w14:paraId="35DC5103"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Անուղղակի մասնակցություն</w:t>
            </w:r>
          </w:p>
        </w:tc>
      </w:tr>
    </w:tbl>
    <w:p w14:paraId="497D2C7A" w14:textId="77777777" w:rsidR="00CF2A33" w:rsidRPr="00025827" w:rsidRDefault="00CF2A33" w:rsidP="006D7AB0">
      <w:pPr>
        <w:spacing w:line="276" w:lineRule="auto"/>
        <w:rPr>
          <w:rFonts w:ascii="GHEA Grapalat" w:eastAsia="GHEA Grapalat" w:hAnsi="GHEA Grapalat" w:cs="GHEA Grapalat"/>
          <w:b/>
          <w:sz w:val="20"/>
          <w:szCs w:val="20"/>
        </w:rPr>
      </w:pPr>
    </w:p>
    <w:p w14:paraId="622022CE" w14:textId="77777777" w:rsidR="00CF2A33" w:rsidRPr="0002582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25827">
        <w:rPr>
          <w:rFonts w:ascii="GHEA Grapalat" w:eastAsia="GHEA Grapalat" w:hAnsi="GHEA Grapalat" w:cs="GHEA Grapalat"/>
          <w:b/>
          <w:color w:val="000000"/>
          <w:sz w:val="20"/>
          <w:szCs w:val="20"/>
        </w:rPr>
        <w:t>Իրական շահառուի տվյալները</w:t>
      </w:r>
    </w:p>
    <w:p w14:paraId="05E4148D"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025827" w14:paraId="7543960C" w14:textId="77777777" w:rsidTr="00050CFA">
        <w:tc>
          <w:tcPr>
            <w:tcW w:w="4765" w:type="dxa"/>
            <w:shd w:val="clear" w:color="auto" w:fill="D9E2F3"/>
            <w:vAlign w:val="center"/>
          </w:tcPr>
          <w:p w14:paraId="19F5254A"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117678C4" w14:textId="77777777" w:rsidTr="00050CFA">
        <w:tc>
          <w:tcPr>
            <w:tcW w:w="4765" w:type="dxa"/>
            <w:shd w:val="clear" w:color="auto" w:fill="D9E2F3"/>
            <w:vAlign w:val="center"/>
          </w:tcPr>
          <w:p w14:paraId="3CE0313D"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1D3F3D50" w14:textId="77777777" w:rsidTr="00050CFA">
        <w:tc>
          <w:tcPr>
            <w:tcW w:w="4765" w:type="dxa"/>
            <w:shd w:val="clear" w:color="auto" w:fill="D9E2F3"/>
            <w:vAlign w:val="center"/>
          </w:tcPr>
          <w:p w14:paraId="0903B5C6"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60C1D822" w14:textId="77777777" w:rsidTr="00050CFA">
        <w:tc>
          <w:tcPr>
            <w:tcW w:w="4765" w:type="dxa"/>
            <w:shd w:val="clear" w:color="auto" w:fill="D9E2F3"/>
            <w:vAlign w:val="center"/>
          </w:tcPr>
          <w:p w14:paraId="1E1FDF16"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77F508D6" w14:textId="77777777" w:rsidTr="00050CFA">
        <w:tc>
          <w:tcPr>
            <w:tcW w:w="4765" w:type="dxa"/>
            <w:shd w:val="clear" w:color="auto" w:fill="D9E2F3"/>
            <w:vAlign w:val="center"/>
          </w:tcPr>
          <w:p w14:paraId="078D7A4E"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21765120" w14:textId="77777777" w:rsidTr="00050CFA">
        <w:tc>
          <w:tcPr>
            <w:tcW w:w="4765" w:type="dxa"/>
            <w:shd w:val="clear" w:color="auto" w:fill="D9E2F3"/>
            <w:vAlign w:val="center"/>
          </w:tcPr>
          <w:p w14:paraId="0E60F228"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25827" w14:paraId="591243B8" w14:textId="77777777" w:rsidTr="00050CFA">
        <w:tc>
          <w:tcPr>
            <w:tcW w:w="4765" w:type="dxa"/>
            <w:shd w:val="clear" w:color="auto" w:fill="D9E2F3"/>
            <w:vAlign w:val="center"/>
          </w:tcPr>
          <w:p w14:paraId="1B458D19"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63D7E431" w14:textId="77777777" w:rsidTr="00050CFA">
        <w:tc>
          <w:tcPr>
            <w:tcW w:w="4765" w:type="dxa"/>
            <w:shd w:val="clear" w:color="auto" w:fill="D9E2F3"/>
            <w:vAlign w:val="center"/>
          </w:tcPr>
          <w:p w14:paraId="2CBCDC69"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2B95E138" w14:textId="77777777" w:rsidTr="00050CFA">
        <w:tc>
          <w:tcPr>
            <w:tcW w:w="4765" w:type="dxa"/>
            <w:shd w:val="clear" w:color="auto" w:fill="D9E2F3"/>
            <w:vAlign w:val="center"/>
          </w:tcPr>
          <w:p w14:paraId="6C5A28EE"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79C106F7" w14:textId="77777777" w:rsidTr="00050CFA">
        <w:tc>
          <w:tcPr>
            <w:tcW w:w="4765" w:type="dxa"/>
            <w:shd w:val="clear" w:color="auto" w:fill="D9E2F3"/>
            <w:vAlign w:val="center"/>
          </w:tcPr>
          <w:p w14:paraId="2FEDE72E"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27711B72" w14:textId="77777777" w:rsidTr="00050CFA">
        <w:tc>
          <w:tcPr>
            <w:tcW w:w="4765" w:type="dxa"/>
            <w:shd w:val="clear" w:color="auto" w:fill="D9E2F3"/>
            <w:vAlign w:val="center"/>
          </w:tcPr>
          <w:p w14:paraId="7D353560"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25827" w14:paraId="73D00A3E" w14:textId="77777777" w:rsidTr="00050CFA">
        <w:tc>
          <w:tcPr>
            <w:tcW w:w="4765" w:type="dxa"/>
            <w:shd w:val="clear" w:color="auto" w:fill="D9E2F3"/>
            <w:vAlign w:val="center"/>
          </w:tcPr>
          <w:p w14:paraId="7FB588C1"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77D84915" w14:textId="77777777" w:rsidTr="00050CFA">
        <w:tc>
          <w:tcPr>
            <w:tcW w:w="4765" w:type="dxa"/>
            <w:shd w:val="clear" w:color="auto" w:fill="D9E2F3"/>
            <w:vAlign w:val="center"/>
          </w:tcPr>
          <w:p w14:paraId="0F25D3DA"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7FC1A77F" w14:textId="77777777" w:rsidTr="00050CFA">
        <w:tc>
          <w:tcPr>
            <w:tcW w:w="4765" w:type="dxa"/>
            <w:shd w:val="clear" w:color="auto" w:fill="D9E2F3"/>
            <w:vAlign w:val="center"/>
          </w:tcPr>
          <w:p w14:paraId="3F7891CE"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0084F4B0" w14:textId="77777777" w:rsidTr="00050CFA">
        <w:tc>
          <w:tcPr>
            <w:tcW w:w="4765" w:type="dxa"/>
            <w:shd w:val="clear" w:color="auto" w:fill="D9E2F3"/>
            <w:vAlign w:val="center"/>
          </w:tcPr>
          <w:p w14:paraId="4343BFED"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25827" w14:paraId="4F16D4C8" w14:textId="77777777" w:rsidTr="00050CFA">
        <w:tc>
          <w:tcPr>
            <w:tcW w:w="4765" w:type="dxa"/>
            <w:shd w:val="clear" w:color="auto" w:fill="D9E2F3"/>
            <w:vAlign w:val="center"/>
          </w:tcPr>
          <w:p w14:paraId="62FB5FEB"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2957EF11" w14:textId="77777777" w:rsidTr="00050CFA">
        <w:tc>
          <w:tcPr>
            <w:tcW w:w="4765" w:type="dxa"/>
            <w:shd w:val="clear" w:color="auto" w:fill="D9E2F3"/>
            <w:vAlign w:val="center"/>
          </w:tcPr>
          <w:p w14:paraId="39EDE5EE"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61F30D32" w14:textId="77777777" w:rsidTr="00050CFA">
        <w:tc>
          <w:tcPr>
            <w:tcW w:w="4765" w:type="dxa"/>
            <w:shd w:val="clear" w:color="auto" w:fill="D9E2F3"/>
            <w:vAlign w:val="center"/>
          </w:tcPr>
          <w:p w14:paraId="2D7B2DED"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5FE7FF8E" w14:textId="77777777" w:rsidTr="00050CFA">
        <w:tc>
          <w:tcPr>
            <w:tcW w:w="4765" w:type="dxa"/>
            <w:shd w:val="clear" w:color="auto" w:fill="D9E2F3"/>
            <w:vAlign w:val="center"/>
          </w:tcPr>
          <w:p w14:paraId="444E1AAB"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02582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025827" w14:paraId="395425DD" w14:textId="77777777" w:rsidTr="00CF2A33">
        <w:trPr>
          <w:trHeight w:val="924"/>
        </w:trPr>
        <w:tc>
          <w:tcPr>
            <w:tcW w:w="9016" w:type="dxa"/>
            <w:gridSpan w:val="2"/>
            <w:vAlign w:val="center"/>
          </w:tcPr>
          <w:p w14:paraId="5C941E1D"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ա</w:t>
            </w:r>
            <w:r w:rsidR="00CF2A33" w:rsidRPr="00025827">
              <w:rPr>
                <w:rFonts w:ascii="Cambria Math" w:eastAsia="GHEA Grapalat" w:hAnsi="Cambria Math" w:cs="Cambria Math"/>
                <w:sz w:val="20"/>
                <w:szCs w:val="20"/>
              </w:rPr>
              <w:t>․</w:t>
            </w:r>
            <w:r w:rsidR="00CF2A33" w:rsidRPr="0002582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025827" w14:paraId="10A51A0D" w14:textId="77777777" w:rsidTr="00050CFA">
        <w:trPr>
          <w:trHeight w:val="20"/>
        </w:trPr>
        <w:tc>
          <w:tcPr>
            <w:tcW w:w="4508" w:type="dxa"/>
            <w:shd w:val="clear" w:color="auto" w:fill="D9E2F3"/>
            <w:vAlign w:val="center"/>
          </w:tcPr>
          <w:p w14:paraId="6C3D5544" w14:textId="77777777" w:rsidR="00CF2A33" w:rsidRPr="0002582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02582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5F023AF5" w14:textId="77777777" w:rsidTr="00050CFA">
        <w:trPr>
          <w:trHeight w:val="20"/>
        </w:trPr>
        <w:tc>
          <w:tcPr>
            <w:tcW w:w="4508" w:type="dxa"/>
            <w:shd w:val="clear" w:color="auto" w:fill="D9E2F3"/>
            <w:vAlign w:val="center"/>
          </w:tcPr>
          <w:p w14:paraId="28E5235D" w14:textId="77777777" w:rsidR="00CF2A33" w:rsidRPr="0002582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02582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Ուղղակի մասնակցություն</w:t>
            </w:r>
          </w:p>
          <w:p w14:paraId="509AD5A0" w14:textId="77777777" w:rsidR="00CF2A33" w:rsidRPr="00025827" w:rsidRDefault="007A3181"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Անուղղակի մասնակցություն</w:t>
            </w:r>
          </w:p>
        </w:tc>
      </w:tr>
      <w:tr w:rsidR="00CF2A33" w:rsidRPr="00025827" w14:paraId="5CF4950F" w14:textId="77777777" w:rsidTr="00CF2A33">
        <w:tc>
          <w:tcPr>
            <w:tcW w:w="9016" w:type="dxa"/>
            <w:gridSpan w:val="2"/>
            <w:vAlign w:val="center"/>
          </w:tcPr>
          <w:p w14:paraId="739CAF0E"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բ</w:t>
            </w:r>
            <w:r w:rsidR="00CF2A33" w:rsidRPr="00025827">
              <w:rPr>
                <w:rFonts w:ascii="Cambria Math" w:eastAsia="GHEA Grapalat" w:hAnsi="Cambria Math" w:cs="Cambria Math"/>
                <w:sz w:val="20"/>
                <w:szCs w:val="20"/>
              </w:rPr>
              <w:t>․</w:t>
            </w:r>
            <w:r w:rsidR="00CF2A33" w:rsidRPr="0002582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025827" w14:paraId="69171ABD" w14:textId="77777777" w:rsidTr="00CF2A33">
        <w:tc>
          <w:tcPr>
            <w:tcW w:w="9016" w:type="dxa"/>
            <w:gridSpan w:val="2"/>
            <w:vAlign w:val="center"/>
          </w:tcPr>
          <w:p w14:paraId="2E074CB9"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գ</w:t>
            </w:r>
            <w:r w:rsidR="00CF2A33" w:rsidRPr="00025827">
              <w:rPr>
                <w:rFonts w:ascii="Cambria Math" w:eastAsia="GHEA Grapalat" w:hAnsi="Cambria Math" w:cs="Cambria Math"/>
                <w:sz w:val="20"/>
                <w:szCs w:val="20"/>
              </w:rPr>
              <w:t>․</w:t>
            </w:r>
            <w:r w:rsidR="00CF2A33" w:rsidRPr="0002582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02582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025827" w14:paraId="597D9FE2" w14:textId="77777777" w:rsidTr="00CF2A33">
        <w:trPr>
          <w:trHeight w:val="924"/>
        </w:trPr>
        <w:tc>
          <w:tcPr>
            <w:tcW w:w="9016" w:type="dxa"/>
            <w:gridSpan w:val="2"/>
            <w:vAlign w:val="center"/>
          </w:tcPr>
          <w:p w14:paraId="102E40EE"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ա</w:t>
            </w:r>
            <w:r w:rsidR="00CF2A33" w:rsidRPr="00025827">
              <w:rPr>
                <w:rFonts w:ascii="Cambria Math" w:eastAsia="GHEA Grapalat" w:hAnsi="Cambria Math" w:cs="Cambria Math"/>
                <w:sz w:val="20"/>
                <w:szCs w:val="20"/>
              </w:rPr>
              <w:t>․</w:t>
            </w:r>
            <w:r w:rsidR="00CF2A33" w:rsidRPr="0002582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025827" w14:paraId="7B94F68E" w14:textId="77777777" w:rsidTr="00050CFA">
        <w:trPr>
          <w:trHeight w:val="288"/>
        </w:trPr>
        <w:tc>
          <w:tcPr>
            <w:tcW w:w="4508" w:type="dxa"/>
            <w:shd w:val="clear" w:color="auto" w:fill="D9E2F3"/>
            <w:vAlign w:val="center"/>
          </w:tcPr>
          <w:p w14:paraId="436B8E7F"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6AD92BFB" w14:textId="77777777" w:rsidTr="00050CFA">
        <w:trPr>
          <w:trHeight w:val="720"/>
        </w:trPr>
        <w:tc>
          <w:tcPr>
            <w:tcW w:w="4508" w:type="dxa"/>
            <w:shd w:val="clear" w:color="auto" w:fill="D9E2F3"/>
            <w:vAlign w:val="center"/>
          </w:tcPr>
          <w:p w14:paraId="1CC3AF3B"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Ուղղակի մասնակցություն</w:t>
            </w:r>
          </w:p>
          <w:p w14:paraId="4738D892"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Անուղղակի մասնակցություն</w:t>
            </w:r>
          </w:p>
        </w:tc>
      </w:tr>
      <w:tr w:rsidR="00CF2A33" w:rsidRPr="00025827" w14:paraId="4E7E8EBE" w14:textId="77777777" w:rsidTr="00CF2A33">
        <w:tc>
          <w:tcPr>
            <w:tcW w:w="9016" w:type="dxa"/>
            <w:gridSpan w:val="2"/>
            <w:vAlign w:val="center"/>
          </w:tcPr>
          <w:p w14:paraId="28793F4F"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բ</w:t>
            </w:r>
            <w:r w:rsidR="00CF2A33" w:rsidRPr="00025827">
              <w:rPr>
                <w:rFonts w:ascii="Cambria Math" w:eastAsia="GHEA Grapalat" w:hAnsi="Cambria Math" w:cs="Cambria Math"/>
                <w:sz w:val="20"/>
                <w:szCs w:val="20"/>
              </w:rPr>
              <w:t>․</w:t>
            </w:r>
            <w:r w:rsidR="00CF2A33" w:rsidRPr="0002582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025827" w14:paraId="1E7ECD3A" w14:textId="77777777" w:rsidTr="00CF2A33">
        <w:tc>
          <w:tcPr>
            <w:tcW w:w="9016" w:type="dxa"/>
            <w:gridSpan w:val="2"/>
            <w:vAlign w:val="center"/>
          </w:tcPr>
          <w:p w14:paraId="6836EF14"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գ</w:t>
            </w:r>
            <w:r w:rsidR="00CF2A33" w:rsidRPr="00025827">
              <w:rPr>
                <w:rFonts w:ascii="Cambria Math" w:eastAsia="GHEA Grapalat" w:hAnsi="Cambria Math" w:cs="Cambria Math"/>
                <w:sz w:val="20"/>
                <w:szCs w:val="20"/>
              </w:rPr>
              <w:t>․</w:t>
            </w:r>
            <w:r w:rsidR="00CF2A33" w:rsidRPr="0002582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025827" w14:paraId="211170C0" w14:textId="77777777" w:rsidTr="00CF2A33">
        <w:tc>
          <w:tcPr>
            <w:tcW w:w="9016" w:type="dxa"/>
            <w:gridSpan w:val="2"/>
            <w:vAlign w:val="center"/>
          </w:tcPr>
          <w:p w14:paraId="0193E053"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դ</w:t>
            </w:r>
            <w:r w:rsidR="00CF2A33" w:rsidRPr="00025827">
              <w:rPr>
                <w:rFonts w:ascii="Cambria Math" w:eastAsia="GHEA Grapalat" w:hAnsi="Cambria Math" w:cs="Cambria Math"/>
                <w:sz w:val="20"/>
                <w:szCs w:val="20"/>
              </w:rPr>
              <w:t>․</w:t>
            </w:r>
            <w:r w:rsidR="00CF2A33" w:rsidRPr="0002582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025827" w14:paraId="07919258" w14:textId="77777777" w:rsidTr="00CF2A33">
        <w:tc>
          <w:tcPr>
            <w:tcW w:w="9016" w:type="dxa"/>
            <w:gridSpan w:val="2"/>
            <w:vAlign w:val="center"/>
          </w:tcPr>
          <w:p w14:paraId="351F29C1"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ե</w:t>
            </w:r>
            <w:r w:rsidR="00CF2A33" w:rsidRPr="00025827">
              <w:rPr>
                <w:rFonts w:ascii="Cambria Math" w:eastAsia="GHEA Grapalat" w:hAnsi="Cambria Math" w:cs="Cambria Math"/>
                <w:sz w:val="20"/>
                <w:szCs w:val="20"/>
              </w:rPr>
              <w:t>․</w:t>
            </w:r>
            <w:r w:rsidR="00CF2A33" w:rsidRPr="0002582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025827" w14:paraId="2128FEFE" w14:textId="77777777" w:rsidTr="00050CFA">
        <w:tc>
          <w:tcPr>
            <w:tcW w:w="4585" w:type="dxa"/>
            <w:shd w:val="clear" w:color="auto" w:fill="D9E2F3"/>
            <w:vAlign w:val="center"/>
          </w:tcPr>
          <w:p w14:paraId="211B095F"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3D1DABA7" w14:textId="77777777" w:rsidTr="00050CFA">
        <w:tc>
          <w:tcPr>
            <w:tcW w:w="4585" w:type="dxa"/>
            <w:shd w:val="clear" w:color="auto" w:fill="D9E2F3"/>
            <w:vAlign w:val="center"/>
          </w:tcPr>
          <w:p w14:paraId="3CCB2CF7"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 xml:space="preserve">Առանձին </w:t>
            </w:r>
          </w:p>
          <w:p w14:paraId="72F85D3C"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Փոխկապակցված անձանց հետ համատեղ</w:t>
            </w:r>
          </w:p>
        </w:tc>
      </w:tr>
      <w:tr w:rsidR="00CF2A33" w:rsidRPr="00025827" w14:paraId="73FA546B" w14:textId="77777777" w:rsidTr="00050CFA">
        <w:tc>
          <w:tcPr>
            <w:tcW w:w="4585" w:type="dxa"/>
            <w:shd w:val="clear" w:color="auto" w:fill="D9E2F3"/>
            <w:vAlign w:val="center"/>
          </w:tcPr>
          <w:p w14:paraId="364EEC07"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Այո</w:t>
            </w:r>
          </w:p>
          <w:p w14:paraId="78F8985E" w14:textId="77777777" w:rsidR="00CF2A33" w:rsidRPr="00025827" w:rsidRDefault="007A318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F2A33" w:rsidRPr="00025827">
                  <w:rPr>
                    <w:rFonts w:ascii="Segoe UI Symbol" w:eastAsia="GHEA Grapalat" w:hAnsi="Segoe UI Symbol" w:cs="Segoe UI Symbol"/>
                    <w:sz w:val="20"/>
                    <w:szCs w:val="20"/>
                  </w:rPr>
                  <w:t>☐</w:t>
                </w:r>
              </w:sdtContent>
            </w:sdt>
            <w:r w:rsidR="00CF2A33" w:rsidRPr="00025827">
              <w:rPr>
                <w:rFonts w:ascii="GHEA Grapalat" w:eastAsia="GHEA Grapalat" w:hAnsi="GHEA Grapalat" w:cs="GHEA Grapalat"/>
                <w:sz w:val="20"/>
                <w:szCs w:val="20"/>
              </w:rPr>
              <w:tab/>
              <w:t>Ոչ</w:t>
            </w:r>
          </w:p>
        </w:tc>
      </w:tr>
    </w:tbl>
    <w:p w14:paraId="658579E4"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025827" w14:paraId="749F0AF3" w14:textId="77777777" w:rsidTr="00050CFA">
        <w:tc>
          <w:tcPr>
            <w:tcW w:w="5125" w:type="dxa"/>
            <w:shd w:val="clear" w:color="auto" w:fill="D9E2F3"/>
            <w:vAlign w:val="center"/>
          </w:tcPr>
          <w:p w14:paraId="4CA204C2"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Էլ</w:t>
            </w:r>
            <w:r w:rsidRPr="00025827">
              <w:rPr>
                <w:rFonts w:ascii="Cambria Math" w:eastAsia="Cambria Math" w:hAnsi="Cambria Math" w:cs="Cambria Math"/>
                <w:color w:val="000000"/>
                <w:sz w:val="20"/>
                <w:szCs w:val="20"/>
              </w:rPr>
              <w:t>․</w:t>
            </w:r>
            <w:r w:rsidRPr="0002582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294BA43B" w14:textId="77777777" w:rsidTr="00050CFA">
        <w:tc>
          <w:tcPr>
            <w:tcW w:w="5125" w:type="dxa"/>
            <w:shd w:val="clear" w:color="auto" w:fill="D9E2F3"/>
            <w:vAlign w:val="center"/>
          </w:tcPr>
          <w:p w14:paraId="14741207"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02582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02582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25827">
        <w:rPr>
          <w:rFonts w:ascii="GHEA Grapalat" w:eastAsia="GHEA Grapalat" w:hAnsi="GHEA Grapalat" w:cs="GHEA Grapalat"/>
          <w:b/>
          <w:color w:val="000000"/>
          <w:sz w:val="20"/>
          <w:szCs w:val="20"/>
        </w:rPr>
        <w:t>Միջանկյալ իրավաբանական անձինք</w:t>
      </w:r>
    </w:p>
    <w:p w14:paraId="30C00553"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025827" w14:paraId="473B7FBE" w14:textId="77777777" w:rsidTr="00050CFA">
        <w:tc>
          <w:tcPr>
            <w:tcW w:w="5125" w:type="dxa"/>
            <w:shd w:val="clear" w:color="auto" w:fill="D9E2F3"/>
            <w:vAlign w:val="center"/>
          </w:tcPr>
          <w:p w14:paraId="5198FE98"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5BB84064" w14:textId="77777777" w:rsidTr="00050CFA">
        <w:tc>
          <w:tcPr>
            <w:tcW w:w="5125" w:type="dxa"/>
            <w:shd w:val="clear" w:color="auto" w:fill="D9E2F3"/>
            <w:vAlign w:val="center"/>
          </w:tcPr>
          <w:p w14:paraId="50A075DD"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11AD5E9B" w14:textId="77777777" w:rsidTr="00050CFA">
        <w:tc>
          <w:tcPr>
            <w:tcW w:w="5125" w:type="dxa"/>
            <w:shd w:val="clear" w:color="auto" w:fill="D9E2F3"/>
            <w:vAlign w:val="center"/>
          </w:tcPr>
          <w:p w14:paraId="468B30EB"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433C5C6A" w14:textId="77777777" w:rsidTr="00050CFA">
        <w:tc>
          <w:tcPr>
            <w:tcW w:w="5125" w:type="dxa"/>
            <w:shd w:val="clear" w:color="auto" w:fill="D9E2F3"/>
            <w:vAlign w:val="center"/>
          </w:tcPr>
          <w:p w14:paraId="43131AD4"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09B7735F" w14:textId="77777777" w:rsidTr="00050CFA">
        <w:tc>
          <w:tcPr>
            <w:tcW w:w="5125" w:type="dxa"/>
            <w:shd w:val="clear" w:color="auto" w:fill="D9E2F3"/>
            <w:vAlign w:val="center"/>
          </w:tcPr>
          <w:p w14:paraId="7DB21995"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63057F08" w14:textId="77777777" w:rsidTr="00050CFA">
        <w:tc>
          <w:tcPr>
            <w:tcW w:w="5125" w:type="dxa"/>
            <w:shd w:val="clear" w:color="auto" w:fill="D9E2F3"/>
            <w:vAlign w:val="center"/>
          </w:tcPr>
          <w:p w14:paraId="5DD1B543"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56AA2661" w14:textId="77777777" w:rsidTr="00050CFA">
        <w:tc>
          <w:tcPr>
            <w:tcW w:w="5125" w:type="dxa"/>
            <w:shd w:val="clear" w:color="auto" w:fill="D9E2F3"/>
            <w:vAlign w:val="center"/>
          </w:tcPr>
          <w:p w14:paraId="64E741E0"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025827" w14:paraId="390A8747" w14:textId="77777777" w:rsidTr="00050CFA">
        <w:trPr>
          <w:trHeight w:val="20"/>
        </w:trPr>
        <w:tc>
          <w:tcPr>
            <w:tcW w:w="5215" w:type="dxa"/>
            <w:vMerge w:val="restart"/>
            <w:shd w:val="clear" w:color="auto" w:fill="D9E2F3"/>
            <w:vAlign w:val="center"/>
          </w:tcPr>
          <w:p w14:paraId="08B3B9EF"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6EDCC1E0" w14:textId="77777777" w:rsidTr="00050CFA">
        <w:trPr>
          <w:trHeight w:val="20"/>
        </w:trPr>
        <w:tc>
          <w:tcPr>
            <w:tcW w:w="5215" w:type="dxa"/>
            <w:vMerge/>
            <w:shd w:val="clear" w:color="auto" w:fill="D9E2F3"/>
            <w:vAlign w:val="center"/>
          </w:tcPr>
          <w:p w14:paraId="63F4808A"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700D3115" w14:textId="77777777" w:rsidTr="00050CFA">
        <w:trPr>
          <w:trHeight w:val="20"/>
        </w:trPr>
        <w:tc>
          <w:tcPr>
            <w:tcW w:w="5215" w:type="dxa"/>
            <w:vMerge/>
            <w:shd w:val="clear" w:color="auto" w:fill="D9E2F3"/>
            <w:vAlign w:val="center"/>
          </w:tcPr>
          <w:p w14:paraId="2606A0DE"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75415002" w14:textId="77777777" w:rsidTr="00050CFA">
        <w:trPr>
          <w:trHeight w:val="20"/>
        </w:trPr>
        <w:tc>
          <w:tcPr>
            <w:tcW w:w="5215" w:type="dxa"/>
            <w:vMerge/>
            <w:shd w:val="clear" w:color="auto" w:fill="D9E2F3"/>
            <w:vAlign w:val="center"/>
          </w:tcPr>
          <w:p w14:paraId="4520EF62"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353AE1BE" w14:textId="77777777" w:rsidTr="00050CFA">
        <w:trPr>
          <w:trHeight w:val="20"/>
        </w:trPr>
        <w:tc>
          <w:tcPr>
            <w:tcW w:w="5215" w:type="dxa"/>
            <w:vMerge/>
            <w:shd w:val="clear" w:color="auto" w:fill="D9E2F3"/>
            <w:vAlign w:val="center"/>
          </w:tcPr>
          <w:p w14:paraId="65A76252"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02582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025827" w14:paraId="6A8EC983" w14:textId="77777777" w:rsidTr="00050CFA">
        <w:tc>
          <w:tcPr>
            <w:tcW w:w="5215" w:type="dxa"/>
            <w:shd w:val="clear" w:color="auto" w:fill="D9E2F3"/>
            <w:vAlign w:val="center"/>
          </w:tcPr>
          <w:p w14:paraId="39A3D1C6"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025827" w:rsidRDefault="00CF2A33" w:rsidP="006D7AB0">
            <w:pPr>
              <w:spacing w:line="276" w:lineRule="auto"/>
              <w:rPr>
                <w:rFonts w:ascii="GHEA Grapalat" w:eastAsia="GHEA Grapalat" w:hAnsi="GHEA Grapalat" w:cs="GHEA Grapalat"/>
                <w:sz w:val="20"/>
                <w:szCs w:val="20"/>
              </w:rPr>
            </w:pPr>
          </w:p>
        </w:tc>
      </w:tr>
      <w:tr w:rsidR="00CF2A33" w:rsidRPr="00025827" w14:paraId="0CEC6CEB" w14:textId="77777777" w:rsidTr="00050CFA">
        <w:tc>
          <w:tcPr>
            <w:tcW w:w="5215" w:type="dxa"/>
            <w:shd w:val="clear" w:color="auto" w:fill="D9E2F3"/>
            <w:vAlign w:val="center"/>
          </w:tcPr>
          <w:p w14:paraId="02D5A18D" w14:textId="77777777" w:rsidR="00CF2A33" w:rsidRPr="0002582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02582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02582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02582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25827">
        <w:rPr>
          <w:rFonts w:ascii="GHEA Grapalat" w:eastAsia="GHEA Grapalat" w:hAnsi="GHEA Grapalat" w:cs="GHEA Grapalat"/>
          <w:b/>
          <w:color w:val="000000"/>
          <w:sz w:val="20"/>
          <w:szCs w:val="20"/>
        </w:rPr>
        <w:t>Լրացուցիչ նշումներ</w:t>
      </w:r>
    </w:p>
    <w:p w14:paraId="3F1923EC" w14:textId="77777777" w:rsidR="00CF2A33" w:rsidRPr="0002582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025827" w14:paraId="59087EB9" w14:textId="77777777" w:rsidTr="00050CFA">
        <w:trPr>
          <w:trHeight w:val="223"/>
        </w:trPr>
        <w:tc>
          <w:tcPr>
            <w:tcW w:w="9265" w:type="dxa"/>
            <w:shd w:val="clear" w:color="auto" w:fill="DBE5F1" w:themeFill="accent1" w:themeFillTint="33"/>
          </w:tcPr>
          <w:p w14:paraId="4283E582" w14:textId="77777777" w:rsidR="00CF2A33" w:rsidRPr="00025827" w:rsidRDefault="00CF2A33" w:rsidP="006D7AB0">
            <w:pPr>
              <w:spacing w:before="240" w:line="276" w:lineRule="auto"/>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025827" w14:paraId="2D3AD3F0" w14:textId="77777777" w:rsidTr="00050CFA">
        <w:trPr>
          <w:trHeight w:val="432"/>
        </w:trPr>
        <w:tc>
          <w:tcPr>
            <w:tcW w:w="9265" w:type="dxa"/>
          </w:tcPr>
          <w:p w14:paraId="35F25886" w14:textId="77777777" w:rsidR="00CF2A33" w:rsidRPr="0002582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02582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0C2B657A" w14:textId="77777777" w:rsidR="00E5734E" w:rsidRPr="00025827" w:rsidRDefault="00E5734E" w:rsidP="00AE4549">
      <w:pPr>
        <w:jc w:val="center"/>
        <w:rPr>
          <w:rFonts w:ascii="GHEA Grapalat" w:eastAsia="GHEA Grapalat" w:hAnsi="GHEA Grapalat" w:cs="GHEA Grapalat"/>
          <w:b/>
          <w:sz w:val="20"/>
          <w:szCs w:val="20"/>
        </w:rPr>
      </w:pPr>
    </w:p>
    <w:p w14:paraId="01A25C2A" w14:textId="77777777" w:rsidR="00E5734E" w:rsidRPr="00025827" w:rsidRDefault="00E5734E" w:rsidP="00AE4549">
      <w:pPr>
        <w:jc w:val="center"/>
        <w:rPr>
          <w:rFonts w:ascii="GHEA Grapalat" w:eastAsia="GHEA Grapalat" w:hAnsi="GHEA Grapalat" w:cs="GHEA Grapalat"/>
          <w:b/>
          <w:sz w:val="20"/>
          <w:szCs w:val="20"/>
        </w:rPr>
      </w:pPr>
    </w:p>
    <w:p w14:paraId="0D128102" w14:textId="77777777" w:rsidR="00E5734E" w:rsidRPr="00025827" w:rsidRDefault="00E5734E" w:rsidP="00AE4549">
      <w:pPr>
        <w:jc w:val="center"/>
        <w:rPr>
          <w:rFonts w:ascii="GHEA Grapalat" w:eastAsia="GHEA Grapalat" w:hAnsi="GHEA Grapalat" w:cs="GHEA Grapalat"/>
          <w:b/>
          <w:sz w:val="20"/>
          <w:szCs w:val="20"/>
        </w:rPr>
      </w:pPr>
    </w:p>
    <w:p w14:paraId="09697BDE" w14:textId="77777777" w:rsidR="00E5734E" w:rsidRPr="00025827" w:rsidRDefault="00E5734E" w:rsidP="00AE4549">
      <w:pPr>
        <w:jc w:val="center"/>
        <w:rPr>
          <w:rFonts w:ascii="GHEA Grapalat" w:eastAsia="GHEA Grapalat" w:hAnsi="GHEA Grapalat" w:cs="GHEA Grapalat"/>
          <w:b/>
          <w:sz w:val="20"/>
          <w:szCs w:val="20"/>
        </w:rPr>
      </w:pPr>
    </w:p>
    <w:p w14:paraId="55D0ACD2" w14:textId="77777777" w:rsidR="00E5734E" w:rsidRPr="00025827" w:rsidRDefault="00E5734E" w:rsidP="00AE4549">
      <w:pPr>
        <w:jc w:val="center"/>
        <w:rPr>
          <w:rFonts w:ascii="GHEA Grapalat" w:eastAsia="GHEA Grapalat" w:hAnsi="GHEA Grapalat" w:cs="GHEA Grapalat"/>
          <w:b/>
          <w:sz w:val="20"/>
          <w:szCs w:val="20"/>
        </w:rPr>
      </w:pPr>
    </w:p>
    <w:p w14:paraId="56778821" w14:textId="77777777" w:rsidR="00E5734E" w:rsidRPr="00025827" w:rsidRDefault="00E5734E" w:rsidP="00AE4549">
      <w:pPr>
        <w:jc w:val="center"/>
        <w:rPr>
          <w:rFonts w:ascii="GHEA Grapalat" w:eastAsia="GHEA Grapalat" w:hAnsi="GHEA Grapalat" w:cs="GHEA Grapalat"/>
          <w:b/>
          <w:sz w:val="20"/>
          <w:szCs w:val="20"/>
        </w:rPr>
      </w:pPr>
    </w:p>
    <w:p w14:paraId="2F2407E8" w14:textId="77777777" w:rsidR="00E5734E" w:rsidRPr="00025827" w:rsidRDefault="00E5734E" w:rsidP="00AE4549">
      <w:pPr>
        <w:jc w:val="center"/>
        <w:rPr>
          <w:rFonts w:ascii="GHEA Grapalat" w:eastAsia="GHEA Grapalat" w:hAnsi="GHEA Grapalat" w:cs="GHEA Grapalat"/>
          <w:b/>
          <w:sz w:val="20"/>
          <w:szCs w:val="20"/>
        </w:rPr>
      </w:pPr>
    </w:p>
    <w:p w14:paraId="5F411EB8" w14:textId="77777777" w:rsidR="00E5734E" w:rsidRPr="00025827" w:rsidRDefault="00E5734E" w:rsidP="00AE4549">
      <w:pPr>
        <w:jc w:val="center"/>
        <w:rPr>
          <w:rFonts w:ascii="GHEA Grapalat" w:eastAsia="GHEA Grapalat" w:hAnsi="GHEA Grapalat" w:cs="GHEA Grapalat"/>
          <w:b/>
          <w:sz w:val="20"/>
          <w:szCs w:val="20"/>
        </w:rPr>
      </w:pPr>
    </w:p>
    <w:p w14:paraId="3D3AFAA9" w14:textId="77777777" w:rsidR="00E5734E" w:rsidRPr="00025827" w:rsidRDefault="00E5734E" w:rsidP="00AE4549">
      <w:pPr>
        <w:jc w:val="center"/>
        <w:rPr>
          <w:rFonts w:ascii="GHEA Grapalat" w:eastAsia="GHEA Grapalat" w:hAnsi="GHEA Grapalat" w:cs="GHEA Grapalat"/>
          <w:b/>
          <w:sz w:val="20"/>
          <w:szCs w:val="20"/>
        </w:rPr>
      </w:pPr>
    </w:p>
    <w:p w14:paraId="48627CDF" w14:textId="77777777" w:rsidR="00E5734E" w:rsidRPr="00025827" w:rsidRDefault="00E5734E" w:rsidP="00AE4549">
      <w:pPr>
        <w:jc w:val="center"/>
        <w:rPr>
          <w:rFonts w:ascii="GHEA Grapalat" w:eastAsia="GHEA Grapalat" w:hAnsi="GHEA Grapalat" w:cs="GHEA Grapalat"/>
          <w:b/>
          <w:sz w:val="20"/>
          <w:szCs w:val="20"/>
        </w:rPr>
      </w:pPr>
    </w:p>
    <w:p w14:paraId="683B69A2" w14:textId="77777777" w:rsidR="00E5734E" w:rsidRPr="00025827" w:rsidRDefault="00E5734E" w:rsidP="00AE4549">
      <w:pPr>
        <w:jc w:val="center"/>
        <w:rPr>
          <w:rFonts w:ascii="GHEA Grapalat" w:eastAsia="GHEA Grapalat" w:hAnsi="GHEA Grapalat" w:cs="GHEA Grapalat"/>
          <w:b/>
          <w:sz w:val="20"/>
          <w:szCs w:val="20"/>
        </w:rPr>
      </w:pPr>
    </w:p>
    <w:p w14:paraId="064BF4EE" w14:textId="77777777" w:rsidR="00E5734E" w:rsidRPr="00025827" w:rsidRDefault="00E5734E" w:rsidP="00AE4549">
      <w:pPr>
        <w:jc w:val="center"/>
        <w:rPr>
          <w:rFonts w:ascii="GHEA Grapalat" w:eastAsia="GHEA Grapalat" w:hAnsi="GHEA Grapalat" w:cs="GHEA Grapalat"/>
          <w:b/>
          <w:sz w:val="20"/>
          <w:szCs w:val="20"/>
        </w:rPr>
      </w:pPr>
    </w:p>
    <w:p w14:paraId="3C486F7D" w14:textId="77777777" w:rsidR="00E5734E" w:rsidRPr="00025827" w:rsidRDefault="00E5734E" w:rsidP="00AE4549">
      <w:pPr>
        <w:jc w:val="center"/>
        <w:rPr>
          <w:rFonts w:ascii="GHEA Grapalat" w:eastAsia="GHEA Grapalat" w:hAnsi="GHEA Grapalat" w:cs="GHEA Grapalat"/>
          <w:b/>
          <w:sz w:val="20"/>
          <w:szCs w:val="20"/>
        </w:rPr>
      </w:pPr>
    </w:p>
    <w:p w14:paraId="4212F85E" w14:textId="77777777" w:rsidR="00E5734E" w:rsidRPr="00025827" w:rsidRDefault="00E5734E" w:rsidP="00AE4549">
      <w:pPr>
        <w:jc w:val="center"/>
        <w:rPr>
          <w:rFonts w:ascii="GHEA Grapalat" w:eastAsia="GHEA Grapalat" w:hAnsi="GHEA Grapalat" w:cs="GHEA Grapalat"/>
          <w:b/>
          <w:sz w:val="20"/>
          <w:szCs w:val="20"/>
        </w:rPr>
      </w:pPr>
    </w:p>
    <w:p w14:paraId="5C053701" w14:textId="77777777" w:rsidR="00E5734E" w:rsidRPr="00025827" w:rsidRDefault="00E5734E" w:rsidP="00AE4549">
      <w:pPr>
        <w:jc w:val="center"/>
        <w:rPr>
          <w:rFonts w:ascii="GHEA Grapalat" w:eastAsia="GHEA Grapalat" w:hAnsi="GHEA Grapalat" w:cs="GHEA Grapalat"/>
          <w:b/>
          <w:sz w:val="20"/>
          <w:szCs w:val="20"/>
        </w:rPr>
      </w:pPr>
    </w:p>
    <w:p w14:paraId="032421AA" w14:textId="77777777" w:rsidR="00E5734E" w:rsidRPr="00025827" w:rsidRDefault="00E5734E" w:rsidP="00AE4549">
      <w:pPr>
        <w:jc w:val="center"/>
        <w:rPr>
          <w:rFonts w:ascii="GHEA Grapalat" w:eastAsia="GHEA Grapalat" w:hAnsi="GHEA Grapalat" w:cs="GHEA Grapalat"/>
          <w:b/>
          <w:sz w:val="20"/>
          <w:szCs w:val="20"/>
        </w:rPr>
      </w:pPr>
    </w:p>
    <w:p w14:paraId="666B4550" w14:textId="77777777" w:rsidR="00E5734E" w:rsidRPr="00025827" w:rsidRDefault="00E5734E" w:rsidP="00AE4549">
      <w:pPr>
        <w:jc w:val="center"/>
        <w:rPr>
          <w:rFonts w:ascii="GHEA Grapalat" w:eastAsia="GHEA Grapalat" w:hAnsi="GHEA Grapalat" w:cs="GHEA Grapalat"/>
          <w:b/>
          <w:sz w:val="20"/>
          <w:szCs w:val="20"/>
        </w:rPr>
      </w:pPr>
    </w:p>
    <w:p w14:paraId="3CF4DA21" w14:textId="77777777" w:rsidR="00E5734E" w:rsidRPr="00025827" w:rsidRDefault="00E5734E" w:rsidP="00AE4549">
      <w:pPr>
        <w:jc w:val="center"/>
        <w:rPr>
          <w:rFonts w:ascii="GHEA Grapalat" w:eastAsia="GHEA Grapalat" w:hAnsi="GHEA Grapalat" w:cs="GHEA Grapalat"/>
          <w:b/>
          <w:sz w:val="20"/>
          <w:szCs w:val="20"/>
        </w:rPr>
      </w:pPr>
    </w:p>
    <w:p w14:paraId="5C1BDE01" w14:textId="77777777" w:rsidR="00E5734E" w:rsidRPr="00025827" w:rsidRDefault="00E5734E" w:rsidP="00AE4549">
      <w:pPr>
        <w:jc w:val="center"/>
        <w:rPr>
          <w:rFonts w:ascii="GHEA Grapalat" w:eastAsia="GHEA Grapalat" w:hAnsi="GHEA Grapalat" w:cs="GHEA Grapalat"/>
          <w:b/>
          <w:sz w:val="20"/>
          <w:szCs w:val="20"/>
        </w:rPr>
      </w:pPr>
    </w:p>
    <w:p w14:paraId="66FBE360" w14:textId="77777777" w:rsidR="00E5734E" w:rsidRPr="00025827" w:rsidRDefault="00E5734E" w:rsidP="00AE4549">
      <w:pPr>
        <w:jc w:val="center"/>
        <w:rPr>
          <w:rFonts w:ascii="GHEA Grapalat" w:eastAsia="GHEA Grapalat" w:hAnsi="GHEA Grapalat" w:cs="GHEA Grapalat"/>
          <w:b/>
          <w:sz w:val="20"/>
          <w:szCs w:val="20"/>
        </w:rPr>
      </w:pPr>
    </w:p>
    <w:p w14:paraId="30D8080E" w14:textId="77777777" w:rsidR="00E5734E" w:rsidRPr="00025827" w:rsidRDefault="00E5734E" w:rsidP="00AE4549">
      <w:pPr>
        <w:jc w:val="center"/>
        <w:rPr>
          <w:rFonts w:ascii="GHEA Grapalat" w:eastAsia="GHEA Grapalat" w:hAnsi="GHEA Grapalat" w:cs="GHEA Grapalat"/>
          <w:b/>
          <w:sz w:val="20"/>
          <w:szCs w:val="20"/>
        </w:rPr>
      </w:pPr>
    </w:p>
    <w:p w14:paraId="760533CB" w14:textId="77777777" w:rsidR="00E5734E" w:rsidRPr="00025827" w:rsidRDefault="00E5734E" w:rsidP="00AE4549">
      <w:pPr>
        <w:jc w:val="center"/>
        <w:rPr>
          <w:rFonts w:ascii="GHEA Grapalat" w:eastAsia="GHEA Grapalat" w:hAnsi="GHEA Grapalat" w:cs="GHEA Grapalat"/>
          <w:b/>
          <w:sz w:val="20"/>
          <w:szCs w:val="20"/>
        </w:rPr>
      </w:pPr>
    </w:p>
    <w:p w14:paraId="7975875E" w14:textId="77777777" w:rsidR="00E5734E" w:rsidRPr="00025827" w:rsidRDefault="00E5734E" w:rsidP="00AE4549">
      <w:pPr>
        <w:jc w:val="center"/>
        <w:rPr>
          <w:rFonts w:ascii="GHEA Grapalat" w:eastAsia="GHEA Grapalat" w:hAnsi="GHEA Grapalat" w:cs="GHEA Grapalat"/>
          <w:b/>
          <w:sz w:val="20"/>
          <w:szCs w:val="20"/>
        </w:rPr>
      </w:pPr>
    </w:p>
    <w:p w14:paraId="55216044" w14:textId="77777777" w:rsidR="00E5734E" w:rsidRPr="00025827" w:rsidRDefault="00E5734E" w:rsidP="00AE4549">
      <w:pPr>
        <w:jc w:val="center"/>
        <w:rPr>
          <w:rFonts w:ascii="GHEA Grapalat" w:eastAsia="GHEA Grapalat" w:hAnsi="GHEA Grapalat" w:cs="GHEA Grapalat"/>
          <w:b/>
          <w:sz w:val="20"/>
          <w:szCs w:val="20"/>
        </w:rPr>
      </w:pPr>
    </w:p>
    <w:p w14:paraId="791947C7" w14:textId="77777777" w:rsidR="00E5734E" w:rsidRPr="00025827" w:rsidRDefault="00E5734E" w:rsidP="00AE4549">
      <w:pPr>
        <w:jc w:val="center"/>
        <w:rPr>
          <w:rFonts w:ascii="GHEA Grapalat" w:eastAsia="GHEA Grapalat" w:hAnsi="GHEA Grapalat" w:cs="GHEA Grapalat"/>
          <w:b/>
          <w:sz w:val="20"/>
          <w:szCs w:val="20"/>
        </w:rPr>
      </w:pPr>
    </w:p>
    <w:p w14:paraId="0A3538DF" w14:textId="77777777" w:rsidR="00E5734E" w:rsidRPr="00025827" w:rsidRDefault="00E5734E" w:rsidP="00AE4549">
      <w:pPr>
        <w:jc w:val="center"/>
        <w:rPr>
          <w:rFonts w:ascii="GHEA Grapalat" w:eastAsia="GHEA Grapalat" w:hAnsi="GHEA Grapalat" w:cs="GHEA Grapalat"/>
          <w:b/>
          <w:sz w:val="20"/>
          <w:szCs w:val="20"/>
        </w:rPr>
      </w:pPr>
    </w:p>
    <w:p w14:paraId="6BF0AE80" w14:textId="77777777" w:rsidR="00E5734E" w:rsidRPr="00025827" w:rsidRDefault="00E5734E" w:rsidP="00AE4549">
      <w:pPr>
        <w:jc w:val="center"/>
        <w:rPr>
          <w:rFonts w:ascii="GHEA Grapalat" w:eastAsia="GHEA Grapalat" w:hAnsi="GHEA Grapalat" w:cs="GHEA Grapalat"/>
          <w:b/>
          <w:sz w:val="20"/>
          <w:szCs w:val="20"/>
        </w:rPr>
      </w:pPr>
    </w:p>
    <w:p w14:paraId="7AC87100" w14:textId="77777777" w:rsidR="00E5734E" w:rsidRPr="00025827" w:rsidRDefault="00E5734E" w:rsidP="00AE4549">
      <w:pPr>
        <w:jc w:val="center"/>
        <w:rPr>
          <w:rFonts w:ascii="GHEA Grapalat" w:eastAsia="GHEA Grapalat" w:hAnsi="GHEA Grapalat" w:cs="GHEA Grapalat"/>
          <w:b/>
          <w:sz w:val="20"/>
          <w:szCs w:val="20"/>
        </w:rPr>
      </w:pPr>
    </w:p>
    <w:p w14:paraId="0CEF08FC" w14:textId="77777777" w:rsidR="00E5734E" w:rsidRPr="00025827" w:rsidRDefault="00E5734E" w:rsidP="00AE4549">
      <w:pPr>
        <w:jc w:val="center"/>
        <w:rPr>
          <w:rFonts w:ascii="GHEA Grapalat" w:eastAsia="GHEA Grapalat" w:hAnsi="GHEA Grapalat" w:cs="GHEA Grapalat"/>
          <w:b/>
          <w:sz w:val="20"/>
          <w:szCs w:val="20"/>
        </w:rPr>
      </w:pPr>
    </w:p>
    <w:p w14:paraId="14B3230F" w14:textId="77777777" w:rsidR="00E5734E" w:rsidRPr="00025827" w:rsidRDefault="00E5734E" w:rsidP="00AE4549">
      <w:pPr>
        <w:jc w:val="center"/>
        <w:rPr>
          <w:rFonts w:ascii="GHEA Grapalat" w:eastAsia="GHEA Grapalat" w:hAnsi="GHEA Grapalat" w:cs="GHEA Grapalat"/>
          <w:b/>
          <w:sz w:val="20"/>
          <w:szCs w:val="20"/>
        </w:rPr>
      </w:pPr>
    </w:p>
    <w:p w14:paraId="474F6C07" w14:textId="77777777" w:rsidR="00E5734E" w:rsidRPr="00025827" w:rsidRDefault="00E5734E" w:rsidP="00AE4549">
      <w:pPr>
        <w:jc w:val="center"/>
        <w:rPr>
          <w:rFonts w:ascii="GHEA Grapalat" w:eastAsia="GHEA Grapalat" w:hAnsi="GHEA Grapalat" w:cs="GHEA Grapalat"/>
          <w:b/>
          <w:sz w:val="20"/>
          <w:szCs w:val="20"/>
        </w:rPr>
      </w:pPr>
    </w:p>
    <w:p w14:paraId="31E86C58" w14:textId="77777777" w:rsidR="00E5734E" w:rsidRPr="00025827" w:rsidRDefault="00E5734E" w:rsidP="00AE4549">
      <w:pPr>
        <w:jc w:val="center"/>
        <w:rPr>
          <w:rFonts w:ascii="GHEA Grapalat" w:eastAsia="GHEA Grapalat" w:hAnsi="GHEA Grapalat" w:cs="GHEA Grapalat"/>
          <w:b/>
          <w:sz w:val="20"/>
          <w:szCs w:val="20"/>
        </w:rPr>
      </w:pPr>
    </w:p>
    <w:p w14:paraId="2D271CC0" w14:textId="77777777" w:rsidR="00E5734E" w:rsidRPr="00025827" w:rsidRDefault="00E5734E" w:rsidP="00AE4549">
      <w:pPr>
        <w:jc w:val="center"/>
        <w:rPr>
          <w:rFonts w:ascii="GHEA Grapalat" w:eastAsia="GHEA Grapalat" w:hAnsi="GHEA Grapalat" w:cs="GHEA Grapalat"/>
          <w:b/>
          <w:sz w:val="20"/>
          <w:szCs w:val="20"/>
        </w:rPr>
      </w:pPr>
    </w:p>
    <w:p w14:paraId="5CCD4214" w14:textId="77777777" w:rsidR="00E5734E" w:rsidRPr="00025827" w:rsidRDefault="00E5734E" w:rsidP="00AE4549">
      <w:pPr>
        <w:jc w:val="center"/>
        <w:rPr>
          <w:rFonts w:ascii="GHEA Grapalat" w:eastAsia="GHEA Grapalat" w:hAnsi="GHEA Grapalat" w:cs="GHEA Grapalat"/>
          <w:b/>
          <w:sz w:val="20"/>
          <w:szCs w:val="20"/>
        </w:rPr>
      </w:pPr>
    </w:p>
    <w:p w14:paraId="5F7960C4" w14:textId="5086C1FF" w:rsidR="00CF2A33" w:rsidRPr="00025827" w:rsidRDefault="00CF2A33" w:rsidP="00AE4549">
      <w:pPr>
        <w:jc w:val="center"/>
        <w:rPr>
          <w:rFonts w:ascii="GHEA Grapalat" w:eastAsia="GHEA Grapalat" w:hAnsi="GHEA Grapalat" w:cs="GHEA Grapalat"/>
          <w:b/>
          <w:sz w:val="20"/>
          <w:szCs w:val="20"/>
        </w:rPr>
      </w:pPr>
      <w:r w:rsidRPr="00025827">
        <w:rPr>
          <w:rFonts w:ascii="GHEA Grapalat" w:eastAsia="GHEA Grapalat" w:hAnsi="GHEA Grapalat" w:cs="GHEA Grapalat"/>
          <w:b/>
          <w:sz w:val="20"/>
          <w:szCs w:val="20"/>
        </w:rPr>
        <w:t>I. Հայտարարագրի լրացման կարգը</w:t>
      </w:r>
    </w:p>
    <w:p w14:paraId="4E823956" w14:textId="77777777" w:rsidR="00CF2A33" w:rsidRPr="0002582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02582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25827">
        <w:rPr>
          <w:rFonts w:ascii="Cambria Math" w:eastAsia="GHEA Grapalat" w:hAnsi="Cambria Math" w:cs="GHEA Grapalat"/>
          <w:color w:val="000000"/>
          <w:sz w:val="20"/>
          <w:szCs w:val="20"/>
        </w:rPr>
        <w:t>․</w:t>
      </w:r>
    </w:p>
    <w:p w14:paraId="15389C64" w14:textId="77777777" w:rsidR="00CF2A33" w:rsidRPr="0002582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02582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25827">
        <w:rPr>
          <w:rFonts w:ascii="GHEA Grapalat" w:eastAsia="GHEA Grapalat" w:hAnsi="GHEA Grapalat" w:cs="GHEA Grapalat"/>
          <w:sz w:val="20"/>
          <w:szCs w:val="20"/>
          <w:lang w:val="hy-AM"/>
        </w:rPr>
        <w:t xml:space="preserve">սույն ընթացակարգի </w:t>
      </w:r>
      <w:r w:rsidRPr="00025827">
        <w:rPr>
          <w:rFonts w:ascii="GHEA Grapalat" w:eastAsia="GHEA Grapalat" w:hAnsi="GHEA Grapalat" w:cs="GHEA Grapalat"/>
          <w:sz w:val="20"/>
          <w:szCs w:val="20"/>
        </w:rPr>
        <w:t>հայտում ներառվող փաստաթղթերը.</w:t>
      </w:r>
    </w:p>
    <w:p w14:paraId="6848C5B7" w14:textId="77777777" w:rsidR="00CF2A33" w:rsidRPr="0002582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02582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Հայտարարագրի</w:t>
      </w:r>
      <w:r w:rsidRPr="00025827">
        <w:rPr>
          <w:rFonts w:ascii="GHEA Grapalat" w:eastAsia="GHEA Grapalat" w:hAnsi="GHEA Grapalat" w:cs="GHEA Grapalat"/>
          <w:color w:val="000000"/>
          <w:sz w:val="20"/>
          <w:szCs w:val="20"/>
        </w:rPr>
        <w:t xml:space="preserve"> 2-րդ բաժինը (Բաժնետոմսերի ցուցակման տվյալները)</w:t>
      </w:r>
      <w:r w:rsidRPr="00025827">
        <w:rPr>
          <w:rFonts w:ascii="GHEA Grapalat" w:eastAsia="GHEA Grapalat" w:hAnsi="GHEA Grapalat" w:cs="GHEA Grapalat"/>
          <w:b/>
          <w:color w:val="000000"/>
          <w:sz w:val="20"/>
          <w:szCs w:val="20"/>
        </w:rPr>
        <w:t xml:space="preserve"> </w:t>
      </w:r>
      <w:r w:rsidRPr="00025827">
        <w:rPr>
          <w:rFonts w:ascii="GHEA Grapalat" w:eastAsia="GHEA Grapalat" w:hAnsi="GHEA Grapalat" w:cs="GHEA Grapalat"/>
          <w:color w:val="000000"/>
          <w:sz w:val="20"/>
          <w:szCs w:val="20"/>
        </w:rPr>
        <w:t>լրացվում է, եթե Կազմակերպության կամ Կազմակերպություն</w:t>
      </w:r>
      <w:r w:rsidRPr="00025827">
        <w:rPr>
          <w:rFonts w:ascii="GHEA Grapalat" w:eastAsia="GHEA Grapalat" w:hAnsi="GHEA Grapalat" w:cs="GHEA Grapalat"/>
          <w:sz w:val="20"/>
          <w:szCs w:val="20"/>
        </w:rPr>
        <w:t xml:space="preserve">ն </w:t>
      </w:r>
      <w:r w:rsidRPr="0002582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25827">
        <w:rPr>
          <w:rFonts w:ascii="GHEA Grapalat" w:eastAsia="GHEA Grapalat" w:hAnsi="GHEA Grapalat" w:cs="GHEA Grapalat"/>
          <w:sz w:val="20"/>
          <w:szCs w:val="20"/>
        </w:rPr>
        <w:t>այս</w:t>
      </w:r>
      <w:r w:rsidRPr="00025827">
        <w:rPr>
          <w:rFonts w:ascii="GHEA Grapalat" w:eastAsia="GHEA Grapalat" w:hAnsi="GHEA Grapalat" w:cs="GHEA Grapalat"/>
          <w:color w:val="000000"/>
          <w:sz w:val="20"/>
          <w:szCs w:val="20"/>
        </w:rPr>
        <w:t xml:space="preserve"> բաժինը լրացվում է Կազմակերպության կամ </w:t>
      </w:r>
      <w:r w:rsidRPr="00025827">
        <w:rPr>
          <w:rFonts w:ascii="GHEA Grapalat" w:eastAsia="GHEA Grapalat" w:hAnsi="GHEA Grapalat" w:cs="GHEA Grapalat"/>
          <w:sz w:val="20"/>
          <w:szCs w:val="20"/>
        </w:rPr>
        <w:t>Կազմակերպությունն</w:t>
      </w:r>
      <w:r w:rsidRPr="00025827">
        <w:rPr>
          <w:rFonts w:ascii="GHEA Grapalat" w:eastAsia="GHEA Grapalat" w:hAnsi="GHEA Grapalat" w:cs="GHEA Grapalat"/>
          <w:color w:val="000000"/>
          <w:sz w:val="20"/>
          <w:szCs w:val="20"/>
        </w:rPr>
        <w:t xml:space="preserve"> ամբողջությամբ վերահսկող այլ իրավաբանական անձի համար։ </w:t>
      </w:r>
      <w:r w:rsidRPr="0002582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25827">
        <w:rPr>
          <w:rFonts w:ascii="GHEA Grapalat" w:eastAsia="GHEA Grapalat" w:hAnsi="GHEA Grapalat" w:cs="GHEA Grapalat"/>
          <w:color w:val="000000"/>
          <w:sz w:val="20"/>
          <w:szCs w:val="20"/>
        </w:rPr>
        <w:t>Այս բաժնում ենթաբաժինները լրացվում են հետևյալ կանոններով</w:t>
      </w:r>
      <w:r w:rsidRPr="00025827">
        <w:rPr>
          <w:rFonts w:ascii="Cambria Math" w:eastAsia="GHEA Grapalat" w:hAnsi="Cambria Math" w:cs="GHEA Grapalat"/>
          <w:color w:val="000000"/>
          <w:sz w:val="20"/>
          <w:szCs w:val="20"/>
        </w:rPr>
        <w:t>․</w:t>
      </w:r>
    </w:p>
    <w:p w14:paraId="0986ECE5" w14:textId="77777777" w:rsidR="00CF2A33" w:rsidRPr="0002582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02582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02582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«Վերահսկողության մակարդակը» ենթաբաժինը լրացվում է, եթե հայտարարագրի 2</w:t>
      </w:r>
      <w:r w:rsidRPr="00025827">
        <w:rPr>
          <w:rFonts w:ascii="Cambria Math" w:eastAsia="Cambria Math" w:hAnsi="Cambria Math" w:cs="Cambria Math"/>
          <w:sz w:val="20"/>
          <w:szCs w:val="20"/>
        </w:rPr>
        <w:t>․</w:t>
      </w:r>
      <w:r w:rsidRPr="0002582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02582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25827">
        <w:rPr>
          <w:rFonts w:ascii="GHEA Grapalat" w:eastAsia="GHEA Grapalat" w:hAnsi="GHEA Grapalat" w:cs="GHEA Grapalat"/>
          <w:b/>
          <w:color w:val="000000"/>
          <w:sz w:val="20"/>
          <w:szCs w:val="20"/>
        </w:rPr>
        <w:t xml:space="preserve"> </w:t>
      </w:r>
      <w:r w:rsidRPr="0002582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25827">
        <w:rPr>
          <w:rFonts w:ascii="Cambria Math" w:eastAsia="GHEA Grapalat" w:hAnsi="Cambria Math" w:cs="GHEA Grapalat"/>
          <w:color w:val="000000"/>
          <w:sz w:val="20"/>
          <w:szCs w:val="20"/>
        </w:rPr>
        <w:t>․</w:t>
      </w:r>
    </w:p>
    <w:p w14:paraId="48BFDAFF" w14:textId="77777777" w:rsidR="00CF2A33" w:rsidRPr="0002582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02582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02582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2582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25827">
        <w:rPr>
          <w:rFonts w:ascii="Cambria Math" w:eastAsia="GHEA Grapalat" w:hAnsi="Cambria Math" w:cs="GHEA Grapalat"/>
          <w:color w:val="000000"/>
          <w:sz w:val="20"/>
          <w:szCs w:val="20"/>
        </w:rPr>
        <w:t>․</w:t>
      </w:r>
    </w:p>
    <w:p w14:paraId="4090CC09" w14:textId="77777777" w:rsidR="00CF2A33" w:rsidRPr="0002582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02582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02582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02582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02582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25827">
        <w:rPr>
          <w:rFonts w:ascii="Cambria Math" w:eastAsia="GHEA Grapalat" w:hAnsi="Cambria Math" w:cs="GHEA Grapalat"/>
          <w:sz w:val="20"/>
          <w:szCs w:val="20"/>
        </w:rPr>
        <w:t>․</w:t>
      </w:r>
    </w:p>
    <w:p w14:paraId="7D524DB0" w14:textId="77777777" w:rsidR="00CF2A33" w:rsidRPr="0002582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ա</w:t>
      </w:r>
      <w:r w:rsidRPr="00025827">
        <w:rPr>
          <w:rFonts w:ascii="Cambria Math" w:eastAsia="GHEA Grapalat" w:hAnsi="Cambria Math" w:cs="GHEA Grapalat"/>
          <w:sz w:val="20"/>
          <w:szCs w:val="20"/>
        </w:rPr>
        <w:t>․</w:t>
      </w:r>
      <w:r w:rsidRPr="00025827">
        <w:rPr>
          <w:rFonts w:ascii="GHEA Grapalat" w:eastAsia="GHEA Grapalat" w:hAnsi="GHEA Grapalat" w:cs="GHEA Grapalat"/>
          <w:sz w:val="20"/>
          <w:szCs w:val="20"/>
        </w:rPr>
        <w:t xml:space="preserve"> Այս ենթաբաժնի «</w:t>
      </w:r>
      <w:r w:rsidRPr="00025827">
        <w:rPr>
          <w:rFonts w:ascii="GHEA Grapalat" w:eastAsia="GHEA Grapalat" w:hAnsi="GHEA Grapalat" w:cs="GHEA Grapalat"/>
          <w:b/>
          <w:sz w:val="20"/>
          <w:szCs w:val="20"/>
        </w:rPr>
        <w:t>ա</w:t>
      </w:r>
      <w:r w:rsidRPr="0002582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02582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բ</w:t>
      </w:r>
      <w:r w:rsidRPr="00025827">
        <w:rPr>
          <w:rFonts w:ascii="Cambria Math" w:eastAsia="GHEA Grapalat" w:hAnsi="Cambria Math" w:cs="GHEA Grapalat"/>
          <w:sz w:val="20"/>
          <w:szCs w:val="20"/>
        </w:rPr>
        <w:t>․</w:t>
      </w:r>
      <w:r w:rsidRPr="00025827">
        <w:rPr>
          <w:rFonts w:ascii="GHEA Grapalat" w:eastAsia="GHEA Grapalat" w:hAnsi="GHEA Grapalat" w:cs="GHEA Grapalat"/>
          <w:sz w:val="20"/>
          <w:szCs w:val="20"/>
        </w:rPr>
        <w:t xml:space="preserve"> Այս ենթաբաժնի «</w:t>
      </w:r>
      <w:r w:rsidRPr="00025827">
        <w:rPr>
          <w:rFonts w:ascii="GHEA Grapalat" w:eastAsia="GHEA Grapalat" w:hAnsi="GHEA Grapalat" w:cs="GHEA Grapalat"/>
          <w:b/>
          <w:sz w:val="20"/>
          <w:szCs w:val="20"/>
        </w:rPr>
        <w:t>բ</w:t>
      </w:r>
      <w:r w:rsidRPr="0002582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02582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գ</w:t>
      </w:r>
      <w:r w:rsidRPr="00025827">
        <w:rPr>
          <w:rFonts w:ascii="Cambria Math" w:eastAsia="GHEA Grapalat" w:hAnsi="Cambria Math" w:cs="GHEA Grapalat"/>
          <w:sz w:val="20"/>
          <w:szCs w:val="20"/>
        </w:rPr>
        <w:t xml:space="preserve">․ </w:t>
      </w:r>
      <w:r w:rsidRPr="00025827">
        <w:rPr>
          <w:rFonts w:ascii="GHEA Grapalat" w:eastAsia="GHEA Grapalat" w:hAnsi="GHEA Grapalat" w:cs="GHEA Grapalat"/>
          <w:sz w:val="20"/>
          <w:szCs w:val="20"/>
        </w:rPr>
        <w:t>Այս ենթաբաժնի «</w:t>
      </w:r>
      <w:r w:rsidRPr="00025827">
        <w:rPr>
          <w:rFonts w:ascii="GHEA Grapalat" w:eastAsia="GHEA Grapalat" w:hAnsi="GHEA Grapalat" w:cs="GHEA Grapalat"/>
          <w:b/>
          <w:sz w:val="20"/>
          <w:szCs w:val="20"/>
        </w:rPr>
        <w:t>գ</w:t>
      </w:r>
      <w:r w:rsidRPr="0002582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02582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25827">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25827">
        <w:rPr>
          <w:rFonts w:ascii="Cambria Math" w:eastAsia="Cambria Math" w:hAnsi="Cambria Math" w:cs="Cambria Math"/>
          <w:sz w:val="20"/>
          <w:szCs w:val="20"/>
        </w:rPr>
        <w:t>․</w:t>
      </w:r>
      <w:r w:rsidRPr="0002582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25827">
        <w:rPr>
          <w:rFonts w:ascii="Cambria Math" w:eastAsia="GHEA Grapalat" w:hAnsi="Cambria Math" w:cs="GHEA Grapalat"/>
          <w:sz w:val="20"/>
          <w:szCs w:val="20"/>
        </w:rPr>
        <w:t>․</w:t>
      </w:r>
    </w:p>
    <w:p w14:paraId="6A763BDA" w14:textId="77777777" w:rsidR="00CF2A33" w:rsidRPr="0002582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ա</w:t>
      </w:r>
      <w:r w:rsidRPr="00025827">
        <w:rPr>
          <w:rFonts w:ascii="Cambria Math" w:eastAsia="GHEA Grapalat" w:hAnsi="Cambria Math" w:cs="GHEA Grapalat"/>
          <w:sz w:val="20"/>
          <w:szCs w:val="20"/>
        </w:rPr>
        <w:t xml:space="preserve">․ </w:t>
      </w:r>
      <w:r w:rsidRPr="00025827">
        <w:rPr>
          <w:rFonts w:ascii="GHEA Grapalat" w:eastAsia="GHEA Grapalat" w:hAnsi="GHEA Grapalat" w:cs="GHEA Grapalat"/>
          <w:sz w:val="20"/>
          <w:szCs w:val="20"/>
        </w:rPr>
        <w:t>Այս ենթաբաժնի «</w:t>
      </w:r>
      <w:r w:rsidRPr="00025827">
        <w:rPr>
          <w:rFonts w:ascii="GHEA Grapalat" w:eastAsia="GHEA Grapalat" w:hAnsi="GHEA Grapalat" w:cs="GHEA Grapalat"/>
          <w:b/>
          <w:sz w:val="20"/>
          <w:szCs w:val="20"/>
        </w:rPr>
        <w:t>ա</w:t>
      </w:r>
      <w:r w:rsidRPr="0002582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02582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բ</w:t>
      </w:r>
      <w:r w:rsidRPr="00025827">
        <w:rPr>
          <w:rFonts w:ascii="Cambria Math" w:eastAsia="GHEA Grapalat" w:hAnsi="Cambria Math" w:cs="GHEA Grapalat"/>
          <w:sz w:val="20"/>
          <w:szCs w:val="20"/>
        </w:rPr>
        <w:t xml:space="preserve">․ </w:t>
      </w:r>
      <w:r w:rsidRPr="00025827">
        <w:rPr>
          <w:rFonts w:ascii="GHEA Grapalat" w:eastAsia="GHEA Grapalat" w:hAnsi="GHEA Grapalat" w:cs="GHEA Grapalat"/>
          <w:sz w:val="20"/>
          <w:szCs w:val="20"/>
        </w:rPr>
        <w:t>Այս ենթաբաժնի «</w:t>
      </w:r>
      <w:r w:rsidRPr="00025827">
        <w:rPr>
          <w:rFonts w:ascii="GHEA Grapalat" w:eastAsia="GHEA Grapalat" w:hAnsi="GHEA Grapalat" w:cs="GHEA Grapalat"/>
          <w:b/>
          <w:sz w:val="20"/>
          <w:szCs w:val="20"/>
        </w:rPr>
        <w:t>բ</w:t>
      </w:r>
      <w:r w:rsidRPr="0002582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02582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գ</w:t>
      </w:r>
      <w:r w:rsidRPr="00025827">
        <w:rPr>
          <w:rFonts w:ascii="Cambria Math" w:eastAsia="GHEA Grapalat" w:hAnsi="Cambria Math" w:cs="GHEA Grapalat"/>
          <w:sz w:val="20"/>
          <w:szCs w:val="20"/>
        </w:rPr>
        <w:t xml:space="preserve">․ </w:t>
      </w:r>
      <w:r w:rsidRPr="00025827">
        <w:rPr>
          <w:rFonts w:ascii="GHEA Grapalat" w:eastAsia="GHEA Grapalat" w:hAnsi="GHEA Grapalat" w:cs="GHEA Grapalat"/>
          <w:sz w:val="20"/>
          <w:szCs w:val="20"/>
        </w:rPr>
        <w:t>Այս ենթաբաժնի «</w:t>
      </w:r>
      <w:r w:rsidRPr="00025827">
        <w:rPr>
          <w:rFonts w:ascii="GHEA Grapalat" w:eastAsia="GHEA Grapalat" w:hAnsi="GHEA Grapalat" w:cs="GHEA Grapalat"/>
          <w:b/>
          <w:sz w:val="20"/>
          <w:szCs w:val="20"/>
        </w:rPr>
        <w:t>գ</w:t>
      </w:r>
      <w:r w:rsidRPr="0002582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02582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դ</w:t>
      </w:r>
      <w:r w:rsidRPr="00025827">
        <w:rPr>
          <w:rFonts w:ascii="Cambria Math" w:eastAsia="GHEA Grapalat" w:hAnsi="Cambria Math" w:cs="GHEA Grapalat"/>
          <w:sz w:val="20"/>
          <w:szCs w:val="20"/>
        </w:rPr>
        <w:t xml:space="preserve">․ </w:t>
      </w:r>
      <w:r w:rsidRPr="00025827">
        <w:rPr>
          <w:rFonts w:ascii="GHEA Grapalat" w:eastAsia="GHEA Grapalat" w:hAnsi="GHEA Grapalat" w:cs="GHEA Grapalat"/>
          <w:sz w:val="20"/>
          <w:szCs w:val="20"/>
        </w:rPr>
        <w:t>Այս ենթաբաժնի «</w:t>
      </w:r>
      <w:r w:rsidRPr="00025827">
        <w:rPr>
          <w:rFonts w:ascii="GHEA Grapalat" w:eastAsia="GHEA Grapalat" w:hAnsi="GHEA Grapalat" w:cs="GHEA Grapalat"/>
          <w:b/>
          <w:sz w:val="20"/>
          <w:szCs w:val="20"/>
        </w:rPr>
        <w:t>դ</w:t>
      </w:r>
      <w:r w:rsidRPr="00025827">
        <w:rPr>
          <w:rFonts w:ascii="GHEA Grapalat" w:eastAsia="GHEA Grapalat" w:hAnsi="GHEA Grapalat" w:cs="GHEA Grapalat"/>
          <w:sz w:val="20"/>
          <w:szCs w:val="20"/>
        </w:rPr>
        <w:t>»</w:t>
      </w:r>
      <w:r w:rsidRPr="00025827">
        <w:rPr>
          <w:rFonts w:ascii="GHEA Grapalat" w:eastAsia="GHEA Grapalat" w:hAnsi="GHEA Grapalat" w:cs="GHEA Grapalat"/>
          <w:b/>
          <w:sz w:val="20"/>
          <w:szCs w:val="20"/>
        </w:rPr>
        <w:t xml:space="preserve"> </w:t>
      </w:r>
      <w:r w:rsidRPr="0002582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02582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ե</w:t>
      </w:r>
      <w:r w:rsidRPr="00025827">
        <w:rPr>
          <w:rFonts w:ascii="Cambria Math" w:eastAsia="GHEA Grapalat" w:hAnsi="Cambria Math" w:cs="GHEA Grapalat"/>
          <w:sz w:val="20"/>
          <w:szCs w:val="20"/>
        </w:rPr>
        <w:t xml:space="preserve">․ </w:t>
      </w:r>
      <w:r w:rsidRPr="00025827">
        <w:rPr>
          <w:rFonts w:ascii="GHEA Grapalat" w:eastAsia="GHEA Grapalat" w:hAnsi="GHEA Grapalat" w:cs="GHEA Grapalat"/>
          <w:sz w:val="20"/>
          <w:szCs w:val="20"/>
        </w:rPr>
        <w:t>Այս ենթաբաժնի «</w:t>
      </w:r>
      <w:r w:rsidRPr="00025827">
        <w:rPr>
          <w:rFonts w:ascii="GHEA Grapalat" w:eastAsia="GHEA Grapalat" w:hAnsi="GHEA Grapalat" w:cs="GHEA Grapalat"/>
          <w:b/>
          <w:sz w:val="20"/>
          <w:szCs w:val="20"/>
        </w:rPr>
        <w:t>ե</w:t>
      </w:r>
      <w:r w:rsidRPr="0002582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02582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02582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02582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2582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25827">
        <w:rPr>
          <w:rFonts w:ascii="GHEA Grapalat" w:eastAsia="GHEA Grapalat" w:hAnsi="GHEA Grapalat" w:cs="GHEA Grapalat"/>
          <w:color w:val="000000"/>
          <w:sz w:val="20"/>
          <w:szCs w:val="20"/>
        </w:rPr>
        <w:t xml:space="preserve">ենթակա է լրացման յուրաքանչյուր </w:t>
      </w:r>
      <w:r w:rsidRPr="0002582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25827">
        <w:rPr>
          <w:rFonts w:ascii="GHEA Grapalat" w:eastAsia="GHEA Grapalat" w:hAnsi="GHEA Grapalat" w:cs="GHEA Grapalat"/>
          <w:color w:val="000000"/>
          <w:sz w:val="20"/>
          <w:szCs w:val="20"/>
        </w:rPr>
        <w:t>Այս բաժնում ենթաբաժինները լրացվում են հետևյալ կանոններով</w:t>
      </w:r>
      <w:r w:rsidRPr="00025827">
        <w:rPr>
          <w:rFonts w:ascii="Cambria Math" w:eastAsia="GHEA Grapalat" w:hAnsi="Cambria Math" w:cs="GHEA Grapalat"/>
          <w:color w:val="000000"/>
          <w:sz w:val="20"/>
          <w:szCs w:val="20"/>
        </w:rPr>
        <w:t>․</w:t>
      </w:r>
    </w:p>
    <w:p w14:paraId="79335611" w14:textId="77777777" w:rsidR="00CF2A33" w:rsidRPr="0002582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02582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02582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02582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025827">
        <w:rPr>
          <w:rFonts w:ascii="GHEA Grapalat" w:eastAsia="GHEA Grapalat" w:hAnsi="GHEA Grapalat" w:cs="GHEA Grapalat"/>
          <w:sz w:val="20"/>
          <w:szCs w:val="20"/>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02582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2582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02582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02582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02582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025827" w:rsidRDefault="00CF2A33" w:rsidP="00CF2A33">
      <w:pPr>
        <w:pStyle w:val="BodyTextIndent3"/>
        <w:spacing w:line="240" w:lineRule="auto"/>
        <w:ind w:firstLine="0"/>
        <w:rPr>
          <w:rFonts w:ascii="GHEA Grapalat" w:hAnsi="GHEA Grapalat" w:cs="Sylfaen"/>
          <w:sz w:val="16"/>
          <w:szCs w:val="16"/>
          <w:lang w:val="hy-AM" w:eastAsia="ru-RU"/>
        </w:rPr>
      </w:pPr>
      <w:r w:rsidRPr="00025827">
        <w:rPr>
          <w:rFonts w:ascii="GHEA Grapalat" w:hAnsi="GHEA Grapalat" w:cs="Sylfaen"/>
          <w:sz w:val="16"/>
          <w:szCs w:val="16"/>
          <w:lang w:val="hy-AM" w:eastAsia="ru-RU"/>
        </w:rPr>
        <w:t>** 1.1</w:t>
      </w:r>
      <w:r w:rsidRPr="0002582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025827" w:rsidRDefault="00161442" w:rsidP="002E6C2D">
      <w:pPr>
        <w:pStyle w:val="BodyTextIndent3"/>
        <w:spacing w:line="240" w:lineRule="auto"/>
        <w:jc w:val="left"/>
        <w:rPr>
          <w:rFonts w:ascii="GHEA Grapalat" w:hAnsi="GHEA Grapalat" w:cs="Sylfaen"/>
          <w:b/>
          <w:lang w:val="hy-AM"/>
        </w:rPr>
      </w:pPr>
    </w:p>
    <w:p w14:paraId="58A9EB43" w14:textId="77777777" w:rsidR="00CF2A33" w:rsidRPr="00025827" w:rsidRDefault="00CF2A33">
      <w:pPr>
        <w:rPr>
          <w:rFonts w:ascii="GHEA Grapalat" w:hAnsi="GHEA Grapalat" w:cs="Sylfaen"/>
          <w:b/>
          <w:sz w:val="20"/>
          <w:szCs w:val="20"/>
          <w:lang w:val="hy-AM"/>
        </w:rPr>
      </w:pPr>
      <w:r w:rsidRPr="00025827">
        <w:rPr>
          <w:rFonts w:ascii="GHEA Grapalat" w:hAnsi="GHEA Grapalat" w:cs="Sylfaen"/>
          <w:b/>
          <w:lang w:val="hy-AM"/>
        </w:rPr>
        <w:br w:type="page"/>
      </w:r>
    </w:p>
    <w:p w14:paraId="102DFEA1" w14:textId="77777777" w:rsidR="00CF2A33" w:rsidRPr="0002582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025827" w:rsidRDefault="00CF2A33" w:rsidP="00CF2A33">
      <w:pPr>
        <w:pStyle w:val="norm"/>
        <w:spacing w:line="240" w:lineRule="auto"/>
        <w:ind w:firstLine="284"/>
        <w:jc w:val="right"/>
        <w:rPr>
          <w:rFonts w:ascii="GHEA Grapalat" w:hAnsi="GHEA Grapalat" w:cs="Arial"/>
          <w:b/>
          <w:sz w:val="20"/>
          <w:lang w:val="es-ES"/>
        </w:rPr>
      </w:pPr>
      <w:r w:rsidRPr="00025827">
        <w:rPr>
          <w:rFonts w:ascii="GHEA Grapalat" w:hAnsi="GHEA Grapalat" w:cs="Sylfaen"/>
          <w:b/>
          <w:sz w:val="20"/>
          <w:lang w:val="es-ES"/>
        </w:rPr>
        <w:t>Հավելված</w:t>
      </w:r>
      <w:r w:rsidRPr="00025827">
        <w:rPr>
          <w:rFonts w:ascii="GHEA Grapalat" w:hAnsi="GHEA Grapalat" w:cs="Arial"/>
          <w:b/>
          <w:sz w:val="20"/>
          <w:lang w:val="es-ES"/>
        </w:rPr>
        <w:t xml:space="preserve"> N 1.2</w:t>
      </w:r>
    </w:p>
    <w:p w14:paraId="65A6DE52" w14:textId="6CBABEB4" w:rsidR="00CF2A33" w:rsidRPr="00025827" w:rsidRDefault="007A3181" w:rsidP="00CF2A33">
      <w:pPr>
        <w:pStyle w:val="BodyTextIndent3"/>
        <w:spacing w:line="240" w:lineRule="auto"/>
        <w:jc w:val="right"/>
        <w:rPr>
          <w:rFonts w:ascii="GHEA Grapalat" w:hAnsi="GHEA Grapalat" w:cs="Arial"/>
          <w:b/>
          <w:lang w:val="es-ES"/>
        </w:rPr>
      </w:pPr>
      <w:r w:rsidRPr="00025827">
        <w:rPr>
          <w:rFonts w:ascii="GHEA Grapalat" w:hAnsi="GHEA Grapalat"/>
          <w:b/>
          <w:lang w:val="es-ES"/>
        </w:rPr>
        <w:t>ՀՀՔԿ-ԲՄԽԾՁԲ-25/25</w:t>
      </w:r>
      <w:r w:rsidR="00CF2A33" w:rsidRPr="00025827">
        <w:rPr>
          <w:rFonts w:ascii="GHEA Grapalat" w:hAnsi="GHEA Grapalat"/>
          <w:b/>
          <w:lang w:val="es-ES"/>
        </w:rPr>
        <w:t xml:space="preserve"> </w:t>
      </w:r>
      <w:r w:rsidR="00CF2A33" w:rsidRPr="00025827">
        <w:rPr>
          <w:rFonts w:ascii="GHEA Grapalat" w:hAnsi="GHEA Grapalat" w:cs="Sylfaen"/>
          <w:b/>
          <w:lang w:val="es-ES"/>
        </w:rPr>
        <w:t>ծածկագրով</w:t>
      </w:r>
    </w:p>
    <w:p w14:paraId="4DABD0AC" w14:textId="0F372428" w:rsidR="00CF2A33" w:rsidRPr="00025827" w:rsidRDefault="002B0934" w:rsidP="00CF2A33">
      <w:pPr>
        <w:pStyle w:val="BodyTextIndent3"/>
        <w:spacing w:line="240" w:lineRule="auto"/>
        <w:jc w:val="right"/>
        <w:rPr>
          <w:rFonts w:ascii="GHEA Grapalat" w:hAnsi="GHEA Grapalat" w:cs="Arial"/>
          <w:b/>
          <w:lang w:val="es-ES"/>
        </w:rPr>
      </w:pPr>
      <w:r w:rsidRPr="00025827">
        <w:rPr>
          <w:rFonts w:ascii="GHEA Grapalat" w:hAnsi="GHEA Grapalat" w:cs="Sylfaen"/>
          <w:b/>
          <w:lang w:val="es-ES"/>
        </w:rPr>
        <w:t>բաց մրցույթի</w:t>
      </w:r>
      <w:r w:rsidR="00CF2A33" w:rsidRPr="00025827">
        <w:rPr>
          <w:rFonts w:ascii="GHEA Grapalat" w:hAnsi="GHEA Grapalat" w:cs="Arial"/>
          <w:b/>
          <w:lang w:val="es-ES"/>
        </w:rPr>
        <w:t xml:space="preserve"> </w:t>
      </w:r>
      <w:r w:rsidR="00CF2A33" w:rsidRPr="00025827">
        <w:rPr>
          <w:rFonts w:ascii="GHEA Grapalat" w:hAnsi="GHEA Grapalat" w:cs="Sylfaen"/>
          <w:b/>
          <w:lang w:val="es-ES"/>
        </w:rPr>
        <w:t>հրավերի</w:t>
      </w:r>
    </w:p>
    <w:p w14:paraId="53712B01" w14:textId="77777777" w:rsidR="00CF2A33" w:rsidRPr="00025827" w:rsidRDefault="00CF2A33" w:rsidP="00CF2A33">
      <w:pPr>
        <w:rPr>
          <w:rFonts w:ascii="GHEA Grapalat" w:hAnsi="GHEA Grapalat"/>
          <w:lang w:val="hy-AM"/>
        </w:rPr>
      </w:pPr>
    </w:p>
    <w:p w14:paraId="378B9B02" w14:textId="77777777" w:rsidR="00CF2A33" w:rsidRPr="00025827" w:rsidRDefault="00CF2A33" w:rsidP="00CF2A33">
      <w:pPr>
        <w:ind w:firstLine="567"/>
        <w:jc w:val="center"/>
        <w:rPr>
          <w:rFonts w:ascii="GHEA Grapalat" w:hAnsi="GHEA Grapalat"/>
          <w:sz w:val="20"/>
          <w:lang w:val="hy-AM"/>
        </w:rPr>
      </w:pPr>
    </w:p>
    <w:p w14:paraId="4FBF1F25" w14:textId="77777777" w:rsidR="00EC1C25" w:rsidRPr="00025827" w:rsidRDefault="00EC1C25" w:rsidP="00EC1C25">
      <w:pPr>
        <w:ind w:left="-66"/>
        <w:jc w:val="center"/>
        <w:rPr>
          <w:rFonts w:ascii="GHEA Grapalat" w:hAnsi="GHEA Grapalat"/>
          <w:b/>
          <w:sz w:val="22"/>
          <w:szCs w:val="22"/>
          <w:lang w:val="hy-AM"/>
        </w:rPr>
      </w:pPr>
      <w:r w:rsidRPr="00025827">
        <w:rPr>
          <w:rFonts w:ascii="GHEA Grapalat" w:hAnsi="GHEA Grapalat"/>
          <w:b/>
          <w:sz w:val="22"/>
          <w:szCs w:val="22"/>
          <w:lang w:val="hy-AM"/>
        </w:rPr>
        <w:t>Տ Ե Ղ Ե Կ Ա Ն Ք</w:t>
      </w:r>
    </w:p>
    <w:p w14:paraId="721AB863" w14:textId="77777777" w:rsidR="00EC1C25" w:rsidRPr="00025827" w:rsidRDefault="00EC1C25" w:rsidP="00EC1C25">
      <w:pPr>
        <w:ind w:left="-66"/>
        <w:jc w:val="center"/>
        <w:rPr>
          <w:rFonts w:ascii="GHEA Grapalat" w:hAnsi="GHEA Grapalat"/>
          <w:b/>
          <w:sz w:val="22"/>
          <w:szCs w:val="22"/>
          <w:lang w:val="hy-AM"/>
        </w:rPr>
      </w:pPr>
    </w:p>
    <w:p w14:paraId="0620A807" w14:textId="77777777" w:rsidR="00EC1C25" w:rsidRPr="00025827" w:rsidRDefault="00EC1C25" w:rsidP="00EC1C25">
      <w:pPr>
        <w:ind w:left="-66"/>
        <w:jc w:val="center"/>
        <w:rPr>
          <w:rFonts w:ascii="GHEA Grapalat" w:hAnsi="GHEA Grapalat"/>
          <w:b/>
          <w:sz w:val="22"/>
          <w:szCs w:val="22"/>
          <w:lang w:val="hy-AM"/>
        </w:rPr>
      </w:pPr>
      <w:r w:rsidRPr="0002582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025827" w:rsidRDefault="00EC1C25" w:rsidP="00EC1C25">
      <w:pPr>
        <w:ind w:left="-66"/>
        <w:jc w:val="center"/>
        <w:rPr>
          <w:rFonts w:ascii="GHEA Grapalat" w:hAnsi="GHEA Grapalat"/>
          <w:b/>
          <w:i/>
          <w:sz w:val="20"/>
          <w:u w:val="single"/>
          <w:lang w:val="hy-AM"/>
        </w:rPr>
      </w:pPr>
    </w:p>
    <w:p w14:paraId="3C9D0079" w14:textId="77777777" w:rsidR="00EC1C25" w:rsidRPr="0002582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025827" w14:paraId="3579EC2D" w14:textId="55E92E0F" w:rsidTr="00BC31EC">
        <w:trPr>
          <w:trHeight w:val="882"/>
        </w:trPr>
        <w:tc>
          <w:tcPr>
            <w:tcW w:w="639" w:type="dxa"/>
            <w:shd w:val="clear" w:color="auto" w:fill="DEEAF6"/>
            <w:vAlign w:val="center"/>
          </w:tcPr>
          <w:p w14:paraId="6E27F3B4" w14:textId="77777777" w:rsidR="00BC31EC" w:rsidRPr="00025827" w:rsidRDefault="00BC31EC" w:rsidP="00BC31EC">
            <w:pPr>
              <w:jc w:val="center"/>
              <w:rPr>
                <w:rFonts w:ascii="GHEA Grapalat" w:hAnsi="GHEA Grapalat"/>
                <w:b/>
                <w:sz w:val="18"/>
                <w:szCs w:val="18"/>
              </w:rPr>
            </w:pPr>
            <w:r w:rsidRPr="00025827">
              <w:rPr>
                <w:rFonts w:ascii="GHEA Grapalat" w:hAnsi="GHEA Grapalat"/>
                <w:b/>
                <w:sz w:val="18"/>
                <w:szCs w:val="18"/>
              </w:rPr>
              <w:t>Հ/Հ</w:t>
            </w:r>
          </w:p>
        </w:tc>
        <w:tc>
          <w:tcPr>
            <w:tcW w:w="4018" w:type="dxa"/>
            <w:shd w:val="clear" w:color="auto" w:fill="DEEAF6"/>
            <w:vAlign w:val="center"/>
          </w:tcPr>
          <w:p w14:paraId="0DBD20C0" w14:textId="77777777" w:rsidR="00BC31EC" w:rsidRPr="00025827" w:rsidRDefault="00BC31EC" w:rsidP="00BC31EC">
            <w:pPr>
              <w:jc w:val="center"/>
              <w:rPr>
                <w:rFonts w:ascii="GHEA Grapalat" w:hAnsi="GHEA Grapalat"/>
                <w:b/>
                <w:sz w:val="18"/>
                <w:szCs w:val="18"/>
              </w:rPr>
            </w:pPr>
            <w:r w:rsidRPr="00025827">
              <w:rPr>
                <w:rFonts w:ascii="GHEA Grapalat" w:hAnsi="GHEA Grapalat"/>
                <w:b/>
                <w:sz w:val="18"/>
                <w:szCs w:val="18"/>
              </w:rPr>
              <w:t>Աշխատակիցների /մասնագետների/</w:t>
            </w:r>
          </w:p>
          <w:p w14:paraId="2B9E3001" w14:textId="77777777" w:rsidR="00BC31EC" w:rsidRPr="00025827" w:rsidRDefault="00BC31EC" w:rsidP="00BC31EC">
            <w:pPr>
              <w:jc w:val="center"/>
              <w:rPr>
                <w:rFonts w:ascii="GHEA Grapalat" w:hAnsi="GHEA Grapalat"/>
                <w:b/>
                <w:bCs/>
                <w:sz w:val="18"/>
                <w:szCs w:val="18"/>
                <w:lang w:val="es-ES"/>
              </w:rPr>
            </w:pPr>
            <w:r w:rsidRPr="0002582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025827" w:rsidRDefault="00BC31EC" w:rsidP="00BC31EC">
            <w:pPr>
              <w:jc w:val="center"/>
              <w:rPr>
                <w:rFonts w:ascii="GHEA Grapalat" w:hAnsi="GHEA Grapalat"/>
                <w:b/>
                <w:sz w:val="18"/>
                <w:szCs w:val="18"/>
              </w:rPr>
            </w:pPr>
            <w:r w:rsidRPr="00025827">
              <w:rPr>
                <w:rFonts w:ascii="GHEA Grapalat" w:hAnsi="GHEA Grapalat"/>
                <w:b/>
                <w:sz w:val="18"/>
                <w:szCs w:val="18"/>
              </w:rPr>
              <w:t>Աշխատակիցների /մասնագետների/ կազմը</w:t>
            </w:r>
          </w:p>
        </w:tc>
      </w:tr>
      <w:tr w:rsidR="00BC31EC" w:rsidRPr="00025827" w14:paraId="61D51E24" w14:textId="1AB1176B" w:rsidTr="00BC31EC">
        <w:trPr>
          <w:trHeight w:val="46"/>
        </w:trPr>
        <w:tc>
          <w:tcPr>
            <w:tcW w:w="639" w:type="dxa"/>
            <w:shd w:val="clear" w:color="auto" w:fill="DEEAF6"/>
            <w:vAlign w:val="center"/>
          </w:tcPr>
          <w:p w14:paraId="21664773" w14:textId="77777777" w:rsidR="00BC31EC" w:rsidRPr="00025827" w:rsidRDefault="00BC31EC" w:rsidP="00BC31EC">
            <w:pPr>
              <w:jc w:val="center"/>
              <w:rPr>
                <w:rFonts w:ascii="GHEA Grapalat" w:hAnsi="GHEA Grapalat"/>
                <w:b/>
                <w:sz w:val="18"/>
                <w:szCs w:val="18"/>
              </w:rPr>
            </w:pPr>
            <w:r w:rsidRPr="00025827">
              <w:rPr>
                <w:rFonts w:ascii="GHEA Grapalat" w:hAnsi="GHEA Grapalat"/>
                <w:b/>
                <w:sz w:val="18"/>
                <w:szCs w:val="18"/>
              </w:rPr>
              <w:t>1</w:t>
            </w:r>
          </w:p>
        </w:tc>
        <w:tc>
          <w:tcPr>
            <w:tcW w:w="4018" w:type="dxa"/>
            <w:shd w:val="clear" w:color="auto" w:fill="DEEAF6"/>
          </w:tcPr>
          <w:p w14:paraId="6BCFDD18" w14:textId="77777777" w:rsidR="00BC31EC" w:rsidRPr="00025827" w:rsidRDefault="00BC31EC" w:rsidP="00BC31EC">
            <w:pPr>
              <w:jc w:val="center"/>
              <w:rPr>
                <w:rFonts w:ascii="GHEA Grapalat" w:hAnsi="GHEA Grapalat"/>
                <w:b/>
                <w:sz w:val="18"/>
                <w:szCs w:val="18"/>
              </w:rPr>
            </w:pPr>
            <w:r w:rsidRPr="00025827">
              <w:rPr>
                <w:rFonts w:ascii="GHEA Grapalat" w:hAnsi="GHEA Grapalat"/>
                <w:b/>
                <w:sz w:val="18"/>
                <w:szCs w:val="18"/>
              </w:rPr>
              <w:t>2</w:t>
            </w:r>
          </w:p>
        </w:tc>
        <w:tc>
          <w:tcPr>
            <w:tcW w:w="5130" w:type="dxa"/>
            <w:shd w:val="clear" w:color="auto" w:fill="DEEAF6"/>
            <w:vAlign w:val="center"/>
          </w:tcPr>
          <w:p w14:paraId="2061C527" w14:textId="77777777" w:rsidR="00BC31EC" w:rsidRPr="00025827" w:rsidRDefault="00BC31EC" w:rsidP="00BC31EC">
            <w:pPr>
              <w:jc w:val="center"/>
              <w:rPr>
                <w:rFonts w:ascii="GHEA Grapalat" w:hAnsi="GHEA Grapalat"/>
                <w:b/>
                <w:sz w:val="18"/>
                <w:szCs w:val="18"/>
              </w:rPr>
            </w:pPr>
            <w:r w:rsidRPr="00025827">
              <w:rPr>
                <w:rFonts w:ascii="GHEA Grapalat" w:hAnsi="GHEA Grapalat"/>
                <w:b/>
                <w:sz w:val="18"/>
                <w:szCs w:val="18"/>
              </w:rPr>
              <w:t>3</w:t>
            </w:r>
          </w:p>
        </w:tc>
      </w:tr>
      <w:tr w:rsidR="00F741A1" w:rsidRPr="00025827" w14:paraId="2187E7C9" w14:textId="17A8DE47" w:rsidTr="00975462">
        <w:trPr>
          <w:trHeight w:val="390"/>
        </w:trPr>
        <w:tc>
          <w:tcPr>
            <w:tcW w:w="639" w:type="dxa"/>
            <w:shd w:val="clear" w:color="auto" w:fill="auto"/>
            <w:vAlign w:val="center"/>
          </w:tcPr>
          <w:p w14:paraId="47F23507" w14:textId="77777777" w:rsidR="00F741A1" w:rsidRPr="00025827" w:rsidRDefault="00F741A1" w:rsidP="00F741A1">
            <w:pPr>
              <w:jc w:val="center"/>
              <w:rPr>
                <w:rFonts w:ascii="GHEA Grapalat" w:hAnsi="GHEA Grapalat"/>
                <w:sz w:val="18"/>
                <w:szCs w:val="18"/>
              </w:rPr>
            </w:pPr>
            <w:r w:rsidRPr="00025827">
              <w:rPr>
                <w:rFonts w:ascii="GHEA Grapalat" w:hAnsi="GHEA Grapalat"/>
                <w:sz w:val="18"/>
                <w:szCs w:val="18"/>
              </w:rPr>
              <w:t>1</w:t>
            </w:r>
          </w:p>
        </w:tc>
        <w:tc>
          <w:tcPr>
            <w:tcW w:w="4018" w:type="dxa"/>
          </w:tcPr>
          <w:p w14:paraId="31E9213D" w14:textId="77777777" w:rsidR="00F741A1" w:rsidRPr="0002582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025827" w:rsidRDefault="00F741A1" w:rsidP="00F741A1">
            <w:pPr>
              <w:ind w:left="111" w:right="162" w:firstLine="90"/>
              <w:rPr>
                <w:rFonts w:ascii="GHEA Grapalat" w:hAnsi="GHEA Grapalat"/>
                <w:sz w:val="20"/>
                <w:szCs w:val="20"/>
              </w:rPr>
            </w:pPr>
            <w:r w:rsidRPr="00025827">
              <w:rPr>
                <w:rFonts w:ascii="GHEA Grapalat" w:hAnsi="GHEA Grapalat"/>
                <w:sz w:val="20"/>
                <w:szCs w:val="20"/>
              </w:rPr>
              <w:t>Արտոնագրված ճարտարապետ</w:t>
            </w:r>
          </w:p>
          <w:p w14:paraId="57ACF6E1" w14:textId="6FD9CFD7" w:rsidR="00F741A1" w:rsidRPr="00025827" w:rsidRDefault="00F741A1" w:rsidP="00F741A1">
            <w:pPr>
              <w:ind w:left="111" w:right="162" w:hanging="45"/>
              <w:rPr>
                <w:rFonts w:ascii="GHEA Grapalat" w:hAnsi="GHEA Grapalat"/>
                <w:sz w:val="20"/>
                <w:szCs w:val="20"/>
              </w:rPr>
            </w:pPr>
            <w:r w:rsidRPr="00025827">
              <w:rPr>
                <w:rFonts w:ascii="GHEA Grapalat" w:hAnsi="GHEA Grapalat"/>
                <w:sz w:val="20"/>
                <w:szCs w:val="20"/>
              </w:rPr>
              <w:t>/գլխավոր ճարտարապետ/</w:t>
            </w:r>
          </w:p>
        </w:tc>
      </w:tr>
      <w:tr w:rsidR="00F741A1" w:rsidRPr="00025827" w14:paraId="1CDED406" w14:textId="4DBB31EC" w:rsidTr="00975462">
        <w:trPr>
          <w:trHeight w:val="418"/>
        </w:trPr>
        <w:tc>
          <w:tcPr>
            <w:tcW w:w="639" w:type="dxa"/>
            <w:shd w:val="clear" w:color="auto" w:fill="auto"/>
            <w:vAlign w:val="center"/>
          </w:tcPr>
          <w:p w14:paraId="75D3DFE2" w14:textId="77777777" w:rsidR="00F741A1" w:rsidRPr="00025827" w:rsidRDefault="00F741A1" w:rsidP="00F741A1">
            <w:pPr>
              <w:jc w:val="center"/>
              <w:rPr>
                <w:rFonts w:ascii="GHEA Grapalat" w:hAnsi="GHEA Grapalat"/>
                <w:sz w:val="18"/>
                <w:szCs w:val="18"/>
              </w:rPr>
            </w:pPr>
            <w:r w:rsidRPr="00025827">
              <w:rPr>
                <w:rFonts w:ascii="GHEA Grapalat" w:hAnsi="GHEA Grapalat"/>
                <w:sz w:val="18"/>
                <w:szCs w:val="18"/>
              </w:rPr>
              <w:t>2</w:t>
            </w:r>
          </w:p>
        </w:tc>
        <w:tc>
          <w:tcPr>
            <w:tcW w:w="4018" w:type="dxa"/>
          </w:tcPr>
          <w:p w14:paraId="5C40E772" w14:textId="77777777" w:rsidR="00F741A1" w:rsidRPr="0002582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025827" w:rsidRDefault="00F741A1" w:rsidP="00F741A1">
            <w:pPr>
              <w:ind w:left="111" w:right="162" w:hanging="45"/>
              <w:rPr>
                <w:rFonts w:ascii="GHEA Grapalat" w:hAnsi="GHEA Grapalat"/>
                <w:sz w:val="20"/>
                <w:szCs w:val="20"/>
              </w:rPr>
            </w:pPr>
            <w:r w:rsidRPr="00025827">
              <w:rPr>
                <w:rFonts w:ascii="GHEA Grapalat" w:hAnsi="GHEA Grapalat"/>
                <w:sz w:val="20"/>
                <w:szCs w:val="20"/>
              </w:rPr>
              <w:t>Արտոնագրված ճարտարագետ-շինարար /կոնստրուկտոր/</w:t>
            </w:r>
          </w:p>
        </w:tc>
      </w:tr>
      <w:tr w:rsidR="00F741A1" w:rsidRPr="00025827" w14:paraId="4FCA386F" w14:textId="713327D3" w:rsidTr="00975462">
        <w:trPr>
          <w:trHeight w:val="396"/>
        </w:trPr>
        <w:tc>
          <w:tcPr>
            <w:tcW w:w="639" w:type="dxa"/>
            <w:shd w:val="clear" w:color="auto" w:fill="auto"/>
            <w:vAlign w:val="center"/>
          </w:tcPr>
          <w:p w14:paraId="2B78ACA5" w14:textId="77777777" w:rsidR="00F741A1" w:rsidRPr="00025827" w:rsidRDefault="00F741A1" w:rsidP="00F741A1">
            <w:pPr>
              <w:jc w:val="center"/>
              <w:rPr>
                <w:rFonts w:ascii="GHEA Grapalat" w:hAnsi="GHEA Grapalat"/>
                <w:sz w:val="18"/>
                <w:szCs w:val="18"/>
              </w:rPr>
            </w:pPr>
            <w:r w:rsidRPr="00025827">
              <w:rPr>
                <w:rFonts w:ascii="GHEA Grapalat" w:hAnsi="GHEA Grapalat"/>
                <w:sz w:val="18"/>
                <w:szCs w:val="18"/>
              </w:rPr>
              <w:t>3</w:t>
            </w:r>
          </w:p>
        </w:tc>
        <w:tc>
          <w:tcPr>
            <w:tcW w:w="4018" w:type="dxa"/>
          </w:tcPr>
          <w:p w14:paraId="4F83EDD6" w14:textId="77777777" w:rsidR="00F741A1" w:rsidRPr="0002582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025827" w:rsidRDefault="00F741A1" w:rsidP="00F741A1">
            <w:pPr>
              <w:ind w:left="111" w:right="162" w:hanging="45"/>
              <w:rPr>
                <w:rFonts w:ascii="GHEA Grapalat" w:hAnsi="GHEA Grapalat"/>
              </w:rPr>
            </w:pPr>
            <w:r w:rsidRPr="00025827">
              <w:rPr>
                <w:rFonts w:ascii="GHEA Grapalat" w:hAnsi="GHEA Grapalat"/>
                <w:sz w:val="20"/>
                <w:szCs w:val="20"/>
                <w:lang w:val="hy-AM"/>
              </w:rPr>
              <w:t>Ջերմագազամատակարարման և օդափոխության ճարտարագետ-նախագծող</w:t>
            </w:r>
          </w:p>
        </w:tc>
      </w:tr>
      <w:tr w:rsidR="00F741A1" w:rsidRPr="00025827" w14:paraId="03BB0CD0" w14:textId="581664F1" w:rsidTr="00975462">
        <w:trPr>
          <w:trHeight w:val="404"/>
        </w:trPr>
        <w:tc>
          <w:tcPr>
            <w:tcW w:w="639" w:type="dxa"/>
            <w:shd w:val="clear" w:color="auto" w:fill="auto"/>
            <w:vAlign w:val="center"/>
          </w:tcPr>
          <w:p w14:paraId="1BE3DEA8" w14:textId="77777777" w:rsidR="00F741A1" w:rsidRPr="00025827" w:rsidRDefault="00F741A1" w:rsidP="00F741A1">
            <w:pPr>
              <w:jc w:val="center"/>
              <w:rPr>
                <w:rFonts w:ascii="GHEA Grapalat" w:hAnsi="GHEA Grapalat"/>
                <w:sz w:val="18"/>
                <w:szCs w:val="18"/>
              </w:rPr>
            </w:pPr>
            <w:r w:rsidRPr="00025827">
              <w:rPr>
                <w:rFonts w:ascii="GHEA Grapalat" w:hAnsi="GHEA Grapalat"/>
                <w:sz w:val="18"/>
                <w:szCs w:val="18"/>
              </w:rPr>
              <w:t>4</w:t>
            </w:r>
          </w:p>
        </w:tc>
        <w:tc>
          <w:tcPr>
            <w:tcW w:w="4018" w:type="dxa"/>
          </w:tcPr>
          <w:p w14:paraId="0FE18ED4" w14:textId="77777777" w:rsidR="00F741A1" w:rsidRPr="0002582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025827" w:rsidRDefault="00F741A1" w:rsidP="00F741A1">
            <w:pPr>
              <w:ind w:left="111" w:right="162" w:hanging="45"/>
              <w:rPr>
                <w:rFonts w:ascii="GHEA Grapalat" w:hAnsi="GHEA Grapalat"/>
              </w:rPr>
            </w:pPr>
            <w:r w:rsidRPr="00025827">
              <w:rPr>
                <w:rFonts w:ascii="GHEA Grapalat" w:hAnsi="GHEA Grapalat"/>
                <w:sz w:val="20"/>
                <w:szCs w:val="20"/>
                <w:lang w:val="hy-AM"/>
              </w:rPr>
              <w:t>Էլեկտրաէներգետիկ ճարտարագետ նախագծող</w:t>
            </w:r>
          </w:p>
        </w:tc>
      </w:tr>
      <w:tr w:rsidR="00F741A1" w:rsidRPr="00025827" w14:paraId="49A96E6E" w14:textId="1022D40B" w:rsidTr="00975462">
        <w:trPr>
          <w:trHeight w:val="404"/>
        </w:trPr>
        <w:tc>
          <w:tcPr>
            <w:tcW w:w="639" w:type="dxa"/>
            <w:shd w:val="clear" w:color="auto" w:fill="auto"/>
            <w:vAlign w:val="center"/>
          </w:tcPr>
          <w:p w14:paraId="24D4E478" w14:textId="746EB79D" w:rsidR="00F741A1" w:rsidRPr="00025827" w:rsidRDefault="00F741A1" w:rsidP="00F741A1">
            <w:pPr>
              <w:jc w:val="center"/>
              <w:rPr>
                <w:rFonts w:ascii="GHEA Grapalat" w:hAnsi="GHEA Grapalat"/>
                <w:sz w:val="18"/>
                <w:szCs w:val="18"/>
              </w:rPr>
            </w:pPr>
            <w:r w:rsidRPr="00025827">
              <w:rPr>
                <w:rFonts w:ascii="GHEA Grapalat" w:hAnsi="GHEA Grapalat"/>
                <w:sz w:val="18"/>
                <w:szCs w:val="18"/>
              </w:rPr>
              <w:t>5</w:t>
            </w:r>
          </w:p>
        </w:tc>
        <w:tc>
          <w:tcPr>
            <w:tcW w:w="4018" w:type="dxa"/>
          </w:tcPr>
          <w:p w14:paraId="164DA7CA" w14:textId="77777777" w:rsidR="00F741A1" w:rsidRPr="0002582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025827" w:rsidRDefault="00F741A1" w:rsidP="00F741A1">
            <w:pPr>
              <w:ind w:left="111" w:right="162" w:hanging="45"/>
              <w:rPr>
                <w:rFonts w:ascii="GHEA Grapalat" w:hAnsi="GHEA Grapalat"/>
              </w:rPr>
            </w:pPr>
            <w:r w:rsidRPr="00025827">
              <w:rPr>
                <w:rFonts w:ascii="GHEA Grapalat" w:hAnsi="GHEA Grapalat"/>
                <w:sz w:val="20"/>
                <w:szCs w:val="20"/>
                <w:lang w:val="hy-AM"/>
              </w:rPr>
              <w:t>Ջրամատակարարման և ջրահեռացման ճարտարագետ նախագծող</w:t>
            </w:r>
          </w:p>
        </w:tc>
      </w:tr>
      <w:tr w:rsidR="00F741A1" w:rsidRPr="00025827" w14:paraId="1AB02CDD" w14:textId="612AF1BA" w:rsidTr="00975462">
        <w:trPr>
          <w:trHeight w:val="404"/>
        </w:trPr>
        <w:tc>
          <w:tcPr>
            <w:tcW w:w="639" w:type="dxa"/>
            <w:shd w:val="clear" w:color="auto" w:fill="auto"/>
            <w:vAlign w:val="center"/>
          </w:tcPr>
          <w:p w14:paraId="4126D970" w14:textId="56D9EEE6" w:rsidR="00F741A1" w:rsidRPr="00025827" w:rsidRDefault="00964E2F" w:rsidP="00F741A1">
            <w:pPr>
              <w:jc w:val="center"/>
              <w:rPr>
                <w:rFonts w:ascii="GHEA Grapalat" w:hAnsi="GHEA Grapalat"/>
                <w:sz w:val="18"/>
                <w:szCs w:val="18"/>
              </w:rPr>
            </w:pPr>
            <w:r w:rsidRPr="00025827">
              <w:rPr>
                <w:rFonts w:ascii="GHEA Grapalat" w:hAnsi="GHEA Grapalat"/>
                <w:sz w:val="18"/>
                <w:szCs w:val="18"/>
              </w:rPr>
              <w:t>6</w:t>
            </w:r>
          </w:p>
        </w:tc>
        <w:tc>
          <w:tcPr>
            <w:tcW w:w="4018" w:type="dxa"/>
          </w:tcPr>
          <w:p w14:paraId="0A706459" w14:textId="77777777" w:rsidR="00F741A1" w:rsidRPr="0002582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025827" w:rsidRDefault="00F741A1" w:rsidP="00F741A1">
            <w:pPr>
              <w:ind w:left="111" w:right="162" w:hanging="45"/>
              <w:rPr>
                <w:rFonts w:ascii="GHEA Grapalat" w:hAnsi="GHEA Grapalat"/>
              </w:rPr>
            </w:pPr>
            <w:r w:rsidRPr="00025827">
              <w:rPr>
                <w:rFonts w:ascii="GHEA Grapalat" w:hAnsi="GHEA Grapalat"/>
                <w:sz w:val="20"/>
                <w:szCs w:val="20"/>
              </w:rPr>
              <w:t>Նախահաշիվ կազմող</w:t>
            </w:r>
            <w:r w:rsidRPr="00025827">
              <w:rPr>
                <w:rFonts w:ascii="GHEA Grapalat" w:hAnsi="GHEA Grapalat"/>
                <w:sz w:val="20"/>
                <w:szCs w:val="20"/>
                <w:lang w:val="hy-AM"/>
              </w:rPr>
              <w:t xml:space="preserve"> </w:t>
            </w:r>
            <w:r w:rsidRPr="00025827">
              <w:rPr>
                <w:rFonts w:ascii="GHEA Grapalat" w:hAnsi="GHEA Grapalat"/>
                <w:sz w:val="20"/>
                <w:szCs w:val="20"/>
              </w:rPr>
              <w:t>մասնագետ</w:t>
            </w:r>
          </w:p>
        </w:tc>
      </w:tr>
      <w:tr w:rsidR="00F741A1" w:rsidRPr="00025827" w14:paraId="0FE23743" w14:textId="54F8D9AC" w:rsidTr="00975462">
        <w:trPr>
          <w:trHeight w:val="404"/>
        </w:trPr>
        <w:tc>
          <w:tcPr>
            <w:tcW w:w="639" w:type="dxa"/>
            <w:shd w:val="clear" w:color="auto" w:fill="auto"/>
            <w:vAlign w:val="center"/>
          </w:tcPr>
          <w:p w14:paraId="2A521CC3" w14:textId="01AEDE2A" w:rsidR="00F741A1" w:rsidRPr="00025827" w:rsidRDefault="00964E2F" w:rsidP="00F741A1">
            <w:pPr>
              <w:jc w:val="center"/>
              <w:rPr>
                <w:rFonts w:ascii="GHEA Grapalat" w:hAnsi="GHEA Grapalat"/>
                <w:sz w:val="18"/>
                <w:szCs w:val="18"/>
              </w:rPr>
            </w:pPr>
            <w:r w:rsidRPr="00025827">
              <w:rPr>
                <w:rFonts w:ascii="GHEA Grapalat" w:hAnsi="GHEA Grapalat"/>
                <w:sz w:val="18"/>
                <w:szCs w:val="18"/>
              </w:rPr>
              <w:t>7</w:t>
            </w:r>
          </w:p>
        </w:tc>
        <w:tc>
          <w:tcPr>
            <w:tcW w:w="4018" w:type="dxa"/>
          </w:tcPr>
          <w:p w14:paraId="2B26220F" w14:textId="77777777" w:rsidR="00F741A1" w:rsidRPr="0002582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025827" w:rsidRDefault="00F741A1" w:rsidP="00F741A1">
            <w:pPr>
              <w:ind w:left="111" w:right="162" w:hanging="45"/>
              <w:rPr>
                <w:rFonts w:ascii="GHEA Grapalat" w:hAnsi="GHEA Grapalat"/>
              </w:rPr>
            </w:pPr>
            <w:r w:rsidRPr="00025827">
              <w:rPr>
                <w:rFonts w:ascii="GHEA Grapalat" w:hAnsi="GHEA Grapalat"/>
                <w:sz w:val="20"/>
                <w:szCs w:val="20"/>
              </w:rPr>
              <w:t>Շինարարական աշխատանքների կազմակերպման մասնագետ</w:t>
            </w:r>
          </w:p>
        </w:tc>
      </w:tr>
    </w:tbl>
    <w:p w14:paraId="39E732A6" w14:textId="77777777" w:rsidR="00EC1C25" w:rsidRPr="00025827" w:rsidRDefault="00EC1C25" w:rsidP="00EC1C25">
      <w:pPr>
        <w:spacing w:line="276" w:lineRule="auto"/>
        <w:jc w:val="both"/>
        <w:rPr>
          <w:rFonts w:ascii="GHEA Grapalat" w:hAnsi="GHEA Grapalat" w:cs="Arial"/>
          <w:sz w:val="20"/>
          <w:szCs w:val="20"/>
          <w:lang w:val="es-ES"/>
        </w:rPr>
      </w:pPr>
    </w:p>
    <w:p w14:paraId="758ECEC9" w14:textId="77777777" w:rsidR="00EC1C25" w:rsidRPr="00025827" w:rsidRDefault="00EC1C25" w:rsidP="00EC1C25">
      <w:pPr>
        <w:spacing w:line="276" w:lineRule="auto"/>
        <w:ind w:firstLine="708"/>
        <w:jc w:val="both"/>
        <w:rPr>
          <w:rFonts w:ascii="GHEA Grapalat" w:hAnsi="GHEA Grapalat" w:cs="Arial"/>
          <w:sz w:val="20"/>
          <w:szCs w:val="20"/>
          <w:lang w:val="es-ES"/>
        </w:rPr>
      </w:pPr>
      <w:r w:rsidRPr="0002582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02582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025827">
        <w:rPr>
          <w:rFonts w:ascii="GHEA Grapalat" w:hAnsi="GHEA Grapalat" w:cs="Arial"/>
          <w:color w:val="000000"/>
          <w:sz w:val="20"/>
          <w:szCs w:val="20"/>
          <w:lang w:val="es-ES"/>
        </w:rPr>
        <w:t xml:space="preserve">հաստատած գրավոր համաձայնությունները` </w:t>
      </w:r>
      <w:r w:rsidRPr="00025827">
        <w:rPr>
          <w:rFonts w:ascii="GHEA Grapalat" w:hAnsi="GHEA Grapalat"/>
          <w:color w:val="000000"/>
          <w:sz w:val="20"/>
          <w:szCs w:val="20"/>
          <w:lang w:val="hy-AM"/>
        </w:rPr>
        <w:t>գնման առարկա հանդիսացող ծառայությունը մատուցելու վերաբերյալ</w:t>
      </w:r>
      <w:r w:rsidRPr="00025827">
        <w:rPr>
          <w:rFonts w:ascii="GHEA Grapalat" w:hAnsi="GHEA Grapalat" w:cs="Arial"/>
          <w:color w:val="000000"/>
          <w:sz w:val="20"/>
          <w:szCs w:val="20"/>
          <w:lang w:val="es-ES"/>
        </w:rPr>
        <w:t xml:space="preserve">, </w:t>
      </w:r>
    </w:p>
    <w:p w14:paraId="4DAC1C29" w14:textId="77777777" w:rsidR="00EC1C25" w:rsidRPr="0002582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025827">
        <w:rPr>
          <w:rFonts w:ascii="GHEA Grapalat" w:hAnsi="GHEA Grapalat" w:cs="Sylfaen"/>
          <w:color w:val="000000"/>
          <w:sz w:val="20"/>
          <w:szCs w:val="20"/>
        </w:rPr>
        <w:t>ո</w:t>
      </w:r>
      <w:r w:rsidRPr="00025827">
        <w:rPr>
          <w:rFonts w:ascii="GHEA Grapalat" w:hAnsi="GHEA Grapalat"/>
          <w:color w:val="000000"/>
          <w:sz w:val="20"/>
          <w:szCs w:val="20"/>
        </w:rPr>
        <w:t>րակավորումը</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հավաստող</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փաստաթղթերի</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ԲՈՒՀ</w:t>
      </w:r>
      <w:r w:rsidRPr="00025827">
        <w:rPr>
          <w:rFonts w:ascii="GHEA Grapalat" w:hAnsi="GHEA Grapalat"/>
          <w:color w:val="000000"/>
          <w:sz w:val="20"/>
          <w:szCs w:val="20"/>
          <w:lang w:val="es-ES"/>
        </w:rPr>
        <w:t>–</w:t>
      </w:r>
      <w:r w:rsidRPr="00025827">
        <w:rPr>
          <w:rFonts w:ascii="GHEA Grapalat" w:hAnsi="GHEA Grapalat"/>
          <w:color w:val="000000"/>
          <w:sz w:val="20"/>
          <w:szCs w:val="20"/>
        </w:rPr>
        <w:t>ի</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կողմից</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շնորհված</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դիպլոմ</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համապատասխան</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լիազորված</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մարմինների</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կողմից</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հավաստագրեր</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լիցենզիաներ</w:t>
      </w:r>
      <w:r w:rsidRPr="00025827">
        <w:rPr>
          <w:rFonts w:ascii="GHEA Grapalat" w:hAnsi="GHEA Grapalat"/>
          <w:color w:val="000000"/>
          <w:sz w:val="20"/>
          <w:szCs w:val="20"/>
          <w:lang w:val="es-ES"/>
        </w:rPr>
        <w:t xml:space="preserve">, </w:t>
      </w:r>
      <w:r w:rsidRPr="00025827">
        <w:rPr>
          <w:rFonts w:ascii="GHEA Grapalat" w:hAnsi="GHEA Grapalat"/>
          <w:color w:val="000000"/>
          <w:sz w:val="20"/>
          <w:szCs w:val="20"/>
        </w:rPr>
        <w:t>արտոնագրեր</w:t>
      </w:r>
      <w:r w:rsidRPr="00025827">
        <w:rPr>
          <w:rFonts w:ascii="GHEA Grapalat" w:hAnsi="GHEA Grapalat"/>
          <w:color w:val="000000"/>
          <w:sz w:val="20"/>
          <w:szCs w:val="20"/>
          <w:lang w:val="es-ES"/>
        </w:rPr>
        <w:t xml:space="preserve">) </w:t>
      </w:r>
      <w:r w:rsidRPr="00025827">
        <w:rPr>
          <w:rFonts w:ascii="GHEA Grapalat" w:hAnsi="GHEA Grapalat" w:cs="Arial"/>
          <w:color w:val="000000"/>
          <w:sz w:val="20"/>
          <w:szCs w:val="20"/>
          <w:lang w:val="es-ES"/>
        </w:rPr>
        <w:t xml:space="preserve">պատճենները, </w:t>
      </w:r>
    </w:p>
    <w:p w14:paraId="5EC12E68" w14:textId="49935300" w:rsidR="00EC1C25" w:rsidRPr="00025827" w:rsidRDefault="00E52214" w:rsidP="00EC1C25">
      <w:pPr>
        <w:numPr>
          <w:ilvl w:val="0"/>
          <w:numId w:val="5"/>
        </w:numPr>
        <w:spacing w:after="120" w:line="276" w:lineRule="auto"/>
        <w:ind w:left="990"/>
        <w:jc w:val="both"/>
        <w:rPr>
          <w:rFonts w:ascii="GHEA Grapalat" w:hAnsi="GHEA Grapalat"/>
          <w:color w:val="000000"/>
          <w:sz w:val="20"/>
          <w:szCs w:val="20"/>
        </w:rPr>
      </w:pPr>
      <w:r w:rsidRPr="00025827">
        <w:rPr>
          <w:rFonts w:ascii="GHEA Grapalat" w:hAnsi="GHEA Grapalat"/>
          <w:color w:val="000000"/>
          <w:sz w:val="20"/>
          <w:szCs w:val="20"/>
        </w:rPr>
        <w:t xml:space="preserve">CV </w:t>
      </w:r>
      <w:r w:rsidR="00EC1C25" w:rsidRPr="00025827">
        <w:rPr>
          <w:rFonts w:ascii="GHEA Grapalat" w:hAnsi="GHEA Grapalat"/>
          <w:color w:val="000000"/>
          <w:sz w:val="20"/>
          <w:szCs w:val="20"/>
        </w:rPr>
        <w:t>համաձայն ձևաչափի</w:t>
      </w:r>
      <w:r w:rsidRPr="00025827">
        <w:rPr>
          <w:rFonts w:ascii="GHEA Grapalat" w:hAnsi="GHEA Grapalat"/>
          <w:color w:val="000000"/>
          <w:sz w:val="20"/>
          <w:szCs w:val="20"/>
        </w:rPr>
        <w:t>:</w:t>
      </w:r>
      <w:r w:rsidR="00EC1C25" w:rsidRPr="00025827">
        <w:rPr>
          <w:rFonts w:ascii="GHEA Grapalat" w:hAnsi="GHEA Grapalat"/>
          <w:color w:val="000000"/>
          <w:sz w:val="20"/>
          <w:szCs w:val="20"/>
        </w:rPr>
        <w:t xml:space="preserve"> </w:t>
      </w:r>
    </w:p>
    <w:p w14:paraId="55DA514A" w14:textId="77777777" w:rsidR="00CF2A33" w:rsidRPr="00025827" w:rsidRDefault="00CF2A33" w:rsidP="00CF2A33">
      <w:pPr>
        <w:rPr>
          <w:rFonts w:ascii="GHEA Grapalat" w:hAnsi="GHEA Grapalat"/>
          <w:sz w:val="20"/>
          <w:lang w:val="es-ES"/>
        </w:rPr>
      </w:pPr>
    </w:p>
    <w:p w14:paraId="336D5987" w14:textId="77777777" w:rsidR="00CF2A33" w:rsidRPr="00025827" w:rsidRDefault="00CF2A33" w:rsidP="00CF2A33">
      <w:pPr>
        <w:rPr>
          <w:rFonts w:ascii="GHEA Grapalat" w:hAnsi="GHEA Grapalat"/>
          <w:sz w:val="20"/>
          <w:lang w:val="es-ES"/>
        </w:rPr>
      </w:pPr>
    </w:p>
    <w:p w14:paraId="05105B20" w14:textId="77777777" w:rsidR="00CF2A33" w:rsidRPr="00025827" w:rsidRDefault="00CF2A33" w:rsidP="00CF2A33">
      <w:pPr>
        <w:rPr>
          <w:rFonts w:ascii="GHEA Grapalat" w:hAnsi="GHEA Grapalat"/>
          <w:sz w:val="20"/>
          <w:lang w:val="es-ES"/>
        </w:rPr>
      </w:pPr>
    </w:p>
    <w:p w14:paraId="5F848E40" w14:textId="77777777" w:rsidR="00CF2A33" w:rsidRPr="00025827" w:rsidRDefault="00CF2A33" w:rsidP="00CF2A33">
      <w:pPr>
        <w:rPr>
          <w:rFonts w:ascii="GHEA Grapalat" w:hAnsi="GHEA Grapalat"/>
          <w:sz w:val="20"/>
          <w:lang w:val="es-ES"/>
        </w:rPr>
      </w:pPr>
    </w:p>
    <w:p w14:paraId="7B520CDB" w14:textId="2726AF57" w:rsidR="00CF2A33" w:rsidRPr="00025827" w:rsidRDefault="00BF1DFE" w:rsidP="00CF2A33">
      <w:pPr>
        <w:jc w:val="both"/>
        <w:rPr>
          <w:rFonts w:ascii="GHEA Grapalat" w:hAnsi="GHEA Grapalat"/>
          <w:sz w:val="20"/>
          <w:u w:val="single"/>
          <w:lang w:val="es-ES"/>
        </w:rPr>
      </w:pPr>
      <w:r w:rsidRPr="00025827">
        <w:rPr>
          <w:rFonts w:ascii="GHEA Grapalat" w:hAnsi="GHEA Grapalat"/>
          <w:sz w:val="20"/>
          <w:u w:val="single"/>
          <w:lang w:val="es-ES"/>
        </w:rPr>
        <w:t xml:space="preserve">              </w:t>
      </w:r>
      <w:r w:rsidR="00CF2A33" w:rsidRPr="00025827">
        <w:rPr>
          <w:rFonts w:ascii="GHEA Grapalat" w:hAnsi="GHEA Grapalat"/>
          <w:sz w:val="20"/>
          <w:u w:val="single"/>
          <w:lang w:val="es-ES"/>
        </w:rPr>
        <w:tab/>
      </w:r>
      <w:r w:rsidR="00CF2A33" w:rsidRPr="00025827">
        <w:rPr>
          <w:rFonts w:ascii="GHEA Grapalat" w:hAnsi="GHEA Grapalat"/>
          <w:sz w:val="20"/>
          <w:u w:val="single"/>
          <w:lang w:val="es-ES"/>
        </w:rPr>
        <w:tab/>
      </w:r>
      <w:r w:rsidR="00CF2A33" w:rsidRPr="00025827">
        <w:rPr>
          <w:rFonts w:ascii="GHEA Grapalat" w:hAnsi="GHEA Grapalat"/>
          <w:sz w:val="20"/>
          <w:u w:val="single"/>
          <w:lang w:val="es-ES"/>
        </w:rPr>
        <w:tab/>
      </w:r>
      <w:r w:rsidR="00CF2A33" w:rsidRPr="00025827">
        <w:rPr>
          <w:rFonts w:ascii="GHEA Grapalat" w:hAnsi="GHEA Grapalat"/>
          <w:sz w:val="20"/>
          <w:u w:val="single"/>
          <w:lang w:val="es-ES"/>
        </w:rPr>
        <w:tab/>
      </w:r>
      <w:r w:rsidR="00CF2A33" w:rsidRPr="00025827">
        <w:rPr>
          <w:rFonts w:ascii="GHEA Grapalat" w:hAnsi="GHEA Grapalat"/>
          <w:sz w:val="20"/>
          <w:u w:val="single"/>
          <w:lang w:val="es-ES"/>
        </w:rPr>
        <w:tab/>
      </w:r>
      <w:r w:rsidR="00CF2A33" w:rsidRPr="00025827">
        <w:rPr>
          <w:rFonts w:ascii="GHEA Grapalat" w:hAnsi="GHEA Grapalat"/>
          <w:sz w:val="20"/>
          <w:u w:val="single"/>
          <w:lang w:val="es-ES"/>
        </w:rPr>
        <w:tab/>
      </w:r>
      <w:r w:rsidR="00CF2A33" w:rsidRPr="00025827">
        <w:rPr>
          <w:rFonts w:ascii="GHEA Grapalat" w:hAnsi="GHEA Grapalat"/>
          <w:sz w:val="20"/>
          <w:u w:val="single"/>
          <w:lang w:val="es-ES"/>
        </w:rPr>
        <w:tab/>
      </w:r>
      <w:r w:rsidR="00CF2A33" w:rsidRPr="00025827">
        <w:rPr>
          <w:rFonts w:ascii="GHEA Grapalat" w:hAnsi="GHEA Grapalat"/>
          <w:sz w:val="20"/>
          <w:u w:val="single"/>
          <w:lang w:val="es-ES"/>
        </w:rPr>
        <w:tab/>
      </w:r>
      <w:r w:rsidR="00CF2A33" w:rsidRPr="00025827">
        <w:rPr>
          <w:rFonts w:ascii="GHEA Grapalat" w:hAnsi="GHEA Grapalat"/>
          <w:sz w:val="20"/>
          <w:lang w:val="es-ES"/>
        </w:rPr>
        <w:tab/>
      </w:r>
      <w:r w:rsidR="00CF2A33" w:rsidRPr="00025827">
        <w:rPr>
          <w:rFonts w:ascii="GHEA Grapalat" w:hAnsi="GHEA Grapalat"/>
          <w:sz w:val="20"/>
          <w:u w:val="single"/>
          <w:lang w:val="es-ES"/>
        </w:rPr>
        <w:tab/>
      </w:r>
      <w:r w:rsidR="00CF2A33" w:rsidRPr="00025827">
        <w:rPr>
          <w:rFonts w:ascii="GHEA Grapalat" w:hAnsi="GHEA Grapalat"/>
          <w:sz w:val="20"/>
          <w:u w:val="single"/>
          <w:lang w:val="es-ES"/>
        </w:rPr>
        <w:tab/>
      </w:r>
      <w:r w:rsidR="00CF2A33" w:rsidRPr="00025827">
        <w:rPr>
          <w:rFonts w:ascii="GHEA Grapalat" w:hAnsi="GHEA Grapalat"/>
          <w:sz w:val="20"/>
          <w:u w:val="single"/>
          <w:lang w:val="es-ES"/>
        </w:rPr>
        <w:tab/>
      </w:r>
    </w:p>
    <w:p w14:paraId="15C42512" w14:textId="77777777" w:rsidR="00CF2A33" w:rsidRPr="00025827" w:rsidRDefault="00CF2A33" w:rsidP="00CF2A33">
      <w:pPr>
        <w:jc w:val="both"/>
        <w:rPr>
          <w:rFonts w:ascii="GHEA Grapalat" w:hAnsi="GHEA Grapalat" w:cs="Sylfaen"/>
          <w:sz w:val="20"/>
          <w:vertAlign w:val="superscript"/>
          <w:lang w:val="hy-AM"/>
        </w:rPr>
      </w:pPr>
      <w:r w:rsidRPr="00025827">
        <w:rPr>
          <w:rFonts w:ascii="GHEA Grapalat" w:hAnsi="GHEA Grapalat" w:cs="Sylfaen"/>
          <w:sz w:val="20"/>
          <w:vertAlign w:val="superscript"/>
          <w:lang w:val="es-ES"/>
        </w:rPr>
        <w:t xml:space="preserve">                                  </w:t>
      </w:r>
      <w:r w:rsidRPr="00025827">
        <w:rPr>
          <w:rFonts w:ascii="GHEA Grapalat" w:hAnsi="GHEA Grapalat" w:cs="Sylfaen"/>
          <w:sz w:val="20"/>
          <w:vertAlign w:val="superscript"/>
          <w:lang w:val="hy-AM"/>
        </w:rPr>
        <w:t>մասնակցի անվանումը (ղեկավարի պաշտոնը, անուն ազգանունը)</w:t>
      </w:r>
      <w:r w:rsidRPr="00025827">
        <w:rPr>
          <w:rFonts w:ascii="GHEA Grapalat" w:hAnsi="GHEA Grapalat" w:cs="Sylfaen"/>
          <w:sz w:val="20"/>
          <w:vertAlign w:val="superscript"/>
          <w:lang w:val="es-ES"/>
        </w:rPr>
        <w:t xml:space="preserve">  </w:t>
      </w:r>
      <w:r w:rsidRPr="00025827">
        <w:rPr>
          <w:rFonts w:ascii="GHEA Grapalat" w:hAnsi="GHEA Grapalat" w:cs="Sylfaen"/>
          <w:sz w:val="20"/>
          <w:vertAlign w:val="superscript"/>
          <w:lang w:val="es-ES"/>
        </w:rPr>
        <w:tab/>
      </w:r>
      <w:r w:rsidRPr="00025827">
        <w:rPr>
          <w:rFonts w:ascii="GHEA Grapalat" w:hAnsi="GHEA Grapalat" w:cs="Sylfaen"/>
          <w:sz w:val="20"/>
          <w:vertAlign w:val="superscript"/>
          <w:lang w:val="es-ES"/>
        </w:rPr>
        <w:tab/>
      </w:r>
      <w:r w:rsidRPr="00025827">
        <w:rPr>
          <w:rFonts w:ascii="GHEA Grapalat" w:hAnsi="GHEA Grapalat" w:cs="Sylfaen"/>
          <w:sz w:val="20"/>
          <w:vertAlign w:val="superscript"/>
          <w:lang w:val="es-ES"/>
        </w:rPr>
        <w:tab/>
      </w:r>
      <w:r w:rsidRPr="00025827">
        <w:rPr>
          <w:rFonts w:ascii="GHEA Grapalat" w:hAnsi="GHEA Grapalat" w:cs="Sylfaen"/>
          <w:sz w:val="20"/>
          <w:vertAlign w:val="superscript"/>
          <w:lang w:val="es-ES"/>
        </w:rPr>
        <w:tab/>
      </w:r>
      <w:r w:rsidRPr="00025827">
        <w:rPr>
          <w:rFonts w:ascii="GHEA Grapalat" w:hAnsi="GHEA Grapalat" w:cs="Sylfaen"/>
          <w:sz w:val="20"/>
          <w:vertAlign w:val="superscript"/>
          <w:lang w:val="hy-AM"/>
        </w:rPr>
        <w:t>ստորագրություն</w:t>
      </w:r>
      <w:r w:rsidRPr="00025827">
        <w:rPr>
          <w:rFonts w:ascii="GHEA Grapalat" w:hAnsi="GHEA Grapalat" w:cs="Sylfaen"/>
          <w:sz w:val="20"/>
          <w:vertAlign w:val="superscript"/>
          <w:lang w:val="hy-AM"/>
        </w:rPr>
        <w:tab/>
      </w:r>
    </w:p>
    <w:p w14:paraId="20CEF297" w14:textId="77777777" w:rsidR="00CF2A33" w:rsidRPr="00025827" w:rsidRDefault="00CF2A33" w:rsidP="00CF2A33">
      <w:pPr>
        <w:jc w:val="right"/>
        <w:rPr>
          <w:rFonts w:ascii="GHEA Grapalat" w:hAnsi="GHEA Grapalat"/>
          <w:sz w:val="20"/>
          <w:lang w:val="hy-AM"/>
        </w:rPr>
      </w:pPr>
      <w:r w:rsidRPr="00025827">
        <w:rPr>
          <w:rFonts w:ascii="GHEA Grapalat" w:hAnsi="GHEA Grapalat"/>
          <w:sz w:val="20"/>
          <w:lang w:val="hy-AM"/>
        </w:rPr>
        <w:t xml:space="preserve">    </w:t>
      </w:r>
    </w:p>
    <w:p w14:paraId="3E3D5689" w14:textId="77777777" w:rsidR="00CF2A33" w:rsidRPr="00025827" w:rsidRDefault="00CF2A33" w:rsidP="00CF2A33">
      <w:pPr>
        <w:jc w:val="right"/>
        <w:rPr>
          <w:rFonts w:ascii="GHEA Grapalat" w:hAnsi="GHEA Grapalat" w:cs="Arial"/>
          <w:sz w:val="20"/>
          <w:lang w:val="hy-AM"/>
        </w:rPr>
      </w:pPr>
      <w:r w:rsidRPr="00025827">
        <w:rPr>
          <w:rFonts w:ascii="GHEA Grapalat" w:hAnsi="GHEA Grapalat" w:cs="Sylfaen"/>
          <w:sz w:val="20"/>
          <w:lang w:val="hy-AM"/>
        </w:rPr>
        <w:t>Կ</w:t>
      </w:r>
      <w:r w:rsidRPr="00025827">
        <w:rPr>
          <w:rFonts w:ascii="GHEA Grapalat" w:hAnsi="GHEA Grapalat" w:cs="Arial"/>
          <w:sz w:val="20"/>
          <w:lang w:val="hy-AM"/>
        </w:rPr>
        <w:t xml:space="preserve">. </w:t>
      </w:r>
      <w:r w:rsidRPr="00025827">
        <w:rPr>
          <w:rFonts w:ascii="GHEA Grapalat" w:hAnsi="GHEA Grapalat" w:cs="Sylfaen"/>
          <w:sz w:val="20"/>
          <w:lang w:val="hy-AM"/>
        </w:rPr>
        <w:t>Տ</w:t>
      </w:r>
      <w:r w:rsidRPr="00025827">
        <w:rPr>
          <w:rFonts w:ascii="GHEA Grapalat" w:hAnsi="GHEA Grapalat" w:cs="Arial"/>
          <w:sz w:val="20"/>
          <w:lang w:val="hy-AM"/>
        </w:rPr>
        <w:t>.</w:t>
      </w:r>
      <w:r w:rsidRPr="00025827">
        <w:rPr>
          <w:rFonts w:ascii="GHEA Grapalat" w:hAnsi="GHEA Grapalat" w:cs="Arial"/>
          <w:sz w:val="20"/>
          <w:lang w:val="hy-AM"/>
        </w:rPr>
        <w:tab/>
      </w:r>
    </w:p>
    <w:p w14:paraId="522D8AC7" w14:textId="77777777" w:rsidR="00CF2A33" w:rsidRPr="00025827" w:rsidRDefault="00CF2A33" w:rsidP="00CF2A33">
      <w:pPr>
        <w:pStyle w:val="BodyTextIndent3"/>
        <w:spacing w:line="240" w:lineRule="auto"/>
        <w:jc w:val="right"/>
        <w:rPr>
          <w:rFonts w:ascii="GHEA Grapalat" w:hAnsi="GHEA Grapalat" w:cs="Sylfaen"/>
          <w:b/>
          <w:lang w:val="hy-AM"/>
        </w:rPr>
      </w:pPr>
    </w:p>
    <w:p w14:paraId="508207A2" w14:textId="723FE863" w:rsidR="00EC1C25" w:rsidRPr="00025827" w:rsidRDefault="00CF2A33" w:rsidP="008443D9">
      <w:pPr>
        <w:jc w:val="center"/>
        <w:rPr>
          <w:rFonts w:ascii="GHEA Grapalat" w:hAnsi="GHEA Grapalat"/>
          <w:lang w:val="hy-AM"/>
        </w:rPr>
      </w:pPr>
      <w:r w:rsidRPr="00025827">
        <w:rPr>
          <w:rFonts w:ascii="GHEA Grapalat" w:hAnsi="GHEA Grapalat"/>
          <w:b/>
          <w:sz w:val="20"/>
          <w:lang w:val="hy-AM"/>
        </w:rPr>
        <w:br w:type="page"/>
      </w:r>
    </w:p>
    <w:p w14:paraId="0D63EB83" w14:textId="4B7A1CF1" w:rsidR="008443D9" w:rsidRPr="00025827" w:rsidRDefault="008443D9" w:rsidP="008443D9">
      <w:pPr>
        <w:ind w:left="284" w:right="288"/>
        <w:jc w:val="center"/>
        <w:rPr>
          <w:rFonts w:ascii="GHEA Grapalat" w:hAnsi="GHEA Grapalat"/>
          <w:lang w:val="hy-AM"/>
        </w:rPr>
      </w:pPr>
      <w:r w:rsidRPr="00025827">
        <w:rPr>
          <w:rFonts w:ascii="GHEA Grapalat" w:hAnsi="GHEA Grapalat"/>
          <w:lang w:val="hy-AM"/>
        </w:rPr>
        <w:lastRenderedPageBreak/>
        <w:t>CV ______________________________________________________</w:t>
      </w:r>
    </w:p>
    <w:p w14:paraId="4D4EB38A" w14:textId="77777777" w:rsidR="008443D9" w:rsidRPr="00025827" w:rsidRDefault="008443D9" w:rsidP="008443D9">
      <w:pPr>
        <w:spacing w:line="180" w:lineRule="auto"/>
        <w:ind w:left="284" w:right="289"/>
        <w:jc w:val="center"/>
        <w:rPr>
          <w:rFonts w:ascii="GHEA Grapalat" w:hAnsi="GHEA Grapalat"/>
          <w:sz w:val="18"/>
          <w:lang w:val="hy-AM"/>
        </w:rPr>
      </w:pPr>
      <w:r w:rsidRPr="00025827">
        <w:rPr>
          <w:rFonts w:ascii="GHEA Grapalat" w:hAnsi="GHEA Grapalat"/>
          <w:sz w:val="18"/>
          <w:lang w:val="hy-AM"/>
        </w:rPr>
        <w:t>(մասնագետի անուն ազգանուն)</w:t>
      </w:r>
    </w:p>
    <w:p w14:paraId="5F4AA2C0" w14:textId="77777777" w:rsidR="008443D9" w:rsidRPr="00025827" w:rsidRDefault="008443D9" w:rsidP="008443D9">
      <w:pPr>
        <w:spacing w:line="180" w:lineRule="auto"/>
        <w:ind w:left="284" w:right="289"/>
        <w:jc w:val="center"/>
        <w:rPr>
          <w:rFonts w:ascii="GHEA Grapalat" w:hAnsi="GHEA Grapalat"/>
          <w:lang w:val="hy-AM"/>
        </w:rPr>
      </w:pPr>
    </w:p>
    <w:p w14:paraId="4D5295FD" w14:textId="77777777" w:rsidR="008443D9" w:rsidRPr="00025827" w:rsidRDefault="008443D9" w:rsidP="008443D9">
      <w:pPr>
        <w:ind w:left="284" w:right="288"/>
        <w:rPr>
          <w:rFonts w:ascii="GHEA Grapalat" w:hAnsi="GHEA Grapalat"/>
        </w:rPr>
      </w:pPr>
      <w:r w:rsidRPr="00025827">
        <w:rPr>
          <w:rFonts w:ascii="GHEA Grapalat" w:hAnsi="GHEA Grapalat"/>
        </w:rPr>
        <w:t>Մասնագիտական որակավորում</w:t>
      </w:r>
      <w:r w:rsidRPr="00025827">
        <w:rPr>
          <w:rFonts w:ascii="GHEA Grapalat" w:hAnsi="GHEA Grapalat"/>
          <w:lang w:val="ru-RU"/>
        </w:rPr>
        <w:t xml:space="preserve"> </w:t>
      </w:r>
      <w:r w:rsidRPr="00025827">
        <w:rPr>
          <w:rFonts w:ascii="GHEA Grapalat" w:hAnsi="GHEA Grapalat"/>
        </w:rPr>
        <w:t>_____________________________________</w:t>
      </w:r>
    </w:p>
    <w:p w14:paraId="0AEC8B7B" w14:textId="77777777" w:rsidR="003B7C56" w:rsidRPr="00025827" w:rsidRDefault="003B7C56" w:rsidP="008443D9">
      <w:pPr>
        <w:spacing w:line="276" w:lineRule="auto"/>
        <w:ind w:left="284" w:right="288"/>
        <w:jc w:val="right"/>
        <w:rPr>
          <w:rFonts w:ascii="GHEA Grapalat" w:hAnsi="GHEA Grapalat"/>
        </w:rPr>
      </w:pPr>
    </w:p>
    <w:p w14:paraId="7450D683" w14:textId="1411D387" w:rsidR="008443D9" w:rsidRPr="00025827" w:rsidRDefault="008443D9" w:rsidP="008443D9">
      <w:pPr>
        <w:spacing w:line="276" w:lineRule="auto"/>
        <w:ind w:left="284" w:right="288"/>
        <w:jc w:val="right"/>
        <w:rPr>
          <w:rFonts w:ascii="GHEA Grapalat" w:hAnsi="GHEA Grapalat"/>
        </w:rPr>
      </w:pPr>
      <w:r w:rsidRPr="0002582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02582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025827" w:rsidRDefault="008443D9" w:rsidP="008C683D">
            <w:pPr>
              <w:ind w:left="284" w:right="288"/>
              <w:jc w:val="center"/>
              <w:rPr>
                <w:rFonts w:ascii="GHEA Grapalat" w:hAnsi="GHEA Grapalat"/>
                <w:sz w:val="18"/>
              </w:rPr>
            </w:pPr>
            <w:r w:rsidRPr="00025827">
              <w:rPr>
                <w:rFonts w:ascii="GHEA Grapalat" w:hAnsi="GHEA Grapalat"/>
                <w:sz w:val="18"/>
              </w:rPr>
              <w:t>Ընդհանուր աշխատանքային փորձառություն</w:t>
            </w:r>
          </w:p>
        </w:tc>
      </w:tr>
      <w:tr w:rsidR="008443D9" w:rsidRPr="0002582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025827" w:rsidRDefault="008443D9" w:rsidP="008C683D">
            <w:pPr>
              <w:ind w:left="284" w:right="288"/>
              <w:jc w:val="center"/>
              <w:rPr>
                <w:rFonts w:ascii="GHEA Grapalat" w:hAnsi="GHEA Grapalat"/>
                <w:sz w:val="18"/>
              </w:rPr>
            </w:pPr>
            <w:r w:rsidRPr="0002582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025827" w:rsidRDefault="008443D9" w:rsidP="008C683D">
            <w:pPr>
              <w:ind w:left="284" w:right="288"/>
              <w:jc w:val="center"/>
              <w:rPr>
                <w:rFonts w:ascii="GHEA Grapalat" w:hAnsi="GHEA Grapalat"/>
                <w:sz w:val="18"/>
              </w:rPr>
            </w:pPr>
            <w:r w:rsidRPr="00025827">
              <w:rPr>
                <w:rFonts w:ascii="GHEA Grapalat" w:hAnsi="GHEA Grapalat"/>
                <w:sz w:val="18"/>
              </w:rPr>
              <w:t>Տարեթվեր</w:t>
            </w:r>
          </w:p>
        </w:tc>
      </w:tr>
      <w:tr w:rsidR="008443D9" w:rsidRPr="00025827" w14:paraId="14FEA233" w14:textId="77777777" w:rsidTr="008C683D">
        <w:trPr>
          <w:trHeight w:val="340"/>
          <w:jc w:val="center"/>
        </w:trPr>
        <w:tc>
          <w:tcPr>
            <w:tcW w:w="6991" w:type="dxa"/>
            <w:vAlign w:val="center"/>
          </w:tcPr>
          <w:p w14:paraId="1C7B956F" w14:textId="77777777" w:rsidR="008443D9" w:rsidRPr="00025827" w:rsidRDefault="008443D9" w:rsidP="008C683D">
            <w:pPr>
              <w:ind w:left="284" w:right="288"/>
              <w:rPr>
                <w:rFonts w:ascii="GHEA Grapalat" w:hAnsi="GHEA Grapalat"/>
                <w:sz w:val="20"/>
              </w:rPr>
            </w:pPr>
          </w:p>
        </w:tc>
        <w:tc>
          <w:tcPr>
            <w:tcW w:w="2360" w:type="dxa"/>
            <w:vAlign w:val="center"/>
          </w:tcPr>
          <w:p w14:paraId="4C207A3F" w14:textId="77777777" w:rsidR="008443D9" w:rsidRPr="00025827" w:rsidRDefault="008443D9" w:rsidP="008C683D">
            <w:pPr>
              <w:ind w:left="284" w:right="288"/>
              <w:rPr>
                <w:rFonts w:ascii="GHEA Grapalat" w:hAnsi="GHEA Grapalat"/>
                <w:sz w:val="20"/>
              </w:rPr>
            </w:pPr>
          </w:p>
        </w:tc>
      </w:tr>
      <w:tr w:rsidR="008443D9" w:rsidRPr="00025827" w14:paraId="7FA87A08" w14:textId="77777777" w:rsidTr="008C683D">
        <w:trPr>
          <w:trHeight w:val="340"/>
          <w:jc w:val="center"/>
        </w:trPr>
        <w:tc>
          <w:tcPr>
            <w:tcW w:w="6991" w:type="dxa"/>
            <w:vAlign w:val="center"/>
          </w:tcPr>
          <w:p w14:paraId="07A133CE" w14:textId="77777777" w:rsidR="008443D9" w:rsidRPr="00025827" w:rsidRDefault="008443D9" w:rsidP="008C683D">
            <w:pPr>
              <w:ind w:left="284" w:right="288"/>
              <w:rPr>
                <w:rFonts w:ascii="GHEA Grapalat" w:hAnsi="GHEA Grapalat"/>
                <w:sz w:val="20"/>
              </w:rPr>
            </w:pPr>
          </w:p>
        </w:tc>
        <w:tc>
          <w:tcPr>
            <w:tcW w:w="2360" w:type="dxa"/>
            <w:vAlign w:val="center"/>
          </w:tcPr>
          <w:p w14:paraId="4E4D1EEE" w14:textId="77777777" w:rsidR="008443D9" w:rsidRPr="00025827" w:rsidRDefault="008443D9" w:rsidP="008C683D">
            <w:pPr>
              <w:ind w:left="284" w:right="288"/>
              <w:rPr>
                <w:rFonts w:ascii="GHEA Grapalat" w:hAnsi="GHEA Grapalat"/>
                <w:sz w:val="20"/>
              </w:rPr>
            </w:pPr>
          </w:p>
        </w:tc>
      </w:tr>
      <w:tr w:rsidR="008443D9" w:rsidRPr="00025827" w14:paraId="559441C2" w14:textId="77777777" w:rsidTr="008C683D">
        <w:trPr>
          <w:trHeight w:val="340"/>
          <w:jc w:val="center"/>
        </w:trPr>
        <w:tc>
          <w:tcPr>
            <w:tcW w:w="6991" w:type="dxa"/>
            <w:vAlign w:val="center"/>
          </w:tcPr>
          <w:p w14:paraId="7D5E827C" w14:textId="77777777" w:rsidR="008443D9" w:rsidRPr="00025827" w:rsidRDefault="008443D9" w:rsidP="008C683D">
            <w:pPr>
              <w:ind w:left="284" w:right="288"/>
              <w:rPr>
                <w:rFonts w:ascii="GHEA Grapalat" w:hAnsi="GHEA Grapalat"/>
                <w:sz w:val="20"/>
              </w:rPr>
            </w:pPr>
          </w:p>
        </w:tc>
        <w:tc>
          <w:tcPr>
            <w:tcW w:w="2360" w:type="dxa"/>
            <w:vAlign w:val="center"/>
          </w:tcPr>
          <w:p w14:paraId="2DC0B95F" w14:textId="77777777" w:rsidR="008443D9" w:rsidRPr="00025827" w:rsidRDefault="008443D9" w:rsidP="008C683D">
            <w:pPr>
              <w:ind w:left="284" w:right="288"/>
              <w:rPr>
                <w:rFonts w:ascii="GHEA Grapalat" w:hAnsi="GHEA Grapalat"/>
                <w:sz w:val="20"/>
              </w:rPr>
            </w:pPr>
          </w:p>
        </w:tc>
      </w:tr>
      <w:tr w:rsidR="008443D9" w:rsidRPr="00025827" w14:paraId="09F6EA68" w14:textId="77777777" w:rsidTr="008C683D">
        <w:trPr>
          <w:trHeight w:val="340"/>
          <w:jc w:val="center"/>
        </w:trPr>
        <w:tc>
          <w:tcPr>
            <w:tcW w:w="6991" w:type="dxa"/>
            <w:vAlign w:val="center"/>
          </w:tcPr>
          <w:p w14:paraId="33AB9DEC" w14:textId="77777777" w:rsidR="008443D9" w:rsidRPr="00025827" w:rsidRDefault="008443D9" w:rsidP="008C683D">
            <w:pPr>
              <w:ind w:left="284" w:right="288"/>
              <w:rPr>
                <w:rFonts w:ascii="GHEA Grapalat" w:hAnsi="GHEA Grapalat"/>
                <w:sz w:val="20"/>
              </w:rPr>
            </w:pPr>
          </w:p>
        </w:tc>
        <w:tc>
          <w:tcPr>
            <w:tcW w:w="2360" w:type="dxa"/>
            <w:vAlign w:val="center"/>
          </w:tcPr>
          <w:p w14:paraId="59D63688" w14:textId="77777777" w:rsidR="008443D9" w:rsidRPr="00025827" w:rsidRDefault="008443D9" w:rsidP="008C683D">
            <w:pPr>
              <w:ind w:left="284" w:right="288"/>
              <w:rPr>
                <w:rFonts w:ascii="GHEA Grapalat" w:hAnsi="GHEA Grapalat"/>
                <w:sz w:val="20"/>
              </w:rPr>
            </w:pPr>
          </w:p>
        </w:tc>
      </w:tr>
      <w:tr w:rsidR="008443D9" w:rsidRPr="00025827" w14:paraId="57E97043" w14:textId="77777777" w:rsidTr="008C683D">
        <w:trPr>
          <w:trHeight w:val="340"/>
          <w:jc w:val="center"/>
        </w:trPr>
        <w:tc>
          <w:tcPr>
            <w:tcW w:w="6991" w:type="dxa"/>
            <w:vAlign w:val="center"/>
          </w:tcPr>
          <w:p w14:paraId="608B59F1" w14:textId="77777777" w:rsidR="008443D9" w:rsidRPr="00025827" w:rsidRDefault="008443D9" w:rsidP="008C683D">
            <w:pPr>
              <w:ind w:left="284" w:right="288"/>
              <w:rPr>
                <w:rFonts w:ascii="GHEA Grapalat" w:hAnsi="GHEA Grapalat"/>
                <w:sz w:val="20"/>
              </w:rPr>
            </w:pPr>
          </w:p>
        </w:tc>
        <w:tc>
          <w:tcPr>
            <w:tcW w:w="2360" w:type="dxa"/>
            <w:vAlign w:val="center"/>
          </w:tcPr>
          <w:p w14:paraId="5D065B4D" w14:textId="77777777" w:rsidR="008443D9" w:rsidRPr="00025827" w:rsidRDefault="008443D9" w:rsidP="008C683D">
            <w:pPr>
              <w:ind w:left="284" w:right="288"/>
              <w:rPr>
                <w:rFonts w:ascii="GHEA Grapalat" w:hAnsi="GHEA Grapalat"/>
                <w:sz w:val="20"/>
              </w:rPr>
            </w:pPr>
          </w:p>
        </w:tc>
      </w:tr>
      <w:tr w:rsidR="008443D9" w:rsidRPr="00025827" w14:paraId="60BC52C4" w14:textId="77777777" w:rsidTr="008C683D">
        <w:trPr>
          <w:trHeight w:val="340"/>
          <w:jc w:val="center"/>
        </w:trPr>
        <w:tc>
          <w:tcPr>
            <w:tcW w:w="6991" w:type="dxa"/>
            <w:vAlign w:val="center"/>
          </w:tcPr>
          <w:p w14:paraId="3184ABA2" w14:textId="77777777" w:rsidR="008443D9" w:rsidRPr="00025827" w:rsidRDefault="008443D9" w:rsidP="008C683D">
            <w:pPr>
              <w:ind w:left="284" w:right="288"/>
              <w:rPr>
                <w:rFonts w:ascii="GHEA Grapalat" w:hAnsi="GHEA Grapalat"/>
                <w:sz w:val="20"/>
              </w:rPr>
            </w:pPr>
          </w:p>
        </w:tc>
        <w:tc>
          <w:tcPr>
            <w:tcW w:w="2360" w:type="dxa"/>
            <w:vAlign w:val="center"/>
          </w:tcPr>
          <w:p w14:paraId="49B931E7" w14:textId="77777777" w:rsidR="008443D9" w:rsidRPr="00025827" w:rsidRDefault="008443D9" w:rsidP="008C683D">
            <w:pPr>
              <w:ind w:left="284" w:right="288"/>
              <w:rPr>
                <w:rFonts w:ascii="GHEA Grapalat" w:hAnsi="GHEA Grapalat"/>
                <w:sz w:val="20"/>
              </w:rPr>
            </w:pPr>
          </w:p>
        </w:tc>
      </w:tr>
      <w:tr w:rsidR="008443D9" w:rsidRPr="00025827" w14:paraId="7C36B94E" w14:textId="77777777" w:rsidTr="008C683D">
        <w:trPr>
          <w:trHeight w:val="340"/>
          <w:jc w:val="center"/>
        </w:trPr>
        <w:tc>
          <w:tcPr>
            <w:tcW w:w="6991" w:type="dxa"/>
            <w:vAlign w:val="center"/>
          </w:tcPr>
          <w:p w14:paraId="33C01FF7" w14:textId="77777777" w:rsidR="008443D9" w:rsidRPr="00025827" w:rsidRDefault="008443D9" w:rsidP="008C683D">
            <w:pPr>
              <w:ind w:left="284" w:right="288"/>
              <w:rPr>
                <w:rFonts w:ascii="GHEA Grapalat" w:hAnsi="GHEA Grapalat"/>
                <w:sz w:val="20"/>
              </w:rPr>
            </w:pPr>
          </w:p>
        </w:tc>
        <w:tc>
          <w:tcPr>
            <w:tcW w:w="2360" w:type="dxa"/>
            <w:vAlign w:val="center"/>
          </w:tcPr>
          <w:p w14:paraId="6C971CBF" w14:textId="77777777" w:rsidR="008443D9" w:rsidRPr="00025827" w:rsidRDefault="008443D9" w:rsidP="008C683D">
            <w:pPr>
              <w:ind w:left="284" w:right="288"/>
              <w:rPr>
                <w:rFonts w:ascii="GHEA Grapalat" w:hAnsi="GHEA Grapalat"/>
                <w:sz w:val="20"/>
              </w:rPr>
            </w:pPr>
          </w:p>
        </w:tc>
      </w:tr>
      <w:tr w:rsidR="008443D9" w:rsidRPr="00025827" w14:paraId="3D4F05D6" w14:textId="77777777" w:rsidTr="008C683D">
        <w:trPr>
          <w:trHeight w:val="340"/>
          <w:jc w:val="center"/>
        </w:trPr>
        <w:tc>
          <w:tcPr>
            <w:tcW w:w="6991" w:type="dxa"/>
            <w:vAlign w:val="center"/>
          </w:tcPr>
          <w:p w14:paraId="5A6FD128" w14:textId="77777777" w:rsidR="008443D9" w:rsidRPr="00025827" w:rsidRDefault="008443D9" w:rsidP="008C683D">
            <w:pPr>
              <w:ind w:left="284" w:right="288"/>
              <w:rPr>
                <w:rFonts w:ascii="GHEA Grapalat" w:hAnsi="GHEA Grapalat"/>
                <w:sz w:val="20"/>
              </w:rPr>
            </w:pPr>
          </w:p>
        </w:tc>
        <w:tc>
          <w:tcPr>
            <w:tcW w:w="2360" w:type="dxa"/>
            <w:vAlign w:val="center"/>
          </w:tcPr>
          <w:p w14:paraId="0EB7D40F" w14:textId="77777777" w:rsidR="008443D9" w:rsidRPr="00025827" w:rsidRDefault="008443D9" w:rsidP="008C683D">
            <w:pPr>
              <w:ind w:left="284" w:right="288"/>
              <w:rPr>
                <w:rFonts w:ascii="GHEA Grapalat" w:hAnsi="GHEA Grapalat"/>
                <w:sz w:val="20"/>
              </w:rPr>
            </w:pPr>
          </w:p>
        </w:tc>
      </w:tr>
      <w:tr w:rsidR="008443D9" w:rsidRPr="00025827" w14:paraId="6B4A8E94" w14:textId="77777777" w:rsidTr="008C683D">
        <w:trPr>
          <w:trHeight w:val="340"/>
          <w:jc w:val="center"/>
        </w:trPr>
        <w:tc>
          <w:tcPr>
            <w:tcW w:w="6991" w:type="dxa"/>
            <w:vAlign w:val="center"/>
          </w:tcPr>
          <w:p w14:paraId="1B9FBA09" w14:textId="77777777" w:rsidR="008443D9" w:rsidRPr="00025827" w:rsidRDefault="008443D9" w:rsidP="008C683D">
            <w:pPr>
              <w:ind w:left="284" w:right="288"/>
              <w:rPr>
                <w:rFonts w:ascii="GHEA Grapalat" w:hAnsi="GHEA Grapalat"/>
                <w:sz w:val="20"/>
              </w:rPr>
            </w:pPr>
          </w:p>
        </w:tc>
        <w:tc>
          <w:tcPr>
            <w:tcW w:w="2360" w:type="dxa"/>
            <w:vAlign w:val="center"/>
          </w:tcPr>
          <w:p w14:paraId="59B0B632" w14:textId="77777777" w:rsidR="008443D9" w:rsidRPr="0002582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025827" w14:paraId="66609CF2" w14:textId="77777777" w:rsidTr="008C683D">
        <w:trPr>
          <w:trHeight w:val="413"/>
        </w:trPr>
        <w:tc>
          <w:tcPr>
            <w:tcW w:w="9351" w:type="dxa"/>
            <w:gridSpan w:val="3"/>
            <w:shd w:val="clear" w:color="auto" w:fill="DDD9C3" w:themeFill="background2" w:themeFillShade="E6"/>
            <w:vAlign w:val="center"/>
          </w:tcPr>
          <w:p w14:paraId="264CAB9E" w14:textId="2A6C45C3" w:rsidR="008443D9" w:rsidRPr="00025827" w:rsidRDefault="008443D9" w:rsidP="005F0DD2">
            <w:pPr>
              <w:ind w:left="284" w:right="288"/>
              <w:jc w:val="center"/>
              <w:rPr>
                <w:rFonts w:ascii="GHEA Grapalat" w:hAnsi="GHEA Grapalat"/>
                <w:sz w:val="18"/>
              </w:rPr>
            </w:pPr>
            <w:r w:rsidRPr="00025827">
              <w:rPr>
                <w:rFonts w:ascii="GHEA Grapalat" w:hAnsi="GHEA Grapalat"/>
                <w:sz w:val="18"/>
              </w:rPr>
              <w:t>Մասնագիտական փորձառություն (վերջին 10 տարիների ընթացքում)*</w:t>
            </w:r>
          </w:p>
        </w:tc>
      </w:tr>
      <w:tr w:rsidR="008443D9" w:rsidRPr="0002582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025827" w:rsidRDefault="008443D9" w:rsidP="008C683D">
            <w:pPr>
              <w:ind w:left="284" w:right="288"/>
              <w:jc w:val="center"/>
              <w:rPr>
                <w:rFonts w:ascii="GHEA Grapalat" w:hAnsi="GHEA Grapalat"/>
                <w:sz w:val="18"/>
              </w:rPr>
            </w:pPr>
            <w:r w:rsidRPr="0002582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025827" w:rsidRDefault="008443D9" w:rsidP="008C683D">
            <w:pPr>
              <w:ind w:left="-109" w:right="-114"/>
              <w:jc w:val="center"/>
              <w:rPr>
                <w:rFonts w:ascii="GHEA Grapalat" w:hAnsi="GHEA Grapalat"/>
                <w:sz w:val="18"/>
              </w:rPr>
            </w:pPr>
            <w:r w:rsidRPr="0002582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025827" w:rsidRDefault="008443D9" w:rsidP="008C683D">
            <w:pPr>
              <w:ind w:left="-102" w:right="-100"/>
              <w:jc w:val="center"/>
              <w:rPr>
                <w:rFonts w:ascii="GHEA Grapalat" w:hAnsi="GHEA Grapalat"/>
                <w:sz w:val="18"/>
              </w:rPr>
            </w:pPr>
            <w:r w:rsidRPr="00025827">
              <w:rPr>
                <w:rFonts w:ascii="GHEA Grapalat" w:hAnsi="GHEA Grapalat"/>
                <w:sz w:val="18"/>
              </w:rPr>
              <w:t>Տարեթիվը</w:t>
            </w:r>
          </w:p>
        </w:tc>
      </w:tr>
      <w:tr w:rsidR="008443D9" w:rsidRPr="00025827" w14:paraId="4074050D" w14:textId="77777777" w:rsidTr="008C683D">
        <w:trPr>
          <w:trHeight w:val="340"/>
        </w:trPr>
        <w:tc>
          <w:tcPr>
            <w:tcW w:w="5524" w:type="dxa"/>
            <w:vAlign w:val="center"/>
          </w:tcPr>
          <w:p w14:paraId="07D83F15" w14:textId="77777777" w:rsidR="008443D9" w:rsidRPr="00025827" w:rsidRDefault="008443D9" w:rsidP="008C683D">
            <w:pPr>
              <w:ind w:left="284" w:right="288"/>
              <w:rPr>
                <w:rFonts w:ascii="GHEA Grapalat" w:hAnsi="GHEA Grapalat"/>
                <w:sz w:val="18"/>
              </w:rPr>
            </w:pPr>
          </w:p>
        </w:tc>
        <w:tc>
          <w:tcPr>
            <w:tcW w:w="2693" w:type="dxa"/>
            <w:vAlign w:val="center"/>
          </w:tcPr>
          <w:p w14:paraId="0DF8C10E" w14:textId="77777777" w:rsidR="008443D9" w:rsidRPr="00025827" w:rsidRDefault="008443D9" w:rsidP="008C683D">
            <w:pPr>
              <w:ind w:left="284" w:right="288"/>
              <w:rPr>
                <w:rFonts w:ascii="GHEA Grapalat" w:hAnsi="GHEA Grapalat"/>
                <w:sz w:val="18"/>
              </w:rPr>
            </w:pPr>
          </w:p>
        </w:tc>
        <w:tc>
          <w:tcPr>
            <w:tcW w:w="1134" w:type="dxa"/>
            <w:vAlign w:val="center"/>
          </w:tcPr>
          <w:p w14:paraId="1B12EF53" w14:textId="77777777" w:rsidR="008443D9" w:rsidRPr="00025827" w:rsidRDefault="008443D9" w:rsidP="008C683D">
            <w:pPr>
              <w:ind w:left="284" w:right="288"/>
              <w:rPr>
                <w:rFonts w:ascii="GHEA Grapalat" w:hAnsi="GHEA Grapalat"/>
                <w:sz w:val="18"/>
              </w:rPr>
            </w:pPr>
          </w:p>
        </w:tc>
      </w:tr>
      <w:tr w:rsidR="008443D9" w:rsidRPr="00025827" w14:paraId="56F0969D" w14:textId="77777777" w:rsidTr="008C683D">
        <w:trPr>
          <w:trHeight w:val="340"/>
        </w:trPr>
        <w:tc>
          <w:tcPr>
            <w:tcW w:w="5524" w:type="dxa"/>
            <w:vAlign w:val="center"/>
          </w:tcPr>
          <w:p w14:paraId="3DF2A744" w14:textId="77777777" w:rsidR="008443D9" w:rsidRPr="00025827" w:rsidRDefault="008443D9" w:rsidP="008C683D">
            <w:pPr>
              <w:ind w:left="284" w:right="288"/>
              <w:rPr>
                <w:rFonts w:ascii="GHEA Grapalat" w:hAnsi="GHEA Grapalat"/>
                <w:sz w:val="18"/>
              </w:rPr>
            </w:pPr>
          </w:p>
        </w:tc>
        <w:tc>
          <w:tcPr>
            <w:tcW w:w="2693" w:type="dxa"/>
            <w:vAlign w:val="center"/>
          </w:tcPr>
          <w:p w14:paraId="2107AE47" w14:textId="77777777" w:rsidR="008443D9" w:rsidRPr="00025827" w:rsidRDefault="008443D9" w:rsidP="008C683D">
            <w:pPr>
              <w:ind w:left="284" w:right="288"/>
              <w:rPr>
                <w:rFonts w:ascii="GHEA Grapalat" w:hAnsi="GHEA Grapalat"/>
                <w:sz w:val="18"/>
              </w:rPr>
            </w:pPr>
          </w:p>
        </w:tc>
        <w:tc>
          <w:tcPr>
            <w:tcW w:w="1134" w:type="dxa"/>
            <w:vAlign w:val="center"/>
          </w:tcPr>
          <w:p w14:paraId="3EB593B7" w14:textId="77777777" w:rsidR="008443D9" w:rsidRPr="00025827" w:rsidRDefault="008443D9" w:rsidP="008C683D">
            <w:pPr>
              <w:ind w:left="284" w:right="288"/>
              <w:rPr>
                <w:rFonts w:ascii="GHEA Grapalat" w:hAnsi="GHEA Grapalat"/>
                <w:sz w:val="18"/>
              </w:rPr>
            </w:pPr>
          </w:p>
        </w:tc>
      </w:tr>
      <w:tr w:rsidR="008443D9" w:rsidRPr="00025827" w14:paraId="1B6EE3D7" w14:textId="77777777" w:rsidTr="008C683D">
        <w:trPr>
          <w:trHeight w:val="340"/>
        </w:trPr>
        <w:tc>
          <w:tcPr>
            <w:tcW w:w="5524" w:type="dxa"/>
            <w:vAlign w:val="center"/>
          </w:tcPr>
          <w:p w14:paraId="66CEFBA5" w14:textId="77777777" w:rsidR="008443D9" w:rsidRPr="00025827" w:rsidRDefault="008443D9" w:rsidP="008C683D">
            <w:pPr>
              <w:ind w:left="284" w:right="288"/>
              <w:rPr>
                <w:rFonts w:ascii="GHEA Grapalat" w:hAnsi="GHEA Grapalat"/>
                <w:sz w:val="18"/>
              </w:rPr>
            </w:pPr>
          </w:p>
        </w:tc>
        <w:tc>
          <w:tcPr>
            <w:tcW w:w="2693" w:type="dxa"/>
            <w:vAlign w:val="center"/>
          </w:tcPr>
          <w:p w14:paraId="2D98D763" w14:textId="77777777" w:rsidR="008443D9" w:rsidRPr="00025827" w:rsidRDefault="008443D9" w:rsidP="008C683D">
            <w:pPr>
              <w:ind w:left="284" w:right="288"/>
              <w:rPr>
                <w:rFonts w:ascii="GHEA Grapalat" w:hAnsi="GHEA Grapalat"/>
                <w:sz w:val="18"/>
              </w:rPr>
            </w:pPr>
          </w:p>
        </w:tc>
        <w:tc>
          <w:tcPr>
            <w:tcW w:w="1134" w:type="dxa"/>
            <w:vAlign w:val="center"/>
          </w:tcPr>
          <w:p w14:paraId="5B8BC0C3" w14:textId="77777777" w:rsidR="008443D9" w:rsidRPr="00025827" w:rsidRDefault="008443D9" w:rsidP="008C683D">
            <w:pPr>
              <w:ind w:left="284" w:right="288"/>
              <w:rPr>
                <w:rFonts w:ascii="GHEA Grapalat" w:hAnsi="GHEA Grapalat"/>
                <w:sz w:val="18"/>
              </w:rPr>
            </w:pPr>
          </w:p>
        </w:tc>
      </w:tr>
      <w:tr w:rsidR="008443D9" w:rsidRPr="00025827" w14:paraId="0732F855" w14:textId="77777777" w:rsidTr="008C683D">
        <w:trPr>
          <w:trHeight w:val="340"/>
        </w:trPr>
        <w:tc>
          <w:tcPr>
            <w:tcW w:w="5524" w:type="dxa"/>
            <w:vAlign w:val="center"/>
          </w:tcPr>
          <w:p w14:paraId="08277145" w14:textId="77777777" w:rsidR="008443D9" w:rsidRPr="00025827" w:rsidRDefault="008443D9" w:rsidP="008C683D">
            <w:pPr>
              <w:ind w:left="284" w:right="288"/>
              <w:rPr>
                <w:rFonts w:ascii="GHEA Grapalat" w:hAnsi="GHEA Grapalat"/>
                <w:sz w:val="18"/>
              </w:rPr>
            </w:pPr>
          </w:p>
        </w:tc>
        <w:tc>
          <w:tcPr>
            <w:tcW w:w="2693" w:type="dxa"/>
            <w:vAlign w:val="center"/>
          </w:tcPr>
          <w:p w14:paraId="6C312673" w14:textId="77777777" w:rsidR="008443D9" w:rsidRPr="00025827" w:rsidRDefault="008443D9" w:rsidP="008C683D">
            <w:pPr>
              <w:ind w:left="284" w:right="288"/>
              <w:rPr>
                <w:rFonts w:ascii="GHEA Grapalat" w:hAnsi="GHEA Grapalat"/>
                <w:sz w:val="18"/>
              </w:rPr>
            </w:pPr>
          </w:p>
        </w:tc>
        <w:tc>
          <w:tcPr>
            <w:tcW w:w="1134" w:type="dxa"/>
            <w:vAlign w:val="center"/>
          </w:tcPr>
          <w:p w14:paraId="349D076F" w14:textId="77777777" w:rsidR="008443D9" w:rsidRPr="00025827" w:rsidRDefault="008443D9" w:rsidP="008C683D">
            <w:pPr>
              <w:ind w:left="284" w:right="288"/>
              <w:rPr>
                <w:rFonts w:ascii="GHEA Grapalat" w:hAnsi="GHEA Grapalat"/>
                <w:sz w:val="18"/>
              </w:rPr>
            </w:pPr>
          </w:p>
        </w:tc>
      </w:tr>
      <w:tr w:rsidR="008443D9" w:rsidRPr="00025827" w14:paraId="52B87AED" w14:textId="77777777" w:rsidTr="008C683D">
        <w:trPr>
          <w:trHeight w:val="340"/>
        </w:trPr>
        <w:tc>
          <w:tcPr>
            <w:tcW w:w="5524" w:type="dxa"/>
            <w:vAlign w:val="center"/>
          </w:tcPr>
          <w:p w14:paraId="496D8189" w14:textId="77777777" w:rsidR="008443D9" w:rsidRPr="00025827" w:rsidRDefault="008443D9" w:rsidP="008C683D">
            <w:pPr>
              <w:ind w:left="284" w:right="288"/>
              <w:rPr>
                <w:rFonts w:ascii="GHEA Grapalat" w:hAnsi="GHEA Grapalat"/>
                <w:sz w:val="18"/>
              </w:rPr>
            </w:pPr>
          </w:p>
        </w:tc>
        <w:tc>
          <w:tcPr>
            <w:tcW w:w="2693" w:type="dxa"/>
            <w:vAlign w:val="center"/>
          </w:tcPr>
          <w:p w14:paraId="090F4881" w14:textId="77777777" w:rsidR="008443D9" w:rsidRPr="00025827" w:rsidRDefault="008443D9" w:rsidP="008C683D">
            <w:pPr>
              <w:ind w:left="284" w:right="288"/>
              <w:rPr>
                <w:rFonts w:ascii="GHEA Grapalat" w:hAnsi="GHEA Grapalat"/>
                <w:sz w:val="18"/>
              </w:rPr>
            </w:pPr>
          </w:p>
        </w:tc>
        <w:tc>
          <w:tcPr>
            <w:tcW w:w="1134" w:type="dxa"/>
            <w:vAlign w:val="center"/>
          </w:tcPr>
          <w:p w14:paraId="2A5D2746" w14:textId="77777777" w:rsidR="008443D9" w:rsidRPr="00025827" w:rsidRDefault="008443D9" w:rsidP="008C683D">
            <w:pPr>
              <w:ind w:left="284" w:right="288"/>
              <w:rPr>
                <w:rFonts w:ascii="GHEA Grapalat" w:hAnsi="GHEA Grapalat"/>
                <w:sz w:val="18"/>
              </w:rPr>
            </w:pPr>
          </w:p>
        </w:tc>
      </w:tr>
      <w:tr w:rsidR="008443D9" w:rsidRPr="00025827" w14:paraId="3EEDF9DE" w14:textId="77777777" w:rsidTr="008C683D">
        <w:trPr>
          <w:trHeight w:val="340"/>
        </w:trPr>
        <w:tc>
          <w:tcPr>
            <w:tcW w:w="5524" w:type="dxa"/>
            <w:vAlign w:val="center"/>
          </w:tcPr>
          <w:p w14:paraId="0A50AF6A" w14:textId="77777777" w:rsidR="008443D9" w:rsidRPr="00025827" w:rsidRDefault="008443D9" w:rsidP="008C683D">
            <w:pPr>
              <w:ind w:left="284" w:right="288"/>
              <w:rPr>
                <w:rFonts w:ascii="GHEA Grapalat" w:hAnsi="GHEA Grapalat"/>
                <w:sz w:val="18"/>
              </w:rPr>
            </w:pPr>
          </w:p>
        </w:tc>
        <w:tc>
          <w:tcPr>
            <w:tcW w:w="2693" w:type="dxa"/>
            <w:vAlign w:val="center"/>
          </w:tcPr>
          <w:p w14:paraId="54663CC4" w14:textId="77777777" w:rsidR="008443D9" w:rsidRPr="00025827" w:rsidRDefault="008443D9" w:rsidP="008C683D">
            <w:pPr>
              <w:ind w:left="284" w:right="288"/>
              <w:rPr>
                <w:rFonts w:ascii="GHEA Grapalat" w:hAnsi="GHEA Grapalat"/>
                <w:sz w:val="18"/>
              </w:rPr>
            </w:pPr>
          </w:p>
        </w:tc>
        <w:tc>
          <w:tcPr>
            <w:tcW w:w="1134" w:type="dxa"/>
            <w:vAlign w:val="center"/>
          </w:tcPr>
          <w:p w14:paraId="7135FB13" w14:textId="77777777" w:rsidR="008443D9" w:rsidRPr="00025827" w:rsidRDefault="008443D9" w:rsidP="008C683D">
            <w:pPr>
              <w:ind w:left="284" w:right="288"/>
              <w:rPr>
                <w:rFonts w:ascii="GHEA Grapalat" w:hAnsi="GHEA Grapalat"/>
                <w:sz w:val="18"/>
              </w:rPr>
            </w:pPr>
          </w:p>
        </w:tc>
      </w:tr>
      <w:tr w:rsidR="008443D9" w:rsidRPr="00025827" w14:paraId="76B841D5" w14:textId="77777777" w:rsidTr="008C683D">
        <w:trPr>
          <w:trHeight w:val="340"/>
        </w:trPr>
        <w:tc>
          <w:tcPr>
            <w:tcW w:w="5524" w:type="dxa"/>
            <w:vAlign w:val="center"/>
          </w:tcPr>
          <w:p w14:paraId="4A979E21" w14:textId="77777777" w:rsidR="008443D9" w:rsidRPr="00025827" w:rsidRDefault="008443D9" w:rsidP="008C683D">
            <w:pPr>
              <w:ind w:left="284" w:right="288"/>
              <w:rPr>
                <w:rFonts w:ascii="GHEA Grapalat" w:hAnsi="GHEA Grapalat"/>
                <w:sz w:val="18"/>
              </w:rPr>
            </w:pPr>
          </w:p>
        </w:tc>
        <w:tc>
          <w:tcPr>
            <w:tcW w:w="2693" w:type="dxa"/>
            <w:vAlign w:val="center"/>
          </w:tcPr>
          <w:p w14:paraId="359A21B8" w14:textId="77777777" w:rsidR="008443D9" w:rsidRPr="00025827" w:rsidRDefault="008443D9" w:rsidP="008C683D">
            <w:pPr>
              <w:ind w:left="284" w:right="288"/>
              <w:rPr>
                <w:rFonts w:ascii="GHEA Grapalat" w:hAnsi="GHEA Grapalat"/>
                <w:sz w:val="18"/>
              </w:rPr>
            </w:pPr>
          </w:p>
        </w:tc>
        <w:tc>
          <w:tcPr>
            <w:tcW w:w="1134" w:type="dxa"/>
            <w:vAlign w:val="center"/>
          </w:tcPr>
          <w:p w14:paraId="750C5F7D" w14:textId="77777777" w:rsidR="008443D9" w:rsidRPr="00025827" w:rsidRDefault="008443D9" w:rsidP="008C683D">
            <w:pPr>
              <w:ind w:left="284" w:right="288"/>
              <w:rPr>
                <w:rFonts w:ascii="GHEA Grapalat" w:hAnsi="GHEA Grapalat"/>
                <w:sz w:val="18"/>
              </w:rPr>
            </w:pPr>
          </w:p>
        </w:tc>
      </w:tr>
      <w:tr w:rsidR="008443D9" w:rsidRPr="00025827" w14:paraId="19F3CF0A" w14:textId="77777777" w:rsidTr="008C683D">
        <w:trPr>
          <w:trHeight w:val="340"/>
        </w:trPr>
        <w:tc>
          <w:tcPr>
            <w:tcW w:w="5524" w:type="dxa"/>
            <w:vAlign w:val="center"/>
          </w:tcPr>
          <w:p w14:paraId="15C2794C" w14:textId="77777777" w:rsidR="008443D9" w:rsidRPr="00025827" w:rsidRDefault="008443D9" w:rsidP="008C683D">
            <w:pPr>
              <w:ind w:left="284" w:right="288"/>
              <w:rPr>
                <w:rFonts w:ascii="GHEA Grapalat" w:hAnsi="GHEA Grapalat"/>
                <w:sz w:val="18"/>
              </w:rPr>
            </w:pPr>
          </w:p>
        </w:tc>
        <w:tc>
          <w:tcPr>
            <w:tcW w:w="2693" w:type="dxa"/>
            <w:vAlign w:val="center"/>
          </w:tcPr>
          <w:p w14:paraId="60B42842" w14:textId="77777777" w:rsidR="008443D9" w:rsidRPr="00025827" w:rsidRDefault="008443D9" w:rsidP="008C683D">
            <w:pPr>
              <w:ind w:left="284" w:right="288"/>
              <w:rPr>
                <w:rFonts w:ascii="GHEA Grapalat" w:hAnsi="GHEA Grapalat"/>
                <w:sz w:val="18"/>
              </w:rPr>
            </w:pPr>
          </w:p>
        </w:tc>
        <w:tc>
          <w:tcPr>
            <w:tcW w:w="1134" w:type="dxa"/>
            <w:vAlign w:val="center"/>
          </w:tcPr>
          <w:p w14:paraId="7A794909" w14:textId="77777777" w:rsidR="008443D9" w:rsidRPr="00025827" w:rsidRDefault="008443D9" w:rsidP="008C683D">
            <w:pPr>
              <w:ind w:left="284" w:right="288"/>
              <w:rPr>
                <w:rFonts w:ascii="GHEA Grapalat" w:hAnsi="GHEA Grapalat"/>
                <w:sz w:val="18"/>
              </w:rPr>
            </w:pPr>
          </w:p>
        </w:tc>
      </w:tr>
      <w:tr w:rsidR="008443D9" w:rsidRPr="00025827" w14:paraId="006EA0AD" w14:textId="77777777" w:rsidTr="008C683D">
        <w:trPr>
          <w:trHeight w:val="340"/>
        </w:trPr>
        <w:tc>
          <w:tcPr>
            <w:tcW w:w="5524" w:type="dxa"/>
            <w:vAlign w:val="center"/>
          </w:tcPr>
          <w:p w14:paraId="395A7458" w14:textId="77777777" w:rsidR="008443D9" w:rsidRPr="00025827" w:rsidRDefault="008443D9" w:rsidP="008C683D">
            <w:pPr>
              <w:ind w:left="284" w:right="288"/>
              <w:rPr>
                <w:rFonts w:ascii="GHEA Grapalat" w:hAnsi="GHEA Grapalat"/>
                <w:sz w:val="18"/>
              </w:rPr>
            </w:pPr>
          </w:p>
        </w:tc>
        <w:tc>
          <w:tcPr>
            <w:tcW w:w="2693" w:type="dxa"/>
            <w:vAlign w:val="center"/>
          </w:tcPr>
          <w:p w14:paraId="5E2E3945" w14:textId="77777777" w:rsidR="008443D9" w:rsidRPr="00025827" w:rsidRDefault="008443D9" w:rsidP="008C683D">
            <w:pPr>
              <w:ind w:left="284" w:right="288"/>
              <w:rPr>
                <w:rFonts w:ascii="GHEA Grapalat" w:hAnsi="GHEA Grapalat"/>
                <w:sz w:val="18"/>
              </w:rPr>
            </w:pPr>
          </w:p>
        </w:tc>
        <w:tc>
          <w:tcPr>
            <w:tcW w:w="1134" w:type="dxa"/>
            <w:vAlign w:val="center"/>
          </w:tcPr>
          <w:p w14:paraId="2E57FC16" w14:textId="77777777" w:rsidR="008443D9" w:rsidRPr="00025827" w:rsidRDefault="008443D9" w:rsidP="008C683D">
            <w:pPr>
              <w:ind w:left="284" w:right="288"/>
              <w:rPr>
                <w:rFonts w:ascii="GHEA Grapalat" w:hAnsi="GHEA Grapalat"/>
                <w:sz w:val="18"/>
              </w:rPr>
            </w:pPr>
          </w:p>
        </w:tc>
      </w:tr>
    </w:tbl>
    <w:p w14:paraId="2F16C7AB" w14:textId="77777777" w:rsidR="008443D9" w:rsidRPr="00025827" w:rsidRDefault="008443D9" w:rsidP="008443D9">
      <w:pPr>
        <w:ind w:left="284" w:right="288"/>
        <w:jc w:val="right"/>
        <w:rPr>
          <w:rFonts w:ascii="GHEA Grapalat" w:hAnsi="GHEA Grapalat"/>
        </w:rPr>
      </w:pPr>
      <w:r w:rsidRPr="00025827">
        <w:rPr>
          <w:rFonts w:ascii="GHEA Grapalat" w:hAnsi="GHEA Grapalat"/>
        </w:rPr>
        <w:t>Աղյուսակ 2</w:t>
      </w:r>
    </w:p>
    <w:p w14:paraId="68A999A7" w14:textId="77777777" w:rsidR="008443D9" w:rsidRPr="00025827" w:rsidRDefault="008443D9" w:rsidP="008443D9">
      <w:pPr>
        <w:ind w:left="284" w:right="288"/>
        <w:rPr>
          <w:rFonts w:ascii="GHEA Grapalat" w:hAnsi="GHEA Grapalat"/>
        </w:rPr>
      </w:pPr>
    </w:p>
    <w:p w14:paraId="17F6B527" w14:textId="6C12554D" w:rsidR="008443D9" w:rsidRPr="00025827" w:rsidRDefault="008443D9" w:rsidP="00E81AF2">
      <w:pPr>
        <w:ind w:left="284" w:right="288"/>
        <w:jc w:val="both"/>
        <w:rPr>
          <w:rFonts w:ascii="GHEA Grapalat" w:hAnsi="GHEA Grapalat"/>
          <w:sz w:val="20"/>
          <w:szCs w:val="20"/>
        </w:rPr>
      </w:pPr>
      <w:r w:rsidRPr="0002582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025827">
        <w:rPr>
          <w:rFonts w:ascii="GHEA Grapalat" w:hAnsi="GHEA Grapalat"/>
          <w:sz w:val="20"/>
          <w:szCs w:val="20"/>
        </w:rPr>
        <w:t>:</w:t>
      </w:r>
    </w:p>
    <w:p w14:paraId="606ABA0C" w14:textId="77777777" w:rsidR="00AE4549" w:rsidRPr="00025827" w:rsidRDefault="00AE4549" w:rsidP="008443D9">
      <w:pPr>
        <w:ind w:left="284" w:right="288"/>
        <w:rPr>
          <w:rFonts w:ascii="GHEA Grapalat" w:hAnsi="GHEA Grapalat"/>
          <w:sz w:val="20"/>
          <w:szCs w:val="20"/>
        </w:rPr>
      </w:pPr>
    </w:p>
    <w:p w14:paraId="6E9069D3" w14:textId="77777777" w:rsidR="008443D9" w:rsidRPr="00025827" w:rsidRDefault="008443D9" w:rsidP="008443D9">
      <w:pPr>
        <w:ind w:left="284" w:right="288"/>
        <w:rPr>
          <w:rFonts w:ascii="GHEA Grapalat" w:hAnsi="GHEA Grapalat"/>
          <w:sz w:val="20"/>
          <w:szCs w:val="20"/>
        </w:rPr>
      </w:pPr>
      <w:r w:rsidRPr="00025827">
        <w:rPr>
          <w:rFonts w:ascii="GHEA Grapalat" w:hAnsi="GHEA Grapalat"/>
          <w:sz w:val="20"/>
          <w:szCs w:val="20"/>
        </w:rPr>
        <w:t>Ծանոթություն*</w:t>
      </w:r>
    </w:p>
    <w:p w14:paraId="3538C53E" w14:textId="77777777" w:rsidR="008443D9" w:rsidRPr="00025827" w:rsidRDefault="008443D9" w:rsidP="00E81AF2">
      <w:pPr>
        <w:ind w:left="284" w:right="288"/>
        <w:jc w:val="both"/>
        <w:rPr>
          <w:rFonts w:ascii="GHEA Grapalat" w:hAnsi="GHEA Grapalat"/>
          <w:sz w:val="20"/>
          <w:szCs w:val="20"/>
        </w:rPr>
      </w:pPr>
      <w:r w:rsidRPr="0002582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025827" w:rsidRDefault="008443D9" w:rsidP="008443D9">
      <w:pPr>
        <w:ind w:left="284" w:right="288"/>
        <w:rPr>
          <w:rFonts w:ascii="GHEA Grapalat" w:hAnsi="GHEA Grapalat"/>
          <w:sz w:val="20"/>
          <w:szCs w:val="20"/>
        </w:rPr>
      </w:pPr>
    </w:p>
    <w:p w14:paraId="5BCB3292" w14:textId="2DF99915" w:rsidR="003B7C56" w:rsidRPr="00025827" w:rsidRDefault="00902AF3" w:rsidP="008443D9">
      <w:pPr>
        <w:ind w:left="284" w:right="288"/>
        <w:rPr>
          <w:rFonts w:ascii="GHEA Grapalat" w:hAnsi="GHEA Grapalat"/>
          <w:sz w:val="20"/>
          <w:szCs w:val="20"/>
        </w:rPr>
      </w:pPr>
      <w:r w:rsidRPr="00025827">
        <w:rPr>
          <w:rFonts w:ascii="GHEA Grapalat" w:hAnsi="GHEA Grapalat"/>
        </w:rPr>
        <w:t xml:space="preserve">Սույն փաստաթուղթը ստորագրելով </w:t>
      </w:r>
      <w:r w:rsidR="000923B5" w:rsidRPr="00025827">
        <w:rPr>
          <w:rFonts w:ascii="GHEA Grapalat" w:hAnsi="GHEA Grapalat"/>
        </w:rPr>
        <w:t>մասնագետը</w:t>
      </w:r>
      <w:r w:rsidRPr="00025827">
        <w:rPr>
          <w:rFonts w:ascii="GHEA Grapalat" w:hAnsi="GHEA Grapalat"/>
        </w:rPr>
        <w:t xml:space="preserve"> տալիս է իր համաձայնությունը սույն օբյեկտ</w:t>
      </w:r>
      <w:r w:rsidR="000923B5" w:rsidRPr="00025827">
        <w:rPr>
          <w:rFonts w:ascii="GHEA Grapalat" w:hAnsi="GHEA Grapalat"/>
        </w:rPr>
        <w:t>ի</w:t>
      </w:r>
      <w:r w:rsidRPr="00025827">
        <w:rPr>
          <w:rFonts w:ascii="GHEA Grapalat" w:hAnsi="GHEA Grapalat"/>
        </w:rPr>
        <w:t xml:space="preserve"> մասով հեղինակային հսկողության ծառայությունը ստանձնելու համար:</w:t>
      </w:r>
    </w:p>
    <w:p w14:paraId="1EF42794" w14:textId="77777777" w:rsidR="008443D9" w:rsidRPr="00025827" w:rsidRDefault="008443D9" w:rsidP="008443D9">
      <w:pPr>
        <w:ind w:left="284" w:right="288"/>
        <w:rPr>
          <w:rFonts w:ascii="GHEA Grapalat" w:hAnsi="GHEA Grapalat"/>
        </w:rPr>
      </w:pPr>
    </w:p>
    <w:p w14:paraId="179F09EC" w14:textId="6BDC9E7E" w:rsidR="008443D9" w:rsidRPr="00025827" w:rsidRDefault="008443D9" w:rsidP="008443D9">
      <w:pPr>
        <w:spacing w:line="180" w:lineRule="auto"/>
        <w:ind w:left="284" w:right="288"/>
        <w:rPr>
          <w:rFonts w:ascii="GHEA Grapalat" w:hAnsi="GHEA Grapalat"/>
        </w:rPr>
      </w:pPr>
      <w:r w:rsidRPr="00025827">
        <w:rPr>
          <w:rFonts w:ascii="GHEA Grapalat" w:hAnsi="GHEA Grapalat"/>
        </w:rPr>
        <w:t>_____________________________________________________           ___________________</w:t>
      </w:r>
    </w:p>
    <w:p w14:paraId="4B4C5C34" w14:textId="7632D87B" w:rsidR="008443D9" w:rsidRPr="00025827" w:rsidRDefault="008443D9" w:rsidP="00010791">
      <w:pPr>
        <w:spacing w:line="180" w:lineRule="auto"/>
        <w:jc w:val="center"/>
        <w:rPr>
          <w:rFonts w:ascii="GHEA Grapalat" w:hAnsi="GHEA Grapalat"/>
          <w:sz w:val="18"/>
        </w:rPr>
      </w:pPr>
      <w:r w:rsidRPr="00025827">
        <w:rPr>
          <w:rFonts w:ascii="GHEA Grapalat" w:hAnsi="GHEA Grapalat"/>
          <w:sz w:val="18"/>
        </w:rPr>
        <w:t>(աշխատակցի անուն ազգանուն)                                                                           (ստորագրություն)</w:t>
      </w:r>
    </w:p>
    <w:p w14:paraId="380F1EAD" w14:textId="55D837CC" w:rsidR="003B7C56" w:rsidRPr="00025827" w:rsidRDefault="00010791">
      <w:pPr>
        <w:rPr>
          <w:rFonts w:ascii="GHEA Grapalat" w:hAnsi="GHEA Grapalat" w:cs="Sylfaen"/>
          <w:b/>
          <w:color w:val="000000" w:themeColor="text1"/>
          <w:sz w:val="20"/>
          <w:lang w:val="es-ES"/>
        </w:rPr>
      </w:pPr>
      <w:r w:rsidRPr="00025827">
        <w:rPr>
          <w:rFonts w:ascii="GHEA Grapalat" w:hAnsi="GHEA Grapalat" w:cs="Sylfaen"/>
          <w:b/>
          <w:color w:val="000000" w:themeColor="text1"/>
          <w:sz w:val="20"/>
          <w:lang w:val="es-ES"/>
        </w:rPr>
        <w:t xml:space="preserve">   </w:t>
      </w:r>
    </w:p>
    <w:p w14:paraId="4538F50E" w14:textId="77777777" w:rsidR="003B7C56" w:rsidRPr="00025827" w:rsidRDefault="003B7C56">
      <w:pPr>
        <w:rPr>
          <w:rFonts w:ascii="GHEA Grapalat" w:hAnsi="GHEA Grapalat" w:cs="Sylfaen"/>
          <w:b/>
          <w:color w:val="000000" w:themeColor="text1"/>
          <w:sz w:val="20"/>
          <w:lang w:val="es-ES"/>
        </w:rPr>
      </w:pPr>
    </w:p>
    <w:p w14:paraId="351DEA69" w14:textId="1693A24D" w:rsidR="003B7C56" w:rsidRPr="00025827" w:rsidRDefault="003B7C56" w:rsidP="003B7C56">
      <w:pPr>
        <w:spacing w:line="180" w:lineRule="auto"/>
        <w:ind w:left="284" w:right="288"/>
        <w:rPr>
          <w:rFonts w:ascii="GHEA Grapalat" w:hAnsi="GHEA Grapalat"/>
        </w:rPr>
      </w:pPr>
      <w:r w:rsidRPr="00025827">
        <w:rPr>
          <w:rFonts w:ascii="GHEA Grapalat" w:hAnsi="GHEA Grapalat"/>
        </w:rPr>
        <w:t>_____________________________________________________           ___________________</w:t>
      </w:r>
    </w:p>
    <w:p w14:paraId="57B68D31" w14:textId="43190B61" w:rsidR="003B7C56" w:rsidRPr="00025827" w:rsidRDefault="003B7C56" w:rsidP="003B7C56">
      <w:pPr>
        <w:spacing w:line="180" w:lineRule="auto"/>
        <w:jc w:val="center"/>
        <w:rPr>
          <w:rFonts w:ascii="GHEA Grapalat" w:hAnsi="GHEA Grapalat"/>
          <w:sz w:val="18"/>
        </w:rPr>
      </w:pPr>
      <w:r w:rsidRPr="00025827">
        <w:rPr>
          <w:rFonts w:ascii="GHEA Grapalat" w:hAnsi="GHEA Grapalat"/>
          <w:sz w:val="18"/>
        </w:rPr>
        <w:t xml:space="preserve">       (հայտ ներկայացնողի պաշտոն,անուն ազգանուն)                                                   (ստորագրություն)</w:t>
      </w:r>
    </w:p>
    <w:p w14:paraId="51985C36" w14:textId="371895D6" w:rsidR="008443D9" w:rsidRPr="00025827" w:rsidRDefault="008443D9">
      <w:pPr>
        <w:rPr>
          <w:rFonts w:ascii="GHEA Grapalat" w:hAnsi="GHEA Grapalat" w:cs="Sylfaen"/>
          <w:b/>
          <w:color w:val="000000" w:themeColor="text1"/>
          <w:sz w:val="20"/>
          <w:lang w:val="es-ES"/>
        </w:rPr>
      </w:pPr>
      <w:r w:rsidRPr="00025827">
        <w:rPr>
          <w:rFonts w:ascii="GHEA Grapalat" w:hAnsi="GHEA Grapalat" w:cs="Sylfaen"/>
          <w:b/>
          <w:color w:val="000000" w:themeColor="text1"/>
          <w:sz w:val="20"/>
          <w:lang w:val="es-ES"/>
        </w:rPr>
        <w:br w:type="page"/>
      </w:r>
    </w:p>
    <w:p w14:paraId="6C62FE67" w14:textId="77777777" w:rsidR="00CF2A33" w:rsidRPr="0002582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025827" w:rsidRDefault="00CF2A33" w:rsidP="00CF2A33">
      <w:pPr>
        <w:pStyle w:val="BodyTextIndent3"/>
        <w:spacing w:line="240" w:lineRule="auto"/>
        <w:ind w:firstLine="0"/>
        <w:jc w:val="right"/>
        <w:rPr>
          <w:rFonts w:ascii="GHEA Grapalat" w:hAnsi="GHEA Grapalat" w:cs="Arial"/>
          <w:b/>
          <w:lang w:val="hy-AM"/>
        </w:rPr>
      </w:pPr>
      <w:r w:rsidRPr="00025827">
        <w:rPr>
          <w:rFonts w:ascii="GHEA Grapalat" w:hAnsi="GHEA Grapalat" w:cs="Sylfaen"/>
          <w:b/>
          <w:lang w:val="hy-AM"/>
        </w:rPr>
        <w:t>Հավելված</w:t>
      </w:r>
      <w:r w:rsidRPr="00025827">
        <w:rPr>
          <w:rFonts w:ascii="GHEA Grapalat" w:hAnsi="GHEA Grapalat" w:cs="Arial"/>
          <w:b/>
          <w:lang w:val="hy-AM"/>
        </w:rPr>
        <w:t xml:space="preserve"> 2</w:t>
      </w:r>
    </w:p>
    <w:p w14:paraId="468B3431" w14:textId="669E1ABA" w:rsidR="00CF2A33" w:rsidRPr="00025827" w:rsidRDefault="007A3181" w:rsidP="00CF2A33">
      <w:pPr>
        <w:pStyle w:val="BodyTextIndent3"/>
        <w:spacing w:line="240" w:lineRule="auto"/>
        <w:jc w:val="right"/>
        <w:rPr>
          <w:rFonts w:ascii="GHEA Grapalat" w:hAnsi="GHEA Grapalat" w:cs="Arial"/>
          <w:b/>
          <w:lang w:val="hy-AM"/>
        </w:rPr>
      </w:pPr>
      <w:r w:rsidRPr="00025827">
        <w:rPr>
          <w:rFonts w:ascii="GHEA Grapalat" w:hAnsi="GHEA Grapalat" w:cs="Sylfaen"/>
          <w:b/>
          <w:color w:val="000000"/>
          <w:lang w:val="hy-AM"/>
        </w:rPr>
        <w:t>ՀՀՔԿ-ԲՄԽԾՁԲ-25/25</w:t>
      </w:r>
      <w:r w:rsidR="00CF2A33" w:rsidRPr="00025827">
        <w:rPr>
          <w:rFonts w:ascii="GHEA Grapalat" w:hAnsi="GHEA Grapalat" w:cs="Sylfaen"/>
          <w:b/>
          <w:color w:val="000000"/>
          <w:lang w:val="hy-AM"/>
        </w:rPr>
        <w:t xml:space="preserve"> </w:t>
      </w:r>
      <w:r w:rsidR="00CF2A33" w:rsidRPr="00025827">
        <w:rPr>
          <w:rFonts w:ascii="GHEA Grapalat" w:hAnsi="GHEA Grapalat" w:cs="Sylfaen"/>
          <w:b/>
          <w:lang w:val="hy-AM"/>
        </w:rPr>
        <w:t>ծածկագրով</w:t>
      </w:r>
    </w:p>
    <w:p w14:paraId="655E0514" w14:textId="3B5F69AF" w:rsidR="00CF2A33" w:rsidRPr="00025827" w:rsidRDefault="002B0934" w:rsidP="00CF2A33">
      <w:pPr>
        <w:pStyle w:val="BodyTextIndent3"/>
        <w:spacing w:line="240" w:lineRule="auto"/>
        <w:jc w:val="right"/>
        <w:rPr>
          <w:rFonts w:ascii="GHEA Grapalat" w:hAnsi="GHEA Grapalat" w:cs="Arial"/>
          <w:b/>
          <w:lang w:val="hy-AM"/>
        </w:rPr>
      </w:pPr>
      <w:r w:rsidRPr="00025827">
        <w:rPr>
          <w:rFonts w:ascii="GHEA Grapalat" w:hAnsi="GHEA Grapalat" w:cs="Sylfaen"/>
          <w:b/>
          <w:lang w:val="hy-AM"/>
        </w:rPr>
        <w:t>բաց մրցույթի</w:t>
      </w:r>
      <w:r w:rsidR="00CF2A33" w:rsidRPr="00025827">
        <w:rPr>
          <w:rFonts w:ascii="GHEA Grapalat" w:hAnsi="GHEA Grapalat" w:cs="Arial"/>
          <w:b/>
          <w:lang w:val="hy-AM"/>
        </w:rPr>
        <w:t xml:space="preserve"> </w:t>
      </w:r>
      <w:r w:rsidR="00CF2A33" w:rsidRPr="00025827">
        <w:rPr>
          <w:rFonts w:ascii="GHEA Grapalat" w:hAnsi="GHEA Grapalat" w:cs="Sylfaen"/>
          <w:b/>
          <w:lang w:val="hy-AM"/>
        </w:rPr>
        <w:t>հրավերի</w:t>
      </w:r>
    </w:p>
    <w:p w14:paraId="62F5C2D4" w14:textId="77777777" w:rsidR="00CF2A33" w:rsidRPr="00025827" w:rsidRDefault="00CF2A33" w:rsidP="00CF2A33">
      <w:pPr>
        <w:rPr>
          <w:rFonts w:ascii="GHEA Grapalat" w:hAnsi="GHEA Grapalat"/>
          <w:lang w:val="hy-AM"/>
        </w:rPr>
      </w:pPr>
    </w:p>
    <w:p w14:paraId="094034CE" w14:textId="77777777" w:rsidR="00CF2A33" w:rsidRPr="00025827" w:rsidRDefault="00CF2A33" w:rsidP="00CF2A33">
      <w:pPr>
        <w:ind w:firstLine="567"/>
        <w:jc w:val="center"/>
        <w:rPr>
          <w:rFonts w:ascii="GHEA Grapalat" w:hAnsi="GHEA Grapalat"/>
          <w:sz w:val="20"/>
          <w:lang w:val="hy-AM"/>
        </w:rPr>
      </w:pPr>
    </w:p>
    <w:p w14:paraId="7F368AFD" w14:textId="77777777" w:rsidR="00CF2A33" w:rsidRPr="00025827" w:rsidRDefault="00CF2A33" w:rsidP="00CF2A33">
      <w:pPr>
        <w:ind w:firstLine="567"/>
        <w:jc w:val="center"/>
        <w:rPr>
          <w:rFonts w:ascii="GHEA Grapalat" w:hAnsi="GHEA Grapalat"/>
          <w:sz w:val="20"/>
          <w:lang w:val="hy-AM"/>
        </w:rPr>
      </w:pPr>
    </w:p>
    <w:p w14:paraId="6A7F090A" w14:textId="77777777" w:rsidR="00CF2A33" w:rsidRPr="00025827" w:rsidRDefault="00CF2A33" w:rsidP="00CF2A33">
      <w:pPr>
        <w:ind w:firstLine="567"/>
        <w:jc w:val="center"/>
        <w:rPr>
          <w:rFonts w:ascii="GHEA Grapalat" w:hAnsi="GHEA Grapalat"/>
          <w:sz w:val="20"/>
          <w:lang w:val="hy-AM"/>
        </w:rPr>
      </w:pPr>
    </w:p>
    <w:p w14:paraId="268AABA9" w14:textId="77777777" w:rsidR="00CF2A33" w:rsidRPr="00025827" w:rsidRDefault="00CF2A33" w:rsidP="00CF2A33">
      <w:pPr>
        <w:ind w:left="-66"/>
        <w:jc w:val="center"/>
        <w:rPr>
          <w:rFonts w:ascii="GHEA Grapalat" w:hAnsi="GHEA Grapalat"/>
          <w:b/>
          <w:sz w:val="20"/>
          <w:lang w:val="hy-AM"/>
        </w:rPr>
      </w:pPr>
      <w:r w:rsidRPr="00025827">
        <w:rPr>
          <w:rFonts w:ascii="GHEA Grapalat" w:hAnsi="GHEA Grapalat"/>
          <w:b/>
          <w:sz w:val="20"/>
          <w:lang w:val="hy-AM"/>
        </w:rPr>
        <w:t>Գ Ն Ա Յ Ի Ն   Ա Ռ Ա Ջ Ա Ր Կ</w:t>
      </w:r>
    </w:p>
    <w:p w14:paraId="30E842DE" w14:textId="77777777" w:rsidR="00CF2A33" w:rsidRPr="00025827" w:rsidRDefault="00CF2A33" w:rsidP="00CF2A33">
      <w:pPr>
        <w:ind w:firstLine="567"/>
        <w:rPr>
          <w:rFonts w:ascii="GHEA Grapalat" w:hAnsi="GHEA Grapalat"/>
          <w:lang w:val="hy-AM"/>
        </w:rPr>
      </w:pPr>
    </w:p>
    <w:p w14:paraId="3903498B" w14:textId="35D1CB65" w:rsidR="00CF2A33" w:rsidRPr="00025827" w:rsidRDefault="00CF2A33" w:rsidP="00CF2A33">
      <w:pPr>
        <w:ind w:firstLine="567"/>
        <w:jc w:val="both"/>
        <w:rPr>
          <w:rFonts w:ascii="GHEA Grapalat" w:hAnsi="GHEA Grapalat" w:cs="Arial"/>
          <w:sz w:val="20"/>
          <w:szCs w:val="20"/>
          <w:lang w:val="es-ES"/>
        </w:rPr>
      </w:pPr>
      <w:r w:rsidRPr="00025827">
        <w:rPr>
          <w:rFonts w:ascii="GHEA Grapalat" w:hAnsi="GHEA Grapalat" w:cs="Arial"/>
          <w:sz w:val="20"/>
          <w:szCs w:val="20"/>
          <w:lang w:val="es-ES"/>
        </w:rPr>
        <w:t xml:space="preserve">Ուսումնասիրելով </w:t>
      </w:r>
      <w:r w:rsidR="007A3181" w:rsidRPr="00025827">
        <w:rPr>
          <w:rFonts w:ascii="GHEA Grapalat" w:hAnsi="GHEA Grapalat" w:cs="Arial"/>
          <w:sz w:val="20"/>
          <w:szCs w:val="20"/>
          <w:lang w:val="es-ES"/>
        </w:rPr>
        <w:t>ՀՀՔԿ-ԲՄԽԾՁԲ-25/25</w:t>
      </w:r>
      <w:r w:rsidRPr="00025827">
        <w:rPr>
          <w:rFonts w:ascii="GHEA Grapalat" w:hAnsi="GHEA Grapalat" w:cs="Arial"/>
          <w:sz w:val="20"/>
          <w:szCs w:val="20"/>
          <w:lang w:val="es-ES"/>
        </w:rPr>
        <w:t xml:space="preserve"> ծածկագրով </w:t>
      </w:r>
      <w:r w:rsidR="002B0934" w:rsidRPr="00025827">
        <w:rPr>
          <w:rFonts w:ascii="GHEA Grapalat" w:hAnsi="GHEA Grapalat" w:cs="Arial"/>
          <w:sz w:val="20"/>
          <w:szCs w:val="20"/>
          <w:lang w:val="es-ES"/>
        </w:rPr>
        <w:t>բաց մրցույթի</w:t>
      </w:r>
      <w:r w:rsidRPr="00025827">
        <w:rPr>
          <w:rFonts w:ascii="GHEA Grapalat" w:hAnsi="GHEA Grapalat" w:cs="Arial"/>
          <w:sz w:val="20"/>
          <w:szCs w:val="20"/>
          <w:lang w:val="es-ES"/>
        </w:rPr>
        <w:t xml:space="preserve"> հրավերը, այդ թվում </w:t>
      </w:r>
    </w:p>
    <w:p w14:paraId="1C13ADE5" w14:textId="77777777" w:rsidR="00CF2A33" w:rsidRPr="00025827" w:rsidRDefault="00CF2A33" w:rsidP="00CF2A33">
      <w:pPr>
        <w:ind w:firstLine="567"/>
        <w:jc w:val="both"/>
        <w:rPr>
          <w:rFonts w:ascii="GHEA Grapalat" w:hAnsi="GHEA Grapalat" w:cs="Arial"/>
          <w:sz w:val="20"/>
          <w:szCs w:val="20"/>
          <w:lang w:val="es-ES"/>
        </w:rPr>
      </w:pPr>
    </w:p>
    <w:p w14:paraId="6C26AA73" w14:textId="4E1F9DD9" w:rsidR="00CF2A33" w:rsidRPr="00025827" w:rsidRDefault="00CF2A33" w:rsidP="00CF2A33">
      <w:pPr>
        <w:ind w:firstLine="567"/>
        <w:jc w:val="both"/>
        <w:rPr>
          <w:rFonts w:ascii="GHEA Grapalat" w:hAnsi="GHEA Grapalat" w:cs="Arial"/>
          <w:lang w:val="hy-AM"/>
        </w:rPr>
      </w:pPr>
      <w:r w:rsidRPr="00025827">
        <w:rPr>
          <w:rFonts w:ascii="GHEA Grapalat" w:hAnsi="GHEA Grapalat" w:cs="Arial"/>
          <w:sz w:val="20"/>
          <w:szCs w:val="20"/>
          <w:lang w:val="es-ES"/>
        </w:rPr>
        <w:t>կնքվելիք պայմանագրի նախագիծը</w:t>
      </w:r>
      <w:r w:rsidRPr="00025827">
        <w:rPr>
          <w:rFonts w:ascii="GHEA Grapalat" w:hAnsi="GHEA Grapalat" w:cs="Arial"/>
          <w:lang w:val="hy-AM"/>
        </w:rPr>
        <w:t xml:space="preserve">, </w:t>
      </w:r>
      <w:r w:rsidRPr="00025827">
        <w:rPr>
          <w:rFonts w:ascii="GHEA Grapalat" w:hAnsi="GHEA Grapalat"/>
          <w:sz w:val="20"/>
          <w:u w:val="single"/>
          <w:lang w:val="hy-AM"/>
        </w:rPr>
        <w:t xml:space="preserve">                 </w:t>
      </w:r>
      <w:r w:rsidRPr="00025827">
        <w:rPr>
          <w:rFonts w:ascii="GHEA Grapalat" w:hAnsi="GHEA Grapalat"/>
          <w:sz w:val="20"/>
          <w:u w:val="single"/>
          <w:lang w:val="hy-AM"/>
        </w:rPr>
        <w:tab/>
        <w:t xml:space="preserve">     </w:t>
      </w:r>
      <w:r w:rsidRPr="00025827">
        <w:rPr>
          <w:rFonts w:ascii="GHEA Grapalat" w:hAnsi="GHEA Grapalat"/>
          <w:sz w:val="20"/>
          <w:u w:val="single"/>
          <w:lang w:val="hy-AM"/>
        </w:rPr>
        <w:tab/>
      </w:r>
      <w:r w:rsidRPr="00025827">
        <w:rPr>
          <w:rFonts w:ascii="GHEA Grapalat" w:hAnsi="GHEA Grapalat"/>
          <w:sz w:val="20"/>
          <w:u w:val="single"/>
          <w:lang w:val="hy-AM"/>
        </w:rPr>
        <w:tab/>
        <w:t xml:space="preserve">           </w:t>
      </w:r>
      <w:r w:rsidRPr="00025827">
        <w:rPr>
          <w:rFonts w:ascii="GHEA Grapalat" w:hAnsi="GHEA Grapalat" w:cs="Arial"/>
          <w:sz w:val="20"/>
          <w:szCs w:val="20"/>
          <w:lang w:val="es-ES"/>
        </w:rPr>
        <w:t>-ն առաջարկում է</w:t>
      </w:r>
      <w:r w:rsidRPr="00025827">
        <w:rPr>
          <w:rFonts w:ascii="GHEA Grapalat" w:hAnsi="GHEA Grapalat" w:cs="Arial"/>
          <w:lang w:val="hy-AM"/>
        </w:rPr>
        <w:t xml:space="preserve">   </w:t>
      </w:r>
    </w:p>
    <w:p w14:paraId="2265F7B0" w14:textId="039DB918" w:rsidR="00CF2A33" w:rsidRPr="00025827" w:rsidRDefault="00CF2A33" w:rsidP="00CF2A33">
      <w:pPr>
        <w:ind w:firstLine="567"/>
        <w:jc w:val="both"/>
        <w:rPr>
          <w:rFonts w:ascii="GHEA Grapalat" w:hAnsi="GHEA Grapalat" w:cs="Arial"/>
        </w:rPr>
      </w:pPr>
      <w:bookmarkStart w:id="8" w:name="_Hlk23147299"/>
      <w:r w:rsidRPr="00025827">
        <w:rPr>
          <w:rFonts w:ascii="GHEA Grapalat" w:hAnsi="GHEA Grapalat" w:cs="Sylfaen"/>
          <w:vertAlign w:val="superscript"/>
          <w:lang w:val="hy-AM"/>
        </w:rPr>
        <w:t xml:space="preserve">                                                                                   </w:t>
      </w:r>
      <w:r w:rsidRPr="00025827">
        <w:rPr>
          <w:rFonts w:ascii="GHEA Grapalat" w:hAnsi="GHEA Grapalat" w:cs="Sylfaen"/>
          <w:vertAlign w:val="superscript"/>
          <w:lang w:val="es-ES"/>
        </w:rPr>
        <w:t xml:space="preserve">                            </w:t>
      </w:r>
      <w:r w:rsidRPr="00025827">
        <w:rPr>
          <w:rFonts w:ascii="GHEA Grapalat" w:hAnsi="GHEA Grapalat" w:cs="Sylfaen"/>
          <w:vertAlign w:val="superscript"/>
          <w:lang w:val="hy-AM"/>
        </w:rPr>
        <w:t xml:space="preserve">  մասնակցի անվանումը</w:t>
      </w:r>
    </w:p>
    <w:bookmarkEnd w:id="8"/>
    <w:p w14:paraId="595A1BA2" w14:textId="4E2928EB" w:rsidR="00CF2A33" w:rsidRPr="00025827" w:rsidRDefault="00CF2A33" w:rsidP="00CF2A33">
      <w:pPr>
        <w:ind w:firstLine="567"/>
        <w:jc w:val="both"/>
        <w:rPr>
          <w:rFonts w:ascii="GHEA Grapalat" w:hAnsi="GHEA Grapalat" w:cs="Arial"/>
          <w:sz w:val="20"/>
          <w:szCs w:val="20"/>
          <w:lang w:val="es-ES"/>
        </w:rPr>
      </w:pPr>
    </w:p>
    <w:p w14:paraId="70C3D0B0" w14:textId="77777777" w:rsidR="00CF2A33" w:rsidRPr="00025827" w:rsidRDefault="00CF2A33" w:rsidP="00CF2A33">
      <w:pPr>
        <w:ind w:firstLine="567"/>
        <w:jc w:val="both"/>
        <w:rPr>
          <w:rFonts w:ascii="GHEA Grapalat" w:hAnsi="GHEA Grapalat"/>
          <w:sz w:val="20"/>
          <w:lang w:val="hy-AM"/>
        </w:rPr>
      </w:pPr>
      <w:r w:rsidRPr="00025827">
        <w:rPr>
          <w:rFonts w:ascii="GHEA Grapalat" w:hAnsi="GHEA Grapalat" w:cs="Arial"/>
          <w:sz w:val="20"/>
          <w:szCs w:val="20"/>
          <w:lang w:val="es-ES"/>
        </w:rPr>
        <w:t>պայմանագիրը կատարել ներքոհիշյալ ընդհանուր գնով.</w:t>
      </w:r>
    </w:p>
    <w:p w14:paraId="1698D8BF" w14:textId="77777777" w:rsidR="00CF2A33" w:rsidRPr="00025827" w:rsidRDefault="00B2572B" w:rsidP="00EF3662">
      <w:pPr>
        <w:jc w:val="center"/>
        <w:rPr>
          <w:rFonts w:ascii="GHEA Grapalat" w:hAnsi="GHEA Grapalat"/>
          <w:sz w:val="20"/>
          <w:szCs w:val="20"/>
          <w:lang w:val="es-ES"/>
        </w:rPr>
      </w:pPr>
      <w:r w:rsidRPr="00025827">
        <w:rPr>
          <w:rFonts w:ascii="GHEA Grapalat" w:hAnsi="GHEA Grapalat"/>
          <w:sz w:val="20"/>
          <w:szCs w:val="20"/>
          <w:lang w:val="es-ES"/>
        </w:rPr>
        <w:t xml:space="preserve">                                                                                                                                 </w:t>
      </w:r>
    </w:p>
    <w:p w14:paraId="5C7C87ED" w14:textId="77777777" w:rsidR="00CF2A33" w:rsidRPr="00025827" w:rsidRDefault="00CF2A33" w:rsidP="00EF3662">
      <w:pPr>
        <w:jc w:val="center"/>
        <w:rPr>
          <w:rFonts w:ascii="GHEA Grapalat" w:hAnsi="GHEA Grapalat"/>
          <w:sz w:val="20"/>
          <w:szCs w:val="20"/>
          <w:lang w:val="es-ES"/>
        </w:rPr>
      </w:pPr>
    </w:p>
    <w:p w14:paraId="7071B747" w14:textId="77777777" w:rsidR="00CF2A33" w:rsidRPr="00025827" w:rsidRDefault="00CF2A33" w:rsidP="00EF3662">
      <w:pPr>
        <w:jc w:val="center"/>
        <w:rPr>
          <w:rFonts w:ascii="GHEA Grapalat" w:hAnsi="GHEA Grapalat"/>
          <w:sz w:val="20"/>
          <w:szCs w:val="20"/>
          <w:lang w:val="es-ES"/>
        </w:rPr>
      </w:pPr>
    </w:p>
    <w:p w14:paraId="68B790B6" w14:textId="1A4F0B69" w:rsidR="00B2572B" w:rsidRPr="00025827" w:rsidRDefault="00D12B9B" w:rsidP="00D12B9B">
      <w:pPr>
        <w:ind w:left="6372" w:firstLine="708"/>
        <w:jc w:val="center"/>
        <w:rPr>
          <w:rFonts w:ascii="GHEA Grapalat" w:hAnsi="GHEA Grapalat"/>
          <w:sz w:val="20"/>
          <w:lang w:val="hy-AM"/>
        </w:rPr>
      </w:pPr>
      <w:r w:rsidRPr="00025827">
        <w:rPr>
          <w:rFonts w:ascii="GHEA Grapalat" w:hAnsi="GHEA Grapalat"/>
          <w:sz w:val="20"/>
          <w:szCs w:val="20"/>
          <w:lang w:val="es-ES"/>
        </w:rPr>
        <w:t xml:space="preserve">   </w:t>
      </w:r>
      <w:r w:rsidR="00B2572B" w:rsidRPr="00025827">
        <w:rPr>
          <w:rFonts w:ascii="GHEA Grapalat" w:hAnsi="GHEA Grapalat"/>
          <w:sz w:val="20"/>
          <w:szCs w:val="20"/>
          <w:lang w:val="es-ES"/>
        </w:rPr>
        <w:t xml:space="preserve">  </w:t>
      </w:r>
      <w:r w:rsidR="00B2572B" w:rsidRPr="0002582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02582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025827" w:rsidRDefault="00D12B9B" w:rsidP="008B3E93">
            <w:pPr>
              <w:jc w:val="center"/>
              <w:rPr>
                <w:rFonts w:ascii="GHEA Grapalat" w:hAnsi="GHEA Grapalat"/>
                <w:b/>
                <w:bCs/>
                <w:sz w:val="16"/>
                <w:szCs w:val="18"/>
                <w:lang w:val="es-ES"/>
              </w:rPr>
            </w:pPr>
            <w:r w:rsidRPr="00025827">
              <w:rPr>
                <w:rFonts w:ascii="GHEA Grapalat" w:hAnsi="GHEA Grapalat"/>
                <w:b/>
                <w:bCs/>
                <w:sz w:val="16"/>
                <w:szCs w:val="18"/>
                <w:lang w:val="es-ES"/>
              </w:rPr>
              <w:t>Չափա-</w:t>
            </w:r>
          </w:p>
          <w:p w14:paraId="1A602CCF" w14:textId="77777777" w:rsidR="00D12B9B" w:rsidRPr="00025827" w:rsidRDefault="00D12B9B" w:rsidP="008B3E93">
            <w:pPr>
              <w:jc w:val="center"/>
              <w:rPr>
                <w:rFonts w:ascii="GHEA Grapalat" w:hAnsi="GHEA Grapalat"/>
                <w:b/>
                <w:bCs/>
                <w:sz w:val="16"/>
                <w:lang w:val="es-ES"/>
              </w:rPr>
            </w:pPr>
            <w:r w:rsidRPr="0002582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025827" w:rsidRDefault="00D12B9B" w:rsidP="008B3E93">
            <w:pPr>
              <w:jc w:val="center"/>
              <w:rPr>
                <w:rFonts w:ascii="GHEA Grapalat" w:hAnsi="GHEA Grapalat"/>
                <w:b/>
                <w:bCs/>
                <w:sz w:val="16"/>
                <w:szCs w:val="18"/>
                <w:lang w:val="es-ES"/>
              </w:rPr>
            </w:pPr>
            <w:r w:rsidRPr="0002582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025827" w:rsidRDefault="00D12B9B" w:rsidP="008B3E93">
            <w:pPr>
              <w:jc w:val="center"/>
              <w:rPr>
                <w:rFonts w:ascii="GHEA Grapalat" w:hAnsi="GHEA Grapalat"/>
                <w:b/>
                <w:bCs/>
                <w:sz w:val="16"/>
                <w:szCs w:val="18"/>
                <w:lang w:val="es-ES"/>
              </w:rPr>
            </w:pPr>
            <w:r w:rsidRPr="00025827">
              <w:rPr>
                <w:rFonts w:ascii="GHEA Grapalat" w:hAnsi="GHEA Grapalat"/>
                <w:b/>
                <w:color w:val="000000"/>
                <w:sz w:val="16"/>
                <w:szCs w:val="16"/>
                <w:shd w:val="clear" w:color="auto" w:fill="FFFFFF"/>
              </w:rPr>
              <w:t>Արժեք</w:t>
            </w:r>
            <w:r w:rsidRPr="00025827">
              <w:rPr>
                <w:rFonts w:ascii="GHEA Grapalat" w:hAnsi="GHEA Grapalat"/>
                <w:b/>
                <w:color w:val="000000"/>
                <w:sz w:val="16"/>
                <w:szCs w:val="16"/>
                <w:shd w:val="clear" w:color="auto" w:fill="FFFFFF"/>
                <w:lang w:val="es-ES"/>
              </w:rPr>
              <w:t xml:space="preserve"> (</w:t>
            </w:r>
            <w:r w:rsidRPr="00025827">
              <w:rPr>
                <w:rFonts w:ascii="GHEA Grapalat" w:hAnsi="GHEA Grapalat"/>
                <w:color w:val="000000"/>
                <w:sz w:val="16"/>
                <w:szCs w:val="16"/>
                <w:shd w:val="clear" w:color="auto" w:fill="FFFFFF"/>
              </w:rPr>
              <w:t>ինքնարժեքի</w:t>
            </w:r>
            <w:r w:rsidRPr="00025827">
              <w:rPr>
                <w:rFonts w:ascii="GHEA Grapalat" w:hAnsi="GHEA Grapalat"/>
                <w:color w:val="000000"/>
                <w:sz w:val="16"/>
                <w:szCs w:val="16"/>
                <w:shd w:val="clear" w:color="auto" w:fill="FFFFFF"/>
                <w:lang w:val="es-ES"/>
              </w:rPr>
              <w:t xml:space="preserve"> </w:t>
            </w:r>
            <w:r w:rsidRPr="00025827">
              <w:rPr>
                <w:rFonts w:ascii="GHEA Grapalat" w:hAnsi="GHEA Grapalat"/>
                <w:color w:val="000000"/>
                <w:sz w:val="16"/>
                <w:szCs w:val="16"/>
                <w:shd w:val="clear" w:color="auto" w:fill="FFFFFF"/>
              </w:rPr>
              <w:t>և</w:t>
            </w:r>
            <w:r w:rsidRPr="00025827">
              <w:rPr>
                <w:rFonts w:ascii="GHEA Grapalat" w:hAnsi="GHEA Grapalat"/>
                <w:color w:val="000000"/>
                <w:sz w:val="16"/>
                <w:szCs w:val="16"/>
                <w:shd w:val="clear" w:color="auto" w:fill="FFFFFF"/>
                <w:lang w:val="es-ES"/>
              </w:rPr>
              <w:t xml:space="preserve"> </w:t>
            </w:r>
            <w:r w:rsidRPr="00025827">
              <w:rPr>
                <w:rFonts w:ascii="GHEA Grapalat" w:hAnsi="GHEA Grapalat"/>
                <w:color w:val="000000"/>
                <w:sz w:val="16"/>
                <w:szCs w:val="16"/>
                <w:shd w:val="clear" w:color="auto" w:fill="FFFFFF"/>
              </w:rPr>
              <w:t>կանխատեսվող</w:t>
            </w:r>
            <w:r w:rsidRPr="00025827">
              <w:rPr>
                <w:rFonts w:ascii="GHEA Grapalat" w:hAnsi="GHEA Grapalat"/>
                <w:color w:val="000000"/>
                <w:sz w:val="16"/>
                <w:szCs w:val="16"/>
                <w:shd w:val="clear" w:color="auto" w:fill="FFFFFF"/>
                <w:lang w:val="es-ES"/>
              </w:rPr>
              <w:t xml:space="preserve"> </w:t>
            </w:r>
            <w:r w:rsidRPr="00025827">
              <w:rPr>
                <w:rFonts w:ascii="GHEA Grapalat" w:hAnsi="GHEA Grapalat"/>
                <w:color w:val="000000"/>
                <w:sz w:val="16"/>
                <w:szCs w:val="16"/>
                <w:shd w:val="clear" w:color="auto" w:fill="FFFFFF"/>
              </w:rPr>
              <w:t>շահույթի</w:t>
            </w:r>
            <w:r w:rsidRPr="00025827">
              <w:rPr>
                <w:rFonts w:ascii="GHEA Grapalat" w:hAnsi="GHEA Grapalat"/>
                <w:color w:val="000000"/>
                <w:sz w:val="16"/>
                <w:szCs w:val="16"/>
                <w:shd w:val="clear" w:color="auto" w:fill="FFFFFF"/>
                <w:lang w:val="es-ES"/>
              </w:rPr>
              <w:t xml:space="preserve"> </w:t>
            </w:r>
            <w:r w:rsidRPr="00025827">
              <w:rPr>
                <w:rFonts w:ascii="GHEA Grapalat" w:hAnsi="GHEA Grapalat"/>
                <w:color w:val="000000"/>
                <w:sz w:val="16"/>
                <w:szCs w:val="16"/>
                <w:shd w:val="clear" w:color="auto" w:fill="FFFFFF"/>
              </w:rPr>
              <w:t>հանրագումարը</w:t>
            </w:r>
            <w:r w:rsidRPr="00025827">
              <w:rPr>
                <w:rFonts w:ascii="GHEA Grapalat" w:hAnsi="GHEA Grapalat"/>
                <w:color w:val="000000"/>
                <w:sz w:val="18"/>
                <w:szCs w:val="18"/>
                <w:shd w:val="clear" w:color="auto" w:fill="FFFFFF"/>
                <w:lang w:val="es-ES"/>
              </w:rPr>
              <w:t>)</w:t>
            </w:r>
            <w:r w:rsidRPr="00025827">
              <w:rPr>
                <w:rFonts w:ascii="GHEA Grapalat" w:hAnsi="GHEA Grapalat"/>
                <w:color w:val="000000"/>
                <w:shd w:val="clear" w:color="auto" w:fill="FFFFFF"/>
                <w:lang w:val="es-ES"/>
              </w:rPr>
              <w:t xml:space="preserve"> </w:t>
            </w:r>
            <w:r w:rsidRPr="0002582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025827" w:rsidRDefault="00D12B9B" w:rsidP="008B3E93">
            <w:pPr>
              <w:jc w:val="center"/>
              <w:rPr>
                <w:rFonts w:ascii="GHEA Grapalat" w:hAnsi="GHEA Grapalat"/>
                <w:b/>
                <w:bCs/>
                <w:sz w:val="16"/>
                <w:szCs w:val="18"/>
                <w:lang w:val="es-ES"/>
              </w:rPr>
            </w:pPr>
            <w:r w:rsidRPr="00025827">
              <w:rPr>
                <w:rFonts w:ascii="GHEA Grapalat" w:hAnsi="GHEA Grapalat"/>
                <w:b/>
                <w:bCs/>
                <w:sz w:val="16"/>
                <w:szCs w:val="18"/>
                <w:lang w:val="es-ES"/>
              </w:rPr>
              <w:t>ԱԱՀ**</w:t>
            </w:r>
          </w:p>
          <w:p w14:paraId="1F0EBBFA" w14:textId="77777777" w:rsidR="00D12B9B" w:rsidRPr="00025827" w:rsidRDefault="00D12B9B" w:rsidP="008B3E93">
            <w:pPr>
              <w:jc w:val="center"/>
              <w:rPr>
                <w:rFonts w:ascii="GHEA Grapalat" w:hAnsi="GHEA Grapalat"/>
                <w:b/>
                <w:bCs/>
                <w:sz w:val="16"/>
                <w:szCs w:val="18"/>
                <w:lang w:val="es-ES"/>
              </w:rPr>
            </w:pPr>
            <w:r w:rsidRPr="0002582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025827" w:rsidRDefault="00D12B9B" w:rsidP="008B3E93">
            <w:pPr>
              <w:jc w:val="center"/>
              <w:rPr>
                <w:rFonts w:ascii="GHEA Grapalat" w:hAnsi="GHEA Grapalat"/>
                <w:b/>
                <w:bCs/>
                <w:sz w:val="16"/>
                <w:szCs w:val="18"/>
                <w:lang w:val="es-ES"/>
              </w:rPr>
            </w:pPr>
            <w:r w:rsidRPr="00025827">
              <w:rPr>
                <w:rFonts w:ascii="GHEA Grapalat" w:hAnsi="GHEA Grapalat"/>
                <w:b/>
                <w:bCs/>
                <w:sz w:val="16"/>
                <w:szCs w:val="18"/>
                <w:lang w:val="es-ES"/>
              </w:rPr>
              <w:t>Ընդհանուր գինը</w:t>
            </w:r>
          </w:p>
          <w:p w14:paraId="3A592A3D" w14:textId="77777777" w:rsidR="00D12B9B" w:rsidRPr="00025827" w:rsidRDefault="00D12B9B" w:rsidP="008B3E93">
            <w:pPr>
              <w:jc w:val="center"/>
              <w:rPr>
                <w:rFonts w:ascii="GHEA Grapalat" w:hAnsi="GHEA Grapalat"/>
                <w:b/>
                <w:bCs/>
                <w:sz w:val="16"/>
                <w:szCs w:val="18"/>
                <w:lang w:val="es-ES"/>
              </w:rPr>
            </w:pPr>
            <w:r w:rsidRPr="00025827">
              <w:rPr>
                <w:rFonts w:ascii="GHEA Grapalat" w:hAnsi="GHEA Grapalat"/>
                <w:b/>
                <w:bCs/>
                <w:sz w:val="16"/>
                <w:szCs w:val="18"/>
                <w:lang w:val="es-ES"/>
              </w:rPr>
              <w:t xml:space="preserve"> /տառերով և թվերով/</w:t>
            </w:r>
          </w:p>
        </w:tc>
      </w:tr>
      <w:tr w:rsidR="00D12B9B" w:rsidRPr="0002582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025827" w:rsidRDefault="00D12B9B" w:rsidP="008B3E93">
            <w:pPr>
              <w:jc w:val="center"/>
              <w:rPr>
                <w:rFonts w:ascii="GHEA Grapalat" w:hAnsi="GHEA Grapalat"/>
                <w:b/>
                <w:sz w:val="16"/>
                <w:lang w:val="es-ES"/>
              </w:rPr>
            </w:pPr>
            <w:r w:rsidRPr="0002582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025827" w:rsidRDefault="00D12B9B" w:rsidP="008B3E93">
            <w:pPr>
              <w:jc w:val="center"/>
              <w:rPr>
                <w:rFonts w:ascii="GHEA Grapalat" w:hAnsi="GHEA Grapalat"/>
                <w:b/>
                <w:sz w:val="16"/>
                <w:lang w:val="es-ES"/>
              </w:rPr>
            </w:pPr>
            <w:r w:rsidRPr="0002582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025827" w:rsidRDefault="00D12B9B" w:rsidP="008B3E93">
            <w:pPr>
              <w:jc w:val="center"/>
              <w:rPr>
                <w:rFonts w:ascii="GHEA Grapalat" w:hAnsi="GHEA Grapalat"/>
                <w:sz w:val="16"/>
                <w:lang w:val="es-ES"/>
              </w:rPr>
            </w:pPr>
            <w:r w:rsidRPr="0002582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025827" w:rsidRDefault="00D12B9B" w:rsidP="008B3E93">
            <w:pPr>
              <w:jc w:val="center"/>
              <w:rPr>
                <w:rFonts w:ascii="GHEA Grapalat" w:hAnsi="GHEA Grapalat"/>
                <w:sz w:val="16"/>
                <w:lang w:val="es-ES"/>
              </w:rPr>
            </w:pPr>
            <w:r w:rsidRPr="0002582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025827" w:rsidRDefault="00D12B9B" w:rsidP="008B3E93">
            <w:pPr>
              <w:jc w:val="center"/>
              <w:rPr>
                <w:rFonts w:ascii="GHEA Grapalat" w:hAnsi="GHEA Grapalat"/>
                <w:sz w:val="16"/>
                <w:lang w:val="es-ES"/>
              </w:rPr>
            </w:pPr>
            <w:r w:rsidRPr="00025827">
              <w:rPr>
                <w:rFonts w:ascii="GHEA Grapalat" w:hAnsi="GHEA Grapalat"/>
                <w:b/>
                <w:sz w:val="16"/>
                <w:lang w:val="es-ES"/>
              </w:rPr>
              <w:t>5=3+4</w:t>
            </w:r>
          </w:p>
        </w:tc>
      </w:tr>
      <w:tr w:rsidR="00D12B9B" w:rsidRPr="0002582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025827" w:rsidRDefault="00D12B9B" w:rsidP="008B3E93">
            <w:pPr>
              <w:jc w:val="center"/>
              <w:rPr>
                <w:rFonts w:ascii="GHEA Grapalat" w:hAnsi="GHEA Grapalat"/>
                <w:b/>
                <w:bCs/>
                <w:sz w:val="18"/>
                <w:lang w:val="es-ES"/>
              </w:rPr>
            </w:pPr>
            <w:r w:rsidRPr="0002582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64ED4D13" w:rsidR="00D12B9B" w:rsidRPr="00025827" w:rsidRDefault="007A3181" w:rsidP="00F741A1">
            <w:pPr>
              <w:jc w:val="center"/>
              <w:rPr>
                <w:rFonts w:ascii="GHEA Grapalat" w:hAnsi="GHEA Grapalat"/>
                <w:b/>
                <w:bCs/>
                <w:sz w:val="18"/>
                <w:lang w:val="es-ES"/>
              </w:rPr>
            </w:pPr>
            <w:r w:rsidRPr="00025827">
              <w:rPr>
                <w:rFonts w:ascii="GHEA Grapalat" w:hAnsi="GHEA Grapalat"/>
                <w:b/>
                <w:bCs/>
                <w:sz w:val="18"/>
                <w:lang w:val="es-ES"/>
              </w:rPr>
              <w:t>ՀՀ Արմավիրի մարզի Վաղարշապատի բժշկական կենտրոնի</w:t>
            </w:r>
            <w:r w:rsidR="00482A73" w:rsidRPr="00025827">
              <w:rPr>
                <w:rFonts w:ascii="GHEA Grapalat" w:hAnsi="GHEA Grapalat"/>
                <w:b/>
                <w:bCs/>
                <w:sz w:val="18"/>
                <w:lang w:val="es-ES"/>
              </w:rPr>
              <w:t xml:space="preserve"> </w:t>
            </w:r>
            <w:r w:rsidR="00153FF2" w:rsidRPr="00025827">
              <w:rPr>
                <w:rFonts w:ascii="GHEA Grapalat" w:hAnsi="GHEA Grapalat"/>
                <w:b/>
                <w:bCs/>
                <w:sz w:val="18"/>
                <w:lang w:val="es-ES"/>
              </w:rPr>
              <w:t xml:space="preserve">կառուցման </w:t>
            </w:r>
            <w:r w:rsidR="003940A9" w:rsidRPr="00025827">
              <w:rPr>
                <w:rFonts w:ascii="GHEA Grapalat" w:hAnsi="GHEA Grapalat"/>
                <w:b/>
                <w:bCs/>
                <w:sz w:val="18"/>
                <w:lang w:val="es-ES"/>
              </w:rPr>
              <w:t xml:space="preserve">նախագծանախահաշվային փաստաթղթերի մշակման </w:t>
            </w:r>
            <w:r w:rsidR="00D12B9B" w:rsidRPr="0002582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02582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02582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025827" w:rsidRDefault="00D12B9B" w:rsidP="008B3E93">
            <w:pPr>
              <w:jc w:val="center"/>
              <w:rPr>
                <w:rFonts w:ascii="GHEA Grapalat" w:hAnsi="GHEA Grapalat"/>
                <w:lang w:val="es-ES"/>
              </w:rPr>
            </w:pPr>
          </w:p>
        </w:tc>
      </w:tr>
    </w:tbl>
    <w:p w14:paraId="1C403E4C" w14:textId="77777777" w:rsidR="00B2572B" w:rsidRPr="00025827" w:rsidRDefault="00B2572B" w:rsidP="00EF3662">
      <w:pPr>
        <w:rPr>
          <w:rFonts w:ascii="GHEA Grapalat" w:hAnsi="GHEA Grapalat"/>
          <w:sz w:val="18"/>
          <w:szCs w:val="18"/>
          <w:lang w:val="es-ES"/>
        </w:rPr>
      </w:pPr>
    </w:p>
    <w:p w14:paraId="67A2AE2B" w14:textId="77777777" w:rsidR="00B2572B" w:rsidRPr="00025827" w:rsidRDefault="00B2572B" w:rsidP="00EF3662">
      <w:pPr>
        <w:rPr>
          <w:rFonts w:ascii="GHEA Grapalat" w:hAnsi="GHEA Grapalat"/>
          <w:sz w:val="18"/>
          <w:szCs w:val="18"/>
          <w:lang w:val="es-ES"/>
        </w:rPr>
      </w:pPr>
    </w:p>
    <w:p w14:paraId="6700892D" w14:textId="77777777" w:rsidR="00B2572B" w:rsidRPr="00025827" w:rsidRDefault="00B2572B" w:rsidP="00EF3662">
      <w:pPr>
        <w:rPr>
          <w:rFonts w:ascii="GHEA Grapalat" w:hAnsi="GHEA Grapalat"/>
          <w:sz w:val="18"/>
          <w:szCs w:val="18"/>
          <w:lang w:val="hy-AM"/>
        </w:rPr>
      </w:pPr>
    </w:p>
    <w:p w14:paraId="1A9B7039" w14:textId="77777777" w:rsidR="00B2572B" w:rsidRPr="00025827" w:rsidRDefault="00B2572B" w:rsidP="00EF3662">
      <w:pPr>
        <w:ind w:left="720" w:firstLine="720"/>
        <w:jc w:val="both"/>
        <w:rPr>
          <w:rFonts w:ascii="GHEA Grapalat" w:hAnsi="GHEA Grapalat"/>
          <w:sz w:val="20"/>
          <w:lang w:val="hy-AM"/>
        </w:rPr>
      </w:pPr>
      <w:r w:rsidRPr="00025827">
        <w:rPr>
          <w:rFonts w:ascii="GHEA Grapalat" w:hAnsi="GHEA Grapalat"/>
          <w:sz w:val="20"/>
          <w:lang w:val="es-ES"/>
        </w:rPr>
        <w:t xml:space="preserve">     </w:t>
      </w:r>
      <w:r w:rsidRPr="00025827">
        <w:rPr>
          <w:rFonts w:ascii="GHEA Grapalat" w:hAnsi="GHEA Grapalat"/>
          <w:sz w:val="20"/>
          <w:lang w:val="hy-AM"/>
        </w:rPr>
        <w:t xml:space="preserve">___________________________________________ </w:t>
      </w:r>
      <w:r w:rsidRPr="00025827">
        <w:rPr>
          <w:rFonts w:ascii="GHEA Grapalat" w:hAnsi="GHEA Grapalat"/>
          <w:sz w:val="20"/>
          <w:lang w:val="hy-AM"/>
        </w:rPr>
        <w:tab/>
        <w:t xml:space="preserve">                </w:t>
      </w:r>
      <w:r w:rsidRPr="00025827">
        <w:rPr>
          <w:rFonts w:ascii="GHEA Grapalat" w:hAnsi="GHEA Grapalat"/>
          <w:sz w:val="20"/>
          <w:lang w:val="es-ES"/>
        </w:rPr>
        <w:t xml:space="preserve">       </w:t>
      </w:r>
      <w:r w:rsidRPr="00025827">
        <w:rPr>
          <w:rFonts w:ascii="GHEA Grapalat" w:hAnsi="GHEA Grapalat"/>
          <w:sz w:val="20"/>
          <w:lang w:val="hy-AM"/>
        </w:rPr>
        <w:t xml:space="preserve">_____________ </w:t>
      </w:r>
    </w:p>
    <w:p w14:paraId="582CEB42" w14:textId="77777777" w:rsidR="00B2572B" w:rsidRPr="00025827" w:rsidRDefault="00B2572B" w:rsidP="00EF3662">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25827">
        <w:rPr>
          <w:rFonts w:ascii="GHEA Grapalat" w:hAnsi="GHEA Grapalat"/>
          <w:sz w:val="20"/>
          <w:vertAlign w:val="superscript"/>
          <w:lang w:val="hy-AM"/>
        </w:rPr>
        <w:tab/>
      </w:r>
    </w:p>
    <w:p w14:paraId="4E4A37CA" w14:textId="77777777" w:rsidR="00B2572B" w:rsidRPr="00025827" w:rsidRDefault="00B2572B" w:rsidP="00EF3662">
      <w:pPr>
        <w:jc w:val="right"/>
        <w:rPr>
          <w:rFonts w:ascii="GHEA Grapalat" w:hAnsi="GHEA Grapalat"/>
          <w:sz w:val="20"/>
          <w:lang w:val="hy-AM"/>
        </w:rPr>
      </w:pPr>
      <w:r w:rsidRPr="00025827">
        <w:rPr>
          <w:rFonts w:ascii="GHEA Grapalat" w:hAnsi="GHEA Grapalat"/>
          <w:sz w:val="20"/>
          <w:lang w:val="hy-AM"/>
        </w:rPr>
        <w:t xml:space="preserve">    </w:t>
      </w:r>
    </w:p>
    <w:p w14:paraId="104B210B" w14:textId="4CF25108" w:rsidR="00B2572B" w:rsidRPr="00025827" w:rsidRDefault="00B2572B" w:rsidP="00EF3662">
      <w:pPr>
        <w:jc w:val="right"/>
        <w:rPr>
          <w:rFonts w:ascii="GHEA Grapalat" w:hAnsi="GHEA Grapalat"/>
          <w:sz w:val="20"/>
          <w:lang w:val="hy-AM"/>
        </w:rPr>
      </w:pPr>
      <w:r w:rsidRPr="00025827">
        <w:rPr>
          <w:rFonts w:ascii="GHEA Grapalat" w:hAnsi="GHEA Grapalat"/>
          <w:sz w:val="20"/>
          <w:lang w:val="hy-AM"/>
        </w:rPr>
        <w:t>Կ. Տ.</w:t>
      </w:r>
      <w:r w:rsidRPr="00025827">
        <w:rPr>
          <w:rFonts w:ascii="GHEA Grapalat" w:hAnsi="GHEA Grapalat"/>
          <w:sz w:val="20"/>
          <w:lang w:val="hy-AM"/>
        </w:rPr>
        <w:tab/>
      </w:r>
      <w:r w:rsidRPr="00025827">
        <w:rPr>
          <w:rFonts w:ascii="GHEA Grapalat" w:hAnsi="GHEA Grapalat"/>
          <w:sz w:val="20"/>
          <w:lang w:val="hy-AM"/>
        </w:rPr>
        <w:tab/>
        <w:t xml:space="preserve"> </w:t>
      </w:r>
    </w:p>
    <w:p w14:paraId="2D3F629D" w14:textId="77777777" w:rsidR="00B2572B" w:rsidRPr="00025827" w:rsidRDefault="00B2572B" w:rsidP="00EF3662">
      <w:pPr>
        <w:jc w:val="right"/>
        <w:rPr>
          <w:rFonts w:ascii="GHEA Grapalat" w:hAnsi="GHEA Grapalat"/>
          <w:sz w:val="20"/>
          <w:lang w:val="hy-AM"/>
        </w:rPr>
      </w:pPr>
    </w:p>
    <w:p w14:paraId="73B6DCAD" w14:textId="77777777" w:rsidR="00B2572B" w:rsidRPr="00025827" w:rsidRDefault="00B2572B" w:rsidP="00EF3662">
      <w:pPr>
        <w:rPr>
          <w:rFonts w:ascii="GHEA Grapalat" w:hAnsi="GHEA Grapalat" w:cs="Sylfaen"/>
          <w:i/>
          <w:sz w:val="16"/>
          <w:szCs w:val="16"/>
          <w:lang w:val="hy-AM" w:eastAsia="ru-RU"/>
        </w:rPr>
      </w:pPr>
    </w:p>
    <w:p w14:paraId="493CC92A" w14:textId="77777777" w:rsidR="00B2572B" w:rsidRPr="00025827" w:rsidRDefault="00B2572B" w:rsidP="00EF3662">
      <w:pPr>
        <w:rPr>
          <w:rFonts w:ascii="GHEA Grapalat" w:hAnsi="GHEA Grapalat" w:cs="Sylfaen"/>
          <w:i/>
          <w:sz w:val="16"/>
          <w:szCs w:val="16"/>
          <w:lang w:val="hy-AM" w:eastAsia="ru-RU"/>
        </w:rPr>
      </w:pPr>
    </w:p>
    <w:p w14:paraId="3BFE34E3" w14:textId="77777777" w:rsidR="00B2572B" w:rsidRPr="00025827" w:rsidRDefault="00B2572B" w:rsidP="00EF3662">
      <w:pPr>
        <w:rPr>
          <w:rFonts w:ascii="GHEA Grapalat" w:hAnsi="GHEA Grapalat" w:cs="Sylfaen"/>
          <w:i/>
          <w:sz w:val="16"/>
          <w:szCs w:val="16"/>
          <w:lang w:val="hy-AM" w:eastAsia="ru-RU"/>
        </w:rPr>
      </w:pPr>
    </w:p>
    <w:p w14:paraId="223FC022" w14:textId="77777777" w:rsidR="00B2572B" w:rsidRPr="00025827" w:rsidRDefault="00B2572B" w:rsidP="00EF3662">
      <w:pPr>
        <w:rPr>
          <w:rFonts w:ascii="GHEA Grapalat" w:hAnsi="GHEA Grapalat" w:cs="Sylfaen"/>
          <w:i/>
          <w:sz w:val="16"/>
          <w:szCs w:val="16"/>
          <w:lang w:val="hy-AM" w:eastAsia="ru-RU"/>
        </w:rPr>
      </w:pPr>
    </w:p>
    <w:p w14:paraId="02BA9FC3" w14:textId="77777777" w:rsidR="00B2572B" w:rsidRPr="00025827" w:rsidRDefault="00B2572B" w:rsidP="00EF3662">
      <w:pPr>
        <w:rPr>
          <w:rFonts w:ascii="GHEA Grapalat" w:hAnsi="GHEA Grapalat" w:cs="Sylfaen"/>
          <w:i/>
          <w:sz w:val="16"/>
          <w:szCs w:val="16"/>
          <w:lang w:val="hy-AM" w:eastAsia="ru-RU"/>
        </w:rPr>
      </w:pPr>
    </w:p>
    <w:p w14:paraId="4C8FB349" w14:textId="77777777" w:rsidR="00B2572B" w:rsidRPr="00025827" w:rsidRDefault="00B2572B" w:rsidP="00EF3662">
      <w:pPr>
        <w:rPr>
          <w:rFonts w:ascii="GHEA Grapalat" w:hAnsi="GHEA Grapalat" w:cs="Sylfaen"/>
          <w:i/>
          <w:sz w:val="16"/>
          <w:szCs w:val="16"/>
          <w:lang w:val="hy-AM" w:eastAsia="ru-RU"/>
        </w:rPr>
      </w:pPr>
    </w:p>
    <w:p w14:paraId="3FDDE13F" w14:textId="77777777" w:rsidR="00B2572B" w:rsidRPr="00025827" w:rsidRDefault="00B2572B" w:rsidP="00EF3662">
      <w:pPr>
        <w:rPr>
          <w:rFonts w:ascii="GHEA Grapalat" w:hAnsi="GHEA Grapalat" w:cs="Sylfaen"/>
          <w:i/>
          <w:sz w:val="16"/>
          <w:szCs w:val="16"/>
          <w:lang w:val="hy-AM" w:eastAsia="ru-RU"/>
        </w:rPr>
      </w:pPr>
    </w:p>
    <w:p w14:paraId="3E1703AE" w14:textId="77777777" w:rsidR="00B2572B" w:rsidRPr="00025827" w:rsidRDefault="00B2572B" w:rsidP="00EF3662">
      <w:pPr>
        <w:rPr>
          <w:rFonts w:ascii="GHEA Grapalat" w:hAnsi="GHEA Grapalat" w:cs="Sylfaen"/>
          <w:i/>
          <w:sz w:val="16"/>
          <w:szCs w:val="16"/>
          <w:lang w:val="hy-AM" w:eastAsia="ru-RU"/>
        </w:rPr>
      </w:pPr>
    </w:p>
    <w:p w14:paraId="13F5033B" w14:textId="77777777" w:rsidR="00B2572B" w:rsidRPr="00025827" w:rsidRDefault="00B2572B" w:rsidP="00EF3662">
      <w:pPr>
        <w:rPr>
          <w:rFonts w:ascii="GHEA Grapalat" w:hAnsi="GHEA Grapalat" w:cs="Sylfaen"/>
          <w:i/>
          <w:sz w:val="16"/>
          <w:szCs w:val="16"/>
          <w:lang w:val="hy-AM" w:eastAsia="ru-RU"/>
        </w:rPr>
      </w:pPr>
    </w:p>
    <w:p w14:paraId="398999D1" w14:textId="77777777" w:rsidR="00B2572B" w:rsidRPr="00025827" w:rsidRDefault="00B2572B" w:rsidP="00EF3662">
      <w:pPr>
        <w:rPr>
          <w:rFonts w:ascii="GHEA Grapalat" w:hAnsi="GHEA Grapalat" w:cs="Sylfaen"/>
          <w:i/>
          <w:sz w:val="16"/>
          <w:szCs w:val="16"/>
          <w:lang w:val="hy-AM" w:eastAsia="ru-RU"/>
        </w:rPr>
      </w:pPr>
    </w:p>
    <w:p w14:paraId="6EDEC748" w14:textId="77777777" w:rsidR="00B2572B" w:rsidRPr="00025827" w:rsidRDefault="00B2572B" w:rsidP="00EF3662">
      <w:pPr>
        <w:rPr>
          <w:rFonts w:ascii="GHEA Grapalat" w:hAnsi="GHEA Grapalat" w:cs="Sylfaen"/>
          <w:i/>
          <w:sz w:val="16"/>
          <w:szCs w:val="16"/>
          <w:lang w:val="hy-AM" w:eastAsia="ru-RU"/>
        </w:rPr>
      </w:pPr>
    </w:p>
    <w:p w14:paraId="44B2BF34" w14:textId="77777777" w:rsidR="004F02AD" w:rsidRPr="00025827" w:rsidRDefault="004F02AD" w:rsidP="004F02AD">
      <w:pPr>
        <w:ind w:right="309"/>
        <w:jc w:val="both"/>
        <w:rPr>
          <w:rFonts w:ascii="GHEA Grapalat" w:hAnsi="GHEA Grapalat"/>
          <w:bCs/>
          <w:iCs/>
          <w:sz w:val="16"/>
          <w:szCs w:val="16"/>
          <w:lang w:val="es-ES"/>
        </w:rPr>
      </w:pPr>
      <w:r w:rsidRPr="00025827">
        <w:rPr>
          <w:rFonts w:ascii="GHEA Grapalat" w:hAnsi="GHEA Grapalat"/>
          <w:bCs/>
          <w:sz w:val="16"/>
          <w:szCs w:val="16"/>
          <w:lang w:val="es-ES"/>
        </w:rPr>
        <w:t>**</w:t>
      </w:r>
      <w:r w:rsidRPr="00025827">
        <w:rPr>
          <w:rFonts w:ascii="GHEA Grapalat" w:hAnsi="GHEA Grapalat"/>
          <w:sz w:val="16"/>
          <w:szCs w:val="16"/>
          <w:lang w:val="hy-AM"/>
        </w:rPr>
        <w:t>եթե</w:t>
      </w:r>
      <w:r w:rsidRPr="00025827">
        <w:rPr>
          <w:rFonts w:ascii="GHEA Grapalat" w:hAnsi="GHEA Grapalat"/>
          <w:sz w:val="16"/>
          <w:szCs w:val="16"/>
          <w:lang w:val="af-ZA"/>
        </w:rPr>
        <w:t xml:space="preserve"> </w:t>
      </w:r>
      <w:r w:rsidRPr="00025827">
        <w:rPr>
          <w:rFonts w:ascii="GHEA Grapalat" w:hAnsi="GHEA Grapalat"/>
          <w:sz w:val="16"/>
          <w:szCs w:val="16"/>
          <w:lang w:val="hy-AM"/>
        </w:rPr>
        <w:t>մասնակիցն</w:t>
      </w:r>
      <w:r w:rsidRPr="00025827">
        <w:rPr>
          <w:rFonts w:ascii="GHEA Grapalat" w:hAnsi="GHEA Grapalat"/>
          <w:sz w:val="16"/>
          <w:szCs w:val="16"/>
          <w:lang w:val="af-ZA"/>
        </w:rPr>
        <w:t xml:space="preserve"> </w:t>
      </w:r>
      <w:r w:rsidRPr="00025827">
        <w:rPr>
          <w:rFonts w:ascii="GHEA Grapalat" w:hAnsi="GHEA Grapalat"/>
          <w:sz w:val="16"/>
          <w:szCs w:val="16"/>
          <w:lang w:val="hy-AM"/>
        </w:rPr>
        <w:t>ավելացված</w:t>
      </w:r>
      <w:r w:rsidRPr="00025827">
        <w:rPr>
          <w:rFonts w:ascii="GHEA Grapalat" w:hAnsi="GHEA Grapalat"/>
          <w:sz w:val="16"/>
          <w:szCs w:val="16"/>
          <w:lang w:val="af-ZA"/>
        </w:rPr>
        <w:t xml:space="preserve"> </w:t>
      </w:r>
      <w:r w:rsidRPr="00025827">
        <w:rPr>
          <w:rFonts w:ascii="GHEA Grapalat" w:hAnsi="GHEA Grapalat"/>
          <w:sz w:val="16"/>
          <w:szCs w:val="16"/>
          <w:lang w:val="hy-AM"/>
        </w:rPr>
        <w:t>արժեքի</w:t>
      </w:r>
      <w:r w:rsidRPr="00025827">
        <w:rPr>
          <w:rFonts w:ascii="GHEA Grapalat" w:hAnsi="GHEA Grapalat"/>
          <w:sz w:val="16"/>
          <w:szCs w:val="16"/>
          <w:lang w:val="af-ZA"/>
        </w:rPr>
        <w:t xml:space="preserve"> </w:t>
      </w:r>
      <w:r w:rsidRPr="00025827">
        <w:rPr>
          <w:rFonts w:ascii="GHEA Grapalat" w:hAnsi="GHEA Grapalat"/>
          <w:sz w:val="16"/>
          <w:szCs w:val="16"/>
          <w:lang w:val="hy-AM"/>
        </w:rPr>
        <w:t>հարկ</w:t>
      </w:r>
      <w:r w:rsidRPr="00025827">
        <w:rPr>
          <w:rFonts w:ascii="GHEA Grapalat" w:hAnsi="GHEA Grapalat"/>
          <w:sz w:val="16"/>
          <w:szCs w:val="16"/>
          <w:lang w:val="af-ZA"/>
        </w:rPr>
        <w:t xml:space="preserve"> </w:t>
      </w:r>
      <w:r w:rsidRPr="00025827">
        <w:rPr>
          <w:rFonts w:ascii="GHEA Grapalat" w:hAnsi="GHEA Grapalat"/>
          <w:sz w:val="16"/>
          <w:szCs w:val="16"/>
          <w:lang w:val="hy-AM"/>
        </w:rPr>
        <w:t>վճարող</w:t>
      </w:r>
      <w:r w:rsidRPr="00025827">
        <w:rPr>
          <w:rFonts w:ascii="GHEA Grapalat" w:hAnsi="GHEA Grapalat"/>
          <w:sz w:val="16"/>
          <w:szCs w:val="16"/>
          <w:lang w:val="af-ZA"/>
        </w:rPr>
        <w:t xml:space="preserve"> </w:t>
      </w:r>
      <w:r w:rsidRPr="00025827">
        <w:rPr>
          <w:rFonts w:ascii="GHEA Grapalat" w:hAnsi="GHEA Grapalat"/>
          <w:sz w:val="16"/>
          <w:szCs w:val="16"/>
          <w:lang w:val="hy-AM"/>
        </w:rPr>
        <w:t>է</w:t>
      </w:r>
      <w:r w:rsidRPr="00025827">
        <w:rPr>
          <w:rFonts w:ascii="GHEA Grapalat" w:hAnsi="GHEA Grapalat"/>
          <w:sz w:val="16"/>
          <w:szCs w:val="16"/>
          <w:lang w:val="af-ZA"/>
        </w:rPr>
        <w:t xml:space="preserve">, </w:t>
      </w:r>
      <w:r w:rsidRPr="00025827">
        <w:rPr>
          <w:rFonts w:ascii="GHEA Grapalat" w:hAnsi="GHEA Grapalat"/>
          <w:sz w:val="16"/>
          <w:szCs w:val="16"/>
          <w:lang w:val="hy-AM"/>
        </w:rPr>
        <w:t>ապա</w:t>
      </w:r>
      <w:r w:rsidRPr="00025827">
        <w:rPr>
          <w:rFonts w:ascii="GHEA Grapalat" w:hAnsi="GHEA Grapalat"/>
          <w:sz w:val="16"/>
          <w:szCs w:val="16"/>
          <w:lang w:val="af-ZA"/>
        </w:rPr>
        <w:t xml:space="preserve"> </w:t>
      </w:r>
      <w:r w:rsidRPr="00025827">
        <w:rPr>
          <w:rFonts w:ascii="GHEA Grapalat" w:hAnsi="GHEA Grapalat"/>
          <w:sz w:val="16"/>
          <w:szCs w:val="16"/>
          <w:lang w:val="hy-AM"/>
        </w:rPr>
        <w:t>տվյալ</w:t>
      </w:r>
      <w:r w:rsidRPr="00025827">
        <w:rPr>
          <w:rFonts w:ascii="GHEA Grapalat" w:hAnsi="GHEA Grapalat"/>
          <w:sz w:val="16"/>
          <w:szCs w:val="16"/>
          <w:lang w:val="af-ZA"/>
        </w:rPr>
        <w:t xml:space="preserve"> </w:t>
      </w:r>
      <w:r w:rsidRPr="00025827">
        <w:rPr>
          <w:rFonts w:ascii="GHEA Grapalat" w:hAnsi="GHEA Grapalat"/>
          <w:sz w:val="16"/>
          <w:szCs w:val="16"/>
          <w:lang w:val="hy-AM"/>
        </w:rPr>
        <w:t>պայմանագրի</w:t>
      </w:r>
      <w:r w:rsidRPr="00025827">
        <w:rPr>
          <w:rFonts w:ascii="GHEA Grapalat" w:hAnsi="GHEA Grapalat"/>
          <w:sz w:val="16"/>
          <w:szCs w:val="16"/>
          <w:lang w:val="af-ZA"/>
        </w:rPr>
        <w:t xml:space="preserve"> </w:t>
      </w:r>
      <w:r w:rsidRPr="00025827">
        <w:rPr>
          <w:rFonts w:ascii="GHEA Grapalat" w:hAnsi="GHEA Grapalat"/>
          <w:sz w:val="16"/>
          <w:szCs w:val="16"/>
          <w:lang w:val="hy-AM"/>
        </w:rPr>
        <w:t>գծով</w:t>
      </w:r>
      <w:r w:rsidRPr="00025827">
        <w:rPr>
          <w:rFonts w:ascii="GHEA Grapalat" w:hAnsi="GHEA Grapalat"/>
          <w:sz w:val="16"/>
          <w:szCs w:val="16"/>
          <w:lang w:val="af-ZA"/>
        </w:rPr>
        <w:t xml:space="preserve"> </w:t>
      </w:r>
      <w:r w:rsidRPr="00025827">
        <w:rPr>
          <w:rFonts w:ascii="GHEA Grapalat" w:hAnsi="GHEA Grapalat"/>
          <w:sz w:val="16"/>
          <w:szCs w:val="16"/>
          <w:lang w:val="hy-AM"/>
        </w:rPr>
        <w:t>Հայաստանի</w:t>
      </w:r>
      <w:r w:rsidRPr="00025827">
        <w:rPr>
          <w:rFonts w:ascii="GHEA Grapalat" w:hAnsi="GHEA Grapalat"/>
          <w:sz w:val="16"/>
          <w:szCs w:val="16"/>
          <w:lang w:val="af-ZA"/>
        </w:rPr>
        <w:t xml:space="preserve"> </w:t>
      </w:r>
      <w:r w:rsidRPr="00025827">
        <w:rPr>
          <w:rFonts w:ascii="GHEA Grapalat" w:hAnsi="GHEA Grapalat"/>
          <w:sz w:val="16"/>
          <w:szCs w:val="16"/>
          <w:lang w:val="hy-AM"/>
        </w:rPr>
        <w:t>Հանրապետության</w:t>
      </w:r>
      <w:r w:rsidRPr="00025827">
        <w:rPr>
          <w:rFonts w:ascii="GHEA Grapalat" w:hAnsi="GHEA Grapalat"/>
          <w:sz w:val="16"/>
          <w:szCs w:val="16"/>
          <w:lang w:val="af-ZA"/>
        </w:rPr>
        <w:t xml:space="preserve"> </w:t>
      </w:r>
      <w:r w:rsidRPr="00025827">
        <w:rPr>
          <w:rFonts w:ascii="GHEA Grapalat" w:hAnsi="GHEA Grapalat"/>
          <w:sz w:val="16"/>
          <w:szCs w:val="16"/>
          <w:lang w:val="hy-AM"/>
        </w:rPr>
        <w:t>պետական</w:t>
      </w:r>
      <w:r w:rsidRPr="00025827">
        <w:rPr>
          <w:rFonts w:ascii="GHEA Grapalat" w:hAnsi="GHEA Grapalat"/>
          <w:sz w:val="16"/>
          <w:szCs w:val="16"/>
          <w:lang w:val="af-ZA"/>
        </w:rPr>
        <w:t xml:space="preserve"> </w:t>
      </w:r>
      <w:r w:rsidRPr="00025827">
        <w:rPr>
          <w:rFonts w:ascii="GHEA Grapalat" w:hAnsi="GHEA Grapalat"/>
          <w:sz w:val="16"/>
          <w:szCs w:val="16"/>
          <w:lang w:val="hy-AM"/>
        </w:rPr>
        <w:t>բյուջե</w:t>
      </w:r>
      <w:r w:rsidRPr="00025827">
        <w:rPr>
          <w:rFonts w:ascii="GHEA Grapalat" w:hAnsi="GHEA Grapalat"/>
          <w:sz w:val="16"/>
          <w:szCs w:val="16"/>
          <w:lang w:val="af-ZA"/>
        </w:rPr>
        <w:t xml:space="preserve"> </w:t>
      </w:r>
      <w:r w:rsidRPr="00025827">
        <w:rPr>
          <w:rFonts w:ascii="GHEA Grapalat" w:hAnsi="GHEA Grapalat"/>
          <w:sz w:val="16"/>
          <w:szCs w:val="16"/>
          <w:lang w:val="hy-AM"/>
        </w:rPr>
        <w:t>վճարվելիք</w:t>
      </w:r>
      <w:r w:rsidRPr="00025827">
        <w:rPr>
          <w:rFonts w:ascii="GHEA Grapalat" w:hAnsi="GHEA Grapalat"/>
          <w:sz w:val="16"/>
          <w:szCs w:val="16"/>
          <w:lang w:val="af-ZA"/>
        </w:rPr>
        <w:t xml:space="preserve"> </w:t>
      </w:r>
      <w:r w:rsidRPr="00025827">
        <w:rPr>
          <w:rFonts w:ascii="GHEA Grapalat" w:hAnsi="GHEA Grapalat"/>
          <w:sz w:val="16"/>
          <w:szCs w:val="16"/>
          <w:lang w:val="hy-AM"/>
        </w:rPr>
        <w:t>ավելացված</w:t>
      </w:r>
      <w:r w:rsidRPr="00025827">
        <w:rPr>
          <w:rFonts w:ascii="GHEA Grapalat" w:hAnsi="GHEA Grapalat"/>
          <w:sz w:val="16"/>
          <w:szCs w:val="16"/>
          <w:lang w:val="af-ZA"/>
        </w:rPr>
        <w:t xml:space="preserve"> </w:t>
      </w:r>
      <w:r w:rsidRPr="00025827">
        <w:rPr>
          <w:rFonts w:ascii="GHEA Grapalat" w:hAnsi="GHEA Grapalat"/>
          <w:sz w:val="16"/>
          <w:szCs w:val="16"/>
          <w:lang w:val="hy-AM"/>
        </w:rPr>
        <w:t>արժեքի</w:t>
      </w:r>
      <w:r w:rsidRPr="00025827">
        <w:rPr>
          <w:rFonts w:ascii="GHEA Grapalat" w:hAnsi="GHEA Grapalat"/>
          <w:sz w:val="16"/>
          <w:szCs w:val="16"/>
          <w:lang w:val="af-ZA"/>
        </w:rPr>
        <w:t xml:space="preserve"> </w:t>
      </w:r>
      <w:r w:rsidRPr="00025827">
        <w:rPr>
          <w:rFonts w:ascii="GHEA Grapalat" w:hAnsi="GHEA Grapalat"/>
          <w:sz w:val="16"/>
          <w:szCs w:val="16"/>
          <w:lang w:val="hy-AM"/>
        </w:rPr>
        <w:t>հարկի</w:t>
      </w:r>
      <w:r w:rsidRPr="00025827">
        <w:rPr>
          <w:rFonts w:ascii="GHEA Grapalat" w:hAnsi="GHEA Grapalat"/>
          <w:sz w:val="16"/>
          <w:szCs w:val="16"/>
          <w:lang w:val="af-ZA"/>
        </w:rPr>
        <w:t xml:space="preserve"> </w:t>
      </w:r>
      <w:r w:rsidRPr="00025827">
        <w:rPr>
          <w:rFonts w:ascii="GHEA Grapalat" w:hAnsi="GHEA Grapalat"/>
          <w:sz w:val="16"/>
          <w:szCs w:val="16"/>
          <w:lang w:val="hy-AM"/>
        </w:rPr>
        <w:t>գումարը</w:t>
      </w:r>
      <w:r w:rsidRPr="00025827">
        <w:rPr>
          <w:rFonts w:ascii="GHEA Grapalat" w:hAnsi="GHEA Grapalat"/>
          <w:sz w:val="16"/>
          <w:szCs w:val="16"/>
          <w:lang w:val="af-ZA"/>
        </w:rPr>
        <w:t xml:space="preserve"> </w:t>
      </w:r>
      <w:r w:rsidRPr="00025827">
        <w:rPr>
          <w:rFonts w:ascii="GHEA Grapalat" w:hAnsi="GHEA Grapalat"/>
          <w:sz w:val="16"/>
          <w:szCs w:val="16"/>
          <w:lang w:val="hy-AM"/>
        </w:rPr>
        <w:t>նշվում</w:t>
      </w:r>
      <w:r w:rsidRPr="00025827">
        <w:rPr>
          <w:rFonts w:ascii="GHEA Grapalat" w:hAnsi="GHEA Grapalat"/>
          <w:sz w:val="16"/>
          <w:szCs w:val="16"/>
          <w:lang w:val="af-ZA"/>
        </w:rPr>
        <w:t xml:space="preserve"> </w:t>
      </w:r>
      <w:r w:rsidRPr="00025827">
        <w:rPr>
          <w:rFonts w:ascii="GHEA Grapalat" w:hAnsi="GHEA Grapalat"/>
          <w:sz w:val="16"/>
          <w:szCs w:val="16"/>
          <w:lang w:val="hy-AM"/>
        </w:rPr>
        <w:t>է</w:t>
      </w:r>
      <w:r w:rsidRPr="00025827">
        <w:rPr>
          <w:rFonts w:ascii="GHEA Grapalat" w:hAnsi="GHEA Grapalat"/>
          <w:sz w:val="16"/>
          <w:szCs w:val="16"/>
          <w:lang w:val="af-ZA"/>
        </w:rPr>
        <w:t xml:space="preserve"> 4-</w:t>
      </w:r>
      <w:r w:rsidRPr="00025827">
        <w:rPr>
          <w:rFonts w:ascii="GHEA Grapalat" w:hAnsi="GHEA Grapalat"/>
          <w:sz w:val="16"/>
          <w:szCs w:val="16"/>
          <w:lang w:val="hy-AM"/>
        </w:rPr>
        <w:t>րդ</w:t>
      </w:r>
      <w:r w:rsidRPr="00025827">
        <w:rPr>
          <w:rFonts w:ascii="GHEA Grapalat" w:hAnsi="GHEA Grapalat"/>
          <w:sz w:val="16"/>
          <w:szCs w:val="16"/>
          <w:lang w:val="af-ZA"/>
        </w:rPr>
        <w:t xml:space="preserve"> </w:t>
      </w:r>
      <w:r w:rsidRPr="00025827">
        <w:rPr>
          <w:rFonts w:ascii="GHEA Grapalat" w:hAnsi="GHEA Grapalat"/>
          <w:sz w:val="16"/>
          <w:szCs w:val="16"/>
          <w:lang w:val="hy-AM"/>
        </w:rPr>
        <w:t>սյունակում։</w:t>
      </w:r>
    </w:p>
    <w:p w14:paraId="7390059F" w14:textId="77777777" w:rsidR="00B2572B" w:rsidRPr="00025827" w:rsidRDefault="00B2572B" w:rsidP="00EF3662">
      <w:pPr>
        <w:rPr>
          <w:rFonts w:ascii="GHEA Grapalat" w:hAnsi="GHEA Grapalat" w:cs="Sylfaen"/>
          <w:sz w:val="16"/>
          <w:szCs w:val="16"/>
          <w:lang w:val="es-ES" w:eastAsia="ru-RU"/>
        </w:rPr>
      </w:pPr>
    </w:p>
    <w:p w14:paraId="77349753" w14:textId="77777777" w:rsidR="00B2572B" w:rsidRPr="00025827" w:rsidRDefault="00B2572B" w:rsidP="00EF3662">
      <w:pPr>
        <w:pStyle w:val="BodyTextIndent3"/>
        <w:spacing w:line="240" w:lineRule="auto"/>
        <w:jc w:val="right"/>
        <w:rPr>
          <w:rFonts w:ascii="GHEA Grapalat" w:hAnsi="GHEA Grapalat"/>
          <w:i/>
          <w:lang w:val="hy-AM"/>
        </w:rPr>
      </w:pPr>
    </w:p>
    <w:p w14:paraId="379E4104" w14:textId="77777777" w:rsidR="00B2572B" w:rsidRPr="00025827" w:rsidRDefault="00B2572B" w:rsidP="00EF3662">
      <w:pPr>
        <w:pStyle w:val="BodyTextIndent3"/>
        <w:spacing w:line="240" w:lineRule="auto"/>
        <w:jc w:val="right"/>
        <w:rPr>
          <w:rFonts w:ascii="GHEA Grapalat" w:hAnsi="GHEA Grapalat"/>
          <w:i/>
          <w:lang w:val="hy-AM"/>
        </w:rPr>
      </w:pPr>
    </w:p>
    <w:p w14:paraId="501D1A40" w14:textId="77777777" w:rsidR="00E77BAA" w:rsidRPr="00025827" w:rsidRDefault="00E77BAA" w:rsidP="00E77BAA">
      <w:pPr>
        <w:pStyle w:val="BodyTextIndent3"/>
        <w:spacing w:line="240" w:lineRule="auto"/>
        <w:jc w:val="right"/>
        <w:rPr>
          <w:rFonts w:ascii="GHEA Grapalat" w:hAnsi="GHEA Grapalat" w:cs="Arial"/>
          <w:b/>
          <w:lang w:val="hy-AM"/>
        </w:rPr>
      </w:pPr>
      <w:r w:rsidRPr="00025827">
        <w:rPr>
          <w:rFonts w:ascii="GHEA Grapalat" w:hAnsi="GHEA Grapalat" w:cs="Sylfaen"/>
          <w:b/>
          <w:lang w:val="hy-AM"/>
        </w:rPr>
        <w:lastRenderedPageBreak/>
        <w:t>Հավելված</w:t>
      </w:r>
      <w:r w:rsidRPr="00025827">
        <w:rPr>
          <w:rFonts w:ascii="GHEA Grapalat" w:hAnsi="GHEA Grapalat" w:cs="Arial"/>
          <w:b/>
          <w:lang w:val="hy-AM"/>
        </w:rPr>
        <w:t xml:space="preserve"> 3</w:t>
      </w:r>
    </w:p>
    <w:p w14:paraId="31496F43" w14:textId="342E8EE2" w:rsidR="00E77BAA" w:rsidRPr="00025827" w:rsidRDefault="007A3181" w:rsidP="00E77BAA">
      <w:pPr>
        <w:pStyle w:val="BodyTextIndent3"/>
        <w:spacing w:line="240" w:lineRule="auto"/>
        <w:jc w:val="right"/>
        <w:rPr>
          <w:rFonts w:ascii="GHEA Grapalat" w:hAnsi="GHEA Grapalat" w:cs="Arial"/>
          <w:b/>
          <w:lang w:val="es-ES"/>
        </w:rPr>
      </w:pPr>
      <w:r w:rsidRPr="00025827">
        <w:rPr>
          <w:rFonts w:ascii="GHEA Grapalat" w:hAnsi="GHEA Grapalat"/>
          <w:b/>
          <w:lang w:val="es-ES"/>
        </w:rPr>
        <w:t>ՀՀՔԿ-ԲՄԽԾՁԲ-25/25</w:t>
      </w:r>
      <w:r w:rsidR="00E77BAA" w:rsidRPr="00025827">
        <w:rPr>
          <w:rFonts w:ascii="GHEA Grapalat" w:hAnsi="GHEA Grapalat"/>
          <w:b/>
          <w:lang w:val="es-ES"/>
        </w:rPr>
        <w:t xml:space="preserve"> </w:t>
      </w:r>
      <w:r w:rsidR="00E77BAA" w:rsidRPr="00025827">
        <w:rPr>
          <w:rFonts w:ascii="GHEA Grapalat" w:hAnsi="GHEA Grapalat" w:cs="Sylfaen"/>
          <w:b/>
          <w:lang w:val="es-ES"/>
        </w:rPr>
        <w:t>ծածկագրով</w:t>
      </w:r>
    </w:p>
    <w:p w14:paraId="693E2891" w14:textId="77777777" w:rsidR="00E77BAA" w:rsidRPr="00025827" w:rsidRDefault="00E77BAA" w:rsidP="00E77BAA">
      <w:pPr>
        <w:pStyle w:val="BodyTextIndent3"/>
        <w:spacing w:line="240" w:lineRule="auto"/>
        <w:jc w:val="right"/>
        <w:rPr>
          <w:rFonts w:ascii="GHEA Grapalat" w:hAnsi="GHEA Grapalat" w:cs="Sylfaen"/>
          <w:b/>
          <w:lang w:val="es-ES"/>
        </w:rPr>
      </w:pPr>
      <w:r w:rsidRPr="00025827">
        <w:rPr>
          <w:rFonts w:ascii="GHEA Grapalat" w:hAnsi="GHEA Grapalat" w:cs="Sylfaen"/>
          <w:b/>
          <w:lang w:val="es-ES"/>
        </w:rPr>
        <w:t>բաց մրցույթի</w:t>
      </w:r>
      <w:r w:rsidRPr="00025827">
        <w:rPr>
          <w:rFonts w:ascii="GHEA Grapalat" w:hAnsi="GHEA Grapalat" w:cs="Arial"/>
          <w:b/>
          <w:lang w:val="es-ES"/>
        </w:rPr>
        <w:t xml:space="preserve"> </w:t>
      </w:r>
      <w:r w:rsidRPr="00025827">
        <w:rPr>
          <w:rFonts w:ascii="GHEA Grapalat" w:hAnsi="GHEA Grapalat" w:cs="Sylfaen"/>
          <w:b/>
          <w:lang w:val="es-ES"/>
        </w:rPr>
        <w:t>հրավերի</w:t>
      </w:r>
    </w:p>
    <w:p w14:paraId="310765F4" w14:textId="77777777" w:rsidR="003B2970" w:rsidRPr="00025827" w:rsidRDefault="003B2970" w:rsidP="003B2970">
      <w:pPr>
        <w:pStyle w:val="BodyTextIndent3"/>
        <w:spacing w:line="240" w:lineRule="auto"/>
        <w:rPr>
          <w:rFonts w:ascii="GHEA Grapalat" w:hAnsi="GHEA Grapalat" w:cs="Sylfaen"/>
          <w:b/>
          <w:color w:val="FF0000"/>
          <w:sz w:val="24"/>
          <w:szCs w:val="24"/>
        </w:rPr>
      </w:pPr>
    </w:p>
    <w:p w14:paraId="1483E00C" w14:textId="5DE56944" w:rsidR="003B2970" w:rsidRPr="00025827" w:rsidRDefault="003B2970" w:rsidP="003B2970">
      <w:pPr>
        <w:pStyle w:val="BodyTextIndent3"/>
        <w:spacing w:line="240" w:lineRule="auto"/>
        <w:jc w:val="center"/>
        <w:rPr>
          <w:rFonts w:ascii="GHEA Grapalat" w:hAnsi="GHEA Grapalat" w:cs="Sylfaen"/>
          <w:b/>
          <w:color w:val="FF0000"/>
          <w:sz w:val="24"/>
          <w:szCs w:val="24"/>
        </w:rPr>
      </w:pPr>
      <w:r w:rsidRPr="00025827">
        <w:rPr>
          <w:rFonts w:ascii="GHEA Grapalat" w:hAnsi="GHEA Grapalat" w:cs="Sylfaen"/>
          <w:b/>
          <w:color w:val="FF0000"/>
          <w:sz w:val="24"/>
          <w:szCs w:val="24"/>
        </w:rPr>
        <w:t>Անհրաժեշտ է հայտի ապահովման բանկային երաշխիքը ներկայացնել սույն հավելածին համապատասխան:</w:t>
      </w:r>
    </w:p>
    <w:p w14:paraId="239CB270" w14:textId="77777777" w:rsidR="00E77BAA" w:rsidRPr="00025827" w:rsidRDefault="00E77BAA" w:rsidP="00E77BAA">
      <w:pPr>
        <w:pStyle w:val="BodyTextIndent3"/>
        <w:spacing w:line="240" w:lineRule="auto"/>
        <w:jc w:val="right"/>
        <w:rPr>
          <w:rFonts w:ascii="GHEA Grapalat" w:hAnsi="GHEA Grapalat" w:cs="Sylfaen"/>
          <w:b/>
          <w:lang w:val="hy-AM"/>
        </w:rPr>
      </w:pPr>
    </w:p>
    <w:p w14:paraId="2467EFA3" w14:textId="77777777" w:rsidR="00E77BAA" w:rsidRPr="00025827" w:rsidRDefault="00E77BAA" w:rsidP="00E77BA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25827">
        <w:rPr>
          <w:rStyle w:val="Strong"/>
          <w:rFonts w:ascii="GHEA Grapalat" w:hAnsi="GHEA Grapalat"/>
          <w:color w:val="000000"/>
          <w:sz w:val="20"/>
          <w:szCs w:val="20"/>
          <w:lang w:val="hy-AM"/>
        </w:rPr>
        <w:t>ԵՐԱՇԽԻՔ N __________</w:t>
      </w:r>
    </w:p>
    <w:p w14:paraId="4260F3D7" w14:textId="77777777" w:rsidR="00E77BAA" w:rsidRPr="00025827" w:rsidRDefault="00E77BAA" w:rsidP="00E77BAA">
      <w:pPr>
        <w:pStyle w:val="NormalWeb"/>
        <w:shd w:val="clear" w:color="auto" w:fill="FFFFFF"/>
        <w:spacing w:before="0" w:beforeAutospacing="0" w:after="0" w:afterAutospacing="0"/>
        <w:ind w:firstLine="375"/>
        <w:rPr>
          <w:rStyle w:val="Strong"/>
          <w:lang w:val="hy-AM"/>
        </w:rPr>
      </w:pPr>
    </w:p>
    <w:p w14:paraId="72468B7C" w14:textId="77777777" w:rsidR="003B2970" w:rsidRPr="00025827" w:rsidRDefault="00E77BAA" w:rsidP="003B297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7A3181" w:rsidRPr="00025827">
        <w:rPr>
          <w:rStyle w:val="Strong"/>
          <w:rFonts w:ascii="GHEA Grapalat" w:hAnsi="GHEA Grapalat"/>
          <w:b w:val="0"/>
          <w:sz w:val="20"/>
          <w:szCs w:val="20"/>
          <w:lang w:val="hy-AM"/>
        </w:rPr>
        <w:t>ՀՀՔԿ-ԲՄԽԾՁԲ-25/25</w:t>
      </w:r>
      <w:r w:rsidRPr="00025827">
        <w:rPr>
          <w:rStyle w:val="Strong"/>
          <w:rFonts w:ascii="GHEA Grapalat" w:hAnsi="GHEA Grapalat"/>
          <w:b w:val="0"/>
          <w:bCs w:val="0"/>
          <w:sz w:val="20"/>
          <w:szCs w:val="20"/>
          <w:lang w:val="hy-AM"/>
        </w:rPr>
        <w:t xml:space="preserve"> ծածկագրով կազմակերպված</w:t>
      </w:r>
      <w:r w:rsidR="003B2970" w:rsidRPr="00025827">
        <w:rPr>
          <w:rStyle w:val="Strong"/>
          <w:rFonts w:ascii="GHEA Grapalat" w:hAnsi="GHEA Grapalat"/>
          <w:b w:val="0"/>
          <w:bCs w:val="0"/>
          <w:sz w:val="20"/>
          <w:szCs w:val="20"/>
        </w:rPr>
        <w:t xml:space="preserve"> </w:t>
      </w:r>
      <w:r w:rsidRPr="00025827">
        <w:rPr>
          <w:rStyle w:val="Strong"/>
          <w:rFonts w:ascii="GHEA Grapalat" w:hAnsi="GHEA Grapalat"/>
          <w:b w:val="0"/>
          <w:bCs w:val="0"/>
          <w:sz w:val="20"/>
          <w:szCs w:val="20"/>
          <w:lang w:val="hy-AM"/>
        </w:rPr>
        <w:t xml:space="preserve">գնման ընթացակարգին </w:t>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lang w:val="hy-AM"/>
        </w:rPr>
        <w:t xml:space="preserve"> (այսուհետ՝ </w:t>
      </w:r>
    </w:p>
    <w:p w14:paraId="6365AD60" w14:textId="60AA8545" w:rsidR="003B2970" w:rsidRPr="00025827" w:rsidRDefault="003B2970" w:rsidP="003B2970">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25827">
        <w:rPr>
          <w:rFonts w:ascii="GHEA Grapalat" w:hAnsi="GHEA Grapalat" w:cs="Sylfaen"/>
          <w:vertAlign w:val="superscript"/>
        </w:rPr>
        <w:t xml:space="preserve">                                                               </w:t>
      </w:r>
      <w:r w:rsidRPr="00025827">
        <w:rPr>
          <w:rFonts w:ascii="GHEA Grapalat" w:hAnsi="GHEA Grapalat" w:cs="Sylfaen"/>
          <w:vertAlign w:val="superscript"/>
          <w:lang w:val="hy-AM"/>
        </w:rPr>
        <w:t>մասնակցի անվանումը</w:t>
      </w:r>
    </w:p>
    <w:p w14:paraId="476927F1" w14:textId="0EE2152A" w:rsidR="00E77BAA" w:rsidRPr="00025827" w:rsidRDefault="00E77BAA" w:rsidP="003B297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պրինցիպալ) մասնակցելուց</w:t>
      </w:r>
      <w:r w:rsidR="003B2970" w:rsidRPr="00025827">
        <w:rPr>
          <w:rStyle w:val="Strong"/>
          <w:rFonts w:ascii="GHEA Grapalat" w:hAnsi="GHEA Grapalat"/>
          <w:b w:val="0"/>
          <w:bCs w:val="0"/>
          <w:sz w:val="20"/>
          <w:szCs w:val="20"/>
        </w:rPr>
        <w:t xml:space="preserve"> </w:t>
      </w:r>
      <w:r w:rsidRPr="0002582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82E11AF" w14:textId="77777777" w:rsidR="00E77BAA" w:rsidRPr="00025827" w:rsidRDefault="00E77BAA" w:rsidP="00E77B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 xml:space="preserve">2. Երաշխիքով </w:t>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lang w:val="hy-AM"/>
        </w:rPr>
        <w:t xml:space="preserve"> (այսուհետ՝ երաշխիք տվող </w:t>
      </w:r>
    </w:p>
    <w:p w14:paraId="0A6924D8" w14:textId="77777777" w:rsidR="00E77BAA" w:rsidRPr="00025827" w:rsidRDefault="00E77BAA" w:rsidP="00E77B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ab/>
      </w:r>
      <w:r w:rsidRPr="00025827">
        <w:rPr>
          <w:rStyle w:val="Strong"/>
          <w:rFonts w:ascii="GHEA Grapalat" w:hAnsi="GHEA Grapalat"/>
          <w:b w:val="0"/>
          <w:bCs w:val="0"/>
          <w:sz w:val="20"/>
          <w:szCs w:val="20"/>
          <w:lang w:val="hy-AM"/>
        </w:rPr>
        <w:tab/>
      </w:r>
      <w:r w:rsidRPr="00025827">
        <w:rPr>
          <w:rStyle w:val="Strong"/>
          <w:rFonts w:ascii="GHEA Grapalat" w:hAnsi="GHEA Grapalat"/>
          <w:b w:val="0"/>
          <w:bCs w:val="0"/>
          <w:sz w:val="20"/>
          <w:szCs w:val="20"/>
          <w:lang w:val="hy-AM"/>
        </w:rPr>
        <w:tab/>
        <w:t xml:space="preserve">                         </w:t>
      </w:r>
      <w:r w:rsidRPr="00025827">
        <w:rPr>
          <w:rFonts w:ascii="GHEA Grapalat" w:hAnsi="GHEA Grapalat" w:cs="Sylfaen"/>
          <w:vertAlign w:val="superscript"/>
          <w:lang w:val="hy-AM"/>
        </w:rPr>
        <w:t>երաշխիքը տվող բանկի անվանումը</w:t>
      </w:r>
    </w:p>
    <w:p w14:paraId="7EB723C5" w14:textId="77777777" w:rsidR="00E77BAA" w:rsidRPr="0002582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2582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p>
    <w:p w14:paraId="52E42A56" w14:textId="77777777" w:rsidR="00E77BAA" w:rsidRPr="00025827" w:rsidRDefault="00E77BAA" w:rsidP="00E77BA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25827">
        <w:rPr>
          <w:rFonts w:ascii="GHEA Grapalat" w:hAnsi="GHEA Grapalat" w:cs="Sylfaen"/>
          <w:vertAlign w:val="superscript"/>
          <w:lang w:val="hy-AM"/>
        </w:rPr>
        <w:t xml:space="preserve">  գումարը թվերով և տառերով</w:t>
      </w:r>
    </w:p>
    <w:p w14:paraId="16390321" w14:textId="77777777" w:rsidR="00E77BAA" w:rsidRPr="0002582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2439D352" w14:textId="77777777" w:rsidR="00E77BAA" w:rsidRPr="0002582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3. Սույն երաշխիքն անհետկանչելի է:</w:t>
      </w:r>
    </w:p>
    <w:p w14:paraId="596CAB75" w14:textId="77777777" w:rsidR="00E77BAA" w:rsidRPr="0002582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FA89F6" w14:textId="5E0C720B" w:rsidR="00E77BAA" w:rsidRPr="0002582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 xml:space="preserve">5. Երաշխիքը գործում է  թողարկման պահից և ուժի մեջ է բենեֆիցիարի կողմից </w:t>
      </w:r>
      <w:r w:rsidR="007A3181" w:rsidRPr="00025827">
        <w:rPr>
          <w:rFonts w:ascii="GHEA Grapalat" w:hAnsi="GHEA Grapalat"/>
          <w:color w:val="000000"/>
          <w:sz w:val="20"/>
          <w:szCs w:val="20"/>
          <w:lang w:val="hy-AM"/>
        </w:rPr>
        <w:t>ՀՀՔԿ-ԲՄԽԾՁԲ-25/25</w:t>
      </w:r>
      <w:r w:rsidR="00AE416B" w:rsidRPr="00025827">
        <w:rPr>
          <w:rFonts w:ascii="GHEA Grapalat" w:hAnsi="GHEA Grapalat"/>
          <w:color w:val="000000"/>
          <w:sz w:val="20"/>
          <w:szCs w:val="20"/>
          <w:lang w:val="hy-AM"/>
        </w:rPr>
        <w:t xml:space="preserve"> </w:t>
      </w:r>
      <w:r w:rsidRPr="00025827">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90261B" w:rsidRPr="00025827">
        <w:rPr>
          <w:rFonts w:ascii="GHEA Grapalat" w:hAnsi="GHEA Grapalat" w:cs="Sylfaen"/>
          <w:sz w:val="20"/>
          <w:lang w:val="af-ZA"/>
        </w:rPr>
        <w:t>120</w:t>
      </w:r>
      <w:r w:rsidR="0090261B" w:rsidRPr="00025827">
        <w:rPr>
          <w:rFonts w:ascii="GHEA Grapalat" w:hAnsi="GHEA Grapalat" w:cs="Sylfaen"/>
          <w:sz w:val="20"/>
          <w:lang w:val="hy-AM"/>
        </w:rPr>
        <w:t xml:space="preserve"> </w:t>
      </w:r>
      <w:r w:rsidRPr="00025827">
        <w:rPr>
          <w:rFonts w:ascii="GHEA Grapalat" w:hAnsi="GHEA Grapalat"/>
          <w:color w:val="000000"/>
          <w:sz w:val="20"/>
          <w:szCs w:val="20"/>
          <w:lang w:val="hy-AM"/>
        </w:rPr>
        <w:t>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w:t>
      </w:r>
      <w:r w:rsidR="00A778C9" w:rsidRPr="00025827">
        <w:rPr>
          <w:rFonts w:ascii="GHEA Grapalat" w:hAnsi="GHEA Grapalat"/>
          <w:color w:val="000000"/>
          <w:sz w:val="20"/>
          <w:szCs w:val="20"/>
          <w:lang w:val="hy-AM"/>
        </w:rPr>
        <w:t xml:space="preserve">յին փոստի հասցեից ուղարկում է </w:t>
      </w:r>
      <w:r w:rsidRPr="00025827">
        <w:rPr>
          <w:rFonts w:ascii="GHEA Grapalat" w:hAnsi="GHEA Grapalat"/>
          <w:color w:val="000000"/>
          <w:sz w:val="20"/>
          <w:szCs w:val="20"/>
          <w:lang w:val="hy-AM"/>
        </w:rPr>
        <w:t xml:space="preserve">սույն կետում նշված գնման ընթացակարգի հրավերում նշված՝ </w:t>
      </w:r>
      <w:r w:rsidRPr="00025827">
        <w:rPr>
          <w:rFonts w:ascii="GHEA Grapalat" w:eastAsia="Calibri" w:hAnsi="GHEA Grapalat"/>
          <w:color w:val="000000"/>
          <w:sz w:val="20"/>
          <w:szCs w:val="20"/>
          <w:lang w:val="hy-AM"/>
        </w:rPr>
        <w:t xml:space="preserve">գնահատող հանձնաժողովի </w:t>
      </w:r>
      <w:r w:rsidRPr="00025827">
        <w:rPr>
          <w:rFonts w:ascii="GHEA Grapalat" w:hAnsi="GHEA Grapalat"/>
          <w:color w:val="000000"/>
          <w:sz w:val="20"/>
          <w:szCs w:val="20"/>
          <w:lang w:val="hy-AM"/>
        </w:rPr>
        <w:t>քարտուղարի՝</w:t>
      </w:r>
      <w:r w:rsidR="007F5ED0" w:rsidRPr="00025827">
        <w:rPr>
          <w:rFonts w:ascii="GHEA Grapalat" w:hAnsi="GHEA Grapalat"/>
          <w:color w:val="000000"/>
          <w:sz w:val="20"/>
          <w:szCs w:val="20"/>
          <w:lang w:val="hy-AM"/>
        </w:rPr>
        <w:t xml:space="preserve"> </w:t>
      </w:r>
      <w:hyperlink r:id="rId19" w:history="1">
        <w:r w:rsidR="001868F5" w:rsidRPr="00025827">
          <w:rPr>
            <w:lang w:val="hy-AM"/>
          </w:rPr>
          <w:t xml:space="preserve"> </w:t>
        </w:r>
        <w:r w:rsidR="00482A73" w:rsidRPr="00025827">
          <w:rPr>
            <w:rFonts w:ascii="GHEA Grapalat" w:hAnsi="GHEA Grapalat"/>
            <w:sz w:val="20"/>
            <w:szCs w:val="20"/>
            <w:lang w:val="af-ZA"/>
          </w:rPr>
          <w:t>tender4@minurban.am</w:t>
        </w:r>
      </w:hyperlink>
      <w:r w:rsidRPr="00025827">
        <w:rPr>
          <w:rFonts w:ascii="GHEA Grapalat" w:hAnsi="GHEA Grapalat"/>
          <w:color w:val="000000"/>
          <w:sz w:val="20"/>
          <w:szCs w:val="20"/>
          <w:lang w:val="hy-AM"/>
        </w:rPr>
        <w:t xml:space="preserve"> էլեկտրոնային փոստի հասցեին։     </w:t>
      </w:r>
    </w:p>
    <w:p w14:paraId="7E8B6FC4" w14:textId="77777777" w:rsidR="00E77BAA" w:rsidRPr="0002582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 xml:space="preserve">   </w:t>
      </w:r>
      <w:r w:rsidRPr="0002582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025827">
        <w:rPr>
          <w:rFonts w:ascii="GHEA Grapalat" w:hAnsi="GHEA Grapalat" w:cs="Sylfaen"/>
          <w:sz w:val="20"/>
          <w:lang w:val="hy-AM"/>
        </w:rPr>
        <w:t xml:space="preserve">հիմքերը և </w:t>
      </w:r>
      <w:r w:rsidRPr="00025827">
        <w:rPr>
          <w:rFonts w:ascii="GHEA Grapalat" w:hAnsi="GHEA Grapalat"/>
          <w:sz w:val="20"/>
          <w:szCs w:val="20"/>
          <w:lang w:val="hy-AM"/>
        </w:rPr>
        <w:t>երաշխիքը</w:t>
      </w:r>
      <w:r w:rsidRPr="00025827">
        <w:rPr>
          <w:rFonts w:ascii="GHEA Grapalat" w:hAnsi="GHEA Grapalat"/>
          <w:color w:val="000000"/>
          <w:sz w:val="20"/>
          <w:szCs w:val="20"/>
          <w:lang w:val="hy-AM"/>
        </w:rPr>
        <w:t>:</w:t>
      </w:r>
    </w:p>
    <w:p w14:paraId="464BA465" w14:textId="77777777" w:rsidR="00E77BAA" w:rsidRPr="0002582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EE89A3" w14:textId="77777777" w:rsidR="00E77BAA" w:rsidRPr="0002582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8. Երաշխիք տվող անձը մերժում է բենեֆիցիարի պահանջը, եթե`</w:t>
      </w:r>
    </w:p>
    <w:p w14:paraId="00230EFB" w14:textId="77777777" w:rsidR="00E77BAA" w:rsidRPr="0002582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C0261B6" w14:textId="77777777" w:rsidR="00E77BAA" w:rsidRPr="0002582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2) պահանջը ներկայացվել է երաշխիքով սահմանված ժամկետի ավարտից հետո:</w:t>
      </w:r>
    </w:p>
    <w:p w14:paraId="626B7B9A" w14:textId="41F0A935" w:rsidR="00E77BAA" w:rsidRPr="0002582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71AE2B" w14:textId="77777777" w:rsidR="00E77BAA" w:rsidRPr="0002582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337EB0" w14:textId="77777777" w:rsidR="00E77BAA" w:rsidRPr="0002582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900253" w14:textId="77777777" w:rsidR="00E77BAA" w:rsidRPr="0002582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25827">
        <w:rPr>
          <w:rFonts w:ascii="GHEA Grapalat" w:hAnsi="GHEA Grapalat"/>
          <w:color w:val="000000"/>
          <w:sz w:val="20"/>
          <w:szCs w:val="20"/>
          <w:lang w:val="hy-AM"/>
        </w:rPr>
        <w:t xml:space="preserve">Գործադիր մարմնի ղեկավար  </w:t>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p>
    <w:p w14:paraId="4DB60291" w14:textId="77777777" w:rsidR="00E77BAA" w:rsidRPr="0002582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8D5B67" w14:textId="77777777" w:rsidR="00E77BAA" w:rsidRPr="0002582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p>
    <w:p w14:paraId="7BF85961" w14:textId="77777777" w:rsidR="00E77BAA" w:rsidRPr="00025827" w:rsidRDefault="00E77BAA" w:rsidP="00E77BAA">
      <w:pPr>
        <w:pStyle w:val="NormalWeb"/>
        <w:shd w:val="clear" w:color="auto" w:fill="FFFFFF"/>
        <w:spacing w:before="0" w:beforeAutospacing="0" w:after="0" w:afterAutospacing="0"/>
        <w:rPr>
          <w:rFonts w:ascii="GHEA Grapalat" w:hAnsi="GHEA Grapalat" w:cs="Sylfaen"/>
          <w:vertAlign w:val="superscript"/>
          <w:lang w:val="hy-AM"/>
        </w:rPr>
      </w:pPr>
      <w:r w:rsidRPr="00025827">
        <w:rPr>
          <w:rFonts w:ascii="GHEA Grapalat" w:hAnsi="GHEA Grapalat" w:cs="Sylfaen"/>
          <w:vertAlign w:val="superscript"/>
          <w:lang w:val="hy-AM"/>
        </w:rPr>
        <w:t xml:space="preserve">                                                        ամիսը, ամսաթիվը, տարեթիվը</w:t>
      </w:r>
    </w:p>
    <w:p w14:paraId="5832D147" w14:textId="79EC96F1" w:rsidR="00B2572B" w:rsidRPr="00025827" w:rsidRDefault="00B2572B" w:rsidP="00ED36CA">
      <w:pPr>
        <w:pStyle w:val="BodyTextIndent3"/>
        <w:spacing w:line="240" w:lineRule="auto"/>
        <w:jc w:val="right"/>
        <w:rPr>
          <w:rFonts w:ascii="GHEA Grapalat" w:hAnsi="GHEA Grapalat"/>
          <w:szCs w:val="24"/>
          <w:lang w:val="hy-AM"/>
        </w:rPr>
      </w:pPr>
    </w:p>
    <w:p w14:paraId="046790AB" w14:textId="1425A001" w:rsidR="00E77BAA" w:rsidRPr="00025827" w:rsidRDefault="00E77BAA" w:rsidP="00ED36CA">
      <w:pPr>
        <w:pStyle w:val="BodyTextIndent3"/>
        <w:spacing w:line="240" w:lineRule="auto"/>
        <w:jc w:val="right"/>
        <w:rPr>
          <w:rFonts w:ascii="GHEA Grapalat" w:hAnsi="GHEA Grapalat"/>
          <w:szCs w:val="24"/>
          <w:lang w:val="hy-AM"/>
        </w:rPr>
      </w:pPr>
    </w:p>
    <w:p w14:paraId="0277FC77" w14:textId="0189CBB6" w:rsidR="00E77BAA" w:rsidRPr="00025827" w:rsidRDefault="00E77BAA" w:rsidP="00ED36CA">
      <w:pPr>
        <w:pStyle w:val="BodyTextIndent3"/>
        <w:spacing w:line="240" w:lineRule="auto"/>
        <w:jc w:val="right"/>
        <w:rPr>
          <w:rFonts w:ascii="GHEA Grapalat" w:hAnsi="GHEA Grapalat"/>
          <w:szCs w:val="24"/>
          <w:lang w:val="hy-AM"/>
        </w:rPr>
      </w:pPr>
    </w:p>
    <w:p w14:paraId="309384EF" w14:textId="2507B98C" w:rsidR="009C370D" w:rsidRPr="00025827" w:rsidRDefault="009C370D" w:rsidP="00E60FD6">
      <w:pPr>
        <w:pStyle w:val="BodyTextIndent3"/>
        <w:spacing w:line="240" w:lineRule="auto"/>
        <w:jc w:val="right"/>
        <w:rPr>
          <w:rFonts w:ascii="GHEA Grapalat" w:hAnsi="GHEA Grapalat" w:cs="Arial"/>
          <w:b/>
          <w:lang w:val="hy-AM"/>
        </w:rPr>
      </w:pPr>
      <w:r w:rsidRPr="00025827">
        <w:rPr>
          <w:rFonts w:ascii="GHEA Grapalat" w:hAnsi="GHEA Grapalat" w:cs="Sylfaen"/>
          <w:b/>
          <w:lang w:val="hy-AM"/>
        </w:rPr>
        <w:lastRenderedPageBreak/>
        <w:t>Հավելված</w:t>
      </w:r>
      <w:r w:rsidRPr="00025827">
        <w:rPr>
          <w:rFonts w:ascii="GHEA Grapalat" w:hAnsi="GHEA Grapalat" w:cs="Arial"/>
          <w:b/>
          <w:lang w:val="hy-AM"/>
        </w:rPr>
        <w:t xml:space="preserve"> 4</w:t>
      </w:r>
    </w:p>
    <w:p w14:paraId="2697F495" w14:textId="2D9EF861" w:rsidR="00E60FD6" w:rsidRPr="00025827" w:rsidRDefault="007A3181" w:rsidP="00E60FD6">
      <w:pPr>
        <w:pStyle w:val="BodyTextIndent3"/>
        <w:spacing w:line="240" w:lineRule="auto"/>
        <w:jc w:val="right"/>
        <w:rPr>
          <w:rFonts w:ascii="GHEA Grapalat" w:hAnsi="GHEA Grapalat" w:cs="Arial"/>
          <w:b/>
          <w:lang w:val="es-ES"/>
        </w:rPr>
      </w:pPr>
      <w:r w:rsidRPr="00025827">
        <w:rPr>
          <w:rFonts w:ascii="GHEA Grapalat" w:hAnsi="GHEA Grapalat"/>
          <w:b/>
          <w:lang w:val="es-ES"/>
        </w:rPr>
        <w:t>ՀՀՔԿ-ԲՄԽԾՁԲ-25/25</w:t>
      </w:r>
      <w:r w:rsidR="00E60FD6" w:rsidRPr="00025827">
        <w:rPr>
          <w:rFonts w:ascii="GHEA Grapalat" w:hAnsi="GHEA Grapalat"/>
          <w:b/>
          <w:lang w:val="es-ES"/>
        </w:rPr>
        <w:t xml:space="preserve"> </w:t>
      </w:r>
      <w:r w:rsidR="00E60FD6" w:rsidRPr="00025827">
        <w:rPr>
          <w:rFonts w:ascii="GHEA Grapalat" w:hAnsi="GHEA Grapalat" w:cs="Sylfaen"/>
          <w:b/>
          <w:lang w:val="es-ES"/>
        </w:rPr>
        <w:t>ծածկագրով</w:t>
      </w:r>
    </w:p>
    <w:p w14:paraId="2E8EC528" w14:textId="6EBE38F4" w:rsidR="00E60FD6" w:rsidRPr="00025827" w:rsidRDefault="002B0934" w:rsidP="00E60FD6">
      <w:pPr>
        <w:pStyle w:val="BodyTextIndent3"/>
        <w:spacing w:line="240" w:lineRule="auto"/>
        <w:jc w:val="right"/>
        <w:rPr>
          <w:rFonts w:ascii="GHEA Grapalat" w:hAnsi="GHEA Grapalat" w:cs="Sylfaen"/>
          <w:b/>
          <w:lang w:val="es-ES"/>
        </w:rPr>
      </w:pPr>
      <w:r w:rsidRPr="00025827">
        <w:rPr>
          <w:rFonts w:ascii="GHEA Grapalat" w:hAnsi="GHEA Grapalat" w:cs="Sylfaen"/>
          <w:b/>
          <w:lang w:val="es-ES"/>
        </w:rPr>
        <w:t>բաց մրցույթի</w:t>
      </w:r>
      <w:r w:rsidR="00E60FD6" w:rsidRPr="00025827">
        <w:rPr>
          <w:rFonts w:ascii="GHEA Grapalat" w:hAnsi="GHEA Grapalat" w:cs="Arial"/>
          <w:b/>
          <w:lang w:val="es-ES"/>
        </w:rPr>
        <w:t xml:space="preserve"> </w:t>
      </w:r>
      <w:r w:rsidR="00E60FD6" w:rsidRPr="00025827">
        <w:rPr>
          <w:rFonts w:ascii="GHEA Grapalat" w:hAnsi="GHEA Grapalat" w:cs="Sylfaen"/>
          <w:b/>
          <w:lang w:val="es-ES"/>
        </w:rPr>
        <w:t>հրավերի</w:t>
      </w:r>
    </w:p>
    <w:p w14:paraId="7584D7EF" w14:textId="77777777" w:rsidR="00091EBC" w:rsidRPr="0002582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25827">
        <w:rPr>
          <w:rStyle w:val="Strong"/>
          <w:rFonts w:ascii="GHEA Grapalat" w:hAnsi="GHEA Grapalat"/>
          <w:color w:val="000000"/>
          <w:sz w:val="20"/>
          <w:szCs w:val="20"/>
          <w:lang w:val="hy-AM"/>
        </w:rPr>
        <w:t>ԵՐԱՇԽԻՔ N __________</w:t>
      </w:r>
    </w:p>
    <w:p w14:paraId="045CD57A" w14:textId="77777777" w:rsidR="007A5E2D" w:rsidRPr="0002582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25827">
        <w:rPr>
          <w:rStyle w:val="Strong"/>
          <w:rFonts w:ascii="GHEA Grapalat" w:hAnsi="GHEA Grapalat"/>
          <w:color w:val="000000"/>
          <w:sz w:val="20"/>
          <w:szCs w:val="20"/>
          <w:lang w:val="hy-AM"/>
        </w:rPr>
        <w:t>(որակավորման ապահովում)</w:t>
      </w:r>
    </w:p>
    <w:p w14:paraId="7876614A" w14:textId="77777777" w:rsidR="00091EBC" w:rsidRPr="0002582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02582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 xml:space="preserve">Սույն երաշխիքը (այսուհետ՝ երաշխիք) հանդիսանում է </w:t>
      </w:r>
      <w:r w:rsidR="00E60FD6" w:rsidRPr="00025827">
        <w:rPr>
          <w:rStyle w:val="Strong"/>
          <w:rFonts w:ascii="GHEA Grapalat" w:hAnsi="GHEA Grapalat"/>
          <w:b w:val="0"/>
          <w:bCs w:val="0"/>
          <w:sz w:val="20"/>
          <w:szCs w:val="20"/>
          <w:lang w:val="hy-AM"/>
        </w:rPr>
        <w:t>ՀՀ քաղաքաշինության կոմիտեի</w:t>
      </w:r>
    </w:p>
    <w:p w14:paraId="220E530A" w14:textId="39B4D5EC" w:rsidR="00F27778" w:rsidRPr="0002582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 xml:space="preserve">(այսուհետ՝ բենեֆիցիար) կողմից </w:t>
      </w:r>
      <w:r w:rsidR="007A3181" w:rsidRPr="00025827">
        <w:rPr>
          <w:rStyle w:val="Strong"/>
          <w:rFonts w:ascii="GHEA Grapalat" w:hAnsi="GHEA Grapalat"/>
          <w:b w:val="0"/>
          <w:bCs w:val="0"/>
          <w:sz w:val="20"/>
          <w:szCs w:val="20"/>
          <w:lang w:val="hy-AM"/>
        </w:rPr>
        <w:t>ՀՀՔԿ-ԲՄԽԾՁԲ-25/25</w:t>
      </w:r>
      <w:r w:rsidR="00E60FD6" w:rsidRPr="00025827">
        <w:rPr>
          <w:rStyle w:val="Strong"/>
          <w:rFonts w:ascii="GHEA Grapalat" w:hAnsi="GHEA Grapalat"/>
          <w:b w:val="0"/>
          <w:bCs w:val="0"/>
          <w:sz w:val="20"/>
          <w:szCs w:val="20"/>
          <w:lang w:val="hy-AM"/>
        </w:rPr>
        <w:t xml:space="preserve"> </w:t>
      </w:r>
      <w:r w:rsidRPr="00025827">
        <w:rPr>
          <w:rStyle w:val="Strong"/>
          <w:rFonts w:ascii="GHEA Grapalat" w:hAnsi="GHEA Grapalat"/>
          <w:b w:val="0"/>
          <w:bCs w:val="0"/>
          <w:sz w:val="20"/>
          <w:szCs w:val="20"/>
          <w:lang w:val="hy-AM"/>
        </w:rPr>
        <w:t xml:space="preserve">ծածկագրով կազմակերպված </w:t>
      </w:r>
      <w:r w:rsidR="00E60FD6" w:rsidRPr="00025827">
        <w:rPr>
          <w:rStyle w:val="Strong"/>
          <w:rFonts w:ascii="GHEA Grapalat" w:hAnsi="GHEA Grapalat"/>
          <w:b w:val="0"/>
          <w:bCs w:val="0"/>
          <w:sz w:val="20"/>
          <w:szCs w:val="20"/>
          <w:lang w:val="hy-AM"/>
        </w:rPr>
        <w:t>գնման</w:t>
      </w:r>
      <w:r w:rsidR="00F741A1" w:rsidRPr="00025827">
        <w:rPr>
          <w:rStyle w:val="Strong"/>
          <w:rFonts w:ascii="GHEA Grapalat" w:hAnsi="GHEA Grapalat"/>
          <w:b w:val="0"/>
          <w:bCs w:val="0"/>
          <w:sz w:val="20"/>
          <w:szCs w:val="20"/>
          <w:lang w:val="hy-AM"/>
        </w:rPr>
        <w:t xml:space="preserve"> </w:t>
      </w:r>
      <w:r w:rsidRPr="00025827">
        <w:rPr>
          <w:rStyle w:val="Strong"/>
          <w:rFonts w:ascii="GHEA Grapalat" w:hAnsi="GHEA Grapalat"/>
          <w:b w:val="0"/>
          <w:bCs w:val="0"/>
          <w:sz w:val="20"/>
          <w:szCs w:val="20"/>
          <w:lang w:val="hy-AM"/>
        </w:rPr>
        <w:t>ընթացակարգի</w:t>
      </w:r>
      <w:r w:rsidR="00F27778" w:rsidRPr="00025827">
        <w:rPr>
          <w:rStyle w:val="Strong"/>
          <w:rFonts w:ascii="GHEA Grapalat" w:hAnsi="GHEA Grapalat"/>
          <w:b w:val="0"/>
          <w:bCs w:val="0"/>
          <w:sz w:val="20"/>
          <w:szCs w:val="20"/>
          <w:lang w:val="hy-AM"/>
        </w:rPr>
        <w:t xml:space="preserve"> արդյունքում</w:t>
      </w:r>
      <w:r w:rsidRPr="00025827">
        <w:rPr>
          <w:rStyle w:val="Strong"/>
          <w:rFonts w:ascii="GHEA Grapalat" w:hAnsi="GHEA Grapalat"/>
          <w:b w:val="0"/>
          <w:bCs w:val="0"/>
          <w:sz w:val="20"/>
          <w:szCs w:val="20"/>
          <w:lang w:val="hy-AM"/>
        </w:rPr>
        <w:t xml:space="preserve"> </w:t>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00F27778"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lang w:val="hy-AM"/>
        </w:rPr>
        <w:t xml:space="preserve"> </w:t>
      </w:r>
      <w:r w:rsidR="00E60FD6" w:rsidRPr="00025827">
        <w:rPr>
          <w:rStyle w:val="Strong"/>
          <w:rFonts w:ascii="GHEA Grapalat" w:hAnsi="GHEA Grapalat"/>
          <w:b w:val="0"/>
          <w:bCs w:val="0"/>
          <w:sz w:val="20"/>
          <w:szCs w:val="20"/>
          <w:lang w:val="hy-AM"/>
        </w:rPr>
        <w:t>(այսուհետ՝ պրինցիպալ)</w:t>
      </w:r>
    </w:p>
    <w:p w14:paraId="1A9466B3" w14:textId="58154F41" w:rsidR="00F27778" w:rsidRPr="0002582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025827">
        <w:rPr>
          <w:rStyle w:val="Strong"/>
          <w:rFonts w:ascii="GHEA Grapalat" w:hAnsi="GHEA Grapalat"/>
          <w:b w:val="0"/>
          <w:bCs w:val="0"/>
          <w:sz w:val="20"/>
          <w:szCs w:val="20"/>
          <w:lang w:val="hy-AM"/>
        </w:rPr>
        <w:tab/>
      </w:r>
      <w:r w:rsidRPr="00025827">
        <w:rPr>
          <w:rStyle w:val="Strong"/>
          <w:rFonts w:ascii="GHEA Grapalat" w:hAnsi="GHEA Grapalat"/>
          <w:b w:val="0"/>
          <w:bCs w:val="0"/>
          <w:sz w:val="20"/>
          <w:szCs w:val="20"/>
          <w:lang w:val="hy-AM"/>
        </w:rPr>
        <w:tab/>
        <w:t xml:space="preserve">           </w:t>
      </w:r>
      <w:r w:rsidR="00F27778" w:rsidRPr="00025827">
        <w:rPr>
          <w:rFonts w:ascii="GHEA Grapalat" w:hAnsi="GHEA Grapalat" w:cs="Sylfaen"/>
          <w:vertAlign w:val="superscript"/>
          <w:lang w:val="hy-AM"/>
        </w:rPr>
        <w:t>ընտրված մասնակցի անվանումը</w:t>
      </w:r>
    </w:p>
    <w:p w14:paraId="3047EF48" w14:textId="607D0085" w:rsidR="00E60FD6" w:rsidRPr="0002582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 xml:space="preserve">կողմից կնքվելիք </w:t>
      </w:r>
      <w:r w:rsidR="007A5E2D" w:rsidRPr="00025827">
        <w:rPr>
          <w:rStyle w:val="Strong"/>
          <w:rFonts w:ascii="GHEA Grapalat" w:hAnsi="GHEA Grapalat"/>
          <w:b w:val="0"/>
          <w:bCs w:val="0"/>
          <w:sz w:val="20"/>
          <w:szCs w:val="20"/>
          <w:lang w:val="hy-AM"/>
        </w:rPr>
        <w:t>N</w:t>
      </w:r>
      <w:r w:rsidR="00E60FD6" w:rsidRPr="00025827">
        <w:rPr>
          <w:rStyle w:val="Strong"/>
          <w:rFonts w:ascii="GHEA Grapalat" w:hAnsi="GHEA Grapalat"/>
          <w:b w:val="0"/>
          <w:bCs w:val="0"/>
          <w:sz w:val="20"/>
          <w:szCs w:val="20"/>
          <w:lang w:val="hy-AM"/>
        </w:rPr>
        <w:t xml:space="preserve"> </w:t>
      </w:r>
      <w:r w:rsidR="007A3181" w:rsidRPr="00025827">
        <w:rPr>
          <w:rStyle w:val="Strong"/>
          <w:rFonts w:ascii="GHEA Grapalat" w:hAnsi="GHEA Grapalat"/>
          <w:b w:val="0"/>
          <w:bCs w:val="0"/>
          <w:sz w:val="20"/>
          <w:szCs w:val="20"/>
          <w:lang w:val="hy-AM"/>
        </w:rPr>
        <w:t>ՀՀՔԿ-ԲՄԽԾՁԲ-25/25</w:t>
      </w:r>
      <w:r w:rsidR="00E60FD6" w:rsidRPr="00025827">
        <w:rPr>
          <w:rStyle w:val="Strong"/>
          <w:rFonts w:ascii="GHEA Grapalat" w:hAnsi="GHEA Grapalat"/>
          <w:b w:val="0"/>
          <w:bCs w:val="0"/>
          <w:sz w:val="20"/>
          <w:szCs w:val="20"/>
          <w:lang w:val="hy-AM"/>
        </w:rPr>
        <w:t xml:space="preserve"> </w:t>
      </w:r>
      <w:r w:rsidRPr="00025827">
        <w:rPr>
          <w:rStyle w:val="Strong"/>
          <w:rFonts w:ascii="GHEA Grapalat" w:hAnsi="GHEA Grapalat"/>
          <w:b w:val="0"/>
          <w:bCs w:val="0"/>
          <w:sz w:val="20"/>
          <w:szCs w:val="20"/>
          <w:lang w:val="hy-AM"/>
        </w:rPr>
        <w:t xml:space="preserve">պայմանագրով </w:t>
      </w:r>
      <w:r w:rsidR="00091EBC" w:rsidRPr="00025827">
        <w:rPr>
          <w:rStyle w:val="Strong"/>
          <w:rFonts w:ascii="GHEA Grapalat" w:hAnsi="GHEA Grapalat"/>
          <w:b w:val="0"/>
          <w:bCs w:val="0"/>
          <w:sz w:val="20"/>
          <w:szCs w:val="20"/>
          <w:lang w:val="hy-AM"/>
        </w:rPr>
        <w:t xml:space="preserve"> </w:t>
      </w:r>
      <w:r w:rsidRPr="00025827">
        <w:rPr>
          <w:rStyle w:val="Strong"/>
          <w:rFonts w:ascii="GHEA Grapalat" w:hAnsi="GHEA Grapalat"/>
          <w:b w:val="0"/>
          <w:bCs w:val="0"/>
          <w:sz w:val="20"/>
          <w:szCs w:val="20"/>
          <w:lang w:val="hy-AM"/>
        </w:rPr>
        <w:t xml:space="preserve">նախատեսված </w:t>
      </w:r>
      <w:r w:rsidR="00E60FD6" w:rsidRPr="0002582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02582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02582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 xml:space="preserve">2. Երաշխիքով </w:t>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lang w:val="hy-AM"/>
        </w:rPr>
        <w:t xml:space="preserve"> (այսուհետ՝ երաշխիք տվող </w:t>
      </w:r>
    </w:p>
    <w:p w14:paraId="4EC0798C" w14:textId="39440D12" w:rsidR="00091EBC" w:rsidRPr="0002582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ab/>
      </w:r>
      <w:r w:rsidRPr="00025827">
        <w:rPr>
          <w:rStyle w:val="Strong"/>
          <w:rFonts w:ascii="GHEA Grapalat" w:hAnsi="GHEA Grapalat"/>
          <w:b w:val="0"/>
          <w:bCs w:val="0"/>
          <w:sz w:val="20"/>
          <w:szCs w:val="20"/>
          <w:lang w:val="hy-AM"/>
        </w:rPr>
        <w:tab/>
      </w:r>
      <w:r w:rsidR="00091EBC" w:rsidRPr="00025827">
        <w:rPr>
          <w:rStyle w:val="Strong"/>
          <w:rFonts w:ascii="GHEA Grapalat" w:hAnsi="GHEA Grapalat"/>
          <w:b w:val="0"/>
          <w:bCs w:val="0"/>
          <w:sz w:val="20"/>
          <w:szCs w:val="20"/>
          <w:lang w:val="hy-AM"/>
        </w:rPr>
        <w:t xml:space="preserve">  </w:t>
      </w:r>
      <w:r w:rsidR="00E60FD6" w:rsidRPr="00025827">
        <w:rPr>
          <w:rStyle w:val="Strong"/>
          <w:rFonts w:ascii="GHEA Grapalat" w:hAnsi="GHEA Grapalat"/>
          <w:b w:val="0"/>
          <w:bCs w:val="0"/>
          <w:sz w:val="20"/>
          <w:szCs w:val="20"/>
          <w:lang w:val="hy-AM"/>
        </w:rPr>
        <w:t xml:space="preserve">                           </w:t>
      </w:r>
      <w:r w:rsidR="00091EBC" w:rsidRPr="00025827">
        <w:rPr>
          <w:rStyle w:val="Strong"/>
          <w:rFonts w:ascii="GHEA Grapalat" w:hAnsi="GHEA Grapalat"/>
          <w:b w:val="0"/>
          <w:bCs w:val="0"/>
          <w:sz w:val="20"/>
          <w:szCs w:val="20"/>
          <w:lang w:val="hy-AM"/>
        </w:rPr>
        <w:t xml:space="preserve">  </w:t>
      </w:r>
      <w:r w:rsidR="00091EBC" w:rsidRPr="00025827">
        <w:rPr>
          <w:rFonts w:ascii="GHEA Grapalat" w:hAnsi="GHEA Grapalat" w:cs="Sylfaen"/>
          <w:vertAlign w:val="superscript"/>
          <w:lang w:val="hy-AM"/>
        </w:rPr>
        <w:t>երաշխիքը տվող բանկի</w:t>
      </w:r>
      <w:r w:rsidR="007B5E8C" w:rsidRPr="00025827">
        <w:rPr>
          <w:rFonts w:ascii="GHEA Grapalat" w:hAnsi="GHEA Grapalat" w:cs="Sylfaen"/>
          <w:vertAlign w:val="superscript"/>
          <w:lang w:val="hy-AM"/>
        </w:rPr>
        <w:t xml:space="preserve"> </w:t>
      </w:r>
      <w:r w:rsidR="00091EBC" w:rsidRPr="00025827">
        <w:rPr>
          <w:rFonts w:ascii="GHEA Grapalat" w:hAnsi="GHEA Grapalat" w:cs="Sylfaen"/>
          <w:vertAlign w:val="superscript"/>
          <w:lang w:val="hy-AM"/>
        </w:rPr>
        <w:t>անվանումը</w:t>
      </w:r>
    </w:p>
    <w:p w14:paraId="4903D936" w14:textId="02B636EC" w:rsidR="00091EBC" w:rsidRPr="0002582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2582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006E4901" w:rsidRPr="00025827">
        <w:rPr>
          <w:rStyle w:val="Strong"/>
          <w:rFonts w:ascii="GHEA Grapalat" w:hAnsi="GHEA Grapalat"/>
          <w:b w:val="0"/>
          <w:bCs w:val="0"/>
          <w:sz w:val="20"/>
          <w:szCs w:val="20"/>
          <w:u w:val="single"/>
          <w:lang w:val="hy-AM"/>
        </w:rPr>
        <w:tab/>
      </w:r>
      <w:r w:rsidR="00286298" w:rsidRPr="00025827">
        <w:rPr>
          <w:rStyle w:val="Strong"/>
          <w:rFonts w:ascii="GHEA Grapalat" w:hAnsi="GHEA Grapalat"/>
          <w:b w:val="0"/>
          <w:bCs w:val="0"/>
          <w:sz w:val="20"/>
          <w:szCs w:val="20"/>
          <w:u w:val="single"/>
          <w:lang w:val="hy-AM"/>
        </w:rPr>
        <w:tab/>
      </w:r>
      <w:r w:rsidR="006E4901" w:rsidRPr="00025827">
        <w:rPr>
          <w:rStyle w:val="Strong"/>
          <w:rFonts w:ascii="GHEA Grapalat" w:hAnsi="GHEA Grapalat"/>
          <w:b w:val="0"/>
          <w:bCs w:val="0"/>
          <w:sz w:val="20"/>
          <w:szCs w:val="20"/>
          <w:u w:val="single"/>
          <w:lang w:val="hy-AM"/>
        </w:rPr>
        <w:t xml:space="preserve">  </w:t>
      </w:r>
    </w:p>
    <w:p w14:paraId="33B0BA65" w14:textId="21753AED" w:rsidR="00091EBC" w:rsidRPr="0002582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25827">
        <w:rPr>
          <w:rFonts w:ascii="GHEA Grapalat" w:hAnsi="GHEA Grapalat" w:cs="Sylfaen"/>
          <w:vertAlign w:val="superscript"/>
          <w:lang w:val="hy-AM"/>
        </w:rPr>
        <w:t xml:space="preserve">   </w:t>
      </w:r>
      <w:r w:rsidR="00B64939" w:rsidRPr="00025827">
        <w:rPr>
          <w:rFonts w:ascii="GHEA Grapalat" w:hAnsi="GHEA Grapalat" w:cs="Sylfaen"/>
          <w:vertAlign w:val="superscript"/>
          <w:lang w:val="hy-AM"/>
        </w:rPr>
        <w:tab/>
      </w:r>
      <w:r w:rsidR="00B64939" w:rsidRPr="00025827">
        <w:rPr>
          <w:rFonts w:ascii="GHEA Grapalat" w:hAnsi="GHEA Grapalat" w:cs="Sylfaen"/>
          <w:vertAlign w:val="superscript"/>
          <w:lang w:val="hy-AM"/>
        </w:rPr>
        <w:tab/>
      </w:r>
      <w:r w:rsidR="00B64939" w:rsidRPr="00025827">
        <w:rPr>
          <w:rFonts w:ascii="GHEA Grapalat" w:hAnsi="GHEA Grapalat" w:cs="Sylfaen"/>
          <w:vertAlign w:val="superscript"/>
          <w:lang w:val="hy-AM"/>
        </w:rPr>
        <w:tab/>
      </w:r>
      <w:r w:rsidR="00B64939" w:rsidRPr="00025827">
        <w:rPr>
          <w:rFonts w:ascii="GHEA Grapalat" w:hAnsi="GHEA Grapalat" w:cs="Sylfaen"/>
          <w:vertAlign w:val="superscript"/>
          <w:lang w:val="hy-AM"/>
        </w:rPr>
        <w:tab/>
      </w:r>
      <w:r w:rsidR="00B64939" w:rsidRPr="00025827">
        <w:rPr>
          <w:rFonts w:ascii="GHEA Grapalat" w:hAnsi="GHEA Grapalat" w:cs="Sylfaen"/>
          <w:vertAlign w:val="superscript"/>
          <w:lang w:val="hy-AM"/>
        </w:rPr>
        <w:tab/>
      </w:r>
      <w:r w:rsidR="00B64939" w:rsidRPr="00025827">
        <w:rPr>
          <w:rFonts w:ascii="GHEA Grapalat" w:hAnsi="GHEA Grapalat" w:cs="Sylfaen"/>
          <w:vertAlign w:val="superscript"/>
          <w:lang w:val="hy-AM"/>
        </w:rPr>
        <w:tab/>
      </w:r>
      <w:r w:rsidR="00B64939" w:rsidRPr="00025827">
        <w:rPr>
          <w:rFonts w:ascii="GHEA Grapalat" w:hAnsi="GHEA Grapalat" w:cs="Sylfaen"/>
          <w:vertAlign w:val="superscript"/>
          <w:lang w:val="hy-AM"/>
        </w:rPr>
        <w:tab/>
      </w:r>
      <w:r w:rsidR="00B64939" w:rsidRPr="00025827">
        <w:rPr>
          <w:rFonts w:ascii="GHEA Grapalat" w:hAnsi="GHEA Grapalat" w:cs="Sylfaen"/>
          <w:vertAlign w:val="superscript"/>
          <w:lang w:val="hy-AM"/>
        </w:rPr>
        <w:tab/>
      </w:r>
      <w:r w:rsidR="00B64939" w:rsidRPr="00025827">
        <w:rPr>
          <w:rFonts w:ascii="GHEA Grapalat" w:hAnsi="GHEA Grapalat" w:cs="Sylfaen"/>
          <w:vertAlign w:val="superscript"/>
          <w:lang w:val="hy-AM"/>
        </w:rPr>
        <w:tab/>
        <w:t xml:space="preserve">               </w:t>
      </w:r>
      <w:r w:rsidR="00091EBC" w:rsidRPr="00025827">
        <w:rPr>
          <w:rFonts w:ascii="GHEA Grapalat" w:hAnsi="GHEA Grapalat" w:cs="Sylfaen"/>
          <w:vertAlign w:val="superscript"/>
          <w:lang w:val="hy-AM"/>
        </w:rPr>
        <w:t>գումարը թվերով և տառերով</w:t>
      </w:r>
    </w:p>
    <w:p w14:paraId="1DEB7D00" w14:textId="25DD13F9" w:rsidR="006E4901" w:rsidRPr="0002582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 xml:space="preserve">(այսուհետ՝ երաշխիքի գումար)՝ պահանջն ստանալուց </w:t>
      </w:r>
      <w:r w:rsidR="00547AE2" w:rsidRPr="00025827">
        <w:rPr>
          <w:rStyle w:val="Strong"/>
          <w:rFonts w:ascii="GHEA Grapalat" w:hAnsi="GHEA Grapalat"/>
          <w:b w:val="0"/>
          <w:bCs w:val="0"/>
          <w:sz w:val="20"/>
          <w:szCs w:val="20"/>
          <w:lang w:val="hy-AM"/>
        </w:rPr>
        <w:t>հինգ</w:t>
      </w:r>
      <w:r w:rsidRPr="0002582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025827">
        <w:rPr>
          <w:rStyle w:val="Strong"/>
          <w:rFonts w:ascii="GHEA Grapalat" w:hAnsi="GHEA Grapalat"/>
          <w:b w:val="0"/>
          <w:bCs w:val="0"/>
          <w:sz w:val="20"/>
          <w:szCs w:val="20"/>
          <w:lang w:val="hy-AM"/>
        </w:rPr>
        <w:t xml:space="preserve">900008000664 </w:t>
      </w:r>
      <w:r w:rsidRPr="00025827">
        <w:rPr>
          <w:rStyle w:val="Strong"/>
          <w:rFonts w:ascii="GHEA Grapalat" w:hAnsi="GHEA Grapalat"/>
          <w:b w:val="0"/>
          <w:bCs w:val="0"/>
          <w:sz w:val="20"/>
          <w:szCs w:val="20"/>
          <w:lang w:val="hy-AM"/>
        </w:rPr>
        <w:t xml:space="preserve"> հաշվեհամարին </w:t>
      </w:r>
      <w:r w:rsidR="006E4901" w:rsidRPr="00025827">
        <w:rPr>
          <w:rStyle w:val="Strong"/>
          <w:rFonts w:ascii="GHEA Grapalat" w:hAnsi="GHEA Grapalat"/>
          <w:b w:val="0"/>
          <w:bCs w:val="0"/>
          <w:sz w:val="20"/>
          <w:szCs w:val="20"/>
          <w:lang w:val="hy-AM"/>
        </w:rPr>
        <w:t>փոխանցման միջոցով:</w:t>
      </w:r>
    </w:p>
    <w:p w14:paraId="6F1D133D" w14:textId="77777777" w:rsidR="00091EBC" w:rsidRPr="0002582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25827">
        <w:rPr>
          <w:rFonts w:ascii="GHEA Grapalat" w:hAnsi="GHEA Grapalat"/>
          <w:color w:val="000000"/>
          <w:sz w:val="20"/>
          <w:szCs w:val="20"/>
          <w:lang w:val="hy-AM"/>
        </w:rPr>
        <w:t>3. Սույն երաշխիքն անհետկանչելի է:</w:t>
      </w:r>
    </w:p>
    <w:p w14:paraId="4977F4E2" w14:textId="77777777" w:rsidR="00091EBC" w:rsidRPr="0002582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2582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02F286C" w:rsidR="00DB01B8" w:rsidRPr="0002582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25827">
        <w:rPr>
          <w:rFonts w:ascii="GHEA Grapalat" w:hAnsi="GHEA Grapalat"/>
          <w:color w:val="000000"/>
          <w:sz w:val="20"/>
          <w:szCs w:val="20"/>
          <w:lang w:val="hy-AM"/>
        </w:rPr>
        <w:t>5</w:t>
      </w:r>
      <w:r w:rsidR="00DB01B8" w:rsidRPr="00025827">
        <w:rPr>
          <w:rFonts w:ascii="GHEA Grapalat" w:hAnsi="GHEA Grapalat"/>
          <w:color w:val="000000"/>
          <w:sz w:val="20"/>
          <w:szCs w:val="20"/>
          <w:lang w:val="hy-AM"/>
        </w:rPr>
        <w:t>. Երաշխիքը գործում է</w:t>
      </w:r>
      <w:r w:rsidR="004055A6" w:rsidRPr="00025827">
        <w:rPr>
          <w:rFonts w:ascii="GHEA Grapalat" w:hAnsi="GHEA Grapalat"/>
          <w:color w:val="000000"/>
          <w:sz w:val="20"/>
          <w:szCs w:val="20"/>
          <w:lang w:val="hy-AM"/>
        </w:rPr>
        <w:t xml:space="preserve"> թողարկման պահից և ուժի մեջ է</w:t>
      </w:r>
      <w:r w:rsidR="00DB01B8" w:rsidRPr="00025827">
        <w:rPr>
          <w:rFonts w:ascii="GHEA Grapalat" w:hAnsi="GHEA Grapalat"/>
          <w:color w:val="000000"/>
          <w:sz w:val="20"/>
          <w:szCs w:val="20"/>
          <w:lang w:val="hy-AM"/>
        </w:rPr>
        <w:t xml:space="preserve"> բենեֆիցիարի և պրինցիպալի միջև </w:t>
      </w:r>
      <w:r w:rsidR="00A10674" w:rsidRPr="00025827">
        <w:rPr>
          <w:rFonts w:ascii="GHEA Grapalat" w:hAnsi="GHEA Grapalat"/>
          <w:color w:val="000000"/>
          <w:sz w:val="20"/>
          <w:szCs w:val="20"/>
          <w:lang w:val="hy-AM"/>
        </w:rPr>
        <w:t xml:space="preserve"> </w:t>
      </w:r>
      <w:r w:rsidR="00DB01B8" w:rsidRPr="00025827">
        <w:rPr>
          <w:rFonts w:ascii="GHEA Grapalat" w:hAnsi="GHEA Grapalat"/>
          <w:color w:val="000000"/>
          <w:sz w:val="20"/>
          <w:szCs w:val="20"/>
          <w:lang w:val="hy-AM"/>
        </w:rPr>
        <w:t>N</w:t>
      </w:r>
      <w:r w:rsidR="00E60FD6" w:rsidRPr="00025827">
        <w:rPr>
          <w:rFonts w:ascii="GHEA Grapalat" w:hAnsi="GHEA Grapalat"/>
          <w:color w:val="000000"/>
          <w:sz w:val="20"/>
          <w:szCs w:val="20"/>
          <w:lang w:val="hy-AM"/>
        </w:rPr>
        <w:t xml:space="preserve"> </w:t>
      </w:r>
      <w:r w:rsidR="007A3181" w:rsidRPr="00025827">
        <w:rPr>
          <w:rFonts w:ascii="GHEA Grapalat" w:hAnsi="GHEA Grapalat"/>
          <w:color w:val="000000"/>
          <w:sz w:val="20"/>
          <w:szCs w:val="20"/>
          <w:lang w:val="hy-AM"/>
        </w:rPr>
        <w:t>ՀՀՔԿ-ԲՄԽԾՁԲ-25/25</w:t>
      </w:r>
      <w:r w:rsidR="00E60FD6" w:rsidRPr="00025827">
        <w:rPr>
          <w:rFonts w:ascii="GHEA Grapalat" w:hAnsi="GHEA Grapalat"/>
          <w:color w:val="000000"/>
          <w:sz w:val="20"/>
          <w:szCs w:val="20"/>
          <w:lang w:val="hy-AM"/>
        </w:rPr>
        <w:t xml:space="preserve"> </w:t>
      </w:r>
      <w:r w:rsidR="00DB01B8" w:rsidRPr="00025827">
        <w:rPr>
          <w:rFonts w:ascii="GHEA Grapalat" w:hAnsi="GHEA Grapalat"/>
          <w:color w:val="000000"/>
          <w:sz w:val="20"/>
          <w:szCs w:val="20"/>
          <w:lang w:val="hy-AM"/>
        </w:rPr>
        <w:t>պայմանագիրն ուժի մեջ մտնելու օրվանից մինչև</w:t>
      </w:r>
      <w:r w:rsidR="00572390" w:rsidRPr="00025827">
        <w:rPr>
          <w:rFonts w:ascii="GHEA Grapalat" w:hAnsi="GHEA Grapalat"/>
          <w:color w:val="000000"/>
          <w:sz w:val="20"/>
          <w:szCs w:val="20"/>
          <w:lang w:val="hy-AM"/>
        </w:rPr>
        <w:t xml:space="preserve"> </w:t>
      </w:r>
      <w:r w:rsidR="00DB01B8" w:rsidRPr="00025827">
        <w:rPr>
          <w:rFonts w:ascii="GHEA Grapalat" w:hAnsi="GHEA Grapalat"/>
          <w:color w:val="000000"/>
          <w:sz w:val="20"/>
          <w:szCs w:val="20"/>
          <w:lang w:val="hy-AM"/>
        </w:rPr>
        <w:t>կնքվել</w:t>
      </w:r>
      <w:r w:rsidR="001F0598" w:rsidRPr="00025827">
        <w:rPr>
          <w:rFonts w:ascii="GHEA Grapalat" w:hAnsi="GHEA Grapalat"/>
          <w:color w:val="000000"/>
          <w:sz w:val="20"/>
          <w:szCs w:val="20"/>
          <w:lang w:val="hy-AM"/>
        </w:rPr>
        <w:t xml:space="preserve">իք </w:t>
      </w:r>
      <w:r w:rsidR="00E60FD6" w:rsidRPr="00025827">
        <w:rPr>
          <w:rFonts w:ascii="GHEA Grapalat" w:hAnsi="GHEA Grapalat"/>
          <w:color w:val="000000"/>
          <w:sz w:val="20"/>
          <w:szCs w:val="20"/>
          <w:lang w:val="hy-AM"/>
        </w:rPr>
        <w:t>պայմանագրով նախատեսված ծառ</w:t>
      </w:r>
      <w:r w:rsidR="00801033" w:rsidRPr="00025827">
        <w:rPr>
          <w:rFonts w:ascii="GHEA Grapalat" w:hAnsi="GHEA Grapalat"/>
          <w:color w:val="000000"/>
          <w:sz w:val="20"/>
          <w:szCs w:val="20"/>
          <w:lang w:val="hy-AM"/>
        </w:rPr>
        <w:t xml:space="preserve">այության մատուցման վերջնաժամկետի </w:t>
      </w:r>
      <w:r w:rsidR="00E60FD6" w:rsidRPr="00025827">
        <w:rPr>
          <w:rFonts w:ascii="GHEA Grapalat" w:hAnsi="GHEA Grapalat"/>
          <w:color w:val="000000"/>
          <w:sz w:val="20"/>
          <w:szCs w:val="20"/>
          <w:lang w:val="hy-AM"/>
        </w:rPr>
        <w:t xml:space="preserve">օրվան հաջորդող իննսուներորդ աշխատանքային օրը: </w:t>
      </w:r>
      <w:r w:rsidR="00DB01B8" w:rsidRPr="0002582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25827">
        <w:rPr>
          <w:rFonts w:ascii="GHEA Grapalat" w:hAnsi="GHEA Grapalat"/>
          <w:color w:val="000000"/>
          <w:sz w:val="20"/>
          <w:szCs w:val="20"/>
          <w:lang w:val="hy-AM"/>
        </w:rPr>
        <w:t>՝</w:t>
      </w:r>
      <w:hyperlink r:id="rId20" w:history="1">
        <w:r w:rsidR="001868F5" w:rsidRPr="00025827">
          <w:rPr>
            <w:lang w:val="hy-AM"/>
          </w:rPr>
          <w:t xml:space="preserve"> </w:t>
        </w:r>
        <w:r w:rsidR="00482A73" w:rsidRPr="00025827">
          <w:rPr>
            <w:rFonts w:ascii="GHEA Grapalat" w:hAnsi="GHEA Grapalat"/>
            <w:sz w:val="20"/>
            <w:szCs w:val="20"/>
            <w:lang w:val="af-ZA"/>
          </w:rPr>
          <w:t>tender4@minurban.am</w:t>
        </w:r>
      </w:hyperlink>
      <w:r w:rsidR="00E60FD6" w:rsidRPr="00025827">
        <w:rPr>
          <w:rFonts w:ascii="GHEA Grapalat" w:hAnsi="GHEA Grapalat"/>
          <w:color w:val="000000"/>
          <w:sz w:val="20"/>
          <w:szCs w:val="20"/>
          <w:lang w:val="hy-AM"/>
        </w:rPr>
        <w:t xml:space="preserve"> </w:t>
      </w:r>
      <w:r w:rsidR="00DB01B8" w:rsidRPr="00025827">
        <w:rPr>
          <w:rFonts w:ascii="GHEA Grapalat" w:hAnsi="GHEA Grapalat"/>
          <w:color w:val="000000"/>
          <w:sz w:val="20"/>
          <w:szCs w:val="20"/>
          <w:lang w:val="hy-AM"/>
        </w:rPr>
        <w:t xml:space="preserve">էլեկտրոնային փոստի հասցեին։     </w:t>
      </w:r>
    </w:p>
    <w:p w14:paraId="4EEE2D87" w14:textId="77777777" w:rsidR="00F07C37" w:rsidRPr="0002582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02582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Պահանջին կից ներկայացվում են հետևյալ փաստաթղթերը՝</w:t>
      </w:r>
    </w:p>
    <w:p w14:paraId="4F34A74D" w14:textId="76939D1E" w:rsidR="00091EBC" w:rsidRPr="0002582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1</w:t>
      </w:r>
      <w:r w:rsidR="00091EBC" w:rsidRPr="00025827">
        <w:rPr>
          <w:rFonts w:ascii="GHEA Grapalat" w:hAnsi="GHEA Grapalat"/>
          <w:color w:val="000000"/>
          <w:sz w:val="20"/>
          <w:szCs w:val="20"/>
          <w:lang w:val="hy-AM"/>
        </w:rPr>
        <w:t xml:space="preserve">) </w:t>
      </w:r>
      <w:r w:rsidR="007A5E2D" w:rsidRPr="00025827">
        <w:rPr>
          <w:rFonts w:ascii="GHEA Grapalat" w:hAnsi="GHEA Grapalat"/>
          <w:color w:val="000000"/>
          <w:sz w:val="20"/>
          <w:szCs w:val="20"/>
          <w:lang w:val="hy-AM"/>
        </w:rPr>
        <w:t xml:space="preserve">N </w:t>
      </w:r>
      <w:r w:rsidR="007A3181" w:rsidRPr="00025827">
        <w:rPr>
          <w:rStyle w:val="Strong"/>
          <w:rFonts w:ascii="GHEA Grapalat" w:hAnsi="GHEA Grapalat"/>
          <w:b w:val="0"/>
          <w:bCs w:val="0"/>
          <w:sz w:val="20"/>
          <w:szCs w:val="20"/>
          <w:lang w:val="hy-AM"/>
        </w:rPr>
        <w:t>ՀՀՔԿ-ԲՄԽԾՁԲ-25/25</w:t>
      </w:r>
      <w:r w:rsidR="00E60FD6" w:rsidRPr="00025827">
        <w:rPr>
          <w:rStyle w:val="Strong"/>
          <w:rFonts w:ascii="GHEA Grapalat" w:hAnsi="GHEA Grapalat"/>
          <w:b w:val="0"/>
          <w:bCs w:val="0"/>
          <w:sz w:val="20"/>
          <w:szCs w:val="20"/>
          <w:lang w:val="hy-AM"/>
        </w:rPr>
        <w:t xml:space="preserve"> </w:t>
      </w:r>
      <w:r w:rsidRPr="00025827">
        <w:rPr>
          <w:rFonts w:ascii="GHEA Grapalat" w:hAnsi="GHEA Grapalat"/>
          <w:color w:val="000000"/>
          <w:sz w:val="20"/>
          <w:szCs w:val="20"/>
          <w:lang w:val="hy-AM"/>
        </w:rPr>
        <w:t xml:space="preserve">պայմանագրի, ներառյալ նաև դրանում </w:t>
      </w:r>
      <w:r w:rsidR="00E60FD6" w:rsidRPr="00025827">
        <w:rPr>
          <w:rFonts w:ascii="GHEA Grapalat" w:hAnsi="GHEA Grapalat"/>
          <w:color w:val="000000"/>
          <w:sz w:val="20"/>
          <w:szCs w:val="20"/>
          <w:lang w:val="hy-AM"/>
        </w:rPr>
        <w:t xml:space="preserve">կատարված </w:t>
      </w:r>
      <w:r w:rsidRPr="00025827">
        <w:rPr>
          <w:rFonts w:ascii="GHEA Grapalat" w:hAnsi="GHEA Grapalat"/>
          <w:color w:val="000000"/>
          <w:sz w:val="20"/>
          <w:szCs w:val="20"/>
          <w:lang w:val="hy-AM"/>
        </w:rPr>
        <w:t>փոփոխությունների, լրացուցիչ համաձայնագրերի պատճենները</w:t>
      </w:r>
      <w:r w:rsidR="00091EBC" w:rsidRPr="00025827">
        <w:rPr>
          <w:rFonts w:ascii="GHEA Grapalat" w:hAnsi="GHEA Grapalat"/>
          <w:color w:val="000000"/>
          <w:sz w:val="20"/>
          <w:szCs w:val="20"/>
          <w:lang w:val="hy-AM"/>
        </w:rPr>
        <w:t>.</w:t>
      </w:r>
    </w:p>
    <w:p w14:paraId="320306A5" w14:textId="77777777" w:rsidR="007B3D9D" w:rsidRPr="0002582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2</w:t>
      </w:r>
      <w:r w:rsidR="00091EBC" w:rsidRPr="00025827">
        <w:rPr>
          <w:rFonts w:ascii="GHEA Grapalat" w:hAnsi="GHEA Grapalat"/>
          <w:color w:val="000000"/>
          <w:sz w:val="20"/>
          <w:szCs w:val="20"/>
          <w:lang w:val="hy-AM"/>
        </w:rPr>
        <w:t xml:space="preserve">) </w:t>
      </w:r>
      <w:r w:rsidRPr="0002582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025827">
          <w:rPr>
            <w:rStyle w:val="Hyperlink"/>
            <w:rFonts w:ascii="GHEA Grapalat" w:hAnsi="GHEA Grapalat"/>
            <w:sz w:val="20"/>
            <w:szCs w:val="20"/>
            <w:lang w:val="hy-AM"/>
          </w:rPr>
          <w:t>www.procurement.am</w:t>
        </w:r>
      </w:hyperlink>
      <w:r w:rsidRPr="00025827">
        <w:rPr>
          <w:rFonts w:ascii="GHEA Grapalat" w:hAnsi="GHEA Grapalat"/>
          <w:color w:val="000000"/>
          <w:sz w:val="20"/>
          <w:szCs w:val="20"/>
          <w:lang w:val="hy-AM"/>
        </w:rPr>
        <w:t xml:space="preserve"> հասց</w:t>
      </w:r>
      <w:r w:rsidR="007B5E8C" w:rsidRPr="00025827">
        <w:rPr>
          <w:rFonts w:ascii="GHEA Grapalat" w:hAnsi="GHEA Grapalat"/>
          <w:color w:val="000000"/>
          <w:sz w:val="20"/>
          <w:szCs w:val="20"/>
          <w:lang w:val="hy-AM"/>
        </w:rPr>
        <w:t>ե</w:t>
      </w:r>
      <w:r w:rsidRPr="00025827">
        <w:rPr>
          <w:rFonts w:ascii="GHEA Grapalat" w:hAnsi="GHEA Grapalat"/>
          <w:color w:val="000000"/>
          <w:sz w:val="20"/>
          <w:szCs w:val="20"/>
          <w:lang w:val="hy-AM"/>
        </w:rPr>
        <w:t>ով գործող տեղեկագրում հրապարակած ծանուցումը</w:t>
      </w:r>
      <w:r w:rsidR="009571AC" w:rsidRPr="00025827">
        <w:rPr>
          <w:rFonts w:ascii="GHEA Grapalat" w:hAnsi="GHEA Grapalat"/>
          <w:color w:val="000000"/>
          <w:sz w:val="20"/>
          <w:szCs w:val="20"/>
          <w:lang w:val="hy-AM"/>
        </w:rPr>
        <w:t>:</w:t>
      </w:r>
    </w:p>
    <w:p w14:paraId="3922C155" w14:textId="04973A6A" w:rsidR="00091EBC" w:rsidRPr="0002582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25827">
        <w:rPr>
          <w:rFonts w:ascii="GHEA Grapalat" w:hAnsi="GHEA Grapalat"/>
          <w:color w:val="000000"/>
          <w:sz w:val="20"/>
          <w:szCs w:val="20"/>
          <w:lang w:val="hy-AM"/>
        </w:rPr>
        <w:t>ց</w:t>
      </w:r>
      <w:r w:rsidR="00A10674" w:rsidRPr="00025827">
        <w:rPr>
          <w:rFonts w:ascii="GHEA Grapalat" w:hAnsi="GHEA Grapalat"/>
          <w:color w:val="000000"/>
          <w:sz w:val="20"/>
          <w:szCs w:val="20"/>
          <w:lang w:val="hy-AM"/>
        </w:rPr>
        <w:t xml:space="preserve"> </w:t>
      </w:r>
      <w:r w:rsidRPr="0002582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02582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8</w:t>
      </w:r>
      <w:r w:rsidR="00091EBC" w:rsidRPr="0002582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02582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02582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02582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9</w:t>
      </w:r>
      <w:r w:rsidR="00091EBC" w:rsidRPr="0002582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02582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1</w:t>
      </w:r>
      <w:r w:rsidR="00846E52" w:rsidRPr="00025827">
        <w:rPr>
          <w:rFonts w:ascii="GHEA Grapalat" w:hAnsi="GHEA Grapalat"/>
          <w:color w:val="000000"/>
          <w:sz w:val="20"/>
          <w:szCs w:val="20"/>
          <w:lang w:val="hy-AM"/>
        </w:rPr>
        <w:t>0</w:t>
      </w:r>
      <w:r w:rsidRPr="0002582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02582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1</w:t>
      </w:r>
      <w:r w:rsidR="00846E52" w:rsidRPr="00025827">
        <w:rPr>
          <w:rFonts w:ascii="GHEA Grapalat" w:hAnsi="GHEA Grapalat"/>
          <w:color w:val="000000"/>
          <w:sz w:val="20"/>
          <w:szCs w:val="20"/>
          <w:lang w:val="hy-AM"/>
        </w:rPr>
        <w:t>1</w:t>
      </w:r>
      <w:r w:rsidRPr="0002582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02582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25827">
        <w:rPr>
          <w:rFonts w:ascii="GHEA Grapalat" w:hAnsi="GHEA Grapalat"/>
          <w:color w:val="000000"/>
          <w:sz w:val="20"/>
          <w:szCs w:val="20"/>
          <w:lang w:val="hy-AM"/>
        </w:rPr>
        <w:t xml:space="preserve">Գործադիր </w:t>
      </w:r>
      <w:r w:rsidR="0070371B" w:rsidRPr="00025827">
        <w:rPr>
          <w:rFonts w:ascii="GHEA Grapalat" w:hAnsi="GHEA Grapalat"/>
          <w:color w:val="000000"/>
          <w:sz w:val="20"/>
          <w:szCs w:val="20"/>
          <w:lang w:val="hy-AM"/>
        </w:rPr>
        <w:t xml:space="preserve">մարմնի ղեկավար </w:t>
      </w:r>
      <w:r w:rsidRPr="00025827">
        <w:rPr>
          <w:rFonts w:ascii="GHEA Grapalat" w:hAnsi="GHEA Grapalat"/>
          <w:color w:val="000000"/>
          <w:sz w:val="20"/>
          <w:szCs w:val="20"/>
          <w:lang w:val="hy-AM"/>
        </w:rPr>
        <w:t xml:space="preserve"> </w:t>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p>
    <w:p w14:paraId="34C2006B" w14:textId="77777777" w:rsidR="00091EBC" w:rsidRPr="0002582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p>
    <w:p w14:paraId="1196E88F" w14:textId="77777777" w:rsidR="00F07C37" w:rsidRPr="0002582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025827">
        <w:rPr>
          <w:rFonts w:ascii="GHEA Grapalat" w:hAnsi="GHEA Grapalat" w:cs="Sylfaen"/>
          <w:vertAlign w:val="superscript"/>
          <w:lang w:val="hy-AM"/>
        </w:rPr>
        <w:t xml:space="preserve">                                                        ամիսը, ամսաթիվը, տարեթիվը</w:t>
      </w:r>
    </w:p>
    <w:p w14:paraId="656467B3" w14:textId="281443F3" w:rsidR="00F07C37" w:rsidRPr="00025827" w:rsidRDefault="00F07C37" w:rsidP="0043537C">
      <w:pPr>
        <w:jc w:val="both"/>
        <w:rPr>
          <w:rFonts w:ascii="GHEA Grapalat" w:hAnsi="GHEA Grapalat" w:cs="Sylfaen"/>
          <w:i/>
          <w:sz w:val="16"/>
          <w:szCs w:val="16"/>
          <w:lang w:val="hy-AM"/>
        </w:rPr>
      </w:pPr>
    </w:p>
    <w:p w14:paraId="442AEADB" w14:textId="1252A0B6" w:rsidR="00C06AE4" w:rsidRPr="00025827" w:rsidRDefault="00C06AE4" w:rsidP="001F2D0C">
      <w:pPr>
        <w:pStyle w:val="BodyTextIndent3"/>
        <w:spacing w:line="240" w:lineRule="auto"/>
        <w:jc w:val="right"/>
        <w:rPr>
          <w:rFonts w:ascii="GHEA Grapalat" w:hAnsi="GHEA Grapalat"/>
          <w:b/>
          <w:lang w:val="es-ES"/>
        </w:rPr>
      </w:pPr>
    </w:p>
    <w:p w14:paraId="06EC1F4B" w14:textId="2B792410" w:rsidR="003B2970" w:rsidRPr="00025827" w:rsidRDefault="003B2970" w:rsidP="001F2D0C">
      <w:pPr>
        <w:pStyle w:val="BodyTextIndent3"/>
        <w:spacing w:line="240" w:lineRule="auto"/>
        <w:jc w:val="right"/>
        <w:rPr>
          <w:rFonts w:ascii="GHEA Grapalat" w:hAnsi="GHEA Grapalat"/>
          <w:b/>
          <w:lang w:val="es-ES"/>
        </w:rPr>
      </w:pPr>
    </w:p>
    <w:p w14:paraId="61694CE8" w14:textId="77777777" w:rsidR="003B2970" w:rsidRPr="00025827" w:rsidRDefault="003B2970" w:rsidP="001F2D0C">
      <w:pPr>
        <w:pStyle w:val="BodyTextIndent3"/>
        <w:spacing w:line="240" w:lineRule="auto"/>
        <w:jc w:val="right"/>
        <w:rPr>
          <w:rFonts w:ascii="GHEA Grapalat" w:hAnsi="GHEA Grapalat"/>
          <w:b/>
          <w:lang w:val="es-ES"/>
        </w:rPr>
      </w:pPr>
    </w:p>
    <w:p w14:paraId="0D1B8D22" w14:textId="77777777" w:rsidR="00C06AE4" w:rsidRPr="00025827" w:rsidRDefault="00C06AE4" w:rsidP="001F2D0C">
      <w:pPr>
        <w:pStyle w:val="BodyTextIndent3"/>
        <w:spacing w:line="240" w:lineRule="auto"/>
        <w:jc w:val="right"/>
        <w:rPr>
          <w:rFonts w:ascii="GHEA Grapalat" w:hAnsi="GHEA Grapalat"/>
          <w:b/>
          <w:lang w:val="es-ES"/>
        </w:rPr>
      </w:pPr>
    </w:p>
    <w:p w14:paraId="7B570275" w14:textId="77777777" w:rsidR="007A1698" w:rsidRPr="00025827" w:rsidRDefault="007A1698" w:rsidP="00D757AF">
      <w:pPr>
        <w:pStyle w:val="BodyTextIndent3"/>
        <w:spacing w:line="240" w:lineRule="auto"/>
        <w:jc w:val="center"/>
        <w:rPr>
          <w:rFonts w:ascii="GHEA Grapalat" w:hAnsi="GHEA Grapalat"/>
          <w:b/>
          <w:lang w:val="es-ES"/>
        </w:rPr>
      </w:pPr>
    </w:p>
    <w:p w14:paraId="37359368" w14:textId="631D6FCD" w:rsidR="001F2D0C" w:rsidRPr="00025827" w:rsidRDefault="001F2D0C" w:rsidP="001F2D0C">
      <w:pPr>
        <w:pStyle w:val="BodyTextIndent3"/>
        <w:spacing w:line="240" w:lineRule="auto"/>
        <w:jc w:val="right"/>
        <w:rPr>
          <w:rFonts w:ascii="GHEA Grapalat" w:hAnsi="GHEA Grapalat"/>
          <w:b/>
          <w:lang w:val="es-ES"/>
        </w:rPr>
      </w:pPr>
      <w:r w:rsidRPr="00025827">
        <w:rPr>
          <w:rFonts w:ascii="GHEA Grapalat" w:hAnsi="GHEA Grapalat"/>
          <w:b/>
          <w:lang w:val="es-ES"/>
        </w:rPr>
        <w:t>Հավելված 4.2</w:t>
      </w:r>
    </w:p>
    <w:p w14:paraId="1D64C95C" w14:textId="3DD384B2" w:rsidR="001F2D0C" w:rsidRPr="00025827" w:rsidRDefault="007A3181" w:rsidP="001F2D0C">
      <w:pPr>
        <w:pStyle w:val="BodyTextIndent3"/>
        <w:spacing w:line="240" w:lineRule="auto"/>
        <w:jc w:val="right"/>
        <w:rPr>
          <w:rFonts w:ascii="GHEA Grapalat" w:hAnsi="GHEA Grapalat"/>
          <w:b/>
          <w:lang w:val="es-ES"/>
        </w:rPr>
      </w:pPr>
      <w:r w:rsidRPr="00025827">
        <w:rPr>
          <w:rFonts w:ascii="GHEA Grapalat" w:hAnsi="GHEA Grapalat"/>
          <w:b/>
          <w:lang w:val="es-ES"/>
        </w:rPr>
        <w:t>ՀՀՔԿ-ԲՄԽԾՁԲ-25/25</w:t>
      </w:r>
      <w:r w:rsidR="001F2D0C" w:rsidRPr="00025827">
        <w:rPr>
          <w:rFonts w:ascii="GHEA Grapalat" w:hAnsi="GHEA Grapalat"/>
          <w:b/>
          <w:lang w:val="es-ES"/>
        </w:rPr>
        <w:t xml:space="preserve"> ծածկագրով </w:t>
      </w:r>
    </w:p>
    <w:p w14:paraId="3E8D9A53" w14:textId="7F5AD994" w:rsidR="001F2D0C" w:rsidRPr="00025827" w:rsidRDefault="002B0934" w:rsidP="001F2D0C">
      <w:pPr>
        <w:pStyle w:val="BodyTextIndent3"/>
        <w:spacing w:line="240" w:lineRule="auto"/>
        <w:jc w:val="right"/>
        <w:rPr>
          <w:rFonts w:ascii="GHEA Grapalat" w:hAnsi="GHEA Grapalat"/>
          <w:b/>
          <w:lang w:val="es-ES"/>
        </w:rPr>
      </w:pPr>
      <w:r w:rsidRPr="00025827">
        <w:rPr>
          <w:rFonts w:ascii="GHEA Grapalat" w:hAnsi="GHEA Grapalat"/>
          <w:b/>
          <w:lang w:val="es-ES"/>
        </w:rPr>
        <w:t>բաց մրցույթի</w:t>
      </w:r>
      <w:r w:rsidR="001F2D0C" w:rsidRPr="00025827">
        <w:rPr>
          <w:rFonts w:ascii="GHEA Grapalat" w:hAnsi="GHEA Grapalat"/>
          <w:b/>
          <w:lang w:val="es-ES"/>
        </w:rPr>
        <w:t xml:space="preserve"> հրավերի</w:t>
      </w:r>
    </w:p>
    <w:p w14:paraId="71F5F53D" w14:textId="77777777" w:rsidR="007862B1" w:rsidRPr="00025827" w:rsidRDefault="007862B1" w:rsidP="007862B1">
      <w:pPr>
        <w:pStyle w:val="BodyTextIndent3"/>
        <w:spacing w:line="240" w:lineRule="auto"/>
        <w:jc w:val="right"/>
        <w:rPr>
          <w:rFonts w:ascii="GHEA Grapalat" w:hAnsi="GHEA Grapalat" w:cs="Sylfaen"/>
          <w:b/>
          <w:lang w:val="hy-AM"/>
        </w:rPr>
      </w:pPr>
    </w:p>
    <w:p w14:paraId="144F5270" w14:textId="77777777" w:rsidR="001F2D0C" w:rsidRPr="00025827" w:rsidRDefault="007862B1" w:rsidP="007862B1">
      <w:pPr>
        <w:jc w:val="center"/>
        <w:rPr>
          <w:rFonts w:ascii="GHEA Grapalat" w:hAnsi="GHEA Grapalat" w:cs="GHEA Grapalat"/>
          <w:b/>
          <w:sz w:val="18"/>
          <w:szCs w:val="18"/>
          <w:lang w:val="hy-AM"/>
        </w:rPr>
      </w:pPr>
      <w:r w:rsidRPr="00025827">
        <w:rPr>
          <w:rFonts w:ascii="GHEA Grapalat" w:hAnsi="GHEA Grapalat" w:cs="GHEA Grapalat"/>
          <w:b/>
          <w:sz w:val="18"/>
          <w:szCs w:val="18"/>
          <w:lang w:val="hy-AM"/>
        </w:rPr>
        <w:t xml:space="preserve">       </w:t>
      </w:r>
    </w:p>
    <w:p w14:paraId="03CE127C" w14:textId="421A4A0F" w:rsidR="007862B1" w:rsidRPr="00025827" w:rsidRDefault="007862B1" w:rsidP="001F2D0C">
      <w:pPr>
        <w:jc w:val="center"/>
        <w:rPr>
          <w:rFonts w:ascii="GHEA Grapalat" w:hAnsi="GHEA Grapalat" w:cs="GHEA Grapalat"/>
          <w:b/>
          <w:sz w:val="20"/>
          <w:szCs w:val="20"/>
          <w:lang w:val="hy-AM"/>
        </w:rPr>
      </w:pPr>
      <w:r w:rsidRPr="00025827">
        <w:rPr>
          <w:rFonts w:ascii="GHEA Grapalat" w:hAnsi="GHEA Grapalat" w:cs="GHEA Grapalat"/>
          <w:b/>
          <w:sz w:val="20"/>
          <w:szCs w:val="20"/>
          <w:lang w:val="hy-AM"/>
        </w:rPr>
        <w:t>ՏՈւԺԱՆՔԻ ՄԱՍԻՆ ՀԱՄԱՁԱՅՆԱԳԻՐ</w:t>
      </w:r>
    </w:p>
    <w:p w14:paraId="13A7D320" w14:textId="77777777" w:rsidR="00631658" w:rsidRPr="00025827" w:rsidRDefault="00631658" w:rsidP="007862B1">
      <w:pPr>
        <w:jc w:val="center"/>
        <w:rPr>
          <w:rFonts w:ascii="GHEA Grapalat" w:hAnsi="GHEA Grapalat" w:cs="GHEA Grapalat"/>
          <w:b/>
          <w:sz w:val="20"/>
          <w:szCs w:val="20"/>
          <w:lang w:val="hy-AM"/>
        </w:rPr>
      </w:pPr>
      <w:r w:rsidRPr="00025827">
        <w:rPr>
          <w:rFonts w:ascii="GHEA Grapalat" w:hAnsi="GHEA Grapalat" w:cs="GHEA Grapalat"/>
          <w:b/>
          <w:sz w:val="18"/>
          <w:szCs w:val="18"/>
          <w:lang w:val="hy-AM"/>
        </w:rPr>
        <w:t xml:space="preserve">         (</w:t>
      </w:r>
      <w:r w:rsidR="001C7C1A" w:rsidRPr="00025827">
        <w:rPr>
          <w:rFonts w:ascii="GHEA Grapalat" w:hAnsi="GHEA Grapalat" w:cs="GHEA Grapalat"/>
          <w:b/>
          <w:sz w:val="18"/>
          <w:szCs w:val="18"/>
          <w:lang w:val="hy-AM"/>
        </w:rPr>
        <w:t xml:space="preserve">որակավորման </w:t>
      </w:r>
      <w:r w:rsidRPr="00025827">
        <w:rPr>
          <w:rFonts w:ascii="GHEA Grapalat" w:hAnsi="GHEA Grapalat" w:cs="GHEA Grapalat"/>
          <w:b/>
          <w:sz w:val="18"/>
          <w:szCs w:val="18"/>
          <w:lang w:val="hy-AM"/>
        </w:rPr>
        <w:t>ապահովում)</w:t>
      </w:r>
    </w:p>
    <w:p w14:paraId="285B2F52" w14:textId="77777777" w:rsidR="007862B1" w:rsidRPr="00025827" w:rsidRDefault="007862B1" w:rsidP="007862B1">
      <w:pPr>
        <w:rPr>
          <w:rFonts w:ascii="GHEA Grapalat" w:hAnsi="GHEA Grapalat" w:cs="GHEA Grapalat"/>
          <w:b/>
          <w:sz w:val="20"/>
          <w:szCs w:val="20"/>
          <w:lang w:val="hy-AM"/>
        </w:rPr>
      </w:pPr>
      <w:r w:rsidRPr="00025827">
        <w:rPr>
          <w:rFonts w:ascii="GHEA Grapalat" w:hAnsi="GHEA Grapalat" w:cs="GHEA Grapalat"/>
          <w:color w:val="FF0000"/>
          <w:sz w:val="20"/>
          <w:szCs w:val="20"/>
          <w:shd w:val="clear" w:color="auto" w:fill="92CDDC"/>
          <w:lang w:val="hy-AM"/>
        </w:rPr>
        <w:t xml:space="preserve">                                                              </w:t>
      </w:r>
    </w:p>
    <w:p w14:paraId="4D331536" w14:textId="1829B7BD" w:rsidR="007862B1" w:rsidRPr="00025827" w:rsidRDefault="007862B1" w:rsidP="007862B1">
      <w:pPr>
        <w:rPr>
          <w:rFonts w:ascii="GHEA Grapalat" w:hAnsi="GHEA Grapalat" w:cs="GHEA Grapalat"/>
          <w:sz w:val="20"/>
          <w:szCs w:val="20"/>
          <w:lang w:val="hy-AM"/>
        </w:rPr>
      </w:pPr>
      <w:r w:rsidRPr="00025827">
        <w:rPr>
          <w:rFonts w:ascii="GHEA Grapalat" w:hAnsi="GHEA Grapalat" w:cs="GHEA Grapalat"/>
          <w:sz w:val="20"/>
          <w:szCs w:val="20"/>
          <w:lang w:val="hy-AM"/>
        </w:rPr>
        <w:t xml:space="preserve">     ք. Երևան</w:t>
      </w:r>
      <w:r w:rsidRPr="00025827">
        <w:rPr>
          <w:rFonts w:ascii="GHEA Grapalat" w:hAnsi="GHEA Grapalat" w:cs="GHEA Grapalat"/>
          <w:sz w:val="20"/>
          <w:szCs w:val="20"/>
          <w:lang w:val="hy-AM"/>
        </w:rPr>
        <w:tab/>
      </w:r>
      <w:r w:rsidRPr="00025827">
        <w:rPr>
          <w:rFonts w:ascii="GHEA Grapalat" w:hAnsi="GHEA Grapalat" w:cs="GHEA Grapalat"/>
          <w:sz w:val="20"/>
          <w:szCs w:val="20"/>
          <w:lang w:val="hy-AM"/>
        </w:rPr>
        <w:tab/>
      </w:r>
      <w:r w:rsidRPr="00025827">
        <w:rPr>
          <w:rFonts w:ascii="GHEA Grapalat" w:hAnsi="GHEA Grapalat" w:cs="GHEA Grapalat"/>
          <w:sz w:val="20"/>
          <w:szCs w:val="20"/>
          <w:lang w:val="hy-AM"/>
        </w:rPr>
        <w:tab/>
      </w:r>
      <w:r w:rsidRPr="00025827">
        <w:rPr>
          <w:rFonts w:ascii="GHEA Grapalat" w:hAnsi="GHEA Grapalat" w:cs="GHEA Grapalat"/>
          <w:sz w:val="20"/>
          <w:szCs w:val="20"/>
          <w:lang w:val="hy-AM"/>
        </w:rPr>
        <w:tab/>
      </w:r>
      <w:r w:rsidRPr="00025827">
        <w:rPr>
          <w:rFonts w:ascii="GHEA Grapalat" w:hAnsi="GHEA Grapalat" w:cs="GHEA Grapalat"/>
          <w:sz w:val="20"/>
          <w:szCs w:val="20"/>
          <w:lang w:val="hy-AM"/>
        </w:rPr>
        <w:tab/>
      </w:r>
      <w:r w:rsidRPr="00025827">
        <w:rPr>
          <w:rFonts w:ascii="GHEA Grapalat" w:hAnsi="GHEA Grapalat" w:cs="GHEA Grapalat"/>
          <w:sz w:val="20"/>
          <w:szCs w:val="20"/>
          <w:lang w:val="hy-AM"/>
        </w:rPr>
        <w:tab/>
        <w:t xml:space="preserve">            </w:t>
      </w:r>
      <w:r w:rsidRPr="00025827">
        <w:rPr>
          <w:rFonts w:ascii="GHEA Grapalat" w:hAnsi="GHEA Grapalat"/>
          <w:sz w:val="20"/>
          <w:szCs w:val="20"/>
          <w:lang w:val="hy-AM"/>
        </w:rPr>
        <w:t>«</w:t>
      </w:r>
      <w:r w:rsidRPr="00025827">
        <w:rPr>
          <w:rFonts w:ascii="GHEA Grapalat" w:hAnsi="GHEA Grapalat" w:cs="GHEA Grapalat"/>
          <w:sz w:val="20"/>
          <w:szCs w:val="20"/>
          <w:u w:val="single"/>
          <w:lang w:val="hy-AM"/>
        </w:rPr>
        <w:t xml:space="preserve">         </w:t>
      </w:r>
      <w:r w:rsidRPr="00025827">
        <w:rPr>
          <w:rFonts w:ascii="GHEA Grapalat" w:hAnsi="GHEA Grapalat"/>
          <w:sz w:val="20"/>
          <w:szCs w:val="20"/>
          <w:lang w:val="hy-AM"/>
        </w:rPr>
        <w:t>»</w:t>
      </w:r>
      <w:r w:rsidRPr="00025827">
        <w:rPr>
          <w:rFonts w:ascii="GHEA Grapalat" w:hAnsi="GHEA Grapalat" w:cs="GHEA Grapalat"/>
          <w:sz w:val="20"/>
          <w:szCs w:val="20"/>
          <w:u w:val="single"/>
          <w:lang w:val="hy-AM"/>
        </w:rPr>
        <w:t xml:space="preserve"> </w:t>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00F46F1D" w:rsidRPr="00025827">
        <w:rPr>
          <w:rFonts w:ascii="GHEA Grapalat" w:hAnsi="GHEA Grapalat" w:cs="GHEA Grapalat"/>
          <w:sz w:val="20"/>
          <w:szCs w:val="20"/>
          <w:lang w:val="hy-AM"/>
        </w:rPr>
        <w:t xml:space="preserve"> 20   թ.</w:t>
      </w:r>
    </w:p>
    <w:p w14:paraId="3BC189D7" w14:textId="77777777" w:rsidR="007862B1" w:rsidRPr="00025827" w:rsidRDefault="007862B1" w:rsidP="007862B1">
      <w:pPr>
        <w:rPr>
          <w:rFonts w:ascii="GHEA Grapalat" w:hAnsi="GHEA Grapalat" w:cs="GHEA Grapalat"/>
          <w:sz w:val="20"/>
          <w:szCs w:val="20"/>
          <w:lang w:val="hy-AM"/>
        </w:rPr>
      </w:pPr>
    </w:p>
    <w:p w14:paraId="0AD1D30D" w14:textId="77777777" w:rsidR="007862B1" w:rsidRPr="00025827" w:rsidRDefault="007862B1" w:rsidP="007862B1">
      <w:pPr>
        <w:jc w:val="both"/>
        <w:rPr>
          <w:rFonts w:ascii="GHEA Grapalat" w:hAnsi="GHEA Grapalat" w:cs="GHEA Grapalat"/>
          <w:sz w:val="20"/>
          <w:szCs w:val="20"/>
          <w:u w:val="single"/>
          <w:vertAlign w:val="subscript"/>
          <w:lang w:val="hy-AM"/>
        </w:rPr>
      </w:pPr>
      <w:r w:rsidRPr="00025827">
        <w:rPr>
          <w:rFonts w:ascii="GHEA Grapalat" w:hAnsi="GHEA Grapalat" w:cs="GHEA Grapalat"/>
          <w:sz w:val="20"/>
          <w:szCs w:val="20"/>
          <w:u w:val="single"/>
          <w:vertAlign w:val="subscript"/>
          <w:lang w:val="hy-AM"/>
        </w:rPr>
        <w:tab/>
      </w:r>
      <w:r w:rsidRPr="00025827">
        <w:rPr>
          <w:rFonts w:ascii="GHEA Grapalat" w:hAnsi="GHEA Grapalat" w:cs="GHEA Grapalat"/>
          <w:sz w:val="20"/>
          <w:szCs w:val="20"/>
          <w:u w:val="single"/>
          <w:vertAlign w:val="subscript"/>
          <w:lang w:val="hy-AM"/>
        </w:rPr>
        <w:tab/>
      </w:r>
      <w:r w:rsidRPr="00025827">
        <w:rPr>
          <w:rFonts w:ascii="GHEA Grapalat" w:hAnsi="GHEA Grapalat" w:cs="GHEA Grapalat"/>
          <w:sz w:val="20"/>
          <w:szCs w:val="20"/>
          <w:u w:val="single"/>
          <w:vertAlign w:val="subscript"/>
          <w:lang w:val="hy-AM"/>
        </w:rPr>
        <w:tab/>
      </w:r>
      <w:r w:rsidRPr="00025827">
        <w:rPr>
          <w:rFonts w:ascii="GHEA Grapalat" w:hAnsi="GHEA Grapalat" w:cs="GHEA Grapalat"/>
          <w:sz w:val="20"/>
          <w:szCs w:val="20"/>
          <w:vertAlign w:val="subscript"/>
          <w:lang w:val="hy-AM"/>
        </w:rPr>
        <w:t xml:space="preserve">, </w:t>
      </w:r>
      <w:r w:rsidRPr="00025827">
        <w:rPr>
          <w:rFonts w:ascii="GHEA Grapalat" w:hAnsi="GHEA Grapalat" w:cs="GHEA Grapalat"/>
          <w:sz w:val="20"/>
          <w:szCs w:val="20"/>
          <w:lang w:val="hy-AM"/>
        </w:rPr>
        <w:t xml:space="preserve">ի դեմս Ընկերության տնօրեն </w:t>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p>
    <w:p w14:paraId="2E9A5A50" w14:textId="77777777" w:rsidR="007862B1" w:rsidRPr="00025827" w:rsidRDefault="007862B1" w:rsidP="007862B1">
      <w:pPr>
        <w:jc w:val="both"/>
        <w:rPr>
          <w:rFonts w:ascii="GHEA Grapalat" w:hAnsi="GHEA Grapalat" w:cs="GHEA Grapalat"/>
          <w:sz w:val="20"/>
          <w:szCs w:val="20"/>
          <w:lang w:val="hy-AM"/>
        </w:rPr>
      </w:pPr>
      <w:r w:rsidRPr="00025827">
        <w:rPr>
          <w:rFonts w:ascii="GHEA Grapalat" w:hAnsi="GHEA Grapalat"/>
          <w:sz w:val="20"/>
          <w:szCs w:val="20"/>
          <w:vertAlign w:val="superscript"/>
          <w:lang w:val="hy-AM"/>
        </w:rPr>
        <w:t xml:space="preserve">       Ընկերության անվանումը</w:t>
      </w:r>
      <w:r w:rsidRPr="00025827">
        <w:rPr>
          <w:rFonts w:ascii="GHEA Grapalat" w:hAnsi="GHEA Grapalat" w:cs="GHEA Grapalat"/>
          <w:sz w:val="20"/>
          <w:szCs w:val="20"/>
          <w:vertAlign w:val="subscript"/>
          <w:lang w:val="hy-AM"/>
        </w:rPr>
        <w:tab/>
      </w:r>
      <w:r w:rsidRPr="00025827">
        <w:rPr>
          <w:rFonts w:ascii="GHEA Grapalat" w:hAnsi="GHEA Grapalat" w:cs="GHEA Grapalat"/>
          <w:sz w:val="20"/>
          <w:szCs w:val="20"/>
          <w:vertAlign w:val="subscript"/>
          <w:lang w:val="hy-AM"/>
        </w:rPr>
        <w:tab/>
      </w:r>
      <w:r w:rsidRPr="00025827">
        <w:rPr>
          <w:rFonts w:ascii="GHEA Grapalat" w:hAnsi="GHEA Grapalat" w:cs="GHEA Grapalat"/>
          <w:sz w:val="20"/>
          <w:szCs w:val="20"/>
          <w:vertAlign w:val="subscript"/>
          <w:lang w:val="hy-AM"/>
        </w:rPr>
        <w:tab/>
      </w:r>
      <w:r w:rsidRPr="00025827">
        <w:rPr>
          <w:rFonts w:ascii="GHEA Grapalat" w:hAnsi="GHEA Grapalat" w:cs="GHEA Grapalat"/>
          <w:sz w:val="20"/>
          <w:szCs w:val="20"/>
          <w:vertAlign w:val="subscript"/>
          <w:lang w:val="hy-AM"/>
        </w:rPr>
        <w:tab/>
      </w:r>
      <w:r w:rsidRPr="00025827">
        <w:rPr>
          <w:rFonts w:ascii="GHEA Grapalat" w:hAnsi="GHEA Grapalat" w:cs="GHEA Grapalat"/>
          <w:sz w:val="20"/>
          <w:szCs w:val="20"/>
          <w:vertAlign w:val="subscript"/>
          <w:lang w:val="hy-AM"/>
        </w:rPr>
        <w:tab/>
        <w:t xml:space="preserve">    </w:t>
      </w:r>
      <w:r w:rsidRPr="00025827">
        <w:rPr>
          <w:rFonts w:ascii="GHEA Grapalat" w:hAnsi="GHEA Grapalat"/>
          <w:sz w:val="20"/>
          <w:szCs w:val="20"/>
          <w:vertAlign w:val="superscript"/>
          <w:lang w:val="hy-AM"/>
        </w:rPr>
        <w:t>Ընկերության տնօրենի անուն ազգանունը, անձնագրային տվյալները</w:t>
      </w:r>
      <w:r w:rsidRPr="00025827">
        <w:rPr>
          <w:rFonts w:ascii="GHEA Grapalat" w:hAnsi="GHEA Grapalat" w:cs="GHEA Grapalat"/>
          <w:sz w:val="20"/>
          <w:szCs w:val="20"/>
          <w:vertAlign w:val="subscript"/>
          <w:lang w:val="hy-AM"/>
        </w:rPr>
        <w:t xml:space="preserve">, </w:t>
      </w:r>
      <w:r w:rsidRPr="0002582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025827" w:rsidRDefault="007862B1" w:rsidP="007862B1">
      <w:pPr>
        <w:ind w:firstLine="708"/>
        <w:jc w:val="both"/>
        <w:rPr>
          <w:rFonts w:ascii="GHEA Grapalat" w:hAnsi="GHEA Grapalat" w:cs="GHEA Grapalat"/>
          <w:sz w:val="20"/>
          <w:szCs w:val="20"/>
          <w:lang w:val="hy-AM"/>
        </w:rPr>
      </w:pPr>
    </w:p>
    <w:p w14:paraId="522933C8" w14:textId="77777777" w:rsidR="007862B1" w:rsidRPr="00025827" w:rsidRDefault="007862B1" w:rsidP="001F6B85">
      <w:pPr>
        <w:numPr>
          <w:ilvl w:val="0"/>
          <w:numId w:val="2"/>
        </w:numPr>
        <w:jc w:val="center"/>
        <w:rPr>
          <w:rFonts w:ascii="GHEA Grapalat" w:hAnsi="GHEA Grapalat" w:cs="GHEA Grapalat"/>
          <w:b/>
          <w:bCs/>
          <w:sz w:val="20"/>
          <w:szCs w:val="20"/>
          <w:lang w:val="pt-BR"/>
        </w:rPr>
      </w:pPr>
      <w:r w:rsidRPr="00025827">
        <w:rPr>
          <w:rFonts w:ascii="GHEA Grapalat" w:hAnsi="GHEA Grapalat" w:cs="GHEA Grapalat"/>
          <w:b/>
          <w:sz w:val="20"/>
          <w:szCs w:val="20"/>
          <w:lang w:val="hy-AM"/>
        </w:rPr>
        <w:t xml:space="preserve"> Հ</w:t>
      </w:r>
      <w:r w:rsidRPr="00025827">
        <w:rPr>
          <w:rFonts w:ascii="GHEA Grapalat" w:hAnsi="GHEA Grapalat" w:cs="GHEA Grapalat"/>
          <w:b/>
          <w:sz w:val="20"/>
          <w:szCs w:val="20"/>
        </w:rPr>
        <w:t>ամաձայնության առարկան</w:t>
      </w:r>
    </w:p>
    <w:p w14:paraId="11B46915" w14:textId="77777777" w:rsidR="007862B1" w:rsidRPr="00025827" w:rsidRDefault="007862B1" w:rsidP="007862B1">
      <w:pPr>
        <w:jc w:val="both"/>
        <w:rPr>
          <w:rFonts w:ascii="GHEA Grapalat" w:hAnsi="GHEA Grapalat" w:cs="GHEA Grapalat"/>
          <w:b/>
          <w:bCs/>
          <w:sz w:val="20"/>
          <w:szCs w:val="20"/>
          <w:lang w:val="pt-BR"/>
        </w:rPr>
      </w:pPr>
      <w:r w:rsidRPr="00025827">
        <w:rPr>
          <w:rFonts w:ascii="GHEA Grapalat" w:hAnsi="GHEA Grapalat" w:cs="GHEA Grapalat"/>
          <w:sz w:val="20"/>
          <w:szCs w:val="20"/>
          <w:lang w:val="pt-BR"/>
        </w:rPr>
        <w:tab/>
      </w:r>
      <w:r w:rsidRPr="00025827">
        <w:rPr>
          <w:rFonts w:ascii="GHEA Grapalat" w:hAnsi="GHEA Grapalat" w:cs="GHEA Grapalat"/>
          <w:sz w:val="20"/>
          <w:szCs w:val="20"/>
          <w:lang w:val="pt-BR"/>
        </w:rPr>
        <w:tab/>
        <w:t xml:space="preserve">                               </w:t>
      </w:r>
    </w:p>
    <w:p w14:paraId="513013E8" w14:textId="0C2CF031" w:rsidR="007862B1" w:rsidRPr="00025827" w:rsidRDefault="007862B1" w:rsidP="001F6B85">
      <w:pPr>
        <w:numPr>
          <w:ilvl w:val="1"/>
          <w:numId w:val="3"/>
        </w:numPr>
        <w:ind w:left="0" w:firstLine="426"/>
        <w:jc w:val="both"/>
        <w:rPr>
          <w:rFonts w:ascii="GHEA Grapalat" w:hAnsi="GHEA Grapalat" w:cs="GHEA Grapalat"/>
          <w:sz w:val="20"/>
          <w:szCs w:val="20"/>
          <w:lang w:val="pt-BR"/>
        </w:rPr>
      </w:pPr>
      <w:r w:rsidRPr="00025827">
        <w:rPr>
          <w:rFonts w:ascii="GHEA Grapalat" w:hAnsi="GHEA Grapalat" w:cs="GHEA Grapalat"/>
          <w:sz w:val="20"/>
          <w:szCs w:val="20"/>
          <w:lang w:val="pt-BR"/>
        </w:rPr>
        <w:t xml:space="preserve">Ընկերությունը մասնակցում է </w:t>
      </w:r>
      <w:r w:rsidR="001F2D0C" w:rsidRPr="00025827">
        <w:rPr>
          <w:rFonts w:ascii="GHEA Grapalat" w:hAnsi="GHEA Grapalat" w:cs="GHEA Grapalat"/>
          <w:sz w:val="20"/>
          <w:szCs w:val="20"/>
          <w:lang w:val="pt-BR"/>
        </w:rPr>
        <w:t>ՀՀ քաղաքաշինության կոմիտեի</w:t>
      </w:r>
      <w:r w:rsidRPr="00025827">
        <w:rPr>
          <w:rFonts w:ascii="GHEA Grapalat" w:hAnsi="GHEA Grapalat" w:cs="GHEA Grapalat"/>
          <w:sz w:val="20"/>
          <w:szCs w:val="20"/>
          <w:lang w:val="pt-BR"/>
        </w:rPr>
        <w:t xml:space="preserve"> (այսուհետ` Պատվիրատու) կողմից </w:t>
      </w:r>
    </w:p>
    <w:p w14:paraId="7A4C5D41" w14:textId="07C0C333" w:rsidR="007862B1" w:rsidRPr="00025827" w:rsidRDefault="007862B1" w:rsidP="007862B1">
      <w:pPr>
        <w:jc w:val="both"/>
        <w:rPr>
          <w:rFonts w:ascii="GHEA Grapalat" w:hAnsi="GHEA Grapalat" w:cs="GHEA Grapalat"/>
          <w:sz w:val="20"/>
          <w:szCs w:val="20"/>
          <w:lang w:val="pt-BR"/>
        </w:rPr>
      </w:pPr>
      <w:r w:rsidRPr="00025827">
        <w:rPr>
          <w:rFonts w:ascii="GHEA Grapalat" w:hAnsi="GHEA Grapalat" w:cs="GHEA Grapalat"/>
          <w:sz w:val="20"/>
          <w:szCs w:val="20"/>
          <w:lang w:val="pt-BR"/>
        </w:rPr>
        <w:t>կազմակերպված</w:t>
      </w:r>
      <w:r w:rsidR="00F970F8" w:rsidRPr="00025827">
        <w:rPr>
          <w:rFonts w:ascii="GHEA Grapalat" w:hAnsi="GHEA Grapalat" w:cs="GHEA Grapalat"/>
          <w:sz w:val="20"/>
          <w:szCs w:val="20"/>
          <w:lang w:val="pt-BR"/>
        </w:rPr>
        <w:t xml:space="preserve"> </w:t>
      </w:r>
      <w:r w:rsidR="007A3181" w:rsidRPr="00025827">
        <w:rPr>
          <w:rFonts w:ascii="GHEA Grapalat" w:hAnsi="GHEA Grapalat" w:cs="GHEA Grapalat"/>
          <w:sz w:val="20"/>
          <w:szCs w:val="20"/>
          <w:lang w:val="pt-BR"/>
        </w:rPr>
        <w:t>ՀՀՔԿ-ԲՄԽԾՁԲ-25/25</w:t>
      </w:r>
      <w:r w:rsidR="00F970F8" w:rsidRPr="00025827">
        <w:rPr>
          <w:rFonts w:ascii="GHEA Grapalat" w:hAnsi="GHEA Grapalat" w:cs="GHEA Grapalat"/>
          <w:sz w:val="20"/>
          <w:szCs w:val="20"/>
          <w:lang w:val="pt-BR"/>
        </w:rPr>
        <w:t xml:space="preserve"> </w:t>
      </w:r>
      <w:r w:rsidRPr="00025827">
        <w:rPr>
          <w:rFonts w:ascii="GHEA Grapalat" w:hAnsi="GHEA Grapalat" w:cs="GHEA Grapalat"/>
          <w:sz w:val="20"/>
          <w:szCs w:val="20"/>
          <w:lang w:val="pt-BR"/>
        </w:rPr>
        <w:t>ծածկագրով գնման ընթացակարգին:</w:t>
      </w:r>
    </w:p>
    <w:p w14:paraId="19747032" w14:textId="3812B68E" w:rsidR="007862B1" w:rsidRPr="00025827" w:rsidRDefault="00F970F8" w:rsidP="006E35C3">
      <w:pPr>
        <w:ind w:firstLine="360"/>
        <w:jc w:val="both"/>
        <w:rPr>
          <w:rFonts w:ascii="GHEA Grapalat" w:hAnsi="GHEA Grapalat" w:cs="GHEA Grapalat"/>
          <w:color w:val="5B9BD5"/>
          <w:sz w:val="20"/>
          <w:szCs w:val="20"/>
          <w:lang w:val="hy-AM"/>
        </w:rPr>
      </w:pPr>
      <w:r w:rsidRPr="00025827">
        <w:rPr>
          <w:rFonts w:ascii="GHEA Grapalat" w:hAnsi="GHEA Grapalat" w:cs="GHEA Grapalat"/>
          <w:sz w:val="20"/>
          <w:szCs w:val="20"/>
          <w:lang w:val="pt-BR"/>
        </w:rPr>
        <w:t xml:space="preserve">  </w:t>
      </w:r>
      <w:r w:rsidR="006E35C3" w:rsidRPr="00025827">
        <w:rPr>
          <w:rFonts w:ascii="GHEA Grapalat" w:hAnsi="GHEA Grapalat" w:cs="GHEA Grapalat"/>
          <w:sz w:val="20"/>
          <w:szCs w:val="20"/>
          <w:lang w:val="pt-BR"/>
        </w:rPr>
        <w:t>1.</w:t>
      </w:r>
      <w:r w:rsidR="000149F3" w:rsidRPr="00025827">
        <w:rPr>
          <w:rFonts w:ascii="GHEA Grapalat" w:hAnsi="GHEA Grapalat" w:cs="GHEA Grapalat"/>
          <w:sz w:val="20"/>
          <w:szCs w:val="20"/>
          <w:lang w:val="pt-BR"/>
        </w:rPr>
        <w:t>2</w:t>
      </w:r>
      <w:r w:rsidR="006E35C3"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pt-BR"/>
        </w:rPr>
        <w:t xml:space="preserve">Որպես գնման ընթացակարգի արդյունքում </w:t>
      </w:r>
      <w:r w:rsidR="006E35C3" w:rsidRPr="0002582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25827">
        <w:rPr>
          <w:rFonts w:ascii="GHEA Grapalat" w:hAnsi="GHEA Grapalat" w:cs="GHEA Grapalat"/>
          <w:sz w:val="20"/>
          <w:szCs w:val="20"/>
          <w:lang w:val="pt-BR"/>
        </w:rPr>
        <w:t xml:space="preserve">կատարման </w:t>
      </w:r>
      <w:r w:rsidR="006E35C3" w:rsidRPr="00025827">
        <w:rPr>
          <w:rFonts w:ascii="GHEA Grapalat" w:hAnsi="GHEA Grapalat" w:cs="GHEA Grapalat"/>
          <w:sz w:val="20"/>
          <w:szCs w:val="20"/>
          <w:lang w:val="pt-BR"/>
        </w:rPr>
        <w:t xml:space="preserve">համար անհրաժեշտ որակավորման </w:t>
      </w:r>
      <w:r w:rsidR="007862B1" w:rsidRPr="00025827">
        <w:rPr>
          <w:rFonts w:ascii="GHEA Grapalat" w:hAnsi="GHEA Grapalat" w:cs="GHEA Grapalat"/>
          <w:sz w:val="20"/>
          <w:szCs w:val="20"/>
          <w:lang w:val="pt-BR"/>
        </w:rPr>
        <w:t>ապահովում, Ընկերությունը</w:t>
      </w:r>
      <w:r w:rsidR="006E35C3"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025827" w:rsidRDefault="002E2A5F" w:rsidP="000149F3">
      <w:pPr>
        <w:ind w:firstLine="360"/>
        <w:jc w:val="both"/>
        <w:rPr>
          <w:rFonts w:ascii="GHEA Grapalat" w:hAnsi="GHEA Grapalat" w:cs="GHEA Grapalat"/>
          <w:color w:val="000000"/>
          <w:sz w:val="20"/>
          <w:szCs w:val="20"/>
          <w:lang w:val="pt-BR"/>
        </w:rPr>
      </w:pPr>
      <w:r w:rsidRPr="00025827">
        <w:rPr>
          <w:rFonts w:ascii="GHEA Grapalat" w:hAnsi="GHEA Grapalat" w:cs="GHEA Grapalat"/>
          <w:color w:val="000000"/>
          <w:sz w:val="20"/>
          <w:szCs w:val="20"/>
          <w:lang w:val="pt-BR"/>
        </w:rPr>
        <w:t xml:space="preserve"> </w:t>
      </w:r>
      <w:r w:rsidR="000149F3" w:rsidRPr="00025827">
        <w:rPr>
          <w:rFonts w:ascii="GHEA Grapalat" w:hAnsi="GHEA Grapalat" w:cs="GHEA Grapalat"/>
          <w:color w:val="000000"/>
          <w:sz w:val="20"/>
          <w:szCs w:val="20"/>
          <w:lang w:val="pt-BR"/>
        </w:rPr>
        <w:t xml:space="preserve">1.3 </w:t>
      </w:r>
      <w:r w:rsidR="007862B1" w:rsidRPr="00025827">
        <w:rPr>
          <w:rFonts w:ascii="GHEA Grapalat" w:hAnsi="GHEA Grapalat" w:cs="GHEA Grapalat"/>
          <w:color w:val="000000"/>
          <w:sz w:val="20"/>
          <w:szCs w:val="20"/>
          <w:lang w:val="pt-BR"/>
        </w:rPr>
        <w:t>Ընկերությունը</w:t>
      </w:r>
      <w:r w:rsidR="007862B1" w:rsidRPr="00025827">
        <w:rPr>
          <w:rFonts w:ascii="GHEA Grapalat" w:hAnsi="GHEA Grapalat" w:cs="GHEA Grapalat"/>
          <w:color w:val="000000"/>
          <w:sz w:val="20"/>
          <w:szCs w:val="20"/>
          <w:lang w:val="hy-AM"/>
        </w:rPr>
        <w:t xml:space="preserve"> սույն </w:t>
      </w:r>
      <w:r w:rsidR="007862B1" w:rsidRPr="00025827">
        <w:rPr>
          <w:rFonts w:ascii="GHEA Grapalat" w:hAnsi="GHEA Grapalat" w:cs="GHEA Grapalat"/>
          <w:color w:val="000000"/>
          <w:sz w:val="20"/>
          <w:szCs w:val="20"/>
          <w:lang w:val="pt-BR"/>
        </w:rPr>
        <w:t>տուժանքի համաձայնագ</w:t>
      </w:r>
      <w:r w:rsidR="007862B1" w:rsidRPr="00025827">
        <w:rPr>
          <w:rFonts w:ascii="GHEA Grapalat" w:hAnsi="GHEA Grapalat" w:cs="GHEA Grapalat"/>
          <w:color w:val="000000"/>
          <w:sz w:val="20"/>
          <w:szCs w:val="20"/>
          <w:lang w:val="hy-AM"/>
        </w:rPr>
        <w:t>ր</w:t>
      </w:r>
      <w:r w:rsidR="007862B1" w:rsidRPr="00025827">
        <w:rPr>
          <w:rFonts w:ascii="GHEA Grapalat" w:hAnsi="GHEA Grapalat" w:cs="GHEA Grapalat"/>
          <w:color w:val="000000"/>
          <w:sz w:val="20"/>
          <w:szCs w:val="20"/>
          <w:lang w:val="pt-BR"/>
        </w:rPr>
        <w:t>ի</w:t>
      </w:r>
      <w:r w:rsidR="007862B1" w:rsidRPr="00025827">
        <w:rPr>
          <w:rFonts w:ascii="GHEA Grapalat" w:hAnsi="GHEA Grapalat" w:cs="GHEA Grapalat"/>
          <w:color w:val="000000"/>
          <w:sz w:val="20"/>
          <w:szCs w:val="20"/>
          <w:lang w:val="hy-AM"/>
        </w:rPr>
        <w:t xml:space="preserve">ն կից ներկայացվող վճարման պահանջագրի </w:t>
      </w:r>
      <w:r w:rsidR="006E35C3" w:rsidRPr="00025827">
        <w:rPr>
          <w:rFonts w:ascii="GHEA Grapalat" w:hAnsi="GHEA Grapalat" w:cs="GHEA Grapalat"/>
          <w:color w:val="000000"/>
          <w:sz w:val="20"/>
          <w:szCs w:val="20"/>
          <w:lang w:val="hy-AM"/>
        </w:rPr>
        <w:t>(</w:t>
      </w:r>
      <w:r w:rsidR="007862B1" w:rsidRPr="00025827">
        <w:rPr>
          <w:rFonts w:ascii="GHEA Grapalat" w:hAnsi="GHEA Grapalat" w:cs="GHEA Grapalat"/>
          <w:color w:val="000000"/>
          <w:sz w:val="20"/>
          <w:szCs w:val="20"/>
          <w:lang w:val="hy-AM"/>
        </w:rPr>
        <w:t>այսուհետ` Պահանջագիր</w:t>
      </w:r>
      <w:r w:rsidR="006E35C3" w:rsidRPr="00025827">
        <w:rPr>
          <w:rFonts w:ascii="GHEA Grapalat" w:hAnsi="GHEA Grapalat" w:cs="GHEA Grapalat"/>
          <w:color w:val="000000"/>
          <w:sz w:val="20"/>
          <w:szCs w:val="20"/>
          <w:lang w:val="hy-AM"/>
        </w:rPr>
        <w:t>)</w:t>
      </w:r>
      <w:r w:rsidR="007862B1" w:rsidRPr="00025827">
        <w:rPr>
          <w:rFonts w:ascii="GHEA Grapalat" w:hAnsi="GHEA Grapalat" w:cs="GHEA Grapalat"/>
          <w:color w:val="000000"/>
          <w:sz w:val="20"/>
          <w:szCs w:val="20"/>
          <w:lang w:val="hy-AM"/>
        </w:rPr>
        <w:t xml:space="preserve"> ստորագրմամբ անհետկանչելիորեն  համաձայնվում է, որ</w:t>
      </w:r>
      <w:r w:rsidR="006E35C3" w:rsidRPr="00025827">
        <w:rPr>
          <w:rFonts w:ascii="GHEA Grapalat" w:hAnsi="GHEA Grapalat" w:cs="GHEA Grapalat"/>
          <w:color w:val="000000"/>
          <w:sz w:val="20"/>
          <w:szCs w:val="20"/>
          <w:lang w:val="hy-AM"/>
        </w:rPr>
        <w:t>՝</w:t>
      </w:r>
      <w:r w:rsidR="007862B1" w:rsidRPr="00025827">
        <w:rPr>
          <w:rFonts w:ascii="GHEA Grapalat" w:hAnsi="GHEA Grapalat" w:cs="GHEA Grapalat"/>
          <w:color w:val="000000"/>
          <w:sz w:val="20"/>
          <w:szCs w:val="20"/>
          <w:lang w:val="hy-AM"/>
        </w:rPr>
        <w:t xml:space="preserve"> </w:t>
      </w:r>
    </w:p>
    <w:p w14:paraId="76DC9FB8" w14:textId="77777777" w:rsidR="007862B1" w:rsidRPr="00025827" w:rsidRDefault="007862B1" w:rsidP="007862B1">
      <w:pPr>
        <w:ind w:firstLine="426"/>
        <w:jc w:val="both"/>
        <w:rPr>
          <w:rFonts w:ascii="GHEA Grapalat" w:hAnsi="GHEA Grapalat" w:cs="GHEA Grapalat"/>
          <w:color w:val="000000"/>
          <w:sz w:val="20"/>
          <w:szCs w:val="20"/>
          <w:lang w:val="hy-AM"/>
        </w:rPr>
      </w:pPr>
      <w:r w:rsidRPr="0002582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025827" w:rsidRDefault="007862B1" w:rsidP="007862B1">
      <w:pPr>
        <w:ind w:firstLine="426"/>
        <w:jc w:val="both"/>
        <w:rPr>
          <w:rFonts w:ascii="GHEA Grapalat" w:hAnsi="GHEA Grapalat" w:cs="GHEA Grapalat"/>
          <w:color w:val="000000"/>
          <w:sz w:val="20"/>
          <w:szCs w:val="20"/>
          <w:lang w:val="hy-AM"/>
        </w:rPr>
      </w:pPr>
      <w:r w:rsidRPr="0002582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25827">
        <w:rPr>
          <w:rFonts w:ascii="GHEA Grapalat" w:hAnsi="GHEA Grapalat" w:cs="GHEA Grapalat"/>
          <w:color w:val="000000"/>
          <w:sz w:val="20"/>
          <w:szCs w:val="20"/>
          <w:lang w:val="pt-BR"/>
        </w:rPr>
        <w:t>Ընկերության</w:t>
      </w:r>
      <w:r w:rsidRPr="0002582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025827" w:rsidRDefault="007862B1" w:rsidP="007862B1">
      <w:pPr>
        <w:ind w:firstLine="426"/>
        <w:jc w:val="both"/>
        <w:rPr>
          <w:rFonts w:ascii="GHEA Grapalat" w:hAnsi="GHEA Grapalat" w:cs="GHEA Grapalat"/>
          <w:color w:val="000000"/>
          <w:sz w:val="20"/>
          <w:szCs w:val="20"/>
          <w:lang w:val="hy-AM"/>
        </w:rPr>
      </w:pPr>
      <w:r w:rsidRPr="00025827">
        <w:rPr>
          <w:rFonts w:ascii="GHEA Grapalat" w:hAnsi="GHEA Grapalat" w:cs="GHEA Grapalat"/>
          <w:color w:val="000000"/>
          <w:sz w:val="20"/>
          <w:szCs w:val="20"/>
          <w:lang w:val="hy-AM"/>
        </w:rPr>
        <w:t xml:space="preserve">գ)  </w:t>
      </w:r>
      <w:r w:rsidRPr="00025827">
        <w:rPr>
          <w:rFonts w:ascii="GHEA Grapalat" w:hAnsi="GHEA Grapalat" w:cs="GHEA Grapalat"/>
          <w:color w:val="000000"/>
          <w:sz w:val="20"/>
          <w:szCs w:val="20"/>
          <w:lang w:val="pt-BR"/>
        </w:rPr>
        <w:t>Ընկերությունը</w:t>
      </w:r>
      <w:r w:rsidRPr="0002582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025827" w:rsidRDefault="007862B1" w:rsidP="007862B1">
      <w:pPr>
        <w:ind w:left="426"/>
        <w:jc w:val="both"/>
        <w:rPr>
          <w:rFonts w:ascii="GHEA Grapalat" w:hAnsi="GHEA Grapalat" w:cs="GHEA Grapalat"/>
          <w:color w:val="000000"/>
          <w:sz w:val="20"/>
          <w:szCs w:val="20"/>
          <w:lang w:val="hy-AM"/>
        </w:rPr>
      </w:pPr>
      <w:r w:rsidRPr="00025827">
        <w:rPr>
          <w:rFonts w:ascii="GHEA Grapalat" w:hAnsi="GHEA Grapalat" w:cs="GHEA Grapalat"/>
          <w:color w:val="000000"/>
          <w:sz w:val="20"/>
          <w:szCs w:val="20"/>
          <w:lang w:val="hy-AM"/>
        </w:rPr>
        <w:t xml:space="preserve">դ) </w:t>
      </w:r>
      <w:r w:rsidRPr="00025827">
        <w:rPr>
          <w:rFonts w:ascii="GHEA Grapalat" w:hAnsi="GHEA Grapalat" w:cs="GHEA Grapalat"/>
          <w:color w:val="000000"/>
          <w:sz w:val="20"/>
          <w:szCs w:val="20"/>
          <w:lang w:val="pt-BR"/>
        </w:rPr>
        <w:t>Ընկերությունը</w:t>
      </w:r>
      <w:r w:rsidRPr="0002582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025827" w:rsidRDefault="007862B1" w:rsidP="007862B1">
      <w:pPr>
        <w:ind w:firstLine="426"/>
        <w:jc w:val="both"/>
        <w:rPr>
          <w:rFonts w:ascii="GHEA Grapalat" w:hAnsi="GHEA Grapalat" w:cs="GHEA Grapalat"/>
          <w:sz w:val="20"/>
          <w:szCs w:val="20"/>
          <w:lang w:val="hy-AM"/>
        </w:rPr>
      </w:pPr>
      <w:r w:rsidRPr="0002582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25827" w:rsidRDefault="000149F3" w:rsidP="000149F3">
      <w:pPr>
        <w:ind w:firstLine="426"/>
        <w:jc w:val="both"/>
        <w:rPr>
          <w:rFonts w:ascii="GHEA Grapalat" w:hAnsi="GHEA Grapalat" w:cs="GHEA Grapalat"/>
          <w:sz w:val="20"/>
          <w:szCs w:val="20"/>
          <w:lang w:val="pt-BR"/>
        </w:rPr>
      </w:pPr>
      <w:r w:rsidRPr="00025827">
        <w:rPr>
          <w:rFonts w:ascii="GHEA Grapalat" w:hAnsi="GHEA Grapalat" w:cs="GHEA Grapalat"/>
          <w:sz w:val="20"/>
          <w:szCs w:val="20"/>
          <w:lang w:val="pt-BR"/>
        </w:rPr>
        <w:t>1.4</w:t>
      </w:r>
      <w:r w:rsidR="007862B1" w:rsidRPr="0002582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2582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25827">
        <w:rPr>
          <w:rFonts w:ascii="GHEA Grapalat" w:hAnsi="GHEA Grapalat" w:cs="GHEA Grapalat"/>
          <w:sz w:val="20"/>
          <w:szCs w:val="20"/>
          <w:lang w:val="pt-BR"/>
        </w:rPr>
        <w:t xml:space="preserve"> Պատվիրատուն սույն տուժանքի համաձայնագիրը և կից </w:t>
      </w:r>
      <w:r w:rsidR="007862B1" w:rsidRPr="00025827">
        <w:rPr>
          <w:rFonts w:ascii="GHEA Grapalat" w:hAnsi="GHEA Grapalat" w:cs="GHEA Grapalat"/>
          <w:sz w:val="20"/>
          <w:szCs w:val="20"/>
          <w:lang w:val="hy-AM"/>
        </w:rPr>
        <w:t xml:space="preserve">Պահանջագիրը բնօրինակներով </w:t>
      </w:r>
      <w:r w:rsidR="007862B1" w:rsidRPr="00025827">
        <w:rPr>
          <w:rFonts w:ascii="GHEA Grapalat" w:hAnsi="GHEA Grapalat" w:cs="GHEA Grapalat"/>
          <w:sz w:val="20"/>
          <w:szCs w:val="20"/>
          <w:lang w:val="pt-BR"/>
        </w:rPr>
        <w:t xml:space="preserve">ներկայացնում է </w:t>
      </w:r>
      <w:r w:rsidR="007862B1" w:rsidRPr="00025827">
        <w:rPr>
          <w:rFonts w:ascii="GHEA Grapalat" w:hAnsi="GHEA Grapalat" w:cs="GHEA Grapalat"/>
          <w:sz w:val="20"/>
          <w:szCs w:val="20"/>
          <w:lang w:val="hy-AM"/>
        </w:rPr>
        <w:t>Վճարող Բանկին</w:t>
      </w:r>
      <w:r w:rsidR="007862B1" w:rsidRPr="0002582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25827">
        <w:rPr>
          <w:rFonts w:ascii="GHEA Grapalat" w:hAnsi="GHEA Grapalat" w:cs="GHEA Grapalat"/>
          <w:sz w:val="20"/>
          <w:szCs w:val="20"/>
          <w:lang w:val="hy-AM"/>
        </w:rPr>
        <w:t>Պահանջագիրը</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էլեկտրոնային</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թվային</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ստորագրությամբ</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հաստատված</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լինելու</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դեպքում</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դրանք</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Վճարող</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Բանկին</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են</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ներկայացվում</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էլեկտրոնային</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կրիչներով</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ինչպես</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նաև</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դրանցից</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արտատպված</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թղթային</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տարբերակներով</w:t>
      </w:r>
      <w:r w:rsidR="007862B1" w:rsidRPr="00025827">
        <w:rPr>
          <w:rFonts w:ascii="GHEA Grapalat" w:hAnsi="GHEA Grapalat" w:cs="GHEA Grapalat"/>
          <w:sz w:val="20"/>
          <w:szCs w:val="20"/>
          <w:lang w:val="pt-BR"/>
        </w:rPr>
        <w:t>:</w:t>
      </w:r>
    </w:p>
    <w:p w14:paraId="5DFDA653" w14:textId="77777777" w:rsidR="007862B1" w:rsidRPr="00025827" w:rsidRDefault="007862B1" w:rsidP="00A10674">
      <w:pPr>
        <w:numPr>
          <w:ilvl w:val="1"/>
          <w:numId w:val="6"/>
        </w:numPr>
        <w:ind w:left="720"/>
        <w:jc w:val="both"/>
        <w:rPr>
          <w:rFonts w:ascii="GHEA Grapalat" w:hAnsi="GHEA Grapalat" w:cs="GHEA Grapalat"/>
          <w:color w:val="000000"/>
          <w:sz w:val="20"/>
          <w:szCs w:val="20"/>
          <w:lang w:val="hy-AM"/>
        </w:rPr>
      </w:pPr>
      <w:r w:rsidRPr="0002582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25827" w:rsidRDefault="000149F3" w:rsidP="000149F3">
      <w:pPr>
        <w:ind w:firstLine="426"/>
        <w:jc w:val="both"/>
        <w:rPr>
          <w:rFonts w:ascii="GHEA Grapalat" w:hAnsi="GHEA Grapalat" w:cs="GHEA Grapalat"/>
          <w:sz w:val="20"/>
          <w:szCs w:val="20"/>
          <w:lang w:val="pt-BR"/>
        </w:rPr>
      </w:pPr>
      <w:r w:rsidRPr="00025827">
        <w:rPr>
          <w:rFonts w:ascii="GHEA Grapalat" w:hAnsi="GHEA Grapalat" w:cs="GHEA Grapalat"/>
          <w:sz w:val="20"/>
          <w:szCs w:val="20"/>
          <w:lang w:val="hy-AM"/>
        </w:rPr>
        <w:t xml:space="preserve">1.6 </w:t>
      </w:r>
      <w:r w:rsidR="007862B1" w:rsidRPr="00025827">
        <w:rPr>
          <w:rFonts w:ascii="GHEA Grapalat" w:hAnsi="GHEA Grapalat" w:cs="GHEA Grapalat"/>
          <w:sz w:val="20"/>
          <w:szCs w:val="20"/>
          <w:lang w:val="hy-AM"/>
        </w:rPr>
        <w:t>Վճարող Բանկի կողմից Պ</w:t>
      </w:r>
      <w:r w:rsidR="007862B1" w:rsidRPr="00025827">
        <w:rPr>
          <w:rFonts w:ascii="GHEA Grapalat" w:hAnsi="GHEA Grapalat" w:cs="GHEA Grapalat"/>
          <w:sz w:val="20"/>
          <w:szCs w:val="20"/>
          <w:lang w:val="pt-BR"/>
        </w:rPr>
        <w:t xml:space="preserve">ահանջագրում նշված գումարի վճարման հետևանքով </w:t>
      </w:r>
      <w:r w:rsidR="007862B1" w:rsidRPr="00025827">
        <w:rPr>
          <w:rFonts w:ascii="GHEA Grapalat" w:hAnsi="GHEA Grapalat" w:cs="GHEA Grapalat"/>
          <w:sz w:val="20"/>
          <w:szCs w:val="20"/>
          <w:lang w:val="hy-AM"/>
        </w:rPr>
        <w:t xml:space="preserve">Ընկերության </w:t>
      </w:r>
      <w:r w:rsidR="007862B1" w:rsidRPr="00025827">
        <w:rPr>
          <w:rFonts w:ascii="GHEA Grapalat" w:hAnsi="GHEA Grapalat" w:cs="GHEA Grapalat"/>
          <w:sz w:val="20"/>
          <w:szCs w:val="20"/>
          <w:lang w:val="pt-BR"/>
        </w:rPr>
        <w:t xml:space="preserve">առաջացած ռիսկերի (Ընկերության կրած վնասների) </w:t>
      </w:r>
      <w:r w:rsidR="007862B1" w:rsidRPr="00025827">
        <w:rPr>
          <w:rFonts w:ascii="GHEA Grapalat" w:hAnsi="GHEA Grapalat" w:cs="GHEA Grapalat"/>
          <w:sz w:val="20"/>
          <w:szCs w:val="20"/>
          <w:lang w:val="hy-AM"/>
        </w:rPr>
        <w:t xml:space="preserve">և բացասական հետևանքների </w:t>
      </w:r>
      <w:r w:rsidR="007862B1" w:rsidRPr="00025827">
        <w:rPr>
          <w:rFonts w:ascii="GHEA Grapalat" w:hAnsi="GHEA Grapalat" w:cs="GHEA Grapalat"/>
          <w:sz w:val="20"/>
          <w:szCs w:val="20"/>
          <w:lang w:val="pt-BR"/>
        </w:rPr>
        <w:t>համար Բանկը</w:t>
      </w:r>
      <w:r w:rsidR="007862B1" w:rsidRPr="00025827">
        <w:rPr>
          <w:rFonts w:ascii="GHEA Grapalat" w:hAnsi="GHEA Grapalat" w:cs="GHEA Grapalat"/>
          <w:sz w:val="20"/>
          <w:szCs w:val="20"/>
          <w:lang w:val="hy-AM"/>
        </w:rPr>
        <w:t xml:space="preserve"> որևէ</w:t>
      </w:r>
      <w:r w:rsidR="007862B1" w:rsidRPr="00025827">
        <w:rPr>
          <w:rFonts w:ascii="GHEA Grapalat" w:hAnsi="GHEA Grapalat" w:cs="GHEA Grapalat"/>
          <w:sz w:val="20"/>
          <w:szCs w:val="20"/>
          <w:lang w:val="pt-BR"/>
        </w:rPr>
        <w:t xml:space="preserve"> պատասխանատվություն չի կրում</w:t>
      </w:r>
      <w:r w:rsidR="007862B1" w:rsidRPr="00025827">
        <w:rPr>
          <w:rFonts w:ascii="GHEA Grapalat" w:hAnsi="GHEA Grapalat" w:cs="GHEA Grapalat"/>
          <w:sz w:val="20"/>
          <w:szCs w:val="20"/>
          <w:lang w:val="hy-AM"/>
        </w:rPr>
        <w:t>:</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25827" w:rsidRDefault="000149F3" w:rsidP="000149F3">
      <w:pPr>
        <w:ind w:firstLine="426"/>
        <w:jc w:val="both"/>
        <w:rPr>
          <w:rFonts w:ascii="GHEA Grapalat" w:hAnsi="GHEA Grapalat" w:cs="GHEA Grapalat"/>
          <w:sz w:val="20"/>
          <w:szCs w:val="20"/>
          <w:lang w:val="pt-BR"/>
        </w:rPr>
      </w:pPr>
      <w:r w:rsidRPr="00025827">
        <w:rPr>
          <w:rFonts w:ascii="GHEA Grapalat" w:hAnsi="GHEA Grapalat" w:cs="GHEA Grapalat"/>
          <w:sz w:val="20"/>
          <w:szCs w:val="20"/>
          <w:lang w:val="pt-BR"/>
        </w:rPr>
        <w:t xml:space="preserve">1.7 </w:t>
      </w:r>
      <w:r w:rsidR="007862B1" w:rsidRPr="00025827">
        <w:rPr>
          <w:rFonts w:ascii="GHEA Grapalat" w:hAnsi="GHEA Grapalat" w:cs="GHEA Grapalat"/>
          <w:sz w:val="20"/>
          <w:szCs w:val="20"/>
          <w:lang w:val="hy-AM"/>
        </w:rPr>
        <w:t>Այն դեպքում</w:t>
      </w:r>
      <w:r w:rsidR="007862B1" w:rsidRPr="00025827">
        <w:rPr>
          <w:rFonts w:ascii="GHEA Grapalat" w:hAnsi="GHEA Grapalat" w:cs="GHEA Grapalat"/>
          <w:sz w:val="20"/>
          <w:szCs w:val="20"/>
          <w:lang w:val="pt-BR"/>
        </w:rPr>
        <w:t>,</w:t>
      </w:r>
      <w:r w:rsidR="007862B1" w:rsidRPr="00025827">
        <w:rPr>
          <w:rFonts w:ascii="GHEA Grapalat" w:hAnsi="GHEA Grapalat" w:cs="GHEA Grapalat"/>
          <w:sz w:val="20"/>
          <w:szCs w:val="20"/>
          <w:lang w:val="hy-AM"/>
        </w:rPr>
        <w:t xml:space="preserve"> երբ Ընկերության հաշվի միջոցները չեն բավարարում</w:t>
      </w:r>
      <w:r w:rsidR="007862B1" w:rsidRPr="00025827">
        <w:rPr>
          <w:rFonts w:ascii="GHEA Grapalat" w:hAnsi="GHEA Grapalat" w:cs="GHEA Grapalat"/>
          <w:sz w:val="20"/>
          <w:szCs w:val="20"/>
        </w:rPr>
        <w:t>՝</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Վճարող</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բանկը</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վճարման</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պահանջագիրը</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ստանալուց</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հետո՝</w:t>
      </w:r>
      <w:r w:rsidR="007862B1" w:rsidRPr="00025827">
        <w:rPr>
          <w:rFonts w:ascii="GHEA Grapalat" w:hAnsi="GHEA Grapalat" w:cs="GHEA Grapalat"/>
          <w:sz w:val="20"/>
          <w:szCs w:val="20"/>
          <w:lang w:val="pt-BR"/>
        </w:rPr>
        <w:t xml:space="preserve"> 2 (</w:t>
      </w:r>
      <w:r w:rsidR="007862B1" w:rsidRPr="00025827">
        <w:rPr>
          <w:rFonts w:ascii="GHEA Grapalat" w:hAnsi="GHEA Grapalat" w:cs="GHEA Grapalat"/>
          <w:sz w:val="20"/>
          <w:szCs w:val="20"/>
        </w:rPr>
        <w:t>երկու</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աշխատանքային</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օրվա</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ընթացքում</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պետք</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է</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տեղեկացնի</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Պատվիրատուին՝</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գրավոր</w:t>
      </w:r>
      <w:r w:rsidR="007862B1" w:rsidRPr="00025827">
        <w:rPr>
          <w:rFonts w:ascii="GHEA Grapalat" w:hAnsi="GHEA Grapalat" w:cs="GHEA Grapalat"/>
          <w:sz w:val="20"/>
          <w:szCs w:val="20"/>
          <w:lang w:val="pt-BR"/>
        </w:rPr>
        <w:t xml:space="preserve"> </w:t>
      </w:r>
      <w:r w:rsidR="007862B1" w:rsidRPr="00025827">
        <w:rPr>
          <w:rFonts w:ascii="GHEA Grapalat" w:hAnsi="GHEA Grapalat" w:cs="GHEA Grapalat"/>
          <w:sz w:val="20"/>
          <w:szCs w:val="20"/>
        </w:rPr>
        <w:t>ձևով</w:t>
      </w:r>
      <w:r w:rsidR="007862B1" w:rsidRPr="00025827">
        <w:rPr>
          <w:rFonts w:ascii="GHEA Grapalat" w:hAnsi="GHEA Grapalat" w:cs="GHEA Grapalat"/>
          <w:sz w:val="20"/>
          <w:szCs w:val="20"/>
          <w:lang w:val="pt-BR"/>
        </w:rPr>
        <w:t>:</w:t>
      </w:r>
    </w:p>
    <w:p w14:paraId="261C57BE" w14:textId="77777777" w:rsidR="007862B1" w:rsidRPr="00025827" w:rsidRDefault="000149F3" w:rsidP="000149F3">
      <w:pPr>
        <w:ind w:firstLine="360"/>
        <w:jc w:val="both"/>
        <w:rPr>
          <w:rFonts w:ascii="GHEA Grapalat" w:hAnsi="GHEA Grapalat" w:cs="GHEA Grapalat"/>
          <w:sz w:val="20"/>
          <w:szCs w:val="20"/>
          <w:lang w:val="pt-BR"/>
        </w:rPr>
      </w:pPr>
      <w:r w:rsidRPr="00025827">
        <w:rPr>
          <w:rFonts w:ascii="GHEA Grapalat" w:hAnsi="GHEA Grapalat" w:cs="GHEA Grapalat"/>
          <w:sz w:val="20"/>
          <w:szCs w:val="20"/>
          <w:lang w:val="pt-BR"/>
        </w:rPr>
        <w:t xml:space="preserve">1.8 </w:t>
      </w:r>
      <w:r w:rsidR="007862B1" w:rsidRPr="00025827">
        <w:rPr>
          <w:rFonts w:ascii="GHEA Grapalat" w:hAnsi="GHEA Grapalat" w:cs="GHEA Grapalat"/>
          <w:sz w:val="20"/>
          <w:szCs w:val="20"/>
          <w:lang w:val="pt-BR"/>
        </w:rPr>
        <w:t xml:space="preserve">Սույն համաձայնագիրը և կից </w:t>
      </w:r>
      <w:r w:rsidR="007862B1" w:rsidRPr="00025827">
        <w:rPr>
          <w:rFonts w:ascii="GHEA Grapalat" w:hAnsi="GHEA Grapalat" w:cs="GHEA Grapalat"/>
          <w:sz w:val="20"/>
          <w:szCs w:val="20"/>
          <w:lang w:val="hy-AM"/>
        </w:rPr>
        <w:t>Պ</w:t>
      </w:r>
      <w:r w:rsidR="007862B1" w:rsidRPr="0002582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2582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025827" w:rsidRDefault="007862B1" w:rsidP="007862B1">
      <w:pPr>
        <w:jc w:val="both"/>
        <w:rPr>
          <w:rFonts w:ascii="GHEA Grapalat" w:hAnsi="GHEA Grapalat" w:cs="GHEA Grapalat"/>
          <w:sz w:val="20"/>
          <w:szCs w:val="20"/>
          <w:lang w:val="hy-AM"/>
        </w:rPr>
      </w:pPr>
    </w:p>
    <w:p w14:paraId="5C878C94" w14:textId="4FBF8DFB" w:rsidR="007862B1" w:rsidRPr="00025827" w:rsidRDefault="007862B1" w:rsidP="001F6B85">
      <w:pPr>
        <w:numPr>
          <w:ilvl w:val="0"/>
          <w:numId w:val="2"/>
        </w:numPr>
        <w:jc w:val="center"/>
        <w:rPr>
          <w:rFonts w:ascii="GHEA Grapalat" w:hAnsi="GHEA Grapalat" w:cs="GHEA Grapalat"/>
          <w:b/>
          <w:bCs/>
          <w:sz w:val="20"/>
          <w:szCs w:val="20"/>
        </w:rPr>
      </w:pPr>
      <w:r w:rsidRPr="00025827">
        <w:rPr>
          <w:rFonts w:ascii="GHEA Grapalat" w:hAnsi="GHEA Grapalat" w:cs="GHEA Grapalat"/>
          <w:b/>
          <w:bCs/>
          <w:sz w:val="20"/>
          <w:szCs w:val="20"/>
        </w:rPr>
        <w:t>Այլ պայմաններ</w:t>
      </w:r>
    </w:p>
    <w:p w14:paraId="02B6ABE8" w14:textId="77777777" w:rsidR="00B81F06" w:rsidRPr="00025827" w:rsidRDefault="00B81F06" w:rsidP="00B81F06">
      <w:pPr>
        <w:ind w:left="720"/>
        <w:rPr>
          <w:rFonts w:ascii="GHEA Grapalat" w:hAnsi="GHEA Grapalat" w:cs="GHEA Grapalat"/>
          <w:b/>
          <w:bCs/>
          <w:sz w:val="20"/>
          <w:szCs w:val="20"/>
        </w:rPr>
      </w:pPr>
    </w:p>
    <w:p w14:paraId="5728E374" w14:textId="1F5C0564" w:rsidR="007862B1" w:rsidRPr="00025827" w:rsidRDefault="007862B1" w:rsidP="007862B1">
      <w:pPr>
        <w:ind w:firstLine="567"/>
        <w:jc w:val="both"/>
        <w:rPr>
          <w:rFonts w:ascii="GHEA Grapalat" w:hAnsi="GHEA Grapalat" w:cs="GHEA Grapalat"/>
          <w:sz w:val="20"/>
          <w:szCs w:val="20"/>
          <w:lang w:val="hy-AM"/>
        </w:rPr>
      </w:pPr>
      <w:r w:rsidRPr="00025827">
        <w:rPr>
          <w:rFonts w:ascii="GHEA Grapalat" w:hAnsi="GHEA Grapalat" w:cs="GHEA Grapalat"/>
          <w:sz w:val="20"/>
          <w:szCs w:val="20"/>
        </w:rPr>
        <w:t>2.1 Սույն համաձայնագիրը</w:t>
      </w:r>
      <w:r w:rsidRPr="00025827">
        <w:rPr>
          <w:rFonts w:ascii="GHEA Grapalat" w:hAnsi="GHEA Grapalat" w:cs="GHEA Grapalat"/>
          <w:sz w:val="20"/>
          <w:szCs w:val="20"/>
          <w:lang w:val="hy-AM"/>
        </w:rPr>
        <w:t xml:space="preserve"> և Պահանջագիրը անհետկանչելի են,</w:t>
      </w:r>
      <w:r w:rsidRPr="00025827">
        <w:rPr>
          <w:rFonts w:ascii="GHEA Grapalat" w:hAnsi="GHEA Grapalat" w:cs="GHEA Grapalat"/>
          <w:sz w:val="20"/>
          <w:szCs w:val="20"/>
        </w:rPr>
        <w:t xml:space="preserve"> ուժի մեջ </w:t>
      </w:r>
      <w:r w:rsidRPr="00025827">
        <w:rPr>
          <w:rFonts w:ascii="GHEA Grapalat" w:hAnsi="GHEA Grapalat" w:cs="GHEA Grapalat"/>
          <w:sz w:val="20"/>
          <w:szCs w:val="20"/>
          <w:lang w:val="hy-AM"/>
        </w:rPr>
        <w:t>են</w:t>
      </w:r>
      <w:r w:rsidRPr="00025827">
        <w:rPr>
          <w:rFonts w:ascii="GHEA Grapalat" w:hAnsi="GHEA Grapalat" w:cs="GHEA Grapalat"/>
          <w:sz w:val="20"/>
          <w:szCs w:val="20"/>
        </w:rPr>
        <w:t xml:space="preserve"> մտնում Ընկերության կո</w:t>
      </w:r>
      <w:r w:rsidR="00CB67B8" w:rsidRPr="00025827">
        <w:rPr>
          <w:rFonts w:ascii="GHEA Grapalat" w:hAnsi="GHEA Grapalat" w:cs="GHEA Grapalat"/>
          <w:sz w:val="20"/>
          <w:szCs w:val="20"/>
        </w:rPr>
        <w:t>ղմից վավերացման պահից և գործում</w:t>
      </w:r>
      <w:r w:rsidRPr="00025827">
        <w:rPr>
          <w:rFonts w:ascii="GHEA Grapalat" w:hAnsi="GHEA Grapalat" w:cs="GHEA Grapalat"/>
          <w:sz w:val="20"/>
          <w:szCs w:val="20"/>
          <w:lang w:val="hy-AM"/>
        </w:rPr>
        <w:t xml:space="preserve"> են մինչև </w:t>
      </w:r>
      <w:r w:rsidR="00595213" w:rsidRPr="0002582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25827">
        <w:rPr>
          <w:rFonts w:ascii="GHEA Grapalat" w:hAnsi="GHEA Grapalat" w:cs="GHEA Grapalat"/>
          <w:sz w:val="20"/>
          <w:szCs w:val="20"/>
        </w:rPr>
        <w:t xml:space="preserve">։ </w:t>
      </w:r>
    </w:p>
    <w:p w14:paraId="56AAC33D" w14:textId="77777777" w:rsidR="007862B1" w:rsidRPr="00025827" w:rsidRDefault="007862B1" w:rsidP="007862B1">
      <w:pPr>
        <w:ind w:firstLine="567"/>
        <w:jc w:val="both"/>
        <w:rPr>
          <w:rFonts w:ascii="GHEA Grapalat" w:hAnsi="GHEA Grapalat" w:cs="GHEA Grapalat"/>
          <w:sz w:val="20"/>
          <w:szCs w:val="20"/>
          <w:lang w:val="hy-AM"/>
        </w:rPr>
      </w:pPr>
      <w:r w:rsidRPr="0002582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025827" w:rsidRDefault="007862B1" w:rsidP="007862B1">
      <w:pPr>
        <w:ind w:firstLine="567"/>
        <w:jc w:val="both"/>
        <w:rPr>
          <w:rFonts w:ascii="GHEA Grapalat" w:hAnsi="GHEA Grapalat" w:cs="GHEA Grapalat"/>
          <w:sz w:val="20"/>
          <w:szCs w:val="20"/>
          <w:lang w:val="hy-AM"/>
        </w:rPr>
      </w:pPr>
      <w:r w:rsidRPr="0002582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025827" w:rsidDel="00A13215" w:rsidRDefault="007862B1" w:rsidP="007862B1">
      <w:pPr>
        <w:ind w:firstLine="567"/>
        <w:jc w:val="both"/>
        <w:rPr>
          <w:rFonts w:ascii="GHEA Grapalat" w:hAnsi="GHEA Grapalat" w:cs="GHEA Grapalat"/>
          <w:sz w:val="20"/>
          <w:szCs w:val="20"/>
          <w:lang w:val="hy-AM"/>
        </w:rPr>
      </w:pPr>
      <w:r w:rsidRPr="0002582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025827" w:rsidRDefault="007862B1" w:rsidP="007862B1">
      <w:pPr>
        <w:ind w:firstLine="567"/>
        <w:jc w:val="both"/>
        <w:rPr>
          <w:rFonts w:ascii="GHEA Grapalat" w:hAnsi="GHEA Grapalat" w:cs="GHEA Grapalat"/>
          <w:sz w:val="20"/>
          <w:szCs w:val="20"/>
          <w:lang w:val="hy-AM"/>
        </w:rPr>
      </w:pPr>
      <w:r w:rsidRPr="0002582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025827" w:rsidRDefault="007862B1" w:rsidP="007862B1">
      <w:pPr>
        <w:ind w:firstLine="567"/>
        <w:jc w:val="both"/>
        <w:rPr>
          <w:rFonts w:ascii="GHEA Grapalat" w:hAnsi="GHEA Grapalat" w:cs="GHEA Grapalat"/>
          <w:sz w:val="20"/>
          <w:szCs w:val="20"/>
          <w:lang w:val="hy-AM"/>
        </w:rPr>
      </w:pPr>
    </w:p>
    <w:p w14:paraId="11A98602" w14:textId="77777777" w:rsidR="007862B1" w:rsidRPr="00025827" w:rsidRDefault="007862B1" w:rsidP="007862B1">
      <w:pPr>
        <w:ind w:firstLine="567"/>
        <w:jc w:val="center"/>
        <w:rPr>
          <w:rFonts w:ascii="GHEA Grapalat" w:hAnsi="GHEA Grapalat" w:cs="GHEA Grapalat"/>
          <w:sz w:val="20"/>
          <w:szCs w:val="20"/>
          <w:lang w:val="hy-AM"/>
        </w:rPr>
      </w:pPr>
      <w:r w:rsidRPr="0002582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025827" w:rsidRDefault="007862B1" w:rsidP="007862B1">
      <w:pPr>
        <w:jc w:val="both"/>
        <w:rPr>
          <w:rFonts w:ascii="GHEA Grapalat" w:hAnsi="GHEA Grapalat" w:cs="GHEA Grapalat"/>
          <w:sz w:val="20"/>
          <w:szCs w:val="20"/>
          <w:u w:val="single"/>
          <w:lang w:val="hy-AM"/>
        </w:rPr>
      </w:pP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p>
    <w:p w14:paraId="5DC467D4" w14:textId="77777777" w:rsidR="007862B1" w:rsidRPr="00025827" w:rsidRDefault="007862B1" w:rsidP="007862B1">
      <w:pPr>
        <w:jc w:val="both"/>
        <w:rPr>
          <w:rFonts w:ascii="GHEA Grapalat" w:hAnsi="GHEA Grapalat"/>
          <w:sz w:val="18"/>
          <w:szCs w:val="18"/>
          <w:vertAlign w:val="superscript"/>
          <w:lang w:val="hy-AM"/>
        </w:rPr>
      </w:pPr>
      <w:r w:rsidRPr="00025827">
        <w:rPr>
          <w:rFonts w:ascii="GHEA Grapalat" w:hAnsi="GHEA Grapalat"/>
          <w:sz w:val="18"/>
          <w:szCs w:val="18"/>
          <w:vertAlign w:val="superscript"/>
          <w:lang w:val="hy-AM"/>
        </w:rPr>
        <w:t xml:space="preserve">                               ընկերության անվանումը</w:t>
      </w:r>
    </w:p>
    <w:p w14:paraId="52D00CA0" w14:textId="77777777" w:rsidR="007862B1" w:rsidRPr="00025827" w:rsidRDefault="007862B1" w:rsidP="007862B1">
      <w:pPr>
        <w:jc w:val="both"/>
        <w:rPr>
          <w:rFonts w:ascii="GHEA Grapalat" w:hAnsi="GHEA Grapalat"/>
          <w:sz w:val="18"/>
          <w:szCs w:val="18"/>
          <w:u w:val="single"/>
          <w:vertAlign w:val="superscript"/>
          <w:lang w:val="hy-AM"/>
        </w:rPr>
      </w:pPr>
      <w:r w:rsidRPr="00025827">
        <w:rPr>
          <w:rFonts w:ascii="GHEA Grapalat" w:hAnsi="GHEA Grapalat"/>
          <w:sz w:val="18"/>
          <w:szCs w:val="18"/>
          <w:vertAlign w:val="superscript"/>
          <w:lang w:val="hy-AM"/>
        </w:rPr>
        <w:t xml:space="preserve"> </w:t>
      </w:r>
      <w:r w:rsidRPr="00025827">
        <w:rPr>
          <w:rFonts w:ascii="GHEA Grapalat" w:hAnsi="GHEA Grapalat"/>
          <w:sz w:val="18"/>
          <w:szCs w:val="18"/>
          <w:u w:val="single"/>
          <w:vertAlign w:val="superscript"/>
          <w:lang w:val="hy-AM"/>
        </w:rPr>
        <w:tab/>
      </w:r>
      <w:r w:rsidRPr="00025827">
        <w:rPr>
          <w:rFonts w:ascii="GHEA Grapalat" w:hAnsi="GHEA Grapalat"/>
          <w:sz w:val="18"/>
          <w:szCs w:val="18"/>
          <w:u w:val="single"/>
          <w:vertAlign w:val="superscript"/>
          <w:lang w:val="hy-AM"/>
        </w:rPr>
        <w:tab/>
      </w:r>
      <w:r w:rsidRPr="00025827">
        <w:rPr>
          <w:rFonts w:ascii="GHEA Grapalat" w:hAnsi="GHEA Grapalat"/>
          <w:sz w:val="18"/>
          <w:szCs w:val="18"/>
          <w:u w:val="single"/>
          <w:vertAlign w:val="superscript"/>
          <w:lang w:val="hy-AM"/>
        </w:rPr>
        <w:tab/>
      </w:r>
      <w:r w:rsidRPr="00025827">
        <w:rPr>
          <w:rFonts w:ascii="GHEA Grapalat" w:hAnsi="GHEA Grapalat"/>
          <w:sz w:val="18"/>
          <w:szCs w:val="18"/>
          <w:u w:val="single"/>
          <w:vertAlign w:val="superscript"/>
          <w:lang w:val="hy-AM"/>
        </w:rPr>
        <w:tab/>
      </w:r>
      <w:r w:rsidRPr="00025827">
        <w:rPr>
          <w:rFonts w:ascii="GHEA Grapalat" w:hAnsi="GHEA Grapalat"/>
          <w:sz w:val="18"/>
          <w:szCs w:val="18"/>
          <w:u w:val="single"/>
          <w:vertAlign w:val="superscript"/>
          <w:lang w:val="hy-AM"/>
        </w:rPr>
        <w:tab/>
      </w:r>
    </w:p>
    <w:p w14:paraId="12814373" w14:textId="77777777" w:rsidR="007862B1" w:rsidRPr="00025827" w:rsidRDefault="007862B1" w:rsidP="007862B1">
      <w:pPr>
        <w:jc w:val="both"/>
        <w:rPr>
          <w:rFonts w:ascii="GHEA Grapalat" w:hAnsi="GHEA Grapalat"/>
          <w:sz w:val="18"/>
          <w:szCs w:val="18"/>
          <w:vertAlign w:val="superscript"/>
          <w:lang w:val="hy-AM"/>
        </w:rPr>
      </w:pPr>
      <w:r w:rsidRPr="00025827">
        <w:rPr>
          <w:rFonts w:ascii="GHEA Grapalat" w:hAnsi="GHEA Grapalat"/>
          <w:sz w:val="18"/>
          <w:szCs w:val="18"/>
          <w:vertAlign w:val="superscript"/>
          <w:lang w:val="hy-AM"/>
        </w:rPr>
        <w:t xml:space="preserve">                              ընկերության հասցեն</w:t>
      </w:r>
    </w:p>
    <w:p w14:paraId="040546C8" w14:textId="77777777" w:rsidR="007862B1" w:rsidRPr="00025827" w:rsidRDefault="007862B1" w:rsidP="007862B1">
      <w:pPr>
        <w:jc w:val="both"/>
        <w:rPr>
          <w:rFonts w:ascii="GHEA Grapalat" w:hAnsi="GHEA Grapalat"/>
          <w:sz w:val="18"/>
          <w:szCs w:val="18"/>
          <w:u w:val="single"/>
          <w:vertAlign w:val="superscript"/>
          <w:lang w:val="hy-AM"/>
        </w:rPr>
      </w:pPr>
      <w:r w:rsidRPr="00025827">
        <w:rPr>
          <w:rFonts w:ascii="GHEA Grapalat" w:hAnsi="GHEA Grapalat"/>
          <w:sz w:val="18"/>
          <w:szCs w:val="18"/>
          <w:u w:val="single"/>
          <w:vertAlign w:val="superscript"/>
          <w:lang w:val="hy-AM"/>
        </w:rPr>
        <w:tab/>
      </w:r>
      <w:r w:rsidRPr="00025827">
        <w:rPr>
          <w:rFonts w:ascii="GHEA Grapalat" w:hAnsi="GHEA Grapalat"/>
          <w:sz w:val="18"/>
          <w:szCs w:val="18"/>
          <w:u w:val="single"/>
          <w:vertAlign w:val="superscript"/>
          <w:lang w:val="hy-AM"/>
        </w:rPr>
        <w:tab/>
      </w:r>
      <w:r w:rsidRPr="00025827">
        <w:rPr>
          <w:rFonts w:ascii="GHEA Grapalat" w:hAnsi="GHEA Grapalat"/>
          <w:sz w:val="18"/>
          <w:szCs w:val="18"/>
          <w:u w:val="single"/>
          <w:vertAlign w:val="superscript"/>
          <w:lang w:val="hy-AM"/>
        </w:rPr>
        <w:tab/>
      </w:r>
      <w:r w:rsidRPr="00025827">
        <w:rPr>
          <w:rFonts w:ascii="GHEA Grapalat" w:hAnsi="GHEA Grapalat"/>
          <w:sz w:val="18"/>
          <w:szCs w:val="18"/>
          <w:u w:val="single"/>
          <w:vertAlign w:val="superscript"/>
          <w:lang w:val="hy-AM"/>
        </w:rPr>
        <w:tab/>
      </w:r>
      <w:r w:rsidRPr="00025827">
        <w:rPr>
          <w:rFonts w:ascii="GHEA Grapalat" w:hAnsi="GHEA Grapalat"/>
          <w:sz w:val="18"/>
          <w:szCs w:val="18"/>
          <w:u w:val="single"/>
          <w:vertAlign w:val="superscript"/>
          <w:lang w:val="hy-AM"/>
        </w:rPr>
        <w:tab/>
      </w:r>
    </w:p>
    <w:p w14:paraId="59791C61" w14:textId="77777777" w:rsidR="007862B1" w:rsidRPr="00025827" w:rsidRDefault="007862B1" w:rsidP="007862B1">
      <w:pPr>
        <w:jc w:val="both"/>
        <w:rPr>
          <w:rFonts w:ascii="GHEA Grapalat" w:hAnsi="GHEA Grapalat"/>
          <w:sz w:val="18"/>
          <w:szCs w:val="18"/>
          <w:vertAlign w:val="superscript"/>
          <w:lang w:val="hy-AM"/>
        </w:rPr>
      </w:pPr>
      <w:r w:rsidRPr="0002582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025827" w:rsidRDefault="007862B1" w:rsidP="007862B1">
      <w:pPr>
        <w:jc w:val="both"/>
        <w:rPr>
          <w:rFonts w:ascii="GHEA Grapalat" w:hAnsi="GHEA Grapalat"/>
          <w:sz w:val="18"/>
          <w:szCs w:val="18"/>
          <w:u w:val="single"/>
          <w:vertAlign w:val="superscript"/>
          <w:lang w:val="hy-AM"/>
        </w:rPr>
      </w:pPr>
      <w:r w:rsidRPr="00025827">
        <w:rPr>
          <w:rFonts w:ascii="GHEA Grapalat" w:hAnsi="GHEA Grapalat"/>
          <w:sz w:val="18"/>
          <w:szCs w:val="18"/>
          <w:u w:val="single"/>
          <w:vertAlign w:val="superscript"/>
          <w:lang w:val="hy-AM"/>
        </w:rPr>
        <w:tab/>
      </w:r>
      <w:r w:rsidRPr="00025827">
        <w:rPr>
          <w:rFonts w:ascii="GHEA Grapalat" w:hAnsi="GHEA Grapalat"/>
          <w:sz w:val="18"/>
          <w:szCs w:val="18"/>
          <w:u w:val="single"/>
          <w:vertAlign w:val="superscript"/>
          <w:lang w:val="hy-AM"/>
        </w:rPr>
        <w:tab/>
      </w:r>
      <w:r w:rsidRPr="00025827">
        <w:rPr>
          <w:rFonts w:ascii="GHEA Grapalat" w:hAnsi="GHEA Grapalat"/>
          <w:sz w:val="18"/>
          <w:szCs w:val="18"/>
          <w:u w:val="single"/>
          <w:vertAlign w:val="superscript"/>
          <w:lang w:val="hy-AM"/>
        </w:rPr>
        <w:tab/>
      </w:r>
      <w:r w:rsidRPr="00025827">
        <w:rPr>
          <w:rFonts w:ascii="GHEA Grapalat" w:hAnsi="GHEA Grapalat"/>
          <w:sz w:val="18"/>
          <w:szCs w:val="18"/>
          <w:u w:val="single"/>
          <w:vertAlign w:val="superscript"/>
          <w:lang w:val="hy-AM"/>
        </w:rPr>
        <w:tab/>
      </w:r>
      <w:r w:rsidRPr="00025827">
        <w:rPr>
          <w:rFonts w:ascii="GHEA Grapalat" w:hAnsi="GHEA Grapalat"/>
          <w:sz w:val="18"/>
          <w:szCs w:val="18"/>
          <w:u w:val="single"/>
          <w:vertAlign w:val="superscript"/>
          <w:lang w:val="hy-AM"/>
        </w:rPr>
        <w:tab/>
      </w:r>
    </w:p>
    <w:p w14:paraId="13D3944B" w14:textId="77777777" w:rsidR="00396F13" w:rsidRPr="00025827" w:rsidRDefault="00396F13" w:rsidP="00396F13">
      <w:pPr>
        <w:jc w:val="both"/>
        <w:rPr>
          <w:rFonts w:ascii="GHEA Grapalat" w:hAnsi="GHEA Grapalat"/>
          <w:sz w:val="20"/>
          <w:szCs w:val="20"/>
          <w:vertAlign w:val="superscript"/>
          <w:lang w:val="hy-AM"/>
        </w:rPr>
      </w:pPr>
      <w:r w:rsidRPr="0002582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025827" w:rsidRDefault="00396F13" w:rsidP="00396F13">
      <w:pPr>
        <w:jc w:val="both"/>
        <w:rPr>
          <w:rFonts w:ascii="GHEA Grapalat" w:hAnsi="GHEA Grapalat"/>
          <w:sz w:val="20"/>
          <w:szCs w:val="20"/>
          <w:vertAlign w:val="superscript"/>
          <w:lang w:val="hy-AM"/>
        </w:rPr>
      </w:pP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p>
    <w:p w14:paraId="31CF8F87" w14:textId="77777777" w:rsidR="00396F13" w:rsidRPr="00025827" w:rsidRDefault="00396F13" w:rsidP="00396F13">
      <w:pPr>
        <w:jc w:val="both"/>
        <w:rPr>
          <w:rFonts w:ascii="GHEA Grapalat" w:hAnsi="GHEA Grapalat"/>
          <w:sz w:val="20"/>
          <w:szCs w:val="20"/>
          <w:vertAlign w:val="superscript"/>
          <w:lang w:val="hy-AM"/>
        </w:rPr>
      </w:pPr>
      <w:r w:rsidRPr="0002582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025827" w:rsidRDefault="00396F13" w:rsidP="00396F13">
      <w:pPr>
        <w:jc w:val="both"/>
        <w:rPr>
          <w:rFonts w:ascii="GHEA Grapalat" w:hAnsi="GHEA Grapalat"/>
          <w:sz w:val="20"/>
          <w:szCs w:val="20"/>
          <w:u w:val="single"/>
          <w:vertAlign w:val="superscript"/>
          <w:lang w:val="hy-AM"/>
        </w:rPr>
      </w:pP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p>
    <w:p w14:paraId="65FABA33" w14:textId="77777777" w:rsidR="00396F13" w:rsidRPr="00025827" w:rsidRDefault="00396F13" w:rsidP="00396F13">
      <w:pPr>
        <w:jc w:val="both"/>
        <w:rPr>
          <w:rFonts w:ascii="GHEA Grapalat" w:hAnsi="GHEA Grapalat"/>
          <w:sz w:val="20"/>
          <w:szCs w:val="20"/>
          <w:vertAlign w:val="superscript"/>
          <w:lang w:val="hy-AM"/>
        </w:rPr>
      </w:pPr>
      <w:r w:rsidRPr="0002582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025827" w:rsidRDefault="006E35C3" w:rsidP="007862B1">
      <w:pPr>
        <w:jc w:val="both"/>
        <w:rPr>
          <w:rFonts w:ascii="GHEA Grapalat" w:hAnsi="GHEA Grapalat"/>
          <w:sz w:val="18"/>
          <w:szCs w:val="18"/>
          <w:u w:val="single"/>
          <w:vertAlign w:val="superscript"/>
          <w:lang w:val="hy-AM"/>
        </w:rPr>
      </w:pPr>
    </w:p>
    <w:p w14:paraId="6FF5E8BE" w14:textId="77777777" w:rsidR="00334B2F" w:rsidRPr="00025827" w:rsidRDefault="00334B2F" w:rsidP="00334B2F">
      <w:pPr>
        <w:jc w:val="both"/>
        <w:rPr>
          <w:rFonts w:ascii="GHEA Grapalat" w:hAnsi="GHEA Grapalat"/>
          <w:sz w:val="20"/>
          <w:szCs w:val="20"/>
          <w:lang w:val="hy-AM"/>
        </w:rPr>
      </w:pPr>
      <w:r w:rsidRPr="00025827">
        <w:rPr>
          <w:rFonts w:ascii="GHEA Grapalat" w:hAnsi="GHEA Grapalat"/>
          <w:sz w:val="20"/>
          <w:szCs w:val="20"/>
          <w:lang w:val="hy-AM"/>
        </w:rPr>
        <w:t>Կ.Տ</w:t>
      </w:r>
    </w:p>
    <w:p w14:paraId="47EEB5D6" w14:textId="77777777" w:rsidR="00334B2F" w:rsidRPr="00025827" w:rsidRDefault="00334B2F" w:rsidP="00334B2F">
      <w:pPr>
        <w:jc w:val="both"/>
        <w:rPr>
          <w:rFonts w:ascii="GHEA Grapalat" w:hAnsi="GHEA Grapalat"/>
          <w:sz w:val="20"/>
          <w:szCs w:val="20"/>
          <w:lang w:val="hy-AM"/>
        </w:rPr>
      </w:pPr>
    </w:p>
    <w:p w14:paraId="2BC2B37A" w14:textId="77777777" w:rsidR="00334B2F" w:rsidRPr="00025827" w:rsidRDefault="00334B2F" w:rsidP="00334B2F">
      <w:pPr>
        <w:jc w:val="both"/>
        <w:rPr>
          <w:rFonts w:ascii="GHEA Grapalat" w:hAnsi="GHEA Grapalat"/>
          <w:sz w:val="20"/>
          <w:szCs w:val="20"/>
          <w:lang w:val="hy-AM"/>
        </w:rPr>
      </w:pPr>
      <w:r w:rsidRPr="00025827">
        <w:rPr>
          <w:rFonts w:ascii="GHEA Grapalat" w:hAnsi="GHEA Grapalat"/>
          <w:sz w:val="20"/>
          <w:szCs w:val="20"/>
          <w:lang w:val="hy-AM"/>
        </w:rPr>
        <w:t>Օր/ամիս/տարի</w:t>
      </w:r>
    </w:p>
    <w:p w14:paraId="676C15E7" w14:textId="77777777" w:rsidR="006E35C3" w:rsidRPr="00025827" w:rsidRDefault="006E35C3" w:rsidP="007862B1">
      <w:pPr>
        <w:jc w:val="both"/>
        <w:rPr>
          <w:rFonts w:ascii="GHEA Grapalat" w:hAnsi="GHEA Grapalat"/>
          <w:sz w:val="18"/>
          <w:szCs w:val="18"/>
          <w:vertAlign w:val="superscript"/>
          <w:lang w:val="hy-AM"/>
        </w:rPr>
      </w:pPr>
    </w:p>
    <w:p w14:paraId="38911CCE" w14:textId="77777777" w:rsidR="007862B1" w:rsidRPr="00025827" w:rsidRDefault="007862B1" w:rsidP="007862B1">
      <w:pPr>
        <w:jc w:val="both"/>
        <w:rPr>
          <w:rFonts w:ascii="GHEA Grapalat" w:hAnsi="GHEA Grapalat" w:cs="GHEA Grapalat"/>
          <w:i/>
          <w:sz w:val="18"/>
          <w:szCs w:val="18"/>
          <w:lang w:val="hy-AM"/>
        </w:rPr>
      </w:pPr>
    </w:p>
    <w:p w14:paraId="64A08D4A" w14:textId="77777777" w:rsidR="004B29B7" w:rsidRPr="00025827" w:rsidRDefault="004B29B7" w:rsidP="004B29B7">
      <w:pPr>
        <w:pStyle w:val="BodyTextIndent3"/>
        <w:spacing w:line="240" w:lineRule="auto"/>
        <w:rPr>
          <w:rFonts w:ascii="GHEA Grapalat" w:hAnsi="GHEA Grapalat"/>
          <w:b/>
          <w:lang w:val="hy-AM"/>
        </w:rPr>
      </w:pPr>
    </w:p>
    <w:p w14:paraId="7E593256" w14:textId="77777777" w:rsidR="004B29B7" w:rsidRPr="00025827" w:rsidRDefault="004B29B7" w:rsidP="004B29B7">
      <w:pPr>
        <w:pStyle w:val="BodyTextIndent3"/>
        <w:spacing w:line="240" w:lineRule="auto"/>
        <w:rPr>
          <w:rFonts w:ascii="GHEA Grapalat" w:hAnsi="GHEA Grapalat"/>
          <w:b/>
          <w:lang w:val="hy-AM"/>
        </w:rPr>
      </w:pPr>
    </w:p>
    <w:p w14:paraId="3EED0102" w14:textId="77777777" w:rsidR="004B29B7" w:rsidRPr="00025827" w:rsidRDefault="004B29B7" w:rsidP="004B29B7">
      <w:pPr>
        <w:pStyle w:val="BodyTextIndent3"/>
        <w:spacing w:line="240" w:lineRule="auto"/>
        <w:rPr>
          <w:rFonts w:ascii="GHEA Grapalat" w:hAnsi="GHEA Grapalat"/>
          <w:b/>
          <w:lang w:val="hy-AM"/>
        </w:rPr>
      </w:pPr>
    </w:p>
    <w:p w14:paraId="254C75A2" w14:textId="77777777" w:rsidR="004B29B7" w:rsidRPr="0002582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025827" w:rsidRDefault="007862B1" w:rsidP="00091EBC">
      <w:pPr>
        <w:pStyle w:val="BodyTextIndent3"/>
        <w:spacing w:line="240" w:lineRule="auto"/>
        <w:jc w:val="right"/>
        <w:rPr>
          <w:rFonts w:ascii="GHEA Grapalat" w:hAnsi="GHEA Grapalat"/>
          <w:b/>
          <w:lang w:val="hy-AM"/>
        </w:rPr>
      </w:pPr>
      <w:r w:rsidRPr="0002582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2582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025827" w:rsidRDefault="00595213" w:rsidP="00CB0ADE">
            <w:pPr>
              <w:rPr>
                <w:rFonts w:ascii="GHEA Grapalat" w:hAnsi="GHEA Grapalat" w:cs="Sylfaen"/>
                <w:b/>
                <w:bCs/>
                <w:sz w:val="20"/>
                <w:szCs w:val="20"/>
                <w:lang w:val="hy-AM"/>
              </w:rPr>
            </w:pPr>
            <w:r w:rsidRPr="00025827">
              <w:rPr>
                <w:rFonts w:ascii="GHEA Grapalat" w:hAnsi="GHEA Grapalat" w:cs="Sylfaen"/>
                <w:sz w:val="20"/>
                <w:szCs w:val="20"/>
              </w:rPr>
              <w:lastRenderedPageBreak/>
              <w:t xml:space="preserve">1.                                                              </w:t>
            </w:r>
            <w:r w:rsidRPr="00025827">
              <w:rPr>
                <w:rFonts w:ascii="GHEA Grapalat" w:hAnsi="GHEA Grapalat" w:cs="Sylfaen"/>
                <w:b/>
                <w:bCs/>
                <w:sz w:val="20"/>
                <w:szCs w:val="20"/>
              </w:rPr>
              <w:t>ՎՃԱՐՄԱՆ</w:t>
            </w:r>
            <w:r w:rsidRPr="00025827">
              <w:rPr>
                <w:rFonts w:ascii="GHEA Grapalat" w:hAnsi="GHEA Grapalat" w:cs="Arial"/>
                <w:b/>
                <w:bCs/>
                <w:sz w:val="20"/>
                <w:szCs w:val="20"/>
              </w:rPr>
              <w:t xml:space="preserve"> </w:t>
            </w:r>
            <w:r w:rsidRPr="00025827">
              <w:rPr>
                <w:rFonts w:ascii="GHEA Grapalat" w:hAnsi="GHEA Grapalat" w:cs="Sylfaen"/>
                <w:b/>
                <w:bCs/>
                <w:sz w:val="20"/>
                <w:szCs w:val="20"/>
              </w:rPr>
              <w:t xml:space="preserve">ՊԱՀԱՆՋԱԳԻՐ* </w:t>
            </w:r>
          </w:p>
          <w:p w14:paraId="2E85CFB8" w14:textId="77777777" w:rsidR="00595213" w:rsidRPr="00025827" w:rsidRDefault="00595213" w:rsidP="00CB0ADE">
            <w:pPr>
              <w:jc w:val="center"/>
              <w:rPr>
                <w:rFonts w:ascii="GHEA Grapalat" w:hAnsi="GHEA Grapalat" w:cs="Arial"/>
                <w:bCs/>
                <w:i/>
                <w:sz w:val="20"/>
                <w:szCs w:val="20"/>
              </w:rPr>
            </w:pPr>
          </w:p>
        </w:tc>
      </w:tr>
      <w:tr w:rsidR="00595213" w:rsidRPr="0002582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025827" w:rsidRDefault="00595213" w:rsidP="00CB0ADE">
            <w:pPr>
              <w:rPr>
                <w:rFonts w:ascii="GHEA Grapalat" w:hAnsi="GHEA Grapalat" w:cs="Sylfaen"/>
                <w:sz w:val="20"/>
                <w:szCs w:val="20"/>
                <w:lang w:val="hy-AM"/>
              </w:rPr>
            </w:pPr>
            <w:r w:rsidRPr="00025827">
              <w:rPr>
                <w:rFonts w:ascii="GHEA Grapalat" w:hAnsi="GHEA Grapalat" w:cs="Sylfaen"/>
                <w:sz w:val="20"/>
                <w:szCs w:val="20"/>
                <w:lang w:val="hy-AM"/>
              </w:rPr>
              <w:t>2</w:t>
            </w:r>
            <w:r w:rsidRPr="00025827">
              <w:rPr>
                <w:rFonts w:ascii="GHEA Grapalat" w:hAnsi="GHEA Grapalat" w:cs="Sylfaen"/>
                <w:sz w:val="20"/>
                <w:szCs w:val="20"/>
              </w:rPr>
              <w:t>.</w:t>
            </w:r>
            <w:r w:rsidRPr="00025827">
              <w:rPr>
                <w:rFonts w:ascii="GHEA Grapalat" w:hAnsi="GHEA Grapalat" w:cs="Sylfaen"/>
                <w:sz w:val="20"/>
                <w:szCs w:val="20"/>
                <w:lang w:val="hy-AM"/>
              </w:rPr>
              <w:t xml:space="preserve"> Թիվ </w:t>
            </w:r>
          </w:p>
        </w:tc>
      </w:tr>
      <w:tr w:rsidR="00595213" w:rsidRPr="0002582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025827" w:rsidRDefault="00595213" w:rsidP="00CB0ADE">
            <w:pPr>
              <w:rPr>
                <w:rFonts w:ascii="GHEA Grapalat" w:hAnsi="GHEA Grapalat" w:cs="Sylfaen"/>
                <w:sz w:val="20"/>
                <w:szCs w:val="20"/>
              </w:rPr>
            </w:pPr>
            <w:r w:rsidRPr="00025827">
              <w:rPr>
                <w:rFonts w:ascii="GHEA Grapalat" w:hAnsi="GHEA Grapalat" w:cs="Sylfaen"/>
                <w:sz w:val="20"/>
                <w:szCs w:val="20"/>
                <w:lang w:val="hy-AM"/>
              </w:rPr>
              <w:t>3</w:t>
            </w:r>
            <w:r w:rsidRPr="00025827">
              <w:rPr>
                <w:rFonts w:ascii="GHEA Grapalat" w:hAnsi="GHEA Grapalat" w:cs="Sylfaen"/>
                <w:sz w:val="20"/>
                <w:szCs w:val="20"/>
              </w:rPr>
              <w:t>.                                                         Ներկայացման</w:t>
            </w:r>
            <w:r w:rsidRPr="00025827">
              <w:rPr>
                <w:rFonts w:ascii="GHEA Grapalat" w:hAnsi="GHEA Grapalat" w:cs="Arial"/>
                <w:sz w:val="20"/>
                <w:szCs w:val="20"/>
              </w:rPr>
              <w:t xml:space="preserve"> </w:t>
            </w:r>
            <w:r w:rsidRPr="00025827">
              <w:rPr>
                <w:rFonts w:ascii="GHEA Grapalat" w:hAnsi="GHEA Grapalat" w:cs="Sylfaen"/>
                <w:sz w:val="20"/>
                <w:szCs w:val="20"/>
              </w:rPr>
              <w:t>ամսաթիվը</w:t>
            </w:r>
            <w:r w:rsidRPr="00025827">
              <w:rPr>
                <w:rFonts w:ascii="GHEA Grapalat" w:hAnsi="GHEA Grapalat" w:cs="Arial"/>
                <w:sz w:val="20"/>
                <w:szCs w:val="20"/>
              </w:rPr>
              <w:t xml:space="preserve">` </w:t>
            </w:r>
            <w:r w:rsidRPr="00025827">
              <w:rPr>
                <w:rFonts w:ascii="GHEA Grapalat" w:hAnsi="GHEA Grapalat" w:cs="Tahoma"/>
                <w:color w:val="000000"/>
                <w:sz w:val="20"/>
                <w:szCs w:val="20"/>
              </w:rPr>
              <w:t xml:space="preserve">"___" </w:t>
            </w:r>
            <w:r w:rsidRPr="00025827">
              <w:rPr>
                <w:rFonts w:ascii="GHEA Grapalat" w:hAnsi="GHEA Grapalat" w:cs="Sylfaen"/>
                <w:color w:val="000000"/>
                <w:sz w:val="20"/>
                <w:szCs w:val="20"/>
              </w:rPr>
              <w:t xml:space="preserve">___ </w:t>
            </w:r>
            <w:r w:rsidRPr="00025827">
              <w:rPr>
                <w:rFonts w:ascii="GHEA Grapalat" w:hAnsi="GHEA Grapalat" w:cs="Tahoma"/>
                <w:color w:val="000000"/>
                <w:sz w:val="20"/>
                <w:szCs w:val="20"/>
              </w:rPr>
              <w:t>20___</w:t>
            </w:r>
            <w:r w:rsidRPr="00025827">
              <w:rPr>
                <w:rFonts w:ascii="GHEA Grapalat" w:hAnsi="GHEA Grapalat" w:cs="Sylfaen"/>
                <w:color w:val="000000"/>
                <w:sz w:val="20"/>
                <w:szCs w:val="20"/>
              </w:rPr>
              <w:t>թ.</w:t>
            </w:r>
          </w:p>
        </w:tc>
      </w:tr>
      <w:tr w:rsidR="00595213" w:rsidRPr="0002582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025827" w:rsidRDefault="00595213" w:rsidP="00CB0ADE">
            <w:pPr>
              <w:rPr>
                <w:rFonts w:ascii="GHEA Grapalat" w:hAnsi="GHEA Grapalat" w:cs="Arial"/>
                <w:sz w:val="20"/>
                <w:szCs w:val="20"/>
              </w:rPr>
            </w:pPr>
            <w:r w:rsidRPr="00025827">
              <w:rPr>
                <w:rFonts w:ascii="GHEA Grapalat" w:hAnsi="GHEA Grapalat" w:cs="Sylfaen"/>
                <w:sz w:val="20"/>
                <w:szCs w:val="20"/>
                <w:lang w:val="hy-AM"/>
              </w:rPr>
              <w:t>4</w:t>
            </w:r>
            <w:r w:rsidRPr="00025827">
              <w:rPr>
                <w:rFonts w:ascii="GHEA Grapalat" w:hAnsi="GHEA Grapalat" w:cs="Sylfaen"/>
                <w:sz w:val="20"/>
                <w:szCs w:val="20"/>
              </w:rPr>
              <w:t xml:space="preserve">. </w:t>
            </w:r>
            <w:r w:rsidRPr="00025827">
              <w:rPr>
                <w:rFonts w:ascii="GHEA Grapalat" w:hAnsi="GHEA Grapalat" w:cs="Sylfaen"/>
                <w:sz w:val="20"/>
                <w:szCs w:val="20"/>
                <w:lang w:val="hy-AM"/>
              </w:rPr>
              <w:t>Վճարողի անվանումը</w:t>
            </w:r>
            <w:r w:rsidRPr="00025827">
              <w:rPr>
                <w:rFonts w:ascii="GHEA Grapalat" w:hAnsi="GHEA Grapalat" w:cs="Sylfaen"/>
                <w:sz w:val="20"/>
                <w:szCs w:val="20"/>
              </w:rPr>
              <w:t>,</w:t>
            </w:r>
            <w:r w:rsidRPr="00025827">
              <w:rPr>
                <w:rFonts w:ascii="GHEA Grapalat" w:hAnsi="GHEA Grapalat" w:cs="Sylfaen"/>
                <w:sz w:val="20"/>
                <w:szCs w:val="20"/>
                <w:lang w:val="hy-AM"/>
              </w:rPr>
              <w:t xml:space="preserve"> կամ անուն ազգանուն </w:t>
            </w:r>
            <w:r w:rsidRPr="00025827">
              <w:rPr>
                <w:rFonts w:ascii="GHEA Grapalat" w:hAnsi="GHEA Grapalat" w:cs="Sylfaen"/>
                <w:sz w:val="20"/>
                <w:szCs w:val="20"/>
              </w:rPr>
              <w:t>(Ընկերություն</w:t>
            </w:r>
            <w:r w:rsidR="00B81F06" w:rsidRPr="00025827">
              <w:rPr>
                <w:rFonts w:ascii="GHEA Grapalat" w:hAnsi="GHEA Grapalat" w:cs="Sylfaen"/>
                <w:sz w:val="20"/>
                <w:szCs w:val="20"/>
              </w:rPr>
              <w:t>)</w:t>
            </w:r>
            <w:r w:rsidRPr="00025827">
              <w:rPr>
                <w:rFonts w:ascii="GHEA Grapalat" w:hAnsi="GHEA Grapalat" w:cs="Arial"/>
                <w:sz w:val="20"/>
                <w:szCs w:val="20"/>
              </w:rPr>
              <w:t>`</w:t>
            </w:r>
          </w:p>
        </w:tc>
      </w:tr>
      <w:tr w:rsidR="00595213" w:rsidRPr="0002582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025827" w:rsidRDefault="00595213" w:rsidP="00B81F06">
            <w:pPr>
              <w:rPr>
                <w:rFonts w:ascii="GHEA Grapalat" w:hAnsi="GHEA Grapalat" w:cs="Arial"/>
                <w:sz w:val="20"/>
                <w:szCs w:val="20"/>
              </w:rPr>
            </w:pPr>
            <w:r w:rsidRPr="00025827">
              <w:rPr>
                <w:rFonts w:ascii="GHEA Grapalat" w:hAnsi="GHEA Grapalat" w:cs="Sylfaen"/>
                <w:sz w:val="20"/>
                <w:szCs w:val="20"/>
                <w:lang w:val="hy-AM"/>
              </w:rPr>
              <w:t>5</w:t>
            </w:r>
            <w:r w:rsidRPr="00025827">
              <w:rPr>
                <w:rFonts w:ascii="GHEA Grapalat" w:hAnsi="GHEA Grapalat" w:cs="Sylfaen"/>
                <w:sz w:val="20"/>
                <w:szCs w:val="20"/>
              </w:rPr>
              <w:t>. Վճարողի</w:t>
            </w:r>
            <w:r w:rsidRPr="00025827">
              <w:rPr>
                <w:rFonts w:ascii="GHEA Grapalat" w:hAnsi="GHEA Grapalat" w:cs="Sylfaen"/>
                <w:sz w:val="20"/>
                <w:szCs w:val="20"/>
                <w:lang w:val="hy-AM"/>
              </w:rPr>
              <w:t xml:space="preserve">ն սպասարկող Ֆինանսական կազմակերպություն </w:t>
            </w:r>
            <w:r w:rsidRPr="00025827">
              <w:rPr>
                <w:rFonts w:ascii="GHEA Grapalat" w:hAnsi="GHEA Grapalat" w:cs="Sylfaen"/>
                <w:sz w:val="20"/>
                <w:szCs w:val="20"/>
              </w:rPr>
              <w:t>(բանկ)</w:t>
            </w:r>
            <w:r w:rsidRPr="00025827">
              <w:rPr>
                <w:rFonts w:ascii="GHEA Grapalat" w:hAnsi="GHEA Grapalat" w:cs="Arial"/>
                <w:sz w:val="20"/>
                <w:szCs w:val="20"/>
              </w:rPr>
              <w:t>`</w:t>
            </w:r>
          </w:p>
        </w:tc>
      </w:tr>
      <w:tr w:rsidR="00595213" w:rsidRPr="0002582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025827" w:rsidRDefault="00595213" w:rsidP="00CB0ADE">
            <w:pPr>
              <w:rPr>
                <w:rFonts w:ascii="GHEA Grapalat" w:hAnsi="GHEA Grapalat" w:cs="Arial"/>
                <w:sz w:val="20"/>
                <w:szCs w:val="20"/>
              </w:rPr>
            </w:pPr>
            <w:r w:rsidRPr="00025827">
              <w:rPr>
                <w:rFonts w:ascii="GHEA Grapalat" w:hAnsi="GHEA Grapalat" w:cs="Sylfaen"/>
                <w:sz w:val="20"/>
                <w:szCs w:val="20"/>
                <w:lang w:val="hy-AM"/>
              </w:rPr>
              <w:t>6</w:t>
            </w:r>
            <w:r w:rsidRPr="00025827">
              <w:rPr>
                <w:rFonts w:ascii="GHEA Grapalat" w:hAnsi="GHEA Grapalat" w:cs="Sylfaen"/>
                <w:sz w:val="20"/>
                <w:szCs w:val="20"/>
              </w:rPr>
              <w:t>. Վճարողի</w:t>
            </w:r>
            <w:r w:rsidRPr="00025827">
              <w:rPr>
                <w:rFonts w:ascii="GHEA Grapalat" w:hAnsi="GHEA Grapalat" w:cs="Sylfaen"/>
                <w:sz w:val="20"/>
                <w:szCs w:val="20"/>
                <w:lang w:val="hy-AM"/>
              </w:rPr>
              <w:t xml:space="preserve"> </w:t>
            </w:r>
            <w:r w:rsidRPr="00025827">
              <w:rPr>
                <w:rFonts w:ascii="GHEA Grapalat" w:hAnsi="GHEA Grapalat" w:cs="Sylfaen"/>
                <w:sz w:val="20"/>
                <w:szCs w:val="20"/>
              </w:rPr>
              <w:t>հաշվի</w:t>
            </w:r>
            <w:r w:rsidRPr="00025827">
              <w:rPr>
                <w:rFonts w:ascii="GHEA Grapalat" w:hAnsi="GHEA Grapalat" w:cs="Arial"/>
                <w:sz w:val="20"/>
                <w:szCs w:val="20"/>
              </w:rPr>
              <w:t xml:space="preserve"> </w:t>
            </w:r>
            <w:r w:rsidRPr="00025827">
              <w:rPr>
                <w:rFonts w:ascii="GHEA Grapalat" w:hAnsi="GHEA Grapalat" w:cs="Sylfaen"/>
                <w:sz w:val="20"/>
                <w:szCs w:val="20"/>
              </w:rPr>
              <w:t>համարը</w:t>
            </w:r>
            <w:r w:rsidRPr="00025827">
              <w:rPr>
                <w:rFonts w:ascii="GHEA Grapalat" w:hAnsi="GHEA Grapalat" w:cs="Arial"/>
                <w:sz w:val="20"/>
                <w:szCs w:val="20"/>
              </w:rPr>
              <w:t>`</w:t>
            </w:r>
          </w:p>
        </w:tc>
      </w:tr>
      <w:tr w:rsidR="00595213" w:rsidRPr="0002582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025827" w:rsidRDefault="00595213" w:rsidP="00CB0ADE">
            <w:pPr>
              <w:rPr>
                <w:rFonts w:ascii="GHEA Grapalat" w:hAnsi="GHEA Grapalat" w:cs="Arial"/>
                <w:sz w:val="20"/>
                <w:szCs w:val="20"/>
              </w:rPr>
            </w:pPr>
            <w:r w:rsidRPr="00025827">
              <w:rPr>
                <w:rFonts w:ascii="GHEA Grapalat" w:hAnsi="GHEA Grapalat" w:cs="Sylfaen"/>
                <w:sz w:val="20"/>
                <w:szCs w:val="20"/>
                <w:lang w:val="hy-AM"/>
              </w:rPr>
              <w:t>7</w:t>
            </w:r>
            <w:r w:rsidRPr="00025827">
              <w:rPr>
                <w:rFonts w:ascii="GHEA Grapalat" w:hAnsi="GHEA Grapalat" w:cs="Sylfaen"/>
                <w:sz w:val="20"/>
                <w:szCs w:val="20"/>
              </w:rPr>
              <w:t>. Վճարողի</w:t>
            </w:r>
            <w:r w:rsidRPr="00025827">
              <w:rPr>
                <w:rFonts w:ascii="GHEA Grapalat" w:hAnsi="GHEA Grapalat" w:cs="Arial"/>
                <w:sz w:val="20"/>
                <w:szCs w:val="20"/>
              </w:rPr>
              <w:t xml:space="preserve"> </w:t>
            </w:r>
            <w:r w:rsidRPr="00025827">
              <w:rPr>
                <w:rFonts w:ascii="GHEA Grapalat" w:hAnsi="GHEA Grapalat" w:cs="Sylfaen"/>
                <w:sz w:val="20"/>
                <w:szCs w:val="20"/>
              </w:rPr>
              <w:t>ՀՎՀՀ</w:t>
            </w:r>
            <w:r w:rsidRPr="00025827">
              <w:rPr>
                <w:rFonts w:ascii="GHEA Grapalat" w:hAnsi="GHEA Grapalat" w:cs="Arial"/>
                <w:sz w:val="20"/>
                <w:szCs w:val="20"/>
              </w:rPr>
              <w:t>`</w:t>
            </w:r>
          </w:p>
        </w:tc>
      </w:tr>
      <w:tr w:rsidR="00595213" w:rsidRPr="0002582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025827" w:rsidRDefault="00595213" w:rsidP="00CB0ADE">
            <w:pPr>
              <w:rPr>
                <w:rFonts w:ascii="GHEA Grapalat" w:hAnsi="GHEA Grapalat" w:cs="Arial"/>
                <w:sz w:val="20"/>
                <w:szCs w:val="20"/>
              </w:rPr>
            </w:pPr>
            <w:r w:rsidRPr="00025827">
              <w:rPr>
                <w:rFonts w:ascii="GHEA Grapalat" w:hAnsi="GHEA Grapalat" w:cs="Sylfaen"/>
                <w:sz w:val="20"/>
                <w:szCs w:val="20"/>
                <w:lang w:val="hy-AM"/>
              </w:rPr>
              <w:t>8</w:t>
            </w:r>
            <w:r w:rsidRPr="00025827">
              <w:rPr>
                <w:rFonts w:ascii="GHEA Grapalat" w:hAnsi="GHEA Grapalat" w:cs="Sylfaen"/>
                <w:sz w:val="20"/>
                <w:szCs w:val="20"/>
              </w:rPr>
              <w:t>. Վճարողի</w:t>
            </w:r>
            <w:r w:rsidRPr="00025827">
              <w:rPr>
                <w:rFonts w:ascii="GHEA Grapalat" w:hAnsi="GHEA Grapalat" w:cs="Arial"/>
                <w:sz w:val="20"/>
                <w:szCs w:val="20"/>
              </w:rPr>
              <w:t xml:space="preserve"> </w:t>
            </w:r>
            <w:r w:rsidRPr="00025827">
              <w:rPr>
                <w:rFonts w:ascii="GHEA Grapalat" w:hAnsi="GHEA Grapalat" w:cs="Sylfaen"/>
                <w:sz w:val="20"/>
                <w:szCs w:val="20"/>
              </w:rPr>
              <w:t>ՀԾՀ</w:t>
            </w:r>
            <w:r w:rsidRPr="00025827">
              <w:rPr>
                <w:rFonts w:ascii="GHEA Grapalat" w:hAnsi="GHEA Grapalat" w:cs="Arial"/>
                <w:sz w:val="20"/>
                <w:szCs w:val="20"/>
              </w:rPr>
              <w:t>`</w:t>
            </w:r>
          </w:p>
        </w:tc>
      </w:tr>
      <w:tr w:rsidR="00595213" w:rsidRPr="0002582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025827" w:rsidRDefault="00595213" w:rsidP="00707A60">
            <w:pPr>
              <w:rPr>
                <w:rFonts w:ascii="GHEA Grapalat" w:hAnsi="GHEA Grapalat" w:cs="Arial"/>
                <w:sz w:val="20"/>
                <w:szCs w:val="20"/>
              </w:rPr>
            </w:pPr>
            <w:r w:rsidRPr="00025827">
              <w:rPr>
                <w:rFonts w:ascii="GHEA Grapalat" w:hAnsi="GHEA Grapalat" w:cs="Sylfaen"/>
                <w:sz w:val="20"/>
                <w:szCs w:val="20"/>
                <w:lang w:val="hy-AM"/>
              </w:rPr>
              <w:t>9</w:t>
            </w:r>
            <w:r w:rsidRPr="00025827">
              <w:rPr>
                <w:rFonts w:ascii="GHEA Grapalat" w:hAnsi="GHEA Grapalat" w:cs="Sylfaen"/>
                <w:sz w:val="20"/>
                <w:szCs w:val="20"/>
              </w:rPr>
              <w:t>. Շահառու</w:t>
            </w:r>
            <w:r w:rsidRPr="00025827">
              <w:rPr>
                <w:rFonts w:ascii="GHEA Grapalat" w:hAnsi="GHEA Grapalat" w:cs="Sylfaen"/>
                <w:sz w:val="20"/>
                <w:szCs w:val="20"/>
                <w:lang w:val="hy-AM"/>
              </w:rPr>
              <w:t>ի  անվանումը</w:t>
            </w:r>
            <w:r w:rsidRPr="00025827">
              <w:rPr>
                <w:rFonts w:ascii="GHEA Grapalat" w:hAnsi="GHEA Grapalat" w:cs="Sylfaen"/>
                <w:sz w:val="20"/>
                <w:szCs w:val="20"/>
              </w:rPr>
              <w:t>,</w:t>
            </w:r>
            <w:r w:rsidRPr="00025827">
              <w:rPr>
                <w:rFonts w:ascii="GHEA Grapalat" w:hAnsi="GHEA Grapalat" w:cs="Sylfaen"/>
                <w:sz w:val="20"/>
                <w:szCs w:val="20"/>
                <w:lang w:val="hy-AM"/>
              </w:rPr>
              <w:t xml:space="preserve"> կամ անուն ազգանուն</w:t>
            </w:r>
            <w:r w:rsidRPr="00025827">
              <w:rPr>
                <w:rFonts w:ascii="GHEA Grapalat" w:hAnsi="GHEA Grapalat" w:cs="Arial"/>
                <w:sz w:val="20"/>
                <w:szCs w:val="20"/>
              </w:rPr>
              <w:t>`</w:t>
            </w:r>
            <w:r w:rsidR="00EC634F" w:rsidRPr="00025827">
              <w:rPr>
                <w:rFonts w:ascii="GHEA Grapalat" w:hAnsi="GHEA Grapalat" w:cs="Arial"/>
                <w:sz w:val="20"/>
                <w:szCs w:val="20"/>
              </w:rPr>
              <w:t xml:space="preserve"> </w:t>
            </w:r>
            <w:r w:rsidR="00707A60" w:rsidRPr="00025827">
              <w:rPr>
                <w:rFonts w:ascii="GHEA Grapalat" w:hAnsi="GHEA Grapalat" w:cs="Sylfaen"/>
                <w:color w:val="000000"/>
                <w:sz w:val="20"/>
                <w:szCs w:val="20"/>
              </w:rPr>
              <w:t>ՀՀ</w:t>
            </w:r>
            <w:r w:rsidR="00EC634F" w:rsidRPr="00025827">
              <w:rPr>
                <w:rFonts w:ascii="GHEA Grapalat" w:hAnsi="GHEA Grapalat" w:cs="Sylfaen"/>
                <w:color w:val="000000"/>
                <w:sz w:val="20"/>
                <w:szCs w:val="20"/>
              </w:rPr>
              <w:t xml:space="preserve"> քաղաքաշինության կոմիտե</w:t>
            </w:r>
          </w:p>
        </w:tc>
      </w:tr>
      <w:tr w:rsidR="00595213" w:rsidRPr="0002582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025827" w:rsidRDefault="00595213" w:rsidP="00CB0ADE">
            <w:pPr>
              <w:rPr>
                <w:rFonts w:ascii="GHEA Grapalat" w:hAnsi="GHEA Grapalat" w:cs="Sylfaen"/>
                <w:sz w:val="20"/>
                <w:szCs w:val="20"/>
                <w:lang w:val="ru-RU"/>
              </w:rPr>
            </w:pPr>
            <w:r w:rsidRPr="00025827">
              <w:rPr>
                <w:rFonts w:ascii="GHEA Grapalat" w:hAnsi="GHEA Grapalat" w:cs="Sylfaen"/>
                <w:sz w:val="20"/>
                <w:szCs w:val="20"/>
                <w:lang w:val="ru-RU"/>
              </w:rPr>
              <w:t xml:space="preserve">10. </w:t>
            </w:r>
            <w:r w:rsidRPr="00025827">
              <w:rPr>
                <w:rFonts w:ascii="GHEA Grapalat" w:hAnsi="GHEA Grapalat" w:cs="Sylfaen"/>
                <w:sz w:val="20"/>
                <w:szCs w:val="20"/>
              </w:rPr>
              <w:t xml:space="preserve"> Շահառուի</w:t>
            </w:r>
            <w:r w:rsidRPr="00025827">
              <w:rPr>
                <w:rFonts w:ascii="GHEA Grapalat" w:hAnsi="GHEA Grapalat" w:cs="Arial"/>
                <w:sz w:val="20"/>
                <w:szCs w:val="20"/>
              </w:rPr>
              <w:t xml:space="preserve"> </w:t>
            </w:r>
            <w:r w:rsidRPr="00025827">
              <w:rPr>
                <w:rFonts w:ascii="GHEA Grapalat" w:hAnsi="GHEA Grapalat" w:cs="Sylfaen"/>
                <w:sz w:val="20"/>
                <w:szCs w:val="20"/>
              </w:rPr>
              <w:t xml:space="preserve"> ՀԾՀ</w:t>
            </w:r>
            <w:r w:rsidRPr="00025827">
              <w:rPr>
                <w:rFonts w:ascii="GHEA Grapalat" w:hAnsi="GHEA Grapalat" w:cs="Sylfaen"/>
                <w:sz w:val="20"/>
                <w:szCs w:val="20"/>
                <w:lang w:val="ru-RU"/>
              </w:rPr>
              <w:t xml:space="preserve"> (</w:t>
            </w:r>
            <w:r w:rsidRPr="00025827">
              <w:rPr>
                <w:rFonts w:ascii="GHEA Grapalat" w:hAnsi="GHEA Grapalat" w:cs="Sylfaen"/>
                <w:sz w:val="20"/>
                <w:szCs w:val="20"/>
                <w:lang w:val="hy-AM"/>
              </w:rPr>
              <w:t>չի լրացվում</w:t>
            </w:r>
            <w:r w:rsidRPr="00025827">
              <w:rPr>
                <w:rFonts w:ascii="GHEA Grapalat" w:hAnsi="GHEA Grapalat" w:cs="Sylfaen"/>
                <w:sz w:val="20"/>
                <w:szCs w:val="20"/>
                <w:lang w:val="ru-RU"/>
              </w:rPr>
              <w:t>)</w:t>
            </w:r>
          </w:p>
        </w:tc>
      </w:tr>
      <w:tr w:rsidR="00595213" w:rsidRPr="0002582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025827" w:rsidRDefault="00595213" w:rsidP="00CB0ADE">
            <w:pPr>
              <w:rPr>
                <w:rFonts w:ascii="GHEA Grapalat" w:hAnsi="GHEA Grapalat" w:cs="Arial"/>
                <w:sz w:val="20"/>
                <w:szCs w:val="20"/>
              </w:rPr>
            </w:pPr>
            <w:r w:rsidRPr="00025827">
              <w:rPr>
                <w:rFonts w:ascii="GHEA Grapalat" w:hAnsi="GHEA Grapalat" w:cs="Sylfaen"/>
                <w:sz w:val="20"/>
                <w:szCs w:val="20"/>
                <w:lang w:val="hy-AM"/>
              </w:rPr>
              <w:t>11</w:t>
            </w:r>
            <w:r w:rsidRPr="00025827">
              <w:rPr>
                <w:rFonts w:ascii="GHEA Grapalat" w:hAnsi="GHEA Grapalat" w:cs="Sylfaen"/>
                <w:sz w:val="20"/>
                <w:szCs w:val="20"/>
              </w:rPr>
              <w:t>. Շահառուի</w:t>
            </w:r>
            <w:r w:rsidRPr="00025827">
              <w:rPr>
                <w:rFonts w:ascii="GHEA Grapalat" w:hAnsi="GHEA Grapalat" w:cs="Arial"/>
                <w:sz w:val="20"/>
                <w:szCs w:val="20"/>
              </w:rPr>
              <w:t xml:space="preserve"> </w:t>
            </w:r>
            <w:r w:rsidRPr="00025827">
              <w:rPr>
                <w:rFonts w:ascii="GHEA Grapalat" w:hAnsi="GHEA Grapalat" w:cs="Sylfaen"/>
                <w:sz w:val="20"/>
                <w:szCs w:val="20"/>
              </w:rPr>
              <w:t>ՀՎՀՀ</w:t>
            </w:r>
            <w:r w:rsidRPr="00025827">
              <w:rPr>
                <w:rFonts w:ascii="GHEA Grapalat" w:hAnsi="GHEA Grapalat" w:cs="Arial"/>
                <w:sz w:val="20"/>
                <w:szCs w:val="20"/>
              </w:rPr>
              <w:t>`</w:t>
            </w:r>
            <w:r w:rsidR="00EC634F" w:rsidRPr="00025827">
              <w:rPr>
                <w:rFonts w:ascii="GHEA Grapalat" w:hAnsi="GHEA Grapalat" w:cs="Arial"/>
                <w:sz w:val="20"/>
                <w:szCs w:val="20"/>
              </w:rPr>
              <w:t xml:space="preserve"> </w:t>
            </w:r>
            <w:r w:rsidR="00EC634F" w:rsidRPr="00025827">
              <w:rPr>
                <w:rFonts w:ascii="GHEA Grapalat" w:hAnsi="GHEA Grapalat"/>
                <w:color w:val="000000"/>
                <w:sz w:val="20"/>
                <w:szCs w:val="20"/>
                <w:lang w:val="pt-BR"/>
              </w:rPr>
              <w:t>02565827</w:t>
            </w:r>
          </w:p>
        </w:tc>
      </w:tr>
      <w:tr w:rsidR="00595213" w:rsidRPr="0002582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025827" w:rsidRDefault="00595213" w:rsidP="00CB0ADE">
            <w:pPr>
              <w:rPr>
                <w:rFonts w:ascii="GHEA Grapalat" w:hAnsi="GHEA Grapalat" w:cs="Arial"/>
                <w:sz w:val="20"/>
                <w:szCs w:val="20"/>
              </w:rPr>
            </w:pPr>
            <w:r w:rsidRPr="00025827">
              <w:rPr>
                <w:rFonts w:ascii="GHEA Grapalat" w:hAnsi="GHEA Grapalat" w:cs="Sylfaen"/>
                <w:sz w:val="20"/>
                <w:szCs w:val="20"/>
              </w:rPr>
              <w:t>1</w:t>
            </w:r>
            <w:r w:rsidRPr="00025827">
              <w:rPr>
                <w:rFonts w:ascii="GHEA Grapalat" w:hAnsi="GHEA Grapalat" w:cs="Sylfaen"/>
                <w:sz w:val="20"/>
                <w:szCs w:val="20"/>
                <w:lang w:val="hy-AM"/>
              </w:rPr>
              <w:t>2</w:t>
            </w:r>
            <w:r w:rsidRPr="00025827">
              <w:rPr>
                <w:rFonts w:ascii="GHEA Grapalat" w:hAnsi="GHEA Grapalat" w:cs="Sylfaen"/>
                <w:sz w:val="20"/>
                <w:szCs w:val="20"/>
              </w:rPr>
              <w:t>.Շահառուի</w:t>
            </w:r>
            <w:r w:rsidRPr="00025827">
              <w:rPr>
                <w:rFonts w:ascii="GHEA Grapalat" w:hAnsi="GHEA Grapalat" w:cs="Sylfaen"/>
                <w:sz w:val="20"/>
                <w:szCs w:val="20"/>
                <w:lang w:val="hy-AM"/>
              </w:rPr>
              <w:t>ն</w:t>
            </w:r>
            <w:r w:rsidRPr="00025827">
              <w:rPr>
                <w:rFonts w:ascii="GHEA Grapalat" w:hAnsi="GHEA Grapalat" w:cs="Arial"/>
                <w:sz w:val="20"/>
                <w:szCs w:val="20"/>
              </w:rPr>
              <w:t xml:space="preserve"> </w:t>
            </w:r>
            <w:r w:rsidRPr="00025827">
              <w:rPr>
                <w:rFonts w:ascii="GHEA Grapalat" w:hAnsi="GHEA Grapalat" w:cs="Sylfaen"/>
                <w:sz w:val="20"/>
                <w:szCs w:val="20"/>
                <w:lang w:val="hy-AM"/>
              </w:rPr>
              <w:t xml:space="preserve"> սպասարկող Ֆինանսական կազմակերպություն</w:t>
            </w:r>
            <w:r w:rsidRPr="00025827">
              <w:rPr>
                <w:rFonts w:ascii="GHEA Grapalat" w:hAnsi="GHEA Grapalat" w:cs="Sylfaen"/>
                <w:sz w:val="20"/>
                <w:szCs w:val="20"/>
              </w:rPr>
              <w:t xml:space="preserve"> (բանկ)</w:t>
            </w:r>
            <w:r w:rsidRPr="00025827">
              <w:rPr>
                <w:rFonts w:ascii="GHEA Grapalat" w:hAnsi="GHEA Grapalat" w:cs="Arial"/>
                <w:sz w:val="20"/>
                <w:szCs w:val="20"/>
              </w:rPr>
              <w:t>`</w:t>
            </w:r>
            <w:r w:rsidR="00EC634F" w:rsidRPr="00025827">
              <w:rPr>
                <w:rFonts w:ascii="GHEA Grapalat" w:hAnsi="GHEA Grapalat" w:cs="Arial"/>
                <w:sz w:val="20"/>
                <w:szCs w:val="20"/>
              </w:rPr>
              <w:t xml:space="preserve"> </w:t>
            </w:r>
            <w:r w:rsidR="00EC634F" w:rsidRPr="00025827">
              <w:rPr>
                <w:rFonts w:ascii="GHEA Grapalat" w:hAnsi="GHEA Grapalat" w:cs="Sylfaen"/>
                <w:color w:val="000000"/>
                <w:sz w:val="20"/>
                <w:szCs w:val="20"/>
              </w:rPr>
              <w:t xml:space="preserve"> ՀՀ ՖՆ աշխատակազմի գործառնական վարչություն</w:t>
            </w:r>
          </w:p>
        </w:tc>
      </w:tr>
      <w:tr w:rsidR="00595213" w:rsidRPr="0002582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025827" w:rsidRDefault="00595213" w:rsidP="00CB0ADE">
            <w:pPr>
              <w:rPr>
                <w:rFonts w:ascii="GHEA Grapalat" w:hAnsi="GHEA Grapalat" w:cs="Arial"/>
                <w:sz w:val="20"/>
                <w:szCs w:val="20"/>
              </w:rPr>
            </w:pPr>
            <w:r w:rsidRPr="00025827">
              <w:rPr>
                <w:rFonts w:ascii="GHEA Grapalat" w:hAnsi="GHEA Grapalat" w:cs="Sylfaen"/>
                <w:sz w:val="20"/>
                <w:szCs w:val="20"/>
              </w:rPr>
              <w:t>1</w:t>
            </w:r>
            <w:r w:rsidRPr="00025827">
              <w:rPr>
                <w:rFonts w:ascii="GHEA Grapalat" w:hAnsi="GHEA Grapalat" w:cs="Sylfaen"/>
                <w:sz w:val="20"/>
                <w:szCs w:val="20"/>
                <w:lang w:val="hy-AM"/>
              </w:rPr>
              <w:t>3</w:t>
            </w:r>
            <w:r w:rsidRPr="00025827">
              <w:rPr>
                <w:rFonts w:ascii="GHEA Grapalat" w:hAnsi="GHEA Grapalat" w:cs="Sylfaen"/>
                <w:sz w:val="20"/>
                <w:szCs w:val="20"/>
              </w:rPr>
              <w:t>.Շահառուի</w:t>
            </w:r>
            <w:r w:rsidRPr="00025827">
              <w:rPr>
                <w:rFonts w:ascii="GHEA Grapalat" w:hAnsi="GHEA Grapalat" w:cs="Arial"/>
                <w:sz w:val="20"/>
                <w:szCs w:val="20"/>
              </w:rPr>
              <w:t xml:space="preserve"> </w:t>
            </w:r>
            <w:r w:rsidRPr="00025827">
              <w:rPr>
                <w:rFonts w:ascii="GHEA Grapalat" w:hAnsi="GHEA Grapalat" w:cs="Sylfaen"/>
                <w:sz w:val="20"/>
                <w:szCs w:val="20"/>
              </w:rPr>
              <w:t>հաշվի</w:t>
            </w:r>
            <w:r w:rsidRPr="00025827">
              <w:rPr>
                <w:rFonts w:ascii="GHEA Grapalat" w:hAnsi="GHEA Grapalat" w:cs="Arial"/>
                <w:sz w:val="20"/>
                <w:szCs w:val="20"/>
              </w:rPr>
              <w:t xml:space="preserve"> </w:t>
            </w:r>
            <w:r w:rsidRPr="00025827">
              <w:rPr>
                <w:rFonts w:ascii="GHEA Grapalat" w:hAnsi="GHEA Grapalat" w:cs="Sylfaen"/>
                <w:sz w:val="20"/>
                <w:szCs w:val="20"/>
              </w:rPr>
              <w:t>համարը</w:t>
            </w:r>
            <w:r w:rsidRPr="00025827">
              <w:rPr>
                <w:rFonts w:ascii="GHEA Grapalat" w:hAnsi="GHEA Grapalat" w:cs="Arial"/>
                <w:sz w:val="20"/>
                <w:szCs w:val="20"/>
              </w:rPr>
              <w:t xml:space="preserve"> (</w:t>
            </w:r>
            <w:r w:rsidRPr="00025827">
              <w:rPr>
                <w:rFonts w:ascii="GHEA Grapalat" w:hAnsi="GHEA Grapalat" w:cs="Sylfaen"/>
                <w:sz w:val="20"/>
                <w:szCs w:val="20"/>
              </w:rPr>
              <w:t>հշ</w:t>
            </w:r>
            <w:r w:rsidRPr="00025827">
              <w:rPr>
                <w:rFonts w:ascii="GHEA Grapalat" w:hAnsi="GHEA Grapalat" w:cs="Arial"/>
                <w:sz w:val="20"/>
                <w:szCs w:val="20"/>
              </w:rPr>
              <w:t>.N)</w:t>
            </w:r>
            <w:r w:rsidR="00EC634F" w:rsidRPr="00025827">
              <w:rPr>
                <w:rFonts w:ascii="GHEA Grapalat" w:hAnsi="GHEA Grapalat" w:cs="Arial"/>
                <w:sz w:val="20"/>
                <w:szCs w:val="20"/>
              </w:rPr>
              <w:t xml:space="preserve"> </w:t>
            </w:r>
            <w:r w:rsidR="00EC634F" w:rsidRPr="00025827">
              <w:rPr>
                <w:rFonts w:ascii="GHEA Grapalat" w:hAnsi="GHEA Grapalat" w:cs="Sylfaen"/>
                <w:color w:val="000000"/>
                <w:sz w:val="20"/>
                <w:szCs w:val="20"/>
              </w:rPr>
              <w:t>900008000664</w:t>
            </w:r>
          </w:p>
        </w:tc>
      </w:tr>
      <w:tr w:rsidR="00595213" w:rsidRPr="0002582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025827" w:rsidRDefault="00595213" w:rsidP="00CB0ADE">
            <w:pPr>
              <w:rPr>
                <w:rFonts w:ascii="GHEA Grapalat" w:hAnsi="GHEA Grapalat" w:cs="Arial"/>
                <w:sz w:val="20"/>
                <w:szCs w:val="20"/>
              </w:rPr>
            </w:pPr>
            <w:r w:rsidRPr="00025827">
              <w:rPr>
                <w:rFonts w:ascii="GHEA Grapalat" w:hAnsi="GHEA Grapalat" w:cs="Sylfaen"/>
                <w:sz w:val="20"/>
                <w:szCs w:val="20"/>
              </w:rPr>
              <w:t>1</w:t>
            </w:r>
            <w:r w:rsidRPr="00025827">
              <w:rPr>
                <w:rFonts w:ascii="GHEA Grapalat" w:hAnsi="GHEA Grapalat" w:cs="Sylfaen"/>
                <w:sz w:val="20"/>
                <w:szCs w:val="20"/>
                <w:lang w:val="hy-AM"/>
              </w:rPr>
              <w:t>4</w:t>
            </w:r>
            <w:r w:rsidRPr="00025827">
              <w:rPr>
                <w:rFonts w:ascii="GHEA Grapalat" w:hAnsi="GHEA Grapalat" w:cs="Sylfaen"/>
                <w:sz w:val="20"/>
                <w:szCs w:val="20"/>
              </w:rPr>
              <w:t>.Գումարը</w:t>
            </w:r>
            <w:r w:rsidRPr="00025827">
              <w:rPr>
                <w:rFonts w:ascii="GHEA Grapalat" w:hAnsi="GHEA Grapalat" w:cs="Arial"/>
                <w:sz w:val="20"/>
                <w:szCs w:val="20"/>
              </w:rPr>
              <w:t xml:space="preserve"> </w:t>
            </w:r>
            <w:r w:rsidRPr="00025827">
              <w:rPr>
                <w:rFonts w:ascii="GHEA Grapalat" w:hAnsi="GHEA Grapalat" w:cs="Arial"/>
                <w:sz w:val="20"/>
                <w:szCs w:val="20"/>
                <w:lang w:val="ru-RU"/>
              </w:rPr>
              <w:t>(</w:t>
            </w:r>
            <w:r w:rsidRPr="00025827">
              <w:rPr>
                <w:rFonts w:ascii="GHEA Grapalat" w:hAnsi="GHEA Grapalat" w:cs="Sylfaen"/>
                <w:sz w:val="20"/>
                <w:szCs w:val="20"/>
              </w:rPr>
              <w:t>թվերով</w:t>
            </w:r>
            <w:r w:rsidRPr="00025827">
              <w:rPr>
                <w:rFonts w:ascii="GHEA Grapalat" w:hAnsi="GHEA Grapalat" w:cs="Arial"/>
                <w:sz w:val="20"/>
                <w:szCs w:val="20"/>
              </w:rPr>
              <w:t xml:space="preserve"> </w:t>
            </w:r>
            <w:r w:rsidRPr="00025827">
              <w:rPr>
                <w:rFonts w:ascii="GHEA Grapalat" w:hAnsi="GHEA Grapalat" w:cs="Sylfaen"/>
                <w:sz w:val="20"/>
                <w:szCs w:val="20"/>
              </w:rPr>
              <w:t>և</w:t>
            </w:r>
            <w:r w:rsidRPr="00025827">
              <w:rPr>
                <w:rFonts w:ascii="GHEA Grapalat" w:hAnsi="GHEA Grapalat" w:cs="Arial"/>
                <w:sz w:val="20"/>
                <w:szCs w:val="20"/>
              </w:rPr>
              <w:t xml:space="preserve"> </w:t>
            </w:r>
            <w:r w:rsidRPr="00025827">
              <w:rPr>
                <w:rFonts w:ascii="GHEA Grapalat" w:hAnsi="GHEA Grapalat" w:cs="Sylfaen"/>
                <w:sz w:val="20"/>
                <w:szCs w:val="20"/>
              </w:rPr>
              <w:t>բառերով</w:t>
            </w:r>
            <w:r w:rsidRPr="00025827">
              <w:rPr>
                <w:rFonts w:ascii="GHEA Grapalat" w:hAnsi="GHEA Grapalat" w:cs="Sylfaen"/>
                <w:sz w:val="20"/>
                <w:szCs w:val="20"/>
                <w:lang w:val="ru-RU"/>
              </w:rPr>
              <w:t>)</w:t>
            </w:r>
            <w:r w:rsidRPr="00025827">
              <w:rPr>
                <w:rFonts w:ascii="GHEA Grapalat" w:hAnsi="GHEA Grapalat" w:cs="Arial"/>
                <w:sz w:val="20"/>
                <w:szCs w:val="20"/>
              </w:rPr>
              <w:t>`</w:t>
            </w:r>
          </w:p>
        </w:tc>
      </w:tr>
      <w:tr w:rsidR="00595213" w:rsidRPr="0002582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25827" w:rsidRDefault="00595213" w:rsidP="00CB0ADE">
            <w:pPr>
              <w:rPr>
                <w:rFonts w:ascii="GHEA Grapalat" w:hAnsi="GHEA Grapalat" w:cs="Sylfaen"/>
                <w:sz w:val="20"/>
                <w:szCs w:val="20"/>
              </w:rPr>
            </w:pPr>
            <w:r w:rsidRPr="00025827">
              <w:rPr>
                <w:rFonts w:ascii="GHEA Grapalat" w:hAnsi="GHEA Grapalat" w:cs="Sylfaen"/>
                <w:sz w:val="20"/>
                <w:szCs w:val="20"/>
              </w:rPr>
              <w:t xml:space="preserve">15. </w:t>
            </w:r>
            <w:r w:rsidRPr="00025827">
              <w:rPr>
                <w:rFonts w:ascii="GHEA Grapalat" w:hAnsi="GHEA Grapalat" w:cs="Sylfaen"/>
                <w:sz w:val="20"/>
                <w:szCs w:val="20"/>
                <w:lang w:val="hy-AM"/>
              </w:rPr>
              <w:t xml:space="preserve">Ակցեպտավորված գումարը՝ </w:t>
            </w:r>
            <w:r w:rsidRPr="00025827">
              <w:rPr>
                <w:rFonts w:ascii="GHEA Grapalat" w:hAnsi="GHEA Grapalat" w:cs="Sylfaen"/>
                <w:sz w:val="20"/>
                <w:szCs w:val="20"/>
              </w:rPr>
              <w:t xml:space="preserve"> (թվերով</w:t>
            </w:r>
            <w:r w:rsidRPr="00025827">
              <w:rPr>
                <w:rFonts w:ascii="GHEA Grapalat" w:hAnsi="GHEA Grapalat" w:cs="Arial"/>
                <w:sz w:val="20"/>
                <w:szCs w:val="20"/>
              </w:rPr>
              <w:t xml:space="preserve"> </w:t>
            </w:r>
            <w:r w:rsidRPr="00025827">
              <w:rPr>
                <w:rFonts w:ascii="GHEA Grapalat" w:hAnsi="GHEA Grapalat" w:cs="Sylfaen"/>
                <w:sz w:val="20"/>
                <w:szCs w:val="20"/>
              </w:rPr>
              <w:t>և</w:t>
            </w:r>
            <w:r w:rsidRPr="00025827">
              <w:rPr>
                <w:rFonts w:ascii="GHEA Grapalat" w:hAnsi="GHEA Grapalat" w:cs="Arial"/>
                <w:sz w:val="20"/>
                <w:szCs w:val="20"/>
              </w:rPr>
              <w:t xml:space="preserve"> </w:t>
            </w:r>
            <w:r w:rsidRPr="00025827">
              <w:rPr>
                <w:rFonts w:ascii="GHEA Grapalat" w:hAnsi="GHEA Grapalat" w:cs="Sylfaen"/>
                <w:sz w:val="20"/>
                <w:szCs w:val="20"/>
              </w:rPr>
              <w:t>բառերով)</w:t>
            </w:r>
            <w:r w:rsidRPr="00025827">
              <w:rPr>
                <w:rFonts w:ascii="GHEA Grapalat" w:hAnsi="GHEA Grapalat" w:cs="Sylfaen"/>
                <w:sz w:val="20"/>
                <w:szCs w:val="20"/>
                <w:lang w:val="hy-AM"/>
              </w:rPr>
              <w:t xml:space="preserve">  </w:t>
            </w:r>
            <w:r w:rsidRPr="00025827">
              <w:rPr>
                <w:rFonts w:ascii="GHEA Grapalat" w:hAnsi="GHEA Grapalat" w:cs="Sylfaen"/>
                <w:sz w:val="20"/>
                <w:szCs w:val="20"/>
              </w:rPr>
              <w:t>(</w:t>
            </w:r>
            <w:r w:rsidRPr="00025827">
              <w:rPr>
                <w:rFonts w:ascii="GHEA Grapalat" w:hAnsi="GHEA Grapalat" w:cs="Sylfaen"/>
                <w:sz w:val="20"/>
                <w:szCs w:val="20"/>
                <w:lang w:val="hy-AM"/>
              </w:rPr>
              <w:t>նախատեսված է նշված գումարի մասնակի ակցեպտի համար, որը չի կիրառվում</w:t>
            </w:r>
            <w:r w:rsidRPr="00025827">
              <w:rPr>
                <w:rFonts w:ascii="GHEA Grapalat" w:hAnsi="GHEA Grapalat" w:cs="Sylfaen"/>
                <w:sz w:val="20"/>
                <w:szCs w:val="20"/>
              </w:rPr>
              <w:t>)</w:t>
            </w:r>
          </w:p>
        </w:tc>
      </w:tr>
      <w:tr w:rsidR="00595213" w:rsidRPr="0002582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025827" w:rsidRDefault="00595213" w:rsidP="00CB0ADE">
            <w:pPr>
              <w:rPr>
                <w:rFonts w:ascii="GHEA Grapalat" w:hAnsi="GHEA Grapalat" w:cs="Arial"/>
                <w:sz w:val="20"/>
                <w:szCs w:val="20"/>
              </w:rPr>
            </w:pPr>
            <w:r w:rsidRPr="00025827">
              <w:rPr>
                <w:rFonts w:ascii="GHEA Grapalat" w:hAnsi="GHEA Grapalat" w:cs="Sylfaen"/>
                <w:sz w:val="20"/>
                <w:szCs w:val="20"/>
              </w:rPr>
              <w:t>16.Արժույթը</w:t>
            </w:r>
            <w:r w:rsidRPr="00025827">
              <w:rPr>
                <w:rFonts w:ascii="GHEA Grapalat" w:hAnsi="GHEA Grapalat" w:cs="Arial"/>
                <w:sz w:val="20"/>
                <w:szCs w:val="20"/>
              </w:rPr>
              <w:t xml:space="preserve"> (</w:t>
            </w:r>
            <w:r w:rsidRPr="00025827">
              <w:rPr>
                <w:rFonts w:ascii="GHEA Grapalat" w:hAnsi="GHEA Grapalat" w:cs="Sylfaen"/>
                <w:sz w:val="20"/>
                <w:szCs w:val="20"/>
              </w:rPr>
              <w:t>բառերով</w:t>
            </w:r>
            <w:r w:rsidRPr="00025827">
              <w:rPr>
                <w:rFonts w:ascii="GHEA Grapalat" w:hAnsi="GHEA Grapalat" w:cs="Arial"/>
                <w:sz w:val="20"/>
                <w:szCs w:val="20"/>
              </w:rPr>
              <w:t xml:space="preserve"> </w:t>
            </w:r>
            <w:r w:rsidRPr="00025827">
              <w:rPr>
                <w:rFonts w:ascii="GHEA Grapalat" w:hAnsi="GHEA Grapalat" w:cs="Sylfaen"/>
                <w:sz w:val="20"/>
                <w:szCs w:val="20"/>
              </w:rPr>
              <w:t>և</w:t>
            </w:r>
            <w:r w:rsidRPr="00025827">
              <w:rPr>
                <w:rFonts w:ascii="GHEA Grapalat" w:hAnsi="GHEA Grapalat" w:cs="Arial"/>
                <w:sz w:val="20"/>
                <w:szCs w:val="20"/>
              </w:rPr>
              <w:t xml:space="preserve"> </w:t>
            </w:r>
            <w:r w:rsidRPr="00025827">
              <w:rPr>
                <w:rFonts w:ascii="GHEA Grapalat" w:hAnsi="GHEA Grapalat" w:cs="Sylfaen"/>
                <w:sz w:val="20"/>
                <w:szCs w:val="20"/>
              </w:rPr>
              <w:t>կոդով</w:t>
            </w:r>
            <w:r w:rsidRPr="00025827">
              <w:rPr>
                <w:rFonts w:ascii="GHEA Grapalat" w:hAnsi="GHEA Grapalat" w:cs="Arial"/>
                <w:sz w:val="20"/>
                <w:szCs w:val="20"/>
              </w:rPr>
              <w:t>)`</w:t>
            </w:r>
            <w:r w:rsidR="00B64BCE" w:rsidRPr="00025827">
              <w:rPr>
                <w:rFonts w:ascii="GHEA Grapalat" w:hAnsi="GHEA Grapalat" w:cs="Arial"/>
                <w:sz w:val="20"/>
                <w:szCs w:val="20"/>
              </w:rPr>
              <w:t xml:space="preserve"> ՀՀ դրամ (AMD)</w:t>
            </w:r>
          </w:p>
        </w:tc>
      </w:tr>
      <w:tr w:rsidR="00595213" w:rsidRPr="0002582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025827" w:rsidRDefault="00595213" w:rsidP="00CB0ADE">
            <w:pPr>
              <w:rPr>
                <w:rFonts w:ascii="GHEA Grapalat" w:hAnsi="GHEA Grapalat" w:cs="Arial"/>
                <w:sz w:val="20"/>
                <w:szCs w:val="20"/>
                <w:lang w:val="hy-AM"/>
              </w:rPr>
            </w:pPr>
            <w:r w:rsidRPr="00025827">
              <w:rPr>
                <w:rFonts w:ascii="GHEA Grapalat" w:hAnsi="GHEA Grapalat" w:cs="Sylfaen"/>
                <w:sz w:val="20"/>
                <w:szCs w:val="20"/>
              </w:rPr>
              <w:t>1</w:t>
            </w:r>
            <w:r w:rsidRPr="00025827">
              <w:rPr>
                <w:rFonts w:ascii="GHEA Grapalat" w:hAnsi="GHEA Grapalat" w:cs="Sylfaen"/>
                <w:sz w:val="20"/>
                <w:szCs w:val="20"/>
                <w:lang w:val="hy-AM"/>
              </w:rPr>
              <w:t>7</w:t>
            </w:r>
            <w:r w:rsidRPr="00025827">
              <w:rPr>
                <w:rFonts w:ascii="GHEA Grapalat" w:hAnsi="GHEA Grapalat" w:cs="Sylfaen"/>
                <w:sz w:val="20"/>
                <w:szCs w:val="20"/>
              </w:rPr>
              <w:t>.Գործարքի</w:t>
            </w:r>
            <w:r w:rsidRPr="00025827">
              <w:rPr>
                <w:rFonts w:ascii="GHEA Grapalat" w:hAnsi="GHEA Grapalat" w:cs="Arial"/>
                <w:sz w:val="20"/>
                <w:szCs w:val="20"/>
              </w:rPr>
              <w:t xml:space="preserve"> (</w:t>
            </w:r>
            <w:r w:rsidRPr="00025827">
              <w:rPr>
                <w:rFonts w:ascii="GHEA Grapalat" w:hAnsi="GHEA Grapalat" w:cs="Sylfaen"/>
                <w:sz w:val="20"/>
                <w:szCs w:val="20"/>
              </w:rPr>
              <w:t>վճարման</w:t>
            </w:r>
            <w:r w:rsidRPr="00025827">
              <w:rPr>
                <w:rFonts w:ascii="GHEA Grapalat" w:hAnsi="GHEA Grapalat" w:cs="Arial"/>
                <w:sz w:val="20"/>
                <w:szCs w:val="20"/>
              </w:rPr>
              <w:t xml:space="preserve">) </w:t>
            </w:r>
            <w:r w:rsidRPr="00025827">
              <w:rPr>
                <w:rFonts w:ascii="GHEA Grapalat" w:hAnsi="GHEA Grapalat" w:cs="Sylfaen"/>
                <w:sz w:val="20"/>
                <w:szCs w:val="20"/>
              </w:rPr>
              <w:t>նպատակը</w:t>
            </w:r>
            <w:r w:rsidRPr="00025827">
              <w:rPr>
                <w:rFonts w:ascii="GHEA Grapalat" w:hAnsi="GHEA Grapalat" w:cs="Arial"/>
                <w:sz w:val="20"/>
                <w:szCs w:val="20"/>
              </w:rPr>
              <w:t>`</w:t>
            </w:r>
            <w:r w:rsidRPr="00025827">
              <w:rPr>
                <w:rFonts w:ascii="GHEA Grapalat" w:hAnsi="GHEA Grapalat" w:cs="Arial"/>
                <w:sz w:val="20"/>
                <w:szCs w:val="20"/>
                <w:lang w:val="hy-AM"/>
              </w:rPr>
              <w:t xml:space="preserve">  </w:t>
            </w:r>
            <w:r w:rsidRPr="00025827">
              <w:rPr>
                <w:rFonts w:ascii="GHEA Grapalat" w:hAnsi="GHEA Grapalat" w:cs="Sylfaen"/>
                <w:bCs/>
                <w:sz w:val="20"/>
                <w:szCs w:val="20"/>
              </w:rPr>
              <w:t>(</w:t>
            </w:r>
            <w:r w:rsidR="00631658" w:rsidRPr="00025827">
              <w:rPr>
                <w:rFonts w:ascii="GHEA Grapalat" w:hAnsi="GHEA Grapalat" w:cs="Sylfaen"/>
                <w:bCs/>
                <w:sz w:val="20"/>
                <w:szCs w:val="20"/>
              </w:rPr>
              <w:t>որակավորման ա</w:t>
            </w:r>
            <w:r w:rsidRPr="00025827">
              <w:rPr>
                <w:rFonts w:ascii="GHEA Grapalat" w:hAnsi="GHEA Grapalat" w:cs="Sylfaen"/>
                <w:bCs/>
                <w:sz w:val="20"/>
                <w:szCs w:val="20"/>
              </w:rPr>
              <w:t>պահովմ</w:t>
            </w:r>
            <w:r w:rsidRPr="00025827">
              <w:rPr>
                <w:rFonts w:ascii="GHEA Grapalat" w:hAnsi="GHEA Grapalat" w:cs="Sylfaen"/>
                <w:bCs/>
                <w:sz w:val="20"/>
                <w:szCs w:val="20"/>
                <w:lang w:val="hy-AM"/>
              </w:rPr>
              <w:t>ան համար</w:t>
            </w:r>
            <w:r w:rsidRPr="00025827">
              <w:rPr>
                <w:rFonts w:ascii="GHEA Grapalat" w:hAnsi="GHEA Grapalat" w:cs="Sylfaen"/>
                <w:bCs/>
                <w:sz w:val="20"/>
                <w:szCs w:val="20"/>
              </w:rPr>
              <w:t>)</w:t>
            </w:r>
          </w:p>
        </w:tc>
      </w:tr>
      <w:tr w:rsidR="00595213" w:rsidRPr="0002582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25827" w:rsidRDefault="00595213" w:rsidP="00CB0ADE">
            <w:pPr>
              <w:rPr>
                <w:rFonts w:ascii="GHEA Grapalat" w:hAnsi="GHEA Grapalat" w:cs="Arial"/>
                <w:sz w:val="20"/>
                <w:szCs w:val="20"/>
              </w:rPr>
            </w:pPr>
            <w:r w:rsidRPr="00025827">
              <w:rPr>
                <w:rFonts w:ascii="GHEA Grapalat" w:hAnsi="GHEA Grapalat" w:cs="Sylfaen"/>
                <w:sz w:val="20"/>
                <w:szCs w:val="20"/>
              </w:rPr>
              <w:t>1</w:t>
            </w:r>
            <w:r w:rsidRPr="00025827">
              <w:rPr>
                <w:rFonts w:ascii="GHEA Grapalat" w:hAnsi="GHEA Grapalat" w:cs="Sylfaen"/>
                <w:sz w:val="20"/>
                <w:szCs w:val="20"/>
                <w:lang w:val="hy-AM"/>
              </w:rPr>
              <w:t>8</w:t>
            </w:r>
            <w:r w:rsidRPr="00025827">
              <w:rPr>
                <w:rFonts w:ascii="GHEA Grapalat" w:hAnsi="GHEA Grapalat" w:cs="Sylfaen"/>
                <w:sz w:val="20"/>
                <w:szCs w:val="20"/>
              </w:rPr>
              <w:t xml:space="preserve">. </w:t>
            </w:r>
            <w:r w:rsidRPr="00025827">
              <w:rPr>
                <w:rFonts w:ascii="GHEA Grapalat" w:hAnsi="GHEA Grapalat" w:cs="Sylfaen"/>
                <w:sz w:val="20"/>
                <w:szCs w:val="20"/>
                <w:lang w:val="hy-AM"/>
              </w:rPr>
              <w:t xml:space="preserve">Վճարման կատարման հիմքերը՝ </w:t>
            </w:r>
            <w:r w:rsidRPr="00025827">
              <w:rPr>
                <w:rFonts w:ascii="GHEA Grapalat" w:hAnsi="GHEA Grapalat" w:cs="Sylfaen"/>
                <w:sz w:val="20"/>
                <w:szCs w:val="20"/>
              </w:rPr>
              <w:t>(</w:t>
            </w:r>
            <w:r w:rsidRPr="00025827">
              <w:rPr>
                <w:rFonts w:ascii="GHEA Grapalat" w:hAnsi="GHEA Grapalat" w:cs="Sylfaen"/>
                <w:sz w:val="20"/>
                <w:szCs w:val="20"/>
                <w:lang w:val="hy-AM"/>
              </w:rPr>
              <w:t>Փաստաթղթերի</w:t>
            </w:r>
            <w:r w:rsidRPr="00025827">
              <w:rPr>
                <w:rFonts w:ascii="GHEA Grapalat" w:hAnsi="GHEA Grapalat" w:cs="Arial"/>
                <w:sz w:val="20"/>
                <w:szCs w:val="20"/>
                <w:lang w:val="hy-AM"/>
              </w:rPr>
              <w:t xml:space="preserve"> անվանումը</w:t>
            </w:r>
            <w:r w:rsidRPr="00025827">
              <w:rPr>
                <w:rFonts w:ascii="GHEA Grapalat" w:hAnsi="GHEA Grapalat" w:cs="Arial"/>
                <w:sz w:val="20"/>
                <w:szCs w:val="20"/>
              </w:rPr>
              <w:t>,</w:t>
            </w:r>
            <w:r w:rsidRPr="00025827">
              <w:rPr>
                <w:rFonts w:ascii="GHEA Grapalat" w:hAnsi="GHEA Grapalat" w:cs="Arial"/>
                <w:sz w:val="20"/>
                <w:szCs w:val="20"/>
                <w:lang w:val="hy-AM"/>
              </w:rPr>
              <w:t xml:space="preserve"> այդ թվում՝ տուժանքի մասին համաձայնագիրը, </w:t>
            </w:r>
            <w:r w:rsidRPr="00025827">
              <w:rPr>
                <w:rFonts w:ascii="GHEA Grapalat" w:hAnsi="GHEA Grapalat" w:cs="Sylfaen"/>
                <w:sz w:val="20"/>
                <w:szCs w:val="20"/>
                <w:lang w:val="hy-AM"/>
              </w:rPr>
              <w:t>դրանց</w:t>
            </w:r>
            <w:r w:rsidRPr="00025827">
              <w:rPr>
                <w:rFonts w:ascii="GHEA Grapalat" w:hAnsi="GHEA Grapalat" w:cs="Arial"/>
                <w:sz w:val="20"/>
                <w:szCs w:val="20"/>
                <w:lang w:val="hy-AM"/>
              </w:rPr>
              <w:t xml:space="preserve"> </w:t>
            </w:r>
            <w:r w:rsidRPr="00025827">
              <w:rPr>
                <w:rFonts w:ascii="GHEA Grapalat" w:hAnsi="GHEA Grapalat" w:cs="Sylfaen"/>
                <w:sz w:val="20"/>
                <w:szCs w:val="20"/>
                <w:lang w:val="hy-AM"/>
              </w:rPr>
              <w:t>համարները</w:t>
            </w:r>
            <w:r w:rsidRPr="00025827">
              <w:rPr>
                <w:rFonts w:ascii="GHEA Grapalat" w:hAnsi="GHEA Grapalat" w:cs="Arial"/>
                <w:sz w:val="20"/>
                <w:szCs w:val="20"/>
                <w:lang w:val="hy-AM"/>
              </w:rPr>
              <w:t>,</w:t>
            </w:r>
            <w:r w:rsidRPr="00025827">
              <w:rPr>
                <w:rFonts w:ascii="GHEA Grapalat" w:hAnsi="GHEA Grapalat" w:cs="Arial"/>
                <w:sz w:val="20"/>
                <w:szCs w:val="20"/>
              </w:rPr>
              <w:t xml:space="preserve"> </w:t>
            </w:r>
            <w:r w:rsidRPr="00025827">
              <w:rPr>
                <w:rFonts w:ascii="GHEA Grapalat" w:hAnsi="GHEA Grapalat" w:cs="Sylfaen"/>
                <w:sz w:val="20"/>
                <w:szCs w:val="20"/>
                <w:lang w:val="hy-AM"/>
              </w:rPr>
              <w:t>պ</w:t>
            </w:r>
            <w:r w:rsidRPr="00025827">
              <w:rPr>
                <w:rFonts w:ascii="GHEA Grapalat" w:hAnsi="GHEA Grapalat" w:cs="Sylfaen"/>
                <w:sz w:val="20"/>
                <w:szCs w:val="20"/>
              </w:rPr>
              <w:t xml:space="preserve">այմանագրի </w:t>
            </w:r>
            <w:r w:rsidRPr="00025827">
              <w:rPr>
                <w:rFonts w:ascii="GHEA Grapalat" w:hAnsi="GHEA Grapalat" w:cs="Arial"/>
                <w:sz w:val="20"/>
                <w:szCs w:val="20"/>
              </w:rPr>
              <w:t xml:space="preserve"> </w:t>
            </w:r>
            <w:r w:rsidRPr="00025827">
              <w:rPr>
                <w:rFonts w:ascii="GHEA Grapalat" w:hAnsi="GHEA Grapalat" w:cs="Sylfaen"/>
                <w:sz w:val="20"/>
                <w:szCs w:val="20"/>
              </w:rPr>
              <w:t>ծածկագիրը</w:t>
            </w:r>
            <w:r w:rsidRPr="00025827">
              <w:rPr>
                <w:rFonts w:ascii="GHEA Grapalat" w:hAnsi="GHEA Grapalat" w:cs="Arial"/>
                <w:sz w:val="20"/>
                <w:szCs w:val="20"/>
                <w:lang w:val="hy-AM"/>
              </w:rPr>
              <w:t xml:space="preserve"> որի հիման վրա կատարվում է  գանձումը</w:t>
            </w:r>
            <w:r w:rsidRPr="00025827">
              <w:rPr>
                <w:rFonts w:ascii="GHEA Grapalat" w:hAnsi="GHEA Grapalat" w:cs="Arial"/>
                <w:sz w:val="20"/>
                <w:szCs w:val="20"/>
              </w:rPr>
              <w:t>)</w:t>
            </w:r>
            <w:r w:rsidRPr="00025827">
              <w:rPr>
                <w:rFonts w:ascii="GHEA Grapalat" w:hAnsi="GHEA Grapalat" w:cs="Sylfaen"/>
                <w:sz w:val="20"/>
                <w:szCs w:val="20"/>
              </w:rPr>
              <w:t>`</w:t>
            </w:r>
          </w:p>
          <w:p w14:paraId="48231B2E" w14:textId="77777777" w:rsidR="00595213" w:rsidRPr="00025827" w:rsidRDefault="00595213" w:rsidP="00CB0ADE">
            <w:pPr>
              <w:rPr>
                <w:rFonts w:ascii="GHEA Grapalat" w:hAnsi="GHEA Grapalat" w:cs="Arial"/>
                <w:sz w:val="20"/>
                <w:szCs w:val="20"/>
              </w:rPr>
            </w:pPr>
          </w:p>
        </w:tc>
      </w:tr>
      <w:tr w:rsidR="00595213" w:rsidRPr="0002582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025827" w:rsidRDefault="00595213" w:rsidP="00CB0ADE">
            <w:pPr>
              <w:rPr>
                <w:rFonts w:ascii="GHEA Grapalat" w:hAnsi="GHEA Grapalat" w:cs="Arial"/>
                <w:sz w:val="20"/>
                <w:szCs w:val="20"/>
                <w:lang w:val="hy-AM"/>
              </w:rPr>
            </w:pPr>
          </w:p>
        </w:tc>
      </w:tr>
      <w:tr w:rsidR="00595213" w:rsidRPr="0002582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025827" w:rsidRDefault="00595213" w:rsidP="00CB0ADE">
            <w:pPr>
              <w:rPr>
                <w:rFonts w:ascii="GHEA Grapalat" w:hAnsi="GHEA Grapalat" w:cs="Sylfaen"/>
                <w:sz w:val="20"/>
                <w:szCs w:val="20"/>
                <w:lang w:val="hy-AM"/>
              </w:rPr>
            </w:pPr>
            <w:r w:rsidRPr="00025827">
              <w:rPr>
                <w:rFonts w:ascii="GHEA Grapalat" w:hAnsi="GHEA Grapalat" w:cs="Sylfaen"/>
                <w:sz w:val="20"/>
                <w:szCs w:val="20"/>
                <w:lang w:val="hy-AM"/>
              </w:rPr>
              <w:t>19. Վճարման պայմանները՝                                &lt;ակցեպտավորված վճարում&gt;</w:t>
            </w:r>
          </w:p>
          <w:p w14:paraId="52F171EB" w14:textId="77777777" w:rsidR="00595213" w:rsidRPr="00025827" w:rsidRDefault="00595213" w:rsidP="00CB0ADE">
            <w:pPr>
              <w:rPr>
                <w:rFonts w:ascii="GHEA Grapalat" w:hAnsi="GHEA Grapalat" w:cs="Sylfaen"/>
                <w:sz w:val="20"/>
                <w:szCs w:val="20"/>
                <w:lang w:val="ru-RU"/>
              </w:rPr>
            </w:pPr>
          </w:p>
        </w:tc>
      </w:tr>
      <w:tr w:rsidR="00595213" w:rsidRPr="0002582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025827" w:rsidRDefault="00595213" w:rsidP="00CB0ADE">
            <w:pPr>
              <w:rPr>
                <w:rFonts w:ascii="GHEA Grapalat" w:hAnsi="GHEA Grapalat" w:cs="Sylfaen"/>
                <w:sz w:val="20"/>
                <w:szCs w:val="20"/>
              </w:rPr>
            </w:pPr>
            <w:r w:rsidRPr="00025827">
              <w:rPr>
                <w:rFonts w:ascii="GHEA Grapalat" w:hAnsi="GHEA Grapalat" w:cs="Sylfaen"/>
                <w:sz w:val="20"/>
                <w:szCs w:val="20"/>
                <w:lang w:val="hy-AM"/>
              </w:rPr>
              <w:t xml:space="preserve">20. Առդիր էջերի քանակը՝    </w:t>
            </w:r>
            <w:r w:rsidRPr="00025827">
              <w:rPr>
                <w:rFonts w:ascii="GHEA Grapalat" w:hAnsi="GHEA Grapalat" w:cs="Arial"/>
                <w:sz w:val="20"/>
                <w:szCs w:val="20"/>
              </w:rPr>
              <w:t xml:space="preserve">--- </w:t>
            </w:r>
            <w:r w:rsidRPr="00025827">
              <w:rPr>
                <w:rFonts w:ascii="GHEA Grapalat" w:hAnsi="GHEA Grapalat" w:cs="Arial"/>
                <w:sz w:val="20"/>
                <w:szCs w:val="20"/>
                <w:lang w:val="hy-AM"/>
              </w:rPr>
              <w:t xml:space="preserve">    </w:t>
            </w:r>
            <w:r w:rsidRPr="00025827">
              <w:rPr>
                <w:rFonts w:ascii="GHEA Grapalat" w:hAnsi="GHEA Grapalat" w:cs="Sylfaen"/>
                <w:sz w:val="20"/>
                <w:szCs w:val="20"/>
              </w:rPr>
              <w:t>էջ</w:t>
            </w:r>
          </w:p>
          <w:p w14:paraId="1B5AA45D" w14:textId="77777777" w:rsidR="00595213" w:rsidRPr="00025827" w:rsidRDefault="00595213" w:rsidP="00CB0ADE">
            <w:pPr>
              <w:rPr>
                <w:rFonts w:ascii="GHEA Grapalat" w:hAnsi="GHEA Grapalat" w:cs="Sylfaen"/>
                <w:sz w:val="20"/>
                <w:szCs w:val="20"/>
                <w:lang w:val="hy-AM"/>
              </w:rPr>
            </w:pPr>
          </w:p>
        </w:tc>
      </w:tr>
      <w:tr w:rsidR="00595213" w:rsidRPr="0002582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25827" w:rsidRDefault="00595213" w:rsidP="00CB0ADE">
            <w:pPr>
              <w:rPr>
                <w:rFonts w:ascii="GHEA Grapalat" w:hAnsi="GHEA Grapalat" w:cs="Sylfaen"/>
                <w:sz w:val="20"/>
                <w:szCs w:val="20"/>
              </w:rPr>
            </w:pPr>
            <w:r w:rsidRPr="00025827">
              <w:rPr>
                <w:rFonts w:ascii="Courier New" w:hAnsi="Courier New" w:cs="Courier New"/>
                <w:sz w:val="20"/>
                <w:szCs w:val="20"/>
              </w:rPr>
              <w:t> </w:t>
            </w:r>
            <w:r w:rsidRPr="00025827">
              <w:rPr>
                <w:rFonts w:ascii="GHEA Grapalat" w:hAnsi="GHEA Grapalat" w:cs="Arial"/>
                <w:sz w:val="20"/>
                <w:szCs w:val="20"/>
                <w:lang w:val="hy-AM"/>
              </w:rPr>
              <w:t>22</w:t>
            </w:r>
            <w:r w:rsidRPr="00025827">
              <w:rPr>
                <w:rFonts w:ascii="GHEA Grapalat" w:hAnsi="GHEA Grapalat" w:cs="Arial"/>
                <w:sz w:val="20"/>
                <w:szCs w:val="20"/>
              </w:rPr>
              <w:t>.</w:t>
            </w:r>
            <w:r w:rsidRPr="00025827">
              <w:rPr>
                <w:rFonts w:ascii="GHEA Grapalat" w:hAnsi="GHEA Grapalat" w:cs="Sylfaen"/>
                <w:sz w:val="20"/>
                <w:szCs w:val="20"/>
              </w:rPr>
              <w:t>ա. Շահառուի ստորագրությունները</w:t>
            </w:r>
          </w:p>
          <w:p w14:paraId="58D43FD6" w14:textId="77777777" w:rsidR="00595213" w:rsidRPr="00025827" w:rsidRDefault="00595213" w:rsidP="00CB0ADE">
            <w:pPr>
              <w:rPr>
                <w:rFonts w:ascii="GHEA Grapalat" w:hAnsi="GHEA Grapalat" w:cs="Sylfaen"/>
                <w:sz w:val="20"/>
                <w:szCs w:val="20"/>
              </w:rPr>
            </w:pPr>
          </w:p>
          <w:p w14:paraId="61A1CA02" w14:textId="77777777" w:rsidR="00595213" w:rsidRPr="00025827" w:rsidRDefault="00595213" w:rsidP="00CB0ADE">
            <w:pPr>
              <w:jc w:val="right"/>
              <w:rPr>
                <w:rFonts w:ascii="GHEA Grapalat" w:hAnsi="GHEA Grapalat" w:cs="Tahoma"/>
                <w:color w:val="000000"/>
                <w:sz w:val="20"/>
                <w:szCs w:val="20"/>
              </w:rPr>
            </w:pPr>
            <w:r w:rsidRPr="00025827">
              <w:rPr>
                <w:rFonts w:ascii="GHEA Grapalat" w:hAnsi="GHEA Grapalat" w:cs="Tahoma"/>
                <w:color w:val="000000"/>
                <w:sz w:val="20"/>
                <w:szCs w:val="20"/>
              </w:rPr>
              <w:t>/____________________/</w:t>
            </w:r>
          </w:p>
          <w:p w14:paraId="16CFA3B1" w14:textId="77777777" w:rsidR="00595213" w:rsidRPr="00025827" w:rsidRDefault="00595213" w:rsidP="00CB0ADE">
            <w:pPr>
              <w:rPr>
                <w:rFonts w:ascii="GHEA Grapalat" w:hAnsi="GHEA Grapalat" w:cs="Tahoma"/>
                <w:color w:val="000000"/>
                <w:sz w:val="20"/>
                <w:szCs w:val="20"/>
              </w:rPr>
            </w:pPr>
          </w:p>
          <w:p w14:paraId="36C78588" w14:textId="77777777" w:rsidR="00595213" w:rsidRPr="00025827" w:rsidRDefault="00595213" w:rsidP="00CB0ADE">
            <w:pPr>
              <w:rPr>
                <w:rFonts w:ascii="GHEA Grapalat" w:hAnsi="GHEA Grapalat" w:cs="Sylfaen"/>
                <w:sz w:val="20"/>
                <w:szCs w:val="20"/>
              </w:rPr>
            </w:pPr>
          </w:p>
          <w:p w14:paraId="1F5A9025" w14:textId="77777777" w:rsidR="00595213" w:rsidRPr="00025827" w:rsidRDefault="00595213" w:rsidP="00CB0ADE">
            <w:pPr>
              <w:jc w:val="right"/>
              <w:rPr>
                <w:rFonts w:ascii="GHEA Grapalat" w:hAnsi="GHEA Grapalat" w:cs="Sylfaen"/>
                <w:sz w:val="20"/>
                <w:szCs w:val="20"/>
              </w:rPr>
            </w:pPr>
            <w:r w:rsidRPr="00025827">
              <w:rPr>
                <w:rFonts w:ascii="GHEA Grapalat" w:hAnsi="GHEA Grapalat" w:cs="Tahoma"/>
                <w:color w:val="000000"/>
                <w:sz w:val="20"/>
                <w:szCs w:val="20"/>
              </w:rPr>
              <w:t>/____________________/</w:t>
            </w:r>
          </w:p>
          <w:p w14:paraId="705897D5" w14:textId="77777777" w:rsidR="00595213" w:rsidRPr="00025827" w:rsidRDefault="00595213" w:rsidP="00CB0ADE">
            <w:pPr>
              <w:rPr>
                <w:rFonts w:ascii="GHEA Grapalat" w:hAnsi="GHEA Grapalat" w:cs="Sylfaen"/>
                <w:sz w:val="20"/>
                <w:szCs w:val="20"/>
              </w:rPr>
            </w:pPr>
          </w:p>
          <w:p w14:paraId="11C5AFA8" w14:textId="77777777" w:rsidR="00595213" w:rsidRPr="00025827" w:rsidRDefault="00595213" w:rsidP="00CB0ADE">
            <w:pPr>
              <w:rPr>
                <w:rFonts w:ascii="GHEA Grapalat" w:hAnsi="GHEA Grapalat" w:cs="Sylfaen"/>
                <w:sz w:val="20"/>
                <w:szCs w:val="20"/>
              </w:rPr>
            </w:pPr>
            <w:r w:rsidRPr="00025827">
              <w:rPr>
                <w:rFonts w:ascii="GHEA Grapalat" w:hAnsi="GHEA Grapalat" w:cs="Sylfaen"/>
                <w:sz w:val="20"/>
                <w:szCs w:val="20"/>
                <w:lang w:val="hy-AM"/>
              </w:rPr>
              <w:t>22</w:t>
            </w:r>
            <w:r w:rsidRPr="00025827">
              <w:rPr>
                <w:rFonts w:ascii="GHEA Grapalat" w:hAnsi="GHEA Grapalat" w:cs="Sylfaen"/>
                <w:sz w:val="20"/>
                <w:szCs w:val="20"/>
              </w:rPr>
              <w:t>.բ.</w:t>
            </w:r>
          </w:p>
          <w:p w14:paraId="67F07B73" w14:textId="77777777" w:rsidR="00595213" w:rsidRPr="00025827" w:rsidRDefault="00595213" w:rsidP="00CB0ADE">
            <w:pPr>
              <w:rPr>
                <w:rFonts w:ascii="GHEA Grapalat" w:hAnsi="GHEA Grapalat" w:cs="Sylfaen"/>
                <w:sz w:val="20"/>
                <w:szCs w:val="20"/>
              </w:rPr>
            </w:pPr>
            <w:r w:rsidRPr="00025827">
              <w:rPr>
                <w:rFonts w:ascii="GHEA Grapalat" w:hAnsi="GHEA Grapalat" w:cs="Sylfaen"/>
                <w:sz w:val="20"/>
                <w:szCs w:val="20"/>
              </w:rPr>
              <w:t xml:space="preserve">                                                                             Կ.Տ.</w:t>
            </w:r>
          </w:p>
          <w:p w14:paraId="0FBCC631" w14:textId="77777777" w:rsidR="00595213" w:rsidRPr="0002582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25827" w:rsidRDefault="00595213" w:rsidP="00CB0ADE">
            <w:pPr>
              <w:rPr>
                <w:rFonts w:ascii="GHEA Grapalat" w:hAnsi="GHEA Grapalat" w:cs="Sylfaen"/>
                <w:sz w:val="20"/>
                <w:szCs w:val="20"/>
              </w:rPr>
            </w:pPr>
            <w:r w:rsidRPr="00025827">
              <w:rPr>
                <w:rFonts w:ascii="GHEA Grapalat" w:hAnsi="GHEA Grapalat" w:cs="Arial"/>
                <w:sz w:val="20"/>
                <w:szCs w:val="20"/>
                <w:lang w:val="hy-AM"/>
              </w:rPr>
              <w:t>2</w:t>
            </w:r>
            <w:r w:rsidRPr="00025827">
              <w:rPr>
                <w:rFonts w:ascii="GHEA Grapalat" w:hAnsi="GHEA Grapalat" w:cs="Arial"/>
                <w:sz w:val="20"/>
                <w:szCs w:val="20"/>
              </w:rPr>
              <w:t>1.</w:t>
            </w:r>
            <w:r w:rsidRPr="00025827">
              <w:rPr>
                <w:rFonts w:ascii="GHEA Grapalat" w:hAnsi="GHEA Grapalat" w:cs="Sylfaen"/>
                <w:sz w:val="20"/>
                <w:szCs w:val="20"/>
              </w:rPr>
              <w:t xml:space="preserve">ա. </w:t>
            </w:r>
            <w:r w:rsidRPr="00025827">
              <w:rPr>
                <w:rFonts w:ascii="Courier New" w:hAnsi="Courier New" w:cs="Courier New"/>
                <w:sz w:val="20"/>
                <w:szCs w:val="20"/>
              </w:rPr>
              <w:t> </w:t>
            </w:r>
            <w:r w:rsidRPr="00025827">
              <w:rPr>
                <w:rFonts w:ascii="GHEA Grapalat" w:hAnsi="GHEA Grapalat" w:cs="Sylfaen"/>
                <w:sz w:val="20"/>
                <w:szCs w:val="20"/>
              </w:rPr>
              <w:t>Վճարողի ստորագրությունները`</w:t>
            </w:r>
          </w:p>
          <w:p w14:paraId="61DC42A1" w14:textId="77777777" w:rsidR="00595213" w:rsidRPr="00025827" w:rsidRDefault="00595213" w:rsidP="00CB0ADE">
            <w:pPr>
              <w:jc w:val="right"/>
              <w:rPr>
                <w:rFonts w:ascii="GHEA Grapalat" w:hAnsi="GHEA Grapalat" w:cs="Sylfaen"/>
                <w:sz w:val="20"/>
                <w:szCs w:val="20"/>
              </w:rPr>
            </w:pPr>
          </w:p>
          <w:p w14:paraId="59F516F1" w14:textId="77777777" w:rsidR="00595213" w:rsidRPr="00025827" w:rsidRDefault="00595213" w:rsidP="00CB0ADE">
            <w:pPr>
              <w:rPr>
                <w:rFonts w:ascii="GHEA Grapalat" w:hAnsi="GHEA Grapalat" w:cs="Sylfaen"/>
                <w:sz w:val="20"/>
                <w:szCs w:val="20"/>
              </w:rPr>
            </w:pPr>
            <w:r w:rsidRPr="00025827">
              <w:rPr>
                <w:rFonts w:ascii="GHEA Grapalat" w:hAnsi="GHEA Grapalat" w:cs="Tahoma"/>
                <w:color w:val="000000"/>
                <w:sz w:val="20"/>
                <w:szCs w:val="20"/>
              </w:rPr>
              <w:t xml:space="preserve">                                               /____________________/</w:t>
            </w:r>
          </w:p>
          <w:p w14:paraId="2A7E1071" w14:textId="77777777" w:rsidR="00595213" w:rsidRPr="00025827" w:rsidRDefault="00595213" w:rsidP="00CB0ADE">
            <w:pPr>
              <w:jc w:val="right"/>
              <w:rPr>
                <w:rFonts w:ascii="GHEA Grapalat" w:hAnsi="GHEA Grapalat" w:cs="Tahoma"/>
                <w:color w:val="000000"/>
                <w:sz w:val="20"/>
                <w:szCs w:val="20"/>
              </w:rPr>
            </w:pPr>
          </w:p>
          <w:p w14:paraId="41498050" w14:textId="77777777" w:rsidR="00595213" w:rsidRPr="00025827" w:rsidRDefault="00595213" w:rsidP="00CB0ADE">
            <w:pPr>
              <w:jc w:val="right"/>
              <w:rPr>
                <w:rFonts w:ascii="GHEA Grapalat" w:hAnsi="GHEA Grapalat" w:cs="Tahoma"/>
                <w:color w:val="000000"/>
                <w:sz w:val="20"/>
                <w:szCs w:val="20"/>
              </w:rPr>
            </w:pPr>
          </w:p>
          <w:p w14:paraId="3BCC5EEB" w14:textId="77777777" w:rsidR="00595213" w:rsidRPr="00025827" w:rsidRDefault="00595213" w:rsidP="00CB0ADE">
            <w:pPr>
              <w:jc w:val="right"/>
              <w:rPr>
                <w:rFonts w:ascii="GHEA Grapalat" w:hAnsi="GHEA Grapalat" w:cs="Sylfaen"/>
                <w:sz w:val="20"/>
                <w:szCs w:val="20"/>
              </w:rPr>
            </w:pPr>
            <w:r w:rsidRPr="00025827">
              <w:rPr>
                <w:rFonts w:ascii="GHEA Grapalat" w:hAnsi="GHEA Grapalat" w:cs="Tahoma"/>
                <w:color w:val="000000"/>
                <w:sz w:val="20"/>
                <w:szCs w:val="20"/>
              </w:rPr>
              <w:t>/____________________/</w:t>
            </w:r>
          </w:p>
          <w:p w14:paraId="2A623FC1" w14:textId="77777777" w:rsidR="00595213" w:rsidRPr="00025827" w:rsidRDefault="00595213" w:rsidP="00CB0ADE">
            <w:pPr>
              <w:jc w:val="right"/>
              <w:rPr>
                <w:rFonts w:ascii="GHEA Grapalat" w:hAnsi="GHEA Grapalat" w:cs="Sylfaen"/>
                <w:sz w:val="20"/>
                <w:szCs w:val="20"/>
              </w:rPr>
            </w:pPr>
          </w:p>
          <w:p w14:paraId="1634958C" w14:textId="77777777" w:rsidR="00595213" w:rsidRPr="00025827" w:rsidRDefault="00595213" w:rsidP="00CB0ADE">
            <w:pPr>
              <w:jc w:val="right"/>
              <w:rPr>
                <w:rFonts w:ascii="GHEA Grapalat" w:hAnsi="GHEA Grapalat" w:cs="Sylfaen"/>
                <w:sz w:val="20"/>
                <w:szCs w:val="20"/>
              </w:rPr>
            </w:pPr>
            <w:r w:rsidRPr="00025827">
              <w:rPr>
                <w:rFonts w:ascii="GHEA Grapalat" w:hAnsi="GHEA Grapalat" w:cs="Sylfaen"/>
                <w:sz w:val="20"/>
                <w:szCs w:val="20"/>
                <w:lang w:val="hy-AM"/>
              </w:rPr>
              <w:t>2</w:t>
            </w:r>
            <w:r w:rsidRPr="00025827">
              <w:rPr>
                <w:rFonts w:ascii="GHEA Grapalat" w:hAnsi="GHEA Grapalat" w:cs="Sylfaen"/>
                <w:sz w:val="20"/>
                <w:szCs w:val="20"/>
              </w:rPr>
              <w:t>1.բ.                                                                    Կ.Տ.</w:t>
            </w:r>
          </w:p>
          <w:p w14:paraId="7A59EBCE" w14:textId="77777777" w:rsidR="00595213" w:rsidRPr="00025827" w:rsidRDefault="00595213" w:rsidP="00CB0ADE">
            <w:pPr>
              <w:jc w:val="right"/>
              <w:rPr>
                <w:rFonts w:ascii="GHEA Grapalat" w:hAnsi="GHEA Grapalat" w:cs="Sylfaen"/>
                <w:sz w:val="20"/>
                <w:szCs w:val="20"/>
              </w:rPr>
            </w:pPr>
          </w:p>
        </w:tc>
      </w:tr>
      <w:tr w:rsidR="00595213" w:rsidRPr="0002582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25827" w:rsidRDefault="00595213" w:rsidP="00CB0ADE">
            <w:pPr>
              <w:rPr>
                <w:rFonts w:ascii="GHEA Grapalat" w:hAnsi="GHEA Grapalat" w:cs="Tahoma"/>
                <w:color w:val="000000"/>
                <w:sz w:val="20"/>
                <w:szCs w:val="20"/>
              </w:rPr>
            </w:pPr>
            <w:r w:rsidRPr="00025827">
              <w:rPr>
                <w:rFonts w:ascii="GHEA Grapalat" w:hAnsi="GHEA Grapalat" w:cs="Tahoma"/>
                <w:color w:val="000000"/>
                <w:sz w:val="20"/>
                <w:szCs w:val="20"/>
              </w:rPr>
              <w:t>2</w:t>
            </w:r>
            <w:r w:rsidRPr="00025827">
              <w:rPr>
                <w:rFonts w:ascii="GHEA Grapalat" w:hAnsi="GHEA Grapalat" w:cs="Tahoma"/>
                <w:color w:val="000000"/>
                <w:sz w:val="20"/>
                <w:szCs w:val="20"/>
                <w:lang w:val="hy-AM"/>
              </w:rPr>
              <w:t>4</w:t>
            </w:r>
            <w:r w:rsidRPr="00025827">
              <w:rPr>
                <w:rFonts w:ascii="GHEA Grapalat" w:hAnsi="GHEA Grapalat" w:cs="Tahoma"/>
                <w:color w:val="000000"/>
                <w:sz w:val="20"/>
                <w:szCs w:val="20"/>
              </w:rPr>
              <w:t xml:space="preserve">.ա.   </w:t>
            </w:r>
            <w:r w:rsidRPr="00025827">
              <w:rPr>
                <w:rFonts w:ascii="GHEA Grapalat" w:hAnsi="GHEA Grapalat" w:cs="Tahoma"/>
                <w:color w:val="000000"/>
                <w:sz w:val="20"/>
                <w:szCs w:val="20"/>
                <w:lang w:val="hy-AM"/>
              </w:rPr>
              <w:t>Շահառուին  սպասարկող ֆինանսական կազմակերպություն</w:t>
            </w:r>
            <w:r w:rsidRPr="00025827">
              <w:rPr>
                <w:rFonts w:ascii="GHEA Grapalat" w:hAnsi="GHEA Grapalat" w:cs="Tahoma"/>
                <w:color w:val="000000"/>
                <w:sz w:val="20"/>
                <w:szCs w:val="20"/>
              </w:rPr>
              <w:t xml:space="preserve"> </w:t>
            </w:r>
          </w:p>
          <w:p w14:paraId="35184513" w14:textId="77777777" w:rsidR="00595213" w:rsidRPr="00025827" w:rsidRDefault="00595213" w:rsidP="00CB0ADE">
            <w:pPr>
              <w:rPr>
                <w:rFonts w:ascii="GHEA Grapalat" w:hAnsi="GHEA Grapalat" w:cs="Tahoma"/>
                <w:color w:val="000000"/>
                <w:sz w:val="20"/>
                <w:szCs w:val="20"/>
                <w:lang w:val="hy-AM"/>
              </w:rPr>
            </w:pPr>
            <w:r w:rsidRPr="00025827">
              <w:rPr>
                <w:rFonts w:ascii="GHEA Grapalat" w:hAnsi="GHEA Grapalat" w:cs="Tahoma"/>
                <w:color w:val="000000"/>
                <w:sz w:val="20"/>
                <w:szCs w:val="20"/>
              </w:rPr>
              <w:t xml:space="preserve">                             </w:t>
            </w:r>
            <w:r w:rsidRPr="00025827">
              <w:rPr>
                <w:rFonts w:ascii="GHEA Grapalat" w:hAnsi="GHEA Grapalat" w:cs="Tahoma"/>
                <w:color w:val="000000"/>
                <w:sz w:val="20"/>
                <w:szCs w:val="20"/>
                <w:lang w:val="hy-AM"/>
              </w:rPr>
              <w:t xml:space="preserve">                 </w:t>
            </w:r>
          </w:p>
          <w:p w14:paraId="7F1EB1E8" w14:textId="77777777" w:rsidR="00595213" w:rsidRPr="00025827" w:rsidRDefault="00595213" w:rsidP="00CB0ADE">
            <w:pPr>
              <w:rPr>
                <w:rFonts w:ascii="GHEA Grapalat" w:hAnsi="GHEA Grapalat" w:cs="Tahoma"/>
                <w:color w:val="000000"/>
                <w:sz w:val="20"/>
                <w:szCs w:val="20"/>
              </w:rPr>
            </w:pPr>
            <w:r w:rsidRPr="00025827">
              <w:rPr>
                <w:rFonts w:ascii="GHEA Grapalat" w:hAnsi="GHEA Grapalat" w:cs="Tahoma"/>
                <w:color w:val="000000"/>
                <w:sz w:val="20"/>
                <w:szCs w:val="20"/>
                <w:lang w:val="hy-AM"/>
              </w:rPr>
              <w:t xml:space="preserve">                                                 </w:t>
            </w:r>
            <w:r w:rsidRPr="00025827">
              <w:rPr>
                <w:rFonts w:ascii="GHEA Grapalat" w:hAnsi="GHEA Grapalat" w:cs="Tahoma"/>
                <w:color w:val="000000"/>
                <w:sz w:val="20"/>
                <w:szCs w:val="20"/>
              </w:rPr>
              <w:t xml:space="preserve">   /____________________/</w:t>
            </w:r>
          </w:p>
          <w:p w14:paraId="579C0079" w14:textId="77777777" w:rsidR="00595213" w:rsidRPr="00025827" w:rsidRDefault="00595213" w:rsidP="00CB0ADE">
            <w:pPr>
              <w:rPr>
                <w:rFonts w:ascii="GHEA Grapalat" w:hAnsi="GHEA Grapalat" w:cs="Sylfaen"/>
                <w:sz w:val="20"/>
                <w:szCs w:val="20"/>
              </w:rPr>
            </w:pPr>
            <w:r w:rsidRPr="00025827">
              <w:rPr>
                <w:rFonts w:ascii="GHEA Grapalat" w:hAnsi="GHEA Grapalat" w:cs="Sylfaen"/>
                <w:sz w:val="20"/>
                <w:szCs w:val="20"/>
              </w:rPr>
              <w:t xml:space="preserve">  </w:t>
            </w:r>
          </w:p>
          <w:p w14:paraId="16CB1114" w14:textId="77777777" w:rsidR="00595213" w:rsidRPr="00025827" w:rsidRDefault="00595213" w:rsidP="00CB0ADE">
            <w:pPr>
              <w:rPr>
                <w:rFonts w:ascii="GHEA Grapalat" w:hAnsi="GHEA Grapalat" w:cs="Sylfaen"/>
                <w:sz w:val="20"/>
                <w:szCs w:val="20"/>
              </w:rPr>
            </w:pPr>
            <w:r w:rsidRPr="00025827">
              <w:rPr>
                <w:rFonts w:ascii="GHEA Grapalat" w:hAnsi="GHEA Grapalat" w:cs="Sylfaen"/>
                <w:sz w:val="20"/>
                <w:szCs w:val="20"/>
              </w:rPr>
              <w:t xml:space="preserve">                                                       /ստորագրություն/</w:t>
            </w:r>
          </w:p>
          <w:p w14:paraId="075AEE0E" w14:textId="77777777" w:rsidR="00595213" w:rsidRPr="00025827" w:rsidRDefault="00595213" w:rsidP="00CB0ADE">
            <w:pPr>
              <w:rPr>
                <w:rFonts w:ascii="GHEA Grapalat" w:hAnsi="GHEA Grapalat" w:cs="Tahoma"/>
                <w:color w:val="000000"/>
                <w:sz w:val="20"/>
                <w:szCs w:val="20"/>
              </w:rPr>
            </w:pPr>
          </w:p>
          <w:p w14:paraId="466B54FE" w14:textId="77777777" w:rsidR="00595213" w:rsidRPr="0002582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025827" w:rsidRDefault="00595213" w:rsidP="00CB0ADE">
            <w:pPr>
              <w:rPr>
                <w:rFonts w:ascii="GHEA Grapalat" w:hAnsi="GHEA Grapalat" w:cs="Tahoma"/>
                <w:color w:val="000000"/>
                <w:sz w:val="20"/>
                <w:szCs w:val="20"/>
              </w:rPr>
            </w:pPr>
            <w:r w:rsidRPr="00025827">
              <w:rPr>
                <w:rFonts w:ascii="GHEA Grapalat" w:hAnsi="GHEA Grapalat" w:cs="Tahoma"/>
                <w:color w:val="000000"/>
                <w:sz w:val="20"/>
                <w:szCs w:val="20"/>
              </w:rPr>
              <w:lastRenderedPageBreak/>
              <w:t>2</w:t>
            </w:r>
            <w:r w:rsidRPr="00025827">
              <w:rPr>
                <w:rFonts w:ascii="GHEA Grapalat" w:hAnsi="GHEA Grapalat" w:cs="Tahoma"/>
                <w:color w:val="000000"/>
                <w:sz w:val="20"/>
                <w:szCs w:val="20"/>
                <w:lang w:val="hy-AM"/>
              </w:rPr>
              <w:t>3</w:t>
            </w:r>
            <w:r w:rsidRPr="00025827">
              <w:rPr>
                <w:rFonts w:ascii="GHEA Grapalat" w:hAnsi="GHEA Grapalat" w:cs="Tahoma"/>
                <w:color w:val="000000"/>
                <w:sz w:val="20"/>
                <w:szCs w:val="20"/>
              </w:rPr>
              <w:t xml:space="preserve">.ա.   </w:t>
            </w:r>
            <w:r w:rsidRPr="00025827">
              <w:rPr>
                <w:rFonts w:ascii="GHEA Grapalat" w:hAnsi="GHEA Grapalat" w:cs="Tahoma"/>
                <w:color w:val="000000"/>
                <w:sz w:val="20"/>
                <w:szCs w:val="20"/>
                <w:lang w:val="hy-AM"/>
              </w:rPr>
              <w:t>Վճարողին  սպասարկող ֆինանսական կազմակերպություն</w:t>
            </w:r>
            <w:r w:rsidRPr="00025827">
              <w:rPr>
                <w:rFonts w:ascii="GHEA Grapalat" w:hAnsi="GHEA Grapalat" w:cs="Tahoma"/>
                <w:color w:val="000000"/>
                <w:sz w:val="20"/>
                <w:szCs w:val="20"/>
              </w:rPr>
              <w:t xml:space="preserve"> </w:t>
            </w:r>
          </w:p>
          <w:p w14:paraId="4149E10A" w14:textId="77777777" w:rsidR="00595213" w:rsidRPr="00025827" w:rsidRDefault="00595213" w:rsidP="00CB0ADE">
            <w:pPr>
              <w:jc w:val="right"/>
              <w:rPr>
                <w:rFonts w:ascii="GHEA Grapalat" w:hAnsi="GHEA Grapalat" w:cs="Tahoma"/>
                <w:color w:val="000000"/>
                <w:sz w:val="20"/>
                <w:szCs w:val="20"/>
              </w:rPr>
            </w:pPr>
          </w:p>
          <w:p w14:paraId="4A4B1A4B" w14:textId="77777777" w:rsidR="00595213" w:rsidRPr="00025827" w:rsidRDefault="00595213" w:rsidP="00CB0ADE">
            <w:pPr>
              <w:jc w:val="right"/>
              <w:rPr>
                <w:rFonts w:ascii="GHEA Grapalat" w:hAnsi="GHEA Grapalat" w:cs="Tahoma"/>
                <w:color w:val="000000"/>
                <w:sz w:val="20"/>
                <w:szCs w:val="20"/>
              </w:rPr>
            </w:pPr>
          </w:p>
          <w:p w14:paraId="3E3C8B09" w14:textId="77777777" w:rsidR="00595213" w:rsidRPr="00025827" w:rsidRDefault="00595213" w:rsidP="00CB0ADE">
            <w:pPr>
              <w:jc w:val="right"/>
              <w:rPr>
                <w:rFonts w:ascii="GHEA Grapalat" w:hAnsi="GHEA Grapalat" w:cs="Tahoma"/>
                <w:color w:val="000000"/>
                <w:sz w:val="20"/>
                <w:szCs w:val="20"/>
              </w:rPr>
            </w:pPr>
            <w:r w:rsidRPr="00025827">
              <w:rPr>
                <w:rFonts w:ascii="GHEA Grapalat" w:hAnsi="GHEA Grapalat" w:cs="Tahoma"/>
                <w:color w:val="000000"/>
                <w:sz w:val="20"/>
                <w:szCs w:val="20"/>
              </w:rPr>
              <w:t>/____________________/</w:t>
            </w:r>
          </w:p>
          <w:p w14:paraId="33AE9F4D" w14:textId="77777777" w:rsidR="00595213" w:rsidRPr="00025827" w:rsidRDefault="00595213" w:rsidP="00CB0ADE">
            <w:pPr>
              <w:jc w:val="center"/>
              <w:rPr>
                <w:rFonts w:ascii="GHEA Grapalat" w:hAnsi="GHEA Grapalat" w:cs="Sylfaen"/>
                <w:sz w:val="20"/>
                <w:szCs w:val="20"/>
              </w:rPr>
            </w:pPr>
            <w:r w:rsidRPr="00025827">
              <w:rPr>
                <w:rFonts w:ascii="GHEA Grapalat" w:hAnsi="GHEA Grapalat" w:cs="Tahoma"/>
                <w:color w:val="000000"/>
                <w:sz w:val="20"/>
                <w:szCs w:val="20"/>
              </w:rPr>
              <w:t xml:space="preserve">                                                   </w:t>
            </w:r>
            <w:r w:rsidRPr="00025827">
              <w:rPr>
                <w:rFonts w:ascii="GHEA Grapalat" w:hAnsi="GHEA Grapalat" w:cs="Sylfaen"/>
                <w:sz w:val="20"/>
                <w:szCs w:val="20"/>
              </w:rPr>
              <w:t>/ստորագրություն/</w:t>
            </w:r>
          </w:p>
          <w:p w14:paraId="4D222E4E" w14:textId="77777777" w:rsidR="00595213" w:rsidRPr="00025827" w:rsidRDefault="00595213" w:rsidP="00CB0ADE">
            <w:pPr>
              <w:jc w:val="right"/>
              <w:rPr>
                <w:rFonts w:ascii="GHEA Grapalat" w:hAnsi="GHEA Grapalat" w:cs="Arial"/>
                <w:sz w:val="20"/>
                <w:szCs w:val="20"/>
                <w:lang w:val="hy-AM"/>
              </w:rPr>
            </w:pPr>
          </w:p>
        </w:tc>
      </w:tr>
      <w:tr w:rsidR="00595213" w:rsidRPr="0002582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025827" w:rsidRDefault="00595213" w:rsidP="00CB0ADE">
            <w:pPr>
              <w:rPr>
                <w:rFonts w:ascii="GHEA Grapalat" w:hAnsi="GHEA Grapalat" w:cs="Sylfaen"/>
                <w:sz w:val="20"/>
                <w:szCs w:val="20"/>
              </w:rPr>
            </w:pPr>
            <w:r w:rsidRPr="00025827">
              <w:rPr>
                <w:rFonts w:ascii="GHEA Grapalat" w:hAnsi="GHEA Grapalat" w:cs="Sylfaen"/>
                <w:sz w:val="20"/>
                <w:szCs w:val="20"/>
              </w:rPr>
              <w:lastRenderedPageBreak/>
              <w:t>24.բ.                                                       Կ.Տ.</w:t>
            </w:r>
          </w:p>
          <w:p w14:paraId="0D69D1F1" w14:textId="77777777" w:rsidR="00595213" w:rsidRPr="00025827" w:rsidRDefault="00595213" w:rsidP="00CB0ADE">
            <w:pPr>
              <w:rPr>
                <w:rFonts w:ascii="GHEA Grapalat" w:hAnsi="GHEA Grapalat" w:cs="Sylfaen"/>
                <w:sz w:val="20"/>
                <w:szCs w:val="20"/>
              </w:rPr>
            </w:pPr>
          </w:p>
          <w:p w14:paraId="2FA7CF69" w14:textId="77777777" w:rsidR="00595213" w:rsidRPr="00025827" w:rsidRDefault="00595213" w:rsidP="00CB0ADE">
            <w:pPr>
              <w:rPr>
                <w:rFonts w:ascii="GHEA Grapalat" w:hAnsi="GHEA Grapalat" w:cs="Sylfaen"/>
                <w:sz w:val="20"/>
                <w:szCs w:val="20"/>
              </w:rPr>
            </w:pPr>
          </w:p>
          <w:p w14:paraId="53CCC636" w14:textId="77777777" w:rsidR="00595213" w:rsidRPr="00025827" w:rsidRDefault="00595213" w:rsidP="00CB0ADE">
            <w:pPr>
              <w:rPr>
                <w:rFonts w:ascii="GHEA Grapalat" w:hAnsi="GHEA Grapalat" w:cs="Sylfaen"/>
                <w:sz w:val="20"/>
                <w:szCs w:val="20"/>
              </w:rPr>
            </w:pPr>
            <w:r w:rsidRPr="00025827">
              <w:rPr>
                <w:rFonts w:ascii="GHEA Grapalat" w:hAnsi="GHEA Grapalat" w:cs="Tahoma"/>
                <w:color w:val="000000"/>
                <w:sz w:val="20"/>
                <w:szCs w:val="20"/>
              </w:rPr>
              <w:t xml:space="preserve"> </w:t>
            </w:r>
            <w:r w:rsidRPr="00025827">
              <w:rPr>
                <w:rFonts w:ascii="GHEA Grapalat" w:hAnsi="GHEA Grapalat" w:cs="Sylfaen"/>
                <w:sz w:val="20"/>
                <w:szCs w:val="20"/>
              </w:rPr>
              <w:t>2</w:t>
            </w:r>
            <w:r w:rsidRPr="00025827">
              <w:rPr>
                <w:rFonts w:ascii="GHEA Grapalat" w:hAnsi="GHEA Grapalat" w:cs="Sylfaen"/>
                <w:sz w:val="20"/>
                <w:szCs w:val="20"/>
                <w:lang w:val="hy-AM"/>
              </w:rPr>
              <w:t>4</w:t>
            </w:r>
            <w:r w:rsidRPr="00025827">
              <w:rPr>
                <w:rFonts w:ascii="GHEA Grapalat" w:hAnsi="GHEA Grapalat" w:cs="Sylfaen"/>
                <w:sz w:val="20"/>
                <w:szCs w:val="20"/>
              </w:rPr>
              <w:t>.</w:t>
            </w:r>
            <w:r w:rsidRPr="00025827">
              <w:rPr>
                <w:rFonts w:ascii="GHEA Grapalat" w:hAnsi="GHEA Grapalat" w:cs="Sylfaen"/>
                <w:sz w:val="20"/>
                <w:szCs w:val="20"/>
                <w:lang w:val="hy-AM"/>
              </w:rPr>
              <w:t>գ</w:t>
            </w:r>
            <w:r w:rsidRPr="00025827">
              <w:rPr>
                <w:rFonts w:ascii="GHEA Grapalat" w:hAnsi="GHEA Grapalat" w:cs="Tahoma"/>
                <w:color w:val="000000"/>
                <w:sz w:val="20"/>
                <w:szCs w:val="20"/>
              </w:rPr>
              <w:t xml:space="preserve">                                                 "___" </w:t>
            </w:r>
            <w:r w:rsidRPr="00025827">
              <w:rPr>
                <w:rFonts w:ascii="GHEA Grapalat" w:hAnsi="GHEA Grapalat" w:cs="Sylfaen"/>
                <w:color w:val="000000"/>
                <w:sz w:val="20"/>
                <w:szCs w:val="20"/>
              </w:rPr>
              <w:t xml:space="preserve">___ </w:t>
            </w:r>
            <w:r w:rsidRPr="00025827">
              <w:rPr>
                <w:rFonts w:ascii="GHEA Grapalat" w:hAnsi="GHEA Grapalat" w:cs="Tahoma"/>
                <w:color w:val="000000"/>
                <w:sz w:val="20"/>
                <w:szCs w:val="20"/>
              </w:rPr>
              <w:t xml:space="preserve">20___ </w:t>
            </w:r>
            <w:r w:rsidRPr="00025827">
              <w:rPr>
                <w:rFonts w:ascii="GHEA Grapalat" w:hAnsi="GHEA Grapalat" w:cs="Sylfaen"/>
                <w:color w:val="000000"/>
                <w:sz w:val="20"/>
                <w:szCs w:val="20"/>
              </w:rPr>
              <w:t>թ.</w:t>
            </w:r>
            <w:r w:rsidRPr="00025827">
              <w:rPr>
                <w:rFonts w:ascii="GHEA Grapalat" w:hAnsi="GHEA Grapalat" w:cs="Sylfaen"/>
                <w:sz w:val="20"/>
                <w:szCs w:val="20"/>
              </w:rPr>
              <w:t xml:space="preserve"> </w:t>
            </w:r>
          </w:p>
          <w:p w14:paraId="71DCE200" w14:textId="77777777" w:rsidR="00595213" w:rsidRPr="00025827" w:rsidRDefault="00595213" w:rsidP="00CB0ADE">
            <w:pPr>
              <w:rPr>
                <w:rFonts w:ascii="GHEA Grapalat" w:hAnsi="GHEA Grapalat" w:cs="Sylfaen"/>
                <w:sz w:val="20"/>
                <w:szCs w:val="20"/>
              </w:rPr>
            </w:pPr>
          </w:p>
          <w:p w14:paraId="41D718C7" w14:textId="77777777" w:rsidR="00595213" w:rsidRPr="00025827" w:rsidRDefault="00595213" w:rsidP="00CB0ADE">
            <w:pPr>
              <w:rPr>
                <w:rFonts w:ascii="GHEA Grapalat" w:hAnsi="GHEA Grapalat" w:cs="Sylfaen"/>
                <w:sz w:val="20"/>
                <w:szCs w:val="20"/>
              </w:rPr>
            </w:pPr>
            <w:r w:rsidRPr="00025827">
              <w:rPr>
                <w:rFonts w:ascii="GHEA Grapalat" w:hAnsi="GHEA Grapalat" w:cs="Sylfaen"/>
                <w:sz w:val="20"/>
                <w:szCs w:val="20"/>
              </w:rPr>
              <w:t xml:space="preserve">  </w:t>
            </w:r>
          </w:p>
          <w:p w14:paraId="73DE7104" w14:textId="77777777" w:rsidR="00595213" w:rsidRPr="0002582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025827" w:rsidRDefault="00595213" w:rsidP="00CB0ADE">
            <w:pPr>
              <w:rPr>
                <w:rFonts w:ascii="GHEA Grapalat" w:hAnsi="GHEA Grapalat" w:cs="Sylfaen"/>
                <w:sz w:val="20"/>
                <w:szCs w:val="20"/>
              </w:rPr>
            </w:pPr>
            <w:r w:rsidRPr="00025827">
              <w:rPr>
                <w:rFonts w:ascii="GHEA Grapalat" w:hAnsi="GHEA Grapalat" w:cs="Sylfaen"/>
                <w:sz w:val="20"/>
                <w:szCs w:val="20"/>
              </w:rPr>
              <w:t xml:space="preserve">23.բ.                                                                 Կ.Տ.    </w:t>
            </w:r>
          </w:p>
          <w:p w14:paraId="760B6AE9" w14:textId="77777777" w:rsidR="00595213" w:rsidRPr="00025827" w:rsidRDefault="00595213" w:rsidP="00CB0ADE">
            <w:pPr>
              <w:rPr>
                <w:rFonts w:ascii="GHEA Grapalat" w:hAnsi="GHEA Grapalat" w:cs="Sylfaen"/>
                <w:sz w:val="20"/>
                <w:szCs w:val="20"/>
              </w:rPr>
            </w:pPr>
          </w:p>
          <w:p w14:paraId="2F1162E2" w14:textId="77777777" w:rsidR="00595213" w:rsidRPr="00025827" w:rsidRDefault="00595213" w:rsidP="00CB0ADE">
            <w:pPr>
              <w:rPr>
                <w:rFonts w:ascii="GHEA Grapalat" w:hAnsi="GHEA Grapalat" w:cs="Sylfaen"/>
                <w:sz w:val="20"/>
                <w:szCs w:val="20"/>
              </w:rPr>
            </w:pPr>
            <w:r w:rsidRPr="00025827">
              <w:rPr>
                <w:rFonts w:ascii="GHEA Grapalat" w:hAnsi="GHEA Grapalat" w:cs="Sylfaen"/>
                <w:sz w:val="20"/>
                <w:szCs w:val="20"/>
              </w:rPr>
              <w:t xml:space="preserve">                     </w:t>
            </w:r>
          </w:p>
          <w:p w14:paraId="490B43DB" w14:textId="77777777" w:rsidR="00595213" w:rsidRPr="00025827" w:rsidRDefault="00595213" w:rsidP="00CB0ADE">
            <w:pPr>
              <w:rPr>
                <w:rFonts w:ascii="GHEA Grapalat" w:hAnsi="GHEA Grapalat" w:cs="Sylfaen"/>
                <w:color w:val="000000"/>
                <w:sz w:val="20"/>
                <w:szCs w:val="20"/>
              </w:rPr>
            </w:pPr>
            <w:r w:rsidRPr="00025827">
              <w:rPr>
                <w:rFonts w:ascii="GHEA Grapalat" w:hAnsi="GHEA Grapalat" w:cs="Sylfaen"/>
                <w:sz w:val="20"/>
                <w:szCs w:val="20"/>
              </w:rPr>
              <w:t>23.</w:t>
            </w:r>
            <w:r w:rsidRPr="00025827">
              <w:rPr>
                <w:rFonts w:ascii="GHEA Grapalat" w:hAnsi="GHEA Grapalat" w:cs="Sylfaen"/>
                <w:sz w:val="20"/>
                <w:szCs w:val="20"/>
                <w:lang w:val="hy-AM"/>
              </w:rPr>
              <w:t>գ</w:t>
            </w:r>
            <w:r w:rsidRPr="00025827">
              <w:rPr>
                <w:rFonts w:ascii="GHEA Grapalat" w:hAnsi="GHEA Grapalat" w:cs="Sylfaen"/>
                <w:sz w:val="20"/>
                <w:szCs w:val="20"/>
              </w:rPr>
              <w:t xml:space="preserve">.Կատարման ամսաթիվը`           </w:t>
            </w:r>
            <w:r w:rsidRPr="00025827">
              <w:rPr>
                <w:rFonts w:ascii="GHEA Grapalat" w:hAnsi="GHEA Grapalat" w:cs="Tahoma"/>
                <w:color w:val="000000"/>
                <w:sz w:val="20"/>
                <w:szCs w:val="20"/>
              </w:rPr>
              <w:t xml:space="preserve">"___" </w:t>
            </w:r>
            <w:r w:rsidRPr="00025827">
              <w:rPr>
                <w:rFonts w:ascii="GHEA Grapalat" w:hAnsi="GHEA Grapalat" w:cs="Sylfaen"/>
                <w:color w:val="000000"/>
                <w:sz w:val="20"/>
                <w:szCs w:val="20"/>
              </w:rPr>
              <w:t xml:space="preserve">___ </w:t>
            </w:r>
            <w:r w:rsidRPr="00025827">
              <w:rPr>
                <w:rFonts w:ascii="GHEA Grapalat" w:hAnsi="GHEA Grapalat" w:cs="Tahoma"/>
                <w:color w:val="000000"/>
                <w:sz w:val="20"/>
                <w:szCs w:val="20"/>
              </w:rPr>
              <w:t>20___</w:t>
            </w:r>
            <w:r w:rsidRPr="00025827">
              <w:rPr>
                <w:rFonts w:ascii="GHEA Grapalat" w:hAnsi="GHEA Grapalat" w:cs="Sylfaen"/>
                <w:color w:val="000000"/>
                <w:sz w:val="20"/>
                <w:szCs w:val="20"/>
              </w:rPr>
              <w:t>թ.</w:t>
            </w:r>
          </w:p>
          <w:p w14:paraId="5036F489" w14:textId="77777777" w:rsidR="00595213" w:rsidRPr="00025827" w:rsidRDefault="00595213" w:rsidP="00CB0ADE">
            <w:pPr>
              <w:rPr>
                <w:rFonts w:ascii="GHEA Grapalat" w:hAnsi="GHEA Grapalat" w:cs="Sylfaen"/>
                <w:color w:val="000000"/>
                <w:sz w:val="20"/>
                <w:szCs w:val="20"/>
              </w:rPr>
            </w:pPr>
          </w:p>
          <w:p w14:paraId="67500CA6" w14:textId="77777777" w:rsidR="00595213" w:rsidRPr="00025827" w:rsidRDefault="00595213" w:rsidP="00CB0ADE">
            <w:pPr>
              <w:rPr>
                <w:rFonts w:ascii="GHEA Grapalat" w:hAnsi="GHEA Grapalat" w:cs="Sylfaen"/>
                <w:sz w:val="20"/>
                <w:szCs w:val="20"/>
              </w:rPr>
            </w:pPr>
          </w:p>
          <w:p w14:paraId="05023731" w14:textId="77777777" w:rsidR="00595213" w:rsidRPr="00025827" w:rsidRDefault="00595213" w:rsidP="00CB0ADE">
            <w:pPr>
              <w:jc w:val="right"/>
              <w:rPr>
                <w:rFonts w:ascii="GHEA Grapalat" w:hAnsi="GHEA Grapalat" w:cs="Arial"/>
                <w:sz w:val="20"/>
                <w:szCs w:val="20"/>
              </w:rPr>
            </w:pPr>
          </w:p>
        </w:tc>
      </w:tr>
    </w:tbl>
    <w:p w14:paraId="04B8AAB6" w14:textId="77777777" w:rsidR="00595213" w:rsidRPr="000258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0258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0258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0258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0258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0258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2582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025827" w:rsidRDefault="00595213" w:rsidP="00631658">
      <w:pPr>
        <w:jc w:val="center"/>
        <w:rPr>
          <w:rFonts w:ascii="GHEA Grapalat" w:hAnsi="GHEA Grapalat"/>
          <w:b/>
          <w:sz w:val="22"/>
          <w:szCs w:val="22"/>
          <w:lang w:val="nl-NL"/>
        </w:rPr>
      </w:pPr>
      <w:r w:rsidRPr="00025827">
        <w:rPr>
          <w:rFonts w:ascii="GHEA Grapalat" w:hAnsi="GHEA Grapalat"/>
          <w:b/>
          <w:lang w:val="hy-AM"/>
        </w:rPr>
        <w:br w:type="page"/>
      </w:r>
      <w:r w:rsidR="00631658" w:rsidRPr="00025827">
        <w:rPr>
          <w:rFonts w:ascii="GHEA Grapalat" w:hAnsi="GHEA Grapalat"/>
          <w:b/>
          <w:sz w:val="22"/>
          <w:szCs w:val="22"/>
          <w:lang w:val="hy-AM"/>
        </w:rPr>
        <w:lastRenderedPageBreak/>
        <w:t>Վճարման</w:t>
      </w:r>
      <w:r w:rsidR="00631658" w:rsidRPr="00025827">
        <w:rPr>
          <w:rFonts w:ascii="GHEA Grapalat" w:hAnsi="GHEA Grapalat"/>
          <w:b/>
          <w:sz w:val="22"/>
          <w:szCs w:val="22"/>
          <w:lang w:val="nl-NL"/>
        </w:rPr>
        <w:t xml:space="preserve"> </w:t>
      </w:r>
      <w:r w:rsidR="00631658" w:rsidRPr="00025827">
        <w:rPr>
          <w:rFonts w:ascii="GHEA Grapalat" w:hAnsi="GHEA Grapalat"/>
          <w:b/>
          <w:sz w:val="22"/>
          <w:szCs w:val="22"/>
          <w:lang w:val="hy-AM"/>
        </w:rPr>
        <w:t>պահանջագրի</w:t>
      </w:r>
      <w:r w:rsidR="00631658" w:rsidRPr="00025827">
        <w:rPr>
          <w:rFonts w:ascii="GHEA Grapalat" w:hAnsi="GHEA Grapalat"/>
          <w:b/>
          <w:sz w:val="22"/>
          <w:szCs w:val="22"/>
          <w:lang w:val="nl-NL"/>
        </w:rPr>
        <w:t xml:space="preserve"> </w:t>
      </w:r>
      <w:r w:rsidR="00631658" w:rsidRPr="00025827">
        <w:rPr>
          <w:rFonts w:ascii="GHEA Grapalat" w:hAnsi="GHEA Grapalat"/>
          <w:b/>
          <w:sz w:val="22"/>
          <w:szCs w:val="22"/>
          <w:lang w:val="hy-AM"/>
        </w:rPr>
        <w:t>պարտադիր</w:t>
      </w:r>
      <w:r w:rsidR="00631658" w:rsidRPr="00025827">
        <w:rPr>
          <w:rFonts w:ascii="GHEA Grapalat" w:hAnsi="GHEA Grapalat"/>
          <w:b/>
          <w:sz w:val="22"/>
          <w:szCs w:val="22"/>
          <w:lang w:val="nl-NL"/>
        </w:rPr>
        <w:t xml:space="preserve"> </w:t>
      </w:r>
      <w:r w:rsidR="00631658" w:rsidRPr="00025827">
        <w:rPr>
          <w:rFonts w:ascii="GHEA Grapalat" w:hAnsi="GHEA Grapalat"/>
          <w:b/>
          <w:sz w:val="22"/>
          <w:szCs w:val="22"/>
          <w:lang w:val="hy-AM"/>
        </w:rPr>
        <w:t>վավերապայմանները</w:t>
      </w:r>
      <w:r w:rsidR="00631658" w:rsidRPr="00025827">
        <w:rPr>
          <w:rFonts w:ascii="GHEA Grapalat" w:hAnsi="GHEA Grapalat"/>
          <w:b/>
          <w:sz w:val="22"/>
          <w:szCs w:val="22"/>
          <w:lang w:val="nl-NL"/>
        </w:rPr>
        <w:t xml:space="preserve"> </w:t>
      </w:r>
      <w:r w:rsidR="00631658" w:rsidRPr="00025827">
        <w:rPr>
          <w:rFonts w:ascii="GHEA Grapalat" w:hAnsi="GHEA Grapalat"/>
          <w:b/>
          <w:sz w:val="22"/>
          <w:szCs w:val="22"/>
          <w:lang w:val="hy-AM"/>
        </w:rPr>
        <w:t>և</w:t>
      </w:r>
      <w:r w:rsidR="00631658" w:rsidRPr="00025827">
        <w:rPr>
          <w:rFonts w:ascii="GHEA Grapalat" w:hAnsi="GHEA Grapalat"/>
          <w:b/>
          <w:sz w:val="22"/>
          <w:szCs w:val="22"/>
          <w:lang w:val="nl-NL"/>
        </w:rPr>
        <w:t xml:space="preserve"> </w:t>
      </w:r>
      <w:r w:rsidR="00631658" w:rsidRPr="00025827">
        <w:rPr>
          <w:rFonts w:ascii="GHEA Grapalat" w:hAnsi="GHEA Grapalat"/>
          <w:b/>
          <w:sz w:val="22"/>
          <w:szCs w:val="22"/>
          <w:lang w:val="hy-AM"/>
        </w:rPr>
        <w:t>լրացման</w:t>
      </w:r>
      <w:r w:rsidR="00631658" w:rsidRPr="00025827">
        <w:rPr>
          <w:rFonts w:ascii="GHEA Grapalat" w:hAnsi="GHEA Grapalat"/>
          <w:b/>
          <w:sz w:val="22"/>
          <w:szCs w:val="22"/>
          <w:lang w:val="nl-NL"/>
        </w:rPr>
        <w:t xml:space="preserve"> </w:t>
      </w:r>
      <w:r w:rsidR="00631658" w:rsidRPr="00025827">
        <w:rPr>
          <w:rFonts w:ascii="GHEA Grapalat" w:hAnsi="GHEA Grapalat"/>
          <w:b/>
          <w:sz w:val="22"/>
          <w:szCs w:val="22"/>
          <w:lang w:val="hy-AM"/>
        </w:rPr>
        <w:t>ուղեցույցը</w:t>
      </w:r>
    </w:p>
    <w:p w14:paraId="6F435A65" w14:textId="77777777" w:rsidR="00631658" w:rsidRPr="0002582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2582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25827" w:rsidRDefault="00631658" w:rsidP="00CB0ADE">
            <w:pPr>
              <w:jc w:val="both"/>
              <w:rPr>
                <w:rFonts w:ascii="GHEA Grapalat" w:hAnsi="GHEA Grapalat"/>
                <w:sz w:val="20"/>
                <w:szCs w:val="20"/>
              </w:rPr>
            </w:pPr>
            <w:r w:rsidRPr="0002582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25827" w:rsidRDefault="00631658" w:rsidP="00CB0ADE">
            <w:pPr>
              <w:jc w:val="center"/>
              <w:rPr>
                <w:rFonts w:ascii="GHEA Grapalat" w:hAnsi="GHEA Grapalat"/>
                <w:b/>
                <w:sz w:val="20"/>
                <w:szCs w:val="20"/>
              </w:rPr>
            </w:pPr>
            <w:r w:rsidRPr="0002582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25827" w:rsidRDefault="00631658" w:rsidP="00CB0ADE">
            <w:pPr>
              <w:jc w:val="center"/>
              <w:rPr>
                <w:rFonts w:ascii="GHEA Grapalat" w:hAnsi="GHEA Grapalat"/>
                <w:b/>
                <w:sz w:val="20"/>
                <w:szCs w:val="20"/>
              </w:rPr>
            </w:pPr>
            <w:r w:rsidRPr="00025827">
              <w:rPr>
                <w:rFonts w:ascii="GHEA Grapalat" w:hAnsi="GHEA Grapalat"/>
                <w:b/>
                <w:sz w:val="20"/>
                <w:szCs w:val="20"/>
              </w:rPr>
              <w:t>Նշված դաշտի/</w:t>
            </w:r>
          </w:p>
          <w:p w14:paraId="18DBF04A" w14:textId="77777777" w:rsidR="00631658" w:rsidRPr="00025827" w:rsidRDefault="00631658" w:rsidP="00CB0ADE">
            <w:pPr>
              <w:jc w:val="center"/>
              <w:rPr>
                <w:rFonts w:ascii="GHEA Grapalat" w:hAnsi="GHEA Grapalat"/>
                <w:b/>
                <w:sz w:val="20"/>
                <w:szCs w:val="20"/>
              </w:rPr>
            </w:pPr>
            <w:r w:rsidRPr="0002582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025827" w:rsidRDefault="00631658" w:rsidP="00CB0ADE">
            <w:pPr>
              <w:jc w:val="center"/>
              <w:rPr>
                <w:rFonts w:ascii="GHEA Grapalat" w:hAnsi="GHEA Grapalat"/>
                <w:b/>
                <w:sz w:val="20"/>
                <w:szCs w:val="20"/>
                <w:lang w:val="hy-AM"/>
              </w:rPr>
            </w:pPr>
            <w:r w:rsidRPr="00025827">
              <w:rPr>
                <w:rFonts w:ascii="GHEA Grapalat" w:hAnsi="GHEA Grapalat"/>
                <w:b/>
                <w:sz w:val="20"/>
                <w:szCs w:val="20"/>
              </w:rPr>
              <w:t>Վավերապայմանի լրացման պահանջը</w:t>
            </w:r>
            <w:r w:rsidRPr="00025827">
              <w:rPr>
                <w:rFonts w:ascii="GHEA Grapalat" w:hAnsi="GHEA Grapalat"/>
                <w:b/>
                <w:sz w:val="20"/>
                <w:szCs w:val="20"/>
                <w:lang w:val="hy-AM"/>
              </w:rPr>
              <w:t xml:space="preserve"> </w:t>
            </w:r>
          </w:p>
          <w:p w14:paraId="70D3BEFF" w14:textId="77777777" w:rsidR="00631658" w:rsidRPr="00025827" w:rsidRDefault="00631658" w:rsidP="00CB0ADE">
            <w:pPr>
              <w:jc w:val="center"/>
              <w:rPr>
                <w:rFonts w:ascii="GHEA Grapalat" w:hAnsi="GHEA Grapalat"/>
                <w:b/>
                <w:sz w:val="20"/>
                <w:szCs w:val="20"/>
              </w:rPr>
            </w:pPr>
            <w:r w:rsidRPr="00025827">
              <w:rPr>
                <w:rFonts w:ascii="GHEA Grapalat" w:hAnsi="GHEA Grapalat"/>
                <w:b/>
                <w:sz w:val="20"/>
                <w:szCs w:val="20"/>
              </w:rPr>
              <w:t>(</w:t>
            </w:r>
            <w:r w:rsidRPr="00025827">
              <w:rPr>
                <w:rFonts w:ascii="GHEA Grapalat" w:hAnsi="GHEA Grapalat"/>
                <w:b/>
                <w:sz w:val="20"/>
                <w:szCs w:val="20"/>
                <w:lang w:val="hy-AM"/>
              </w:rPr>
              <w:t>գնումների գործընթացի հետ կապված</w:t>
            </w:r>
            <w:r w:rsidRPr="0002582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025827" w:rsidRDefault="00631658" w:rsidP="00CB0ADE">
            <w:pPr>
              <w:ind w:left="-588" w:firstLine="588"/>
              <w:jc w:val="center"/>
              <w:rPr>
                <w:rFonts w:ascii="GHEA Grapalat" w:hAnsi="GHEA Grapalat"/>
                <w:b/>
                <w:sz w:val="20"/>
                <w:szCs w:val="20"/>
              </w:rPr>
            </w:pPr>
            <w:r w:rsidRPr="00025827">
              <w:rPr>
                <w:rFonts w:ascii="GHEA Grapalat" w:hAnsi="GHEA Grapalat"/>
                <w:b/>
                <w:sz w:val="20"/>
                <w:szCs w:val="20"/>
              </w:rPr>
              <w:t>Վավերապայմանը</w:t>
            </w:r>
          </w:p>
          <w:p w14:paraId="3E2D25A6" w14:textId="77777777" w:rsidR="00631658" w:rsidRPr="00025827" w:rsidRDefault="00631658" w:rsidP="00CB0ADE">
            <w:pPr>
              <w:ind w:left="-588" w:firstLine="588"/>
              <w:jc w:val="center"/>
              <w:rPr>
                <w:rFonts w:ascii="GHEA Grapalat" w:hAnsi="GHEA Grapalat"/>
                <w:b/>
                <w:sz w:val="20"/>
                <w:szCs w:val="20"/>
              </w:rPr>
            </w:pPr>
            <w:r w:rsidRPr="00025827">
              <w:rPr>
                <w:rFonts w:ascii="GHEA Grapalat" w:hAnsi="GHEA Grapalat"/>
                <w:b/>
                <w:sz w:val="20"/>
                <w:szCs w:val="20"/>
              </w:rPr>
              <w:t xml:space="preserve">լրացնող կողմը` </w:t>
            </w:r>
          </w:p>
          <w:p w14:paraId="650A2AC4" w14:textId="77777777" w:rsidR="00631658" w:rsidRPr="00025827" w:rsidRDefault="00631658" w:rsidP="00CB0ADE">
            <w:pPr>
              <w:ind w:left="-588" w:firstLine="588"/>
              <w:jc w:val="center"/>
              <w:rPr>
                <w:rFonts w:ascii="GHEA Grapalat" w:hAnsi="GHEA Grapalat"/>
                <w:b/>
                <w:sz w:val="20"/>
                <w:szCs w:val="20"/>
              </w:rPr>
            </w:pPr>
            <w:r w:rsidRPr="00025827">
              <w:rPr>
                <w:rFonts w:ascii="GHEA Grapalat" w:hAnsi="GHEA Grapalat"/>
                <w:b/>
                <w:sz w:val="20"/>
                <w:szCs w:val="20"/>
              </w:rPr>
              <w:t>շահառուն կամ վճարողը</w:t>
            </w:r>
          </w:p>
          <w:p w14:paraId="52179CC2" w14:textId="77777777" w:rsidR="00631658" w:rsidRPr="00025827" w:rsidRDefault="00631658" w:rsidP="00CB0ADE">
            <w:pPr>
              <w:ind w:left="-588" w:firstLine="588"/>
              <w:jc w:val="center"/>
              <w:rPr>
                <w:rFonts w:ascii="GHEA Grapalat" w:hAnsi="GHEA Grapalat"/>
                <w:b/>
                <w:sz w:val="20"/>
                <w:szCs w:val="20"/>
              </w:rPr>
            </w:pPr>
            <w:r w:rsidRPr="00025827">
              <w:rPr>
                <w:rFonts w:ascii="GHEA Grapalat" w:hAnsi="GHEA Grapalat"/>
                <w:b/>
                <w:sz w:val="20"/>
                <w:szCs w:val="20"/>
              </w:rPr>
              <w:t>(</w:t>
            </w:r>
            <w:r w:rsidRPr="00025827">
              <w:rPr>
                <w:rFonts w:ascii="GHEA Grapalat" w:hAnsi="GHEA Grapalat"/>
                <w:b/>
                <w:sz w:val="20"/>
                <w:szCs w:val="20"/>
                <w:lang w:val="hy-AM"/>
              </w:rPr>
              <w:t>գնումների գործընթացի հետ կապված</w:t>
            </w:r>
            <w:r w:rsidRPr="00025827">
              <w:rPr>
                <w:rFonts w:ascii="GHEA Grapalat" w:hAnsi="GHEA Grapalat"/>
                <w:b/>
                <w:sz w:val="20"/>
                <w:szCs w:val="20"/>
              </w:rPr>
              <w:t>)</w:t>
            </w:r>
          </w:p>
        </w:tc>
      </w:tr>
      <w:tr w:rsidR="00631658" w:rsidRPr="0002582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25827" w:rsidRDefault="00631658" w:rsidP="00CB0ADE">
            <w:pPr>
              <w:jc w:val="center"/>
              <w:rPr>
                <w:rFonts w:ascii="GHEA Grapalat" w:hAnsi="GHEA Grapalat"/>
                <w:b/>
                <w:sz w:val="20"/>
                <w:szCs w:val="20"/>
              </w:rPr>
            </w:pPr>
            <w:r w:rsidRPr="0002582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25827" w:rsidRDefault="00631658" w:rsidP="00CB0ADE">
            <w:pPr>
              <w:jc w:val="center"/>
              <w:rPr>
                <w:rFonts w:ascii="GHEA Grapalat" w:hAnsi="GHEA Grapalat"/>
                <w:b/>
                <w:sz w:val="20"/>
                <w:szCs w:val="20"/>
              </w:rPr>
            </w:pPr>
            <w:r w:rsidRPr="0002582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25827" w:rsidRDefault="00631658" w:rsidP="00CB0ADE">
            <w:pPr>
              <w:jc w:val="center"/>
              <w:rPr>
                <w:rFonts w:ascii="GHEA Grapalat" w:hAnsi="GHEA Grapalat"/>
                <w:b/>
                <w:sz w:val="20"/>
                <w:szCs w:val="20"/>
              </w:rPr>
            </w:pPr>
            <w:r w:rsidRPr="0002582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025827" w:rsidRDefault="00631658" w:rsidP="00CB0ADE">
            <w:pPr>
              <w:jc w:val="center"/>
              <w:rPr>
                <w:rFonts w:ascii="GHEA Grapalat" w:hAnsi="GHEA Grapalat"/>
                <w:b/>
                <w:sz w:val="20"/>
                <w:szCs w:val="20"/>
              </w:rPr>
            </w:pPr>
            <w:r w:rsidRPr="0002582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025827" w:rsidRDefault="00631658" w:rsidP="00CB0ADE">
            <w:pPr>
              <w:jc w:val="center"/>
              <w:rPr>
                <w:rFonts w:ascii="GHEA Grapalat" w:hAnsi="GHEA Grapalat"/>
                <w:b/>
                <w:sz w:val="20"/>
                <w:szCs w:val="20"/>
              </w:rPr>
            </w:pPr>
            <w:r w:rsidRPr="00025827">
              <w:rPr>
                <w:rFonts w:ascii="GHEA Grapalat" w:hAnsi="GHEA Grapalat"/>
                <w:b/>
                <w:sz w:val="20"/>
                <w:szCs w:val="20"/>
              </w:rPr>
              <w:t>5</w:t>
            </w:r>
          </w:p>
        </w:tc>
      </w:tr>
      <w:tr w:rsidR="00631658" w:rsidRPr="0002582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Փաստաթղթի վրա նախապես լրացված է &lt;Վճարման պահանջագիր&gt;</w:t>
            </w:r>
          </w:p>
        </w:tc>
      </w:tr>
      <w:tr w:rsidR="00631658" w:rsidRPr="0002582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2582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25827" w:rsidRDefault="00631658" w:rsidP="00CB0ADE">
            <w:pPr>
              <w:jc w:val="both"/>
              <w:rPr>
                <w:rFonts w:ascii="GHEA Grapalat" w:hAnsi="GHEA Grapalat"/>
                <w:sz w:val="20"/>
                <w:szCs w:val="20"/>
              </w:rPr>
            </w:pPr>
            <w:r w:rsidRPr="0002582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շահառուի կողմից` վճարողի բանկին վճարման պահանջագիրը ներկայացնելիս</w:t>
            </w:r>
          </w:p>
        </w:tc>
      </w:tr>
      <w:tr w:rsidR="00631658" w:rsidRPr="0002582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2582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25827" w:rsidRDefault="00631658" w:rsidP="00CB0ADE">
            <w:pPr>
              <w:jc w:val="both"/>
              <w:rPr>
                <w:rFonts w:ascii="GHEA Grapalat" w:hAnsi="GHEA Grapalat"/>
                <w:sz w:val="20"/>
                <w:szCs w:val="20"/>
              </w:rPr>
            </w:pPr>
            <w:r w:rsidRPr="0002582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p w14:paraId="43A592BC" w14:textId="77777777" w:rsidR="00631658" w:rsidRPr="0002582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025827" w:rsidRDefault="00631658" w:rsidP="00CB0ADE">
            <w:pPr>
              <w:ind w:left="132" w:hanging="132"/>
              <w:jc w:val="center"/>
              <w:rPr>
                <w:rFonts w:ascii="GHEA Grapalat" w:hAnsi="GHEA Grapalat"/>
                <w:sz w:val="20"/>
                <w:szCs w:val="20"/>
                <w:lang w:val="hy-AM"/>
              </w:rPr>
            </w:pPr>
            <w:r w:rsidRPr="00025827">
              <w:rPr>
                <w:rFonts w:ascii="GHEA Grapalat" w:hAnsi="GHEA Grapalat"/>
                <w:sz w:val="20"/>
                <w:szCs w:val="20"/>
              </w:rPr>
              <w:t>լրացվում է շահառուի կողմից` վճարողի բանկին վճարման պահանջագրի ներկայացման օրը</w:t>
            </w:r>
            <w:r w:rsidRPr="00025827">
              <w:rPr>
                <w:rFonts w:ascii="GHEA Grapalat" w:hAnsi="GHEA Grapalat"/>
                <w:sz w:val="20"/>
                <w:szCs w:val="20"/>
                <w:lang w:val="hy-AM"/>
              </w:rPr>
              <w:t xml:space="preserve">: </w:t>
            </w:r>
          </w:p>
        </w:tc>
      </w:tr>
      <w:tr w:rsidR="00631658" w:rsidRPr="0002582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2582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25827" w:rsidRDefault="00631658" w:rsidP="00CB0ADE">
            <w:pPr>
              <w:jc w:val="both"/>
              <w:rPr>
                <w:rFonts w:ascii="GHEA Grapalat" w:hAnsi="GHEA Grapalat"/>
                <w:sz w:val="20"/>
                <w:szCs w:val="20"/>
              </w:rPr>
            </w:pPr>
            <w:r w:rsidRPr="00025827">
              <w:rPr>
                <w:rFonts w:ascii="GHEA Grapalat" w:hAnsi="GHEA Grapalat" w:cs="Sylfaen"/>
                <w:sz w:val="20"/>
                <w:szCs w:val="20"/>
                <w:lang w:val="hy-AM"/>
              </w:rPr>
              <w:t>Վճարողի անվանումը</w:t>
            </w:r>
            <w:r w:rsidRPr="00025827">
              <w:rPr>
                <w:rFonts w:ascii="GHEA Grapalat" w:hAnsi="GHEA Grapalat" w:cs="Sylfaen"/>
                <w:sz w:val="20"/>
                <w:szCs w:val="20"/>
              </w:rPr>
              <w:t>,</w:t>
            </w:r>
            <w:r w:rsidRPr="000258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p w14:paraId="021A2672"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25827">
              <w:rPr>
                <w:rFonts w:ascii="GHEA Grapalat" w:hAnsi="GHEA Grapalat"/>
                <w:sz w:val="20"/>
                <w:szCs w:val="20"/>
                <w:lang w:val="hy-AM"/>
              </w:rPr>
              <w:t xml:space="preserve"> </w:t>
            </w:r>
            <w:r w:rsidRPr="0002582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025827" w:rsidRDefault="00631658" w:rsidP="00CB0ADE">
            <w:pPr>
              <w:ind w:left="252" w:hanging="252"/>
              <w:jc w:val="center"/>
              <w:rPr>
                <w:rFonts w:ascii="GHEA Grapalat" w:hAnsi="GHEA Grapalat"/>
                <w:sz w:val="20"/>
                <w:szCs w:val="20"/>
              </w:rPr>
            </w:pPr>
            <w:r w:rsidRPr="00025827">
              <w:rPr>
                <w:rFonts w:ascii="GHEA Grapalat" w:hAnsi="GHEA Grapalat"/>
                <w:sz w:val="20"/>
                <w:szCs w:val="20"/>
              </w:rPr>
              <w:t>լրացվում է վճարողի կողմից</w:t>
            </w:r>
          </w:p>
        </w:tc>
      </w:tr>
      <w:tr w:rsidR="00631658" w:rsidRPr="0002582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վճարողի կողմից</w:t>
            </w:r>
          </w:p>
        </w:tc>
      </w:tr>
      <w:tr w:rsidR="00631658" w:rsidRPr="0002582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p w14:paraId="213FEF56"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վճարողի կողմից</w:t>
            </w:r>
          </w:p>
        </w:tc>
      </w:tr>
      <w:tr w:rsidR="00631658" w:rsidRPr="0002582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ոչ պարտադիր</w:t>
            </w:r>
          </w:p>
          <w:p w14:paraId="586B90A8"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վճարողի կողմից</w:t>
            </w:r>
          </w:p>
        </w:tc>
      </w:tr>
      <w:tr w:rsidR="00631658" w:rsidRPr="0002582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ոչ պարտադիր</w:t>
            </w:r>
          </w:p>
          <w:p w14:paraId="6B6D03A8"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վճարողի կողմից</w:t>
            </w:r>
          </w:p>
        </w:tc>
      </w:tr>
      <w:tr w:rsidR="00631658" w:rsidRPr="0002582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շահառու</w:t>
            </w:r>
            <w:r w:rsidRPr="00025827">
              <w:rPr>
                <w:rFonts w:ascii="GHEA Grapalat" w:hAnsi="GHEA Grapalat" w:cs="Sylfaen"/>
                <w:sz w:val="20"/>
                <w:szCs w:val="20"/>
                <w:lang w:val="hy-AM"/>
              </w:rPr>
              <w:t>ի  անվանումը</w:t>
            </w:r>
            <w:r w:rsidRPr="00025827">
              <w:rPr>
                <w:rFonts w:ascii="GHEA Grapalat" w:hAnsi="GHEA Grapalat" w:cs="Sylfaen"/>
                <w:sz w:val="20"/>
                <w:szCs w:val="20"/>
              </w:rPr>
              <w:t>,</w:t>
            </w:r>
            <w:r w:rsidRPr="000258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p w14:paraId="639FF790"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նախապես լրացվում է շահառուի կողմից` հրավերով</w:t>
            </w:r>
          </w:p>
        </w:tc>
      </w:tr>
      <w:tr w:rsidR="00631658" w:rsidRPr="0002582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շահառուի Հ</w:t>
            </w:r>
            <w:r w:rsidRPr="0002582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ոչ պարտադիր</w:t>
            </w:r>
          </w:p>
          <w:p w14:paraId="1155FDEE" w14:textId="77777777" w:rsidR="00631658" w:rsidRPr="00025827" w:rsidRDefault="00631658" w:rsidP="00CB0ADE">
            <w:pPr>
              <w:jc w:val="center"/>
              <w:rPr>
                <w:rFonts w:ascii="GHEA Grapalat" w:hAnsi="GHEA Grapalat"/>
                <w:sz w:val="20"/>
                <w:szCs w:val="20"/>
              </w:rPr>
            </w:pPr>
            <w:r w:rsidRPr="00025827">
              <w:rPr>
                <w:rFonts w:ascii="GHEA Grapalat" w:hAnsi="GHEA Grapalat" w:cs="Sylfaen"/>
                <w:sz w:val="20"/>
                <w:szCs w:val="20"/>
              </w:rPr>
              <w:t xml:space="preserve"> (</w:t>
            </w:r>
            <w:r w:rsidRPr="00025827">
              <w:rPr>
                <w:rFonts w:ascii="GHEA Grapalat" w:hAnsi="GHEA Grapalat" w:cs="Sylfaen"/>
                <w:sz w:val="20"/>
                <w:szCs w:val="20"/>
                <w:lang w:val="hy-AM"/>
              </w:rPr>
              <w:t>գնումների հետ կապված գործընթացում չի լրացվում</w:t>
            </w:r>
            <w:r w:rsidRPr="000258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025827" w:rsidRDefault="00631658" w:rsidP="00CB0ADE">
            <w:pPr>
              <w:jc w:val="center"/>
              <w:rPr>
                <w:rFonts w:ascii="GHEA Grapalat" w:hAnsi="GHEA Grapalat"/>
                <w:sz w:val="20"/>
                <w:szCs w:val="20"/>
              </w:rPr>
            </w:pPr>
            <w:r w:rsidRPr="00025827">
              <w:rPr>
                <w:rFonts w:ascii="GHEA Grapalat" w:hAnsi="GHEA Grapalat" w:cs="Sylfaen"/>
                <w:sz w:val="20"/>
                <w:szCs w:val="20"/>
                <w:lang w:val="ru-RU"/>
              </w:rPr>
              <w:t>(</w:t>
            </w:r>
            <w:r w:rsidRPr="00025827">
              <w:rPr>
                <w:rFonts w:ascii="GHEA Grapalat" w:hAnsi="GHEA Grapalat" w:cs="Sylfaen"/>
                <w:sz w:val="20"/>
                <w:szCs w:val="20"/>
                <w:lang w:val="hy-AM"/>
              </w:rPr>
              <w:t>չի լրացվում</w:t>
            </w:r>
            <w:r w:rsidRPr="00025827">
              <w:rPr>
                <w:rFonts w:ascii="GHEA Grapalat" w:hAnsi="GHEA Grapalat" w:cs="Sylfaen"/>
                <w:sz w:val="20"/>
                <w:szCs w:val="20"/>
                <w:lang w:val="ru-RU"/>
              </w:rPr>
              <w:t>)</w:t>
            </w:r>
          </w:p>
        </w:tc>
      </w:tr>
      <w:tr w:rsidR="00631658" w:rsidRPr="0002582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ոչ պարտադիր</w:t>
            </w:r>
          </w:p>
          <w:p w14:paraId="4555BCA2"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նախապես լրացվում է շահառուի կողմից` հրավերով</w:t>
            </w:r>
          </w:p>
        </w:tc>
      </w:tr>
      <w:tr w:rsidR="00631658" w:rsidRPr="0002582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նախապես լրացվում է շահառուի կողմից` հրավերով</w:t>
            </w:r>
          </w:p>
        </w:tc>
      </w:tr>
      <w:tr w:rsidR="00631658" w:rsidRPr="0002582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p w14:paraId="427D8F35"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շահառուի այն բանկային (</w:t>
            </w:r>
            <w:r w:rsidRPr="00025827">
              <w:rPr>
                <w:rFonts w:ascii="GHEA Grapalat" w:hAnsi="GHEA Grapalat"/>
                <w:sz w:val="20"/>
                <w:szCs w:val="20"/>
                <w:lang w:val="hy-AM"/>
              </w:rPr>
              <w:t>գանձապետական</w:t>
            </w:r>
            <w:r w:rsidRPr="0002582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նախապես լրացվում է շահառուի կողմից` հրավերով</w:t>
            </w:r>
          </w:p>
        </w:tc>
      </w:tr>
      <w:tr w:rsidR="00631658" w:rsidRPr="0002582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p w14:paraId="2EFBCF7A"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rPr>
              <w:t>լրացվում է վճարողի կողմից</w:t>
            </w:r>
            <w:r w:rsidRPr="00025827">
              <w:rPr>
                <w:rFonts w:ascii="GHEA Grapalat" w:hAnsi="GHEA Grapalat"/>
                <w:sz w:val="20"/>
                <w:szCs w:val="20"/>
                <w:lang w:val="hy-AM"/>
              </w:rPr>
              <w:t xml:space="preserve"> </w:t>
            </w:r>
          </w:p>
        </w:tc>
      </w:tr>
      <w:tr w:rsidR="00631658" w:rsidRPr="0002582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cs="Sylfaen"/>
                <w:sz w:val="20"/>
                <w:szCs w:val="20"/>
                <w:lang w:val="hy-AM"/>
              </w:rPr>
              <w:t>Ակցեպտավորված գումարը՝  (թվերով</w:t>
            </w:r>
            <w:r w:rsidRPr="00025827">
              <w:rPr>
                <w:rFonts w:ascii="GHEA Grapalat" w:hAnsi="GHEA Grapalat" w:cs="Arial"/>
                <w:sz w:val="20"/>
                <w:szCs w:val="20"/>
                <w:lang w:val="hy-AM"/>
              </w:rPr>
              <w:t xml:space="preserve"> </w:t>
            </w:r>
            <w:r w:rsidRPr="00025827">
              <w:rPr>
                <w:rFonts w:ascii="GHEA Grapalat" w:hAnsi="GHEA Grapalat" w:cs="Sylfaen"/>
                <w:sz w:val="20"/>
                <w:szCs w:val="20"/>
                <w:lang w:val="hy-AM"/>
              </w:rPr>
              <w:t>և</w:t>
            </w:r>
            <w:r w:rsidRPr="00025827">
              <w:rPr>
                <w:rFonts w:ascii="GHEA Grapalat" w:hAnsi="GHEA Grapalat" w:cs="Arial"/>
                <w:sz w:val="20"/>
                <w:szCs w:val="20"/>
                <w:lang w:val="hy-AM"/>
              </w:rPr>
              <w:t xml:space="preserve"> </w:t>
            </w:r>
            <w:r w:rsidRPr="000258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ոչ պարտադիր</w:t>
            </w:r>
          </w:p>
          <w:p w14:paraId="223284CC"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cs="Sylfaen"/>
                <w:sz w:val="20"/>
                <w:szCs w:val="20"/>
                <w:lang w:val="hy-AM"/>
              </w:rPr>
              <w:t>(չի լրացվում եւ չի կիրառվում)</w:t>
            </w:r>
          </w:p>
        </w:tc>
      </w:tr>
      <w:tr w:rsidR="00631658" w:rsidRPr="0002582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վճարողի կողմից</w:t>
            </w:r>
          </w:p>
        </w:tc>
      </w:tr>
      <w:tr w:rsidR="00631658" w:rsidRPr="0002582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rPr>
              <w:t xml:space="preserve">Պարտադիր </w:t>
            </w:r>
            <w:r w:rsidRPr="00025827">
              <w:rPr>
                <w:rFonts w:ascii="GHEA Grapalat" w:hAnsi="GHEA Grapalat"/>
                <w:sz w:val="20"/>
                <w:szCs w:val="20"/>
                <w:lang w:val="hy-AM"/>
              </w:rPr>
              <w:t xml:space="preserve">լրացվում է </w:t>
            </w:r>
            <w:r w:rsidRPr="00025827">
              <w:rPr>
                <w:rFonts w:ascii="GHEA Grapalat" w:hAnsi="GHEA Grapalat"/>
                <w:sz w:val="20"/>
                <w:szCs w:val="20"/>
              </w:rPr>
              <w:t>«</w:t>
            </w:r>
            <w:r w:rsidR="00C4379C" w:rsidRPr="00025827">
              <w:rPr>
                <w:rFonts w:ascii="GHEA Grapalat" w:hAnsi="GHEA Grapalat"/>
                <w:sz w:val="20"/>
                <w:szCs w:val="20"/>
                <w:lang w:val="hy-AM"/>
              </w:rPr>
              <w:t>որակավորման</w:t>
            </w:r>
            <w:r w:rsidR="00915006" w:rsidRPr="00025827">
              <w:rPr>
                <w:rFonts w:ascii="GHEA Grapalat" w:hAnsi="GHEA Grapalat"/>
                <w:sz w:val="20"/>
                <w:szCs w:val="20"/>
              </w:rPr>
              <w:t xml:space="preserve"> </w:t>
            </w:r>
            <w:r w:rsidRPr="00025827">
              <w:rPr>
                <w:rFonts w:ascii="GHEA Grapalat" w:hAnsi="GHEA Grapalat"/>
                <w:sz w:val="20"/>
                <w:szCs w:val="20"/>
                <w:lang w:val="hy-AM"/>
              </w:rPr>
              <w:t>ապահովման համար</w:t>
            </w:r>
            <w:r w:rsidRPr="00025827">
              <w:rPr>
                <w:rFonts w:ascii="GHEA Grapalat" w:hAnsi="GHEA Grapalat"/>
                <w:sz w:val="20"/>
                <w:szCs w:val="20"/>
              </w:rPr>
              <w:t>»</w:t>
            </w:r>
            <w:r w:rsidRPr="0002582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նախապես լրացվում է շահառուի կողմից` հրավերով</w:t>
            </w:r>
          </w:p>
        </w:tc>
      </w:tr>
      <w:tr w:rsidR="00631658" w:rsidRPr="0002582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25827" w:rsidRDefault="00631658" w:rsidP="00CB0ADE">
            <w:pPr>
              <w:jc w:val="center"/>
              <w:rPr>
                <w:rFonts w:ascii="GHEA Grapalat" w:hAnsi="GHEA Grapalat"/>
                <w:sz w:val="20"/>
                <w:szCs w:val="20"/>
              </w:rPr>
            </w:pPr>
            <w:r w:rsidRPr="000258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p w14:paraId="33EFEBDF"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2582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25827">
              <w:rPr>
                <w:rFonts w:ascii="GHEA Grapalat" w:hAnsi="GHEA Grapalat"/>
                <w:sz w:val="20"/>
                <w:szCs w:val="20"/>
                <w:lang w:val="hy-AM"/>
              </w:rPr>
              <w:t>,</w:t>
            </w:r>
            <w:r w:rsidRPr="00025827">
              <w:rPr>
                <w:rFonts w:ascii="GHEA Grapalat" w:hAnsi="GHEA Grapalat" w:cs="Arial"/>
                <w:sz w:val="20"/>
                <w:szCs w:val="20"/>
                <w:lang w:val="hy-AM"/>
              </w:rPr>
              <w:t xml:space="preserve"> </w:t>
            </w:r>
            <w:r w:rsidRPr="00025827">
              <w:rPr>
                <w:rFonts w:ascii="GHEA Grapalat" w:hAnsi="GHEA Grapalat"/>
                <w:sz w:val="20"/>
                <w:szCs w:val="20"/>
              </w:rPr>
              <w:t xml:space="preserve"> գնման ընթացակարգի ծածկագիրը</w:t>
            </w:r>
            <w:r w:rsidRPr="000258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rPr>
              <w:lastRenderedPageBreak/>
              <w:t xml:space="preserve">լրացվում է </w:t>
            </w:r>
            <w:r w:rsidRPr="00025827">
              <w:rPr>
                <w:rFonts w:ascii="GHEA Grapalat" w:hAnsi="GHEA Grapalat"/>
                <w:sz w:val="20"/>
                <w:szCs w:val="20"/>
                <w:lang w:val="hy-AM"/>
              </w:rPr>
              <w:t>շահառու</w:t>
            </w:r>
            <w:r w:rsidRPr="00025827">
              <w:rPr>
                <w:rFonts w:ascii="GHEA Grapalat" w:hAnsi="GHEA Grapalat"/>
                <w:sz w:val="20"/>
                <w:szCs w:val="20"/>
              </w:rPr>
              <w:t>ի կողմից</w:t>
            </w:r>
          </w:p>
        </w:tc>
      </w:tr>
      <w:tr w:rsidR="00631658" w:rsidRPr="0002582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25827" w:rsidDel="0010680B" w:rsidRDefault="00631658" w:rsidP="00CB0ADE">
            <w:pPr>
              <w:jc w:val="center"/>
              <w:rPr>
                <w:rFonts w:ascii="GHEA Grapalat" w:hAnsi="GHEA Grapalat"/>
                <w:sz w:val="20"/>
                <w:szCs w:val="20"/>
                <w:lang w:val="hy-AM"/>
              </w:rPr>
            </w:pPr>
            <w:r w:rsidRPr="0002582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25827" w:rsidRDefault="00631658" w:rsidP="00CB0ADE">
            <w:pPr>
              <w:jc w:val="center"/>
              <w:rPr>
                <w:rFonts w:ascii="GHEA Grapalat" w:hAnsi="GHEA Grapalat"/>
                <w:sz w:val="20"/>
                <w:szCs w:val="20"/>
              </w:rPr>
            </w:pPr>
            <w:r w:rsidRPr="000258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025827" w:rsidRDefault="00631658" w:rsidP="00CB0ADE">
            <w:pPr>
              <w:jc w:val="center"/>
              <w:rPr>
                <w:rFonts w:ascii="GHEA Grapalat" w:hAnsi="GHEA Grapalat" w:cs="Sylfaen"/>
                <w:sz w:val="20"/>
                <w:szCs w:val="20"/>
                <w:lang w:val="hy-AM"/>
              </w:rPr>
            </w:pPr>
            <w:r w:rsidRPr="00025827">
              <w:rPr>
                <w:rFonts w:ascii="GHEA Grapalat" w:hAnsi="GHEA Grapalat"/>
                <w:sz w:val="20"/>
                <w:szCs w:val="20"/>
              </w:rPr>
              <w:t>պարտադիր</w:t>
            </w:r>
            <w:r w:rsidRPr="00025827">
              <w:rPr>
                <w:rFonts w:ascii="GHEA Grapalat" w:hAnsi="GHEA Grapalat" w:cs="Sylfaen"/>
                <w:sz w:val="20"/>
                <w:szCs w:val="20"/>
                <w:lang w:val="hy-AM"/>
              </w:rPr>
              <w:t xml:space="preserve"> </w:t>
            </w:r>
          </w:p>
          <w:p w14:paraId="2F05836C" w14:textId="77777777" w:rsidR="00631658" w:rsidRPr="00025827" w:rsidRDefault="00631658" w:rsidP="00CB0ADE">
            <w:pPr>
              <w:jc w:val="center"/>
              <w:rPr>
                <w:rFonts w:ascii="GHEA Grapalat" w:hAnsi="GHEA Grapalat" w:cs="Sylfaen"/>
                <w:sz w:val="20"/>
                <w:szCs w:val="20"/>
                <w:lang w:val="hy-AM"/>
              </w:rPr>
            </w:pPr>
            <w:r w:rsidRPr="0002582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 xml:space="preserve">նախապես լրացվում է շահառուի կողմից </w:t>
            </w:r>
          </w:p>
        </w:tc>
      </w:tr>
      <w:tr w:rsidR="00631658" w:rsidRPr="0002582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ոչ պարտադիր</w:t>
            </w:r>
          </w:p>
          <w:p w14:paraId="7A1938CF"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25827">
              <w:rPr>
                <w:rFonts w:ascii="GHEA Grapalat" w:hAnsi="GHEA Grapalat"/>
                <w:sz w:val="20"/>
                <w:szCs w:val="20"/>
                <w:lang w:val="hy-AM"/>
              </w:rPr>
              <w:t xml:space="preserve"> </w:t>
            </w:r>
            <w:r w:rsidRPr="00025827">
              <w:rPr>
                <w:rFonts w:ascii="GHEA Grapalat" w:hAnsi="GHEA Grapalat"/>
                <w:sz w:val="20"/>
                <w:szCs w:val="20"/>
              </w:rPr>
              <w:t>(</w:t>
            </w:r>
            <w:r w:rsidRPr="00025827">
              <w:rPr>
                <w:rFonts w:ascii="GHEA Grapalat" w:hAnsi="GHEA Grapalat"/>
                <w:sz w:val="20"/>
                <w:szCs w:val="20"/>
                <w:lang w:val="hy-AM"/>
              </w:rPr>
              <w:t>վճարողի բանկին</w:t>
            </w:r>
            <w:r w:rsidRPr="00025827">
              <w:rPr>
                <w:rFonts w:ascii="GHEA Grapalat" w:hAnsi="GHEA Grapalat"/>
                <w:sz w:val="20"/>
                <w:szCs w:val="20"/>
              </w:rPr>
              <w:t>)</w:t>
            </w:r>
          </w:p>
          <w:p w14:paraId="34A54FEA"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Եթ ե լրացվել է &lt;</w:t>
            </w:r>
            <w:r w:rsidRPr="00025827">
              <w:rPr>
                <w:rFonts w:ascii="GHEA Grapalat" w:hAnsi="GHEA Grapalat" w:cs="Sylfaen"/>
                <w:sz w:val="20"/>
                <w:szCs w:val="20"/>
                <w:lang w:val="hy-AM"/>
              </w:rPr>
              <w:t>Վճարման կատարման հիմքեր&gt; դաշտը ապա այս տվյալը պարտադիր լրացվում է</w:t>
            </w:r>
            <w:r w:rsidRPr="000258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շահառուի</w:t>
            </w:r>
            <w:r w:rsidRPr="00025827">
              <w:rPr>
                <w:rFonts w:ascii="GHEA Grapalat" w:hAnsi="GHEA Grapalat"/>
                <w:sz w:val="20"/>
                <w:szCs w:val="20"/>
                <w:lang w:val="hy-AM"/>
              </w:rPr>
              <w:t xml:space="preserve"> </w:t>
            </w:r>
            <w:r w:rsidRPr="00025827">
              <w:rPr>
                <w:rFonts w:ascii="GHEA Grapalat" w:hAnsi="GHEA Grapalat"/>
                <w:sz w:val="20"/>
                <w:szCs w:val="20"/>
              </w:rPr>
              <w:t>կողմից</w:t>
            </w:r>
          </w:p>
        </w:tc>
      </w:tr>
      <w:tr w:rsidR="00631658" w:rsidRPr="0002582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2</w:t>
            </w:r>
            <w:r w:rsidRPr="0002582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p w14:paraId="0B7583F3"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rPr>
              <w:t>այս դաշտը լրացվում</w:t>
            </w:r>
            <w:r w:rsidRPr="00025827">
              <w:rPr>
                <w:rFonts w:ascii="GHEA Grapalat" w:hAnsi="GHEA Grapalat"/>
                <w:sz w:val="20"/>
                <w:szCs w:val="20"/>
                <w:lang w:val="hy-AM"/>
              </w:rPr>
              <w:t xml:space="preserve"> է վճարողի կողմից պահանջագրի ներկայացման դեպքում: Ընդ որում</w:t>
            </w:r>
            <w:r w:rsidRPr="00025827">
              <w:rPr>
                <w:rFonts w:ascii="GHEA Grapalat" w:hAnsi="GHEA Grapalat"/>
                <w:sz w:val="20"/>
                <w:szCs w:val="20"/>
              </w:rPr>
              <w:t xml:space="preserve"> եթե </w:t>
            </w:r>
            <w:r w:rsidRPr="00025827">
              <w:rPr>
                <w:rFonts w:ascii="GHEA Grapalat" w:hAnsi="GHEA Grapalat" w:cs="Sylfaen"/>
                <w:sz w:val="20"/>
                <w:szCs w:val="20"/>
                <w:lang w:val="hy-AM"/>
              </w:rPr>
              <w:t xml:space="preserve">Վճարման պայմաններ դաշտում </w:t>
            </w:r>
            <w:r w:rsidRPr="00025827">
              <w:rPr>
                <w:rFonts w:ascii="GHEA Grapalat" w:hAnsi="GHEA Grapalat"/>
                <w:sz w:val="20"/>
                <w:szCs w:val="20"/>
                <w:lang w:val="hy-AM"/>
              </w:rPr>
              <w:t>նշված է &lt;ակցեպտավորված վճարում&gt; ապա</w:t>
            </w:r>
            <w:r w:rsidRPr="00025827">
              <w:rPr>
                <w:rFonts w:ascii="GHEA Grapalat" w:hAnsi="GHEA Grapalat" w:cs="Sylfaen"/>
                <w:sz w:val="20"/>
                <w:szCs w:val="20"/>
                <w:lang w:val="hy-AM"/>
              </w:rPr>
              <w:t xml:space="preserve"> </w:t>
            </w:r>
            <w:r w:rsidRPr="00025827">
              <w:rPr>
                <w:rFonts w:ascii="GHEA Grapalat" w:hAnsi="GHEA Grapalat"/>
                <w:sz w:val="20"/>
                <w:szCs w:val="20"/>
              </w:rPr>
              <w:t>վճարող</w:t>
            </w:r>
            <w:r w:rsidRPr="00025827">
              <w:rPr>
                <w:rFonts w:ascii="GHEA Grapalat" w:hAnsi="GHEA Grapalat"/>
                <w:sz w:val="20"/>
                <w:szCs w:val="20"/>
                <w:lang w:val="hy-AM"/>
              </w:rPr>
              <w:t xml:space="preserve">ը ստորագրելով՝ </w:t>
            </w:r>
            <w:r w:rsidRPr="00025827">
              <w:rPr>
                <w:rFonts w:ascii="GHEA Grapalat" w:hAnsi="GHEA Grapalat" w:cs="Sylfaen"/>
                <w:sz w:val="20"/>
                <w:szCs w:val="20"/>
                <w:lang w:val="hy-AM"/>
              </w:rPr>
              <w:t xml:space="preserve">նախապես </w:t>
            </w:r>
            <w:r w:rsidRPr="00025827">
              <w:rPr>
                <w:rFonts w:ascii="GHEA Grapalat" w:hAnsi="GHEA Grapalat"/>
                <w:sz w:val="20"/>
                <w:szCs w:val="20"/>
                <w:lang w:val="hy-AM"/>
              </w:rPr>
              <w:t xml:space="preserve">համաձայնվում  </w:t>
            </w:r>
            <w:r w:rsidRPr="00025827">
              <w:rPr>
                <w:rFonts w:ascii="GHEA Grapalat" w:hAnsi="GHEA Grapalat" w:cs="Sylfaen"/>
                <w:sz w:val="20"/>
                <w:szCs w:val="20"/>
                <w:lang w:val="hy-AM"/>
              </w:rPr>
              <w:t xml:space="preserve">  </w:t>
            </w:r>
            <w:r w:rsidRPr="000258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2582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 xml:space="preserve">ստորագրվում է վճարողի կողմից կամ </w:t>
            </w:r>
          </w:p>
          <w:p w14:paraId="47CA0367"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դրվում է վճարողի էլեկտրոնային ստորագրությունը</w:t>
            </w:r>
          </w:p>
          <w:p w14:paraId="2BF1716B" w14:textId="77777777" w:rsidR="00631658" w:rsidRPr="00025827" w:rsidRDefault="00631658" w:rsidP="00CB0ADE">
            <w:pPr>
              <w:jc w:val="center"/>
              <w:rPr>
                <w:rFonts w:ascii="GHEA Grapalat" w:hAnsi="GHEA Grapalat"/>
                <w:sz w:val="20"/>
                <w:szCs w:val="20"/>
                <w:lang w:val="hy-AM"/>
              </w:rPr>
            </w:pPr>
          </w:p>
        </w:tc>
      </w:tr>
      <w:tr w:rsidR="00631658" w:rsidRPr="0002582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25827" w:rsidRDefault="00631658" w:rsidP="00CB0ADE">
            <w:pPr>
              <w:rPr>
                <w:rFonts w:ascii="GHEA Grapalat" w:hAnsi="GHEA Grapalat"/>
                <w:sz w:val="20"/>
                <w:szCs w:val="20"/>
              </w:rPr>
            </w:pPr>
            <w:r w:rsidRPr="00025827">
              <w:rPr>
                <w:rFonts w:ascii="GHEA Grapalat" w:hAnsi="GHEA Grapalat"/>
                <w:sz w:val="20"/>
                <w:szCs w:val="20"/>
                <w:lang w:val="hy-AM"/>
              </w:rPr>
              <w:t>2</w:t>
            </w:r>
            <w:r w:rsidRPr="0002582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 xml:space="preserve">պարտադիր` </w:t>
            </w:r>
          </w:p>
          <w:p w14:paraId="4874F210"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rPr>
              <w:t>կնիքի առկայության դեպքում</w:t>
            </w:r>
            <w:r w:rsidRPr="0002582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 xml:space="preserve">կնքվում է վճարողի կողմից </w:t>
            </w:r>
          </w:p>
          <w:p w14:paraId="7A1B8DA2"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թղթային եղանակով ներկայացնելիս</w:t>
            </w:r>
          </w:p>
        </w:tc>
      </w:tr>
      <w:tr w:rsidR="00631658" w:rsidRPr="0002582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22</w:t>
            </w:r>
            <w:r w:rsidRPr="0002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r w:rsidRPr="00025827">
              <w:rPr>
                <w:rFonts w:ascii="GHEA Grapalat" w:hAnsi="GHEA Grapalat"/>
                <w:sz w:val="20"/>
                <w:szCs w:val="20"/>
                <w:lang w:val="hy-AM"/>
              </w:rPr>
              <w:t>՝</w:t>
            </w:r>
            <w:r w:rsidRPr="00025827">
              <w:rPr>
                <w:rFonts w:ascii="GHEA Grapalat" w:hAnsi="GHEA Grapalat"/>
                <w:sz w:val="20"/>
                <w:szCs w:val="20"/>
              </w:rPr>
              <w:t xml:space="preserve"> </w:t>
            </w:r>
          </w:p>
          <w:p w14:paraId="4DFDBC08"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ստորագրվում է շահառուի կողմից</w:t>
            </w:r>
          </w:p>
        </w:tc>
      </w:tr>
      <w:tr w:rsidR="00631658" w:rsidRPr="0002582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25827" w:rsidRDefault="00631658" w:rsidP="00CB0ADE">
            <w:pPr>
              <w:rPr>
                <w:rFonts w:ascii="GHEA Grapalat" w:hAnsi="GHEA Grapalat"/>
                <w:sz w:val="20"/>
                <w:szCs w:val="20"/>
              </w:rPr>
            </w:pPr>
            <w:r w:rsidRPr="00025827">
              <w:rPr>
                <w:rFonts w:ascii="GHEA Grapalat" w:hAnsi="GHEA Grapalat"/>
                <w:sz w:val="20"/>
                <w:szCs w:val="20"/>
                <w:lang w:val="hy-AM"/>
              </w:rPr>
              <w:t>22</w:t>
            </w:r>
            <w:r w:rsidRPr="0002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 xml:space="preserve">պարտադիր` </w:t>
            </w:r>
          </w:p>
          <w:p w14:paraId="1A8D1454"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rPr>
              <w:t>կնքվում է շահառուի կողմից</w:t>
            </w:r>
            <w:r w:rsidRPr="00025827">
              <w:rPr>
                <w:rFonts w:ascii="GHEA Grapalat" w:hAnsi="GHEA Grapalat"/>
                <w:sz w:val="20"/>
                <w:szCs w:val="20"/>
                <w:lang w:val="hy-AM"/>
              </w:rPr>
              <w:t xml:space="preserve"> </w:t>
            </w:r>
          </w:p>
          <w:p w14:paraId="20ACFBDA"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թղթային եղանակով բանկ ներկայացնելիս</w:t>
            </w:r>
          </w:p>
        </w:tc>
      </w:tr>
      <w:tr w:rsidR="00631658" w:rsidRPr="0002582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lastRenderedPageBreak/>
              <w:t>2</w:t>
            </w:r>
            <w:r w:rsidRPr="00025827">
              <w:rPr>
                <w:rFonts w:ascii="GHEA Grapalat" w:hAnsi="GHEA Grapalat"/>
                <w:sz w:val="20"/>
                <w:szCs w:val="20"/>
                <w:lang w:val="hy-AM"/>
              </w:rPr>
              <w:t>3</w:t>
            </w:r>
            <w:r w:rsidRPr="0002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p w14:paraId="30047AEE"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վճարման պահանջագիրը վճարողին սպասարկող ֆինանսական կազմակերպության</w:t>
            </w:r>
            <w:r w:rsidRPr="00025827">
              <w:rPr>
                <w:rFonts w:ascii="GHEA Grapalat" w:hAnsi="GHEA Grapalat"/>
                <w:sz w:val="20"/>
                <w:szCs w:val="20"/>
                <w:lang w:val="hy-AM"/>
              </w:rPr>
              <w:t>ը</w:t>
            </w:r>
            <w:r w:rsidRPr="00025827">
              <w:rPr>
                <w:rFonts w:ascii="GHEA Grapalat" w:hAnsi="GHEA Grapalat"/>
                <w:sz w:val="20"/>
                <w:szCs w:val="20"/>
              </w:rPr>
              <w:t xml:space="preserve"> թղթային եղանակով </w:t>
            </w:r>
            <w:r w:rsidRPr="00025827">
              <w:rPr>
                <w:rFonts w:ascii="GHEA Grapalat" w:hAnsi="GHEA Grapalat"/>
                <w:sz w:val="20"/>
                <w:szCs w:val="20"/>
                <w:lang w:val="hy-AM"/>
              </w:rPr>
              <w:t xml:space="preserve"> </w:t>
            </w:r>
            <w:r w:rsidRPr="00025827">
              <w:rPr>
                <w:rFonts w:ascii="GHEA Grapalat" w:hAnsi="GHEA Grapalat"/>
                <w:sz w:val="20"/>
                <w:szCs w:val="20"/>
              </w:rPr>
              <w:t>ներկայաց</w:t>
            </w:r>
            <w:r w:rsidRPr="00025827">
              <w:rPr>
                <w:rFonts w:ascii="GHEA Grapalat" w:hAnsi="GHEA Grapalat"/>
                <w:sz w:val="20"/>
                <w:szCs w:val="20"/>
                <w:lang w:val="hy-AM"/>
              </w:rPr>
              <w:t>ված լի</w:t>
            </w:r>
            <w:r w:rsidRPr="0002582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025827" w:rsidRDefault="00631658" w:rsidP="00CB0ADE">
            <w:pPr>
              <w:jc w:val="center"/>
              <w:rPr>
                <w:rFonts w:ascii="GHEA Grapalat" w:hAnsi="GHEA Grapalat"/>
                <w:sz w:val="20"/>
                <w:szCs w:val="20"/>
              </w:rPr>
            </w:pPr>
          </w:p>
        </w:tc>
      </w:tr>
      <w:tr w:rsidR="00631658" w:rsidRPr="0002582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25827" w:rsidRDefault="00631658" w:rsidP="00CB0ADE">
            <w:pPr>
              <w:rPr>
                <w:rFonts w:ascii="GHEA Grapalat" w:hAnsi="GHEA Grapalat"/>
                <w:sz w:val="20"/>
                <w:szCs w:val="20"/>
              </w:rPr>
            </w:pPr>
            <w:r w:rsidRPr="00025827">
              <w:rPr>
                <w:rFonts w:ascii="GHEA Grapalat" w:hAnsi="GHEA Grapalat"/>
                <w:sz w:val="20"/>
                <w:szCs w:val="20"/>
              </w:rPr>
              <w:t>2</w:t>
            </w:r>
            <w:r w:rsidRPr="00025827">
              <w:rPr>
                <w:rFonts w:ascii="GHEA Grapalat" w:hAnsi="GHEA Grapalat"/>
                <w:sz w:val="20"/>
                <w:szCs w:val="20"/>
                <w:lang w:val="hy-AM"/>
              </w:rPr>
              <w:t>3</w:t>
            </w:r>
            <w:r w:rsidRPr="0002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 xml:space="preserve">վճարողին սպասարկող ֆինանսական կազմակերպության (մասնաճյուղի) </w:t>
            </w:r>
            <w:r w:rsidRPr="00025827">
              <w:rPr>
                <w:rFonts w:ascii="GHEA Grapalat" w:hAnsi="GHEA Grapalat"/>
                <w:sz w:val="20"/>
                <w:szCs w:val="20"/>
                <w:lang w:val="hy-AM"/>
              </w:rPr>
              <w:t>դրոշմա</w:t>
            </w:r>
            <w:r w:rsidRPr="0002582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p w14:paraId="2443C9F0"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վճարման պահանջագիրը վճարողին սպասարկող ֆինանսական կազմակերպության</w:t>
            </w:r>
            <w:r w:rsidRPr="00025827">
              <w:rPr>
                <w:rFonts w:ascii="GHEA Grapalat" w:hAnsi="GHEA Grapalat"/>
                <w:sz w:val="20"/>
                <w:szCs w:val="20"/>
                <w:lang w:val="hy-AM"/>
              </w:rPr>
              <w:t>ը</w:t>
            </w:r>
            <w:r w:rsidRPr="00025827">
              <w:rPr>
                <w:rFonts w:ascii="GHEA Grapalat" w:hAnsi="GHEA Grapalat"/>
                <w:sz w:val="20"/>
                <w:szCs w:val="20"/>
              </w:rPr>
              <w:t xml:space="preserve"> թղթային եղանակով ներկայաց</w:t>
            </w:r>
            <w:r w:rsidRPr="00025827">
              <w:rPr>
                <w:rFonts w:ascii="GHEA Grapalat" w:hAnsi="GHEA Grapalat"/>
                <w:sz w:val="20"/>
                <w:szCs w:val="20"/>
                <w:lang w:val="hy-AM"/>
              </w:rPr>
              <w:t>ված լի</w:t>
            </w:r>
            <w:r w:rsidRPr="0002582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025827" w:rsidRDefault="00631658" w:rsidP="00CB0ADE">
            <w:pPr>
              <w:jc w:val="center"/>
              <w:rPr>
                <w:rFonts w:ascii="GHEA Grapalat" w:hAnsi="GHEA Grapalat"/>
                <w:sz w:val="20"/>
                <w:szCs w:val="20"/>
              </w:rPr>
            </w:pPr>
          </w:p>
        </w:tc>
      </w:tr>
      <w:tr w:rsidR="00631658" w:rsidRPr="0002582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rPr>
              <w:t>2</w:t>
            </w:r>
            <w:r w:rsidRPr="00025827">
              <w:rPr>
                <w:rFonts w:ascii="GHEA Grapalat" w:hAnsi="GHEA Grapalat"/>
                <w:sz w:val="20"/>
                <w:szCs w:val="20"/>
                <w:lang w:val="hy-AM"/>
              </w:rPr>
              <w:t>3</w:t>
            </w:r>
            <w:r w:rsidRPr="00025827">
              <w:rPr>
                <w:rFonts w:ascii="GHEA Grapalat" w:hAnsi="GHEA Grapalat"/>
                <w:sz w:val="20"/>
                <w:szCs w:val="20"/>
              </w:rPr>
              <w:t>.</w:t>
            </w:r>
            <w:r w:rsidRPr="0002582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25827" w:rsidRDefault="00631658" w:rsidP="00CB0ADE">
            <w:pPr>
              <w:jc w:val="center"/>
              <w:rPr>
                <w:rFonts w:ascii="GHEA Grapalat" w:hAnsi="GHEA Grapalat"/>
                <w:sz w:val="20"/>
                <w:szCs w:val="20"/>
                <w:lang w:val="hy-AM"/>
              </w:rPr>
            </w:pPr>
            <w:r w:rsidRPr="000258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p w14:paraId="489A74EB"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025827" w:rsidRDefault="00631658" w:rsidP="00CB0ADE">
            <w:pPr>
              <w:jc w:val="center"/>
              <w:rPr>
                <w:rFonts w:ascii="GHEA Grapalat" w:hAnsi="GHEA Grapalat"/>
                <w:sz w:val="20"/>
                <w:szCs w:val="20"/>
              </w:rPr>
            </w:pPr>
          </w:p>
        </w:tc>
      </w:tr>
      <w:tr w:rsidR="00631658" w:rsidRPr="0002582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2</w:t>
            </w:r>
            <w:r w:rsidRPr="00025827">
              <w:rPr>
                <w:rFonts w:ascii="GHEA Grapalat" w:hAnsi="GHEA Grapalat"/>
                <w:sz w:val="20"/>
                <w:szCs w:val="20"/>
                <w:lang w:val="hy-AM"/>
              </w:rPr>
              <w:t>4</w:t>
            </w:r>
            <w:r w:rsidRPr="0002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ոչ պարտադիր</w:t>
            </w:r>
          </w:p>
          <w:p w14:paraId="5FC8C332"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 xml:space="preserve">լրացվում է </w:t>
            </w:r>
            <w:r w:rsidRPr="00025827">
              <w:rPr>
                <w:rFonts w:ascii="GHEA Grapalat" w:hAnsi="GHEA Grapalat"/>
                <w:sz w:val="20"/>
                <w:szCs w:val="20"/>
              </w:rPr>
              <w:t>վճարման պահանջագիրը շահառուին սպասարկող ֆինանսական կազմակերպության</w:t>
            </w:r>
            <w:r w:rsidRPr="00025827">
              <w:rPr>
                <w:rFonts w:ascii="GHEA Grapalat" w:hAnsi="GHEA Grapalat"/>
                <w:sz w:val="20"/>
                <w:szCs w:val="20"/>
                <w:lang w:val="hy-AM"/>
              </w:rPr>
              <w:t xml:space="preserve">ը </w:t>
            </w:r>
            <w:r w:rsidRPr="00025827">
              <w:rPr>
                <w:rFonts w:ascii="GHEA Grapalat" w:hAnsi="GHEA Grapalat"/>
                <w:sz w:val="20"/>
                <w:szCs w:val="20"/>
              </w:rPr>
              <w:t xml:space="preserve"> ներկայաց</w:t>
            </w:r>
            <w:r w:rsidRPr="00025827">
              <w:rPr>
                <w:rFonts w:ascii="GHEA Grapalat" w:hAnsi="GHEA Grapalat"/>
                <w:sz w:val="20"/>
                <w:szCs w:val="20"/>
                <w:lang w:val="hy-AM"/>
              </w:rPr>
              <w:t>վ</w:t>
            </w:r>
            <w:r w:rsidRPr="00025827">
              <w:rPr>
                <w:rFonts w:ascii="GHEA Grapalat" w:hAnsi="GHEA Grapalat"/>
                <w:sz w:val="20"/>
                <w:szCs w:val="20"/>
              </w:rPr>
              <w:t>ելու դեպքում</w:t>
            </w:r>
            <w:r w:rsidRPr="00025827">
              <w:rPr>
                <w:rFonts w:ascii="GHEA Grapalat" w:hAnsi="GHEA Grapalat"/>
                <w:sz w:val="20"/>
                <w:szCs w:val="20"/>
                <w:lang w:val="hy-AM"/>
              </w:rPr>
              <w:t xml:space="preserve">, որտեղ </w:t>
            </w:r>
            <w:r w:rsidRPr="00025827" w:rsidDel="00DF049B">
              <w:rPr>
                <w:rFonts w:ascii="GHEA Grapalat" w:hAnsi="GHEA Grapalat"/>
                <w:sz w:val="20"/>
                <w:szCs w:val="20"/>
                <w:lang w:val="hy-AM"/>
              </w:rPr>
              <w:t xml:space="preserve"> </w:t>
            </w:r>
            <w:r w:rsidRPr="00025827">
              <w:rPr>
                <w:rFonts w:ascii="GHEA Grapalat" w:hAnsi="GHEA Grapalat"/>
                <w:sz w:val="20"/>
                <w:szCs w:val="20"/>
                <w:lang w:val="hy-AM"/>
              </w:rPr>
              <w:t xml:space="preserve"> </w:t>
            </w:r>
            <w:r w:rsidRPr="00025827">
              <w:rPr>
                <w:rFonts w:ascii="GHEA Grapalat" w:hAnsi="GHEA Grapalat"/>
                <w:sz w:val="20"/>
                <w:szCs w:val="20"/>
              </w:rPr>
              <w:t xml:space="preserve">աշխատակցի ստորագրությունը </w:t>
            </w:r>
            <w:r w:rsidRPr="00025827">
              <w:rPr>
                <w:rFonts w:ascii="GHEA Grapalat" w:hAnsi="GHEA Grapalat"/>
                <w:sz w:val="20"/>
                <w:szCs w:val="20"/>
                <w:lang w:val="hy-AM"/>
              </w:rPr>
              <w:t xml:space="preserve">դրվում է </w:t>
            </w:r>
            <w:r w:rsidRPr="00025827">
              <w:rPr>
                <w:rFonts w:ascii="GHEA Grapalat" w:hAnsi="GHEA Grapalat"/>
                <w:sz w:val="20"/>
                <w:szCs w:val="20"/>
              </w:rPr>
              <w:t>թղթային եղանակով ներկայաց</w:t>
            </w:r>
            <w:r w:rsidRPr="0002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025827" w:rsidRDefault="00631658" w:rsidP="00CB0ADE">
            <w:pPr>
              <w:jc w:val="center"/>
              <w:rPr>
                <w:rFonts w:ascii="GHEA Grapalat" w:hAnsi="GHEA Grapalat"/>
                <w:sz w:val="20"/>
                <w:szCs w:val="20"/>
              </w:rPr>
            </w:pPr>
          </w:p>
        </w:tc>
      </w:tr>
      <w:tr w:rsidR="00631658" w:rsidRPr="0002582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2</w:t>
            </w:r>
            <w:r w:rsidRPr="00025827">
              <w:rPr>
                <w:rFonts w:ascii="GHEA Grapalat" w:hAnsi="GHEA Grapalat"/>
                <w:sz w:val="20"/>
                <w:szCs w:val="20"/>
                <w:lang w:val="hy-AM"/>
              </w:rPr>
              <w:t>4</w:t>
            </w:r>
            <w:r w:rsidRPr="0002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 xml:space="preserve">շահառռւին սպասարկող ֆինանսական կազմակերպության (մասնաճյուղի) </w:t>
            </w:r>
            <w:r w:rsidRPr="00025827">
              <w:rPr>
                <w:rFonts w:ascii="GHEA Grapalat" w:hAnsi="GHEA Grapalat"/>
                <w:sz w:val="20"/>
                <w:szCs w:val="20"/>
                <w:lang w:val="hy-AM"/>
              </w:rPr>
              <w:t>դրոշմա</w:t>
            </w:r>
            <w:r w:rsidRPr="0002582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 xml:space="preserve">ոչ </w:t>
            </w:r>
            <w:r w:rsidRPr="00025827">
              <w:rPr>
                <w:rFonts w:ascii="GHEA Grapalat" w:hAnsi="GHEA Grapalat"/>
                <w:sz w:val="20"/>
                <w:szCs w:val="20"/>
              </w:rPr>
              <w:t>պարտադիր</w:t>
            </w:r>
          </w:p>
          <w:p w14:paraId="0572FCA1"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 xml:space="preserve">լրացվում է </w:t>
            </w:r>
            <w:r w:rsidRPr="00025827">
              <w:rPr>
                <w:rFonts w:ascii="GHEA Grapalat" w:hAnsi="GHEA Grapalat"/>
                <w:sz w:val="20"/>
                <w:szCs w:val="20"/>
              </w:rPr>
              <w:t xml:space="preserve">վճարման պահանջագիրը </w:t>
            </w:r>
            <w:r w:rsidRPr="00025827">
              <w:rPr>
                <w:rFonts w:ascii="GHEA Grapalat" w:hAnsi="GHEA Grapalat"/>
                <w:sz w:val="20"/>
                <w:szCs w:val="20"/>
                <w:lang w:val="hy-AM"/>
              </w:rPr>
              <w:t xml:space="preserve">վերջինիս </w:t>
            </w:r>
            <w:r w:rsidRPr="00025827">
              <w:rPr>
                <w:rFonts w:ascii="GHEA Grapalat" w:hAnsi="GHEA Grapalat"/>
                <w:sz w:val="20"/>
                <w:szCs w:val="20"/>
              </w:rPr>
              <w:t>ներկայաց</w:t>
            </w:r>
            <w:r w:rsidRPr="00025827">
              <w:rPr>
                <w:rFonts w:ascii="GHEA Grapalat" w:hAnsi="GHEA Grapalat"/>
                <w:sz w:val="20"/>
                <w:szCs w:val="20"/>
                <w:lang w:val="hy-AM"/>
              </w:rPr>
              <w:t>վ</w:t>
            </w:r>
            <w:r w:rsidRPr="00025827">
              <w:rPr>
                <w:rFonts w:ascii="GHEA Grapalat" w:hAnsi="GHEA Grapalat"/>
                <w:sz w:val="20"/>
                <w:szCs w:val="20"/>
              </w:rPr>
              <w:t>ելու դեպքում</w:t>
            </w:r>
            <w:r w:rsidRPr="00025827">
              <w:rPr>
                <w:rFonts w:ascii="GHEA Grapalat" w:hAnsi="GHEA Grapalat"/>
                <w:sz w:val="20"/>
                <w:szCs w:val="20"/>
                <w:lang w:val="hy-AM"/>
              </w:rPr>
              <w:t xml:space="preserve">, որտեղ </w:t>
            </w:r>
            <w:r w:rsidRPr="00025827" w:rsidDel="00DF049B">
              <w:rPr>
                <w:rFonts w:ascii="GHEA Grapalat" w:hAnsi="GHEA Grapalat"/>
                <w:sz w:val="20"/>
                <w:szCs w:val="20"/>
                <w:lang w:val="hy-AM"/>
              </w:rPr>
              <w:t xml:space="preserve"> </w:t>
            </w:r>
            <w:r w:rsidRPr="00025827">
              <w:rPr>
                <w:rFonts w:ascii="GHEA Grapalat" w:hAnsi="GHEA Grapalat"/>
                <w:sz w:val="20"/>
                <w:szCs w:val="20"/>
                <w:lang w:val="hy-AM"/>
              </w:rPr>
              <w:t xml:space="preserve"> դրոշմակնիքը</w:t>
            </w:r>
            <w:r w:rsidRPr="00025827">
              <w:rPr>
                <w:rFonts w:ascii="GHEA Grapalat" w:hAnsi="GHEA Grapalat"/>
                <w:sz w:val="20"/>
                <w:szCs w:val="20"/>
              </w:rPr>
              <w:t xml:space="preserve"> </w:t>
            </w:r>
            <w:r w:rsidRPr="00025827">
              <w:rPr>
                <w:rFonts w:ascii="GHEA Grapalat" w:hAnsi="GHEA Grapalat"/>
                <w:sz w:val="20"/>
                <w:szCs w:val="20"/>
                <w:lang w:val="hy-AM"/>
              </w:rPr>
              <w:t xml:space="preserve">դրվում է </w:t>
            </w:r>
            <w:r w:rsidRPr="00025827">
              <w:rPr>
                <w:rFonts w:ascii="GHEA Grapalat" w:hAnsi="GHEA Grapalat"/>
                <w:sz w:val="20"/>
                <w:szCs w:val="20"/>
              </w:rPr>
              <w:t>թղթային եղանակով ներկայաց</w:t>
            </w:r>
            <w:r w:rsidRPr="0002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025827" w:rsidRDefault="00631658" w:rsidP="00CB0ADE">
            <w:pPr>
              <w:jc w:val="center"/>
              <w:rPr>
                <w:rFonts w:ascii="GHEA Grapalat" w:hAnsi="GHEA Grapalat"/>
                <w:sz w:val="20"/>
                <w:szCs w:val="20"/>
              </w:rPr>
            </w:pPr>
          </w:p>
        </w:tc>
      </w:tr>
      <w:tr w:rsidR="00631658" w:rsidRPr="0002582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2</w:t>
            </w:r>
            <w:r w:rsidRPr="00025827">
              <w:rPr>
                <w:rFonts w:ascii="GHEA Grapalat" w:hAnsi="GHEA Grapalat"/>
                <w:sz w:val="20"/>
                <w:szCs w:val="20"/>
                <w:lang w:val="hy-AM"/>
              </w:rPr>
              <w:t>4</w:t>
            </w:r>
            <w:r w:rsidRPr="0002582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 xml:space="preserve">ոչ </w:t>
            </w:r>
            <w:r w:rsidRPr="00025827">
              <w:rPr>
                <w:rFonts w:ascii="GHEA Grapalat" w:hAnsi="GHEA Grapalat"/>
                <w:sz w:val="20"/>
                <w:szCs w:val="20"/>
              </w:rPr>
              <w:t>պարտադիր</w:t>
            </w:r>
          </w:p>
          <w:p w14:paraId="4D4B761A" w14:textId="77777777" w:rsidR="00631658" w:rsidRPr="00025827" w:rsidRDefault="00631658" w:rsidP="00CB0ADE">
            <w:pPr>
              <w:jc w:val="center"/>
              <w:rPr>
                <w:rFonts w:ascii="GHEA Grapalat" w:hAnsi="GHEA Grapalat"/>
                <w:sz w:val="20"/>
                <w:szCs w:val="20"/>
              </w:rPr>
            </w:pPr>
            <w:r w:rsidRPr="00025827">
              <w:rPr>
                <w:rFonts w:ascii="GHEA Grapalat" w:hAnsi="GHEA Grapalat"/>
                <w:sz w:val="20"/>
                <w:szCs w:val="20"/>
                <w:lang w:val="hy-AM"/>
              </w:rPr>
              <w:t xml:space="preserve">լրացվում է </w:t>
            </w:r>
            <w:r w:rsidRPr="00025827">
              <w:rPr>
                <w:rFonts w:ascii="GHEA Grapalat" w:hAnsi="GHEA Grapalat"/>
                <w:sz w:val="20"/>
                <w:szCs w:val="20"/>
              </w:rPr>
              <w:t xml:space="preserve">վճարման պահանջագիրը </w:t>
            </w:r>
            <w:r w:rsidRPr="00025827">
              <w:rPr>
                <w:rFonts w:ascii="GHEA Grapalat" w:hAnsi="GHEA Grapalat"/>
                <w:sz w:val="20"/>
                <w:szCs w:val="20"/>
                <w:lang w:val="hy-AM"/>
              </w:rPr>
              <w:t xml:space="preserve">վերջինիս </w:t>
            </w:r>
            <w:r w:rsidRPr="00025827">
              <w:rPr>
                <w:rFonts w:ascii="GHEA Grapalat" w:hAnsi="GHEA Grapalat"/>
                <w:sz w:val="20"/>
                <w:szCs w:val="20"/>
              </w:rPr>
              <w:t>ներկայաց</w:t>
            </w:r>
            <w:r w:rsidRPr="00025827">
              <w:rPr>
                <w:rFonts w:ascii="GHEA Grapalat" w:hAnsi="GHEA Grapalat"/>
                <w:sz w:val="20"/>
                <w:szCs w:val="20"/>
                <w:lang w:val="hy-AM"/>
              </w:rPr>
              <w:t>վ</w:t>
            </w:r>
            <w:r w:rsidRPr="00025827">
              <w:rPr>
                <w:rFonts w:ascii="GHEA Grapalat" w:hAnsi="GHEA Grapalat"/>
                <w:sz w:val="20"/>
                <w:szCs w:val="20"/>
              </w:rPr>
              <w:t>ելու դեպքում</w:t>
            </w:r>
            <w:r w:rsidRPr="00025827">
              <w:rPr>
                <w:rFonts w:ascii="GHEA Grapalat" w:hAnsi="GHEA Grapalat"/>
                <w:sz w:val="20"/>
                <w:szCs w:val="20"/>
                <w:lang w:val="hy-AM"/>
              </w:rPr>
              <w:t xml:space="preserve">,   որտեղ </w:t>
            </w:r>
            <w:r w:rsidRPr="00025827" w:rsidDel="00DF049B">
              <w:rPr>
                <w:rFonts w:ascii="GHEA Grapalat" w:hAnsi="GHEA Grapalat"/>
                <w:sz w:val="20"/>
                <w:szCs w:val="20"/>
                <w:lang w:val="hy-AM"/>
              </w:rPr>
              <w:t xml:space="preserve"> </w:t>
            </w:r>
            <w:r w:rsidRPr="00025827">
              <w:rPr>
                <w:rFonts w:ascii="GHEA Grapalat" w:hAnsi="GHEA Grapalat"/>
                <w:sz w:val="20"/>
                <w:szCs w:val="20"/>
                <w:lang w:val="hy-AM"/>
              </w:rPr>
              <w:t xml:space="preserve"> սույն տվյալները</w:t>
            </w:r>
            <w:r w:rsidRPr="00025827">
              <w:rPr>
                <w:rFonts w:ascii="GHEA Grapalat" w:hAnsi="GHEA Grapalat"/>
                <w:sz w:val="20"/>
                <w:szCs w:val="20"/>
              </w:rPr>
              <w:t xml:space="preserve"> </w:t>
            </w:r>
            <w:r w:rsidRPr="00025827">
              <w:rPr>
                <w:rFonts w:ascii="GHEA Grapalat" w:hAnsi="GHEA Grapalat"/>
                <w:sz w:val="20"/>
                <w:szCs w:val="20"/>
                <w:lang w:val="hy-AM"/>
              </w:rPr>
              <w:t xml:space="preserve">դրվում են </w:t>
            </w:r>
            <w:r w:rsidRPr="00025827">
              <w:rPr>
                <w:rFonts w:ascii="GHEA Grapalat" w:hAnsi="GHEA Grapalat"/>
                <w:sz w:val="20"/>
                <w:szCs w:val="20"/>
              </w:rPr>
              <w:t>թղթային եղանակով ներկայաց</w:t>
            </w:r>
            <w:r w:rsidRPr="0002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025827" w:rsidRDefault="00631658" w:rsidP="00CB0ADE">
            <w:pPr>
              <w:jc w:val="center"/>
              <w:rPr>
                <w:rFonts w:ascii="GHEA Grapalat" w:hAnsi="GHEA Grapalat"/>
                <w:sz w:val="20"/>
                <w:szCs w:val="20"/>
              </w:rPr>
            </w:pPr>
          </w:p>
        </w:tc>
      </w:tr>
    </w:tbl>
    <w:p w14:paraId="420ACAE3" w14:textId="77777777" w:rsidR="00631658" w:rsidRPr="00025827" w:rsidRDefault="00631658" w:rsidP="00631658">
      <w:pPr>
        <w:pStyle w:val="BodyTextIndent"/>
        <w:jc w:val="right"/>
        <w:rPr>
          <w:rFonts w:ascii="GHEA Grapalat" w:hAnsi="GHEA Grapalat" w:cs="Sylfaen"/>
          <w:i w:val="0"/>
          <w:lang w:val="en-US"/>
        </w:rPr>
      </w:pPr>
    </w:p>
    <w:p w14:paraId="33164C5E" w14:textId="77777777" w:rsidR="00631658" w:rsidRPr="00025827" w:rsidRDefault="00631658" w:rsidP="00631658">
      <w:pPr>
        <w:pStyle w:val="BodyTextIndent"/>
        <w:jc w:val="right"/>
        <w:rPr>
          <w:rFonts w:ascii="GHEA Grapalat" w:hAnsi="GHEA Grapalat" w:cs="Sylfaen"/>
          <w:i w:val="0"/>
          <w:lang w:val="en-US"/>
        </w:rPr>
      </w:pPr>
    </w:p>
    <w:p w14:paraId="797C8D2F" w14:textId="77777777" w:rsidR="00631658" w:rsidRPr="00025827" w:rsidRDefault="00631658" w:rsidP="00631658">
      <w:pPr>
        <w:pStyle w:val="BodyTextIndent"/>
        <w:jc w:val="right"/>
        <w:rPr>
          <w:rFonts w:ascii="GHEA Grapalat" w:hAnsi="GHEA Grapalat" w:cs="Sylfaen"/>
          <w:i w:val="0"/>
          <w:lang w:val="en-US"/>
        </w:rPr>
      </w:pPr>
    </w:p>
    <w:p w14:paraId="3A413883" w14:textId="77777777" w:rsidR="00631658" w:rsidRPr="00025827" w:rsidRDefault="00631658" w:rsidP="00631658">
      <w:pPr>
        <w:pStyle w:val="BodyTextIndent"/>
        <w:jc w:val="right"/>
        <w:rPr>
          <w:rFonts w:ascii="GHEA Grapalat" w:hAnsi="GHEA Grapalat" w:cs="Sylfaen"/>
          <w:i w:val="0"/>
          <w:lang w:val="en-US"/>
        </w:rPr>
      </w:pPr>
    </w:p>
    <w:p w14:paraId="7321DDEB" w14:textId="77777777" w:rsidR="00631658" w:rsidRPr="00025827" w:rsidRDefault="00631658" w:rsidP="00631658">
      <w:pPr>
        <w:pStyle w:val="BodyTextIndent"/>
        <w:jc w:val="right"/>
        <w:rPr>
          <w:rFonts w:ascii="GHEA Grapalat" w:hAnsi="GHEA Grapalat" w:cs="Sylfaen"/>
          <w:i w:val="0"/>
          <w:lang w:val="en-US"/>
        </w:rPr>
      </w:pPr>
    </w:p>
    <w:p w14:paraId="528CF42E" w14:textId="77777777" w:rsidR="00167DE7" w:rsidRPr="00025827" w:rsidRDefault="00631658" w:rsidP="00167DE7">
      <w:pPr>
        <w:pStyle w:val="BodyTextIndent3"/>
        <w:spacing w:line="240" w:lineRule="auto"/>
        <w:ind w:firstLine="0"/>
        <w:jc w:val="right"/>
        <w:rPr>
          <w:rFonts w:ascii="GHEA Grapalat" w:hAnsi="GHEA Grapalat" w:cs="Arial"/>
          <w:b/>
          <w:lang w:val="hy-AM"/>
        </w:rPr>
      </w:pPr>
      <w:r w:rsidRPr="00025827">
        <w:rPr>
          <w:rFonts w:ascii="GHEA Grapalat" w:hAnsi="GHEA Grapalat"/>
          <w:b/>
          <w:lang w:val="hy-AM"/>
        </w:rPr>
        <w:br w:type="page"/>
      </w:r>
      <w:r w:rsidR="00167DE7" w:rsidRPr="00025827">
        <w:rPr>
          <w:rFonts w:ascii="GHEA Grapalat" w:hAnsi="GHEA Grapalat" w:cs="Sylfaen"/>
          <w:b/>
          <w:lang w:val="hy-AM"/>
        </w:rPr>
        <w:lastRenderedPageBreak/>
        <w:t>Հավելված</w:t>
      </w:r>
      <w:r w:rsidR="00167DE7" w:rsidRPr="00025827">
        <w:rPr>
          <w:rFonts w:ascii="GHEA Grapalat" w:hAnsi="GHEA Grapalat" w:cs="Arial"/>
          <w:b/>
          <w:lang w:val="hy-AM"/>
        </w:rPr>
        <w:t xml:space="preserve"> 5</w:t>
      </w:r>
    </w:p>
    <w:p w14:paraId="04805AFC" w14:textId="5B57F972" w:rsidR="00167DE7" w:rsidRPr="00025827" w:rsidRDefault="007A3181" w:rsidP="00167DE7">
      <w:pPr>
        <w:pStyle w:val="BodyTextIndent3"/>
        <w:spacing w:line="240" w:lineRule="auto"/>
        <w:jc w:val="right"/>
        <w:rPr>
          <w:rFonts w:ascii="GHEA Grapalat" w:hAnsi="GHEA Grapalat" w:cs="Arial"/>
          <w:b/>
          <w:lang w:val="hy-AM"/>
        </w:rPr>
      </w:pPr>
      <w:r w:rsidRPr="00025827">
        <w:rPr>
          <w:rFonts w:ascii="GHEA Grapalat" w:hAnsi="GHEA Grapalat"/>
          <w:b/>
          <w:lang w:val="hy-AM"/>
        </w:rPr>
        <w:t>ՀՀՔԿ-ԲՄԽԾՁԲ-25/25</w:t>
      </w:r>
      <w:r w:rsidR="00167DE7" w:rsidRPr="00025827">
        <w:rPr>
          <w:rFonts w:ascii="GHEA Grapalat" w:hAnsi="GHEA Grapalat"/>
          <w:b/>
        </w:rPr>
        <w:t xml:space="preserve"> </w:t>
      </w:r>
      <w:r w:rsidR="00167DE7" w:rsidRPr="00025827">
        <w:rPr>
          <w:rFonts w:ascii="GHEA Grapalat" w:hAnsi="GHEA Grapalat" w:cs="Sylfaen"/>
          <w:b/>
          <w:lang w:val="hy-AM"/>
        </w:rPr>
        <w:t>ծածկագրով</w:t>
      </w:r>
    </w:p>
    <w:p w14:paraId="4B2F39F5" w14:textId="26871D66" w:rsidR="00167DE7" w:rsidRPr="00025827" w:rsidRDefault="002B0934" w:rsidP="00167DE7">
      <w:pPr>
        <w:pStyle w:val="BodyTextIndent3"/>
        <w:spacing w:line="240" w:lineRule="auto"/>
        <w:jc w:val="right"/>
        <w:rPr>
          <w:rFonts w:ascii="GHEA Grapalat" w:hAnsi="GHEA Grapalat" w:cs="Sylfaen"/>
          <w:b/>
          <w:lang w:val="hy-AM"/>
        </w:rPr>
      </w:pPr>
      <w:r w:rsidRPr="00025827">
        <w:rPr>
          <w:rFonts w:ascii="GHEA Grapalat" w:hAnsi="GHEA Grapalat" w:cs="Sylfaen"/>
          <w:b/>
          <w:lang w:val="hy-AM"/>
        </w:rPr>
        <w:t>բաց մրցույթի</w:t>
      </w:r>
      <w:r w:rsidR="00167DE7" w:rsidRPr="00025827">
        <w:rPr>
          <w:rFonts w:ascii="GHEA Grapalat" w:hAnsi="GHEA Grapalat" w:cs="Arial"/>
          <w:b/>
          <w:lang w:val="hy-AM"/>
        </w:rPr>
        <w:t xml:space="preserve"> </w:t>
      </w:r>
      <w:r w:rsidR="00167DE7" w:rsidRPr="00025827">
        <w:rPr>
          <w:rFonts w:ascii="GHEA Grapalat" w:hAnsi="GHEA Grapalat" w:cs="Sylfaen"/>
          <w:b/>
          <w:lang w:val="hy-AM"/>
        </w:rPr>
        <w:t>հրավերի</w:t>
      </w:r>
    </w:p>
    <w:p w14:paraId="45F7228D" w14:textId="291CD7BB" w:rsidR="00091EBC" w:rsidRPr="0002582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02582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25827">
        <w:rPr>
          <w:rStyle w:val="Strong"/>
          <w:rFonts w:ascii="GHEA Grapalat" w:hAnsi="GHEA Grapalat"/>
          <w:color w:val="000000"/>
          <w:sz w:val="20"/>
          <w:szCs w:val="20"/>
          <w:lang w:val="hy-AM"/>
        </w:rPr>
        <w:t>ԵՐԱՇԽԻՔ N __________</w:t>
      </w:r>
    </w:p>
    <w:p w14:paraId="4550FB84" w14:textId="77777777" w:rsidR="001C7C1A" w:rsidRPr="00025827" w:rsidRDefault="001C7C1A" w:rsidP="001C7C1A">
      <w:pPr>
        <w:jc w:val="center"/>
        <w:rPr>
          <w:rFonts w:ascii="GHEA Grapalat" w:hAnsi="GHEA Grapalat" w:cs="GHEA Grapalat"/>
          <w:b/>
          <w:sz w:val="20"/>
          <w:szCs w:val="20"/>
          <w:lang w:val="hy-AM"/>
        </w:rPr>
      </w:pPr>
      <w:r w:rsidRPr="00025827">
        <w:rPr>
          <w:rFonts w:ascii="GHEA Grapalat" w:hAnsi="GHEA Grapalat" w:cs="GHEA Grapalat"/>
          <w:b/>
          <w:sz w:val="18"/>
          <w:szCs w:val="18"/>
          <w:lang w:val="hy-AM"/>
        </w:rPr>
        <w:t xml:space="preserve">         (պայմանագրի ապահովում)</w:t>
      </w:r>
    </w:p>
    <w:p w14:paraId="4ECDCDF2" w14:textId="77777777" w:rsidR="00091EBC" w:rsidRPr="0002582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025827" w:rsidRDefault="00091EBC" w:rsidP="00167DE7">
      <w:pPr>
        <w:pStyle w:val="NormalWeb"/>
        <w:shd w:val="clear" w:color="auto" w:fill="FFFFFF"/>
        <w:spacing w:before="0" w:beforeAutospacing="0" w:after="0" w:afterAutospacing="0"/>
        <w:ind w:firstLine="375"/>
        <w:rPr>
          <w:rStyle w:val="Strong"/>
          <w:lang w:val="hy-AM"/>
        </w:rPr>
      </w:pPr>
      <w:r w:rsidRPr="0002582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025827">
        <w:rPr>
          <w:rStyle w:val="Strong"/>
          <w:rFonts w:ascii="GHEA Grapalat" w:hAnsi="GHEA Grapalat"/>
          <w:b w:val="0"/>
          <w:bCs w:val="0"/>
          <w:sz w:val="20"/>
          <w:szCs w:val="20"/>
          <w:lang w:val="hy-AM"/>
        </w:rPr>
        <w:t>ՀՀ քաղաքաշինության կոմիտեի</w:t>
      </w:r>
      <w:r w:rsidRPr="00025827">
        <w:rPr>
          <w:rFonts w:ascii="GHEA Grapalat" w:hAnsi="GHEA Grapalat" w:cs="Sylfaen"/>
          <w:vertAlign w:val="superscript"/>
          <w:lang w:val="hy-AM"/>
        </w:rPr>
        <w:t xml:space="preserve">          </w:t>
      </w:r>
    </w:p>
    <w:p w14:paraId="65623033" w14:textId="77777777" w:rsidR="00167DE7" w:rsidRPr="0002582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02582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25827">
        <w:rPr>
          <w:rStyle w:val="Strong"/>
          <w:rFonts w:ascii="GHEA Grapalat" w:hAnsi="GHEA Grapalat"/>
          <w:b w:val="0"/>
          <w:bCs w:val="0"/>
          <w:sz w:val="20"/>
          <w:szCs w:val="20"/>
          <w:lang w:val="hy-AM"/>
        </w:rPr>
        <w:t>(այսուհետ՝ բենեֆիցիար) և</w:t>
      </w:r>
      <w:r w:rsidR="00167DE7" w:rsidRPr="00025827">
        <w:rPr>
          <w:rStyle w:val="Strong"/>
          <w:rFonts w:ascii="GHEA Grapalat" w:hAnsi="GHEA Grapalat"/>
          <w:b w:val="0"/>
          <w:bCs w:val="0"/>
          <w:sz w:val="20"/>
          <w:szCs w:val="20"/>
          <w:lang w:val="hy-AM"/>
        </w:rPr>
        <w:t xml:space="preserve"> </w:t>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00F71502" w:rsidRPr="00025827">
        <w:rPr>
          <w:rStyle w:val="Strong"/>
          <w:rFonts w:ascii="GHEA Grapalat" w:hAnsi="GHEA Grapalat"/>
          <w:b w:val="0"/>
          <w:bCs w:val="0"/>
          <w:sz w:val="20"/>
          <w:szCs w:val="20"/>
          <w:lang w:val="hy-AM"/>
        </w:rPr>
        <w:t xml:space="preserve"> </w:t>
      </w:r>
      <w:r w:rsidR="002F4517" w:rsidRPr="00025827">
        <w:rPr>
          <w:rStyle w:val="Strong"/>
          <w:rFonts w:ascii="GHEA Grapalat" w:hAnsi="GHEA Grapalat"/>
          <w:b w:val="0"/>
          <w:bCs w:val="0"/>
          <w:sz w:val="20"/>
          <w:szCs w:val="20"/>
          <w:lang w:val="hy-AM"/>
        </w:rPr>
        <w:t xml:space="preserve">(այսուհետ՝ պրինցիպալ) </w:t>
      </w:r>
      <w:r w:rsidRPr="00025827">
        <w:rPr>
          <w:rStyle w:val="Strong"/>
          <w:rFonts w:ascii="GHEA Grapalat" w:hAnsi="GHEA Grapalat"/>
          <w:b w:val="0"/>
          <w:bCs w:val="0"/>
          <w:sz w:val="20"/>
          <w:szCs w:val="20"/>
          <w:lang w:val="hy-AM"/>
        </w:rPr>
        <w:t xml:space="preserve">միջև </w:t>
      </w:r>
      <w:r w:rsidRPr="00025827">
        <w:rPr>
          <w:rFonts w:cs="Sylfaen"/>
          <w:vertAlign w:val="superscript"/>
          <w:lang w:val="hy-AM"/>
        </w:rPr>
        <w:t xml:space="preserve">                       </w:t>
      </w:r>
      <w:r w:rsidRPr="00025827">
        <w:rPr>
          <w:rFonts w:cs="Sylfaen"/>
          <w:vertAlign w:val="superscript"/>
          <w:lang w:val="hy-AM"/>
        </w:rPr>
        <w:tab/>
      </w:r>
      <w:r w:rsidRPr="00025827">
        <w:rPr>
          <w:rFonts w:cs="Sylfaen"/>
          <w:vertAlign w:val="superscript"/>
          <w:lang w:val="hy-AM"/>
        </w:rPr>
        <w:tab/>
      </w:r>
      <w:r w:rsidRPr="00025827">
        <w:rPr>
          <w:rFonts w:cs="Sylfaen"/>
          <w:vertAlign w:val="superscript"/>
          <w:lang w:val="hy-AM"/>
        </w:rPr>
        <w:tab/>
      </w:r>
      <w:r w:rsidRPr="00025827">
        <w:rPr>
          <w:rFonts w:cs="Sylfaen"/>
          <w:vertAlign w:val="superscript"/>
          <w:lang w:val="hy-AM"/>
        </w:rPr>
        <w:tab/>
      </w:r>
      <w:r w:rsidR="00167DE7" w:rsidRPr="00025827">
        <w:rPr>
          <w:rFonts w:cs="Sylfaen"/>
          <w:vertAlign w:val="superscript"/>
          <w:lang w:val="hy-AM"/>
        </w:rPr>
        <w:t xml:space="preserve">        </w:t>
      </w:r>
      <w:r w:rsidRPr="00025827">
        <w:rPr>
          <w:rFonts w:ascii="GHEA Grapalat" w:hAnsi="GHEA Grapalat" w:cs="Sylfaen"/>
          <w:vertAlign w:val="superscript"/>
          <w:lang w:val="hy-AM"/>
        </w:rPr>
        <w:t xml:space="preserve">ընտրված մասնակցի անվանումը </w:t>
      </w:r>
    </w:p>
    <w:p w14:paraId="505D7968" w14:textId="5A858A32" w:rsidR="00091EBC" w:rsidRPr="0002582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 xml:space="preserve">կնքվելիք N </w:t>
      </w:r>
      <w:r w:rsidR="007A3181" w:rsidRPr="00025827">
        <w:rPr>
          <w:rStyle w:val="Strong"/>
          <w:rFonts w:ascii="GHEA Grapalat" w:hAnsi="GHEA Grapalat"/>
          <w:b w:val="0"/>
          <w:bCs w:val="0"/>
          <w:sz w:val="20"/>
          <w:szCs w:val="20"/>
          <w:lang w:val="hy-AM"/>
        </w:rPr>
        <w:t>ՀՀՔԿ-ԲՄԽԾՁԲ-25/25</w:t>
      </w:r>
      <w:r w:rsidRPr="00025827">
        <w:rPr>
          <w:rStyle w:val="Strong"/>
          <w:rFonts w:ascii="GHEA Grapalat" w:hAnsi="GHEA Grapalat"/>
          <w:b w:val="0"/>
          <w:bCs w:val="0"/>
          <w:sz w:val="20"/>
          <w:szCs w:val="20"/>
          <w:lang w:val="hy-AM"/>
        </w:rPr>
        <w:t xml:space="preserve"> պայմանագրից բխող պրինցիպալի </w:t>
      </w:r>
      <w:r w:rsidR="00167DE7" w:rsidRPr="00025827">
        <w:rPr>
          <w:rStyle w:val="Strong"/>
          <w:rFonts w:ascii="GHEA Grapalat" w:hAnsi="GHEA Grapalat"/>
          <w:b w:val="0"/>
          <w:bCs w:val="0"/>
          <w:sz w:val="20"/>
          <w:szCs w:val="20"/>
          <w:lang w:val="hy-AM"/>
        </w:rPr>
        <w:t>պարտավորությունների</w:t>
      </w:r>
    </w:p>
    <w:p w14:paraId="03DD389A" w14:textId="77777777" w:rsidR="00167DE7" w:rsidRPr="0002582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02582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025827">
        <w:rPr>
          <w:rStyle w:val="Strong"/>
          <w:rFonts w:ascii="GHEA Grapalat" w:hAnsi="GHEA Grapalat"/>
          <w:b w:val="0"/>
          <w:bCs w:val="0"/>
          <w:sz w:val="20"/>
          <w:szCs w:val="20"/>
          <w:lang w:val="hy-AM"/>
        </w:rPr>
        <w:t>ում</w:t>
      </w:r>
      <w:r w:rsidRPr="00025827">
        <w:rPr>
          <w:rStyle w:val="Strong"/>
          <w:rFonts w:ascii="GHEA Grapalat" w:hAnsi="GHEA Grapalat"/>
          <w:b w:val="0"/>
          <w:bCs w:val="0"/>
          <w:sz w:val="20"/>
          <w:szCs w:val="20"/>
          <w:lang w:val="hy-AM"/>
        </w:rPr>
        <w:t xml:space="preserve">: </w:t>
      </w:r>
    </w:p>
    <w:p w14:paraId="186D47FC" w14:textId="77777777" w:rsidR="00091EBC" w:rsidRPr="0002582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 xml:space="preserve">2. Երաշխիքով </w:t>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lang w:val="hy-AM"/>
        </w:rPr>
        <w:t xml:space="preserve"> (այսուհետ՝ երաշխիք տվող </w:t>
      </w:r>
    </w:p>
    <w:p w14:paraId="336F3FC7" w14:textId="77777777" w:rsidR="00091EBC" w:rsidRPr="0002582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ab/>
      </w:r>
      <w:r w:rsidRPr="00025827">
        <w:rPr>
          <w:rStyle w:val="Strong"/>
          <w:rFonts w:ascii="GHEA Grapalat" w:hAnsi="GHEA Grapalat"/>
          <w:b w:val="0"/>
          <w:bCs w:val="0"/>
          <w:sz w:val="20"/>
          <w:szCs w:val="20"/>
          <w:lang w:val="hy-AM"/>
        </w:rPr>
        <w:tab/>
      </w:r>
      <w:r w:rsidRPr="00025827">
        <w:rPr>
          <w:rStyle w:val="Strong"/>
          <w:rFonts w:ascii="GHEA Grapalat" w:hAnsi="GHEA Grapalat"/>
          <w:b w:val="0"/>
          <w:bCs w:val="0"/>
          <w:sz w:val="20"/>
          <w:szCs w:val="20"/>
          <w:lang w:val="hy-AM"/>
        </w:rPr>
        <w:tab/>
        <w:t xml:space="preserve">                         </w:t>
      </w:r>
      <w:r w:rsidRPr="00025827">
        <w:rPr>
          <w:rFonts w:ascii="GHEA Grapalat" w:hAnsi="GHEA Grapalat" w:cs="Sylfaen"/>
          <w:vertAlign w:val="superscript"/>
          <w:lang w:val="hy-AM"/>
        </w:rPr>
        <w:t>երաշխիքը տվող բանկի անվանումը</w:t>
      </w:r>
    </w:p>
    <w:p w14:paraId="4DEE75BB" w14:textId="77777777" w:rsidR="00091EBC" w:rsidRPr="0002582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2582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p>
    <w:p w14:paraId="502768DD" w14:textId="581BB93D" w:rsidR="00091EBC" w:rsidRPr="0002582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025827">
        <w:rPr>
          <w:rFonts w:ascii="GHEA Grapalat" w:hAnsi="GHEA Grapalat" w:cs="Sylfaen"/>
          <w:vertAlign w:val="superscript"/>
        </w:rPr>
        <w:t xml:space="preserve">            </w:t>
      </w:r>
      <w:r w:rsidR="00091EBC" w:rsidRPr="00025827">
        <w:rPr>
          <w:rFonts w:ascii="GHEA Grapalat" w:hAnsi="GHEA Grapalat" w:cs="Sylfaen"/>
          <w:vertAlign w:val="superscript"/>
          <w:lang w:val="hy-AM"/>
        </w:rPr>
        <w:t xml:space="preserve">  գումարը թվերով և տառերով</w:t>
      </w:r>
    </w:p>
    <w:p w14:paraId="12EECFA3" w14:textId="66FF3109" w:rsidR="00091EBC" w:rsidRPr="0002582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 xml:space="preserve">(այսուհետ՝ երաշխիքի գումար)՝ պահանջն ստանալուց </w:t>
      </w:r>
      <w:r w:rsidR="00547AE2" w:rsidRPr="00025827">
        <w:rPr>
          <w:rStyle w:val="Strong"/>
          <w:rFonts w:ascii="GHEA Grapalat" w:hAnsi="GHEA Grapalat"/>
          <w:b w:val="0"/>
          <w:bCs w:val="0"/>
          <w:sz w:val="20"/>
          <w:szCs w:val="20"/>
          <w:lang w:val="hy-AM"/>
        </w:rPr>
        <w:t>հինգ</w:t>
      </w:r>
      <w:r w:rsidRPr="0002582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025827">
        <w:rPr>
          <w:rFonts w:ascii="GHEA Grapalat" w:hAnsi="GHEA Grapalat" w:cs="Sylfaen"/>
          <w:color w:val="000000"/>
          <w:sz w:val="20"/>
          <w:szCs w:val="20"/>
          <w:lang w:val="hy-AM"/>
        </w:rPr>
        <w:t xml:space="preserve">900008000664 </w:t>
      </w:r>
      <w:r w:rsidRPr="00025827">
        <w:rPr>
          <w:rStyle w:val="Strong"/>
          <w:rFonts w:ascii="GHEA Grapalat" w:hAnsi="GHEA Grapalat"/>
          <w:b w:val="0"/>
          <w:bCs w:val="0"/>
          <w:sz w:val="20"/>
          <w:szCs w:val="20"/>
          <w:lang w:val="hy-AM"/>
        </w:rPr>
        <w:t>հաշվեհամարին փոխանցման միջոցով:</w:t>
      </w:r>
    </w:p>
    <w:p w14:paraId="19F0A55E" w14:textId="77777777" w:rsidR="00091EBC" w:rsidRPr="0002582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3. Սույն երաշխիքն անհետկանչելի է:</w:t>
      </w:r>
    </w:p>
    <w:p w14:paraId="4004D633" w14:textId="77777777" w:rsidR="00091EBC" w:rsidRPr="0002582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1716C036" w:rsidR="00167DE7" w:rsidRPr="00025827" w:rsidRDefault="008F2B64" w:rsidP="00167DE7">
      <w:pPr>
        <w:pStyle w:val="ListParagraph"/>
        <w:tabs>
          <w:tab w:val="left" w:pos="0"/>
        </w:tabs>
        <w:ind w:left="0"/>
        <w:mirrorIndents/>
        <w:jc w:val="both"/>
        <w:rPr>
          <w:rFonts w:ascii="GHEA Grapalat" w:hAnsi="GHEA Grapalat"/>
          <w:color w:val="000000"/>
          <w:sz w:val="20"/>
          <w:szCs w:val="20"/>
          <w:lang w:val="hy-AM"/>
        </w:rPr>
      </w:pPr>
      <w:r w:rsidRPr="00025827">
        <w:rPr>
          <w:rFonts w:ascii="GHEA Grapalat" w:hAnsi="GHEA Grapalat"/>
          <w:color w:val="000000"/>
          <w:sz w:val="20"/>
          <w:szCs w:val="20"/>
          <w:lang w:val="hy-AM"/>
        </w:rPr>
        <w:t xml:space="preserve">       </w:t>
      </w:r>
      <w:r w:rsidR="0024041A" w:rsidRPr="00025827">
        <w:rPr>
          <w:rFonts w:ascii="GHEA Grapalat" w:hAnsi="GHEA Grapalat"/>
          <w:color w:val="000000"/>
          <w:sz w:val="20"/>
          <w:szCs w:val="20"/>
          <w:lang w:val="hy-AM"/>
        </w:rPr>
        <w:t xml:space="preserve">5. </w:t>
      </w:r>
      <w:r w:rsidR="00DB01B8" w:rsidRPr="00025827">
        <w:rPr>
          <w:rFonts w:ascii="GHEA Grapalat" w:hAnsi="GHEA Grapalat"/>
          <w:color w:val="000000"/>
          <w:sz w:val="20"/>
          <w:szCs w:val="20"/>
          <w:lang w:val="hy-AM"/>
        </w:rPr>
        <w:t xml:space="preserve">Երաշխիքը գործում է </w:t>
      </w:r>
      <w:r w:rsidR="00325A9F" w:rsidRPr="00025827">
        <w:rPr>
          <w:rFonts w:ascii="GHEA Grapalat" w:hAnsi="GHEA Grapalat"/>
          <w:color w:val="000000"/>
          <w:sz w:val="20"/>
          <w:szCs w:val="20"/>
          <w:lang w:val="hy-AM"/>
        </w:rPr>
        <w:t xml:space="preserve">թողարկման պահից և ուժի մեջ է </w:t>
      </w:r>
      <w:r w:rsidR="00DB01B8" w:rsidRPr="00025827">
        <w:rPr>
          <w:rFonts w:ascii="GHEA Grapalat" w:hAnsi="GHEA Grapalat"/>
          <w:color w:val="000000"/>
          <w:sz w:val="20"/>
          <w:szCs w:val="20"/>
          <w:lang w:val="hy-AM"/>
        </w:rPr>
        <w:t>բենեֆիցիարի և պրի</w:t>
      </w:r>
      <w:r w:rsidR="004A0593" w:rsidRPr="00025827">
        <w:rPr>
          <w:rFonts w:ascii="GHEA Grapalat" w:hAnsi="GHEA Grapalat"/>
          <w:color w:val="000000"/>
          <w:sz w:val="20"/>
          <w:szCs w:val="20"/>
          <w:lang w:val="hy-AM"/>
        </w:rPr>
        <w:t>ն</w:t>
      </w:r>
      <w:r w:rsidR="00DB01B8" w:rsidRPr="00025827">
        <w:rPr>
          <w:rFonts w:ascii="GHEA Grapalat" w:hAnsi="GHEA Grapalat"/>
          <w:color w:val="000000"/>
          <w:sz w:val="20"/>
          <w:szCs w:val="20"/>
          <w:lang w:val="hy-AM"/>
        </w:rPr>
        <w:t>ցիպալի միջև կնքվելիք</w:t>
      </w:r>
      <w:r w:rsidR="00325A9F" w:rsidRPr="00025827">
        <w:rPr>
          <w:rFonts w:ascii="GHEA Grapalat" w:hAnsi="GHEA Grapalat"/>
          <w:color w:val="000000"/>
          <w:sz w:val="20"/>
          <w:szCs w:val="20"/>
          <w:lang w:val="hy-AM"/>
        </w:rPr>
        <w:t xml:space="preserve"> </w:t>
      </w:r>
      <w:r w:rsidR="00DB01B8" w:rsidRPr="00025827">
        <w:rPr>
          <w:rFonts w:ascii="GHEA Grapalat" w:hAnsi="GHEA Grapalat"/>
          <w:color w:val="000000"/>
          <w:sz w:val="20"/>
          <w:szCs w:val="20"/>
          <w:lang w:val="hy-AM"/>
        </w:rPr>
        <w:t xml:space="preserve">N </w:t>
      </w:r>
      <w:r w:rsidR="007A3181" w:rsidRPr="00025827">
        <w:rPr>
          <w:rFonts w:ascii="GHEA Grapalat" w:hAnsi="GHEA Grapalat"/>
          <w:color w:val="000000"/>
          <w:sz w:val="20"/>
          <w:szCs w:val="20"/>
          <w:lang w:val="hy-AM"/>
        </w:rPr>
        <w:t>ՀՀՔԿ-ԲՄԽԾՁԲ-25/25</w:t>
      </w:r>
      <w:r w:rsidR="00167DE7" w:rsidRPr="00025827">
        <w:rPr>
          <w:rFonts w:ascii="GHEA Grapalat" w:hAnsi="GHEA Grapalat"/>
          <w:color w:val="000000"/>
          <w:sz w:val="20"/>
          <w:szCs w:val="20"/>
          <w:lang w:val="hy-AM"/>
        </w:rPr>
        <w:t xml:space="preserve"> </w:t>
      </w:r>
      <w:r w:rsidR="00DB01B8" w:rsidRPr="00025827">
        <w:rPr>
          <w:rFonts w:ascii="GHEA Grapalat" w:hAnsi="GHEA Grapalat"/>
          <w:color w:val="000000"/>
          <w:sz w:val="20"/>
          <w:szCs w:val="20"/>
          <w:lang w:val="hy-AM"/>
        </w:rPr>
        <w:t>պայմանագիրն ուժի մեջ մտնելու օրվանից մինչև</w:t>
      </w:r>
      <w:r w:rsidR="00167DE7" w:rsidRPr="00025827">
        <w:rPr>
          <w:rFonts w:ascii="GHEA Grapalat" w:hAnsi="GHEA Grapalat"/>
          <w:color w:val="000000"/>
          <w:sz w:val="20"/>
          <w:szCs w:val="20"/>
          <w:lang w:val="hy-AM"/>
        </w:rPr>
        <w:t xml:space="preserve"> </w:t>
      </w:r>
      <w:r w:rsidR="00DB01B8" w:rsidRPr="00025827">
        <w:rPr>
          <w:rFonts w:ascii="GHEA Grapalat" w:hAnsi="GHEA Grapalat"/>
          <w:color w:val="000000"/>
          <w:sz w:val="20"/>
          <w:szCs w:val="20"/>
          <w:lang w:val="hy-AM"/>
        </w:rPr>
        <w:t>կնքվելիք պայմանագրով նախատեսված</w:t>
      </w:r>
      <w:r w:rsidRPr="00025827">
        <w:rPr>
          <w:rFonts w:ascii="GHEA Grapalat" w:hAnsi="GHEA Grapalat"/>
          <w:color w:val="000000"/>
          <w:sz w:val="20"/>
          <w:szCs w:val="20"/>
          <w:lang w:val="hy-AM"/>
        </w:rPr>
        <w:t xml:space="preserve"> </w:t>
      </w:r>
      <w:r w:rsidR="00DB01B8" w:rsidRPr="00025827">
        <w:rPr>
          <w:rFonts w:ascii="GHEA Grapalat" w:hAnsi="GHEA Grapalat"/>
          <w:color w:val="000000"/>
          <w:sz w:val="20"/>
          <w:szCs w:val="20"/>
          <w:lang w:val="hy-AM"/>
        </w:rPr>
        <w:t>ծառայության մատուցման վերջնաժամկետ</w:t>
      </w:r>
      <w:r w:rsidR="00801033" w:rsidRPr="00025827">
        <w:rPr>
          <w:rFonts w:ascii="GHEA Grapalat" w:hAnsi="GHEA Grapalat"/>
          <w:color w:val="000000"/>
          <w:sz w:val="20"/>
          <w:szCs w:val="20"/>
          <w:lang w:val="hy-AM"/>
        </w:rPr>
        <w:t xml:space="preserve">ի </w:t>
      </w:r>
      <w:r w:rsidR="00DB01B8" w:rsidRPr="0002582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25827">
        <w:rPr>
          <w:rFonts w:ascii="GHEA Grapalat" w:hAnsi="GHEA Grapalat"/>
          <w:color w:val="000000"/>
          <w:sz w:val="20"/>
          <w:szCs w:val="20"/>
          <w:lang w:val="hy-AM"/>
        </w:rPr>
        <w:t>՝</w:t>
      </w:r>
      <w:hyperlink r:id="rId22" w:history="1">
        <w:r w:rsidR="001868F5" w:rsidRPr="00025827">
          <w:rPr>
            <w:rFonts w:ascii="GHEA Grapalat" w:hAnsi="GHEA Grapalat"/>
            <w:color w:val="000000"/>
            <w:sz w:val="20"/>
            <w:szCs w:val="20"/>
            <w:lang w:val="hy-AM"/>
          </w:rPr>
          <w:t xml:space="preserve"> </w:t>
        </w:r>
        <w:r w:rsidR="00482A73" w:rsidRPr="00025827">
          <w:rPr>
            <w:rFonts w:ascii="GHEA Grapalat" w:hAnsi="GHEA Grapalat"/>
            <w:color w:val="000000"/>
            <w:sz w:val="20"/>
            <w:szCs w:val="20"/>
            <w:lang w:val="hy-AM"/>
          </w:rPr>
          <w:t>tender4@minurban.am</w:t>
        </w:r>
      </w:hyperlink>
      <w:r w:rsidR="00167DE7" w:rsidRPr="00025827">
        <w:rPr>
          <w:rFonts w:ascii="GHEA Grapalat" w:hAnsi="GHEA Grapalat"/>
          <w:color w:val="000000"/>
          <w:sz w:val="20"/>
          <w:szCs w:val="20"/>
          <w:lang w:val="hy-AM"/>
        </w:rPr>
        <w:t xml:space="preserve"> էլեկտրոնային փոստի հասցեին։     </w:t>
      </w:r>
    </w:p>
    <w:p w14:paraId="268A68B4" w14:textId="77777777" w:rsidR="00091EBC" w:rsidRPr="0002582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35A3508" w:rsidR="00DC3470" w:rsidRPr="0002582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 xml:space="preserve">1) </w:t>
      </w:r>
      <w:r w:rsidR="0091775C" w:rsidRPr="00025827">
        <w:rPr>
          <w:rFonts w:ascii="GHEA Grapalat" w:hAnsi="GHEA Grapalat"/>
          <w:color w:val="000000"/>
          <w:sz w:val="20"/>
          <w:szCs w:val="20"/>
          <w:lang w:val="hy-AM"/>
        </w:rPr>
        <w:t xml:space="preserve">N </w:t>
      </w:r>
      <w:r w:rsidR="007A3181" w:rsidRPr="00025827">
        <w:rPr>
          <w:rFonts w:ascii="GHEA Grapalat" w:hAnsi="GHEA Grapalat"/>
          <w:color w:val="000000"/>
          <w:sz w:val="20"/>
          <w:szCs w:val="20"/>
          <w:lang w:val="hy-AM"/>
        </w:rPr>
        <w:t>ՀՀՔԿ-ԲՄԽԾՁԲ-25/25</w:t>
      </w:r>
      <w:r w:rsidRPr="00025827">
        <w:rPr>
          <w:rFonts w:ascii="GHEA Grapalat" w:hAnsi="GHEA Grapalat"/>
          <w:color w:val="000000"/>
          <w:sz w:val="20"/>
          <w:szCs w:val="20"/>
          <w:lang w:val="hy-AM"/>
        </w:rPr>
        <w:t xml:space="preserve"> պայմանագրի, ներառյալ նաև դրանում </w:t>
      </w:r>
      <w:r w:rsidR="0091775C" w:rsidRPr="00025827">
        <w:rPr>
          <w:rFonts w:ascii="GHEA Grapalat" w:hAnsi="GHEA Grapalat"/>
          <w:color w:val="000000"/>
          <w:sz w:val="20"/>
          <w:szCs w:val="20"/>
          <w:lang w:val="hy-AM"/>
        </w:rPr>
        <w:t>կատարված</w:t>
      </w:r>
      <w:r w:rsidR="00167DE7" w:rsidRPr="00025827">
        <w:rPr>
          <w:rFonts w:ascii="GHEA Grapalat" w:hAnsi="GHEA Grapalat"/>
          <w:color w:val="000000"/>
          <w:sz w:val="20"/>
          <w:szCs w:val="20"/>
          <w:lang w:val="hy-AM"/>
        </w:rPr>
        <w:t xml:space="preserve"> </w:t>
      </w:r>
      <w:r w:rsidRPr="0002582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2582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025827">
          <w:rPr>
            <w:rStyle w:val="Hyperlink"/>
            <w:rFonts w:ascii="GHEA Grapalat" w:hAnsi="GHEA Grapalat"/>
            <w:sz w:val="20"/>
            <w:szCs w:val="20"/>
            <w:lang w:val="hy-AM"/>
          </w:rPr>
          <w:t>www.procurement.am</w:t>
        </w:r>
      </w:hyperlink>
      <w:r w:rsidRPr="00025827">
        <w:rPr>
          <w:rFonts w:ascii="GHEA Grapalat" w:hAnsi="GHEA Grapalat"/>
          <w:color w:val="000000"/>
          <w:sz w:val="20"/>
          <w:szCs w:val="20"/>
          <w:lang w:val="hy-AM"/>
        </w:rPr>
        <w:t xml:space="preserve"> հասց</w:t>
      </w:r>
      <w:r w:rsidR="00532A65" w:rsidRPr="00025827">
        <w:rPr>
          <w:rFonts w:ascii="GHEA Grapalat" w:hAnsi="GHEA Grapalat"/>
          <w:color w:val="000000"/>
          <w:sz w:val="20"/>
          <w:szCs w:val="20"/>
          <w:lang w:val="hy-AM"/>
        </w:rPr>
        <w:t>ե</w:t>
      </w:r>
      <w:r w:rsidRPr="00025827">
        <w:rPr>
          <w:rFonts w:ascii="GHEA Grapalat" w:hAnsi="GHEA Grapalat"/>
          <w:color w:val="000000"/>
          <w:sz w:val="20"/>
          <w:szCs w:val="20"/>
          <w:lang w:val="hy-AM"/>
        </w:rPr>
        <w:t>ով գործող տեղեկագրում հրապարակած ծանուցումը</w:t>
      </w:r>
      <w:r w:rsidR="00AF3D6A" w:rsidRPr="00025827">
        <w:rPr>
          <w:rFonts w:ascii="GHEA Grapalat" w:hAnsi="GHEA Grapalat"/>
          <w:color w:val="000000"/>
          <w:sz w:val="20"/>
          <w:szCs w:val="20"/>
          <w:lang w:val="hy-AM"/>
        </w:rPr>
        <w:t>:</w:t>
      </w:r>
    </w:p>
    <w:p w14:paraId="31CB5776" w14:textId="77777777" w:rsidR="00091EBC" w:rsidRPr="000258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25827">
        <w:rPr>
          <w:rFonts w:ascii="GHEA Grapalat" w:hAnsi="GHEA Grapalat"/>
          <w:color w:val="000000"/>
          <w:sz w:val="20"/>
          <w:szCs w:val="20"/>
          <w:lang w:val="hy-AM"/>
        </w:rPr>
        <w:t>ց</w:t>
      </w:r>
      <w:r w:rsidRPr="0002582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2582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8</w:t>
      </w:r>
      <w:r w:rsidR="00091EBC" w:rsidRPr="0002582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258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2582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02582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9</w:t>
      </w:r>
      <w:r w:rsidR="00091EBC" w:rsidRPr="00025827">
        <w:rPr>
          <w:rFonts w:ascii="GHEA Grapalat" w:hAnsi="GHEA Grapalat"/>
          <w:color w:val="000000"/>
          <w:sz w:val="20"/>
          <w:szCs w:val="20"/>
          <w:lang w:val="hy-AM"/>
        </w:rPr>
        <w:t xml:space="preserve">. Երաշխիք տվող անձը պահանջը </w:t>
      </w:r>
      <w:r w:rsidR="00A267FB" w:rsidRPr="00025827">
        <w:rPr>
          <w:rFonts w:ascii="GHEA Grapalat" w:hAnsi="GHEA Grapalat"/>
          <w:color w:val="000000"/>
          <w:sz w:val="20"/>
          <w:szCs w:val="20"/>
          <w:lang w:val="hy-AM"/>
        </w:rPr>
        <w:t xml:space="preserve">մերժելու </w:t>
      </w:r>
      <w:r w:rsidR="00091EBC" w:rsidRPr="0002582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025827">
        <w:rPr>
          <w:rFonts w:ascii="GHEA Grapalat" w:hAnsi="GHEA Grapalat"/>
          <w:color w:val="000000"/>
          <w:sz w:val="20"/>
          <w:szCs w:val="20"/>
          <w:lang w:val="hy-AM"/>
        </w:rPr>
        <w:t xml:space="preserve">մերժման </w:t>
      </w:r>
      <w:r w:rsidR="00091EBC" w:rsidRPr="00025827">
        <w:rPr>
          <w:rFonts w:ascii="GHEA Grapalat" w:hAnsi="GHEA Grapalat"/>
          <w:color w:val="000000"/>
          <w:sz w:val="20"/>
          <w:szCs w:val="20"/>
          <w:lang w:val="hy-AM"/>
        </w:rPr>
        <w:t>մասին տեղեկացնում է բենեֆիցիարին:</w:t>
      </w:r>
    </w:p>
    <w:p w14:paraId="2BF8F27A" w14:textId="77777777" w:rsidR="00091EBC" w:rsidRPr="000258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1</w:t>
      </w:r>
      <w:r w:rsidR="00A2572F" w:rsidRPr="00025827">
        <w:rPr>
          <w:rFonts w:ascii="GHEA Grapalat" w:hAnsi="GHEA Grapalat"/>
          <w:color w:val="000000"/>
          <w:sz w:val="20"/>
          <w:szCs w:val="20"/>
          <w:lang w:val="hy-AM"/>
        </w:rPr>
        <w:t>0</w:t>
      </w:r>
      <w:r w:rsidRPr="0002582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258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1</w:t>
      </w:r>
      <w:r w:rsidR="00A2572F" w:rsidRPr="00025827">
        <w:rPr>
          <w:rFonts w:ascii="GHEA Grapalat" w:hAnsi="GHEA Grapalat"/>
          <w:color w:val="000000"/>
          <w:sz w:val="20"/>
          <w:szCs w:val="20"/>
          <w:lang w:val="hy-AM"/>
        </w:rPr>
        <w:t>1</w:t>
      </w:r>
      <w:r w:rsidRPr="0002582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258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258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25827">
        <w:rPr>
          <w:rFonts w:ascii="GHEA Grapalat" w:hAnsi="GHEA Grapalat"/>
          <w:color w:val="000000"/>
          <w:sz w:val="20"/>
          <w:szCs w:val="20"/>
          <w:lang w:val="hy-AM"/>
        </w:rPr>
        <w:t xml:space="preserve">Գործադիր </w:t>
      </w:r>
      <w:r w:rsidR="0070371B" w:rsidRPr="00025827">
        <w:rPr>
          <w:rFonts w:ascii="GHEA Grapalat" w:hAnsi="GHEA Grapalat"/>
          <w:color w:val="000000"/>
          <w:sz w:val="20"/>
          <w:szCs w:val="20"/>
          <w:lang w:val="hy-AM"/>
        </w:rPr>
        <w:t>մարմնի ղեկավար</w:t>
      </w:r>
      <w:r w:rsidRPr="00025827">
        <w:rPr>
          <w:rFonts w:ascii="GHEA Grapalat" w:hAnsi="GHEA Grapalat"/>
          <w:color w:val="000000"/>
          <w:sz w:val="20"/>
          <w:szCs w:val="20"/>
          <w:lang w:val="hy-AM"/>
        </w:rPr>
        <w:t xml:space="preserve"> </w:t>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p>
    <w:p w14:paraId="3D7F2339" w14:textId="77777777" w:rsidR="00091EBC" w:rsidRPr="000258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258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p>
    <w:p w14:paraId="36C0BE36" w14:textId="77777777" w:rsidR="00091EBC" w:rsidRPr="0002582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25827">
        <w:rPr>
          <w:rFonts w:ascii="GHEA Grapalat" w:hAnsi="GHEA Grapalat" w:cs="Sylfaen"/>
          <w:vertAlign w:val="superscript"/>
          <w:lang w:val="hy-AM"/>
        </w:rPr>
        <w:t xml:space="preserve">                                                        ամիսը, ամսաթիվը, տարեթիվը</w:t>
      </w:r>
    </w:p>
    <w:p w14:paraId="6556F747" w14:textId="77777777" w:rsidR="00F46F1D" w:rsidRPr="00025827" w:rsidRDefault="00F46F1D" w:rsidP="00631658">
      <w:pPr>
        <w:pStyle w:val="BodyTextIndent3"/>
        <w:spacing w:line="240" w:lineRule="auto"/>
        <w:jc w:val="right"/>
        <w:rPr>
          <w:rFonts w:ascii="GHEA Grapalat" w:hAnsi="GHEA Grapalat" w:cs="Sylfaen"/>
          <w:b/>
          <w:lang w:val="hy-AM"/>
        </w:rPr>
      </w:pPr>
    </w:p>
    <w:p w14:paraId="14F8405F" w14:textId="4FEA3C28" w:rsidR="00167DE7" w:rsidRPr="00025827" w:rsidRDefault="002327AA" w:rsidP="004F6CDE">
      <w:pPr>
        <w:jc w:val="right"/>
        <w:rPr>
          <w:rFonts w:ascii="GHEA Grapalat" w:hAnsi="GHEA Grapalat" w:cs="Sylfaen"/>
          <w:b/>
          <w:sz w:val="20"/>
          <w:szCs w:val="20"/>
          <w:lang w:val="hy-AM"/>
        </w:rPr>
      </w:pPr>
      <w:r w:rsidRPr="00025827">
        <w:rPr>
          <w:rFonts w:ascii="GHEA Grapalat" w:hAnsi="GHEA Grapalat" w:cs="Sylfaen"/>
          <w:b/>
          <w:lang w:val="hy-AM"/>
        </w:rPr>
        <w:br w:type="page"/>
      </w:r>
      <w:r w:rsidR="00167DE7" w:rsidRPr="00025827">
        <w:rPr>
          <w:rFonts w:ascii="GHEA Grapalat" w:hAnsi="GHEA Grapalat" w:cs="Sylfaen"/>
          <w:b/>
          <w:sz w:val="20"/>
          <w:szCs w:val="20"/>
          <w:lang w:val="hy-AM"/>
        </w:rPr>
        <w:lastRenderedPageBreak/>
        <w:t>Հավելված 5.1</w:t>
      </w:r>
    </w:p>
    <w:p w14:paraId="12CA31A4" w14:textId="790680D1" w:rsidR="00167DE7" w:rsidRPr="00025827" w:rsidRDefault="007A3181" w:rsidP="00167DE7">
      <w:pPr>
        <w:pStyle w:val="BodyTextIndent3"/>
        <w:spacing w:line="240" w:lineRule="auto"/>
        <w:jc w:val="right"/>
        <w:rPr>
          <w:rFonts w:ascii="GHEA Grapalat" w:hAnsi="GHEA Grapalat" w:cs="Sylfaen"/>
          <w:b/>
          <w:lang w:val="hy-AM"/>
        </w:rPr>
      </w:pPr>
      <w:r w:rsidRPr="00025827">
        <w:rPr>
          <w:rFonts w:ascii="GHEA Grapalat" w:hAnsi="GHEA Grapalat" w:cs="Sylfaen"/>
          <w:b/>
          <w:lang w:val="hy-AM"/>
        </w:rPr>
        <w:t>ՀՀՔԿ-ԲՄԽԾՁԲ-25/25</w:t>
      </w:r>
      <w:r w:rsidR="00167DE7" w:rsidRPr="00025827">
        <w:rPr>
          <w:rFonts w:ascii="GHEA Grapalat" w:hAnsi="GHEA Grapalat" w:cs="Sylfaen"/>
          <w:b/>
          <w:lang w:val="hy-AM"/>
        </w:rPr>
        <w:t xml:space="preserve"> ծածկագրով </w:t>
      </w:r>
    </w:p>
    <w:p w14:paraId="71DF0BBC" w14:textId="41128E7B" w:rsidR="00167DE7" w:rsidRPr="00025827" w:rsidRDefault="002B0934" w:rsidP="00167DE7">
      <w:pPr>
        <w:pStyle w:val="BodyTextIndent3"/>
        <w:spacing w:line="240" w:lineRule="auto"/>
        <w:jc w:val="right"/>
        <w:rPr>
          <w:rFonts w:ascii="GHEA Grapalat" w:hAnsi="GHEA Grapalat" w:cs="Sylfaen"/>
          <w:b/>
          <w:lang w:val="hy-AM"/>
        </w:rPr>
      </w:pPr>
      <w:r w:rsidRPr="00025827">
        <w:rPr>
          <w:rFonts w:ascii="GHEA Grapalat" w:hAnsi="GHEA Grapalat" w:cs="Sylfaen"/>
          <w:b/>
          <w:lang w:val="hy-AM"/>
        </w:rPr>
        <w:t>բաց մրցույթի</w:t>
      </w:r>
      <w:r w:rsidR="00167DE7" w:rsidRPr="00025827">
        <w:rPr>
          <w:rFonts w:ascii="GHEA Grapalat" w:hAnsi="GHEA Grapalat" w:cs="Sylfaen"/>
          <w:b/>
          <w:lang w:val="hy-AM"/>
        </w:rPr>
        <w:t xml:space="preserve"> հրավերի</w:t>
      </w:r>
    </w:p>
    <w:p w14:paraId="0A076D00" w14:textId="77777777" w:rsidR="00167DE7" w:rsidRPr="00025827" w:rsidRDefault="00167DE7" w:rsidP="00167DE7">
      <w:pPr>
        <w:pStyle w:val="BodyTextIndent3"/>
        <w:spacing w:line="240" w:lineRule="auto"/>
        <w:jc w:val="right"/>
        <w:rPr>
          <w:rFonts w:ascii="GHEA Grapalat" w:hAnsi="GHEA Grapalat" w:cs="Sylfaen"/>
          <w:b/>
          <w:lang w:val="hy-AM"/>
        </w:rPr>
      </w:pPr>
    </w:p>
    <w:p w14:paraId="7AA32A93" w14:textId="77777777" w:rsidR="00631658" w:rsidRPr="00025827" w:rsidRDefault="00631658" w:rsidP="00631658">
      <w:pPr>
        <w:jc w:val="center"/>
        <w:rPr>
          <w:rFonts w:ascii="GHEA Grapalat" w:hAnsi="GHEA Grapalat" w:cs="GHEA Grapalat"/>
          <w:b/>
          <w:sz w:val="20"/>
          <w:szCs w:val="20"/>
          <w:lang w:val="hy-AM"/>
        </w:rPr>
      </w:pPr>
      <w:r w:rsidRPr="00025827">
        <w:rPr>
          <w:rFonts w:ascii="GHEA Grapalat" w:hAnsi="GHEA Grapalat" w:cs="GHEA Grapalat"/>
          <w:b/>
          <w:sz w:val="18"/>
          <w:szCs w:val="18"/>
          <w:lang w:val="hy-AM"/>
        </w:rPr>
        <w:t xml:space="preserve">       </w:t>
      </w:r>
      <w:r w:rsidRPr="00025827">
        <w:rPr>
          <w:rFonts w:ascii="GHEA Grapalat" w:hAnsi="GHEA Grapalat" w:cs="GHEA Grapalat"/>
          <w:b/>
          <w:sz w:val="20"/>
          <w:szCs w:val="20"/>
          <w:lang w:val="hy-AM"/>
        </w:rPr>
        <w:t xml:space="preserve">ՏՈւԺԱՆՔԻ ՄԱՍԻՆ ՀԱՄԱՁԱՅՆԱԳԻՐ </w:t>
      </w:r>
    </w:p>
    <w:p w14:paraId="60A534FF" w14:textId="77777777" w:rsidR="001C7C1A" w:rsidRPr="00025827" w:rsidRDefault="00631658" w:rsidP="001C7C1A">
      <w:pPr>
        <w:jc w:val="center"/>
        <w:rPr>
          <w:rFonts w:ascii="GHEA Grapalat" w:hAnsi="GHEA Grapalat" w:cs="GHEA Grapalat"/>
          <w:b/>
          <w:sz w:val="20"/>
          <w:szCs w:val="20"/>
          <w:lang w:val="hy-AM"/>
        </w:rPr>
      </w:pPr>
      <w:r w:rsidRPr="00025827">
        <w:rPr>
          <w:rFonts w:ascii="GHEA Grapalat" w:hAnsi="GHEA Grapalat" w:cs="GHEA Grapalat"/>
          <w:sz w:val="20"/>
          <w:szCs w:val="20"/>
          <w:lang w:val="hy-AM"/>
        </w:rPr>
        <w:t xml:space="preserve">  </w:t>
      </w:r>
      <w:r w:rsidRPr="00025827">
        <w:rPr>
          <w:rFonts w:ascii="GHEA Grapalat" w:hAnsi="GHEA Grapalat" w:cs="GHEA Grapalat"/>
          <w:b/>
          <w:sz w:val="20"/>
          <w:szCs w:val="20"/>
          <w:lang w:val="hy-AM"/>
        </w:rPr>
        <w:t xml:space="preserve"> </w:t>
      </w:r>
      <w:r w:rsidR="001C7C1A" w:rsidRPr="00025827">
        <w:rPr>
          <w:rFonts w:ascii="GHEA Grapalat" w:hAnsi="GHEA Grapalat" w:cs="GHEA Grapalat"/>
          <w:b/>
          <w:sz w:val="18"/>
          <w:szCs w:val="18"/>
          <w:lang w:val="hy-AM"/>
        </w:rPr>
        <w:t xml:space="preserve">         (պայմանագրի ապահովում)</w:t>
      </w:r>
    </w:p>
    <w:p w14:paraId="3CEF148C" w14:textId="77777777" w:rsidR="00631658" w:rsidRPr="00025827" w:rsidRDefault="00631658" w:rsidP="00631658">
      <w:pPr>
        <w:rPr>
          <w:rFonts w:ascii="GHEA Grapalat" w:hAnsi="GHEA Grapalat" w:cs="GHEA Grapalat"/>
          <w:b/>
          <w:sz w:val="20"/>
          <w:szCs w:val="20"/>
          <w:lang w:val="hy-AM"/>
        </w:rPr>
      </w:pPr>
    </w:p>
    <w:p w14:paraId="3AF406A4" w14:textId="74F4EED5" w:rsidR="00631658" w:rsidRPr="00025827" w:rsidRDefault="00631658" w:rsidP="00631658">
      <w:pPr>
        <w:rPr>
          <w:rFonts w:ascii="GHEA Grapalat" w:hAnsi="GHEA Grapalat" w:cs="GHEA Grapalat"/>
          <w:sz w:val="20"/>
          <w:szCs w:val="20"/>
          <w:lang w:val="hy-AM"/>
        </w:rPr>
      </w:pPr>
      <w:r w:rsidRPr="00025827">
        <w:rPr>
          <w:rFonts w:ascii="GHEA Grapalat" w:hAnsi="GHEA Grapalat" w:cs="GHEA Grapalat"/>
          <w:sz w:val="20"/>
          <w:szCs w:val="20"/>
          <w:lang w:val="hy-AM"/>
        </w:rPr>
        <w:t xml:space="preserve">     ք. Երևան</w:t>
      </w:r>
      <w:r w:rsidRPr="00025827">
        <w:rPr>
          <w:rFonts w:ascii="GHEA Grapalat" w:hAnsi="GHEA Grapalat" w:cs="GHEA Grapalat"/>
          <w:sz w:val="20"/>
          <w:szCs w:val="20"/>
          <w:lang w:val="hy-AM"/>
        </w:rPr>
        <w:tab/>
      </w:r>
      <w:r w:rsidRPr="00025827">
        <w:rPr>
          <w:rFonts w:ascii="GHEA Grapalat" w:hAnsi="GHEA Grapalat" w:cs="GHEA Grapalat"/>
          <w:sz w:val="20"/>
          <w:szCs w:val="20"/>
          <w:lang w:val="hy-AM"/>
        </w:rPr>
        <w:tab/>
      </w:r>
      <w:r w:rsidRPr="00025827">
        <w:rPr>
          <w:rFonts w:ascii="GHEA Grapalat" w:hAnsi="GHEA Grapalat" w:cs="GHEA Grapalat"/>
          <w:sz w:val="20"/>
          <w:szCs w:val="20"/>
          <w:lang w:val="hy-AM"/>
        </w:rPr>
        <w:tab/>
      </w:r>
      <w:r w:rsidRPr="00025827">
        <w:rPr>
          <w:rFonts w:ascii="GHEA Grapalat" w:hAnsi="GHEA Grapalat" w:cs="GHEA Grapalat"/>
          <w:sz w:val="20"/>
          <w:szCs w:val="20"/>
          <w:lang w:val="hy-AM"/>
        </w:rPr>
        <w:tab/>
      </w:r>
      <w:r w:rsidRPr="00025827">
        <w:rPr>
          <w:rFonts w:ascii="GHEA Grapalat" w:hAnsi="GHEA Grapalat" w:cs="GHEA Grapalat"/>
          <w:sz w:val="20"/>
          <w:szCs w:val="20"/>
          <w:lang w:val="hy-AM"/>
        </w:rPr>
        <w:tab/>
      </w:r>
      <w:r w:rsidRPr="00025827">
        <w:rPr>
          <w:rFonts w:ascii="GHEA Grapalat" w:hAnsi="GHEA Grapalat" w:cs="GHEA Grapalat"/>
          <w:sz w:val="20"/>
          <w:szCs w:val="20"/>
          <w:lang w:val="hy-AM"/>
        </w:rPr>
        <w:tab/>
        <w:t xml:space="preserve">            </w:t>
      </w:r>
      <w:r w:rsidRPr="00025827">
        <w:rPr>
          <w:rFonts w:ascii="GHEA Grapalat" w:hAnsi="GHEA Grapalat"/>
          <w:sz w:val="20"/>
          <w:szCs w:val="20"/>
          <w:lang w:val="hy-AM"/>
        </w:rPr>
        <w:t>«</w:t>
      </w:r>
      <w:r w:rsidRPr="00025827">
        <w:rPr>
          <w:rFonts w:ascii="GHEA Grapalat" w:hAnsi="GHEA Grapalat" w:cs="GHEA Grapalat"/>
          <w:sz w:val="20"/>
          <w:szCs w:val="20"/>
          <w:u w:val="single"/>
          <w:lang w:val="hy-AM"/>
        </w:rPr>
        <w:t xml:space="preserve">         </w:t>
      </w:r>
      <w:r w:rsidRPr="00025827">
        <w:rPr>
          <w:rFonts w:ascii="GHEA Grapalat" w:hAnsi="GHEA Grapalat"/>
          <w:sz w:val="20"/>
          <w:szCs w:val="20"/>
          <w:lang w:val="hy-AM"/>
        </w:rPr>
        <w:t>»</w:t>
      </w:r>
      <w:r w:rsidRPr="00025827">
        <w:rPr>
          <w:rFonts w:ascii="GHEA Grapalat" w:hAnsi="GHEA Grapalat" w:cs="GHEA Grapalat"/>
          <w:sz w:val="20"/>
          <w:szCs w:val="20"/>
          <w:u w:val="single"/>
          <w:lang w:val="hy-AM"/>
        </w:rPr>
        <w:t xml:space="preserve"> </w:t>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00334EFB" w:rsidRPr="00025827">
        <w:rPr>
          <w:rFonts w:ascii="GHEA Grapalat" w:hAnsi="GHEA Grapalat" w:cs="GHEA Grapalat"/>
          <w:sz w:val="20"/>
          <w:szCs w:val="20"/>
          <w:lang w:val="hy-AM"/>
        </w:rPr>
        <w:t xml:space="preserve"> 20   թ.</w:t>
      </w:r>
    </w:p>
    <w:p w14:paraId="3EAF9BDE" w14:textId="77777777" w:rsidR="00631658" w:rsidRPr="00025827" w:rsidRDefault="00631658" w:rsidP="00631658">
      <w:pPr>
        <w:rPr>
          <w:rFonts w:ascii="GHEA Grapalat" w:hAnsi="GHEA Grapalat" w:cs="GHEA Grapalat"/>
          <w:sz w:val="20"/>
          <w:szCs w:val="20"/>
          <w:lang w:val="hy-AM"/>
        </w:rPr>
      </w:pPr>
    </w:p>
    <w:p w14:paraId="71FB68C4" w14:textId="77777777" w:rsidR="00631658" w:rsidRPr="00025827" w:rsidRDefault="00631658" w:rsidP="00631658">
      <w:pPr>
        <w:jc w:val="both"/>
        <w:rPr>
          <w:rFonts w:ascii="GHEA Grapalat" w:hAnsi="GHEA Grapalat" w:cs="GHEA Grapalat"/>
          <w:sz w:val="20"/>
          <w:szCs w:val="20"/>
          <w:u w:val="single"/>
          <w:vertAlign w:val="subscript"/>
          <w:lang w:val="hy-AM"/>
        </w:rPr>
      </w:pPr>
      <w:r w:rsidRPr="00025827">
        <w:rPr>
          <w:rFonts w:ascii="GHEA Grapalat" w:hAnsi="GHEA Grapalat" w:cs="GHEA Grapalat"/>
          <w:sz w:val="20"/>
          <w:szCs w:val="20"/>
          <w:u w:val="single"/>
          <w:vertAlign w:val="subscript"/>
          <w:lang w:val="hy-AM"/>
        </w:rPr>
        <w:tab/>
      </w:r>
      <w:r w:rsidRPr="00025827">
        <w:rPr>
          <w:rFonts w:ascii="GHEA Grapalat" w:hAnsi="GHEA Grapalat" w:cs="GHEA Grapalat"/>
          <w:sz w:val="20"/>
          <w:szCs w:val="20"/>
          <w:u w:val="single"/>
          <w:vertAlign w:val="subscript"/>
          <w:lang w:val="hy-AM"/>
        </w:rPr>
        <w:tab/>
      </w:r>
      <w:r w:rsidRPr="00025827">
        <w:rPr>
          <w:rFonts w:ascii="GHEA Grapalat" w:hAnsi="GHEA Grapalat" w:cs="GHEA Grapalat"/>
          <w:sz w:val="20"/>
          <w:szCs w:val="20"/>
          <w:u w:val="single"/>
          <w:vertAlign w:val="subscript"/>
          <w:lang w:val="hy-AM"/>
        </w:rPr>
        <w:tab/>
      </w:r>
      <w:r w:rsidRPr="00025827">
        <w:rPr>
          <w:rFonts w:ascii="GHEA Grapalat" w:hAnsi="GHEA Grapalat" w:cs="GHEA Grapalat"/>
          <w:sz w:val="20"/>
          <w:szCs w:val="20"/>
          <w:vertAlign w:val="subscript"/>
          <w:lang w:val="hy-AM"/>
        </w:rPr>
        <w:t xml:space="preserve">, </w:t>
      </w:r>
      <w:r w:rsidRPr="00025827">
        <w:rPr>
          <w:rFonts w:ascii="GHEA Grapalat" w:hAnsi="GHEA Grapalat" w:cs="GHEA Grapalat"/>
          <w:sz w:val="20"/>
          <w:szCs w:val="20"/>
          <w:lang w:val="hy-AM"/>
        </w:rPr>
        <w:t xml:space="preserve">ի դեմս Ընկերության տնօրեն </w:t>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p>
    <w:p w14:paraId="54EF0E3B" w14:textId="77777777" w:rsidR="00631658" w:rsidRPr="00025827" w:rsidRDefault="00631658" w:rsidP="00631658">
      <w:pPr>
        <w:jc w:val="both"/>
        <w:rPr>
          <w:rFonts w:ascii="GHEA Grapalat" w:hAnsi="GHEA Grapalat" w:cs="GHEA Grapalat"/>
          <w:sz w:val="20"/>
          <w:szCs w:val="20"/>
          <w:lang w:val="hy-AM"/>
        </w:rPr>
      </w:pPr>
      <w:r w:rsidRPr="00025827">
        <w:rPr>
          <w:rFonts w:ascii="GHEA Grapalat" w:hAnsi="GHEA Grapalat"/>
          <w:sz w:val="20"/>
          <w:szCs w:val="20"/>
          <w:vertAlign w:val="superscript"/>
          <w:lang w:val="hy-AM"/>
        </w:rPr>
        <w:t xml:space="preserve">       Ընկերության անվանումը</w:t>
      </w:r>
      <w:r w:rsidRPr="00025827">
        <w:rPr>
          <w:rFonts w:ascii="GHEA Grapalat" w:hAnsi="GHEA Grapalat" w:cs="GHEA Grapalat"/>
          <w:sz w:val="20"/>
          <w:szCs w:val="20"/>
          <w:vertAlign w:val="subscript"/>
          <w:lang w:val="hy-AM"/>
        </w:rPr>
        <w:tab/>
      </w:r>
      <w:r w:rsidRPr="00025827">
        <w:rPr>
          <w:rFonts w:ascii="GHEA Grapalat" w:hAnsi="GHEA Grapalat" w:cs="GHEA Grapalat"/>
          <w:sz w:val="20"/>
          <w:szCs w:val="20"/>
          <w:vertAlign w:val="subscript"/>
          <w:lang w:val="hy-AM"/>
        </w:rPr>
        <w:tab/>
      </w:r>
      <w:r w:rsidRPr="00025827">
        <w:rPr>
          <w:rFonts w:ascii="GHEA Grapalat" w:hAnsi="GHEA Grapalat" w:cs="GHEA Grapalat"/>
          <w:sz w:val="20"/>
          <w:szCs w:val="20"/>
          <w:vertAlign w:val="subscript"/>
          <w:lang w:val="hy-AM"/>
        </w:rPr>
        <w:tab/>
      </w:r>
      <w:r w:rsidRPr="00025827">
        <w:rPr>
          <w:rFonts w:ascii="GHEA Grapalat" w:hAnsi="GHEA Grapalat" w:cs="GHEA Grapalat"/>
          <w:sz w:val="20"/>
          <w:szCs w:val="20"/>
          <w:vertAlign w:val="subscript"/>
          <w:lang w:val="hy-AM"/>
        </w:rPr>
        <w:tab/>
      </w:r>
      <w:r w:rsidRPr="00025827">
        <w:rPr>
          <w:rFonts w:ascii="GHEA Grapalat" w:hAnsi="GHEA Grapalat" w:cs="GHEA Grapalat"/>
          <w:sz w:val="20"/>
          <w:szCs w:val="20"/>
          <w:vertAlign w:val="subscript"/>
          <w:lang w:val="hy-AM"/>
        </w:rPr>
        <w:tab/>
        <w:t xml:space="preserve">    </w:t>
      </w:r>
      <w:r w:rsidRPr="00025827">
        <w:rPr>
          <w:rFonts w:ascii="GHEA Grapalat" w:hAnsi="GHEA Grapalat"/>
          <w:sz w:val="20"/>
          <w:szCs w:val="20"/>
          <w:vertAlign w:val="superscript"/>
          <w:lang w:val="hy-AM"/>
        </w:rPr>
        <w:t>Ընկերության տնօրենի անուն ազգանունը, անձնագրային տվյալները</w:t>
      </w:r>
      <w:r w:rsidRPr="00025827">
        <w:rPr>
          <w:rFonts w:ascii="GHEA Grapalat" w:hAnsi="GHEA Grapalat" w:cs="GHEA Grapalat"/>
          <w:sz w:val="20"/>
          <w:szCs w:val="20"/>
          <w:vertAlign w:val="subscript"/>
          <w:lang w:val="hy-AM"/>
        </w:rPr>
        <w:t xml:space="preserve">, </w:t>
      </w:r>
      <w:r w:rsidRPr="0002582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25827" w:rsidRDefault="00631658" w:rsidP="00631658">
      <w:pPr>
        <w:ind w:firstLine="708"/>
        <w:jc w:val="both"/>
        <w:rPr>
          <w:rFonts w:ascii="GHEA Grapalat" w:hAnsi="GHEA Grapalat" w:cs="GHEA Grapalat"/>
          <w:sz w:val="20"/>
          <w:szCs w:val="20"/>
          <w:lang w:val="hy-AM"/>
        </w:rPr>
      </w:pPr>
    </w:p>
    <w:p w14:paraId="47E22A23" w14:textId="77777777" w:rsidR="00631658" w:rsidRPr="00025827" w:rsidRDefault="007317F3" w:rsidP="00915006">
      <w:pPr>
        <w:ind w:left="360"/>
        <w:jc w:val="center"/>
        <w:rPr>
          <w:rFonts w:ascii="GHEA Grapalat" w:hAnsi="GHEA Grapalat" w:cs="GHEA Grapalat"/>
          <w:b/>
          <w:bCs/>
          <w:sz w:val="20"/>
          <w:szCs w:val="20"/>
          <w:lang w:val="pt-BR"/>
        </w:rPr>
      </w:pPr>
      <w:r w:rsidRPr="00025827">
        <w:rPr>
          <w:rFonts w:ascii="GHEA Grapalat" w:hAnsi="GHEA Grapalat" w:cs="GHEA Grapalat"/>
          <w:b/>
          <w:sz w:val="20"/>
          <w:szCs w:val="20"/>
          <w:lang w:val="hy-AM"/>
        </w:rPr>
        <w:t xml:space="preserve">1․ </w:t>
      </w:r>
      <w:r w:rsidR="00631658" w:rsidRPr="00025827">
        <w:rPr>
          <w:rFonts w:ascii="GHEA Grapalat" w:hAnsi="GHEA Grapalat" w:cs="GHEA Grapalat"/>
          <w:b/>
          <w:sz w:val="20"/>
          <w:szCs w:val="20"/>
          <w:lang w:val="hy-AM"/>
        </w:rPr>
        <w:t xml:space="preserve"> Համաձայնության առարկան</w:t>
      </w:r>
    </w:p>
    <w:p w14:paraId="4A77668B" w14:textId="77777777" w:rsidR="00631658" w:rsidRPr="00025827" w:rsidRDefault="00631658" w:rsidP="00631658">
      <w:pPr>
        <w:jc w:val="both"/>
        <w:rPr>
          <w:rFonts w:ascii="GHEA Grapalat" w:hAnsi="GHEA Grapalat" w:cs="GHEA Grapalat"/>
          <w:b/>
          <w:bCs/>
          <w:sz w:val="20"/>
          <w:szCs w:val="20"/>
          <w:lang w:val="pt-BR"/>
        </w:rPr>
      </w:pPr>
      <w:r w:rsidRPr="00025827">
        <w:rPr>
          <w:rFonts w:ascii="GHEA Grapalat" w:hAnsi="GHEA Grapalat" w:cs="GHEA Grapalat"/>
          <w:sz w:val="20"/>
          <w:szCs w:val="20"/>
          <w:lang w:val="pt-BR"/>
        </w:rPr>
        <w:tab/>
      </w:r>
      <w:r w:rsidRPr="00025827">
        <w:rPr>
          <w:rFonts w:ascii="GHEA Grapalat" w:hAnsi="GHEA Grapalat" w:cs="GHEA Grapalat"/>
          <w:sz w:val="20"/>
          <w:szCs w:val="20"/>
          <w:lang w:val="pt-BR"/>
        </w:rPr>
        <w:tab/>
        <w:t xml:space="preserve">                               </w:t>
      </w:r>
    </w:p>
    <w:p w14:paraId="2D59AAE0" w14:textId="71993AE6" w:rsidR="00631658" w:rsidRPr="00025827" w:rsidRDefault="00631658" w:rsidP="00167DE7">
      <w:pPr>
        <w:ind w:left="426"/>
        <w:jc w:val="both"/>
        <w:rPr>
          <w:rFonts w:ascii="GHEA Grapalat" w:hAnsi="GHEA Grapalat" w:cs="GHEA Grapalat"/>
          <w:sz w:val="20"/>
          <w:szCs w:val="20"/>
          <w:lang w:val="pt-BR"/>
        </w:rPr>
      </w:pPr>
      <w:r w:rsidRPr="00025827">
        <w:rPr>
          <w:rFonts w:ascii="GHEA Grapalat" w:hAnsi="GHEA Grapalat" w:cs="GHEA Grapalat"/>
          <w:sz w:val="20"/>
          <w:szCs w:val="20"/>
          <w:lang w:val="pt-BR"/>
        </w:rPr>
        <w:t xml:space="preserve">1.1 Ընկերությունը մասնակցում է </w:t>
      </w:r>
      <w:r w:rsidR="00167DE7" w:rsidRPr="00025827">
        <w:rPr>
          <w:rStyle w:val="Strong"/>
          <w:rFonts w:ascii="GHEA Grapalat" w:hAnsi="GHEA Grapalat"/>
          <w:b w:val="0"/>
          <w:bCs w:val="0"/>
          <w:sz w:val="20"/>
          <w:szCs w:val="20"/>
          <w:lang w:val="hy-AM"/>
        </w:rPr>
        <w:t>ՀՀ քաղաքաշինության կոմիտեի</w:t>
      </w:r>
      <w:r w:rsidR="00167DE7" w:rsidRPr="00025827">
        <w:rPr>
          <w:rFonts w:ascii="GHEA Grapalat" w:hAnsi="GHEA Grapalat" w:cs="GHEA Grapalat"/>
          <w:sz w:val="20"/>
          <w:szCs w:val="20"/>
          <w:lang w:val="pt-BR"/>
        </w:rPr>
        <w:t xml:space="preserve"> (այսուհետ` Պատվիրատու) կողմից</w:t>
      </w:r>
      <w:r w:rsidRPr="00025827">
        <w:rPr>
          <w:rFonts w:ascii="GHEA Grapalat" w:hAnsi="GHEA Grapalat" w:cs="GHEA Grapalat"/>
          <w:sz w:val="20"/>
          <w:szCs w:val="20"/>
          <w:lang w:val="pt-BR"/>
        </w:rPr>
        <w:t xml:space="preserve">                                                                </w:t>
      </w:r>
    </w:p>
    <w:p w14:paraId="63FD10D0" w14:textId="6056D4B8" w:rsidR="00631658" w:rsidRPr="00025827" w:rsidRDefault="00631658" w:rsidP="00167DE7">
      <w:pPr>
        <w:jc w:val="both"/>
        <w:rPr>
          <w:rFonts w:ascii="GHEA Grapalat" w:hAnsi="GHEA Grapalat" w:cs="GHEA Grapalat"/>
          <w:sz w:val="20"/>
          <w:szCs w:val="20"/>
          <w:lang w:val="pt-BR"/>
        </w:rPr>
      </w:pPr>
      <w:r w:rsidRPr="00025827">
        <w:rPr>
          <w:rFonts w:ascii="GHEA Grapalat" w:hAnsi="GHEA Grapalat" w:cs="GHEA Grapalat"/>
          <w:sz w:val="20"/>
          <w:szCs w:val="20"/>
          <w:lang w:val="pt-BR"/>
        </w:rPr>
        <w:t>կազմակերպված</w:t>
      </w:r>
      <w:r w:rsidR="00167DE7" w:rsidRPr="00025827">
        <w:rPr>
          <w:rFonts w:ascii="GHEA Grapalat" w:hAnsi="GHEA Grapalat" w:cs="GHEA Grapalat"/>
          <w:sz w:val="20"/>
          <w:szCs w:val="20"/>
          <w:lang w:val="pt-BR"/>
        </w:rPr>
        <w:t xml:space="preserve"> </w:t>
      </w:r>
      <w:r w:rsidR="007A3181" w:rsidRPr="00025827">
        <w:rPr>
          <w:rFonts w:ascii="GHEA Grapalat" w:hAnsi="GHEA Grapalat" w:cs="GHEA Grapalat"/>
          <w:sz w:val="20"/>
          <w:szCs w:val="20"/>
          <w:lang w:val="pt-BR"/>
        </w:rPr>
        <w:t>ՀՀՔԿ-ԲՄԽԾՁԲ-25/25</w:t>
      </w:r>
      <w:r w:rsidR="00167DE7" w:rsidRPr="00025827">
        <w:rPr>
          <w:rFonts w:ascii="GHEA Grapalat" w:hAnsi="GHEA Grapalat" w:cs="GHEA Grapalat"/>
          <w:sz w:val="20"/>
          <w:szCs w:val="20"/>
          <w:lang w:val="pt-BR"/>
        </w:rPr>
        <w:t xml:space="preserve"> </w:t>
      </w:r>
      <w:r w:rsidRPr="00025827">
        <w:rPr>
          <w:rFonts w:ascii="GHEA Grapalat" w:hAnsi="GHEA Grapalat" w:cs="GHEA Grapalat"/>
          <w:sz w:val="20"/>
          <w:szCs w:val="20"/>
          <w:lang w:val="pt-BR"/>
        </w:rPr>
        <w:t>ծածկագրով գնման ընթացակարգին:</w:t>
      </w:r>
    </w:p>
    <w:p w14:paraId="4EC8E37F" w14:textId="77777777" w:rsidR="00631658" w:rsidRPr="00025827" w:rsidRDefault="00631658" w:rsidP="00631658">
      <w:pPr>
        <w:ind w:firstLine="426"/>
        <w:jc w:val="both"/>
        <w:rPr>
          <w:rFonts w:ascii="GHEA Grapalat" w:hAnsi="GHEA Grapalat" w:cs="GHEA Grapalat"/>
          <w:color w:val="5B9BD5"/>
          <w:sz w:val="20"/>
          <w:szCs w:val="20"/>
          <w:lang w:val="hy-AM"/>
        </w:rPr>
      </w:pPr>
      <w:r w:rsidRPr="0002582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25827" w:rsidRDefault="007A5E2D" w:rsidP="007A5E2D">
      <w:pPr>
        <w:ind w:firstLine="426"/>
        <w:jc w:val="both"/>
        <w:rPr>
          <w:rFonts w:ascii="GHEA Grapalat" w:hAnsi="GHEA Grapalat" w:cs="GHEA Grapalat"/>
          <w:color w:val="000000"/>
          <w:sz w:val="20"/>
          <w:szCs w:val="20"/>
          <w:lang w:val="pt-BR"/>
        </w:rPr>
      </w:pPr>
      <w:r w:rsidRPr="00025827">
        <w:rPr>
          <w:rFonts w:ascii="GHEA Grapalat" w:hAnsi="GHEA Grapalat" w:cs="GHEA Grapalat"/>
          <w:color w:val="000000"/>
          <w:sz w:val="20"/>
          <w:szCs w:val="20"/>
          <w:lang w:val="pt-BR"/>
        </w:rPr>
        <w:t xml:space="preserve">1.3 </w:t>
      </w:r>
      <w:r w:rsidR="00631658" w:rsidRPr="00025827">
        <w:rPr>
          <w:rFonts w:ascii="GHEA Grapalat" w:hAnsi="GHEA Grapalat" w:cs="GHEA Grapalat"/>
          <w:color w:val="000000"/>
          <w:sz w:val="20"/>
          <w:szCs w:val="20"/>
          <w:lang w:val="pt-BR"/>
        </w:rPr>
        <w:t>Ընկերությունը</w:t>
      </w:r>
      <w:r w:rsidR="00631658" w:rsidRPr="00025827">
        <w:rPr>
          <w:rFonts w:ascii="GHEA Grapalat" w:hAnsi="GHEA Grapalat" w:cs="GHEA Grapalat"/>
          <w:color w:val="000000"/>
          <w:sz w:val="20"/>
          <w:szCs w:val="20"/>
          <w:lang w:val="hy-AM"/>
        </w:rPr>
        <w:t xml:space="preserve"> սույն </w:t>
      </w:r>
      <w:r w:rsidR="00631658" w:rsidRPr="00025827">
        <w:rPr>
          <w:rFonts w:ascii="GHEA Grapalat" w:hAnsi="GHEA Grapalat" w:cs="GHEA Grapalat"/>
          <w:color w:val="000000"/>
          <w:sz w:val="20"/>
          <w:szCs w:val="20"/>
          <w:lang w:val="pt-BR"/>
        </w:rPr>
        <w:t>տուժանքի համաձայնագ</w:t>
      </w:r>
      <w:r w:rsidR="00631658" w:rsidRPr="00025827">
        <w:rPr>
          <w:rFonts w:ascii="GHEA Grapalat" w:hAnsi="GHEA Grapalat" w:cs="GHEA Grapalat"/>
          <w:color w:val="000000"/>
          <w:sz w:val="20"/>
          <w:szCs w:val="20"/>
          <w:lang w:val="hy-AM"/>
        </w:rPr>
        <w:t>ր</w:t>
      </w:r>
      <w:r w:rsidR="00631658" w:rsidRPr="00025827">
        <w:rPr>
          <w:rFonts w:ascii="GHEA Grapalat" w:hAnsi="GHEA Grapalat" w:cs="GHEA Grapalat"/>
          <w:color w:val="000000"/>
          <w:sz w:val="20"/>
          <w:szCs w:val="20"/>
          <w:lang w:val="pt-BR"/>
        </w:rPr>
        <w:t>ի</w:t>
      </w:r>
      <w:r w:rsidR="00631658" w:rsidRPr="00025827">
        <w:rPr>
          <w:rFonts w:ascii="GHEA Grapalat" w:hAnsi="GHEA Grapalat" w:cs="GHEA Grapalat"/>
          <w:color w:val="000000"/>
          <w:sz w:val="20"/>
          <w:szCs w:val="20"/>
          <w:lang w:val="hy-AM"/>
        </w:rPr>
        <w:t xml:space="preserve">ն կից ներկայացվող վճարման պահանջագրի </w:t>
      </w:r>
      <w:r w:rsidRPr="00025827">
        <w:rPr>
          <w:rFonts w:ascii="GHEA Grapalat" w:hAnsi="GHEA Grapalat" w:cs="GHEA Grapalat"/>
          <w:color w:val="000000"/>
          <w:sz w:val="20"/>
          <w:szCs w:val="20"/>
          <w:lang w:val="hy-AM"/>
        </w:rPr>
        <w:t>(</w:t>
      </w:r>
      <w:r w:rsidR="00631658" w:rsidRPr="00025827">
        <w:rPr>
          <w:rFonts w:ascii="GHEA Grapalat" w:hAnsi="GHEA Grapalat" w:cs="GHEA Grapalat"/>
          <w:color w:val="000000"/>
          <w:sz w:val="20"/>
          <w:szCs w:val="20"/>
          <w:lang w:val="hy-AM"/>
        </w:rPr>
        <w:t>այսուհետ` Պահանջագիր</w:t>
      </w:r>
      <w:r w:rsidRPr="00025827">
        <w:rPr>
          <w:rFonts w:ascii="GHEA Grapalat" w:hAnsi="GHEA Grapalat" w:cs="GHEA Grapalat"/>
          <w:color w:val="000000"/>
          <w:sz w:val="20"/>
          <w:szCs w:val="20"/>
          <w:lang w:val="hy-AM"/>
        </w:rPr>
        <w:t>)</w:t>
      </w:r>
      <w:r w:rsidR="00631658" w:rsidRPr="0002582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025827" w:rsidRDefault="00631658" w:rsidP="00631658">
      <w:pPr>
        <w:ind w:firstLine="426"/>
        <w:jc w:val="both"/>
        <w:rPr>
          <w:rFonts w:ascii="GHEA Grapalat" w:hAnsi="GHEA Grapalat" w:cs="GHEA Grapalat"/>
          <w:color w:val="000000"/>
          <w:sz w:val="20"/>
          <w:szCs w:val="20"/>
          <w:lang w:val="hy-AM"/>
        </w:rPr>
      </w:pPr>
      <w:r w:rsidRPr="0002582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25827" w:rsidRDefault="00631658" w:rsidP="00631658">
      <w:pPr>
        <w:ind w:firstLine="426"/>
        <w:jc w:val="both"/>
        <w:rPr>
          <w:rFonts w:ascii="GHEA Grapalat" w:hAnsi="GHEA Grapalat" w:cs="GHEA Grapalat"/>
          <w:color w:val="000000"/>
          <w:sz w:val="20"/>
          <w:szCs w:val="20"/>
          <w:lang w:val="hy-AM"/>
        </w:rPr>
      </w:pPr>
      <w:r w:rsidRPr="0002582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25827">
        <w:rPr>
          <w:rFonts w:ascii="GHEA Grapalat" w:hAnsi="GHEA Grapalat" w:cs="GHEA Grapalat"/>
          <w:color w:val="000000"/>
          <w:sz w:val="20"/>
          <w:szCs w:val="20"/>
          <w:lang w:val="pt-BR"/>
        </w:rPr>
        <w:t>Ընկերության</w:t>
      </w:r>
      <w:r w:rsidRPr="0002582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025827" w:rsidRDefault="00631658" w:rsidP="00631658">
      <w:pPr>
        <w:ind w:firstLine="426"/>
        <w:jc w:val="both"/>
        <w:rPr>
          <w:rFonts w:ascii="GHEA Grapalat" w:hAnsi="GHEA Grapalat" w:cs="GHEA Grapalat"/>
          <w:color w:val="000000"/>
          <w:sz w:val="20"/>
          <w:szCs w:val="20"/>
          <w:lang w:val="hy-AM"/>
        </w:rPr>
      </w:pPr>
      <w:r w:rsidRPr="00025827">
        <w:rPr>
          <w:rFonts w:ascii="GHEA Grapalat" w:hAnsi="GHEA Grapalat" w:cs="GHEA Grapalat"/>
          <w:color w:val="000000"/>
          <w:sz w:val="20"/>
          <w:szCs w:val="20"/>
          <w:lang w:val="hy-AM"/>
        </w:rPr>
        <w:t xml:space="preserve">գ)  </w:t>
      </w:r>
      <w:r w:rsidRPr="00025827">
        <w:rPr>
          <w:rFonts w:ascii="GHEA Grapalat" w:hAnsi="GHEA Grapalat" w:cs="GHEA Grapalat"/>
          <w:color w:val="000000"/>
          <w:sz w:val="20"/>
          <w:szCs w:val="20"/>
          <w:lang w:val="pt-BR"/>
        </w:rPr>
        <w:t>Ընկերությունը</w:t>
      </w:r>
      <w:r w:rsidRPr="0002582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25827" w:rsidRDefault="00631658" w:rsidP="00631658">
      <w:pPr>
        <w:ind w:left="426"/>
        <w:jc w:val="both"/>
        <w:rPr>
          <w:rFonts w:ascii="GHEA Grapalat" w:hAnsi="GHEA Grapalat" w:cs="GHEA Grapalat"/>
          <w:color w:val="000000"/>
          <w:sz w:val="20"/>
          <w:szCs w:val="20"/>
          <w:lang w:val="hy-AM"/>
        </w:rPr>
      </w:pPr>
      <w:r w:rsidRPr="00025827">
        <w:rPr>
          <w:rFonts w:ascii="GHEA Grapalat" w:hAnsi="GHEA Grapalat" w:cs="GHEA Grapalat"/>
          <w:color w:val="000000"/>
          <w:sz w:val="20"/>
          <w:szCs w:val="20"/>
          <w:lang w:val="hy-AM"/>
        </w:rPr>
        <w:t xml:space="preserve">դ) </w:t>
      </w:r>
      <w:r w:rsidRPr="00025827">
        <w:rPr>
          <w:rFonts w:ascii="GHEA Grapalat" w:hAnsi="GHEA Grapalat" w:cs="GHEA Grapalat"/>
          <w:color w:val="000000"/>
          <w:sz w:val="20"/>
          <w:szCs w:val="20"/>
          <w:lang w:val="pt-BR"/>
        </w:rPr>
        <w:t>Ընկերությունը</w:t>
      </w:r>
      <w:r w:rsidRPr="0002582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025827" w:rsidRDefault="00631658" w:rsidP="00631658">
      <w:pPr>
        <w:ind w:firstLine="426"/>
        <w:jc w:val="both"/>
        <w:rPr>
          <w:rFonts w:ascii="GHEA Grapalat" w:hAnsi="GHEA Grapalat" w:cs="GHEA Grapalat"/>
          <w:sz w:val="20"/>
          <w:szCs w:val="20"/>
          <w:lang w:val="hy-AM"/>
        </w:rPr>
      </w:pPr>
      <w:r w:rsidRPr="0002582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25827" w:rsidRDefault="002F4517" w:rsidP="00F71502">
      <w:pPr>
        <w:ind w:firstLine="567"/>
        <w:jc w:val="both"/>
        <w:rPr>
          <w:rFonts w:ascii="GHEA Grapalat" w:hAnsi="GHEA Grapalat" w:cs="GHEA Grapalat"/>
          <w:sz w:val="20"/>
          <w:szCs w:val="20"/>
          <w:lang w:val="pt-BR"/>
        </w:rPr>
      </w:pPr>
      <w:r w:rsidRPr="00025827">
        <w:rPr>
          <w:rFonts w:ascii="GHEA Grapalat" w:hAnsi="GHEA Grapalat" w:cs="GHEA Grapalat"/>
          <w:sz w:val="20"/>
          <w:szCs w:val="20"/>
          <w:lang w:val="hy-AM"/>
        </w:rPr>
        <w:t>1.4</w:t>
      </w:r>
      <w:r w:rsidR="00631658" w:rsidRPr="0002582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25827">
        <w:rPr>
          <w:rFonts w:ascii="GHEA Grapalat" w:hAnsi="GHEA Grapalat" w:cs="GHEA Grapalat"/>
          <w:sz w:val="20"/>
          <w:szCs w:val="20"/>
          <w:lang w:val="hy-AM"/>
        </w:rPr>
        <w:t xml:space="preserve">Պահանջագիրը բնօրինակներով </w:t>
      </w:r>
      <w:r w:rsidR="00631658" w:rsidRPr="00025827">
        <w:rPr>
          <w:rFonts w:ascii="GHEA Grapalat" w:hAnsi="GHEA Grapalat" w:cs="GHEA Grapalat"/>
          <w:sz w:val="20"/>
          <w:szCs w:val="20"/>
          <w:lang w:val="pt-BR"/>
        </w:rPr>
        <w:t xml:space="preserve">ներկայացնում է </w:t>
      </w:r>
      <w:r w:rsidR="00631658" w:rsidRPr="00025827">
        <w:rPr>
          <w:rFonts w:ascii="GHEA Grapalat" w:hAnsi="GHEA Grapalat" w:cs="GHEA Grapalat"/>
          <w:sz w:val="20"/>
          <w:szCs w:val="20"/>
          <w:lang w:val="hy-AM"/>
        </w:rPr>
        <w:t>Վճարող Բանկին</w:t>
      </w:r>
      <w:r w:rsidR="00631658" w:rsidRPr="0002582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25827">
        <w:rPr>
          <w:rFonts w:ascii="GHEA Grapalat" w:hAnsi="GHEA Grapalat" w:cs="GHEA Grapalat"/>
          <w:sz w:val="20"/>
          <w:szCs w:val="20"/>
          <w:lang w:val="hy-AM"/>
        </w:rPr>
        <w:t>Պահանջագիրը</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էլեկտրոնային</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թվային</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ստորագրությամբ</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հաստատված</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լինելու</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դեպքում</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դրանք</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Վճարող</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Բանկին</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են</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ներկայացվում</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էլեկտրոնային</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կրիչներով</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ինչպես</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նաև</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դրանցից</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արտատպված</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թղթային</w:t>
      </w:r>
      <w:r w:rsidR="00631658" w:rsidRPr="00025827">
        <w:rPr>
          <w:rFonts w:ascii="GHEA Grapalat" w:hAnsi="GHEA Grapalat" w:cs="GHEA Grapalat"/>
          <w:sz w:val="20"/>
          <w:szCs w:val="20"/>
          <w:lang w:val="pt-BR"/>
        </w:rPr>
        <w:t xml:space="preserve"> </w:t>
      </w:r>
      <w:r w:rsidR="00631658" w:rsidRPr="00025827">
        <w:rPr>
          <w:rFonts w:ascii="GHEA Grapalat" w:hAnsi="GHEA Grapalat" w:cs="GHEA Grapalat"/>
          <w:sz w:val="20"/>
          <w:szCs w:val="20"/>
          <w:lang w:val="hy-AM"/>
        </w:rPr>
        <w:t>տարբերակներով</w:t>
      </w:r>
      <w:r w:rsidR="00631658" w:rsidRPr="00025827">
        <w:rPr>
          <w:rFonts w:ascii="GHEA Grapalat" w:hAnsi="GHEA Grapalat" w:cs="GHEA Grapalat"/>
          <w:sz w:val="20"/>
          <w:szCs w:val="20"/>
          <w:lang w:val="pt-BR"/>
        </w:rPr>
        <w:t>:</w:t>
      </w:r>
    </w:p>
    <w:p w14:paraId="68289FE9" w14:textId="00865D51" w:rsidR="00631658" w:rsidRPr="00025827" w:rsidRDefault="002F4517" w:rsidP="00F71502">
      <w:pPr>
        <w:ind w:left="710" w:hanging="143"/>
        <w:jc w:val="both"/>
        <w:rPr>
          <w:rFonts w:ascii="GHEA Grapalat" w:hAnsi="GHEA Grapalat" w:cs="GHEA Grapalat"/>
          <w:color w:val="000000"/>
          <w:sz w:val="20"/>
          <w:szCs w:val="20"/>
          <w:lang w:val="hy-AM"/>
        </w:rPr>
      </w:pPr>
      <w:r w:rsidRPr="00025827">
        <w:rPr>
          <w:rFonts w:ascii="GHEA Grapalat" w:hAnsi="GHEA Grapalat" w:cs="GHEA Grapalat"/>
          <w:color w:val="000000"/>
          <w:sz w:val="20"/>
          <w:szCs w:val="20"/>
          <w:lang w:val="hy-AM"/>
        </w:rPr>
        <w:t>1.5</w:t>
      </w:r>
      <w:r w:rsidR="00631658" w:rsidRPr="0002582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2582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025827">
        <w:rPr>
          <w:rFonts w:ascii="GHEA Grapalat" w:hAnsi="GHEA Grapalat" w:cs="GHEA Grapalat"/>
          <w:sz w:val="20"/>
          <w:szCs w:val="20"/>
          <w:lang w:val="hy-AM"/>
        </w:rPr>
        <w:t>Վճարող Բանկի կողմից Պ</w:t>
      </w:r>
      <w:r w:rsidRPr="00025827">
        <w:rPr>
          <w:rFonts w:ascii="GHEA Grapalat" w:hAnsi="GHEA Grapalat" w:cs="GHEA Grapalat"/>
          <w:sz w:val="20"/>
          <w:szCs w:val="20"/>
          <w:lang w:val="pt-BR"/>
        </w:rPr>
        <w:t xml:space="preserve">ահանջագրում նշված գումարի վճարման հետևանքով </w:t>
      </w:r>
      <w:r w:rsidRPr="00025827">
        <w:rPr>
          <w:rFonts w:ascii="GHEA Grapalat" w:hAnsi="GHEA Grapalat" w:cs="GHEA Grapalat"/>
          <w:sz w:val="20"/>
          <w:szCs w:val="20"/>
          <w:lang w:val="hy-AM"/>
        </w:rPr>
        <w:t xml:space="preserve">Ընկերության </w:t>
      </w:r>
      <w:r w:rsidRPr="00025827">
        <w:rPr>
          <w:rFonts w:ascii="GHEA Grapalat" w:hAnsi="GHEA Grapalat" w:cs="GHEA Grapalat"/>
          <w:sz w:val="20"/>
          <w:szCs w:val="20"/>
          <w:lang w:val="pt-BR"/>
        </w:rPr>
        <w:t xml:space="preserve">առաջացած ռիսկերի (Ընկերության կրած վնասների) </w:t>
      </w:r>
      <w:r w:rsidRPr="00025827">
        <w:rPr>
          <w:rFonts w:ascii="GHEA Grapalat" w:hAnsi="GHEA Grapalat" w:cs="GHEA Grapalat"/>
          <w:sz w:val="20"/>
          <w:szCs w:val="20"/>
          <w:lang w:val="hy-AM"/>
        </w:rPr>
        <w:t xml:space="preserve">և բացասական հետևանքների </w:t>
      </w:r>
      <w:r w:rsidRPr="00025827">
        <w:rPr>
          <w:rFonts w:ascii="GHEA Grapalat" w:hAnsi="GHEA Grapalat" w:cs="GHEA Grapalat"/>
          <w:sz w:val="20"/>
          <w:szCs w:val="20"/>
          <w:lang w:val="pt-BR"/>
        </w:rPr>
        <w:t>համար Բանկը</w:t>
      </w:r>
      <w:r w:rsidRPr="00025827">
        <w:rPr>
          <w:rFonts w:ascii="GHEA Grapalat" w:hAnsi="GHEA Grapalat" w:cs="GHEA Grapalat"/>
          <w:sz w:val="20"/>
          <w:szCs w:val="20"/>
          <w:lang w:val="hy-AM"/>
        </w:rPr>
        <w:t xml:space="preserve"> որևէ</w:t>
      </w:r>
      <w:r w:rsidRPr="00025827">
        <w:rPr>
          <w:rFonts w:ascii="GHEA Grapalat" w:hAnsi="GHEA Grapalat" w:cs="GHEA Grapalat"/>
          <w:sz w:val="20"/>
          <w:szCs w:val="20"/>
          <w:lang w:val="pt-BR"/>
        </w:rPr>
        <w:t xml:space="preserve"> պատասխանատվություն չի կրում</w:t>
      </w:r>
      <w:r w:rsidRPr="00025827">
        <w:rPr>
          <w:rFonts w:ascii="GHEA Grapalat" w:hAnsi="GHEA Grapalat" w:cs="GHEA Grapalat"/>
          <w:sz w:val="20"/>
          <w:szCs w:val="20"/>
          <w:lang w:val="hy-AM"/>
        </w:rPr>
        <w:t>:</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25827" w:rsidRDefault="00631658" w:rsidP="001F6B85">
      <w:pPr>
        <w:numPr>
          <w:ilvl w:val="1"/>
          <w:numId w:val="6"/>
        </w:numPr>
        <w:ind w:left="0" w:firstLine="426"/>
        <w:jc w:val="both"/>
        <w:rPr>
          <w:rFonts w:ascii="GHEA Grapalat" w:hAnsi="GHEA Grapalat" w:cs="GHEA Grapalat"/>
          <w:sz w:val="20"/>
          <w:szCs w:val="20"/>
          <w:lang w:val="pt-BR"/>
        </w:rPr>
      </w:pPr>
      <w:r w:rsidRPr="00025827">
        <w:rPr>
          <w:rFonts w:ascii="GHEA Grapalat" w:hAnsi="GHEA Grapalat" w:cs="GHEA Grapalat"/>
          <w:sz w:val="20"/>
          <w:szCs w:val="20"/>
          <w:lang w:val="hy-AM"/>
        </w:rPr>
        <w:t>Այն դեպքում</w:t>
      </w:r>
      <w:r w:rsidRPr="00025827">
        <w:rPr>
          <w:rFonts w:ascii="GHEA Grapalat" w:hAnsi="GHEA Grapalat" w:cs="GHEA Grapalat"/>
          <w:sz w:val="20"/>
          <w:szCs w:val="20"/>
          <w:lang w:val="pt-BR"/>
        </w:rPr>
        <w:t>,</w:t>
      </w:r>
      <w:r w:rsidRPr="00025827">
        <w:rPr>
          <w:rFonts w:ascii="GHEA Grapalat" w:hAnsi="GHEA Grapalat" w:cs="GHEA Grapalat"/>
          <w:sz w:val="20"/>
          <w:szCs w:val="20"/>
          <w:lang w:val="hy-AM"/>
        </w:rPr>
        <w:t xml:space="preserve"> երբ Ընկերության հաշվի միջոցները չեն բավարարում</w:t>
      </w:r>
      <w:r w:rsidRPr="00025827">
        <w:rPr>
          <w:rFonts w:ascii="GHEA Grapalat" w:hAnsi="GHEA Grapalat" w:cs="GHEA Grapalat"/>
          <w:sz w:val="20"/>
          <w:szCs w:val="20"/>
        </w:rPr>
        <w:t>՝</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Վճարող</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բանկը</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վճարման</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պահանջագիրը</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ստանալուց</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հետո՝</w:t>
      </w:r>
      <w:r w:rsidRPr="00025827">
        <w:rPr>
          <w:rFonts w:ascii="GHEA Grapalat" w:hAnsi="GHEA Grapalat" w:cs="GHEA Grapalat"/>
          <w:sz w:val="20"/>
          <w:szCs w:val="20"/>
          <w:lang w:val="pt-BR"/>
        </w:rPr>
        <w:t xml:space="preserve"> 2 (</w:t>
      </w:r>
      <w:r w:rsidRPr="00025827">
        <w:rPr>
          <w:rFonts w:ascii="GHEA Grapalat" w:hAnsi="GHEA Grapalat" w:cs="GHEA Grapalat"/>
          <w:sz w:val="20"/>
          <w:szCs w:val="20"/>
        </w:rPr>
        <w:t>երկու</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աշխատանքային</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օրվա</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ընթացքում</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պետք</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է</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տեղեկացնի</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Պատվիրատուին՝</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գրավոր</w:t>
      </w:r>
      <w:r w:rsidRPr="00025827">
        <w:rPr>
          <w:rFonts w:ascii="GHEA Grapalat" w:hAnsi="GHEA Grapalat" w:cs="GHEA Grapalat"/>
          <w:sz w:val="20"/>
          <w:szCs w:val="20"/>
          <w:lang w:val="pt-BR"/>
        </w:rPr>
        <w:t xml:space="preserve"> </w:t>
      </w:r>
      <w:r w:rsidRPr="00025827">
        <w:rPr>
          <w:rFonts w:ascii="GHEA Grapalat" w:hAnsi="GHEA Grapalat" w:cs="GHEA Grapalat"/>
          <w:sz w:val="20"/>
          <w:szCs w:val="20"/>
        </w:rPr>
        <w:t>ձևով</w:t>
      </w:r>
      <w:r w:rsidRPr="00025827">
        <w:rPr>
          <w:rFonts w:ascii="GHEA Grapalat" w:hAnsi="GHEA Grapalat" w:cs="GHEA Grapalat"/>
          <w:sz w:val="20"/>
          <w:szCs w:val="20"/>
          <w:lang w:val="pt-BR"/>
        </w:rPr>
        <w:t>:</w:t>
      </w:r>
    </w:p>
    <w:p w14:paraId="36591787" w14:textId="77777777" w:rsidR="00631658" w:rsidRPr="00025827" w:rsidRDefault="00631658" w:rsidP="001F6B85">
      <w:pPr>
        <w:numPr>
          <w:ilvl w:val="1"/>
          <w:numId w:val="6"/>
        </w:numPr>
        <w:ind w:left="0" w:firstLine="426"/>
        <w:jc w:val="both"/>
        <w:rPr>
          <w:rFonts w:ascii="GHEA Grapalat" w:hAnsi="GHEA Grapalat" w:cs="GHEA Grapalat"/>
          <w:sz w:val="20"/>
          <w:szCs w:val="20"/>
          <w:lang w:val="pt-BR"/>
        </w:rPr>
      </w:pPr>
      <w:r w:rsidRPr="00025827">
        <w:rPr>
          <w:rFonts w:ascii="GHEA Grapalat" w:hAnsi="GHEA Grapalat" w:cs="GHEA Grapalat"/>
          <w:sz w:val="20"/>
          <w:szCs w:val="20"/>
          <w:lang w:val="pt-BR"/>
        </w:rPr>
        <w:t xml:space="preserve"> Սույն համաձայնագիրը և կից </w:t>
      </w:r>
      <w:r w:rsidRPr="00025827">
        <w:rPr>
          <w:rFonts w:ascii="GHEA Grapalat" w:hAnsi="GHEA Grapalat" w:cs="GHEA Grapalat"/>
          <w:sz w:val="20"/>
          <w:szCs w:val="20"/>
          <w:lang w:val="hy-AM"/>
        </w:rPr>
        <w:t>Պ</w:t>
      </w:r>
      <w:r w:rsidRPr="0002582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25827" w:rsidRDefault="00631658" w:rsidP="00631658">
      <w:pPr>
        <w:jc w:val="both"/>
        <w:rPr>
          <w:rFonts w:ascii="GHEA Grapalat" w:hAnsi="GHEA Grapalat" w:cs="GHEA Grapalat"/>
          <w:sz w:val="20"/>
          <w:szCs w:val="20"/>
          <w:lang w:val="hy-AM"/>
        </w:rPr>
      </w:pPr>
    </w:p>
    <w:p w14:paraId="775022D8" w14:textId="1E757E5F" w:rsidR="00631658" w:rsidRPr="00025827" w:rsidRDefault="007317F3" w:rsidP="00915006">
      <w:pPr>
        <w:ind w:left="360"/>
        <w:jc w:val="center"/>
        <w:rPr>
          <w:rFonts w:ascii="GHEA Grapalat" w:hAnsi="GHEA Grapalat" w:cs="GHEA Grapalat"/>
          <w:b/>
          <w:bCs/>
          <w:sz w:val="20"/>
          <w:szCs w:val="20"/>
          <w:lang w:val="hy-AM"/>
        </w:rPr>
      </w:pPr>
      <w:r w:rsidRPr="00025827">
        <w:rPr>
          <w:rFonts w:ascii="GHEA Grapalat" w:hAnsi="GHEA Grapalat" w:cs="GHEA Grapalat"/>
          <w:b/>
          <w:bCs/>
          <w:sz w:val="20"/>
          <w:szCs w:val="20"/>
          <w:lang w:val="hy-AM"/>
        </w:rPr>
        <w:lastRenderedPageBreak/>
        <w:t xml:space="preserve">2․ </w:t>
      </w:r>
      <w:r w:rsidR="00631658" w:rsidRPr="00025827">
        <w:rPr>
          <w:rFonts w:ascii="GHEA Grapalat" w:hAnsi="GHEA Grapalat" w:cs="GHEA Grapalat"/>
          <w:b/>
          <w:bCs/>
          <w:sz w:val="20"/>
          <w:szCs w:val="20"/>
          <w:lang w:val="hy-AM"/>
        </w:rPr>
        <w:t>Այլ պայմաններ</w:t>
      </w:r>
    </w:p>
    <w:p w14:paraId="1C7DBCE2" w14:textId="77777777" w:rsidR="00167DE7" w:rsidRPr="00025827" w:rsidRDefault="00167DE7" w:rsidP="00915006">
      <w:pPr>
        <w:ind w:left="360"/>
        <w:jc w:val="center"/>
        <w:rPr>
          <w:rFonts w:ascii="GHEA Grapalat" w:hAnsi="GHEA Grapalat" w:cs="GHEA Grapalat"/>
          <w:b/>
          <w:bCs/>
          <w:sz w:val="20"/>
          <w:szCs w:val="20"/>
          <w:lang w:val="hy-AM"/>
        </w:rPr>
      </w:pPr>
    </w:p>
    <w:p w14:paraId="5855AA6F" w14:textId="46A03D31" w:rsidR="00334B2F" w:rsidRPr="00025827" w:rsidRDefault="007A5E2D" w:rsidP="007A5E2D">
      <w:pPr>
        <w:ind w:firstLine="567"/>
        <w:jc w:val="both"/>
        <w:rPr>
          <w:rFonts w:ascii="GHEA Grapalat" w:hAnsi="GHEA Grapalat" w:cs="GHEA Grapalat"/>
          <w:sz w:val="20"/>
          <w:szCs w:val="20"/>
          <w:lang w:val="hy-AM"/>
        </w:rPr>
      </w:pPr>
      <w:r w:rsidRPr="0002582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025827">
        <w:rPr>
          <w:rFonts w:ascii="GHEA Grapalat" w:hAnsi="GHEA Grapalat" w:cs="GHEA Grapalat"/>
          <w:sz w:val="20"/>
          <w:szCs w:val="20"/>
          <w:lang w:val="hy-AM"/>
        </w:rPr>
        <w:t xml:space="preserve">գործում </w:t>
      </w:r>
      <w:r w:rsidRPr="0002582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02582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25827" w:rsidRDefault="00631658" w:rsidP="00631658">
      <w:pPr>
        <w:ind w:firstLine="567"/>
        <w:jc w:val="both"/>
        <w:rPr>
          <w:rFonts w:ascii="GHEA Grapalat" w:hAnsi="GHEA Grapalat" w:cs="GHEA Grapalat"/>
          <w:sz w:val="20"/>
          <w:szCs w:val="20"/>
          <w:lang w:val="hy-AM"/>
        </w:rPr>
      </w:pPr>
      <w:r w:rsidRPr="0002582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25827" w:rsidRDefault="00631658" w:rsidP="00631658">
      <w:pPr>
        <w:ind w:firstLine="567"/>
        <w:jc w:val="both"/>
        <w:rPr>
          <w:rFonts w:ascii="GHEA Grapalat" w:hAnsi="GHEA Grapalat" w:cs="GHEA Grapalat"/>
          <w:sz w:val="20"/>
          <w:szCs w:val="20"/>
          <w:lang w:val="hy-AM"/>
        </w:rPr>
      </w:pPr>
      <w:r w:rsidRPr="0002582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25827" w:rsidDel="00A13215" w:rsidRDefault="00631658" w:rsidP="00631658">
      <w:pPr>
        <w:ind w:firstLine="567"/>
        <w:jc w:val="both"/>
        <w:rPr>
          <w:rFonts w:ascii="GHEA Grapalat" w:hAnsi="GHEA Grapalat" w:cs="GHEA Grapalat"/>
          <w:sz w:val="20"/>
          <w:szCs w:val="20"/>
          <w:lang w:val="hy-AM"/>
        </w:rPr>
      </w:pPr>
      <w:r w:rsidRPr="0002582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025827" w:rsidRDefault="00631658" w:rsidP="00631658">
      <w:pPr>
        <w:ind w:firstLine="567"/>
        <w:jc w:val="both"/>
        <w:rPr>
          <w:rFonts w:ascii="GHEA Grapalat" w:hAnsi="GHEA Grapalat" w:cs="GHEA Grapalat"/>
          <w:sz w:val="20"/>
          <w:szCs w:val="20"/>
          <w:lang w:val="hy-AM"/>
        </w:rPr>
      </w:pPr>
      <w:r w:rsidRPr="0002582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025827" w:rsidRDefault="00167DE7" w:rsidP="00631658">
      <w:pPr>
        <w:ind w:firstLine="567"/>
        <w:jc w:val="both"/>
        <w:rPr>
          <w:rFonts w:ascii="GHEA Grapalat" w:hAnsi="GHEA Grapalat" w:cs="GHEA Grapalat"/>
          <w:sz w:val="20"/>
          <w:szCs w:val="20"/>
          <w:lang w:val="hy-AM"/>
        </w:rPr>
      </w:pPr>
    </w:p>
    <w:p w14:paraId="13F96B63" w14:textId="77777777" w:rsidR="00631658" w:rsidRPr="00025827" w:rsidRDefault="00631658" w:rsidP="00631658">
      <w:pPr>
        <w:ind w:firstLine="567"/>
        <w:jc w:val="both"/>
        <w:rPr>
          <w:rFonts w:ascii="GHEA Grapalat" w:hAnsi="GHEA Grapalat" w:cs="GHEA Grapalat"/>
          <w:sz w:val="20"/>
          <w:szCs w:val="20"/>
          <w:lang w:val="hy-AM"/>
        </w:rPr>
      </w:pPr>
    </w:p>
    <w:p w14:paraId="6299769A" w14:textId="77777777" w:rsidR="00631658" w:rsidRPr="00025827" w:rsidRDefault="00631658" w:rsidP="00631658">
      <w:pPr>
        <w:ind w:firstLine="567"/>
        <w:jc w:val="center"/>
        <w:rPr>
          <w:rFonts w:ascii="GHEA Grapalat" w:hAnsi="GHEA Grapalat" w:cs="GHEA Grapalat"/>
          <w:sz w:val="20"/>
          <w:szCs w:val="20"/>
          <w:lang w:val="hy-AM"/>
        </w:rPr>
      </w:pPr>
      <w:r w:rsidRPr="0002582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25827" w:rsidRDefault="00631658" w:rsidP="00631658">
      <w:pPr>
        <w:jc w:val="both"/>
        <w:rPr>
          <w:rFonts w:ascii="GHEA Grapalat" w:hAnsi="GHEA Grapalat" w:cs="GHEA Grapalat"/>
          <w:sz w:val="20"/>
          <w:szCs w:val="20"/>
          <w:u w:val="single"/>
          <w:lang w:val="hy-AM"/>
        </w:rPr>
      </w:pP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r w:rsidRPr="00025827">
        <w:rPr>
          <w:rFonts w:ascii="GHEA Grapalat" w:hAnsi="GHEA Grapalat" w:cs="GHEA Grapalat"/>
          <w:sz w:val="20"/>
          <w:szCs w:val="20"/>
          <w:u w:val="single"/>
          <w:lang w:val="hy-AM"/>
        </w:rPr>
        <w:tab/>
      </w:r>
    </w:p>
    <w:p w14:paraId="0DAE27EF" w14:textId="77777777" w:rsidR="00631658" w:rsidRPr="00025827" w:rsidRDefault="00631658" w:rsidP="00631658">
      <w:pPr>
        <w:jc w:val="both"/>
        <w:rPr>
          <w:rFonts w:ascii="GHEA Grapalat" w:hAnsi="GHEA Grapalat"/>
          <w:sz w:val="20"/>
          <w:szCs w:val="20"/>
          <w:vertAlign w:val="superscript"/>
          <w:lang w:val="hy-AM"/>
        </w:rPr>
      </w:pPr>
      <w:r w:rsidRPr="00025827">
        <w:rPr>
          <w:rFonts w:ascii="GHEA Grapalat" w:hAnsi="GHEA Grapalat"/>
          <w:sz w:val="20"/>
          <w:szCs w:val="20"/>
          <w:vertAlign w:val="superscript"/>
          <w:lang w:val="hy-AM"/>
        </w:rPr>
        <w:t xml:space="preserve">                               ընկերության անվանումը</w:t>
      </w:r>
    </w:p>
    <w:p w14:paraId="6D3EC421" w14:textId="77777777" w:rsidR="00631658" w:rsidRPr="00025827" w:rsidRDefault="00631658" w:rsidP="00631658">
      <w:pPr>
        <w:jc w:val="both"/>
        <w:rPr>
          <w:rFonts w:ascii="GHEA Grapalat" w:hAnsi="GHEA Grapalat"/>
          <w:sz w:val="20"/>
          <w:szCs w:val="20"/>
          <w:u w:val="single"/>
          <w:vertAlign w:val="superscript"/>
          <w:lang w:val="hy-AM"/>
        </w:rPr>
      </w:pPr>
      <w:r w:rsidRPr="00025827">
        <w:rPr>
          <w:rFonts w:ascii="GHEA Grapalat" w:hAnsi="GHEA Grapalat"/>
          <w:sz w:val="20"/>
          <w:szCs w:val="20"/>
          <w:vertAlign w:val="superscript"/>
          <w:lang w:val="hy-AM"/>
        </w:rPr>
        <w:t xml:space="preserve"> </w:t>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p>
    <w:p w14:paraId="1BF70AB2" w14:textId="77777777" w:rsidR="00631658" w:rsidRPr="00025827" w:rsidRDefault="00631658" w:rsidP="00631658">
      <w:pPr>
        <w:jc w:val="both"/>
        <w:rPr>
          <w:rFonts w:ascii="GHEA Grapalat" w:hAnsi="GHEA Grapalat"/>
          <w:sz w:val="20"/>
          <w:szCs w:val="20"/>
          <w:vertAlign w:val="superscript"/>
          <w:lang w:val="hy-AM"/>
        </w:rPr>
      </w:pPr>
      <w:r w:rsidRPr="00025827">
        <w:rPr>
          <w:rFonts w:ascii="GHEA Grapalat" w:hAnsi="GHEA Grapalat"/>
          <w:sz w:val="20"/>
          <w:szCs w:val="20"/>
          <w:vertAlign w:val="superscript"/>
          <w:lang w:val="hy-AM"/>
        </w:rPr>
        <w:t xml:space="preserve">                              ընկերության հասցեն</w:t>
      </w:r>
    </w:p>
    <w:p w14:paraId="6F6206EF" w14:textId="77777777" w:rsidR="00631658" w:rsidRPr="00025827" w:rsidRDefault="00631658" w:rsidP="00631658">
      <w:pPr>
        <w:jc w:val="both"/>
        <w:rPr>
          <w:rFonts w:ascii="GHEA Grapalat" w:hAnsi="GHEA Grapalat"/>
          <w:sz w:val="20"/>
          <w:szCs w:val="20"/>
          <w:u w:val="single"/>
          <w:vertAlign w:val="superscript"/>
          <w:lang w:val="hy-AM"/>
        </w:rPr>
      </w:pP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p>
    <w:p w14:paraId="1EB0E87A" w14:textId="77777777" w:rsidR="00631658" w:rsidRPr="00025827" w:rsidRDefault="00631658" w:rsidP="00631658">
      <w:pPr>
        <w:jc w:val="both"/>
        <w:rPr>
          <w:rFonts w:ascii="GHEA Grapalat" w:hAnsi="GHEA Grapalat"/>
          <w:sz w:val="20"/>
          <w:szCs w:val="20"/>
          <w:vertAlign w:val="superscript"/>
          <w:lang w:val="hy-AM"/>
        </w:rPr>
      </w:pPr>
      <w:r w:rsidRPr="0002582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25827" w:rsidRDefault="00631658" w:rsidP="00631658">
      <w:pPr>
        <w:jc w:val="both"/>
        <w:rPr>
          <w:rFonts w:ascii="GHEA Grapalat" w:hAnsi="GHEA Grapalat"/>
          <w:sz w:val="20"/>
          <w:szCs w:val="20"/>
          <w:vertAlign w:val="superscript"/>
          <w:lang w:val="hy-AM"/>
        </w:rPr>
      </w:pP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p>
    <w:p w14:paraId="5B893305" w14:textId="77777777" w:rsidR="00631658" w:rsidRPr="00025827" w:rsidRDefault="00631658" w:rsidP="00631658">
      <w:pPr>
        <w:jc w:val="both"/>
        <w:rPr>
          <w:rFonts w:ascii="GHEA Grapalat" w:hAnsi="GHEA Grapalat"/>
          <w:sz w:val="20"/>
          <w:szCs w:val="20"/>
          <w:vertAlign w:val="superscript"/>
          <w:lang w:val="hy-AM"/>
        </w:rPr>
      </w:pPr>
      <w:r w:rsidRPr="0002582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25827" w:rsidRDefault="00631658" w:rsidP="00631658">
      <w:pPr>
        <w:jc w:val="both"/>
        <w:rPr>
          <w:rFonts w:ascii="GHEA Grapalat" w:hAnsi="GHEA Grapalat"/>
          <w:sz w:val="20"/>
          <w:szCs w:val="20"/>
          <w:vertAlign w:val="superscript"/>
          <w:lang w:val="hy-AM"/>
        </w:rPr>
      </w:pP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p>
    <w:p w14:paraId="2D4BBAC1" w14:textId="77777777" w:rsidR="00631658" w:rsidRPr="00025827" w:rsidRDefault="00631658" w:rsidP="00631658">
      <w:pPr>
        <w:jc w:val="both"/>
        <w:rPr>
          <w:rFonts w:ascii="GHEA Grapalat" w:hAnsi="GHEA Grapalat"/>
          <w:sz w:val="20"/>
          <w:szCs w:val="20"/>
          <w:vertAlign w:val="superscript"/>
          <w:lang w:val="hy-AM"/>
        </w:rPr>
      </w:pPr>
      <w:r w:rsidRPr="0002582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25827" w:rsidRDefault="00631658" w:rsidP="00631658">
      <w:pPr>
        <w:jc w:val="both"/>
        <w:rPr>
          <w:rFonts w:ascii="GHEA Grapalat" w:hAnsi="GHEA Grapalat"/>
          <w:sz w:val="20"/>
          <w:szCs w:val="20"/>
          <w:u w:val="single"/>
          <w:vertAlign w:val="superscript"/>
          <w:lang w:val="hy-AM"/>
        </w:rPr>
      </w:pP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r w:rsidRPr="00025827">
        <w:rPr>
          <w:rFonts w:ascii="GHEA Grapalat" w:hAnsi="GHEA Grapalat"/>
          <w:sz w:val="20"/>
          <w:szCs w:val="20"/>
          <w:u w:val="single"/>
          <w:vertAlign w:val="superscript"/>
          <w:lang w:val="hy-AM"/>
        </w:rPr>
        <w:tab/>
      </w:r>
    </w:p>
    <w:p w14:paraId="665B3740" w14:textId="77777777" w:rsidR="00631658" w:rsidRPr="00025827" w:rsidRDefault="00631658" w:rsidP="00631658">
      <w:pPr>
        <w:jc w:val="both"/>
        <w:rPr>
          <w:rFonts w:ascii="GHEA Grapalat" w:hAnsi="GHEA Grapalat"/>
          <w:sz w:val="20"/>
          <w:szCs w:val="20"/>
          <w:vertAlign w:val="superscript"/>
          <w:lang w:val="hy-AM"/>
        </w:rPr>
      </w:pPr>
      <w:r w:rsidRPr="0002582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025827" w:rsidRDefault="00167DE7" w:rsidP="00631658">
      <w:pPr>
        <w:jc w:val="both"/>
        <w:rPr>
          <w:rFonts w:ascii="GHEA Grapalat" w:hAnsi="GHEA Grapalat"/>
          <w:sz w:val="20"/>
          <w:szCs w:val="20"/>
          <w:lang w:val="hy-AM"/>
        </w:rPr>
      </w:pPr>
    </w:p>
    <w:p w14:paraId="5463706F" w14:textId="43CDC380" w:rsidR="00631658" w:rsidRPr="00025827" w:rsidRDefault="00631658" w:rsidP="00631658">
      <w:pPr>
        <w:jc w:val="both"/>
        <w:rPr>
          <w:rFonts w:ascii="GHEA Grapalat" w:hAnsi="GHEA Grapalat"/>
          <w:sz w:val="20"/>
          <w:szCs w:val="20"/>
          <w:lang w:val="hy-AM"/>
        </w:rPr>
      </w:pPr>
      <w:r w:rsidRPr="00025827">
        <w:rPr>
          <w:rFonts w:ascii="GHEA Grapalat" w:hAnsi="GHEA Grapalat"/>
          <w:sz w:val="20"/>
          <w:szCs w:val="20"/>
          <w:lang w:val="hy-AM"/>
        </w:rPr>
        <w:t>Կ.Տ</w:t>
      </w:r>
    </w:p>
    <w:p w14:paraId="05DD3888" w14:textId="77777777" w:rsidR="00631658" w:rsidRPr="00025827" w:rsidRDefault="00631658" w:rsidP="00631658">
      <w:pPr>
        <w:jc w:val="both"/>
        <w:rPr>
          <w:rFonts w:ascii="GHEA Grapalat" w:hAnsi="GHEA Grapalat"/>
          <w:sz w:val="20"/>
          <w:szCs w:val="20"/>
          <w:lang w:val="hy-AM"/>
        </w:rPr>
      </w:pPr>
    </w:p>
    <w:p w14:paraId="12CE6398" w14:textId="77777777" w:rsidR="00631658" w:rsidRPr="00025827" w:rsidRDefault="00631658" w:rsidP="00631658">
      <w:pPr>
        <w:jc w:val="both"/>
        <w:rPr>
          <w:rFonts w:ascii="GHEA Grapalat" w:hAnsi="GHEA Grapalat"/>
          <w:sz w:val="20"/>
          <w:szCs w:val="20"/>
          <w:lang w:val="hy-AM"/>
        </w:rPr>
      </w:pPr>
      <w:r w:rsidRPr="00025827">
        <w:rPr>
          <w:rFonts w:ascii="GHEA Grapalat" w:hAnsi="GHEA Grapalat"/>
          <w:sz w:val="20"/>
          <w:szCs w:val="20"/>
          <w:lang w:val="hy-AM"/>
        </w:rPr>
        <w:t>Օր/ամիս/տարի</w:t>
      </w:r>
    </w:p>
    <w:p w14:paraId="12CF7BD0" w14:textId="77777777" w:rsidR="00631658" w:rsidRPr="00025827" w:rsidRDefault="00631658" w:rsidP="00631658">
      <w:pPr>
        <w:jc w:val="center"/>
        <w:rPr>
          <w:rFonts w:ascii="GHEA Grapalat" w:hAnsi="GHEA Grapalat" w:cs="GHEA Grapalat"/>
          <w:sz w:val="20"/>
          <w:szCs w:val="20"/>
          <w:lang w:val="hy-AM"/>
        </w:rPr>
      </w:pPr>
    </w:p>
    <w:p w14:paraId="369512DF" w14:textId="77777777" w:rsidR="00631658" w:rsidRPr="000258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258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25827" w:rsidRDefault="00631658" w:rsidP="00334B2F">
      <w:pPr>
        <w:pStyle w:val="BodyTextIndent3"/>
        <w:spacing w:line="240" w:lineRule="auto"/>
        <w:jc w:val="right"/>
        <w:rPr>
          <w:rFonts w:ascii="GHEA Grapalat" w:hAnsi="GHEA Grapalat"/>
          <w:b/>
          <w:lang w:val="hy-AM"/>
        </w:rPr>
      </w:pPr>
      <w:r w:rsidRPr="0002582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2582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25827" w:rsidRDefault="00334B2F" w:rsidP="00CB0ADE">
            <w:pPr>
              <w:rPr>
                <w:rFonts w:ascii="GHEA Grapalat" w:hAnsi="GHEA Grapalat" w:cs="Sylfaen"/>
                <w:b/>
                <w:bCs/>
                <w:sz w:val="20"/>
                <w:szCs w:val="20"/>
                <w:lang w:val="hy-AM"/>
              </w:rPr>
            </w:pPr>
            <w:r w:rsidRPr="00025827">
              <w:rPr>
                <w:rFonts w:ascii="GHEA Grapalat" w:hAnsi="GHEA Grapalat" w:cs="Sylfaen"/>
                <w:sz w:val="20"/>
                <w:szCs w:val="20"/>
              </w:rPr>
              <w:lastRenderedPageBreak/>
              <w:t xml:space="preserve">1.                                                              </w:t>
            </w:r>
            <w:r w:rsidRPr="00025827">
              <w:rPr>
                <w:rFonts w:ascii="GHEA Grapalat" w:hAnsi="GHEA Grapalat" w:cs="Sylfaen"/>
                <w:b/>
                <w:bCs/>
                <w:sz w:val="20"/>
                <w:szCs w:val="20"/>
              </w:rPr>
              <w:t>ՎՃԱՐՄԱՆ</w:t>
            </w:r>
            <w:r w:rsidRPr="00025827">
              <w:rPr>
                <w:rFonts w:ascii="GHEA Grapalat" w:hAnsi="GHEA Grapalat" w:cs="Arial"/>
                <w:b/>
                <w:bCs/>
                <w:sz w:val="20"/>
                <w:szCs w:val="20"/>
              </w:rPr>
              <w:t xml:space="preserve"> </w:t>
            </w:r>
            <w:r w:rsidRPr="00025827">
              <w:rPr>
                <w:rFonts w:ascii="GHEA Grapalat" w:hAnsi="GHEA Grapalat" w:cs="Sylfaen"/>
                <w:b/>
                <w:bCs/>
                <w:sz w:val="20"/>
                <w:szCs w:val="20"/>
              </w:rPr>
              <w:t xml:space="preserve">ՊԱՀԱՆՋԱԳԻՐ* </w:t>
            </w:r>
          </w:p>
          <w:p w14:paraId="5FE1177A" w14:textId="77777777" w:rsidR="00334B2F" w:rsidRPr="00025827" w:rsidRDefault="00334B2F" w:rsidP="00CB0ADE">
            <w:pPr>
              <w:jc w:val="center"/>
              <w:rPr>
                <w:rFonts w:ascii="GHEA Grapalat" w:hAnsi="GHEA Grapalat" w:cs="Arial"/>
                <w:bCs/>
                <w:i/>
                <w:sz w:val="20"/>
                <w:szCs w:val="20"/>
              </w:rPr>
            </w:pPr>
          </w:p>
        </w:tc>
      </w:tr>
      <w:tr w:rsidR="00334B2F" w:rsidRPr="0002582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25827" w:rsidRDefault="00334B2F" w:rsidP="00CB0ADE">
            <w:pPr>
              <w:rPr>
                <w:rFonts w:ascii="GHEA Grapalat" w:hAnsi="GHEA Grapalat" w:cs="Sylfaen"/>
                <w:sz w:val="20"/>
                <w:szCs w:val="20"/>
                <w:lang w:val="hy-AM"/>
              </w:rPr>
            </w:pPr>
            <w:r w:rsidRPr="00025827">
              <w:rPr>
                <w:rFonts w:ascii="GHEA Grapalat" w:hAnsi="GHEA Grapalat" w:cs="Sylfaen"/>
                <w:sz w:val="20"/>
                <w:szCs w:val="20"/>
                <w:lang w:val="hy-AM"/>
              </w:rPr>
              <w:t>2</w:t>
            </w:r>
            <w:r w:rsidRPr="00025827">
              <w:rPr>
                <w:rFonts w:ascii="GHEA Grapalat" w:hAnsi="GHEA Grapalat" w:cs="Sylfaen"/>
                <w:sz w:val="20"/>
                <w:szCs w:val="20"/>
              </w:rPr>
              <w:t>.</w:t>
            </w:r>
            <w:r w:rsidRPr="00025827">
              <w:rPr>
                <w:rFonts w:ascii="GHEA Grapalat" w:hAnsi="GHEA Grapalat" w:cs="Sylfaen"/>
                <w:sz w:val="20"/>
                <w:szCs w:val="20"/>
                <w:lang w:val="hy-AM"/>
              </w:rPr>
              <w:t xml:space="preserve"> Թիվ </w:t>
            </w:r>
          </w:p>
        </w:tc>
      </w:tr>
      <w:tr w:rsidR="00334B2F" w:rsidRPr="0002582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25827" w:rsidRDefault="00334B2F" w:rsidP="00CB0ADE">
            <w:pPr>
              <w:rPr>
                <w:rFonts w:ascii="GHEA Grapalat" w:hAnsi="GHEA Grapalat" w:cs="Sylfaen"/>
                <w:sz w:val="20"/>
                <w:szCs w:val="20"/>
              </w:rPr>
            </w:pPr>
            <w:r w:rsidRPr="00025827">
              <w:rPr>
                <w:rFonts w:ascii="GHEA Grapalat" w:hAnsi="GHEA Grapalat" w:cs="Sylfaen"/>
                <w:sz w:val="20"/>
                <w:szCs w:val="20"/>
                <w:lang w:val="hy-AM"/>
              </w:rPr>
              <w:t>3</w:t>
            </w:r>
            <w:r w:rsidRPr="00025827">
              <w:rPr>
                <w:rFonts w:ascii="GHEA Grapalat" w:hAnsi="GHEA Grapalat" w:cs="Sylfaen"/>
                <w:sz w:val="20"/>
                <w:szCs w:val="20"/>
              </w:rPr>
              <w:t>.                                                         Ներկայացման</w:t>
            </w:r>
            <w:r w:rsidRPr="00025827">
              <w:rPr>
                <w:rFonts w:ascii="GHEA Grapalat" w:hAnsi="GHEA Grapalat" w:cs="Arial"/>
                <w:sz w:val="20"/>
                <w:szCs w:val="20"/>
              </w:rPr>
              <w:t xml:space="preserve"> </w:t>
            </w:r>
            <w:r w:rsidRPr="00025827">
              <w:rPr>
                <w:rFonts w:ascii="GHEA Grapalat" w:hAnsi="GHEA Grapalat" w:cs="Sylfaen"/>
                <w:sz w:val="20"/>
                <w:szCs w:val="20"/>
              </w:rPr>
              <w:t>ամսաթիվը</w:t>
            </w:r>
            <w:r w:rsidRPr="00025827">
              <w:rPr>
                <w:rFonts w:ascii="GHEA Grapalat" w:hAnsi="GHEA Grapalat" w:cs="Arial"/>
                <w:sz w:val="20"/>
                <w:szCs w:val="20"/>
              </w:rPr>
              <w:t xml:space="preserve">` </w:t>
            </w:r>
            <w:r w:rsidRPr="00025827">
              <w:rPr>
                <w:rFonts w:ascii="GHEA Grapalat" w:hAnsi="GHEA Grapalat" w:cs="Tahoma"/>
                <w:color w:val="000000"/>
                <w:sz w:val="20"/>
                <w:szCs w:val="20"/>
              </w:rPr>
              <w:t xml:space="preserve">"___" </w:t>
            </w:r>
            <w:r w:rsidRPr="00025827">
              <w:rPr>
                <w:rFonts w:ascii="GHEA Grapalat" w:hAnsi="GHEA Grapalat" w:cs="Sylfaen"/>
                <w:color w:val="000000"/>
                <w:sz w:val="20"/>
                <w:szCs w:val="20"/>
              </w:rPr>
              <w:t xml:space="preserve">___ </w:t>
            </w:r>
            <w:r w:rsidRPr="00025827">
              <w:rPr>
                <w:rFonts w:ascii="GHEA Grapalat" w:hAnsi="GHEA Grapalat" w:cs="Tahoma"/>
                <w:color w:val="000000"/>
                <w:sz w:val="20"/>
                <w:szCs w:val="20"/>
              </w:rPr>
              <w:t>20___</w:t>
            </w:r>
            <w:r w:rsidRPr="00025827">
              <w:rPr>
                <w:rFonts w:ascii="GHEA Grapalat" w:hAnsi="GHEA Grapalat" w:cs="Sylfaen"/>
                <w:color w:val="000000"/>
                <w:sz w:val="20"/>
                <w:szCs w:val="20"/>
              </w:rPr>
              <w:t>թ.</w:t>
            </w:r>
          </w:p>
        </w:tc>
      </w:tr>
      <w:tr w:rsidR="00334B2F" w:rsidRPr="0002582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025827" w:rsidRDefault="00334B2F" w:rsidP="00167DE7">
            <w:pPr>
              <w:rPr>
                <w:rFonts w:ascii="GHEA Grapalat" w:hAnsi="GHEA Grapalat" w:cs="Arial"/>
                <w:sz w:val="20"/>
                <w:szCs w:val="20"/>
              </w:rPr>
            </w:pPr>
            <w:r w:rsidRPr="00025827">
              <w:rPr>
                <w:rFonts w:ascii="GHEA Grapalat" w:hAnsi="GHEA Grapalat" w:cs="Sylfaen"/>
                <w:sz w:val="20"/>
                <w:szCs w:val="20"/>
                <w:lang w:val="hy-AM"/>
              </w:rPr>
              <w:t>4</w:t>
            </w:r>
            <w:r w:rsidRPr="00025827">
              <w:rPr>
                <w:rFonts w:ascii="GHEA Grapalat" w:hAnsi="GHEA Grapalat" w:cs="Sylfaen"/>
                <w:sz w:val="20"/>
                <w:szCs w:val="20"/>
              </w:rPr>
              <w:t xml:space="preserve">. </w:t>
            </w:r>
            <w:r w:rsidRPr="00025827">
              <w:rPr>
                <w:rFonts w:ascii="GHEA Grapalat" w:hAnsi="GHEA Grapalat" w:cs="Sylfaen"/>
                <w:sz w:val="20"/>
                <w:szCs w:val="20"/>
                <w:lang w:val="hy-AM"/>
              </w:rPr>
              <w:t>Վճարողի անվանումը</w:t>
            </w:r>
            <w:r w:rsidRPr="00025827">
              <w:rPr>
                <w:rFonts w:ascii="GHEA Grapalat" w:hAnsi="GHEA Grapalat" w:cs="Sylfaen"/>
                <w:sz w:val="20"/>
                <w:szCs w:val="20"/>
              </w:rPr>
              <w:t>,</w:t>
            </w:r>
            <w:r w:rsidRPr="00025827">
              <w:rPr>
                <w:rFonts w:ascii="GHEA Grapalat" w:hAnsi="GHEA Grapalat" w:cs="Sylfaen"/>
                <w:sz w:val="20"/>
                <w:szCs w:val="20"/>
                <w:lang w:val="hy-AM"/>
              </w:rPr>
              <w:t xml:space="preserve"> կամ անուն ազգանուն </w:t>
            </w:r>
            <w:r w:rsidRPr="00025827">
              <w:rPr>
                <w:rFonts w:ascii="GHEA Grapalat" w:hAnsi="GHEA Grapalat" w:cs="Sylfaen"/>
                <w:sz w:val="20"/>
                <w:szCs w:val="20"/>
              </w:rPr>
              <w:t>(Ընկերություն</w:t>
            </w:r>
            <w:r w:rsidR="00167DE7" w:rsidRPr="00025827">
              <w:rPr>
                <w:rFonts w:ascii="GHEA Grapalat" w:hAnsi="GHEA Grapalat" w:cs="Sylfaen"/>
                <w:sz w:val="20"/>
                <w:szCs w:val="20"/>
              </w:rPr>
              <w:t>)</w:t>
            </w:r>
            <w:r w:rsidRPr="00025827">
              <w:rPr>
                <w:rFonts w:ascii="GHEA Grapalat" w:hAnsi="GHEA Grapalat" w:cs="Arial"/>
                <w:sz w:val="20"/>
                <w:szCs w:val="20"/>
              </w:rPr>
              <w:t>`</w:t>
            </w:r>
          </w:p>
        </w:tc>
      </w:tr>
      <w:tr w:rsidR="00334B2F" w:rsidRPr="0002582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025827" w:rsidRDefault="00334B2F" w:rsidP="00CB0ADE">
            <w:pPr>
              <w:rPr>
                <w:rFonts w:ascii="GHEA Grapalat" w:hAnsi="GHEA Grapalat" w:cs="Arial"/>
                <w:sz w:val="20"/>
                <w:szCs w:val="20"/>
              </w:rPr>
            </w:pPr>
            <w:r w:rsidRPr="00025827">
              <w:rPr>
                <w:rFonts w:ascii="GHEA Grapalat" w:hAnsi="GHEA Grapalat" w:cs="Sylfaen"/>
                <w:sz w:val="20"/>
                <w:szCs w:val="20"/>
                <w:lang w:val="hy-AM"/>
              </w:rPr>
              <w:t>5</w:t>
            </w:r>
            <w:r w:rsidRPr="00025827">
              <w:rPr>
                <w:rFonts w:ascii="GHEA Grapalat" w:hAnsi="GHEA Grapalat" w:cs="Sylfaen"/>
                <w:sz w:val="20"/>
                <w:szCs w:val="20"/>
              </w:rPr>
              <w:t>. Վճարողի</w:t>
            </w:r>
            <w:r w:rsidRPr="00025827">
              <w:rPr>
                <w:rFonts w:ascii="GHEA Grapalat" w:hAnsi="GHEA Grapalat" w:cs="Sylfaen"/>
                <w:sz w:val="20"/>
                <w:szCs w:val="20"/>
                <w:lang w:val="hy-AM"/>
              </w:rPr>
              <w:t xml:space="preserve">ն սպասարկող Ֆինանսական կազմակերպություն </w:t>
            </w:r>
            <w:r w:rsidRPr="00025827">
              <w:rPr>
                <w:rFonts w:ascii="GHEA Grapalat" w:hAnsi="GHEA Grapalat" w:cs="Sylfaen"/>
                <w:sz w:val="20"/>
                <w:szCs w:val="20"/>
              </w:rPr>
              <w:t>(բանկ)</w:t>
            </w:r>
            <w:r w:rsidRPr="00025827">
              <w:rPr>
                <w:rFonts w:ascii="GHEA Grapalat" w:hAnsi="GHEA Grapalat" w:cs="Arial"/>
                <w:sz w:val="20"/>
                <w:szCs w:val="20"/>
              </w:rPr>
              <w:t>`</w:t>
            </w:r>
          </w:p>
        </w:tc>
      </w:tr>
      <w:tr w:rsidR="00334B2F" w:rsidRPr="0002582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25827" w:rsidRDefault="00334B2F" w:rsidP="00CB0ADE">
            <w:pPr>
              <w:rPr>
                <w:rFonts w:ascii="GHEA Grapalat" w:hAnsi="GHEA Grapalat" w:cs="Arial"/>
                <w:sz w:val="20"/>
                <w:szCs w:val="20"/>
              </w:rPr>
            </w:pPr>
            <w:r w:rsidRPr="00025827">
              <w:rPr>
                <w:rFonts w:ascii="GHEA Grapalat" w:hAnsi="GHEA Grapalat" w:cs="Sylfaen"/>
                <w:sz w:val="20"/>
                <w:szCs w:val="20"/>
                <w:lang w:val="hy-AM"/>
              </w:rPr>
              <w:t>6</w:t>
            </w:r>
            <w:r w:rsidRPr="00025827">
              <w:rPr>
                <w:rFonts w:ascii="GHEA Grapalat" w:hAnsi="GHEA Grapalat" w:cs="Sylfaen"/>
                <w:sz w:val="20"/>
                <w:szCs w:val="20"/>
              </w:rPr>
              <w:t>. Վճարողի</w:t>
            </w:r>
            <w:r w:rsidRPr="00025827">
              <w:rPr>
                <w:rFonts w:ascii="GHEA Grapalat" w:hAnsi="GHEA Grapalat" w:cs="Sylfaen"/>
                <w:sz w:val="20"/>
                <w:szCs w:val="20"/>
                <w:lang w:val="hy-AM"/>
              </w:rPr>
              <w:t xml:space="preserve"> </w:t>
            </w:r>
            <w:r w:rsidRPr="00025827">
              <w:rPr>
                <w:rFonts w:ascii="GHEA Grapalat" w:hAnsi="GHEA Grapalat" w:cs="Sylfaen"/>
                <w:sz w:val="20"/>
                <w:szCs w:val="20"/>
              </w:rPr>
              <w:t>հաշվի</w:t>
            </w:r>
            <w:r w:rsidRPr="00025827">
              <w:rPr>
                <w:rFonts w:ascii="GHEA Grapalat" w:hAnsi="GHEA Grapalat" w:cs="Arial"/>
                <w:sz w:val="20"/>
                <w:szCs w:val="20"/>
              </w:rPr>
              <w:t xml:space="preserve"> </w:t>
            </w:r>
            <w:r w:rsidRPr="00025827">
              <w:rPr>
                <w:rFonts w:ascii="GHEA Grapalat" w:hAnsi="GHEA Grapalat" w:cs="Sylfaen"/>
                <w:sz w:val="20"/>
                <w:szCs w:val="20"/>
              </w:rPr>
              <w:t>համարը</w:t>
            </w:r>
            <w:r w:rsidRPr="00025827">
              <w:rPr>
                <w:rFonts w:ascii="GHEA Grapalat" w:hAnsi="GHEA Grapalat" w:cs="Arial"/>
                <w:sz w:val="20"/>
                <w:szCs w:val="20"/>
              </w:rPr>
              <w:t>`</w:t>
            </w:r>
          </w:p>
        </w:tc>
      </w:tr>
      <w:tr w:rsidR="00334B2F" w:rsidRPr="0002582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25827" w:rsidRDefault="00334B2F" w:rsidP="00CB0ADE">
            <w:pPr>
              <w:rPr>
                <w:rFonts w:ascii="GHEA Grapalat" w:hAnsi="GHEA Grapalat" w:cs="Arial"/>
                <w:sz w:val="20"/>
                <w:szCs w:val="20"/>
              </w:rPr>
            </w:pPr>
            <w:r w:rsidRPr="00025827">
              <w:rPr>
                <w:rFonts w:ascii="GHEA Grapalat" w:hAnsi="GHEA Grapalat" w:cs="Sylfaen"/>
                <w:sz w:val="20"/>
                <w:szCs w:val="20"/>
                <w:lang w:val="hy-AM"/>
              </w:rPr>
              <w:t>7</w:t>
            </w:r>
            <w:r w:rsidRPr="00025827">
              <w:rPr>
                <w:rFonts w:ascii="GHEA Grapalat" w:hAnsi="GHEA Grapalat" w:cs="Sylfaen"/>
                <w:sz w:val="20"/>
                <w:szCs w:val="20"/>
              </w:rPr>
              <w:t>. Վճարողի</w:t>
            </w:r>
            <w:r w:rsidRPr="00025827">
              <w:rPr>
                <w:rFonts w:ascii="GHEA Grapalat" w:hAnsi="GHEA Grapalat" w:cs="Arial"/>
                <w:sz w:val="20"/>
                <w:szCs w:val="20"/>
              </w:rPr>
              <w:t xml:space="preserve"> </w:t>
            </w:r>
            <w:r w:rsidRPr="00025827">
              <w:rPr>
                <w:rFonts w:ascii="GHEA Grapalat" w:hAnsi="GHEA Grapalat" w:cs="Sylfaen"/>
                <w:sz w:val="20"/>
                <w:szCs w:val="20"/>
              </w:rPr>
              <w:t>ՀՎՀՀ</w:t>
            </w:r>
            <w:r w:rsidRPr="00025827">
              <w:rPr>
                <w:rFonts w:ascii="GHEA Grapalat" w:hAnsi="GHEA Grapalat" w:cs="Arial"/>
                <w:sz w:val="20"/>
                <w:szCs w:val="20"/>
              </w:rPr>
              <w:t>`</w:t>
            </w:r>
          </w:p>
        </w:tc>
      </w:tr>
      <w:tr w:rsidR="00334B2F" w:rsidRPr="0002582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25827" w:rsidRDefault="00334B2F" w:rsidP="00CB0ADE">
            <w:pPr>
              <w:rPr>
                <w:rFonts w:ascii="GHEA Grapalat" w:hAnsi="GHEA Grapalat" w:cs="Arial"/>
                <w:sz w:val="20"/>
                <w:szCs w:val="20"/>
              </w:rPr>
            </w:pPr>
            <w:r w:rsidRPr="00025827">
              <w:rPr>
                <w:rFonts w:ascii="GHEA Grapalat" w:hAnsi="GHEA Grapalat" w:cs="Sylfaen"/>
                <w:sz w:val="20"/>
                <w:szCs w:val="20"/>
                <w:lang w:val="hy-AM"/>
              </w:rPr>
              <w:t>8</w:t>
            </w:r>
            <w:r w:rsidRPr="00025827">
              <w:rPr>
                <w:rFonts w:ascii="GHEA Grapalat" w:hAnsi="GHEA Grapalat" w:cs="Sylfaen"/>
                <w:sz w:val="20"/>
                <w:szCs w:val="20"/>
              </w:rPr>
              <w:t>. Վճարողի</w:t>
            </w:r>
            <w:r w:rsidRPr="00025827">
              <w:rPr>
                <w:rFonts w:ascii="GHEA Grapalat" w:hAnsi="GHEA Grapalat" w:cs="Arial"/>
                <w:sz w:val="20"/>
                <w:szCs w:val="20"/>
              </w:rPr>
              <w:t xml:space="preserve"> </w:t>
            </w:r>
            <w:r w:rsidRPr="00025827">
              <w:rPr>
                <w:rFonts w:ascii="GHEA Grapalat" w:hAnsi="GHEA Grapalat" w:cs="Sylfaen"/>
                <w:sz w:val="20"/>
                <w:szCs w:val="20"/>
              </w:rPr>
              <w:t>ՀԾՀ</w:t>
            </w:r>
            <w:r w:rsidRPr="00025827">
              <w:rPr>
                <w:rFonts w:ascii="GHEA Grapalat" w:hAnsi="GHEA Grapalat" w:cs="Arial"/>
                <w:sz w:val="20"/>
                <w:szCs w:val="20"/>
              </w:rPr>
              <w:t>`</w:t>
            </w:r>
          </w:p>
        </w:tc>
      </w:tr>
      <w:tr w:rsidR="00334B2F" w:rsidRPr="0002582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025827" w:rsidRDefault="00334B2F" w:rsidP="00A267FB">
            <w:pPr>
              <w:rPr>
                <w:rFonts w:ascii="GHEA Grapalat" w:hAnsi="GHEA Grapalat" w:cs="Arial"/>
                <w:sz w:val="20"/>
                <w:szCs w:val="20"/>
              </w:rPr>
            </w:pPr>
            <w:r w:rsidRPr="00025827">
              <w:rPr>
                <w:rFonts w:ascii="GHEA Grapalat" w:hAnsi="GHEA Grapalat" w:cs="Sylfaen"/>
                <w:sz w:val="20"/>
                <w:szCs w:val="20"/>
                <w:lang w:val="hy-AM"/>
              </w:rPr>
              <w:t>9</w:t>
            </w:r>
            <w:r w:rsidRPr="00025827">
              <w:rPr>
                <w:rFonts w:ascii="GHEA Grapalat" w:hAnsi="GHEA Grapalat" w:cs="Sylfaen"/>
                <w:sz w:val="20"/>
                <w:szCs w:val="20"/>
              </w:rPr>
              <w:t>. Շահառու</w:t>
            </w:r>
            <w:r w:rsidRPr="00025827">
              <w:rPr>
                <w:rFonts w:ascii="GHEA Grapalat" w:hAnsi="GHEA Grapalat" w:cs="Sylfaen"/>
                <w:sz w:val="20"/>
                <w:szCs w:val="20"/>
                <w:lang w:val="hy-AM"/>
              </w:rPr>
              <w:t>ի  անվանումը</w:t>
            </w:r>
            <w:r w:rsidRPr="00025827">
              <w:rPr>
                <w:rFonts w:ascii="GHEA Grapalat" w:hAnsi="GHEA Grapalat" w:cs="Sylfaen"/>
                <w:sz w:val="20"/>
                <w:szCs w:val="20"/>
              </w:rPr>
              <w:t>,</w:t>
            </w:r>
            <w:r w:rsidRPr="00025827">
              <w:rPr>
                <w:rFonts w:ascii="GHEA Grapalat" w:hAnsi="GHEA Grapalat" w:cs="Sylfaen"/>
                <w:sz w:val="20"/>
                <w:szCs w:val="20"/>
                <w:lang w:val="hy-AM"/>
              </w:rPr>
              <w:t xml:space="preserve"> կամ անուն ազգանուն</w:t>
            </w:r>
            <w:r w:rsidRPr="00025827">
              <w:rPr>
                <w:rFonts w:ascii="GHEA Grapalat" w:hAnsi="GHEA Grapalat" w:cs="Arial"/>
                <w:sz w:val="20"/>
                <w:szCs w:val="20"/>
              </w:rPr>
              <w:t>`</w:t>
            </w:r>
            <w:r w:rsidR="00167DE7" w:rsidRPr="00025827">
              <w:rPr>
                <w:rFonts w:ascii="GHEA Grapalat" w:hAnsi="GHEA Grapalat" w:cs="Arial"/>
                <w:sz w:val="20"/>
                <w:szCs w:val="20"/>
              </w:rPr>
              <w:t xml:space="preserve"> </w:t>
            </w:r>
            <w:r w:rsidR="00167DE7" w:rsidRPr="00025827">
              <w:rPr>
                <w:rFonts w:ascii="GHEA Grapalat" w:hAnsi="GHEA Grapalat" w:cs="Sylfaen"/>
                <w:color w:val="000000"/>
                <w:sz w:val="20"/>
                <w:szCs w:val="20"/>
              </w:rPr>
              <w:t xml:space="preserve"> </w:t>
            </w:r>
            <w:r w:rsidR="00A267FB" w:rsidRPr="00025827">
              <w:rPr>
                <w:rFonts w:ascii="GHEA Grapalat" w:hAnsi="GHEA Grapalat" w:cs="Sylfaen"/>
                <w:color w:val="000000"/>
                <w:sz w:val="20"/>
                <w:szCs w:val="20"/>
              </w:rPr>
              <w:t>ՀՀ</w:t>
            </w:r>
            <w:r w:rsidR="00167DE7" w:rsidRPr="00025827">
              <w:rPr>
                <w:rFonts w:ascii="GHEA Grapalat" w:hAnsi="GHEA Grapalat" w:cs="Sylfaen"/>
                <w:color w:val="000000"/>
                <w:sz w:val="20"/>
                <w:szCs w:val="20"/>
              </w:rPr>
              <w:t xml:space="preserve"> քաղաքաշինության կոմիտե</w:t>
            </w:r>
          </w:p>
        </w:tc>
      </w:tr>
      <w:tr w:rsidR="00334B2F" w:rsidRPr="0002582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025827" w:rsidRDefault="00334B2F" w:rsidP="00CB0ADE">
            <w:pPr>
              <w:rPr>
                <w:rFonts w:ascii="GHEA Grapalat" w:hAnsi="GHEA Grapalat" w:cs="Sylfaen"/>
                <w:sz w:val="20"/>
                <w:szCs w:val="20"/>
                <w:lang w:val="ru-RU"/>
              </w:rPr>
            </w:pPr>
            <w:r w:rsidRPr="00025827">
              <w:rPr>
                <w:rFonts w:ascii="GHEA Grapalat" w:hAnsi="GHEA Grapalat" w:cs="Sylfaen"/>
                <w:sz w:val="20"/>
                <w:szCs w:val="20"/>
                <w:lang w:val="ru-RU"/>
              </w:rPr>
              <w:t xml:space="preserve">10. </w:t>
            </w:r>
            <w:r w:rsidRPr="00025827">
              <w:rPr>
                <w:rFonts w:ascii="GHEA Grapalat" w:hAnsi="GHEA Grapalat" w:cs="Sylfaen"/>
                <w:sz w:val="20"/>
                <w:szCs w:val="20"/>
              </w:rPr>
              <w:t xml:space="preserve"> Շահառուի</w:t>
            </w:r>
            <w:r w:rsidRPr="00025827">
              <w:rPr>
                <w:rFonts w:ascii="GHEA Grapalat" w:hAnsi="GHEA Grapalat" w:cs="Arial"/>
                <w:sz w:val="20"/>
                <w:szCs w:val="20"/>
              </w:rPr>
              <w:t xml:space="preserve"> </w:t>
            </w:r>
            <w:r w:rsidRPr="00025827">
              <w:rPr>
                <w:rFonts w:ascii="GHEA Grapalat" w:hAnsi="GHEA Grapalat" w:cs="Sylfaen"/>
                <w:sz w:val="20"/>
                <w:szCs w:val="20"/>
              </w:rPr>
              <w:t xml:space="preserve"> ՀԾՀ</w:t>
            </w:r>
            <w:r w:rsidRPr="00025827">
              <w:rPr>
                <w:rFonts w:ascii="GHEA Grapalat" w:hAnsi="GHEA Grapalat" w:cs="Sylfaen"/>
                <w:sz w:val="20"/>
                <w:szCs w:val="20"/>
                <w:lang w:val="ru-RU"/>
              </w:rPr>
              <w:t xml:space="preserve"> (</w:t>
            </w:r>
            <w:r w:rsidRPr="00025827">
              <w:rPr>
                <w:rFonts w:ascii="GHEA Grapalat" w:hAnsi="GHEA Grapalat" w:cs="Sylfaen"/>
                <w:sz w:val="20"/>
                <w:szCs w:val="20"/>
                <w:lang w:val="hy-AM"/>
              </w:rPr>
              <w:t>չի լրացվում</w:t>
            </w:r>
            <w:r w:rsidRPr="00025827">
              <w:rPr>
                <w:rFonts w:ascii="GHEA Grapalat" w:hAnsi="GHEA Grapalat" w:cs="Sylfaen"/>
                <w:sz w:val="20"/>
                <w:szCs w:val="20"/>
                <w:lang w:val="ru-RU"/>
              </w:rPr>
              <w:t>)</w:t>
            </w:r>
          </w:p>
        </w:tc>
      </w:tr>
      <w:tr w:rsidR="00334B2F" w:rsidRPr="0002582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025827" w:rsidRDefault="00334B2F" w:rsidP="00CB0ADE">
            <w:pPr>
              <w:rPr>
                <w:rFonts w:ascii="GHEA Grapalat" w:hAnsi="GHEA Grapalat" w:cs="Arial"/>
                <w:sz w:val="20"/>
                <w:szCs w:val="20"/>
              </w:rPr>
            </w:pPr>
            <w:r w:rsidRPr="00025827">
              <w:rPr>
                <w:rFonts w:ascii="GHEA Grapalat" w:hAnsi="GHEA Grapalat" w:cs="Sylfaen"/>
                <w:sz w:val="20"/>
                <w:szCs w:val="20"/>
                <w:lang w:val="hy-AM"/>
              </w:rPr>
              <w:t>11</w:t>
            </w:r>
            <w:r w:rsidRPr="00025827">
              <w:rPr>
                <w:rFonts w:ascii="GHEA Grapalat" w:hAnsi="GHEA Grapalat" w:cs="Sylfaen"/>
                <w:sz w:val="20"/>
                <w:szCs w:val="20"/>
              </w:rPr>
              <w:t>. Շահառուի</w:t>
            </w:r>
            <w:r w:rsidRPr="00025827">
              <w:rPr>
                <w:rFonts w:ascii="GHEA Grapalat" w:hAnsi="GHEA Grapalat" w:cs="Arial"/>
                <w:sz w:val="20"/>
                <w:szCs w:val="20"/>
              </w:rPr>
              <w:t xml:space="preserve"> </w:t>
            </w:r>
            <w:r w:rsidRPr="00025827">
              <w:rPr>
                <w:rFonts w:ascii="GHEA Grapalat" w:hAnsi="GHEA Grapalat" w:cs="Sylfaen"/>
                <w:sz w:val="20"/>
                <w:szCs w:val="20"/>
              </w:rPr>
              <w:t>ՀՎՀՀ</w:t>
            </w:r>
            <w:r w:rsidRPr="00025827">
              <w:rPr>
                <w:rFonts w:ascii="GHEA Grapalat" w:hAnsi="GHEA Grapalat" w:cs="Arial"/>
                <w:sz w:val="20"/>
                <w:szCs w:val="20"/>
              </w:rPr>
              <w:t>`</w:t>
            </w:r>
            <w:r w:rsidR="004C6C8F" w:rsidRPr="00025827">
              <w:rPr>
                <w:rFonts w:ascii="GHEA Grapalat" w:hAnsi="GHEA Grapalat" w:cs="Arial"/>
                <w:sz w:val="20"/>
                <w:szCs w:val="20"/>
              </w:rPr>
              <w:t xml:space="preserve"> </w:t>
            </w:r>
            <w:r w:rsidR="004C6C8F" w:rsidRPr="00025827">
              <w:rPr>
                <w:rFonts w:ascii="GHEA Grapalat" w:hAnsi="GHEA Grapalat"/>
                <w:color w:val="000000"/>
                <w:sz w:val="20"/>
                <w:szCs w:val="20"/>
                <w:lang w:val="pt-BR"/>
              </w:rPr>
              <w:t>02565827</w:t>
            </w:r>
          </w:p>
        </w:tc>
      </w:tr>
      <w:tr w:rsidR="00334B2F" w:rsidRPr="0002582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025827" w:rsidRDefault="00334B2F" w:rsidP="00CB0ADE">
            <w:pPr>
              <w:rPr>
                <w:rFonts w:ascii="GHEA Grapalat" w:hAnsi="GHEA Grapalat" w:cs="Arial"/>
                <w:sz w:val="20"/>
                <w:szCs w:val="20"/>
              </w:rPr>
            </w:pPr>
            <w:r w:rsidRPr="00025827">
              <w:rPr>
                <w:rFonts w:ascii="GHEA Grapalat" w:hAnsi="GHEA Grapalat" w:cs="Sylfaen"/>
                <w:sz w:val="20"/>
                <w:szCs w:val="20"/>
              </w:rPr>
              <w:t>1</w:t>
            </w:r>
            <w:r w:rsidRPr="00025827">
              <w:rPr>
                <w:rFonts w:ascii="GHEA Grapalat" w:hAnsi="GHEA Grapalat" w:cs="Sylfaen"/>
                <w:sz w:val="20"/>
                <w:szCs w:val="20"/>
                <w:lang w:val="hy-AM"/>
              </w:rPr>
              <w:t>2</w:t>
            </w:r>
            <w:r w:rsidRPr="00025827">
              <w:rPr>
                <w:rFonts w:ascii="GHEA Grapalat" w:hAnsi="GHEA Grapalat" w:cs="Sylfaen"/>
                <w:sz w:val="20"/>
                <w:szCs w:val="20"/>
              </w:rPr>
              <w:t>.Շահառուի</w:t>
            </w:r>
            <w:r w:rsidRPr="00025827">
              <w:rPr>
                <w:rFonts w:ascii="GHEA Grapalat" w:hAnsi="GHEA Grapalat" w:cs="Sylfaen"/>
                <w:sz w:val="20"/>
                <w:szCs w:val="20"/>
                <w:lang w:val="hy-AM"/>
              </w:rPr>
              <w:t>ն</w:t>
            </w:r>
            <w:r w:rsidRPr="00025827">
              <w:rPr>
                <w:rFonts w:ascii="GHEA Grapalat" w:hAnsi="GHEA Grapalat" w:cs="Arial"/>
                <w:sz w:val="20"/>
                <w:szCs w:val="20"/>
              </w:rPr>
              <w:t xml:space="preserve"> </w:t>
            </w:r>
            <w:r w:rsidRPr="00025827">
              <w:rPr>
                <w:rFonts w:ascii="GHEA Grapalat" w:hAnsi="GHEA Grapalat" w:cs="Sylfaen"/>
                <w:sz w:val="20"/>
                <w:szCs w:val="20"/>
                <w:lang w:val="hy-AM"/>
              </w:rPr>
              <w:t xml:space="preserve"> սպասարկող Ֆինանսական կազմակերպություն</w:t>
            </w:r>
            <w:r w:rsidRPr="00025827">
              <w:rPr>
                <w:rFonts w:ascii="GHEA Grapalat" w:hAnsi="GHEA Grapalat" w:cs="Sylfaen"/>
                <w:sz w:val="20"/>
                <w:szCs w:val="20"/>
              </w:rPr>
              <w:t xml:space="preserve"> (բանկ)</w:t>
            </w:r>
            <w:r w:rsidRPr="00025827">
              <w:rPr>
                <w:rFonts w:ascii="GHEA Grapalat" w:hAnsi="GHEA Grapalat" w:cs="Arial"/>
                <w:sz w:val="20"/>
                <w:szCs w:val="20"/>
              </w:rPr>
              <w:t>`</w:t>
            </w:r>
            <w:r w:rsidR="004C6C8F" w:rsidRPr="00025827">
              <w:rPr>
                <w:rFonts w:ascii="GHEA Grapalat" w:hAnsi="GHEA Grapalat" w:cs="Arial"/>
                <w:sz w:val="20"/>
                <w:szCs w:val="20"/>
              </w:rPr>
              <w:t xml:space="preserve"> </w:t>
            </w:r>
            <w:r w:rsidR="004C6C8F" w:rsidRPr="00025827">
              <w:rPr>
                <w:rFonts w:ascii="GHEA Grapalat" w:hAnsi="GHEA Grapalat" w:cs="Sylfaen"/>
                <w:color w:val="000000"/>
                <w:sz w:val="20"/>
                <w:szCs w:val="20"/>
              </w:rPr>
              <w:t xml:space="preserve"> ՀՀ ՖՆ աշխատակազմի գործառնական վարչություն</w:t>
            </w:r>
          </w:p>
        </w:tc>
      </w:tr>
      <w:tr w:rsidR="00334B2F" w:rsidRPr="0002582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025827" w:rsidRDefault="00334B2F" w:rsidP="00CB0ADE">
            <w:pPr>
              <w:rPr>
                <w:rFonts w:ascii="GHEA Grapalat" w:hAnsi="GHEA Grapalat" w:cs="Arial"/>
                <w:sz w:val="20"/>
                <w:szCs w:val="20"/>
              </w:rPr>
            </w:pPr>
            <w:r w:rsidRPr="00025827">
              <w:rPr>
                <w:rFonts w:ascii="GHEA Grapalat" w:hAnsi="GHEA Grapalat" w:cs="Sylfaen"/>
                <w:sz w:val="20"/>
                <w:szCs w:val="20"/>
              </w:rPr>
              <w:t>1</w:t>
            </w:r>
            <w:r w:rsidRPr="00025827">
              <w:rPr>
                <w:rFonts w:ascii="GHEA Grapalat" w:hAnsi="GHEA Grapalat" w:cs="Sylfaen"/>
                <w:sz w:val="20"/>
                <w:szCs w:val="20"/>
                <w:lang w:val="hy-AM"/>
              </w:rPr>
              <w:t>3</w:t>
            </w:r>
            <w:r w:rsidRPr="00025827">
              <w:rPr>
                <w:rFonts w:ascii="GHEA Grapalat" w:hAnsi="GHEA Grapalat" w:cs="Sylfaen"/>
                <w:sz w:val="20"/>
                <w:szCs w:val="20"/>
              </w:rPr>
              <w:t>.Շահառուի</w:t>
            </w:r>
            <w:r w:rsidRPr="00025827">
              <w:rPr>
                <w:rFonts w:ascii="GHEA Grapalat" w:hAnsi="GHEA Grapalat" w:cs="Arial"/>
                <w:sz w:val="20"/>
                <w:szCs w:val="20"/>
              </w:rPr>
              <w:t xml:space="preserve"> </w:t>
            </w:r>
            <w:r w:rsidRPr="00025827">
              <w:rPr>
                <w:rFonts w:ascii="GHEA Grapalat" w:hAnsi="GHEA Grapalat" w:cs="Sylfaen"/>
                <w:sz w:val="20"/>
                <w:szCs w:val="20"/>
              </w:rPr>
              <w:t>հաշվի</w:t>
            </w:r>
            <w:r w:rsidRPr="00025827">
              <w:rPr>
                <w:rFonts w:ascii="GHEA Grapalat" w:hAnsi="GHEA Grapalat" w:cs="Arial"/>
                <w:sz w:val="20"/>
                <w:szCs w:val="20"/>
              </w:rPr>
              <w:t xml:space="preserve"> </w:t>
            </w:r>
            <w:r w:rsidRPr="00025827">
              <w:rPr>
                <w:rFonts w:ascii="GHEA Grapalat" w:hAnsi="GHEA Grapalat" w:cs="Sylfaen"/>
                <w:sz w:val="20"/>
                <w:szCs w:val="20"/>
              </w:rPr>
              <w:t>համարը</w:t>
            </w:r>
            <w:r w:rsidRPr="00025827">
              <w:rPr>
                <w:rFonts w:ascii="GHEA Grapalat" w:hAnsi="GHEA Grapalat" w:cs="Arial"/>
                <w:sz w:val="20"/>
                <w:szCs w:val="20"/>
              </w:rPr>
              <w:t xml:space="preserve"> (</w:t>
            </w:r>
            <w:r w:rsidRPr="00025827">
              <w:rPr>
                <w:rFonts w:ascii="GHEA Grapalat" w:hAnsi="GHEA Grapalat" w:cs="Sylfaen"/>
                <w:sz w:val="20"/>
                <w:szCs w:val="20"/>
              </w:rPr>
              <w:t>հշ</w:t>
            </w:r>
            <w:r w:rsidRPr="00025827">
              <w:rPr>
                <w:rFonts w:ascii="GHEA Grapalat" w:hAnsi="GHEA Grapalat" w:cs="Arial"/>
                <w:sz w:val="20"/>
                <w:szCs w:val="20"/>
              </w:rPr>
              <w:t>.N)</w:t>
            </w:r>
            <w:r w:rsidR="004C6C8F" w:rsidRPr="00025827">
              <w:rPr>
                <w:rFonts w:ascii="GHEA Grapalat" w:hAnsi="GHEA Grapalat" w:cs="Arial"/>
                <w:sz w:val="20"/>
                <w:szCs w:val="20"/>
              </w:rPr>
              <w:t xml:space="preserve"> </w:t>
            </w:r>
            <w:r w:rsidR="004C6C8F" w:rsidRPr="00025827">
              <w:rPr>
                <w:rFonts w:ascii="GHEA Grapalat" w:hAnsi="GHEA Grapalat" w:cs="Sylfaen"/>
                <w:color w:val="000000"/>
                <w:sz w:val="20"/>
                <w:szCs w:val="20"/>
              </w:rPr>
              <w:t>900005000758</w:t>
            </w:r>
          </w:p>
        </w:tc>
      </w:tr>
      <w:tr w:rsidR="00334B2F" w:rsidRPr="0002582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25827" w:rsidRDefault="00334B2F" w:rsidP="00CB0ADE">
            <w:pPr>
              <w:rPr>
                <w:rFonts w:ascii="GHEA Grapalat" w:hAnsi="GHEA Grapalat" w:cs="Arial"/>
                <w:sz w:val="20"/>
                <w:szCs w:val="20"/>
              </w:rPr>
            </w:pPr>
            <w:r w:rsidRPr="00025827">
              <w:rPr>
                <w:rFonts w:ascii="GHEA Grapalat" w:hAnsi="GHEA Grapalat" w:cs="Sylfaen"/>
                <w:sz w:val="20"/>
                <w:szCs w:val="20"/>
              </w:rPr>
              <w:t>1</w:t>
            </w:r>
            <w:r w:rsidRPr="00025827">
              <w:rPr>
                <w:rFonts w:ascii="GHEA Grapalat" w:hAnsi="GHEA Grapalat" w:cs="Sylfaen"/>
                <w:sz w:val="20"/>
                <w:szCs w:val="20"/>
                <w:lang w:val="hy-AM"/>
              </w:rPr>
              <w:t>4</w:t>
            </w:r>
            <w:r w:rsidRPr="00025827">
              <w:rPr>
                <w:rFonts w:ascii="GHEA Grapalat" w:hAnsi="GHEA Grapalat" w:cs="Sylfaen"/>
                <w:sz w:val="20"/>
                <w:szCs w:val="20"/>
              </w:rPr>
              <w:t>.Գումարը</w:t>
            </w:r>
            <w:r w:rsidRPr="00025827">
              <w:rPr>
                <w:rFonts w:ascii="GHEA Grapalat" w:hAnsi="GHEA Grapalat" w:cs="Arial"/>
                <w:sz w:val="20"/>
                <w:szCs w:val="20"/>
              </w:rPr>
              <w:t xml:space="preserve"> </w:t>
            </w:r>
            <w:r w:rsidRPr="00025827">
              <w:rPr>
                <w:rFonts w:ascii="GHEA Grapalat" w:hAnsi="GHEA Grapalat" w:cs="Arial"/>
                <w:sz w:val="20"/>
                <w:szCs w:val="20"/>
                <w:lang w:val="ru-RU"/>
              </w:rPr>
              <w:t>(</w:t>
            </w:r>
            <w:r w:rsidRPr="00025827">
              <w:rPr>
                <w:rFonts w:ascii="GHEA Grapalat" w:hAnsi="GHEA Grapalat" w:cs="Sylfaen"/>
                <w:sz w:val="20"/>
                <w:szCs w:val="20"/>
              </w:rPr>
              <w:t>թվերով</w:t>
            </w:r>
            <w:r w:rsidRPr="00025827">
              <w:rPr>
                <w:rFonts w:ascii="GHEA Grapalat" w:hAnsi="GHEA Grapalat" w:cs="Arial"/>
                <w:sz w:val="20"/>
                <w:szCs w:val="20"/>
              </w:rPr>
              <w:t xml:space="preserve"> </w:t>
            </w:r>
            <w:r w:rsidRPr="00025827">
              <w:rPr>
                <w:rFonts w:ascii="GHEA Grapalat" w:hAnsi="GHEA Grapalat" w:cs="Sylfaen"/>
                <w:sz w:val="20"/>
                <w:szCs w:val="20"/>
              </w:rPr>
              <w:t>և</w:t>
            </w:r>
            <w:r w:rsidRPr="00025827">
              <w:rPr>
                <w:rFonts w:ascii="GHEA Grapalat" w:hAnsi="GHEA Grapalat" w:cs="Arial"/>
                <w:sz w:val="20"/>
                <w:szCs w:val="20"/>
              </w:rPr>
              <w:t xml:space="preserve"> </w:t>
            </w:r>
            <w:r w:rsidRPr="00025827">
              <w:rPr>
                <w:rFonts w:ascii="GHEA Grapalat" w:hAnsi="GHEA Grapalat" w:cs="Sylfaen"/>
                <w:sz w:val="20"/>
                <w:szCs w:val="20"/>
              </w:rPr>
              <w:t>բառերով</w:t>
            </w:r>
            <w:r w:rsidRPr="00025827">
              <w:rPr>
                <w:rFonts w:ascii="GHEA Grapalat" w:hAnsi="GHEA Grapalat" w:cs="Sylfaen"/>
                <w:sz w:val="20"/>
                <w:szCs w:val="20"/>
                <w:lang w:val="ru-RU"/>
              </w:rPr>
              <w:t>)</w:t>
            </w:r>
            <w:r w:rsidRPr="00025827">
              <w:rPr>
                <w:rFonts w:ascii="GHEA Grapalat" w:hAnsi="GHEA Grapalat" w:cs="Arial"/>
                <w:sz w:val="20"/>
                <w:szCs w:val="20"/>
              </w:rPr>
              <w:t>`</w:t>
            </w:r>
          </w:p>
        </w:tc>
      </w:tr>
      <w:tr w:rsidR="00334B2F" w:rsidRPr="0002582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25827" w:rsidRDefault="00334B2F" w:rsidP="00CB0ADE">
            <w:pPr>
              <w:rPr>
                <w:rFonts w:ascii="GHEA Grapalat" w:hAnsi="GHEA Grapalat" w:cs="Sylfaen"/>
                <w:sz w:val="20"/>
                <w:szCs w:val="20"/>
              </w:rPr>
            </w:pPr>
            <w:r w:rsidRPr="00025827">
              <w:rPr>
                <w:rFonts w:ascii="GHEA Grapalat" w:hAnsi="GHEA Grapalat" w:cs="Sylfaen"/>
                <w:sz w:val="20"/>
                <w:szCs w:val="20"/>
              </w:rPr>
              <w:t xml:space="preserve">15. </w:t>
            </w:r>
            <w:r w:rsidRPr="00025827">
              <w:rPr>
                <w:rFonts w:ascii="GHEA Grapalat" w:hAnsi="GHEA Grapalat" w:cs="Sylfaen"/>
                <w:sz w:val="20"/>
                <w:szCs w:val="20"/>
                <w:lang w:val="hy-AM"/>
              </w:rPr>
              <w:t xml:space="preserve">Ակցեպտավորված գումարը՝ </w:t>
            </w:r>
            <w:r w:rsidRPr="00025827">
              <w:rPr>
                <w:rFonts w:ascii="GHEA Grapalat" w:hAnsi="GHEA Grapalat" w:cs="Sylfaen"/>
                <w:sz w:val="20"/>
                <w:szCs w:val="20"/>
              </w:rPr>
              <w:t xml:space="preserve"> (թվերով</w:t>
            </w:r>
            <w:r w:rsidRPr="00025827">
              <w:rPr>
                <w:rFonts w:ascii="GHEA Grapalat" w:hAnsi="GHEA Grapalat" w:cs="Arial"/>
                <w:sz w:val="20"/>
                <w:szCs w:val="20"/>
              </w:rPr>
              <w:t xml:space="preserve"> </w:t>
            </w:r>
            <w:r w:rsidRPr="00025827">
              <w:rPr>
                <w:rFonts w:ascii="GHEA Grapalat" w:hAnsi="GHEA Grapalat" w:cs="Sylfaen"/>
                <w:sz w:val="20"/>
                <w:szCs w:val="20"/>
              </w:rPr>
              <w:t>և</w:t>
            </w:r>
            <w:r w:rsidRPr="00025827">
              <w:rPr>
                <w:rFonts w:ascii="GHEA Grapalat" w:hAnsi="GHEA Grapalat" w:cs="Arial"/>
                <w:sz w:val="20"/>
                <w:szCs w:val="20"/>
              </w:rPr>
              <w:t xml:space="preserve"> </w:t>
            </w:r>
            <w:r w:rsidRPr="00025827">
              <w:rPr>
                <w:rFonts w:ascii="GHEA Grapalat" w:hAnsi="GHEA Grapalat" w:cs="Sylfaen"/>
                <w:sz w:val="20"/>
                <w:szCs w:val="20"/>
              </w:rPr>
              <w:t>բառերով)</w:t>
            </w:r>
            <w:r w:rsidRPr="00025827">
              <w:rPr>
                <w:rFonts w:ascii="GHEA Grapalat" w:hAnsi="GHEA Grapalat" w:cs="Sylfaen"/>
                <w:sz w:val="20"/>
                <w:szCs w:val="20"/>
                <w:lang w:val="hy-AM"/>
              </w:rPr>
              <w:t xml:space="preserve">  </w:t>
            </w:r>
            <w:r w:rsidRPr="00025827">
              <w:rPr>
                <w:rFonts w:ascii="GHEA Grapalat" w:hAnsi="GHEA Grapalat" w:cs="Sylfaen"/>
                <w:sz w:val="20"/>
                <w:szCs w:val="20"/>
              </w:rPr>
              <w:t>(</w:t>
            </w:r>
            <w:r w:rsidRPr="00025827">
              <w:rPr>
                <w:rFonts w:ascii="GHEA Grapalat" w:hAnsi="GHEA Grapalat" w:cs="Sylfaen"/>
                <w:sz w:val="20"/>
                <w:szCs w:val="20"/>
                <w:lang w:val="hy-AM"/>
              </w:rPr>
              <w:t>նախատեսված է նշված գումարի մասնակի ակցեպտի համար, որը չի կիրառվում</w:t>
            </w:r>
            <w:r w:rsidRPr="00025827">
              <w:rPr>
                <w:rFonts w:ascii="GHEA Grapalat" w:hAnsi="GHEA Grapalat" w:cs="Sylfaen"/>
                <w:sz w:val="20"/>
                <w:szCs w:val="20"/>
              </w:rPr>
              <w:t>)</w:t>
            </w:r>
          </w:p>
        </w:tc>
      </w:tr>
      <w:tr w:rsidR="00334B2F" w:rsidRPr="0002582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025827" w:rsidRDefault="00334B2F" w:rsidP="00CB0ADE">
            <w:pPr>
              <w:rPr>
                <w:rFonts w:ascii="GHEA Grapalat" w:hAnsi="GHEA Grapalat" w:cs="Arial"/>
                <w:sz w:val="20"/>
                <w:szCs w:val="20"/>
              </w:rPr>
            </w:pPr>
            <w:r w:rsidRPr="00025827">
              <w:rPr>
                <w:rFonts w:ascii="GHEA Grapalat" w:hAnsi="GHEA Grapalat" w:cs="Sylfaen"/>
                <w:sz w:val="20"/>
                <w:szCs w:val="20"/>
              </w:rPr>
              <w:t>16.Արժույթը</w:t>
            </w:r>
            <w:r w:rsidRPr="00025827">
              <w:rPr>
                <w:rFonts w:ascii="GHEA Grapalat" w:hAnsi="GHEA Grapalat" w:cs="Arial"/>
                <w:sz w:val="20"/>
                <w:szCs w:val="20"/>
              </w:rPr>
              <w:t xml:space="preserve"> (</w:t>
            </w:r>
            <w:r w:rsidRPr="00025827">
              <w:rPr>
                <w:rFonts w:ascii="GHEA Grapalat" w:hAnsi="GHEA Grapalat" w:cs="Sylfaen"/>
                <w:sz w:val="20"/>
                <w:szCs w:val="20"/>
              </w:rPr>
              <w:t>բառերով</w:t>
            </w:r>
            <w:r w:rsidRPr="00025827">
              <w:rPr>
                <w:rFonts w:ascii="GHEA Grapalat" w:hAnsi="GHEA Grapalat" w:cs="Arial"/>
                <w:sz w:val="20"/>
                <w:szCs w:val="20"/>
              </w:rPr>
              <w:t xml:space="preserve"> </w:t>
            </w:r>
            <w:r w:rsidRPr="00025827">
              <w:rPr>
                <w:rFonts w:ascii="GHEA Grapalat" w:hAnsi="GHEA Grapalat" w:cs="Sylfaen"/>
                <w:sz w:val="20"/>
                <w:szCs w:val="20"/>
              </w:rPr>
              <w:t>և</w:t>
            </w:r>
            <w:r w:rsidRPr="00025827">
              <w:rPr>
                <w:rFonts w:ascii="GHEA Grapalat" w:hAnsi="GHEA Grapalat" w:cs="Arial"/>
                <w:sz w:val="20"/>
                <w:szCs w:val="20"/>
              </w:rPr>
              <w:t xml:space="preserve"> </w:t>
            </w:r>
            <w:r w:rsidRPr="00025827">
              <w:rPr>
                <w:rFonts w:ascii="GHEA Grapalat" w:hAnsi="GHEA Grapalat" w:cs="Sylfaen"/>
                <w:sz w:val="20"/>
                <w:szCs w:val="20"/>
              </w:rPr>
              <w:t>կոդով</w:t>
            </w:r>
            <w:r w:rsidRPr="00025827">
              <w:rPr>
                <w:rFonts w:ascii="GHEA Grapalat" w:hAnsi="GHEA Grapalat" w:cs="Arial"/>
                <w:sz w:val="20"/>
                <w:szCs w:val="20"/>
              </w:rPr>
              <w:t>)`</w:t>
            </w:r>
            <w:r w:rsidR="004C6C8F" w:rsidRPr="00025827">
              <w:rPr>
                <w:rFonts w:ascii="GHEA Grapalat" w:hAnsi="GHEA Grapalat" w:cs="Arial"/>
                <w:sz w:val="20"/>
                <w:szCs w:val="20"/>
              </w:rPr>
              <w:t xml:space="preserve">  ՀՀ դրամ (AMD)</w:t>
            </w:r>
          </w:p>
        </w:tc>
      </w:tr>
      <w:tr w:rsidR="00334B2F" w:rsidRPr="0002582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025827" w:rsidRDefault="00334B2F" w:rsidP="00A267FB">
            <w:pPr>
              <w:rPr>
                <w:rFonts w:ascii="GHEA Grapalat" w:hAnsi="GHEA Grapalat" w:cs="Arial"/>
                <w:sz w:val="20"/>
                <w:szCs w:val="20"/>
                <w:lang w:val="hy-AM"/>
              </w:rPr>
            </w:pPr>
            <w:r w:rsidRPr="00025827">
              <w:rPr>
                <w:rFonts w:ascii="GHEA Grapalat" w:hAnsi="GHEA Grapalat" w:cs="Sylfaen"/>
                <w:sz w:val="20"/>
                <w:szCs w:val="20"/>
              </w:rPr>
              <w:t>1</w:t>
            </w:r>
            <w:r w:rsidRPr="00025827">
              <w:rPr>
                <w:rFonts w:ascii="GHEA Grapalat" w:hAnsi="GHEA Grapalat" w:cs="Sylfaen"/>
                <w:sz w:val="20"/>
                <w:szCs w:val="20"/>
                <w:lang w:val="hy-AM"/>
              </w:rPr>
              <w:t>7</w:t>
            </w:r>
            <w:r w:rsidRPr="00025827">
              <w:rPr>
                <w:rFonts w:ascii="GHEA Grapalat" w:hAnsi="GHEA Grapalat" w:cs="Sylfaen"/>
                <w:sz w:val="20"/>
                <w:szCs w:val="20"/>
              </w:rPr>
              <w:t>.Գործարքի</w:t>
            </w:r>
            <w:r w:rsidRPr="00025827">
              <w:rPr>
                <w:rFonts w:ascii="GHEA Grapalat" w:hAnsi="GHEA Grapalat" w:cs="Arial"/>
                <w:sz w:val="20"/>
                <w:szCs w:val="20"/>
              </w:rPr>
              <w:t xml:space="preserve"> (</w:t>
            </w:r>
            <w:r w:rsidRPr="00025827">
              <w:rPr>
                <w:rFonts w:ascii="GHEA Grapalat" w:hAnsi="GHEA Grapalat" w:cs="Sylfaen"/>
                <w:sz w:val="20"/>
                <w:szCs w:val="20"/>
              </w:rPr>
              <w:t>վճարման</w:t>
            </w:r>
            <w:r w:rsidRPr="00025827">
              <w:rPr>
                <w:rFonts w:ascii="GHEA Grapalat" w:hAnsi="GHEA Grapalat" w:cs="Arial"/>
                <w:sz w:val="20"/>
                <w:szCs w:val="20"/>
              </w:rPr>
              <w:t xml:space="preserve">) </w:t>
            </w:r>
            <w:r w:rsidRPr="00025827">
              <w:rPr>
                <w:rFonts w:ascii="GHEA Grapalat" w:hAnsi="GHEA Grapalat" w:cs="Sylfaen"/>
                <w:sz w:val="20"/>
                <w:szCs w:val="20"/>
              </w:rPr>
              <w:t>նպատակը</w:t>
            </w:r>
            <w:r w:rsidRPr="00025827">
              <w:rPr>
                <w:rFonts w:ascii="GHEA Grapalat" w:hAnsi="GHEA Grapalat" w:cs="Arial"/>
                <w:sz w:val="20"/>
                <w:szCs w:val="20"/>
              </w:rPr>
              <w:t>`</w:t>
            </w:r>
            <w:r w:rsidRPr="00025827">
              <w:rPr>
                <w:rFonts w:ascii="GHEA Grapalat" w:hAnsi="GHEA Grapalat" w:cs="Arial"/>
                <w:sz w:val="20"/>
                <w:szCs w:val="20"/>
                <w:lang w:val="hy-AM"/>
              </w:rPr>
              <w:t xml:space="preserve"> </w:t>
            </w:r>
            <w:r w:rsidRPr="00025827">
              <w:rPr>
                <w:rFonts w:ascii="GHEA Grapalat" w:hAnsi="GHEA Grapalat" w:cs="Sylfaen"/>
                <w:bCs/>
                <w:sz w:val="20"/>
                <w:szCs w:val="20"/>
              </w:rPr>
              <w:t>(</w:t>
            </w:r>
            <w:r w:rsidR="00532A65" w:rsidRPr="00025827">
              <w:rPr>
                <w:rFonts w:ascii="GHEA Grapalat" w:hAnsi="GHEA Grapalat" w:cs="Sylfaen"/>
                <w:bCs/>
                <w:sz w:val="20"/>
                <w:szCs w:val="20"/>
                <w:lang w:val="hy-AM"/>
              </w:rPr>
              <w:t>պայմանագրի կատարման</w:t>
            </w:r>
            <w:r w:rsidR="00A267FB" w:rsidRPr="00025827">
              <w:rPr>
                <w:rFonts w:ascii="GHEA Grapalat" w:hAnsi="GHEA Grapalat" w:cs="Sylfaen"/>
                <w:bCs/>
                <w:sz w:val="20"/>
                <w:szCs w:val="20"/>
              </w:rPr>
              <w:t xml:space="preserve"> </w:t>
            </w:r>
            <w:r w:rsidRPr="00025827">
              <w:rPr>
                <w:rFonts w:ascii="GHEA Grapalat" w:hAnsi="GHEA Grapalat" w:cs="Sylfaen"/>
                <w:bCs/>
                <w:sz w:val="20"/>
                <w:szCs w:val="20"/>
              </w:rPr>
              <w:t>ապահովմ</w:t>
            </w:r>
            <w:r w:rsidRPr="00025827">
              <w:rPr>
                <w:rFonts w:ascii="GHEA Grapalat" w:hAnsi="GHEA Grapalat" w:cs="Sylfaen"/>
                <w:bCs/>
                <w:sz w:val="20"/>
                <w:szCs w:val="20"/>
                <w:lang w:val="hy-AM"/>
              </w:rPr>
              <w:t>ան համար</w:t>
            </w:r>
            <w:r w:rsidRPr="00025827">
              <w:rPr>
                <w:rFonts w:ascii="GHEA Grapalat" w:hAnsi="GHEA Grapalat" w:cs="Sylfaen"/>
                <w:bCs/>
                <w:sz w:val="20"/>
                <w:szCs w:val="20"/>
              </w:rPr>
              <w:t>)</w:t>
            </w:r>
          </w:p>
        </w:tc>
      </w:tr>
      <w:tr w:rsidR="00334B2F" w:rsidRPr="0002582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25827" w:rsidRDefault="00334B2F" w:rsidP="00CB0ADE">
            <w:pPr>
              <w:rPr>
                <w:rFonts w:ascii="GHEA Grapalat" w:hAnsi="GHEA Grapalat" w:cs="Arial"/>
                <w:sz w:val="20"/>
                <w:szCs w:val="20"/>
              </w:rPr>
            </w:pPr>
            <w:r w:rsidRPr="00025827">
              <w:rPr>
                <w:rFonts w:ascii="GHEA Grapalat" w:hAnsi="GHEA Grapalat" w:cs="Sylfaen"/>
                <w:sz w:val="20"/>
                <w:szCs w:val="20"/>
              </w:rPr>
              <w:t>1</w:t>
            </w:r>
            <w:r w:rsidRPr="00025827">
              <w:rPr>
                <w:rFonts w:ascii="GHEA Grapalat" w:hAnsi="GHEA Grapalat" w:cs="Sylfaen"/>
                <w:sz w:val="20"/>
                <w:szCs w:val="20"/>
                <w:lang w:val="hy-AM"/>
              </w:rPr>
              <w:t>8</w:t>
            </w:r>
            <w:r w:rsidRPr="00025827">
              <w:rPr>
                <w:rFonts w:ascii="GHEA Grapalat" w:hAnsi="GHEA Grapalat" w:cs="Sylfaen"/>
                <w:sz w:val="20"/>
                <w:szCs w:val="20"/>
              </w:rPr>
              <w:t xml:space="preserve">. </w:t>
            </w:r>
            <w:r w:rsidRPr="00025827">
              <w:rPr>
                <w:rFonts w:ascii="GHEA Grapalat" w:hAnsi="GHEA Grapalat" w:cs="Sylfaen"/>
                <w:sz w:val="20"/>
                <w:szCs w:val="20"/>
                <w:lang w:val="hy-AM"/>
              </w:rPr>
              <w:t xml:space="preserve">Վճարման կատարման հիմքերը՝ </w:t>
            </w:r>
            <w:r w:rsidRPr="00025827">
              <w:rPr>
                <w:rFonts w:ascii="GHEA Grapalat" w:hAnsi="GHEA Grapalat" w:cs="Sylfaen"/>
                <w:sz w:val="20"/>
                <w:szCs w:val="20"/>
              </w:rPr>
              <w:t>(</w:t>
            </w:r>
            <w:r w:rsidRPr="00025827">
              <w:rPr>
                <w:rFonts w:ascii="GHEA Grapalat" w:hAnsi="GHEA Grapalat" w:cs="Sylfaen"/>
                <w:sz w:val="20"/>
                <w:szCs w:val="20"/>
                <w:lang w:val="hy-AM"/>
              </w:rPr>
              <w:t>Փաստաթղթերի</w:t>
            </w:r>
            <w:r w:rsidRPr="00025827">
              <w:rPr>
                <w:rFonts w:ascii="GHEA Grapalat" w:hAnsi="GHEA Grapalat" w:cs="Arial"/>
                <w:sz w:val="20"/>
                <w:szCs w:val="20"/>
                <w:lang w:val="hy-AM"/>
              </w:rPr>
              <w:t xml:space="preserve"> անվանումը</w:t>
            </w:r>
            <w:r w:rsidRPr="00025827">
              <w:rPr>
                <w:rFonts w:ascii="GHEA Grapalat" w:hAnsi="GHEA Grapalat" w:cs="Arial"/>
                <w:sz w:val="20"/>
                <w:szCs w:val="20"/>
              </w:rPr>
              <w:t>,</w:t>
            </w:r>
            <w:r w:rsidRPr="00025827">
              <w:rPr>
                <w:rFonts w:ascii="GHEA Grapalat" w:hAnsi="GHEA Grapalat" w:cs="Arial"/>
                <w:sz w:val="20"/>
                <w:szCs w:val="20"/>
                <w:lang w:val="hy-AM"/>
              </w:rPr>
              <w:t xml:space="preserve"> այդ թվում՝ տուժանքի մասին համաձայնագիրը, </w:t>
            </w:r>
            <w:r w:rsidRPr="00025827">
              <w:rPr>
                <w:rFonts w:ascii="GHEA Grapalat" w:hAnsi="GHEA Grapalat" w:cs="Sylfaen"/>
                <w:sz w:val="20"/>
                <w:szCs w:val="20"/>
                <w:lang w:val="hy-AM"/>
              </w:rPr>
              <w:t>դրանց</w:t>
            </w:r>
            <w:r w:rsidRPr="00025827">
              <w:rPr>
                <w:rFonts w:ascii="GHEA Grapalat" w:hAnsi="GHEA Grapalat" w:cs="Arial"/>
                <w:sz w:val="20"/>
                <w:szCs w:val="20"/>
                <w:lang w:val="hy-AM"/>
              </w:rPr>
              <w:t xml:space="preserve"> </w:t>
            </w:r>
            <w:r w:rsidRPr="00025827">
              <w:rPr>
                <w:rFonts w:ascii="GHEA Grapalat" w:hAnsi="GHEA Grapalat" w:cs="Sylfaen"/>
                <w:sz w:val="20"/>
                <w:szCs w:val="20"/>
                <w:lang w:val="hy-AM"/>
              </w:rPr>
              <w:t>համարները</w:t>
            </w:r>
            <w:r w:rsidRPr="00025827">
              <w:rPr>
                <w:rFonts w:ascii="GHEA Grapalat" w:hAnsi="GHEA Grapalat" w:cs="Arial"/>
                <w:sz w:val="20"/>
                <w:szCs w:val="20"/>
                <w:lang w:val="hy-AM"/>
              </w:rPr>
              <w:t>,</w:t>
            </w:r>
            <w:r w:rsidRPr="00025827">
              <w:rPr>
                <w:rFonts w:ascii="GHEA Grapalat" w:hAnsi="GHEA Grapalat" w:cs="Arial"/>
                <w:sz w:val="20"/>
                <w:szCs w:val="20"/>
              </w:rPr>
              <w:t xml:space="preserve"> </w:t>
            </w:r>
            <w:r w:rsidRPr="00025827">
              <w:rPr>
                <w:rFonts w:ascii="GHEA Grapalat" w:hAnsi="GHEA Grapalat" w:cs="Sylfaen"/>
                <w:sz w:val="20"/>
                <w:szCs w:val="20"/>
                <w:lang w:val="hy-AM"/>
              </w:rPr>
              <w:t>պ</w:t>
            </w:r>
            <w:r w:rsidRPr="00025827">
              <w:rPr>
                <w:rFonts w:ascii="GHEA Grapalat" w:hAnsi="GHEA Grapalat" w:cs="Sylfaen"/>
                <w:sz w:val="20"/>
                <w:szCs w:val="20"/>
              </w:rPr>
              <w:t xml:space="preserve">այմանագրի </w:t>
            </w:r>
            <w:r w:rsidRPr="00025827">
              <w:rPr>
                <w:rFonts w:ascii="GHEA Grapalat" w:hAnsi="GHEA Grapalat" w:cs="Arial"/>
                <w:sz w:val="20"/>
                <w:szCs w:val="20"/>
              </w:rPr>
              <w:t xml:space="preserve"> </w:t>
            </w:r>
            <w:r w:rsidRPr="00025827">
              <w:rPr>
                <w:rFonts w:ascii="GHEA Grapalat" w:hAnsi="GHEA Grapalat" w:cs="Sylfaen"/>
                <w:sz w:val="20"/>
                <w:szCs w:val="20"/>
              </w:rPr>
              <w:t>ծածկագիրը</w:t>
            </w:r>
            <w:r w:rsidRPr="00025827">
              <w:rPr>
                <w:rFonts w:ascii="GHEA Grapalat" w:hAnsi="GHEA Grapalat" w:cs="Arial"/>
                <w:sz w:val="20"/>
                <w:szCs w:val="20"/>
                <w:lang w:val="hy-AM"/>
              </w:rPr>
              <w:t xml:space="preserve"> որի հիման վրա կատարվում է  գանձումը</w:t>
            </w:r>
            <w:r w:rsidRPr="00025827">
              <w:rPr>
                <w:rFonts w:ascii="GHEA Grapalat" w:hAnsi="GHEA Grapalat" w:cs="Arial"/>
                <w:sz w:val="20"/>
                <w:szCs w:val="20"/>
              </w:rPr>
              <w:t>)</w:t>
            </w:r>
            <w:r w:rsidRPr="00025827">
              <w:rPr>
                <w:rFonts w:ascii="GHEA Grapalat" w:hAnsi="GHEA Grapalat" w:cs="Sylfaen"/>
                <w:sz w:val="20"/>
                <w:szCs w:val="20"/>
              </w:rPr>
              <w:t>`</w:t>
            </w:r>
          </w:p>
          <w:p w14:paraId="21BC45D0" w14:textId="77777777" w:rsidR="00334B2F" w:rsidRPr="00025827" w:rsidRDefault="00334B2F" w:rsidP="00CB0ADE">
            <w:pPr>
              <w:rPr>
                <w:rFonts w:ascii="GHEA Grapalat" w:hAnsi="GHEA Grapalat" w:cs="Arial"/>
                <w:sz w:val="20"/>
                <w:szCs w:val="20"/>
              </w:rPr>
            </w:pPr>
          </w:p>
        </w:tc>
      </w:tr>
      <w:tr w:rsidR="00334B2F" w:rsidRPr="0002582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25827" w:rsidRDefault="00334B2F" w:rsidP="00CB0ADE">
            <w:pPr>
              <w:rPr>
                <w:rFonts w:ascii="GHEA Grapalat" w:hAnsi="GHEA Grapalat" w:cs="Arial"/>
                <w:sz w:val="20"/>
                <w:szCs w:val="20"/>
                <w:lang w:val="hy-AM"/>
              </w:rPr>
            </w:pPr>
          </w:p>
        </w:tc>
      </w:tr>
      <w:tr w:rsidR="00334B2F" w:rsidRPr="0002582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25827" w:rsidRDefault="00334B2F" w:rsidP="00CB0ADE">
            <w:pPr>
              <w:rPr>
                <w:rFonts w:ascii="GHEA Grapalat" w:hAnsi="GHEA Grapalat" w:cs="Sylfaen"/>
                <w:sz w:val="20"/>
                <w:szCs w:val="20"/>
                <w:lang w:val="hy-AM"/>
              </w:rPr>
            </w:pPr>
            <w:r w:rsidRPr="00025827">
              <w:rPr>
                <w:rFonts w:ascii="GHEA Grapalat" w:hAnsi="GHEA Grapalat" w:cs="Sylfaen"/>
                <w:sz w:val="20"/>
                <w:szCs w:val="20"/>
                <w:lang w:val="hy-AM"/>
              </w:rPr>
              <w:t>19. Վճարման պայմանները՝                                &lt;ակցեպտավորված վճարում&gt;</w:t>
            </w:r>
          </w:p>
          <w:p w14:paraId="064AFC67" w14:textId="77777777" w:rsidR="00334B2F" w:rsidRPr="00025827" w:rsidRDefault="00334B2F" w:rsidP="00CB0ADE">
            <w:pPr>
              <w:rPr>
                <w:rFonts w:ascii="GHEA Grapalat" w:hAnsi="GHEA Grapalat" w:cs="Sylfaen"/>
                <w:sz w:val="20"/>
                <w:szCs w:val="20"/>
                <w:lang w:val="ru-RU"/>
              </w:rPr>
            </w:pPr>
          </w:p>
        </w:tc>
      </w:tr>
      <w:tr w:rsidR="00334B2F" w:rsidRPr="0002582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25827" w:rsidRDefault="00334B2F" w:rsidP="00CB0ADE">
            <w:pPr>
              <w:rPr>
                <w:rFonts w:ascii="GHEA Grapalat" w:hAnsi="GHEA Grapalat" w:cs="Sylfaen"/>
                <w:sz w:val="20"/>
                <w:szCs w:val="20"/>
              </w:rPr>
            </w:pPr>
            <w:r w:rsidRPr="00025827">
              <w:rPr>
                <w:rFonts w:ascii="GHEA Grapalat" w:hAnsi="GHEA Grapalat" w:cs="Sylfaen"/>
                <w:sz w:val="20"/>
                <w:szCs w:val="20"/>
                <w:lang w:val="hy-AM"/>
              </w:rPr>
              <w:t xml:space="preserve">20. Առդիր էջերի քանակը՝    </w:t>
            </w:r>
            <w:r w:rsidRPr="00025827">
              <w:rPr>
                <w:rFonts w:ascii="GHEA Grapalat" w:hAnsi="GHEA Grapalat" w:cs="Arial"/>
                <w:sz w:val="20"/>
                <w:szCs w:val="20"/>
              </w:rPr>
              <w:t xml:space="preserve">--- </w:t>
            </w:r>
            <w:r w:rsidRPr="00025827">
              <w:rPr>
                <w:rFonts w:ascii="GHEA Grapalat" w:hAnsi="GHEA Grapalat" w:cs="Arial"/>
                <w:sz w:val="20"/>
                <w:szCs w:val="20"/>
                <w:lang w:val="hy-AM"/>
              </w:rPr>
              <w:t xml:space="preserve">    </w:t>
            </w:r>
            <w:r w:rsidRPr="00025827">
              <w:rPr>
                <w:rFonts w:ascii="GHEA Grapalat" w:hAnsi="GHEA Grapalat" w:cs="Sylfaen"/>
                <w:sz w:val="20"/>
                <w:szCs w:val="20"/>
              </w:rPr>
              <w:t>էջ</w:t>
            </w:r>
          </w:p>
          <w:p w14:paraId="290A6AF7" w14:textId="77777777" w:rsidR="00334B2F" w:rsidRPr="00025827" w:rsidRDefault="00334B2F" w:rsidP="00CB0ADE">
            <w:pPr>
              <w:rPr>
                <w:rFonts w:ascii="GHEA Grapalat" w:hAnsi="GHEA Grapalat" w:cs="Sylfaen"/>
                <w:sz w:val="20"/>
                <w:szCs w:val="20"/>
                <w:lang w:val="hy-AM"/>
              </w:rPr>
            </w:pPr>
          </w:p>
        </w:tc>
      </w:tr>
      <w:tr w:rsidR="00334B2F" w:rsidRPr="0002582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25827" w:rsidRDefault="00334B2F" w:rsidP="00CB0ADE">
            <w:pPr>
              <w:rPr>
                <w:rFonts w:ascii="GHEA Grapalat" w:hAnsi="GHEA Grapalat" w:cs="Sylfaen"/>
                <w:sz w:val="20"/>
                <w:szCs w:val="20"/>
              </w:rPr>
            </w:pPr>
            <w:r w:rsidRPr="00025827">
              <w:rPr>
                <w:rFonts w:ascii="Courier New" w:hAnsi="Courier New" w:cs="Courier New"/>
                <w:sz w:val="20"/>
                <w:szCs w:val="20"/>
              </w:rPr>
              <w:t> </w:t>
            </w:r>
            <w:r w:rsidRPr="00025827">
              <w:rPr>
                <w:rFonts w:ascii="GHEA Grapalat" w:hAnsi="GHEA Grapalat" w:cs="Arial"/>
                <w:sz w:val="20"/>
                <w:szCs w:val="20"/>
                <w:lang w:val="hy-AM"/>
              </w:rPr>
              <w:t>22</w:t>
            </w:r>
            <w:r w:rsidRPr="00025827">
              <w:rPr>
                <w:rFonts w:ascii="GHEA Grapalat" w:hAnsi="GHEA Grapalat" w:cs="Arial"/>
                <w:sz w:val="20"/>
                <w:szCs w:val="20"/>
              </w:rPr>
              <w:t>.</w:t>
            </w:r>
            <w:r w:rsidRPr="00025827">
              <w:rPr>
                <w:rFonts w:ascii="GHEA Grapalat" w:hAnsi="GHEA Grapalat" w:cs="Sylfaen"/>
                <w:sz w:val="20"/>
                <w:szCs w:val="20"/>
              </w:rPr>
              <w:t>ա. Շահառուի ստորագրությունները</w:t>
            </w:r>
          </w:p>
          <w:p w14:paraId="4B4E85C1" w14:textId="77777777" w:rsidR="00334B2F" w:rsidRPr="00025827" w:rsidRDefault="00334B2F" w:rsidP="00CB0ADE">
            <w:pPr>
              <w:rPr>
                <w:rFonts w:ascii="GHEA Grapalat" w:hAnsi="GHEA Grapalat" w:cs="Sylfaen"/>
                <w:sz w:val="20"/>
                <w:szCs w:val="20"/>
              </w:rPr>
            </w:pPr>
          </w:p>
          <w:p w14:paraId="1E6E1FB9" w14:textId="77777777" w:rsidR="00334B2F" w:rsidRPr="00025827" w:rsidRDefault="00334B2F" w:rsidP="00CB0ADE">
            <w:pPr>
              <w:jc w:val="right"/>
              <w:rPr>
                <w:rFonts w:ascii="GHEA Grapalat" w:hAnsi="GHEA Grapalat" w:cs="Tahoma"/>
                <w:color w:val="000000"/>
                <w:sz w:val="20"/>
                <w:szCs w:val="20"/>
              </w:rPr>
            </w:pPr>
            <w:r w:rsidRPr="00025827">
              <w:rPr>
                <w:rFonts w:ascii="GHEA Grapalat" w:hAnsi="GHEA Grapalat" w:cs="Tahoma"/>
                <w:color w:val="000000"/>
                <w:sz w:val="20"/>
                <w:szCs w:val="20"/>
              </w:rPr>
              <w:t>/____________________/</w:t>
            </w:r>
          </w:p>
          <w:p w14:paraId="01C3B12F" w14:textId="77777777" w:rsidR="00334B2F" w:rsidRPr="00025827" w:rsidRDefault="00334B2F" w:rsidP="00CB0ADE">
            <w:pPr>
              <w:rPr>
                <w:rFonts w:ascii="GHEA Grapalat" w:hAnsi="GHEA Grapalat" w:cs="Tahoma"/>
                <w:color w:val="000000"/>
                <w:sz w:val="20"/>
                <w:szCs w:val="20"/>
              </w:rPr>
            </w:pPr>
          </w:p>
          <w:p w14:paraId="4B711BA9" w14:textId="77777777" w:rsidR="00334B2F" w:rsidRPr="00025827" w:rsidRDefault="00334B2F" w:rsidP="00CB0ADE">
            <w:pPr>
              <w:rPr>
                <w:rFonts w:ascii="GHEA Grapalat" w:hAnsi="GHEA Grapalat" w:cs="Sylfaen"/>
                <w:sz w:val="20"/>
                <w:szCs w:val="20"/>
              </w:rPr>
            </w:pPr>
          </w:p>
          <w:p w14:paraId="4D3EF617" w14:textId="77777777" w:rsidR="00334B2F" w:rsidRPr="00025827" w:rsidRDefault="00334B2F" w:rsidP="00CB0ADE">
            <w:pPr>
              <w:jc w:val="right"/>
              <w:rPr>
                <w:rFonts w:ascii="GHEA Grapalat" w:hAnsi="GHEA Grapalat" w:cs="Sylfaen"/>
                <w:sz w:val="20"/>
                <w:szCs w:val="20"/>
              </w:rPr>
            </w:pPr>
            <w:r w:rsidRPr="00025827">
              <w:rPr>
                <w:rFonts w:ascii="GHEA Grapalat" w:hAnsi="GHEA Grapalat" w:cs="Tahoma"/>
                <w:color w:val="000000"/>
                <w:sz w:val="20"/>
                <w:szCs w:val="20"/>
              </w:rPr>
              <w:t>/____________________/</w:t>
            </w:r>
          </w:p>
          <w:p w14:paraId="0373BD15" w14:textId="77777777" w:rsidR="00334B2F" w:rsidRPr="00025827" w:rsidRDefault="00334B2F" w:rsidP="00CB0ADE">
            <w:pPr>
              <w:rPr>
                <w:rFonts w:ascii="GHEA Grapalat" w:hAnsi="GHEA Grapalat" w:cs="Sylfaen"/>
                <w:sz w:val="20"/>
                <w:szCs w:val="20"/>
              </w:rPr>
            </w:pPr>
          </w:p>
          <w:p w14:paraId="0A297140" w14:textId="77777777" w:rsidR="00334B2F" w:rsidRPr="00025827" w:rsidRDefault="00334B2F" w:rsidP="00CB0ADE">
            <w:pPr>
              <w:rPr>
                <w:rFonts w:ascii="GHEA Grapalat" w:hAnsi="GHEA Grapalat" w:cs="Sylfaen"/>
                <w:sz w:val="20"/>
                <w:szCs w:val="20"/>
              </w:rPr>
            </w:pPr>
            <w:r w:rsidRPr="00025827">
              <w:rPr>
                <w:rFonts w:ascii="GHEA Grapalat" w:hAnsi="GHEA Grapalat" w:cs="Sylfaen"/>
                <w:sz w:val="20"/>
                <w:szCs w:val="20"/>
                <w:lang w:val="hy-AM"/>
              </w:rPr>
              <w:t>22</w:t>
            </w:r>
            <w:r w:rsidRPr="00025827">
              <w:rPr>
                <w:rFonts w:ascii="GHEA Grapalat" w:hAnsi="GHEA Grapalat" w:cs="Sylfaen"/>
                <w:sz w:val="20"/>
                <w:szCs w:val="20"/>
              </w:rPr>
              <w:t>.բ.</w:t>
            </w:r>
          </w:p>
          <w:p w14:paraId="72EA5493" w14:textId="77777777" w:rsidR="00334B2F" w:rsidRPr="00025827" w:rsidRDefault="00334B2F" w:rsidP="00CB0ADE">
            <w:pPr>
              <w:rPr>
                <w:rFonts w:ascii="GHEA Grapalat" w:hAnsi="GHEA Grapalat" w:cs="Sylfaen"/>
                <w:sz w:val="20"/>
                <w:szCs w:val="20"/>
              </w:rPr>
            </w:pPr>
            <w:r w:rsidRPr="00025827">
              <w:rPr>
                <w:rFonts w:ascii="GHEA Grapalat" w:hAnsi="GHEA Grapalat" w:cs="Sylfaen"/>
                <w:sz w:val="20"/>
                <w:szCs w:val="20"/>
              </w:rPr>
              <w:t xml:space="preserve">                                                                             Կ.Տ.</w:t>
            </w:r>
          </w:p>
          <w:p w14:paraId="22BB91AD" w14:textId="77777777" w:rsidR="00334B2F" w:rsidRPr="0002582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25827" w:rsidRDefault="00334B2F" w:rsidP="00CB0ADE">
            <w:pPr>
              <w:rPr>
                <w:rFonts w:ascii="GHEA Grapalat" w:hAnsi="GHEA Grapalat" w:cs="Sylfaen"/>
                <w:sz w:val="20"/>
                <w:szCs w:val="20"/>
              </w:rPr>
            </w:pPr>
            <w:r w:rsidRPr="00025827">
              <w:rPr>
                <w:rFonts w:ascii="GHEA Grapalat" w:hAnsi="GHEA Grapalat" w:cs="Arial"/>
                <w:sz w:val="20"/>
                <w:szCs w:val="20"/>
                <w:lang w:val="hy-AM"/>
              </w:rPr>
              <w:t>2</w:t>
            </w:r>
            <w:r w:rsidRPr="00025827">
              <w:rPr>
                <w:rFonts w:ascii="GHEA Grapalat" w:hAnsi="GHEA Grapalat" w:cs="Arial"/>
                <w:sz w:val="20"/>
                <w:szCs w:val="20"/>
              </w:rPr>
              <w:t>1.</w:t>
            </w:r>
            <w:r w:rsidRPr="00025827">
              <w:rPr>
                <w:rFonts w:ascii="GHEA Grapalat" w:hAnsi="GHEA Grapalat" w:cs="Sylfaen"/>
                <w:sz w:val="20"/>
                <w:szCs w:val="20"/>
              </w:rPr>
              <w:t xml:space="preserve">ա. </w:t>
            </w:r>
            <w:r w:rsidRPr="00025827">
              <w:rPr>
                <w:rFonts w:ascii="Courier New" w:hAnsi="Courier New" w:cs="Courier New"/>
                <w:sz w:val="20"/>
                <w:szCs w:val="20"/>
              </w:rPr>
              <w:t> </w:t>
            </w:r>
            <w:r w:rsidRPr="00025827">
              <w:rPr>
                <w:rFonts w:ascii="GHEA Grapalat" w:hAnsi="GHEA Grapalat" w:cs="Sylfaen"/>
                <w:sz w:val="20"/>
                <w:szCs w:val="20"/>
              </w:rPr>
              <w:t>Վճարողի ստորագրությունները`</w:t>
            </w:r>
          </w:p>
          <w:p w14:paraId="251319B8" w14:textId="77777777" w:rsidR="00334B2F" w:rsidRPr="00025827" w:rsidRDefault="00334B2F" w:rsidP="00CB0ADE">
            <w:pPr>
              <w:jc w:val="right"/>
              <w:rPr>
                <w:rFonts w:ascii="GHEA Grapalat" w:hAnsi="GHEA Grapalat" w:cs="Sylfaen"/>
                <w:sz w:val="20"/>
                <w:szCs w:val="20"/>
              </w:rPr>
            </w:pPr>
          </w:p>
          <w:p w14:paraId="68CE6E0D" w14:textId="77777777" w:rsidR="00334B2F" w:rsidRPr="00025827" w:rsidRDefault="00334B2F" w:rsidP="00CB0ADE">
            <w:pPr>
              <w:rPr>
                <w:rFonts w:ascii="GHEA Grapalat" w:hAnsi="GHEA Grapalat" w:cs="Sylfaen"/>
                <w:sz w:val="20"/>
                <w:szCs w:val="20"/>
              </w:rPr>
            </w:pPr>
            <w:r w:rsidRPr="00025827">
              <w:rPr>
                <w:rFonts w:ascii="GHEA Grapalat" w:hAnsi="GHEA Grapalat" w:cs="Tahoma"/>
                <w:color w:val="000000"/>
                <w:sz w:val="20"/>
                <w:szCs w:val="20"/>
              </w:rPr>
              <w:t xml:space="preserve">                                               /____________________/</w:t>
            </w:r>
          </w:p>
          <w:p w14:paraId="5260CA21" w14:textId="77777777" w:rsidR="00334B2F" w:rsidRPr="00025827" w:rsidRDefault="00334B2F" w:rsidP="00CB0ADE">
            <w:pPr>
              <w:jc w:val="right"/>
              <w:rPr>
                <w:rFonts w:ascii="GHEA Grapalat" w:hAnsi="GHEA Grapalat" w:cs="Tahoma"/>
                <w:color w:val="000000"/>
                <w:sz w:val="20"/>
                <w:szCs w:val="20"/>
              </w:rPr>
            </w:pPr>
          </w:p>
          <w:p w14:paraId="663732EC" w14:textId="77777777" w:rsidR="00334B2F" w:rsidRPr="00025827" w:rsidRDefault="00334B2F" w:rsidP="00CB0ADE">
            <w:pPr>
              <w:jc w:val="right"/>
              <w:rPr>
                <w:rFonts w:ascii="GHEA Grapalat" w:hAnsi="GHEA Grapalat" w:cs="Tahoma"/>
                <w:color w:val="000000"/>
                <w:sz w:val="20"/>
                <w:szCs w:val="20"/>
              </w:rPr>
            </w:pPr>
          </w:p>
          <w:p w14:paraId="6EA966E4" w14:textId="77777777" w:rsidR="00334B2F" w:rsidRPr="00025827" w:rsidRDefault="00334B2F" w:rsidP="00CB0ADE">
            <w:pPr>
              <w:jc w:val="right"/>
              <w:rPr>
                <w:rFonts w:ascii="GHEA Grapalat" w:hAnsi="GHEA Grapalat" w:cs="Sylfaen"/>
                <w:sz w:val="20"/>
                <w:szCs w:val="20"/>
              </w:rPr>
            </w:pPr>
            <w:r w:rsidRPr="00025827">
              <w:rPr>
                <w:rFonts w:ascii="GHEA Grapalat" w:hAnsi="GHEA Grapalat" w:cs="Tahoma"/>
                <w:color w:val="000000"/>
                <w:sz w:val="20"/>
                <w:szCs w:val="20"/>
              </w:rPr>
              <w:t>/____________________/</w:t>
            </w:r>
          </w:p>
          <w:p w14:paraId="73DD2CE4" w14:textId="77777777" w:rsidR="00334B2F" w:rsidRPr="00025827" w:rsidRDefault="00334B2F" w:rsidP="00CB0ADE">
            <w:pPr>
              <w:jc w:val="right"/>
              <w:rPr>
                <w:rFonts w:ascii="GHEA Grapalat" w:hAnsi="GHEA Grapalat" w:cs="Sylfaen"/>
                <w:sz w:val="20"/>
                <w:szCs w:val="20"/>
              </w:rPr>
            </w:pPr>
          </w:p>
          <w:p w14:paraId="07100E9C" w14:textId="77777777" w:rsidR="00334B2F" w:rsidRPr="00025827" w:rsidRDefault="00334B2F" w:rsidP="00CB0ADE">
            <w:pPr>
              <w:jc w:val="right"/>
              <w:rPr>
                <w:rFonts w:ascii="GHEA Grapalat" w:hAnsi="GHEA Grapalat" w:cs="Sylfaen"/>
                <w:sz w:val="20"/>
                <w:szCs w:val="20"/>
              </w:rPr>
            </w:pPr>
            <w:r w:rsidRPr="00025827">
              <w:rPr>
                <w:rFonts w:ascii="GHEA Grapalat" w:hAnsi="GHEA Grapalat" w:cs="Sylfaen"/>
                <w:sz w:val="20"/>
                <w:szCs w:val="20"/>
                <w:lang w:val="hy-AM"/>
              </w:rPr>
              <w:t>2</w:t>
            </w:r>
            <w:r w:rsidRPr="00025827">
              <w:rPr>
                <w:rFonts w:ascii="GHEA Grapalat" w:hAnsi="GHEA Grapalat" w:cs="Sylfaen"/>
                <w:sz w:val="20"/>
                <w:szCs w:val="20"/>
              </w:rPr>
              <w:t>1.բ.                                                                    Կ.Տ.</w:t>
            </w:r>
          </w:p>
          <w:p w14:paraId="0E0D19D1" w14:textId="77777777" w:rsidR="00334B2F" w:rsidRPr="00025827" w:rsidRDefault="00334B2F" w:rsidP="00CB0ADE">
            <w:pPr>
              <w:jc w:val="right"/>
              <w:rPr>
                <w:rFonts w:ascii="GHEA Grapalat" w:hAnsi="GHEA Grapalat" w:cs="Sylfaen"/>
                <w:sz w:val="20"/>
                <w:szCs w:val="20"/>
              </w:rPr>
            </w:pPr>
          </w:p>
        </w:tc>
      </w:tr>
      <w:tr w:rsidR="00334B2F" w:rsidRPr="0002582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25827" w:rsidRDefault="00334B2F" w:rsidP="00CB0ADE">
            <w:pPr>
              <w:rPr>
                <w:rFonts w:ascii="GHEA Grapalat" w:hAnsi="GHEA Grapalat" w:cs="Tahoma"/>
                <w:color w:val="000000"/>
                <w:sz w:val="20"/>
                <w:szCs w:val="20"/>
              </w:rPr>
            </w:pPr>
            <w:r w:rsidRPr="00025827">
              <w:rPr>
                <w:rFonts w:ascii="GHEA Grapalat" w:hAnsi="GHEA Grapalat" w:cs="Tahoma"/>
                <w:color w:val="000000"/>
                <w:sz w:val="20"/>
                <w:szCs w:val="20"/>
              </w:rPr>
              <w:t>2</w:t>
            </w:r>
            <w:r w:rsidRPr="00025827">
              <w:rPr>
                <w:rFonts w:ascii="GHEA Grapalat" w:hAnsi="GHEA Grapalat" w:cs="Tahoma"/>
                <w:color w:val="000000"/>
                <w:sz w:val="20"/>
                <w:szCs w:val="20"/>
                <w:lang w:val="hy-AM"/>
              </w:rPr>
              <w:t>4</w:t>
            </w:r>
            <w:r w:rsidRPr="00025827">
              <w:rPr>
                <w:rFonts w:ascii="GHEA Grapalat" w:hAnsi="GHEA Grapalat" w:cs="Tahoma"/>
                <w:color w:val="000000"/>
                <w:sz w:val="20"/>
                <w:szCs w:val="20"/>
              </w:rPr>
              <w:t xml:space="preserve">.ա.   </w:t>
            </w:r>
            <w:r w:rsidRPr="00025827">
              <w:rPr>
                <w:rFonts w:ascii="GHEA Grapalat" w:hAnsi="GHEA Grapalat" w:cs="Tahoma"/>
                <w:color w:val="000000"/>
                <w:sz w:val="20"/>
                <w:szCs w:val="20"/>
                <w:lang w:val="hy-AM"/>
              </w:rPr>
              <w:t>Շահառուին  սպասարկող ֆինանսական կազմակերպություն</w:t>
            </w:r>
            <w:r w:rsidRPr="00025827">
              <w:rPr>
                <w:rFonts w:ascii="GHEA Grapalat" w:hAnsi="GHEA Grapalat" w:cs="Tahoma"/>
                <w:color w:val="000000"/>
                <w:sz w:val="20"/>
                <w:szCs w:val="20"/>
              </w:rPr>
              <w:t xml:space="preserve"> </w:t>
            </w:r>
          </w:p>
          <w:p w14:paraId="1BB27224" w14:textId="77777777" w:rsidR="00334B2F" w:rsidRPr="00025827" w:rsidRDefault="00334B2F" w:rsidP="00CB0ADE">
            <w:pPr>
              <w:rPr>
                <w:rFonts w:ascii="GHEA Grapalat" w:hAnsi="GHEA Grapalat" w:cs="Tahoma"/>
                <w:color w:val="000000"/>
                <w:sz w:val="20"/>
                <w:szCs w:val="20"/>
                <w:lang w:val="hy-AM"/>
              </w:rPr>
            </w:pPr>
            <w:r w:rsidRPr="00025827">
              <w:rPr>
                <w:rFonts w:ascii="GHEA Grapalat" w:hAnsi="GHEA Grapalat" w:cs="Tahoma"/>
                <w:color w:val="000000"/>
                <w:sz w:val="20"/>
                <w:szCs w:val="20"/>
              </w:rPr>
              <w:t xml:space="preserve">                             </w:t>
            </w:r>
            <w:r w:rsidRPr="00025827">
              <w:rPr>
                <w:rFonts w:ascii="GHEA Grapalat" w:hAnsi="GHEA Grapalat" w:cs="Tahoma"/>
                <w:color w:val="000000"/>
                <w:sz w:val="20"/>
                <w:szCs w:val="20"/>
                <w:lang w:val="hy-AM"/>
              </w:rPr>
              <w:t xml:space="preserve">                 </w:t>
            </w:r>
          </w:p>
          <w:p w14:paraId="27D19B48" w14:textId="77777777" w:rsidR="00334B2F" w:rsidRPr="00025827" w:rsidRDefault="00334B2F" w:rsidP="00CB0ADE">
            <w:pPr>
              <w:rPr>
                <w:rFonts w:ascii="GHEA Grapalat" w:hAnsi="GHEA Grapalat" w:cs="Tahoma"/>
                <w:color w:val="000000"/>
                <w:sz w:val="20"/>
                <w:szCs w:val="20"/>
              </w:rPr>
            </w:pPr>
            <w:r w:rsidRPr="00025827">
              <w:rPr>
                <w:rFonts w:ascii="GHEA Grapalat" w:hAnsi="GHEA Grapalat" w:cs="Tahoma"/>
                <w:color w:val="000000"/>
                <w:sz w:val="20"/>
                <w:szCs w:val="20"/>
                <w:lang w:val="hy-AM"/>
              </w:rPr>
              <w:t xml:space="preserve">                                                 </w:t>
            </w:r>
            <w:r w:rsidRPr="00025827">
              <w:rPr>
                <w:rFonts w:ascii="GHEA Grapalat" w:hAnsi="GHEA Grapalat" w:cs="Tahoma"/>
                <w:color w:val="000000"/>
                <w:sz w:val="20"/>
                <w:szCs w:val="20"/>
              </w:rPr>
              <w:t xml:space="preserve">   /____________________/</w:t>
            </w:r>
          </w:p>
          <w:p w14:paraId="2F3EE895" w14:textId="77777777" w:rsidR="00334B2F" w:rsidRPr="00025827" w:rsidRDefault="00334B2F" w:rsidP="00CB0ADE">
            <w:pPr>
              <w:rPr>
                <w:rFonts w:ascii="GHEA Grapalat" w:hAnsi="GHEA Grapalat" w:cs="Sylfaen"/>
                <w:sz w:val="20"/>
                <w:szCs w:val="20"/>
              </w:rPr>
            </w:pPr>
            <w:r w:rsidRPr="00025827">
              <w:rPr>
                <w:rFonts w:ascii="GHEA Grapalat" w:hAnsi="GHEA Grapalat" w:cs="Sylfaen"/>
                <w:sz w:val="20"/>
                <w:szCs w:val="20"/>
              </w:rPr>
              <w:t xml:space="preserve">  </w:t>
            </w:r>
          </w:p>
          <w:p w14:paraId="1B6D644A" w14:textId="77777777" w:rsidR="00334B2F" w:rsidRPr="00025827" w:rsidRDefault="00334B2F" w:rsidP="00CB0ADE">
            <w:pPr>
              <w:rPr>
                <w:rFonts w:ascii="GHEA Grapalat" w:hAnsi="GHEA Grapalat" w:cs="Sylfaen"/>
                <w:sz w:val="20"/>
                <w:szCs w:val="20"/>
              </w:rPr>
            </w:pPr>
            <w:r w:rsidRPr="00025827">
              <w:rPr>
                <w:rFonts w:ascii="GHEA Grapalat" w:hAnsi="GHEA Grapalat" w:cs="Sylfaen"/>
                <w:sz w:val="20"/>
                <w:szCs w:val="20"/>
              </w:rPr>
              <w:t xml:space="preserve">                                                       /ստորագրություն/</w:t>
            </w:r>
          </w:p>
          <w:p w14:paraId="4EAD1B49" w14:textId="77777777" w:rsidR="00334B2F" w:rsidRPr="00025827" w:rsidRDefault="00334B2F" w:rsidP="00CB0ADE">
            <w:pPr>
              <w:rPr>
                <w:rFonts w:ascii="GHEA Grapalat" w:hAnsi="GHEA Grapalat" w:cs="Tahoma"/>
                <w:color w:val="000000"/>
                <w:sz w:val="20"/>
                <w:szCs w:val="20"/>
              </w:rPr>
            </w:pPr>
          </w:p>
          <w:p w14:paraId="61FCA665" w14:textId="77777777" w:rsidR="00334B2F" w:rsidRPr="0002582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25827" w:rsidRDefault="00334B2F" w:rsidP="00CB0ADE">
            <w:pPr>
              <w:rPr>
                <w:rFonts w:ascii="GHEA Grapalat" w:hAnsi="GHEA Grapalat" w:cs="Tahoma"/>
                <w:color w:val="000000"/>
                <w:sz w:val="20"/>
                <w:szCs w:val="20"/>
              </w:rPr>
            </w:pPr>
            <w:r w:rsidRPr="00025827">
              <w:rPr>
                <w:rFonts w:ascii="GHEA Grapalat" w:hAnsi="GHEA Grapalat" w:cs="Tahoma"/>
                <w:color w:val="000000"/>
                <w:sz w:val="20"/>
                <w:szCs w:val="20"/>
              </w:rPr>
              <w:lastRenderedPageBreak/>
              <w:t>2</w:t>
            </w:r>
            <w:r w:rsidRPr="00025827">
              <w:rPr>
                <w:rFonts w:ascii="GHEA Grapalat" w:hAnsi="GHEA Grapalat" w:cs="Tahoma"/>
                <w:color w:val="000000"/>
                <w:sz w:val="20"/>
                <w:szCs w:val="20"/>
                <w:lang w:val="hy-AM"/>
              </w:rPr>
              <w:t>3</w:t>
            </w:r>
            <w:r w:rsidRPr="00025827">
              <w:rPr>
                <w:rFonts w:ascii="GHEA Grapalat" w:hAnsi="GHEA Grapalat" w:cs="Tahoma"/>
                <w:color w:val="000000"/>
                <w:sz w:val="20"/>
                <w:szCs w:val="20"/>
              </w:rPr>
              <w:t xml:space="preserve">.ա.   </w:t>
            </w:r>
            <w:r w:rsidRPr="00025827">
              <w:rPr>
                <w:rFonts w:ascii="GHEA Grapalat" w:hAnsi="GHEA Grapalat" w:cs="Tahoma"/>
                <w:color w:val="000000"/>
                <w:sz w:val="20"/>
                <w:szCs w:val="20"/>
                <w:lang w:val="hy-AM"/>
              </w:rPr>
              <w:t>Վճարողին  սպասարկող ֆինանսական կազմակերպություն</w:t>
            </w:r>
            <w:r w:rsidRPr="00025827">
              <w:rPr>
                <w:rFonts w:ascii="GHEA Grapalat" w:hAnsi="GHEA Grapalat" w:cs="Tahoma"/>
                <w:color w:val="000000"/>
                <w:sz w:val="20"/>
                <w:szCs w:val="20"/>
              </w:rPr>
              <w:t xml:space="preserve"> </w:t>
            </w:r>
          </w:p>
          <w:p w14:paraId="6DE1DB15" w14:textId="77777777" w:rsidR="00334B2F" w:rsidRPr="00025827" w:rsidRDefault="00334B2F" w:rsidP="00CB0ADE">
            <w:pPr>
              <w:jc w:val="right"/>
              <w:rPr>
                <w:rFonts w:ascii="GHEA Grapalat" w:hAnsi="GHEA Grapalat" w:cs="Tahoma"/>
                <w:color w:val="000000"/>
                <w:sz w:val="20"/>
                <w:szCs w:val="20"/>
              </w:rPr>
            </w:pPr>
          </w:p>
          <w:p w14:paraId="0C9E9DAF" w14:textId="77777777" w:rsidR="00334B2F" w:rsidRPr="00025827" w:rsidRDefault="00334B2F" w:rsidP="00CB0ADE">
            <w:pPr>
              <w:jc w:val="right"/>
              <w:rPr>
                <w:rFonts w:ascii="GHEA Grapalat" w:hAnsi="GHEA Grapalat" w:cs="Tahoma"/>
                <w:color w:val="000000"/>
                <w:sz w:val="20"/>
                <w:szCs w:val="20"/>
              </w:rPr>
            </w:pPr>
          </w:p>
          <w:p w14:paraId="3C13E92A" w14:textId="77777777" w:rsidR="00334B2F" w:rsidRPr="00025827" w:rsidRDefault="00334B2F" w:rsidP="00CB0ADE">
            <w:pPr>
              <w:jc w:val="right"/>
              <w:rPr>
                <w:rFonts w:ascii="GHEA Grapalat" w:hAnsi="GHEA Grapalat" w:cs="Tahoma"/>
                <w:color w:val="000000"/>
                <w:sz w:val="20"/>
                <w:szCs w:val="20"/>
              </w:rPr>
            </w:pPr>
            <w:r w:rsidRPr="00025827">
              <w:rPr>
                <w:rFonts w:ascii="GHEA Grapalat" w:hAnsi="GHEA Grapalat" w:cs="Tahoma"/>
                <w:color w:val="000000"/>
                <w:sz w:val="20"/>
                <w:szCs w:val="20"/>
              </w:rPr>
              <w:t>/____________________/</w:t>
            </w:r>
          </w:p>
          <w:p w14:paraId="62E4B8A3" w14:textId="77777777" w:rsidR="00334B2F" w:rsidRPr="00025827" w:rsidRDefault="00334B2F" w:rsidP="00CB0ADE">
            <w:pPr>
              <w:jc w:val="center"/>
              <w:rPr>
                <w:rFonts w:ascii="GHEA Grapalat" w:hAnsi="GHEA Grapalat" w:cs="Sylfaen"/>
                <w:sz w:val="20"/>
                <w:szCs w:val="20"/>
              </w:rPr>
            </w:pPr>
            <w:r w:rsidRPr="00025827">
              <w:rPr>
                <w:rFonts w:ascii="GHEA Grapalat" w:hAnsi="GHEA Grapalat" w:cs="Tahoma"/>
                <w:color w:val="000000"/>
                <w:sz w:val="20"/>
                <w:szCs w:val="20"/>
              </w:rPr>
              <w:t xml:space="preserve">                                                   </w:t>
            </w:r>
            <w:r w:rsidRPr="00025827">
              <w:rPr>
                <w:rFonts w:ascii="GHEA Grapalat" w:hAnsi="GHEA Grapalat" w:cs="Sylfaen"/>
                <w:sz w:val="20"/>
                <w:szCs w:val="20"/>
              </w:rPr>
              <w:t>/ստորագրություն/</w:t>
            </w:r>
          </w:p>
          <w:p w14:paraId="7B8C30E2" w14:textId="77777777" w:rsidR="00334B2F" w:rsidRPr="00025827" w:rsidRDefault="00334B2F" w:rsidP="00CB0ADE">
            <w:pPr>
              <w:jc w:val="right"/>
              <w:rPr>
                <w:rFonts w:ascii="GHEA Grapalat" w:hAnsi="GHEA Grapalat" w:cs="Arial"/>
                <w:sz w:val="20"/>
                <w:szCs w:val="20"/>
                <w:lang w:val="hy-AM"/>
              </w:rPr>
            </w:pPr>
          </w:p>
        </w:tc>
      </w:tr>
      <w:tr w:rsidR="00334B2F" w:rsidRPr="0002582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25827" w:rsidRDefault="00334B2F" w:rsidP="00CB0ADE">
            <w:pPr>
              <w:rPr>
                <w:rFonts w:ascii="GHEA Grapalat" w:hAnsi="GHEA Grapalat" w:cs="Sylfaen"/>
                <w:sz w:val="20"/>
                <w:szCs w:val="20"/>
              </w:rPr>
            </w:pPr>
            <w:r w:rsidRPr="00025827">
              <w:rPr>
                <w:rFonts w:ascii="GHEA Grapalat" w:hAnsi="GHEA Grapalat" w:cs="Sylfaen"/>
                <w:sz w:val="20"/>
                <w:szCs w:val="20"/>
              </w:rPr>
              <w:lastRenderedPageBreak/>
              <w:t>24.բ.                                                       Կ.Տ.</w:t>
            </w:r>
          </w:p>
          <w:p w14:paraId="09A95723" w14:textId="77777777" w:rsidR="00334B2F" w:rsidRPr="00025827" w:rsidRDefault="00334B2F" w:rsidP="00CB0ADE">
            <w:pPr>
              <w:rPr>
                <w:rFonts w:ascii="GHEA Grapalat" w:hAnsi="GHEA Grapalat" w:cs="Sylfaen"/>
                <w:sz w:val="20"/>
                <w:szCs w:val="20"/>
              </w:rPr>
            </w:pPr>
          </w:p>
          <w:p w14:paraId="408084F3" w14:textId="77777777" w:rsidR="00334B2F" w:rsidRPr="00025827" w:rsidRDefault="00334B2F" w:rsidP="00CB0ADE">
            <w:pPr>
              <w:rPr>
                <w:rFonts w:ascii="GHEA Grapalat" w:hAnsi="GHEA Grapalat" w:cs="Sylfaen"/>
                <w:sz w:val="20"/>
                <w:szCs w:val="20"/>
              </w:rPr>
            </w:pPr>
          </w:p>
          <w:p w14:paraId="1D7930B3" w14:textId="77777777" w:rsidR="00334B2F" w:rsidRPr="00025827" w:rsidRDefault="00334B2F" w:rsidP="00CB0ADE">
            <w:pPr>
              <w:rPr>
                <w:rFonts w:ascii="GHEA Grapalat" w:hAnsi="GHEA Grapalat" w:cs="Sylfaen"/>
                <w:sz w:val="20"/>
                <w:szCs w:val="20"/>
              </w:rPr>
            </w:pPr>
            <w:r w:rsidRPr="00025827">
              <w:rPr>
                <w:rFonts w:ascii="GHEA Grapalat" w:hAnsi="GHEA Grapalat" w:cs="Tahoma"/>
                <w:color w:val="000000"/>
                <w:sz w:val="20"/>
                <w:szCs w:val="20"/>
              </w:rPr>
              <w:t xml:space="preserve"> </w:t>
            </w:r>
            <w:r w:rsidRPr="00025827">
              <w:rPr>
                <w:rFonts w:ascii="GHEA Grapalat" w:hAnsi="GHEA Grapalat" w:cs="Sylfaen"/>
                <w:sz w:val="20"/>
                <w:szCs w:val="20"/>
              </w:rPr>
              <w:t>2</w:t>
            </w:r>
            <w:r w:rsidRPr="00025827">
              <w:rPr>
                <w:rFonts w:ascii="GHEA Grapalat" w:hAnsi="GHEA Grapalat" w:cs="Sylfaen"/>
                <w:sz w:val="20"/>
                <w:szCs w:val="20"/>
                <w:lang w:val="hy-AM"/>
              </w:rPr>
              <w:t>4</w:t>
            </w:r>
            <w:r w:rsidRPr="00025827">
              <w:rPr>
                <w:rFonts w:ascii="GHEA Grapalat" w:hAnsi="GHEA Grapalat" w:cs="Sylfaen"/>
                <w:sz w:val="20"/>
                <w:szCs w:val="20"/>
              </w:rPr>
              <w:t>.</w:t>
            </w:r>
            <w:r w:rsidRPr="00025827">
              <w:rPr>
                <w:rFonts w:ascii="GHEA Grapalat" w:hAnsi="GHEA Grapalat" w:cs="Sylfaen"/>
                <w:sz w:val="20"/>
                <w:szCs w:val="20"/>
                <w:lang w:val="hy-AM"/>
              </w:rPr>
              <w:t>գ</w:t>
            </w:r>
            <w:r w:rsidRPr="00025827">
              <w:rPr>
                <w:rFonts w:ascii="GHEA Grapalat" w:hAnsi="GHEA Grapalat" w:cs="Tahoma"/>
                <w:color w:val="000000"/>
                <w:sz w:val="20"/>
                <w:szCs w:val="20"/>
              </w:rPr>
              <w:t xml:space="preserve">                                                 "___" </w:t>
            </w:r>
            <w:r w:rsidRPr="00025827">
              <w:rPr>
                <w:rFonts w:ascii="GHEA Grapalat" w:hAnsi="GHEA Grapalat" w:cs="Sylfaen"/>
                <w:color w:val="000000"/>
                <w:sz w:val="20"/>
                <w:szCs w:val="20"/>
              </w:rPr>
              <w:t xml:space="preserve">___ </w:t>
            </w:r>
            <w:r w:rsidRPr="00025827">
              <w:rPr>
                <w:rFonts w:ascii="GHEA Grapalat" w:hAnsi="GHEA Grapalat" w:cs="Tahoma"/>
                <w:color w:val="000000"/>
                <w:sz w:val="20"/>
                <w:szCs w:val="20"/>
              </w:rPr>
              <w:t xml:space="preserve">20___ </w:t>
            </w:r>
            <w:r w:rsidRPr="00025827">
              <w:rPr>
                <w:rFonts w:ascii="GHEA Grapalat" w:hAnsi="GHEA Grapalat" w:cs="Sylfaen"/>
                <w:color w:val="000000"/>
                <w:sz w:val="20"/>
                <w:szCs w:val="20"/>
              </w:rPr>
              <w:t>թ.</w:t>
            </w:r>
            <w:r w:rsidRPr="00025827">
              <w:rPr>
                <w:rFonts w:ascii="GHEA Grapalat" w:hAnsi="GHEA Grapalat" w:cs="Sylfaen"/>
                <w:sz w:val="20"/>
                <w:szCs w:val="20"/>
              </w:rPr>
              <w:t xml:space="preserve"> </w:t>
            </w:r>
          </w:p>
          <w:p w14:paraId="4D4E1560" w14:textId="77777777" w:rsidR="00334B2F" w:rsidRPr="00025827" w:rsidRDefault="00334B2F" w:rsidP="00CB0ADE">
            <w:pPr>
              <w:rPr>
                <w:rFonts w:ascii="GHEA Grapalat" w:hAnsi="GHEA Grapalat" w:cs="Sylfaen"/>
                <w:sz w:val="20"/>
                <w:szCs w:val="20"/>
              </w:rPr>
            </w:pPr>
          </w:p>
          <w:p w14:paraId="4796CF41" w14:textId="77777777" w:rsidR="00334B2F" w:rsidRPr="00025827" w:rsidRDefault="00334B2F" w:rsidP="00CB0ADE">
            <w:pPr>
              <w:rPr>
                <w:rFonts w:ascii="GHEA Grapalat" w:hAnsi="GHEA Grapalat" w:cs="Sylfaen"/>
                <w:sz w:val="20"/>
                <w:szCs w:val="20"/>
              </w:rPr>
            </w:pPr>
            <w:r w:rsidRPr="00025827">
              <w:rPr>
                <w:rFonts w:ascii="GHEA Grapalat" w:hAnsi="GHEA Grapalat" w:cs="Sylfaen"/>
                <w:sz w:val="20"/>
                <w:szCs w:val="20"/>
              </w:rPr>
              <w:t xml:space="preserve">  </w:t>
            </w:r>
          </w:p>
          <w:p w14:paraId="7F99C01C" w14:textId="77777777" w:rsidR="00334B2F" w:rsidRPr="0002582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25827" w:rsidRDefault="00334B2F" w:rsidP="00CB0ADE">
            <w:pPr>
              <w:rPr>
                <w:rFonts w:ascii="GHEA Grapalat" w:hAnsi="GHEA Grapalat" w:cs="Sylfaen"/>
                <w:sz w:val="20"/>
                <w:szCs w:val="20"/>
              </w:rPr>
            </w:pPr>
            <w:r w:rsidRPr="00025827">
              <w:rPr>
                <w:rFonts w:ascii="GHEA Grapalat" w:hAnsi="GHEA Grapalat" w:cs="Sylfaen"/>
                <w:sz w:val="20"/>
                <w:szCs w:val="20"/>
              </w:rPr>
              <w:t xml:space="preserve">23.բ.                                                                 Կ.Տ.    </w:t>
            </w:r>
          </w:p>
          <w:p w14:paraId="6EA3110A" w14:textId="77777777" w:rsidR="00334B2F" w:rsidRPr="00025827" w:rsidRDefault="00334B2F" w:rsidP="00CB0ADE">
            <w:pPr>
              <w:rPr>
                <w:rFonts w:ascii="GHEA Grapalat" w:hAnsi="GHEA Grapalat" w:cs="Sylfaen"/>
                <w:sz w:val="20"/>
                <w:szCs w:val="20"/>
              </w:rPr>
            </w:pPr>
          </w:p>
          <w:p w14:paraId="00D193E3" w14:textId="77777777" w:rsidR="00334B2F" w:rsidRPr="00025827" w:rsidRDefault="00334B2F" w:rsidP="00CB0ADE">
            <w:pPr>
              <w:rPr>
                <w:rFonts w:ascii="GHEA Grapalat" w:hAnsi="GHEA Grapalat" w:cs="Sylfaen"/>
                <w:sz w:val="20"/>
                <w:szCs w:val="20"/>
              </w:rPr>
            </w:pPr>
            <w:r w:rsidRPr="00025827">
              <w:rPr>
                <w:rFonts w:ascii="GHEA Grapalat" w:hAnsi="GHEA Grapalat" w:cs="Sylfaen"/>
                <w:sz w:val="20"/>
                <w:szCs w:val="20"/>
              </w:rPr>
              <w:t xml:space="preserve">                     </w:t>
            </w:r>
          </w:p>
          <w:p w14:paraId="03232AA2" w14:textId="77777777" w:rsidR="00334B2F" w:rsidRPr="00025827" w:rsidRDefault="00334B2F" w:rsidP="00CB0ADE">
            <w:pPr>
              <w:rPr>
                <w:rFonts w:ascii="GHEA Grapalat" w:hAnsi="GHEA Grapalat" w:cs="Sylfaen"/>
                <w:color w:val="000000"/>
                <w:sz w:val="20"/>
                <w:szCs w:val="20"/>
              </w:rPr>
            </w:pPr>
            <w:r w:rsidRPr="00025827">
              <w:rPr>
                <w:rFonts w:ascii="GHEA Grapalat" w:hAnsi="GHEA Grapalat" w:cs="Sylfaen"/>
                <w:sz w:val="20"/>
                <w:szCs w:val="20"/>
              </w:rPr>
              <w:t>23.</w:t>
            </w:r>
            <w:r w:rsidRPr="00025827">
              <w:rPr>
                <w:rFonts w:ascii="GHEA Grapalat" w:hAnsi="GHEA Grapalat" w:cs="Sylfaen"/>
                <w:sz w:val="20"/>
                <w:szCs w:val="20"/>
                <w:lang w:val="hy-AM"/>
              </w:rPr>
              <w:t>գ</w:t>
            </w:r>
            <w:r w:rsidRPr="00025827">
              <w:rPr>
                <w:rFonts w:ascii="GHEA Grapalat" w:hAnsi="GHEA Grapalat" w:cs="Sylfaen"/>
                <w:sz w:val="20"/>
                <w:szCs w:val="20"/>
              </w:rPr>
              <w:t xml:space="preserve">.Կատարման ամսաթիվը`           </w:t>
            </w:r>
            <w:r w:rsidRPr="00025827">
              <w:rPr>
                <w:rFonts w:ascii="GHEA Grapalat" w:hAnsi="GHEA Grapalat" w:cs="Tahoma"/>
                <w:color w:val="000000"/>
                <w:sz w:val="20"/>
                <w:szCs w:val="20"/>
              </w:rPr>
              <w:t xml:space="preserve">"___" </w:t>
            </w:r>
            <w:r w:rsidRPr="00025827">
              <w:rPr>
                <w:rFonts w:ascii="GHEA Grapalat" w:hAnsi="GHEA Grapalat" w:cs="Sylfaen"/>
                <w:color w:val="000000"/>
                <w:sz w:val="20"/>
                <w:szCs w:val="20"/>
              </w:rPr>
              <w:t xml:space="preserve">___ </w:t>
            </w:r>
            <w:r w:rsidRPr="00025827">
              <w:rPr>
                <w:rFonts w:ascii="GHEA Grapalat" w:hAnsi="GHEA Grapalat" w:cs="Tahoma"/>
                <w:color w:val="000000"/>
                <w:sz w:val="20"/>
                <w:szCs w:val="20"/>
              </w:rPr>
              <w:t>20___</w:t>
            </w:r>
            <w:r w:rsidRPr="00025827">
              <w:rPr>
                <w:rFonts w:ascii="GHEA Grapalat" w:hAnsi="GHEA Grapalat" w:cs="Sylfaen"/>
                <w:color w:val="000000"/>
                <w:sz w:val="20"/>
                <w:szCs w:val="20"/>
              </w:rPr>
              <w:t>թ.</w:t>
            </w:r>
          </w:p>
          <w:p w14:paraId="7727410C" w14:textId="77777777" w:rsidR="00334B2F" w:rsidRPr="00025827" w:rsidRDefault="00334B2F" w:rsidP="00CB0ADE">
            <w:pPr>
              <w:rPr>
                <w:rFonts w:ascii="GHEA Grapalat" w:hAnsi="GHEA Grapalat" w:cs="Sylfaen"/>
                <w:color w:val="000000"/>
                <w:sz w:val="20"/>
                <w:szCs w:val="20"/>
              </w:rPr>
            </w:pPr>
          </w:p>
          <w:p w14:paraId="37F7578A" w14:textId="77777777" w:rsidR="00334B2F" w:rsidRPr="00025827" w:rsidRDefault="00334B2F" w:rsidP="00CB0ADE">
            <w:pPr>
              <w:rPr>
                <w:rFonts w:ascii="GHEA Grapalat" w:hAnsi="GHEA Grapalat" w:cs="Sylfaen"/>
                <w:sz w:val="20"/>
                <w:szCs w:val="20"/>
              </w:rPr>
            </w:pPr>
          </w:p>
          <w:p w14:paraId="26E62320" w14:textId="77777777" w:rsidR="00334B2F" w:rsidRPr="00025827" w:rsidRDefault="00334B2F" w:rsidP="00CB0ADE">
            <w:pPr>
              <w:jc w:val="right"/>
              <w:rPr>
                <w:rFonts w:ascii="GHEA Grapalat" w:hAnsi="GHEA Grapalat" w:cs="Arial"/>
                <w:sz w:val="20"/>
                <w:szCs w:val="20"/>
              </w:rPr>
            </w:pPr>
          </w:p>
        </w:tc>
      </w:tr>
    </w:tbl>
    <w:p w14:paraId="19ABAB29" w14:textId="77777777" w:rsidR="00334B2F" w:rsidRPr="000258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258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0258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0258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258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258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2582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25827" w:rsidRDefault="00334B2F" w:rsidP="00334B2F">
      <w:pPr>
        <w:jc w:val="center"/>
        <w:rPr>
          <w:rFonts w:ascii="GHEA Grapalat" w:hAnsi="GHEA Grapalat"/>
          <w:b/>
          <w:sz w:val="22"/>
          <w:szCs w:val="22"/>
          <w:lang w:val="nl-NL"/>
        </w:rPr>
      </w:pPr>
      <w:r w:rsidRPr="00025827">
        <w:rPr>
          <w:rFonts w:ascii="GHEA Grapalat" w:hAnsi="GHEA Grapalat"/>
          <w:b/>
          <w:lang w:val="hy-AM"/>
        </w:rPr>
        <w:br w:type="page"/>
      </w:r>
      <w:r w:rsidRPr="00025827">
        <w:rPr>
          <w:rFonts w:ascii="GHEA Grapalat" w:hAnsi="GHEA Grapalat"/>
          <w:b/>
          <w:sz w:val="22"/>
          <w:szCs w:val="22"/>
          <w:lang w:val="hy-AM"/>
        </w:rPr>
        <w:lastRenderedPageBreak/>
        <w:t>Վճարման</w:t>
      </w:r>
      <w:r w:rsidRPr="00025827">
        <w:rPr>
          <w:rFonts w:ascii="GHEA Grapalat" w:hAnsi="GHEA Grapalat"/>
          <w:b/>
          <w:sz w:val="22"/>
          <w:szCs w:val="22"/>
          <w:lang w:val="nl-NL"/>
        </w:rPr>
        <w:t xml:space="preserve"> </w:t>
      </w:r>
      <w:r w:rsidRPr="00025827">
        <w:rPr>
          <w:rFonts w:ascii="GHEA Grapalat" w:hAnsi="GHEA Grapalat"/>
          <w:b/>
          <w:sz w:val="22"/>
          <w:szCs w:val="22"/>
          <w:lang w:val="hy-AM"/>
        </w:rPr>
        <w:t>պահանջագրի</w:t>
      </w:r>
      <w:r w:rsidRPr="00025827">
        <w:rPr>
          <w:rFonts w:ascii="GHEA Grapalat" w:hAnsi="GHEA Grapalat"/>
          <w:b/>
          <w:sz w:val="22"/>
          <w:szCs w:val="22"/>
          <w:lang w:val="nl-NL"/>
        </w:rPr>
        <w:t xml:space="preserve"> </w:t>
      </w:r>
      <w:r w:rsidRPr="00025827">
        <w:rPr>
          <w:rFonts w:ascii="GHEA Grapalat" w:hAnsi="GHEA Grapalat"/>
          <w:b/>
          <w:sz w:val="22"/>
          <w:szCs w:val="22"/>
          <w:lang w:val="hy-AM"/>
        </w:rPr>
        <w:t>պարտադիր</w:t>
      </w:r>
      <w:r w:rsidRPr="00025827">
        <w:rPr>
          <w:rFonts w:ascii="GHEA Grapalat" w:hAnsi="GHEA Grapalat"/>
          <w:b/>
          <w:sz w:val="22"/>
          <w:szCs w:val="22"/>
          <w:lang w:val="nl-NL"/>
        </w:rPr>
        <w:t xml:space="preserve"> </w:t>
      </w:r>
      <w:r w:rsidRPr="00025827">
        <w:rPr>
          <w:rFonts w:ascii="GHEA Grapalat" w:hAnsi="GHEA Grapalat"/>
          <w:b/>
          <w:sz w:val="22"/>
          <w:szCs w:val="22"/>
          <w:lang w:val="hy-AM"/>
        </w:rPr>
        <w:t>վավերապայմանները</w:t>
      </w:r>
      <w:r w:rsidRPr="00025827">
        <w:rPr>
          <w:rFonts w:ascii="GHEA Grapalat" w:hAnsi="GHEA Grapalat"/>
          <w:b/>
          <w:sz w:val="22"/>
          <w:szCs w:val="22"/>
          <w:lang w:val="nl-NL"/>
        </w:rPr>
        <w:t xml:space="preserve"> </w:t>
      </w:r>
      <w:r w:rsidRPr="00025827">
        <w:rPr>
          <w:rFonts w:ascii="GHEA Grapalat" w:hAnsi="GHEA Grapalat"/>
          <w:b/>
          <w:sz w:val="22"/>
          <w:szCs w:val="22"/>
          <w:lang w:val="hy-AM"/>
        </w:rPr>
        <w:t>և</w:t>
      </w:r>
      <w:r w:rsidRPr="00025827">
        <w:rPr>
          <w:rFonts w:ascii="GHEA Grapalat" w:hAnsi="GHEA Grapalat"/>
          <w:b/>
          <w:sz w:val="22"/>
          <w:szCs w:val="22"/>
          <w:lang w:val="nl-NL"/>
        </w:rPr>
        <w:t xml:space="preserve"> </w:t>
      </w:r>
      <w:r w:rsidRPr="00025827">
        <w:rPr>
          <w:rFonts w:ascii="GHEA Grapalat" w:hAnsi="GHEA Grapalat"/>
          <w:b/>
          <w:sz w:val="22"/>
          <w:szCs w:val="22"/>
          <w:lang w:val="hy-AM"/>
        </w:rPr>
        <w:t>լրացման</w:t>
      </w:r>
      <w:r w:rsidRPr="00025827">
        <w:rPr>
          <w:rFonts w:ascii="GHEA Grapalat" w:hAnsi="GHEA Grapalat"/>
          <w:b/>
          <w:sz w:val="22"/>
          <w:szCs w:val="22"/>
          <w:lang w:val="nl-NL"/>
        </w:rPr>
        <w:t xml:space="preserve"> </w:t>
      </w:r>
      <w:r w:rsidRPr="00025827">
        <w:rPr>
          <w:rFonts w:ascii="GHEA Grapalat" w:hAnsi="GHEA Grapalat"/>
          <w:b/>
          <w:sz w:val="22"/>
          <w:szCs w:val="22"/>
          <w:lang w:val="hy-AM"/>
        </w:rPr>
        <w:t>ուղեցույցը</w:t>
      </w:r>
    </w:p>
    <w:p w14:paraId="33B25A19" w14:textId="77777777" w:rsidR="00334B2F" w:rsidRPr="0002582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2582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25827" w:rsidRDefault="00334B2F" w:rsidP="00CB0ADE">
            <w:pPr>
              <w:jc w:val="both"/>
              <w:rPr>
                <w:rFonts w:ascii="GHEA Grapalat" w:hAnsi="GHEA Grapalat"/>
                <w:sz w:val="20"/>
                <w:szCs w:val="20"/>
              </w:rPr>
            </w:pPr>
            <w:r w:rsidRPr="0002582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25827" w:rsidRDefault="00334B2F" w:rsidP="00CB0ADE">
            <w:pPr>
              <w:jc w:val="center"/>
              <w:rPr>
                <w:rFonts w:ascii="GHEA Grapalat" w:hAnsi="GHEA Grapalat"/>
                <w:b/>
                <w:sz w:val="20"/>
                <w:szCs w:val="20"/>
              </w:rPr>
            </w:pPr>
            <w:r w:rsidRPr="0002582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25827" w:rsidRDefault="00334B2F" w:rsidP="00CB0ADE">
            <w:pPr>
              <w:jc w:val="center"/>
              <w:rPr>
                <w:rFonts w:ascii="GHEA Grapalat" w:hAnsi="GHEA Grapalat"/>
                <w:b/>
                <w:sz w:val="20"/>
                <w:szCs w:val="20"/>
              </w:rPr>
            </w:pPr>
            <w:r w:rsidRPr="00025827">
              <w:rPr>
                <w:rFonts w:ascii="GHEA Grapalat" w:hAnsi="GHEA Grapalat"/>
                <w:b/>
                <w:sz w:val="20"/>
                <w:szCs w:val="20"/>
              </w:rPr>
              <w:t>Նշված դաշտի/</w:t>
            </w:r>
          </w:p>
          <w:p w14:paraId="17C5AA93" w14:textId="77777777" w:rsidR="00334B2F" w:rsidRPr="00025827" w:rsidRDefault="00334B2F" w:rsidP="00CB0ADE">
            <w:pPr>
              <w:jc w:val="center"/>
              <w:rPr>
                <w:rFonts w:ascii="GHEA Grapalat" w:hAnsi="GHEA Grapalat"/>
                <w:b/>
                <w:sz w:val="20"/>
                <w:szCs w:val="20"/>
              </w:rPr>
            </w:pPr>
            <w:r w:rsidRPr="0002582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25827" w:rsidRDefault="00334B2F" w:rsidP="00CB0ADE">
            <w:pPr>
              <w:jc w:val="center"/>
              <w:rPr>
                <w:rFonts w:ascii="GHEA Grapalat" w:hAnsi="GHEA Grapalat"/>
                <w:b/>
                <w:sz w:val="20"/>
                <w:szCs w:val="20"/>
                <w:lang w:val="hy-AM"/>
              </w:rPr>
            </w:pPr>
            <w:r w:rsidRPr="00025827">
              <w:rPr>
                <w:rFonts w:ascii="GHEA Grapalat" w:hAnsi="GHEA Grapalat"/>
                <w:b/>
                <w:sz w:val="20"/>
                <w:szCs w:val="20"/>
              </w:rPr>
              <w:t>Վավերապայմանի լրացման պահանջը</w:t>
            </w:r>
            <w:r w:rsidRPr="00025827">
              <w:rPr>
                <w:rFonts w:ascii="GHEA Grapalat" w:hAnsi="GHEA Grapalat"/>
                <w:b/>
                <w:sz w:val="20"/>
                <w:szCs w:val="20"/>
                <w:lang w:val="hy-AM"/>
              </w:rPr>
              <w:t xml:space="preserve"> </w:t>
            </w:r>
          </w:p>
          <w:p w14:paraId="0E056AF0" w14:textId="77777777" w:rsidR="00334B2F" w:rsidRPr="00025827" w:rsidRDefault="00334B2F" w:rsidP="00CB0ADE">
            <w:pPr>
              <w:jc w:val="center"/>
              <w:rPr>
                <w:rFonts w:ascii="GHEA Grapalat" w:hAnsi="GHEA Grapalat"/>
                <w:b/>
                <w:sz w:val="20"/>
                <w:szCs w:val="20"/>
              </w:rPr>
            </w:pPr>
            <w:r w:rsidRPr="00025827">
              <w:rPr>
                <w:rFonts w:ascii="GHEA Grapalat" w:hAnsi="GHEA Grapalat"/>
                <w:b/>
                <w:sz w:val="20"/>
                <w:szCs w:val="20"/>
              </w:rPr>
              <w:t>(</w:t>
            </w:r>
            <w:r w:rsidRPr="00025827">
              <w:rPr>
                <w:rFonts w:ascii="GHEA Grapalat" w:hAnsi="GHEA Grapalat"/>
                <w:b/>
                <w:sz w:val="20"/>
                <w:szCs w:val="20"/>
                <w:lang w:val="hy-AM"/>
              </w:rPr>
              <w:t>գնումների գործընթացի հետ կապված</w:t>
            </w:r>
            <w:r w:rsidRPr="0002582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25827" w:rsidRDefault="00334B2F" w:rsidP="00CB0ADE">
            <w:pPr>
              <w:ind w:left="-588" w:firstLine="588"/>
              <w:jc w:val="center"/>
              <w:rPr>
                <w:rFonts w:ascii="GHEA Grapalat" w:hAnsi="GHEA Grapalat"/>
                <w:b/>
                <w:sz w:val="20"/>
                <w:szCs w:val="20"/>
              </w:rPr>
            </w:pPr>
            <w:r w:rsidRPr="00025827">
              <w:rPr>
                <w:rFonts w:ascii="GHEA Grapalat" w:hAnsi="GHEA Grapalat"/>
                <w:b/>
                <w:sz w:val="20"/>
                <w:szCs w:val="20"/>
              </w:rPr>
              <w:t>Վավերապայմանը</w:t>
            </w:r>
          </w:p>
          <w:p w14:paraId="4E38D46B" w14:textId="77777777" w:rsidR="00334B2F" w:rsidRPr="00025827" w:rsidRDefault="00334B2F" w:rsidP="00CB0ADE">
            <w:pPr>
              <w:ind w:left="-588" w:firstLine="588"/>
              <w:jc w:val="center"/>
              <w:rPr>
                <w:rFonts w:ascii="GHEA Grapalat" w:hAnsi="GHEA Grapalat"/>
                <w:b/>
                <w:sz w:val="20"/>
                <w:szCs w:val="20"/>
              </w:rPr>
            </w:pPr>
            <w:r w:rsidRPr="00025827">
              <w:rPr>
                <w:rFonts w:ascii="GHEA Grapalat" w:hAnsi="GHEA Grapalat"/>
                <w:b/>
                <w:sz w:val="20"/>
                <w:szCs w:val="20"/>
              </w:rPr>
              <w:t xml:space="preserve">լրացնող կողմը` </w:t>
            </w:r>
          </w:p>
          <w:p w14:paraId="7539EE47" w14:textId="77777777" w:rsidR="00334B2F" w:rsidRPr="00025827" w:rsidRDefault="00334B2F" w:rsidP="00CB0ADE">
            <w:pPr>
              <w:ind w:left="-588" w:firstLine="588"/>
              <w:jc w:val="center"/>
              <w:rPr>
                <w:rFonts w:ascii="GHEA Grapalat" w:hAnsi="GHEA Grapalat"/>
                <w:b/>
                <w:sz w:val="20"/>
                <w:szCs w:val="20"/>
              </w:rPr>
            </w:pPr>
            <w:r w:rsidRPr="00025827">
              <w:rPr>
                <w:rFonts w:ascii="GHEA Grapalat" w:hAnsi="GHEA Grapalat"/>
                <w:b/>
                <w:sz w:val="20"/>
                <w:szCs w:val="20"/>
              </w:rPr>
              <w:t>շահառուն կամ վճարողը</w:t>
            </w:r>
          </w:p>
          <w:p w14:paraId="4A770431" w14:textId="77777777" w:rsidR="00334B2F" w:rsidRPr="00025827" w:rsidRDefault="00334B2F" w:rsidP="00CB0ADE">
            <w:pPr>
              <w:ind w:left="-588" w:firstLine="588"/>
              <w:jc w:val="center"/>
              <w:rPr>
                <w:rFonts w:ascii="GHEA Grapalat" w:hAnsi="GHEA Grapalat"/>
                <w:b/>
                <w:sz w:val="20"/>
                <w:szCs w:val="20"/>
              </w:rPr>
            </w:pPr>
            <w:r w:rsidRPr="00025827">
              <w:rPr>
                <w:rFonts w:ascii="GHEA Grapalat" w:hAnsi="GHEA Grapalat"/>
                <w:b/>
                <w:sz w:val="20"/>
                <w:szCs w:val="20"/>
              </w:rPr>
              <w:t>(</w:t>
            </w:r>
            <w:r w:rsidRPr="00025827">
              <w:rPr>
                <w:rFonts w:ascii="GHEA Grapalat" w:hAnsi="GHEA Grapalat"/>
                <w:b/>
                <w:sz w:val="20"/>
                <w:szCs w:val="20"/>
                <w:lang w:val="hy-AM"/>
              </w:rPr>
              <w:t>գնումների գործընթացի հետ կապված</w:t>
            </w:r>
            <w:r w:rsidRPr="00025827">
              <w:rPr>
                <w:rFonts w:ascii="GHEA Grapalat" w:hAnsi="GHEA Grapalat"/>
                <w:b/>
                <w:sz w:val="20"/>
                <w:szCs w:val="20"/>
              </w:rPr>
              <w:t>)</w:t>
            </w:r>
          </w:p>
        </w:tc>
      </w:tr>
      <w:tr w:rsidR="00334B2F" w:rsidRPr="0002582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25827" w:rsidRDefault="00334B2F" w:rsidP="00CB0ADE">
            <w:pPr>
              <w:jc w:val="center"/>
              <w:rPr>
                <w:rFonts w:ascii="GHEA Grapalat" w:hAnsi="GHEA Grapalat"/>
                <w:b/>
                <w:sz w:val="20"/>
                <w:szCs w:val="20"/>
              </w:rPr>
            </w:pPr>
            <w:r w:rsidRPr="0002582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25827" w:rsidRDefault="00334B2F" w:rsidP="00CB0ADE">
            <w:pPr>
              <w:jc w:val="center"/>
              <w:rPr>
                <w:rFonts w:ascii="GHEA Grapalat" w:hAnsi="GHEA Grapalat"/>
                <w:b/>
                <w:sz w:val="20"/>
                <w:szCs w:val="20"/>
              </w:rPr>
            </w:pPr>
            <w:r w:rsidRPr="0002582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25827" w:rsidRDefault="00334B2F" w:rsidP="00CB0ADE">
            <w:pPr>
              <w:jc w:val="center"/>
              <w:rPr>
                <w:rFonts w:ascii="GHEA Grapalat" w:hAnsi="GHEA Grapalat"/>
                <w:b/>
                <w:sz w:val="20"/>
                <w:szCs w:val="20"/>
              </w:rPr>
            </w:pPr>
            <w:r w:rsidRPr="0002582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25827" w:rsidRDefault="00334B2F" w:rsidP="00CB0ADE">
            <w:pPr>
              <w:jc w:val="center"/>
              <w:rPr>
                <w:rFonts w:ascii="GHEA Grapalat" w:hAnsi="GHEA Grapalat"/>
                <w:b/>
                <w:sz w:val="20"/>
                <w:szCs w:val="20"/>
              </w:rPr>
            </w:pPr>
            <w:r w:rsidRPr="0002582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25827" w:rsidRDefault="00334B2F" w:rsidP="00CB0ADE">
            <w:pPr>
              <w:jc w:val="center"/>
              <w:rPr>
                <w:rFonts w:ascii="GHEA Grapalat" w:hAnsi="GHEA Grapalat"/>
                <w:b/>
                <w:sz w:val="20"/>
                <w:szCs w:val="20"/>
              </w:rPr>
            </w:pPr>
            <w:r w:rsidRPr="00025827">
              <w:rPr>
                <w:rFonts w:ascii="GHEA Grapalat" w:hAnsi="GHEA Grapalat"/>
                <w:b/>
                <w:sz w:val="20"/>
                <w:szCs w:val="20"/>
              </w:rPr>
              <w:t>5</w:t>
            </w:r>
          </w:p>
        </w:tc>
      </w:tr>
      <w:tr w:rsidR="00334B2F" w:rsidRPr="0002582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Փաստաթղթի վրա նախապես լրացված է &lt;Վճարման պահանջագիր&gt;</w:t>
            </w:r>
          </w:p>
        </w:tc>
      </w:tr>
      <w:tr w:rsidR="00334B2F" w:rsidRPr="0002582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2582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25827" w:rsidRDefault="00334B2F" w:rsidP="00CB0ADE">
            <w:pPr>
              <w:jc w:val="both"/>
              <w:rPr>
                <w:rFonts w:ascii="GHEA Grapalat" w:hAnsi="GHEA Grapalat"/>
                <w:sz w:val="20"/>
                <w:szCs w:val="20"/>
              </w:rPr>
            </w:pPr>
            <w:r w:rsidRPr="0002582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շահառուի կողմից` վճարողի բանկին վճարման պահանջագիրը ներկայացնելիս</w:t>
            </w:r>
          </w:p>
        </w:tc>
      </w:tr>
      <w:tr w:rsidR="00334B2F" w:rsidRPr="0002582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2582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25827" w:rsidRDefault="00334B2F" w:rsidP="00CB0ADE">
            <w:pPr>
              <w:jc w:val="both"/>
              <w:rPr>
                <w:rFonts w:ascii="GHEA Grapalat" w:hAnsi="GHEA Grapalat"/>
                <w:sz w:val="20"/>
                <w:szCs w:val="20"/>
              </w:rPr>
            </w:pPr>
            <w:r w:rsidRPr="0002582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p w14:paraId="20D99150" w14:textId="77777777" w:rsidR="00334B2F" w:rsidRPr="0002582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25827" w:rsidRDefault="00334B2F" w:rsidP="00CB0ADE">
            <w:pPr>
              <w:ind w:left="132" w:hanging="132"/>
              <w:jc w:val="center"/>
              <w:rPr>
                <w:rFonts w:ascii="GHEA Grapalat" w:hAnsi="GHEA Grapalat"/>
                <w:sz w:val="20"/>
                <w:szCs w:val="20"/>
                <w:lang w:val="hy-AM"/>
              </w:rPr>
            </w:pPr>
            <w:r w:rsidRPr="00025827">
              <w:rPr>
                <w:rFonts w:ascii="GHEA Grapalat" w:hAnsi="GHEA Grapalat"/>
                <w:sz w:val="20"/>
                <w:szCs w:val="20"/>
              </w:rPr>
              <w:t>լրացվում է շահառուի կողմից` վճարողի բանկին վճարման պահանջագրի ներկայացման օրը</w:t>
            </w:r>
            <w:r w:rsidRPr="00025827">
              <w:rPr>
                <w:rFonts w:ascii="GHEA Grapalat" w:hAnsi="GHEA Grapalat"/>
                <w:sz w:val="20"/>
                <w:szCs w:val="20"/>
                <w:lang w:val="hy-AM"/>
              </w:rPr>
              <w:t xml:space="preserve">: </w:t>
            </w:r>
          </w:p>
        </w:tc>
      </w:tr>
      <w:tr w:rsidR="00334B2F" w:rsidRPr="0002582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2582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25827" w:rsidRDefault="00334B2F" w:rsidP="00CB0ADE">
            <w:pPr>
              <w:jc w:val="both"/>
              <w:rPr>
                <w:rFonts w:ascii="GHEA Grapalat" w:hAnsi="GHEA Grapalat"/>
                <w:sz w:val="20"/>
                <w:szCs w:val="20"/>
              </w:rPr>
            </w:pPr>
            <w:r w:rsidRPr="00025827">
              <w:rPr>
                <w:rFonts w:ascii="GHEA Grapalat" w:hAnsi="GHEA Grapalat" w:cs="Sylfaen"/>
                <w:sz w:val="20"/>
                <w:szCs w:val="20"/>
                <w:lang w:val="hy-AM"/>
              </w:rPr>
              <w:t>Վճարողի անվանումը</w:t>
            </w:r>
            <w:r w:rsidRPr="00025827">
              <w:rPr>
                <w:rFonts w:ascii="GHEA Grapalat" w:hAnsi="GHEA Grapalat" w:cs="Sylfaen"/>
                <w:sz w:val="20"/>
                <w:szCs w:val="20"/>
              </w:rPr>
              <w:t>,</w:t>
            </w:r>
            <w:r w:rsidRPr="000258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p w14:paraId="1DCA4948"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25827">
              <w:rPr>
                <w:rFonts w:ascii="GHEA Grapalat" w:hAnsi="GHEA Grapalat"/>
                <w:sz w:val="20"/>
                <w:szCs w:val="20"/>
                <w:lang w:val="hy-AM"/>
              </w:rPr>
              <w:t xml:space="preserve"> </w:t>
            </w:r>
            <w:r w:rsidRPr="0002582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25827" w:rsidRDefault="00334B2F" w:rsidP="00CB0ADE">
            <w:pPr>
              <w:ind w:left="252" w:hanging="252"/>
              <w:jc w:val="center"/>
              <w:rPr>
                <w:rFonts w:ascii="GHEA Grapalat" w:hAnsi="GHEA Grapalat"/>
                <w:sz w:val="20"/>
                <w:szCs w:val="20"/>
              </w:rPr>
            </w:pPr>
            <w:r w:rsidRPr="00025827">
              <w:rPr>
                <w:rFonts w:ascii="GHEA Grapalat" w:hAnsi="GHEA Grapalat"/>
                <w:sz w:val="20"/>
                <w:szCs w:val="20"/>
              </w:rPr>
              <w:t>լրացվում է վճարողի կողմից</w:t>
            </w:r>
          </w:p>
        </w:tc>
      </w:tr>
      <w:tr w:rsidR="00334B2F" w:rsidRPr="0002582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վճարողի կողմից</w:t>
            </w:r>
          </w:p>
        </w:tc>
      </w:tr>
      <w:tr w:rsidR="00334B2F" w:rsidRPr="0002582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p w14:paraId="3DF9AF7D"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վճարողի կողմից</w:t>
            </w:r>
          </w:p>
        </w:tc>
      </w:tr>
      <w:tr w:rsidR="00334B2F" w:rsidRPr="0002582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ոչ պարտադիր</w:t>
            </w:r>
          </w:p>
          <w:p w14:paraId="742B8C79"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վճարողի կողմից</w:t>
            </w:r>
          </w:p>
        </w:tc>
      </w:tr>
      <w:tr w:rsidR="00334B2F" w:rsidRPr="0002582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ոչ պարտադիր</w:t>
            </w:r>
          </w:p>
          <w:p w14:paraId="21505E55"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վճարողի կողմից</w:t>
            </w:r>
          </w:p>
        </w:tc>
      </w:tr>
      <w:tr w:rsidR="00334B2F" w:rsidRPr="0002582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շահառու</w:t>
            </w:r>
            <w:r w:rsidRPr="00025827">
              <w:rPr>
                <w:rFonts w:ascii="GHEA Grapalat" w:hAnsi="GHEA Grapalat" w:cs="Sylfaen"/>
                <w:sz w:val="20"/>
                <w:szCs w:val="20"/>
                <w:lang w:val="hy-AM"/>
              </w:rPr>
              <w:t>ի  անվանումը</w:t>
            </w:r>
            <w:r w:rsidRPr="00025827">
              <w:rPr>
                <w:rFonts w:ascii="GHEA Grapalat" w:hAnsi="GHEA Grapalat" w:cs="Sylfaen"/>
                <w:sz w:val="20"/>
                <w:szCs w:val="20"/>
              </w:rPr>
              <w:t>,</w:t>
            </w:r>
            <w:r w:rsidRPr="000258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p w14:paraId="2D5724F9"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նախապես լրացվում է շահառուի կողմից` հրավերով</w:t>
            </w:r>
          </w:p>
        </w:tc>
      </w:tr>
      <w:tr w:rsidR="00334B2F" w:rsidRPr="0002582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շահառուի Հ</w:t>
            </w:r>
            <w:r w:rsidRPr="0002582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ոչ պարտադիր</w:t>
            </w:r>
          </w:p>
          <w:p w14:paraId="33C3138A" w14:textId="77777777" w:rsidR="00334B2F" w:rsidRPr="00025827" w:rsidRDefault="00334B2F" w:rsidP="00CB0ADE">
            <w:pPr>
              <w:jc w:val="center"/>
              <w:rPr>
                <w:rFonts w:ascii="GHEA Grapalat" w:hAnsi="GHEA Grapalat"/>
                <w:sz w:val="20"/>
                <w:szCs w:val="20"/>
              </w:rPr>
            </w:pPr>
            <w:r w:rsidRPr="00025827">
              <w:rPr>
                <w:rFonts w:ascii="GHEA Grapalat" w:hAnsi="GHEA Grapalat" w:cs="Sylfaen"/>
                <w:sz w:val="20"/>
                <w:szCs w:val="20"/>
              </w:rPr>
              <w:t xml:space="preserve"> (</w:t>
            </w:r>
            <w:r w:rsidRPr="00025827">
              <w:rPr>
                <w:rFonts w:ascii="GHEA Grapalat" w:hAnsi="GHEA Grapalat" w:cs="Sylfaen"/>
                <w:sz w:val="20"/>
                <w:szCs w:val="20"/>
                <w:lang w:val="hy-AM"/>
              </w:rPr>
              <w:t>գնումների հետ կապված գործընթացում չի լրացվում</w:t>
            </w:r>
            <w:r w:rsidRPr="000258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25827" w:rsidRDefault="00334B2F" w:rsidP="00CB0ADE">
            <w:pPr>
              <w:jc w:val="center"/>
              <w:rPr>
                <w:rFonts w:ascii="GHEA Grapalat" w:hAnsi="GHEA Grapalat"/>
                <w:sz w:val="20"/>
                <w:szCs w:val="20"/>
              </w:rPr>
            </w:pPr>
            <w:r w:rsidRPr="00025827">
              <w:rPr>
                <w:rFonts w:ascii="GHEA Grapalat" w:hAnsi="GHEA Grapalat" w:cs="Sylfaen"/>
                <w:sz w:val="20"/>
                <w:szCs w:val="20"/>
                <w:lang w:val="ru-RU"/>
              </w:rPr>
              <w:t>(</w:t>
            </w:r>
            <w:r w:rsidRPr="00025827">
              <w:rPr>
                <w:rFonts w:ascii="GHEA Grapalat" w:hAnsi="GHEA Grapalat" w:cs="Sylfaen"/>
                <w:sz w:val="20"/>
                <w:szCs w:val="20"/>
                <w:lang w:val="hy-AM"/>
              </w:rPr>
              <w:t>չի լրացվում</w:t>
            </w:r>
            <w:r w:rsidRPr="00025827">
              <w:rPr>
                <w:rFonts w:ascii="GHEA Grapalat" w:hAnsi="GHEA Grapalat" w:cs="Sylfaen"/>
                <w:sz w:val="20"/>
                <w:szCs w:val="20"/>
                <w:lang w:val="ru-RU"/>
              </w:rPr>
              <w:t>)</w:t>
            </w:r>
          </w:p>
        </w:tc>
      </w:tr>
      <w:tr w:rsidR="00334B2F" w:rsidRPr="0002582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ոչ պարտադիր</w:t>
            </w:r>
          </w:p>
          <w:p w14:paraId="047A7F2B"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նախապես լրացվում է շահառուի կողմից` հրավերով</w:t>
            </w:r>
          </w:p>
        </w:tc>
      </w:tr>
      <w:tr w:rsidR="00334B2F" w:rsidRPr="0002582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նախապես լրացվում է շահառուի կողմից` հրավերով</w:t>
            </w:r>
          </w:p>
        </w:tc>
      </w:tr>
      <w:tr w:rsidR="00334B2F" w:rsidRPr="0002582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p w14:paraId="68BC2E20"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շահառուի այն բանկային (</w:t>
            </w:r>
            <w:r w:rsidRPr="00025827">
              <w:rPr>
                <w:rFonts w:ascii="GHEA Grapalat" w:hAnsi="GHEA Grapalat"/>
                <w:sz w:val="20"/>
                <w:szCs w:val="20"/>
                <w:lang w:val="hy-AM"/>
              </w:rPr>
              <w:t>գանձապետական</w:t>
            </w:r>
            <w:r w:rsidRPr="0002582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նախապես լրացվում է շահառուի կողմից` հրավերով</w:t>
            </w:r>
          </w:p>
        </w:tc>
      </w:tr>
      <w:tr w:rsidR="00334B2F" w:rsidRPr="0002582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p w14:paraId="56E6B513"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rPr>
              <w:t>լրացվում է վճարողի կողմից</w:t>
            </w:r>
            <w:r w:rsidRPr="00025827">
              <w:rPr>
                <w:rFonts w:ascii="GHEA Grapalat" w:hAnsi="GHEA Grapalat"/>
                <w:sz w:val="20"/>
                <w:szCs w:val="20"/>
                <w:lang w:val="hy-AM"/>
              </w:rPr>
              <w:t xml:space="preserve"> </w:t>
            </w:r>
          </w:p>
        </w:tc>
      </w:tr>
      <w:tr w:rsidR="00334B2F" w:rsidRPr="0002582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cs="Sylfaen"/>
                <w:sz w:val="20"/>
                <w:szCs w:val="20"/>
                <w:lang w:val="hy-AM"/>
              </w:rPr>
              <w:t>Ակցեպտավորված գումարը՝  (թվերով</w:t>
            </w:r>
            <w:r w:rsidRPr="00025827">
              <w:rPr>
                <w:rFonts w:ascii="GHEA Grapalat" w:hAnsi="GHEA Grapalat" w:cs="Arial"/>
                <w:sz w:val="20"/>
                <w:szCs w:val="20"/>
                <w:lang w:val="hy-AM"/>
              </w:rPr>
              <w:t xml:space="preserve"> </w:t>
            </w:r>
            <w:r w:rsidRPr="00025827">
              <w:rPr>
                <w:rFonts w:ascii="GHEA Grapalat" w:hAnsi="GHEA Grapalat" w:cs="Sylfaen"/>
                <w:sz w:val="20"/>
                <w:szCs w:val="20"/>
                <w:lang w:val="hy-AM"/>
              </w:rPr>
              <w:t>և</w:t>
            </w:r>
            <w:r w:rsidRPr="00025827">
              <w:rPr>
                <w:rFonts w:ascii="GHEA Grapalat" w:hAnsi="GHEA Grapalat" w:cs="Arial"/>
                <w:sz w:val="20"/>
                <w:szCs w:val="20"/>
                <w:lang w:val="hy-AM"/>
              </w:rPr>
              <w:t xml:space="preserve"> </w:t>
            </w:r>
            <w:r w:rsidRPr="000258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ոչ պարտադիր</w:t>
            </w:r>
          </w:p>
          <w:p w14:paraId="710F5F3C"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cs="Sylfaen"/>
                <w:sz w:val="20"/>
                <w:szCs w:val="20"/>
                <w:lang w:val="hy-AM"/>
              </w:rPr>
              <w:t>(չի լրացվում եւ չի կիրառվում)</w:t>
            </w:r>
          </w:p>
        </w:tc>
      </w:tr>
      <w:tr w:rsidR="00334B2F" w:rsidRPr="0002582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վճարողի կողմից</w:t>
            </w:r>
          </w:p>
        </w:tc>
      </w:tr>
      <w:tr w:rsidR="00334B2F" w:rsidRPr="0002582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rPr>
              <w:t xml:space="preserve">Պարտադիր </w:t>
            </w:r>
            <w:r w:rsidRPr="00025827">
              <w:rPr>
                <w:rFonts w:ascii="GHEA Grapalat" w:hAnsi="GHEA Grapalat"/>
                <w:sz w:val="20"/>
                <w:szCs w:val="20"/>
                <w:lang w:val="hy-AM"/>
              </w:rPr>
              <w:t xml:space="preserve">լրացվում է </w:t>
            </w:r>
            <w:r w:rsidRPr="00025827">
              <w:rPr>
                <w:rFonts w:ascii="GHEA Grapalat" w:hAnsi="GHEA Grapalat"/>
                <w:sz w:val="20"/>
                <w:szCs w:val="20"/>
              </w:rPr>
              <w:t>«</w:t>
            </w:r>
            <w:r w:rsidRPr="00025827">
              <w:rPr>
                <w:rFonts w:ascii="GHEA Grapalat" w:hAnsi="GHEA Grapalat"/>
                <w:sz w:val="20"/>
                <w:szCs w:val="20"/>
                <w:lang w:val="hy-AM"/>
              </w:rPr>
              <w:t>պայմանագրի կատարման ապահովման համար</w:t>
            </w:r>
            <w:r w:rsidRPr="00025827">
              <w:rPr>
                <w:rFonts w:ascii="GHEA Grapalat" w:hAnsi="GHEA Grapalat"/>
                <w:sz w:val="20"/>
                <w:szCs w:val="20"/>
              </w:rPr>
              <w:t>»</w:t>
            </w:r>
            <w:r w:rsidRPr="0002582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նախապես լրացվում է շահառուի կողմից` հրավերով</w:t>
            </w:r>
          </w:p>
        </w:tc>
      </w:tr>
      <w:tr w:rsidR="00334B2F" w:rsidRPr="0002582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25827" w:rsidRDefault="00334B2F" w:rsidP="00CB0ADE">
            <w:pPr>
              <w:jc w:val="center"/>
              <w:rPr>
                <w:rFonts w:ascii="GHEA Grapalat" w:hAnsi="GHEA Grapalat"/>
                <w:sz w:val="20"/>
                <w:szCs w:val="20"/>
              </w:rPr>
            </w:pPr>
            <w:r w:rsidRPr="000258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p w14:paraId="097812C6"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2582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25827">
              <w:rPr>
                <w:rFonts w:ascii="GHEA Grapalat" w:hAnsi="GHEA Grapalat"/>
                <w:sz w:val="20"/>
                <w:szCs w:val="20"/>
                <w:lang w:val="hy-AM"/>
              </w:rPr>
              <w:t>,</w:t>
            </w:r>
            <w:r w:rsidRPr="00025827">
              <w:rPr>
                <w:rFonts w:ascii="GHEA Grapalat" w:hAnsi="GHEA Grapalat" w:cs="Arial"/>
                <w:sz w:val="20"/>
                <w:szCs w:val="20"/>
                <w:lang w:val="hy-AM"/>
              </w:rPr>
              <w:t xml:space="preserve"> </w:t>
            </w:r>
            <w:r w:rsidRPr="00025827">
              <w:rPr>
                <w:rFonts w:ascii="GHEA Grapalat" w:hAnsi="GHEA Grapalat"/>
                <w:sz w:val="20"/>
                <w:szCs w:val="20"/>
              </w:rPr>
              <w:t xml:space="preserve"> գնման ընթացակարգի ծածկագիրը</w:t>
            </w:r>
            <w:r w:rsidRPr="000258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rPr>
              <w:lastRenderedPageBreak/>
              <w:t xml:space="preserve">լրացվում է </w:t>
            </w:r>
            <w:r w:rsidRPr="00025827">
              <w:rPr>
                <w:rFonts w:ascii="GHEA Grapalat" w:hAnsi="GHEA Grapalat"/>
                <w:sz w:val="20"/>
                <w:szCs w:val="20"/>
                <w:lang w:val="hy-AM"/>
              </w:rPr>
              <w:t>շահառու</w:t>
            </w:r>
            <w:r w:rsidRPr="00025827">
              <w:rPr>
                <w:rFonts w:ascii="GHEA Grapalat" w:hAnsi="GHEA Grapalat"/>
                <w:sz w:val="20"/>
                <w:szCs w:val="20"/>
              </w:rPr>
              <w:t>ի կողմից</w:t>
            </w:r>
          </w:p>
        </w:tc>
      </w:tr>
      <w:tr w:rsidR="00334B2F" w:rsidRPr="0002582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25827" w:rsidDel="0010680B" w:rsidRDefault="00334B2F" w:rsidP="00CB0ADE">
            <w:pPr>
              <w:jc w:val="center"/>
              <w:rPr>
                <w:rFonts w:ascii="GHEA Grapalat" w:hAnsi="GHEA Grapalat"/>
                <w:sz w:val="20"/>
                <w:szCs w:val="20"/>
                <w:lang w:val="hy-AM"/>
              </w:rPr>
            </w:pPr>
            <w:r w:rsidRPr="0002582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25827" w:rsidRDefault="00334B2F" w:rsidP="00CB0ADE">
            <w:pPr>
              <w:jc w:val="center"/>
              <w:rPr>
                <w:rFonts w:ascii="GHEA Grapalat" w:hAnsi="GHEA Grapalat"/>
                <w:sz w:val="20"/>
                <w:szCs w:val="20"/>
              </w:rPr>
            </w:pPr>
            <w:r w:rsidRPr="000258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25827" w:rsidRDefault="00334B2F" w:rsidP="00CB0ADE">
            <w:pPr>
              <w:jc w:val="center"/>
              <w:rPr>
                <w:rFonts w:ascii="GHEA Grapalat" w:hAnsi="GHEA Grapalat" w:cs="Sylfaen"/>
                <w:sz w:val="20"/>
                <w:szCs w:val="20"/>
                <w:lang w:val="hy-AM"/>
              </w:rPr>
            </w:pPr>
            <w:r w:rsidRPr="00025827">
              <w:rPr>
                <w:rFonts w:ascii="GHEA Grapalat" w:hAnsi="GHEA Grapalat"/>
                <w:sz w:val="20"/>
                <w:szCs w:val="20"/>
              </w:rPr>
              <w:t>պարտադիր</w:t>
            </w:r>
            <w:r w:rsidRPr="00025827">
              <w:rPr>
                <w:rFonts w:ascii="GHEA Grapalat" w:hAnsi="GHEA Grapalat" w:cs="Sylfaen"/>
                <w:sz w:val="20"/>
                <w:szCs w:val="20"/>
                <w:lang w:val="hy-AM"/>
              </w:rPr>
              <w:t xml:space="preserve"> </w:t>
            </w:r>
          </w:p>
          <w:p w14:paraId="10F25F24" w14:textId="77777777" w:rsidR="00334B2F" w:rsidRPr="00025827" w:rsidRDefault="00334B2F" w:rsidP="00CB0ADE">
            <w:pPr>
              <w:jc w:val="center"/>
              <w:rPr>
                <w:rFonts w:ascii="GHEA Grapalat" w:hAnsi="GHEA Grapalat" w:cs="Sylfaen"/>
                <w:sz w:val="20"/>
                <w:szCs w:val="20"/>
                <w:lang w:val="hy-AM"/>
              </w:rPr>
            </w:pPr>
            <w:r w:rsidRPr="0002582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 xml:space="preserve">նախապես լրացվում է շահառուի կողմից </w:t>
            </w:r>
          </w:p>
        </w:tc>
      </w:tr>
      <w:tr w:rsidR="00334B2F" w:rsidRPr="0002582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ոչ պարտադիր</w:t>
            </w:r>
          </w:p>
          <w:p w14:paraId="4332E837"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25827">
              <w:rPr>
                <w:rFonts w:ascii="GHEA Grapalat" w:hAnsi="GHEA Grapalat"/>
                <w:sz w:val="20"/>
                <w:szCs w:val="20"/>
                <w:lang w:val="hy-AM"/>
              </w:rPr>
              <w:t xml:space="preserve"> </w:t>
            </w:r>
            <w:r w:rsidRPr="00025827">
              <w:rPr>
                <w:rFonts w:ascii="GHEA Grapalat" w:hAnsi="GHEA Grapalat"/>
                <w:sz w:val="20"/>
                <w:szCs w:val="20"/>
              </w:rPr>
              <w:t>(</w:t>
            </w:r>
            <w:r w:rsidRPr="00025827">
              <w:rPr>
                <w:rFonts w:ascii="GHEA Grapalat" w:hAnsi="GHEA Grapalat"/>
                <w:sz w:val="20"/>
                <w:szCs w:val="20"/>
                <w:lang w:val="hy-AM"/>
              </w:rPr>
              <w:t>վճարողի բանկին</w:t>
            </w:r>
            <w:r w:rsidRPr="00025827">
              <w:rPr>
                <w:rFonts w:ascii="GHEA Grapalat" w:hAnsi="GHEA Grapalat"/>
                <w:sz w:val="20"/>
                <w:szCs w:val="20"/>
              </w:rPr>
              <w:t>)</w:t>
            </w:r>
          </w:p>
          <w:p w14:paraId="13035316"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Եթ ե լրացվել է &lt;</w:t>
            </w:r>
            <w:r w:rsidRPr="00025827">
              <w:rPr>
                <w:rFonts w:ascii="GHEA Grapalat" w:hAnsi="GHEA Grapalat" w:cs="Sylfaen"/>
                <w:sz w:val="20"/>
                <w:szCs w:val="20"/>
                <w:lang w:val="hy-AM"/>
              </w:rPr>
              <w:t>Վճարման կատարման հիմքեր&gt; դաշտը ապա այս տվյալը պարտադիր լրացվում է</w:t>
            </w:r>
            <w:r w:rsidRPr="000258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շահառուի</w:t>
            </w:r>
            <w:r w:rsidRPr="00025827">
              <w:rPr>
                <w:rFonts w:ascii="GHEA Grapalat" w:hAnsi="GHEA Grapalat"/>
                <w:sz w:val="20"/>
                <w:szCs w:val="20"/>
                <w:lang w:val="hy-AM"/>
              </w:rPr>
              <w:t xml:space="preserve"> </w:t>
            </w:r>
            <w:r w:rsidRPr="00025827">
              <w:rPr>
                <w:rFonts w:ascii="GHEA Grapalat" w:hAnsi="GHEA Grapalat"/>
                <w:sz w:val="20"/>
                <w:szCs w:val="20"/>
              </w:rPr>
              <w:t>կողմից</w:t>
            </w:r>
          </w:p>
        </w:tc>
      </w:tr>
      <w:tr w:rsidR="00334B2F" w:rsidRPr="0002582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2</w:t>
            </w:r>
            <w:r w:rsidRPr="0002582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p w14:paraId="060BB8AB"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rPr>
              <w:t>այս դաշտը լրացվում</w:t>
            </w:r>
            <w:r w:rsidRPr="00025827">
              <w:rPr>
                <w:rFonts w:ascii="GHEA Grapalat" w:hAnsi="GHEA Grapalat"/>
                <w:sz w:val="20"/>
                <w:szCs w:val="20"/>
                <w:lang w:val="hy-AM"/>
              </w:rPr>
              <w:t xml:space="preserve"> է վճարողի կողմից պահանջագրի ներկայացման դեպքում: Ընդ որում</w:t>
            </w:r>
            <w:r w:rsidRPr="00025827">
              <w:rPr>
                <w:rFonts w:ascii="GHEA Grapalat" w:hAnsi="GHEA Grapalat"/>
                <w:sz w:val="20"/>
                <w:szCs w:val="20"/>
              </w:rPr>
              <w:t xml:space="preserve"> եթե </w:t>
            </w:r>
            <w:r w:rsidRPr="00025827">
              <w:rPr>
                <w:rFonts w:ascii="GHEA Grapalat" w:hAnsi="GHEA Grapalat" w:cs="Sylfaen"/>
                <w:sz w:val="20"/>
                <w:szCs w:val="20"/>
                <w:lang w:val="hy-AM"/>
              </w:rPr>
              <w:t xml:space="preserve">Վճարման պայմաններ դաշտում </w:t>
            </w:r>
            <w:r w:rsidRPr="00025827">
              <w:rPr>
                <w:rFonts w:ascii="GHEA Grapalat" w:hAnsi="GHEA Grapalat"/>
                <w:sz w:val="20"/>
                <w:szCs w:val="20"/>
                <w:lang w:val="hy-AM"/>
              </w:rPr>
              <w:t>նշված է &lt;ակցեպտավորված վճարում&gt; ապա</w:t>
            </w:r>
            <w:r w:rsidRPr="00025827">
              <w:rPr>
                <w:rFonts w:ascii="GHEA Grapalat" w:hAnsi="GHEA Grapalat" w:cs="Sylfaen"/>
                <w:sz w:val="20"/>
                <w:szCs w:val="20"/>
                <w:lang w:val="hy-AM"/>
              </w:rPr>
              <w:t xml:space="preserve"> </w:t>
            </w:r>
            <w:r w:rsidRPr="00025827">
              <w:rPr>
                <w:rFonts w:ascii="GHEA Grapalat" w:hAnsi="GHEA Grapalat"/>
                <w:sz w:val="20"/>
                <w:szCs w:val="20"/>
              </w:rPr>
              <w:t>վճարող</w:t>
            </w:r>
            <w:r w:rsidRPr="00025827">
              <w:rPr>
                <w:rFonts w:ascii="GHEA Grapalat" w:hAnsi="GHEA Grapalat"/>
                <w:sz w:val="20"/>
                <w:szCs w:val="20"/>
                <w:lang w:val="hy-AM"/>
              </w:rPr>
              <w:t xml:space="preserve">ը ստորագրելով՝ </w:t>
            </w:r>
            <w:r w:rsidRPr="00025827">
              <w:rPr>
                <w:rFonts w:ascii="GHEA Grapalat" w:hAnsi="GHEA Grapalat" w:cs="Sylfaen"/>
                <w:sz w:val="20"/>
                <w:szCs w:val="20"/>
                <w:lang w:val="hy-AM"/>
              </w:rPr>
              <w:t xml:space="preserve">նախապես </w:t>
            </w:r>
            <w:r w:rsidRPr="00025827">
              <w:rPr>
                <w:rFonts w:ascii="GHEA Grapalat" w:hAnsi="GHEA Grapalat"/>
                <w:sz w:val="20"/>
                <w:szCs w:val="20"/>
                <w:lang w:val="hy-AM"/>
              </w:rPr>
              <w:t xml:space="preserve">համաձայնվում  </w:t>
            </w:r>
            <w:r w:rsidRPr="00025827">
              <w:rPr>
                <w:rFonts w:ascii="GHEA Grapalat" w:hAnsi="GHEA Grapalat" w:cs="Sylfaen"/>
                <w:sz w:val="20"/>
                <w:szCs w:val="20"/>
                <w:lang w:val="hy-AM"/>
              </w:rPr>
              <w:t xml:space="preserve">  </w:t>
            </w:r>
            <w:r w:rsidRPr="000258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2582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 xml:space="preserve">ստորագրվում է վճարողի կողմից կամ </w:t>
            </w:r>
          </w:p>
          <w:p w14:paraId="111B6EFF"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դրվում է վճարողի էլեկտրոնային ստորագրությունը</w:t>
            </w:r>
          </w:p>
          <w:p w14:paraId="647DF2B1" w14:textId="77777777" w:rsidR="00334B2F" w:rsidRPr="00025827" w:rsidRDefault="00334B2F" w:rsidP="00CB0ADE">
            <w:pPr>
              <w:jc w:val="center"/>
              <w:rPr>
                <w:rFonts w:ascii="GHEA Grapalat" w:hAnsi="GHEA Grapalat"/>
                <w:sz w:val="20"/>
                <w:szCs w:val="20"/>
                <w:lang w:val="hy-AM"/>
              </w:rPr>
            </w:pPr>
          </w:p>
        </w:tc>
      </w:tr>
      <w:tr w:rsidR="00334B2F" w:rsidRPr="0002582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25827" w:rsidRDefault="00334B2F" w:rsidP="00CB0ADE">
            <w:pPr>
              <w:rPr>
                <w:rFonts w:ascii="GHEA Grapalat" w:hAnsi="GHEA Grapalat"/>
                <w:sz w:val="20"/>
                <w:szCs w:val="20"/>
              </w:rPr>
            </w:pPr>
            <w:r w:rsidRPr="00025827">
              <w:rPr>
                <w:rFonts w:ascii="GHEA Grapalat" w:hAnsi="GHEA Grapalat"/>
                <w:sz w:val="20"/>
                <w:szCs w:val="20"/>
                <w:lang w:val="hy-AM"/>
              </w:rPr>
              <w:t>2</w:t>
            </w:r>
            <w:r w:rsidRPr="0002582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 xml:space="preserve">պարտադիր` </w:t>
            </w:r>
          </w:p>
          <w:p w14:paraId="0960A163"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rPr>
              <w:t>կնիքի առկայության դեպքում</w:t>
            </w:r>
            <w:r w:rsidRPr="0002582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 xml:space="preserve">կնքվում է վճարողի կողմից </w:t>
            </w:r>
          </w:p>
          <w:p w14:paraId="5D60CC86"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թղթային եղանակով ներկայացնելիս</w:t>
            </w:r>
          </w:p>
        </w:tc>
      </w:tr>
      <w:tr w:rsidR="00334B2F" w:rsidRPr="0002582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22</w:t>
            </w:r>
            <w:r w:rsidRPr="0002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r w:rsidRPr="00025827">
              <w:rPr>
                <w:rFonts w:ascii="GHEA Grapalat" w:hAnsi="GHEA Grapalat"/>
                <w:sz w:val="20"/>
                <w:szCs w:val="20"/>
                <w:lang w:val="hy-AM"/>
              </w:rPr>
              <w:t>՝</w:t>
            </w:r>
            <w:r w:rsidRPr="00025827">
              <w:rPr>
                <w:rFonts w:ascii="GHEA Grapalat" w:hAnsi="GHEA Grapalat"/>
                <w:sz w:val="20"/>
                <w:szCs w:val="20"/>
              </w:rPr>
              <w:t xml:space="preserve"> </w:t>
            </w:r>
          </w:p>
          <w:p w14:paraId="46C40F5E"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ստորագրվում է շահառուի կողմից</w:t>
            </w:r>
          </w:p>
        </w:tc>
      </w:tr>
      <w:tr w:rsidR="00334B2F" w:rsidRPr="0002582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25827" w:rsidRDefault="00334B2F" w:rsidP="00CB0ADE">
            <w:pPr>
              <w:rPr>
                <w:rFonts w:ascii="GHEA Grapalat" w:hAnsi="GHEA Grapalat"/>
                <w:sz w:val="20"/>
                <w:szCs w:val="20"/>
              </w:rPr>
            </w:pPr>
            <w:r w:rsidRPr="00025827">
              <w:rPr>
                <w:rFonts w:ascii="GHEA Grapalat" w:hAnsi="GHEA Grapalat"/>
                <w:sz w:val="20"/>
                <w:szCs w:val="20"/>
                <w:lang w:val="hy-AM"/>
              </w:rPr>
              <w:t>22</w:t>
            </w:r>
            <w:r w:rsidRPr="0002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 xml:space="preserve">պարտադիր` </w:t>
            </w:r>
          </w:p>
          <w:p w14:paraId="0100B60D"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rPr>
              <w:t>կնքվում է շահառուի կողմից</w:t>
            </w:r>
            <w:r w:rsidRPr="00025827">
              <w:rPr>
                <w:rFonts w:ascii="GHEA Grapalat" w:hAnsi="GHEA Grapalat"/>
                <w:sz w:val="20"/>
                <w:szCs w:val="20"/>
                <w:lang w:val="hy-AM"/>
              </w:rPr>
              <w:t xml:space="preserve"> </w:t>
            </w:r>
          </w:p>
          <w:p w14:paraId="36C6A0E4"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թղթային եղանակով բանկ ներկայացնելիս</w:t>
            </w:r>
          </w:p>
        </w:tc>
      </w:tr>
      <w:tr w:rsidR="00334B2F" w:rsidRPr="0002582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lastRenderedPageBreak/>
              <w:t>2</w:t>
            </w:r>
            <w:r w:rsidRPr="00025827">
              <w:rPr>
                <w:rFonts w:ascii="GHEA Grapalat" w:hAnsi="GHEA Grapalat"/>
                <w:sz w:val="20"/>
                <w:szCs w:val="20"/>
                <w:lang w:val="hy-AM"/>
              </w:rPr>
              <w:t>3</w:t>
            </w:r>
            <w:r w:rsidRPr="0002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p w14:paraId="544098C4"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վճարման պահանջագիրը վճարողին սպասարկող ֆինանսական կազմակերպության</w:t>
            </w:r>
            <w:r w:rsidRPr="00025827">
              <w:rPr>
                <w:rFonts w:ascii="GHEA Grapalat" w:hAnsi="GHEA Grapalat"/>
                <w:sz w:val="20"/>
                <w:szCs w:val="20"/>
                <w:lang w:val="hy-AM"/>
              </w:rPr>
              <w:t>ը</w:t>
            </w:r>
            <w:r w:rsidRPr="00025827">
              <w:rPr>
                <w:rFonts w:ascii="GHEA Grapalat" w:hAnsi="GHEA Grapalat"/>
                <w:sz w:val="20"/>
                <w:szCs w:val="20"/>
              </w:rPr>
              <w:t xml:space="preserve"> թղթային եղանակով </w:t>
            </w:r>
            <w:r w:rsidRPr="00025827">
              <w:rPr>
                <w:rFonts w:ascii="GHEA Grapalat" w:hAnsi="GHEA Grapalat"/>
                <w:sz w:val="20"/>
                <w:szCs w:val="20"/>
                <w:lang w:val="hy-AM"/>
              </w:rPr>
              <w:t xml:space="preserve"> </w:t>
            </w:r>
            <w:r w:rsidRPr="00025827">
              <w:rPr>
                <w:rFonts w:ascii="GHEA Grapalat" w:hAnsi="GHEA Grapalat"/>
                <w:sz w:val="20"/>
                <w:szCs w:val="20"/>
              </w:rPr>
              <w:t>ներկայաց</w:t>
            </w:r>
            <w:r w:rsidRPr="00025827">
              <w:rPr>
                <w:rFonts w:ascii="GHEA Grapalat" w:hAnsi="GHEA Grapalat"/>
                <w:sz w:val="20"/>
                <w:szCs w:val="20"/>
                <w:lang w:val="hy-AM"/>
              </w:rPr>
              <w:t>ված լի</w:t>
            </w:r>
            <w:r w:rsidRPr="0002582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25827" w:rsidRDefault="00334B2F" w:rsidP="00CB0ADE">
            <w:pPr>
              <w:jc w:val="center"/>
              <w:rPr>
                <w:rFonts w:ascii="GHEA Grapalat" w:hAnsi="GHEA Grapalat"/>
                <w:sz w:val="20"/>
                <w:szCs w:val="20"/>
              </w:rPr>
            </w:pPr>
          </w:p>
        </w:tc>
      </w:tr>
      <w:tr w:rsidR="00334B2F" w:rsidRPr="0002582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25827" w:rsidRDefault="00334B2F" w:rsidP="00CB0ADE">
            <w:pPr>
              <w:rPr>
                <w:rFonts w:ascii="GHEA Grapalat" w:hAnsi="GHEA Grapalat"/>
                <w:sz w:val="20"/>
                <w:szCs w:val="20"/>
              </w:rPr>
            </w:pPr>
            <w:r w:rsidRPr="00025827">
              <w:rPr>
                <w:rFonts w:ascii="GHEA Grapalat" w:hAnsi="GHEA Grapalat"/>
                <w:sz w:val="20"/>
                <w:szCs w:val="20"/>
              </w:rPr>
              <w:t>2</w:t>
            </w:r>
            <w:r w:rsidRPr="00025827">
              <w:rPr>
                <w:rFonts w:ascii="GHEA Grapalat" w:hAnsi="GHEA Grapalat"/>
                <w:sz w:val="20"/>
                <w:szCs w:val="20"/>
                <w:lang w:val="hy-AM"/>
              </w:rPr>
              <w:t>3</w:t>
            </w:r>
            <w:r w:rsidRPr="0002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 xml:space="preserve">վճարողին սպասարկող ֆինանսական կազմակերպության (մասնաճյուղի) </w:t>
            </w:r>
            <w:r w:rsidRPr="00025827">
              <w:rPr>
                <w:rFonts w:ascii="GHEA Grapalat" w:hAnsi="GHEA Grapalat"/>
                <w:sz w:val="20"/>
                <w:szCs w:val="20"/>
                <w:lang w:val="hy-AM"/>
              </w:rPr>
              <w:t>դրոշմա</w:t>
            </w:r>
            <w:r w:rsidRPr="0002582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p w14:paraId="44F037A1"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վճարման պահանջագիրը վճարողին սպասարկող ֆինանսական կազմակերպության</w:t>
            </w:r>
            <w:r w:rsidRPr="00025827">
              <w:rPr>
                <w:rFonts w:ascii="GHEA Grapalat" w:hAnsi="GHEA Grapalat"/>
                <w:sz w:val="20"/>
                <w:szCs w:val="20"/>
                <w:lang w:val="hy-AM"/>
              </w:rPr>
              <w:t>ը</w:t>
            </w:r>
            <w:r w:rsidRPr="00025827">
              <w:rPr>
                <w:rFonts w:ascii="GHEA Grapalat" w:hAnsi="GHEA Grapalat"/>
                <w:sz w:val="20"/>
                <w:szCs w:val="20"/>
              </w:rPr>
              <w:t xml:space="preserve"> թղթային եղանակով ներկայաց</w:t>
            </w:r>
            <w:r w:rsidRPr="00025827">
              <w:rPr>
                <w:rFonts w:ascii="GHEA Grapalat" w:hAnsi="GHEA Grapalat"/>
                <w:sz w:val="20"/>
                <w:szCs w:val="20"/>
                <w:lang w:val="hy-AM"/>
              </w:rPr>
              <w:t>ված լի</w:t>
            </w:r>
            <w:r w:rsidRPr="0002582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25827" w:rsidRDefault="00334B2F" w:rsidP="00CB0ADE">
            <w:pPr>
              <w:jc w:val="center"/>
              <w:rPr>
                <w:rFonts w:ascii="GHEA Grapalat" w:hAnsi="GHEA Grapalat"/>
                <w:sz w:val="20"/>
                <w:szCs w:val="20"/>
              </w:rPr>
            </w:pPr>
          </w:p>
        </w:tc>
      </w:tr>
      <w:tr w:rsidR="00334B2F" w:rsidRPr="0002582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rPr>
              <w:t>2</w:t>
            </w:r>
            <w:r w:rsidRPr="00025827">
              <w:rPr>
                <w:rFonts w:ascii="GHEA Grapalat" w:hAnsi="GHEA Grapalat"/>
                <w:sz w:val="20"/>
                <w:szCs w:val="20"/>
                <w:lang w:val="hy-AM"/>
              </w:rPr>
              <w:t>3</w:t>
            </w:r>
            <w:r w:rsidRPr="00025827">
              <w:rPr>
                <w:rFonts w:ascii="GHEA Grapalat" w:hAnsi="GHEA Grapalat"/>
                <w:sz w:val="20"/>
                <w:szCs w:val="20"/>
              </w:rPr>
              <w:t>.</w:t>
            </w:r>
            <w:r w:rsidRPr="0002582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25827" w:rsidRDefault="00334B2F" w:rsidP="00CB0ADE">
            <w:pPr>
              <w:jc w:val="center"/>
              <w:rPr>
                <w:rFonts w:ascii="GHEA Grapalat" w:hAnsi="GHEA Grapalat"/>
                <w:sz w:val="20"/>
                <w:szCs w:val="20"/>
                <w:lang w:val="hy-AM"/>
              </w:rPr>
            </w:pPr>
            <w:r w:rsidRPr="000258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p w14:paraId="4418EC99"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25827" w:rsidRDefault="00334B2F" w:rsidP="00CB0ADE">
            <w:pPr>
              <w:jc w:val="center"/>
              <w:rPr>
                <w:rFonts w:ascii="GHEA Grapalat" w:hAnsi="GHEA Grapalat"/>
                <w:sz w:val="20"/>
                <w:szCs w:val="20"/>
              </w:rPr>
            </w:pPr>
          </w:p>
        </w:tc>
      </w:tr>
      <w:tr w:rsidR="00334B2F" w:rsidRPr="0002582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2</w:t>
            </w:r>
            <w:r w:rsidRPr="00025827">
              <w:rPr>
                <w:rFonts w:ascii="GHEA Grapalat" w:hAnsi="GHEA Grapalat"/>
                <w:sz w:val="20"/>
                <w:szCs w:val="20"/>
                <w:lang w:val="hy-AM"/>
              </w:rPr>
              <w:t>4</w:t>
            </w:r>
            <w:r w:rsidRPr="0002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ոչ պարտադիր</w:t>
            </w:r>
          </w:p>
          <w:p w14:paraId="6A019D2C"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 xml:space="preserve">լրացվում է </w:t>
            </w:r>
            <w:r w:rsidRPr="00025827">
              <w:rPr>
                <w:rFonts w:ascii="GHEA Grapalat" w:hAnsi="GHEA Grapalat"/>
                <w:sz w:val="20"/>
                <w:szCs w:val="20"/>
              </w:rPr>
              <w:t>վճարման պահանջագիրը շահառուին սպասարկող ֆինանսական կազմակերպության</w:t>
            </w:r>
            <w:r w:rsidRPr="00025827">
              <w:rPr>
                <w:rFonts w:ascii="GHEA Grapalat" w:hAnsi="GHEA Grapalat"/>
                <w:sz w:val="20"/>
                <w:szCs w:val="20"/>
                <w:lang w:val="hy-AM"/>
              </w:rPr>
              <w:t xml:space="preserve">ը </w:t>
            </w:r>
            <w:r w:rsidRPr="00025827">
              <w:rPr>
                <w:rFonts w:ascii="GHEA Grapalat" w:hAnsi="GHEA Grapalat"/>
                <w:sz w:val="20"/>
                <w:szCs w:val="20"/>
              </w:rPr>
              <w:t xml:space="preserve"> ներկայաց</w:t>
            </w:r>
            <w:r w:rsidRPr="00025827">
              <w:rPr>
                <w:rFonts w:ascii="GHEA Grapalat" w:hAnsi="GHEA Grapalat"/>
                <w:sz w:val="20"/>
                <w:szCs w:val="20"/>
                <w:lang w:val="hy-AM"/>
              </w:rPr>
              <w:t>վ</w:t>
            </w:r>
            <w:r w:rsidRPr="00025827">
              <w:rPr>
                <w:rFonts w:ascii="GHEA Grapalat" w:hAnsi="GHEA Grapalat"/>
                <w:sz w:val="20"/>
                <w:szCs w:val="20"/>
              </w:rPr>
              <w:t>ելու դեպքում</w:t>
            </w:r>
            <w:r w:rsidRPr="00025827">
              <w:rPr>
                <w:rFonts w:ascii="GHEA Grapalat" w:hAnsi="GHEA Grapalat"/>
                <w:sz w:val="20"/>
                <w:szCs w:val="20"/>
                <w:lang w:val="hy-AM"/>
              </w:rPr>
              <w:t xml:space="preserve">, որտեղ </w:t>
            </w:r>
            <w:r w:rsidRPr="00025827" w:rsidDel="00DF049B">
              <w:rPr>
                <w:rFonts w:ascii="GHEA Grapalat" w:hAnsi="GHEA Grapalat"/>
                <w:sz w:val="20"/>
                <w:szCs w:val="20"/>
                <w:lang w:val="hy-AM"/>
              </w:rPr>
              <w:t xml:space="preserve"> </w:t>
            </w:r>
            <w:r w:rsidRPr="00025827">
              <w:rPr>
                <w:rFonts w:ascii="GHEA Grapalat" w:hAnsi="GHEA Grapalat"/>
                <w:sz w:val="20"/>
                <w:szCs w:val="20"/>
                <w:lang w:val="hy-AM"/>
              </w:rPr>
              <w:t xml:space="preserve"> </w:t>
            </w:r>
            <w:r w:rsidRPr="00025827">
              <w:rPr>
                <w:rFonts w:ascii="GHEA Grapalat" w:hAnsi="GHEA Grapalat"/>
                <w:sz w:val="20"/>
                <w:szCs w:val="20"/>
              </w:rPr>
              <w:t xml:space="preserve">աշխատակցի ստորագրությունը </w:t>
            </w:r>
            <w:r w:rsidRPr="00025827">
              <w:rPr>
                <w:rFonts w:ascii="GHEA Grapalat" w:hAnsi="GHEA Grapalat"/>
                <w:sz w:val="20"/>
                <w:szCs w:val="20"/>
                <w:lang w:val="hy-AM"/>
              </w:rPr>
              <w:t xml:space="preserve">դրվում է </w:t>
            </w:r>
            <w:r w:rsidRPr="00025827">
              <w:rPr>
                <w:rFonts w:ascii="GHEA Grapalat" w:hAnsi="GHEA Grapalat"/>
                <w:sz w:val="20"/>
                <w:szCs w:val="20"/>
              </w:rPr>
              <w:t>թղթային եղանակով ներկայաց</w:t>
            </w:r>
            <w:r w:rsidRPr="0002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25827" w:rsidRDefault="00334B2F" w:rsidP="00CB0ADE">
            <w:pPr>
              <w:jc w:val="center"/>
              <w:rPr>
                <w:rFonts w:ascii="GHEA Grapalat" w:hAnsi="GHEA Grapalat"/>
                <w:sz w:val="20"/>
                <w:szCs w:val="20"/>
              </w:rPr>
            </w:pPr>
          </w:p>
        </w:tc>
      </w:tr>
      <w:tr w:rsidR="00334B2F" w:rsidRPr="0002582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2</w:t>
            </w:r>
            <w:r w:rsidRPr="00025827">
              <w:rPr>
                <w:rFonts w:ascii="GHEA Grapalat" w:hAnsi="GHEA Grapalat"/>
                <w:sz w:val="20"/>
                <w:szCs w:val="20"/>
                <w:lang w:val="hy-AM"/>
              </w:rPr>
              <w:t>4</w:t>
            </w:r>
            <w:r w:rsidRPr="0002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 xml:space="preserve">շահառռւին սպասարկող ֆինանսական կազմակերպության (մասնաճյուղի) </w:t>
            </w:r>
            <w:r w:rsidRPr="00025827">
              <w:rPr>
                <w:rFonts w:ascii="GHEA Grapalat" w:hAnsi="GHEA Grapalat"/>
                <w:sz w:val="20"/>
                <w:szCs w:val="20"/>
                <w:lang w:val="hy-AM"/>
              </w:rPr>
              <w:t>դրոշմա</w:t>
            </w:r>
            <w:r w:rsidRPr="0002582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 xml:space="preserve">ոչ </w:t>
            </w:r>
            <w:r w:rsidRPr="00025827">
              <w:rPr>
                <w:rFonts w:ascii="GHEA Grapalat" w:hAnsi="GHEA Grapalat"/>
                <w:sz w:val="20"/>
                <w:szCs w:val="20"/>
              </w:rPr>
              <w:t>պարտադիր</w:t>
            </w:r>
          </w:p>
          <w:p w14:paraId="3CCAE64A"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 xml:space="preserve">լրացվում է </w:t>
            </w:r>
            <w:r w:rsidRPr="00025827">
              <w:rPr>
                <w:rFonts w:ascii="GHEA Grapalat" w:hAnsi="GHEA Grapalat"/>
                <w:sz w:val="20"/>
                <w:szCs w:val="20"/>
              </w:rPr>
              <w:t xml:space="preserve">վճարման պահանջագիրը </w:t>
            </w:r>
            <w:r w:rsidRPr="00025827">
              <w:rPr>
                <w:rFonts w:ascii="GHEA Grapalat" w:hAnsi="GHEA Grapalat"/>
                <w:sz w:val="20"/>
                <w:szCs w:val="20"/>
                <w:lang w:val="hy-AM"/>
              </w:rPr>
              <w:t xml:space="preserve">վերջինիս </w:t>
            </w:r>
            <w:r w:rsidRPr="00025827">
              <w:rPr>
                <w:rFonts w:ascii="GHEA Grapalat" w:hAnsi="GHEA Grapalat"/>
                <w:sz w:val="20"/>
                <w:szCs w:val="20"/>
              </w:rPr>
              <w:t>ներկայաց</w:t>
            </w:r>
            <w:r w:rsidRPr="00025827">
              <w:rPr>
                <w:rFonts w:ascii="GHEA Grapalat" w:hAnsi="GHEA Grapalat"/>
                <w:sz w:val="20"/>
                <w:szCs w:val="20"/>
                <w:lang w:val="hy-AM"/>
              </w:rPr>
              <w:t>վ</w:t>
            </w:r>
            <w:r w:rsidRPr="00025827">
              <w:rPr>
                <w:rFonts w:ascii="GHEA Grapalat" w:hAnsi="GHEA Grapalat"/>
                <w:sz w:val="20"/>
                <w:szCs w:val="20"/>
              </w:rPr>
              <w:t>ելու դեպքում</w:t>
            </w:r>
            <w:r w:rsidRPr="00025827">
              <w:rPr>
                <w:rFonts w:ascii="GHEA Grapalat" w:hAnsi="GHEA Grapalat"/>
                <w:sz w:val="20"/>
                <w:szCs w:val="20"/>
                <w:lang w:val="hy-AM"/>
              </w:rPr>
              <w:t xml:space="preserve">, որտեղ </w:t>
            </w:r>
            <w:r w:rsidRPr="00025827" w:rsidDel="00DF049B">
              <w:rPr>
                <w:rFonts w:ascii="GHEA Grapalat" w:hAnsi="GHEA Grapalat"/>
                <w:sz w:val="20"/>
                <w:szCs w:val="20"/>
                <w:lang w:val="hy-AM"/>
              </w:rPr>
              <w:t xml:space="preserve"> </w:t>
            </w:r>
            <w:r w:rsidRPr="00025827">
              <w:rPr>
                <w:rFonts w:ascii="GHEA Grapalat" w:hAnsi="GHEA Grapalat"/>
                <w:sz w:val="20"/>
                <w:szCs w:val="20"/>
                <w:lang w:val="hy-AM"/>
              </w:rPr>
              <w:t xml:space="preserve"> դրոշմակնիքը</w:t>
            </w:r>
            <w:r w:rsidRPr="00025827">
              <w:rPr>
                <w:rFonts w:ascii="GHEA Grapalat" w:hAnsi="GHEA Grapalat"/>
                <w:sz w:val="20"/>
                <w:szCs w:val="20"/>
              </w:rPr>
              <w:t xml:space="preserve"> </w:t>
            </w:r>
            <w:r w:rsidRPr="00025827">
              <w:rPr>
                <w:rFonts w:ascii="GHEA Grapalat" w:hAnsi="GHEA Grapalat"/>
                <w:sz w:val="20"/>
                <w:szCs w:val="20"/>
                <w:lang w:val="hy-AM"/>
              </w:rPr>
              <w:t xml:space="preserve">դրվում է </w:t>
            </w:r>
            <w:r w:rsidRPr="00025827">
              <w:rPr>
                <w:rFonts w:ascii="GHEA Grapalat" w:hAnsi="GHEA Grapalat"/>
                <w:sz w:val="20"/>
                <w:szCs w:val="20"/>
              </w:rPr>
              <w:t>թղթային եղանակով ներկայաց</w:t>
            </w:r>
            <w:r w:rsidRPr="0002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25827" w:rsidRDefault="00334B2F" w:rsidP="00CB0ADE">
            <w:pPr>
              <w:jc w:val="center"/>
              <w:rPr>
                <w:rFonts w:ascii="GHEA Grapalat" w:hAnsi="GHEA Grapalat"/>
                <w:sz w:val="20"/>
                <w:szCs w:val="20"/>
              </w:rPr>
            </w:pPr>
          </w:p>
        </w:tc>
      </w:tr>
      <w:tr w:rsidR="00334B2F" w:rsidRPr="0002582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2</w:t>
            </w:r>
            <w:r w:rsidRPr="00025827">
              <w:rPr>
                <w:rFonts w:ascii="GHEA Grapalat" w:hAnsi="GHEA Grapalat"/>
                <w:sz w:val="20"/>
                <w:szCs w:val="20"/>
                <w:lang w:val="hy-AM"/>
              </w:rPr>
              <w:t>4</w:t>
            </w:r>
            <w:r w:rsidRPr="0002582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 xml:space="preserve">ոչ </w:t>
            </w:r>
            <w:r w:rsidRPr="00025827">
              <w:rPr>
                <w:rFonts w:ascii="GHEA Grapalat" w:hAnsi="GHEA Grapalat"/>
                <w:sz w:val="20"/>
                <w:szCs w:val="20"/>
              </w:rPr>
              <w:t>պարտադիր</w:t>
            </w:r>
          </w:p>
          <w:p w14:paraId="1A897A53" w14:textId="77777777" w:rsidR="00334B2F" w:rsidRPr="00025827" w:rsidRDefault="00334B2F" w:rsidP="00CB0ADE">
            <w:pPr>
              <w:jc w:val="center"/>
              <w:rPr>
                <w:rFonts w:ascii="GHEA Grapalat" w:hAnsi="GHEA Grapalat"/>
                <w:sz w:val="20"/>
                <w:szCs w:val="20"/>
              </w:rPr>
            </w:pPr>
            <w:r w:rsidRPr="00025827">
              <w:rPr>
                <w:rFonts w:ascii="GHEA Grapalat" w:hAnsi="GHEA Grapalat"/>
                <w:sz w:val="20"/>
                <w:szCs w:val="20"/>
                <w:lang w:val="hy-AM"/>
              </w:rPr>
              <w:t xml:space="preserve">լրացվում է </w:t>
            </w:r>
            <w:r w:rsidRPr="00025827">
              <w:rPr>
                <w:rFonts w:ascii="GHEA Grapalat" w:hAnsi="GHEA Grapalat"/>
                <w:sz w:val="20"/>
                <w:szCs w:val="20"/>
              </w:rPr>
              <w:t xml:space="preserve">վճարման պահանջագիրը </w:t>
            </w:r>
            <w:r w:rsidRPr="00025827">
              <w:rPr>
                <w:rFonts w:ascii="GHEA Grapalat" w:hAnsi="GHEA Grapalat"/>
                <w:sz w:val="20"/>
                <w:szCs w:val="20"/>
                <w:lang w:val="hy-AM"/>
              </w:rPr>
              <w:t xml:space="preserve">վերջինիս </w:t>
            </w:r>
            <w:r w:rsidRPr="00025827">
              <w:rPr>
                <w:rFonts w:ascii="GHEA Grapalat" w:hAnsi="GHEA Grapalat"/>
                <w:sz w:val="20"/>
                <w:szCs w:val="20"/>
              </w:rPr>
              <w:t>ներկայաց</w:t>
            </w:r>
            <w:r w:rsidRPr="00025827">
              <w:rPr>
                <w:rFonts w:ascii="GHEA Grapalat" w:hAnsi="GHEA Grapalat"/>
                <w:sz w:val="20"/>
                <w:szCs w:val="20"/>
                <w:lang w:val="hy-AM"/>
              </w:rPr>
              <w:t>վ</w:t>
            </w:r>
            <w:r w:rsidRPr="00025827">
              <w:rPr>
                <w:rFonts w:ascii="GHEA Grapalat" w:hAnsi="GHEA Grapalat"/>
                <w:sz w:val="20"/>
                <w:szCs w:val="20"/>
              </w:rPr>
              <w:t>ելու դեպքում</w:t>
            </w:r>
            <w:r w:rsidRPr="00025827">
              <w:rPr>
                <w:rFonts w:ascii="GHEA Grapalat" w:hAnsi="GHEA Grapalat"/>
                <w:sz w:val="20"/>
                <w:szCs w:val="20"/>
                <w:lang w:val="hy-AM"/>
              </w:rPr>
              <w:t xml:space="preserve">,   որտեղ </w:t>
            </w:r>
            <w:r w:rsidRPr="00025827" w:rsidDel="00DF049B">
              <w:rPr>
                <w:rFonts w:ascii="GHEA Grapalat" w:hAnsi="GHEA Grapalat"/>
                <w:sz w:val="20"/>
                <w:szCs w:val="20"/>
                <w:lang w:val="hy-AM"/>
              </w:rPr>
              <w:t xml:space="preserve"> </w:t>
            </w:r>
            <w:r w:rsidRPr="00025827">
              <w:rPr>
                <w:rFonts w:ascii="GHEA Grapalat" w:hAnsi="GHEA Grapalat"/>
                <w:sz w:val="20"/>
                <w:szCs w:val="20"/>
                <w:lang w:val="hy-AM"/>
              </w:rPr>
              <w:t xml:space="preserve"> սույն տվյալները</w:t>
            </w:r>
            <w:r w:rsidRPr="00025827">
              <w:rPr>
                <w:rFonts w:ascii="GHEA Grapalat" w:hAnsi="GHEA Grapalat"/>
                <w:sz w:val="20"/>
                <w:szCs w:val="20"/>
              </w:rPr>
              <w:t xml:space="preserve"> </w:t>
            </w:r>
            <w:r w:rsidRPr="00025827">
              <w:rPr>
                <w:rFonts w:ascii="GHEA Grapalat" w:hAnsi="GHEA Grapalat"/>
                <w:sz w:val="20"/>
                <w:szCs w:val="20"/>
                <w:lang w:val="hy-AM"/>
              </w:rPr>
              <w:t xml:space="preserve">դրվում են </w:t>
            </w:r>
            <w:r w:rsidRPr="00025827">
              <w:rPr>
                <w:rFonts w:ascii="GHEA Grapalat" w:hAnsi="GHEA Grapalat"/>
                <w:sz w:val="20"/>
                <w:szCs w:val="20"/>
              </w:rPr>
              <w:t>թղթային եղանակով ներկայաց</w:t>
            </w:r>
            <w:r w:rsidRPr="0002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25827" w:rsidRDefault="00334B2F" w:rsidP="00CB0ADE">
            <w:pPr>
              <w:jc w:val="center"/>
              <w:rPr>
                <w:rFonts w:ascii="GHEA Grapalat" w:hAnsi="GHEA Grapalat"/>
                <w:sz w:val="20"/>
                <w:szCs w:val="20"/>
              </w:rPr>
            </w:pPr>
          </w:p>
        </w:tc>
      </w:tr>
    </w:tbl>
    <w:p w14:paraId="1D236F31" w14:textId="77777777" w:rsidR="00334B2F" w:rsidRPr="00025827" w:rsidRDefault="00334B2F" w:rsidP="00334B2F">
      <w:pPr>
        <w:pStyle w:val="BodyTextIndent"/>
        <w:jc w:val="right"/>
        <w:rPr>
          <w:rFonts w:ascii="GHEA Grapalat" w:hAnsi="GHEA Grapalat" w:cs="Sylfaen"/>
          <w:i w:val="0"/>
          <w:lang w:val="en-US"/>
        </w:rPr>
      </w:pPr>
    </w:p>
    <w:p w14:paraId="736D64CB" w14:textId="77777777" w:rsidR="00334B2F" w:rsidRPr="00025827" w:rsidRDefault="00334B2F" w:rsidP="00334B2F">
      <w:pPr>
        <w:pStyle w:val="BodyTextIndent"/>
        <w:jc w:val="right"/>
        <w:rPr>
          <w:rFonts w:ascii="GHEA Grapalat" w:hAnsi="GHEA Grapalat" w:cs="Sylfaen"/>
          <w:i w:val="0"/>
          <w:lang w:val="en-US"/>
        </w:rPr>
      </w:pPr>
    </w:p>
    <w:p w14:paraId="46C0B037" w14:textId="77777777" w:rsidR="00334B2F" w:rsidRPr="00025827" w:rsidRDefault="00334B2F" w:rsidP="00334B2F">
      <w:pPr>
        <w:pStyle w:val="BodyTextIndent"/>
        <w:jc w:val="right"/>
        <w:rPr>
          <w:rFonts w:ascii="GHEA Grapalat" w:hAnsi="GHEA Grapalat" w:cs="Sylfaen"/>
          <w:i w:val="0"/>
          <w:lang w:val="en-US"/>
        </w:rPr>
      </w:pPr>
    </w:p>
    <w:p w14:paraId="6934FA2E" w14:textId="77777777" w:rsidR="00334B2F" w:rsidRPr="00025827" w:rsidRDefault="00334B2F" w:rsidP="00334B2F">
      <w:pPr>
        <w:pStyle w:val="BodyTextIndent"/>
        <w:jc w:val="right"/>
        <w:rPr>
          <w:rFonts w:ascii="GHEA Grapalat" w:hAnsi="GHEA Grapalat" w:cs="Sylfaen"/>
          <w:i w:val="0"/>
          <w:lang w:val="en-US"/>
        </w:rPr>
      </w:pPr>
    </w:p>
    <w:p w14:paraId="0C7BAE43" w14:textId="79504E85" w:rsidR="00525474" w:rsidRPr="00025827" w:rsidRDefault="00334B2F" w:rsidP="00DF79A8">
      <w:pPr>
        <w:pStyle w:val="BodyTextIndent3"/>
        <w:spacing w:line="240" w:lineRule="auto"/>
        <w:jc w:val="right"/>
        <w:rPr>
          <w:rFonts w:ascii="GHEA Grapalat" w:hAnsi="GHEA Grapalat" w:cs="Sylfaen"/>
          <w:vertAlign w:val="superscript"/>
          <w:lang w:val="hy-AM"/>
        </w:rPr>
      </w:pPr>
      <w:r w:rsidRPr="00025827">
        <w:rPr>
          <w:rFonts w:ascii="GHEA Grapalat" w:hAnsi="GHEA Grapalat"/>
          <w:b/>
          <w:lang w:val="hy-AM"/>
        </w:rPr>
        <w:br w:type="page"/>
      </w:r>
    </w:p>
    <w:p w14:paraId="1A8794C2" w14:textId="246E4B40" w:rsidR="004F1F1A" w:rsidRPr="00025827" w:rsidRDefault="004F1F1A" w:rsidP="004F1F1A">
      <w:pPr>
        <w:pStyle w:val="BodyTextIndent3"/>
        <w:spacing w:line="240" w:lineRule="auto"/>
        <w:jc w:val="right"/>
        <w:rPr>
          <w:rFonts w:ascii="GHEA Grapalat" w:hAnsi="GHEA Grapalat" w:cs="Sylfaen"/>
          <w:b/>
          <w:lang w:val="hy-AM"/>
        </w:rPr>
      </w:pPr>
      <w:r w:rsidRPr="00025827">
        <w:rPr>
          <w:rFonts w:ascii="GHEA Grapalat" w:hAnsi="GHEA Grapalat" w:cs="Sylfaen"/>
          <w:b/>
          <w:lang w:val="hy-AM"/>
        </w:rPr>
        <w:lastRenderedPageBreak/>
        <w:t xml:space="preserve">Հավելված </w:t>
      </w:r>
      <w:r w:rsidRPr="00025827">
        <w:rPr>
          <w:rFonts w:ascii="GHEA Grapalat" w:hAnsi="GHEA Grapalat" w:cs="Sylfaen"/>
          <w:b/>
          <w:lang w:val="es-ES"/>
        </w:rPr>
        <w:t>N</w:t>
      </w:r>
      <w:r w:rsidRPr="00025827">
        <w:rPr>
          <w:rFonts w:ascii="GHEA Grapalat" w:hAnsi="GHEA Grapalat" w:cs="Sylfaen"/>
          <w:b/>
          <w:lang w:val="hy-AM"/>
        </w:rPr>
        <w:t xml:space="preserve"> 5.2</w:t>
      </w:r>
    </w:p>
    <w:p w14:paraId="5E629976" w14:textId="63639D2F" w:rsidR="004F1F1A" w:rsidRPr="00025827" w:rsidRDefault="007A3181" w:rsidP="004F1F1A">
      <w:pPr>
        <w:pStyle w:val="BodyTextIndent3"/>
        <w:spacing w:line="240" w:lineRule="auto"/>
        <w:jc w:val="right"/>
        <w:rPr>
          <w:rFonts w:ascii="GHEA Grapalat" w:hAnsi="GHEA Grapalat" w:cs="Arial"/>
          <w:b/>
          <w:lang w:val="es-ES"/>
        </w:rPr>
      </w:pPr>
      <w:r w:rsidRPr="00025827">
        <w:rPr>
          <w:rFonts w:ascii="GHEA Grapalat" w:hAnsi="GHEA Grapalat" w:cs="Arial"/>
          <w:b/>
          <w:lang w:val="hy-AM"/>
        </w:rPr>
        <w:t>ՀՀՔԿ-ԲՄԽԾՁԲ-25/25</w:t>
      </w:r>
      <w:r w:rsidR="004F1F1A" w:rsidRPr="00025827">
        <w:rPr>
          <w:rFonts w:ascii="GHEA Grapalat" w:hAnsi="GHEA Grapalat" w:cs="Arial"/>
          <w:b/>
          <w:lang w:val="hy-AM"/>
        </w:rPr>
        <w:t xml:space="preserve"> </w:t>
      </w:r>
      <w:r w:rsidR="004F1F1A" w:rsidRPr="00025827">
        <w:rPr>
          <w:rFonts w:ascii="GHEA Grapalat" w:hAnsi="GHEA Grapalat" w:cs="Sylfaen"/>
          <w:b/>
          <w:lang w:val="es-ES"/>
        </w:rPr>
        <w:t>ծածկագրով</w:t>
      </w:r>
    </w:p>
    <w:p w14:paraId="07A6380C" w14:textId="77777777" w:rsidR="004F1F1A" w:rsidRPr="00025827" w:rsidRDefault="004F1F1A" w:rsidP="004F1F1A">
      <w:pPr>
        <w:pStyle w:val="BodyTextIndent3"/>
        <w:spacing w:line="240" w:lineRule="auto"/>
        <w:jc w:val="right"/>
        <w:rPr>
          <w:rFonts w:ascii="GHEA Grapalat" w:hAnsi="GHEA Grapalat" w:cs="Arial"/>
          <w:b/>
          <w:lang w:val="es-ES"/>
        </w:rPr>
      </w:pPr>
      <w:r w:rsidRPr="00025827">
        <w:rPr>
          <w:rFonts w:ascii="GHEA Grapalat" w:hAnsi="GHEA Grapalat" w:cs="Sylfaen"/>
          <w:b/>
          <w:lang w:val="es-ES"/>
        </w:rPr>
        <w:t>բաց մրցույթի</w:t>
      </w:r>
      <w:r w:rsidRPr="00025827">
        <w:rPr>
          <w:rFonts w:ascii="GHEA Grapalat" w:hAnsi="GHEA Grapalat" w:cs="Arial"/>
          <w:b/>
          <w:lang w:val="es-ES"/>
        </w:rPr>
        <w:t xml:space="preserve"> </w:t>
      </w:r>
      <w:r w:rsidRPr="00025827">
        <w:rPr>
          <w:rFonts w:ascii="GHEA Grapalat" w:hAnsi="GHEA Grapalat" w:cs="Sylfaen"/>
          <w:b/>
          <w:lang w:val="es-ES"/>
        </w:rPr>
        <w:t>հրավերի</w:t>
      </w:r>
    </w:p>
    <w:p w14:paraId="0EC0DD02" w14:textId="77777777" w:rsidR="004F1F1A" w:rsidRPr="0002582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02582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02582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25827">
        <w:rPr>
          <w:rStyle w:val="Strong"/>
          <w:rFonts w:ascii="GHEA Grapalat" w:hAnsi="GHEA Grapalat"/>
          <w:sz w:val="20"/>
          <w:szCs w:val="20"/>
          <w:lang w:val="hy-AM"/>
        </w:rPr>
        <w:t>ԵՐԱՇԽԻՔ N __________</w:t>
      </w:r>
    </w:p>
    <w:p w14:paraId="198440C6" w14:textId="77777777" w:rsidR="004F1F1A" w:rsidRPr="00025827" w:rsidRDefault="004F1F1A" w:rsidP="004F1F1A">
      <w:pPr>
        <w:jc w:val="center"/>
        <w:rPr>
          <w:rFonts w:ascii="GHEA Grapalat" w:hAnsi="GHEA Grapalat" w:cs="GHEA Grapalat"/>
          <w:b/>
          <w:sz w:val="20"/>
          <w:szCs w:val="20"/>
          <w:lang w:val="hy-AM"/>
        </w:rPr>
      </w:pPr>
      <w:r w:rsidRPr="00025827">
        <w:rPr>
          <w:rFonts w:ascii="GHEA Grapalat" w:hAnsi="GHEA Grapalat" w:cs="GHEA Grapalat"/>
          <w:b/>
          <w:sz w:val="18"/>
          <w:szCs w:val="18"/>
          <w:lang w:val="hy-AM"/>
        </w:rPr>
        <w:t>(կանխավճարի ապահովում)</w:t>
      </w:r>
    </w:p>
    <w:p w14:paraId="01B5AAE0" w14:textId="77777777" w:rsidR="004F1F1A" w:rsidRPr="00025827" w:rsidRDefault="004F1F1A" w:rsidP="004F1F1A">
      <w:pPr>
        <w:pStyle w:val="NormalWeb"/>
        <w:shd w:val="clear" w:color="auto" w:fill="FFFFFF"/>
        <w:spacing w:before="0" w:beforeAutospacing="0" w:after="0" w:afterAutospacing="0"/>
        <w:ind w:firstLine="375"/>
        <w:rPr>
          <w:rStyle w:val="Strong"/>
          <w:lang w:val="hy-AM"/>
        </w:rPr>
      </w:pPr>
    </w:p>
    <w:p w14:paraId="3168F6AB" w14:textId="1FD653D9"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02582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lang w:val="hy-AM"/>
        </w:rPr>
        <w:t xml:space="preserve">(այսուհետ՝ պրինցիպալ)  միջև կնքվելիք N </w:t>
      </w:r>
      <w:r w:rsidR="007A3181" w:rsidRPr="00025827">
        <w:rPr>
          <w:rFonts w:ascii="GHEA Grapalat" w:hAnsi="GHEA Grapalat" w:cs="Arial"/>
          <w:sz w:val="20"/>
          <w:szCs w:val="20"/>
          <w:lang w:val="hy-AM"/>
        </w:rPr>
        <w:t>ՀՀՔԿ-ԲՄԽԾՁԲ-25/25</w:t>
      </w:r>
      <w:r w:rsidRPr="00025827">
        <w:rPr>
          <w:rFonts w:cs="Sylfaen"/>
          <w:sz w:val="20"/>
          <w:szCs w:val="20"/>
          <w:vertAlign w:val="superscript"/>
          <w:lang w:val="hy-AM"/>
        </w:rPr>
        <w:tab/>
      </w:r>
      <w:r w:rsidRPr="00025827">
        <w:rPr>
          <w:rFonts w:cs="Sylfaen"/>
          <w:sz w:val="20"/>
          <w:szCs w:val="20"/>
          <w:vertAlign w:val="superscript"/>
          <w:lang w:val="hy-AM"/>
        </w:rPr>
        <w:tab/>
        <w:t xml:space="preserve">                          </w:t>
      </w:r>
      <w:r w:rsidRPr="0002582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02582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2582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02582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25827">
        <w:rPr>
          <w:rStyle w:val="Strong"/>
          <w:rFonts w:ascii="GHEA Grapalat" w:hAnsi="GHEA Grapalat"/>
          <w:b w:val="0"/>
          <w:sz w:val="20"/>
          <w:szCs w:val="20"/>
          <w:lang w:val="hy-AM"/>
        </w:rPr>
        <w:t xml:space="preserve">2. Երաշխիքով </w:t>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lang w:val="hy-AM"/>
        </w:rPr>
        <w:t xml:space="preserve"> (այսուհետ՝ երաշխիք տվող </w:t>
      </w:r>
    </w:p>
    <w:p w14:paraId="73517A5B" w14:textId="77777777" w:rsidR="004F1F1A" w:rsidRPr="0002582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25827">
        <w:rPr>
          <w:rStyle w:val="Strong"/>
          <w:rFonts w:ascii="GHEA Grapalat" w:hAnsi="GHEA Grapalat"/>
          <w:b w:val="0"/>
          <w:sz w:val="20"/>
          <w:szCs w:val="20"/>
          <w:lang w:val="hy-AM"/>
        </w:rPr>
        <w:tab/>
      </w:r>
      <w:r w:rsidRPr="00025827">
        <w:rPr>
          <w:rStyle w:val="Strong"/>
          <w:rFonts w:ascii="GHEA Grapalat" w:hAnsi="GHEA Grapalat"/>
          <w:b w:val="0"/>
          <w:sz w:val="20"/>
          <w:szCs w:val="20"/>
          <w:lang w:val="hy-AM"/>
        </w:rPr>
        <w:tab/>
      </w:r>
      <w:r w:rsidRPr="00025827">
        <w:rPr>
          <w:rStyle w:val="Strong"/>
          <w:rFonts w:ascii="GHEA Grapalat" w:hAnsi="GHEA Grapalat"/>
          <w:b w:val="0"/>
          <w:sz w:val="20"/>
          <w:szCs w:val="20"/>
          <w:lang w:val="hy-AM"/>
        </w:rPr>
        <w:tab/>
        <w:t xml:space="preserve">                         </w:t>
      </w:r>
      <w:r w:rsidRPr="00025827">
        <w:rPr>
          <w:rFonts w:ascii="GHEA Grapalat" w:hAnsi="GHEA Grapalat" w:cs="Sylfaen"/>
          <w:sz w:val="20"/>
          <w:szCs w:val="20"/>
          <w:vertAlign w:val="superscript"/>
          <w:lang w:val="hy-AM"/>
        </w:rPr>
        <w:t>երաշխիքը տվող բանկի անվանումը</w:t>
      </w:r>
    </w:p>
    <w:p w14:paraId="17CFE17C" w14:textId="77777777" w:rsidR="004F1F1A" w:rsidRPr="0002582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2582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u w:val="single"/>
          <w:lang w:val="hy-AM"/>
        </w:rPr>
        <w:tab/>
      </w:r>
      <w:r w:rsidRPr="00025827">
        <w:rPr>
          <w:rStyle w:val="Strong"/>
          <w:rFonts w:ascii="GHEA Grapalat" w:hAnsi="GHEA Grapalat"/>
          <w:b w:val="0"/>
          <w:sz w:val="20"/>
          <w:szCs w:val="20"/>
          <w:u w:val="single"/>
          <w:lang w:val="hy-AM"/>
        </w:rPr>
        <w:tab/>
      </w:r>
    </w:p>
    <w:p w14:paraId="1D09FF3B" w14:textId="77777777" w:rsidR="004F1F1A" w:rsidRPr="0002582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25827">
        <w:rPr>
          <w:rFonts w:ascii="GHEA Grapalat" w:hAnsi="GHEA Grapalat" w:cs="Sylfaen"/>
          <w:sz w:val="20"/>
          <w:szCs w:val="20"/>
          <w:vertAlign w:val="superscript"/>
          <w:lang w:val="hy-AM"/>
        </w:rPr>
        <w:t xml:space="preserve">                                                                                                                                                                                    գումարը թվերով և տառերով</w:t>
      </w:r>
    </w:p>
    <w:p w14:paraId="23914238" w14:textId="77777777" w:rsidR="004F1F1A" w:rsidRPr="0002582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2582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02582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25827">
        <w:rPr>
          <w:rFonts w:ascii="GHEA Grapalat" w:hAnsi="GHEA Grapalat"/>
          <w:sz w:val="20"/>
          <w:szCs w:val="20"/>
          <w:lang w:val="hy-AM"/>
        </w:rPr>
        <w:t>3. Սույն երաշխիքն անհետկանչելի է:</w:t>
      </w:r>
    </w:p>
    <w:p w14:paraId="7C17B62E" w14:textId="77777777" w:rsidR="004F1F1A" w:rsidRPr="0002582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2582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5D99EF5D"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582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3181" w:rsidRPr="00025827">
        <w:rPr>
          <w:rFonts w:ascii="GHEA Grapalat" w:hAnsi="GHEA Grapalat" w:cs="Arial"/>
          <w:sz w:val="20"/>
          <w:szCs w:val="20"/>
          <w:lang w:val="hy-AM"/>
        </w:rPr>
        <w:t>ՀՀՔԿ-ԲՄԽԾՁԲ-25/25</w:t>
      </w:r>
      <w:r w:rsidRPr="00025827">
        <w:rPr>
          <w:rFonts w:ascii="GHEA Grapalat" w:hAnsi="GHEA Grapalat" w:cs="Arial"/>
          <w:sz w:val="20"/>
          <w:szCs w:val="20"/>
          <w:lang w:val="hy-AM"/>
        </w:rPr>
        <w:t xml:space="preserve"> </w:t>
      </w:r>
      <w:r w:rsidRPr="0002582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025827">
        <w:rPr>
          <w:rFonts w:ascii="GHEA Grapalat" w:hAnsi="GHEA Grapalat" w:cs="Sylfaen"/>
          <w:vertAlign w:val="superscript"/>
          <w:lang w:val="hy-AM"/>
        </w:rPr>
        <w:t xml:space="preserve"> </w:t>
      </w:r>
      <w:r w:rsidRPr="0002582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482A73" w:rsidRPr="00025827">
          <w:rPr>
            <w:rStyle w:val="Hyperlink"/>
            <w:rFonts w:ascii="GHEA Grapalat" w:hAnsi="GHEA Grapalat"/>
            <w:sz w:val="20"/>
            <w:szCs w:val="20"/>
            <w:lang w:val="hy-AM"/>
          </w:rPr>
          <w:t>tender4@minurban.am</w:t>
        </w:r>
      </w:hyperlink>
      <w:r w:rsidRPr="00025827">
        <w:rPr>
          <w:rFonts w:ascii="GHEA Grapalat" w:hAnsi="GHEA Grapalat"/>
          <w:sz w:val="20"/>
          <w:szCs w:val="20"/>
          <w:lang w:val="hy-AM"/>
        </w:rPr>
        <w:t xml:space="preserve">  էլեկտրոնային փոստի հասցեին։     </w:t>
      </w:r>
    </w:p>
    <w:p w14:paraId="213785FF" w14:textId="77777777"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582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62DFEDF7"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5827">
        <w:rPr>
          <w:rFonts w:ascii="GHEA Grapalat" w:hAnsi="GHEA Grapalat"/>
          <w:sz w:val="20"/>
          <w:szCs w:val="20"/>
          <w:lang w:val="hy-AM"/>
        </w:rPr>
        <w:t xml:space="preserve">1) N </w:t>
      </w:r>
      <w:r w:rsidR="007A3181" w:rsidRPr="00025827">
        <w:rPr>
          <w:rFonts w:ascii="GHEA Grapalat" w:hAnsi="GHEA Grapalat" w:cs="Arial"/>
          <w:sz w:val="20"/>
          <w:szCs w:val="20"/>
          <w:lang w:val="hy-AM"/>
        </w:rPr>
        <w:t>ՀՀՔԿ-ԲՄԽԾՁԲ-25/25</w:t>
      </w:r>
      <w:r w:rsidRPr="00025827">
        <w:rPr>
          <w:rFonts w:ascii="GHEA Grapalat" w:hAnsi="GHEA Grapalat" w:cs="Arial"/>
          <w:sz w:val="20"/>
          <w:szCs w:val="20"/>
          <w:lang w:val="hy-AM"/>
        </w:rPr>
        <w:t xml:space="preserve"> </w:t>
      </w:r>
      <w:r w:rsidRPr="0002582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5827">
        <w:rPr>
          <w:rFonts w:ascii="GHEA Grapalat" w:hAnsi="GHEA Grapalat"/>
          <w:sz w:val="20"/>
          <w:szCs w:val="20"/>
          <w:lang w:val="hy-AM"/>
        </w:rPr>
        <w:t xml:space="preserve">2) բենեֆիցիարի կողմից պայմանագիրը միակողմանի լուծելու մասին </w:t>
      </w:r>
      <w:hyperlink r:id="rId25" w:history="1">
        <w:r w:rsidRPr="00025827">
          <w:rPr>
            <w:rStyle w:val="Hyperlink"/>
            <w:rFonts w:ascii="GHEA Grapalat" w:hAnsi="GHEA Grapalat"/>
            <w:sz w:val="20"/>
            <w:szCs w:val="20"/>
            <w:lang w:val="hy-AM"/>
          </w:rPr>
          <w:t>www.procurement.am</w:t>
        </w:r>
      </w:hyperlink>
      <w:r w:rsidRPr="0002582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582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02582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25827">
        <w:rPr>
          <w:rFonts w:ascii="GHEA Grapalat" w:hAnsi="GHEA Grapalat"/>
          <w:sz w:val="20"/>
          <w:szCs w:val="20"/>
          <w:lang w:val="hy-AM"/>
        </w:rPr>
        <w:t>8. Երաշխիք տվող անձը մերժում է բենեֆիցիարի պահանջը, եթե`</w:t>
      </w:r>
    </w:p>
    <w:p w14:paraId="461ACF30" w14:textId="77777777"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582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02582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2582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582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582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582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5827">
        <w:rPr>
          <w:rFonts w:ascii="GHEA Grapalat" w:hAnsi="GHEA Grapalat"/>
          <w:sz w:val="20"/>
          <w:szCs w:val="20"/>
          <w:lang w:val="hy-AM"/>
        </w:rPr>
        <w:t xml:space="preserve">Գործադիր մարմնի ղեկավար </w:t>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p>
    <w:p w14:paraId="4B42575F" w14:textId="77777777"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02582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r w:rsidRPr="00025827">
        <w:rPr>
          <w:rFonts w:ascii="GHEA Grapalat" w:hAnsi="GHEA Grapalat"/>
          <w:sz w:val="20"/>
          <w:szCs w:val="20"/>
          <w:u w:val="single"/>
          <w:lang w:val="hy-AM"/>
        </w:rPr>
        <w:tab/>
      </w:r>
    </w:p>
    <w:p w14:paraId="76CB15BB" w14:textId="77777777" w:rsidR="004F1F1A" w:rsidRPr="0002582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025827">
        <w:rPr>
          <w:rFonts w:ascii="GHEA Grapalat" w:hAnsi="GHEA Grapalat" w:cs="Sylfaen"/>
          <w:vertAlign w:val="superscript"/>
          <w:lang w:val="hy-AM"/>
        </w:rPr>
        <w:t xml:space="preserve">                                                        ամիսը, ամսաթիվը, տարեթիվը</w:t>
      </w:r>
    </w:p>
    <w:p w14:paraId="680D9CB8" w14:textId="77777777" w:rsidR="004F1F1A" w:rsidRPr="0002582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02582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025827" w:rsidRDefault="004F1F1A" w:rsidP="004F1F1A">
      <w:pPr>
        <w:rPr>
          <w:rFonts w:ascii="GHEA Grapalat" w:hAnsi="GHEA Grapalat" w:cs="Sylfaen"/>
          <w:b/>
          <w:sz w:val="20"/>
          <w:szCs w:val="20"/>
          <w:lang w:val="hy-AM"/>
        </w:rPr>
      </w:pPr>
      <w:r w:rsidRPr="00025827">
        <w:rPr>
          <w:rFonts w:ascii="GHEA Grapalat" w:hAnsi="GHEA Grapalat" w:cs="Sylfaen"/>
          <w:b/>
          <w:lang w:val="hy-AM"/>
        </w:rPr>
        <w:br w:type="page"/>
      </w:r>
    </w:p>
    <w:p w14:paraId="01404AF0" w14:textId="77777777" w:rsidR="004F1F1A" w:rsidRPr="00025827" w:rsidRDefault="004F1F1A">
      <w:pPr>
        <w:rPr>
          <w:lang w:val="hy-AM"/>
        </w:rPr>
      </w:pPr>
    </w:p>
    <w:p w14:paraId="3AC37E25" w14:textId="34822E8B" w:rsidR="00FE5228" w:rsidRPr="0002582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025827">
        <w:rPr>
          <w:rFonts w:ascii="GHEA Grapalat" w:hAnsi="GHEA Grapalat" w:cs="Sylfaen"/>
          <w:b/>
          <w:lang w:val="hy-AM"/>
        </w:rPr>
        <w:t>Հավելված N 6</w:t>
      </w:r>
    </w:p>
    <w:p w14:paraId="78CB1639" w14:textId="2E9AD9E1" w:rsidR="00FE5228" w:rsidRPr="00025827" w:rsidRDefault="007A3181" w:rsidP="00FE5228">
      <w:pPr>
        <w:pStyle w:val="BodyTextIndent3"/>
        <w:spacing w:line="240" w:lineRule="auto"/>
        <w:jc w:val="right"/>
        <w:rPr>
          <w:rFonts w:ascii="GHEA Grapalat" w:hAnsi="GHEA Grapalat" w:cs="Sylfaen"/>
          <w:b/>
          <w:lang w:val="hy-AM"/>
        </w:rPr>
      </w:pPr>
      <w:r w:rsidRPr="00025827">
        <w:rPr>
          <w:rFonts w:ascii="GHEA Grapalat" w:hAnsi="GHEA Grapalat" w:cs="Sylfaen"/>
          <w:b/>
          <w:lang w:val="hy-AM"/>
        </w:rPr>
        <w:t>ՀՀՔԿ-ԲՄԽԾՁԲ-25/25</w:t>
      </w:r>
      <w:r w:rsidR="00FE5228" w:rsidRPr="00025827">
        <w:rPr>
          <w:rFonts w:ascii="GHEA Grapalat" w:hAnsi="GHEA Grapalat" w:cs="Sylfaen"/>
          <w:b/>
          <w:lang w:val="hy-AM"/>
        </w:rPr>
        <w:t xml:space="preserve"> ծածկագրով</w:t>
      </w:r>
    </w:p>
    <w:p w14:paraId="22207F2C" w14:textId="06A2F929" w:rsidR="00FE5228" w:rsidRPr="00025827" w:rsidRDefault="002B0934" w:rsidP="00FE5228">
      <w:pPr>
        <w:pStyle w:val="BodyTextIndent3"/>
        <w:spacing w:line="240" w:lineRule="auto"/>
        <w:jc w:val="right"/>
        <w:rPr>
          <w:rFonts w:ascii="GHEA Grapalat" w:hAnsi="GHEA Grapalat" w:cs="Sylfaen"/>
          <w:b/>
          <w:lang w:val="hy-AM"/>
        </w:rPr>
      </w:pPr>
      <w:r w:rsidRPr="00025827">
        <w:rPr>
          <w:rFonts w:ascii="GHEA Grapalat" w:hAnsi="GHEA Grapalat" w:cs="Sylfaen"/>
          <w:b/>
          <w:lang w:val="hy-AM"/>
        </w:rPr>
        <w:t>բաց մրցույթի</w:t>
      </w:r>
      <w:r w:rsidR="00FE5228" w:rsidRPr="00025827">
        <w:rPr>
          <w:rFonts w:ascii="GHEA Grapalat" w:hAnsi="GHEA Grapalat" w:cs="Sylfaen"/>
          <w:b/>
          <w:lang w:val="hy-AM"/>
        </w:rPr>
        <w:t xml:space="preserve"> հրավերի</w:t>
      </w:r>
    </w:p>
    <w:p w14:paraId="53BB7534" w14:textId="77777777" w:rsidR="00FE5228" w:rsidRPr="00025827" w:rsidRDefault="00FE5228" w:rsidP="00FE5228">
      <w:pPr>
        <w:ind w:left="-142" w:firstLine="142"/>
        <w:jc w:val="center"/>
        <w:rPr>
          <w:rFonts w:ascii="GHEA Grapalat" w:hAnsi="GHEA Grapalat" w:cs="Sylfaen"/>
          <w:b/>
          <w:lang w:val="hy-AM"/>
        </w:rPr>
      </w:pPr>
    </w:p>
    <w:p w14:paraId="2B8E516C" w14:textId="779DF6F0" w:rsidR="00F85524" w:rsidRPr="00025827" w:rsidRDefault="00F85524" w:rsidP="00F85524">
      <w:pPr>
        <w:ind w:left="-142" w:firstLine="142"/>
        <w:jc w:val="center"/>
        <w:rPr>
          <w:rFonts w:ascii="GHEA Grapalat" w:hAnsi="GHEA Grapalat"/>
          <w:b/>
          <w:sz w:val="20"/>
          <w:lang w:val="hy-AM"/>
        </w:rPr>
      </w:pPr>
      <w:r w:rsidRPr="00025827">
        <w:rPr>
          <w:rFonts w:ascii="GHEA Grapalat" w:hAnsi="GHEA Grapalat" w:cs="Sylfaen"/>
          <w:b/>
          <w:sz w:val="20"/>
          <w:lang w:val="hy-AM"/>
        </w:rPr>
        <w:t>ՊԵՏՈՒԹՅԱՆ</w:t>
      </w:r>
      <w:r w:rsidRPr="00025827">
        <w:rPr>
          <w:rFonts w:ascii="GHEA Grapalat" w:hAnsi="GHEA Grapalat" w:cs="Times Armenian"/>
          <w:b/>
          <w:sz w:val="20"/>
          <w:lang w:val="hy-AM"/>
        </w:rPr>
        <w:t xml:space="preserve">  </w:t>
      </w:r>
      <w:r w:rsidRPr="00025827">
        <w:rPr>
          <w:rFonts w:ascii="GHEA Grapalat" w:hAnsi="GHEA Grapalat" w:cs="Sylfaen"/>
          <w:b/>
          <w:sz w:val="20"/>
          <w:lang w:val="hy-AM"/>
        </w:rPr>
        <w:t>ԿԱՐԻՔՆԵՐԻ</w:t>
      </w:r>
      <w:r w:rsidRPr="00025827">
        <w:rPr>
          <w:rFonts w:ascii="GHEA Grapalat" w:hAnsi="GHEA Grapalat" w:cs="Times Armenian"/>
          <w:b/>
          <w:sz w:val="20"/>
          <w:lang w:val="hy-AM"/>
        </w:rPr>
        <w:t xml:space="preserve"> </w:t>
      </w:r>
      <w:r w:rsidRPr="00025827">
        <w:rPr>
          <w:rFonts w:ascii="GHEA Grapalat" w:hAnsi="GHEA Grapalat" w:cs="Sylfaen"/>
          <w:b/>
          <w:sz w:val="20"/>
          <w:lang w:val="hy-AM"/>
        </w:rPr>
        <w:t>ՀԱՄԱՐ</w:t>
      </w:r>
      <w:r w:rsidRPr="00025827">
        <w:rPr>
          <w:rFonts w:ascii="GHEA Grapalat" w:hAnsi="GHEA Grapalat" w:cs="Times Armenian"/>
          <w:b/>
          <w:sz w:val="20"/>
          <w:lang w:val="hy-AM"/>
        </w:rPr>
        <w:t xml:space="preserve"> </w:t>
      </w:r>
      <w:r w:rsidR="00480DB9" w:rsidRPr="00025827">
        <w:rPr>
          <w:rFonts w:ascii="GHEA Grapalat" w:hAnsi="GHEA Grapalat" w:cs="Sylfaen"/>
          <w:b/>
          <w:sz w:val="20"/>
          <w:lang w:val="hy-AM"/>
        </w:rPr>
        <w:t xml:space="preserve">ՆԱԽԱԳԾԱՆԱԽԱՀԱՇՎԱՅԻՆ ՓԱՍՏԱԹՂԹԵՐԻ ՄՇԱԿՄԱՆ ԽՈՐՀՐԴԱՏՎԱԿԱՆ ԾԱՌԱՅՈՒԹՅԱՆ </w:t>
      </w:r>
      <w:r w:rsidRPr="00025827">
        <w:rPr>
          <w:rFonts w:ascii="GHEA Grapalat" w:hAnsi="GHEA Grapalat" w:cs="Sylfaen"/>
          <w:b/>
          <w:sz w:val="20"/>
          <w:lang w:val="hy-AM"/>
        </w:rPr>
        <w:t>ՄԱՏՈՒՑՄԱՆ</w:t>
      </w:r>
    </w:p>
    <w:p w14:paraId="0DD66239" w14:textId="77777777" w:rsidR="00F85524" w:rsidRPr="00025827" w:rsidRDefault="00F85524" w:rsidP="00F85524">
      <w:pPr>
        <w:ind w:left="-142" w:firstLine="142"/>
        <w:jc w:val="center"/>
        <w:rPr>
          <w:rFonts w:ascii="GHEA Grapalat" w:hAnsi="GHEA Grapalat" w:cs="Times Armenian"/>
          <w:b/>
          <w:sz w:val="20"/>
          <w:lang w:val="hy-AM"/>
        </w:rPr>
      </w:pPr>
      <w:r w:rsidRPr="00025827">
        <w:rPr>
          <w:rFonts w:ascii="GHEA Grapalat" w:hAnsi="GHEA Grapalat" w:cs="Sylfaen"/>
          <w:b/>
          <w:sz w:val="20"/>
          <w:lang w:val="hy-AM"/>
        </w:rPr>
        <w:t>ՊԵՏԱԿԱՆ</w:t>
      </w:r>
      <w:r w:rsidRPr="00025827">
        <w:rPr>
          <w:rFonts w:ascii="GHEA Grapalat" w:hAnsi="GHEA Grapalat" w:cs="Times Armenian"/>
          <w:b/>
          <w:sz w:val="20"/>
          <w:lang w:val="hy-AM"/>
        </w:rPr>
        <w:t xml:space="preserve">  </w:t>
      </w:r>
      <w:r w:rsidRPr="00025827">
        <w:rPr>
          <w:rFonts w:ascii="GHEA Grapalat" w:hAnsi="GHEA Grapalat" w:cs="Sylfaen"/>
          <w:b/>
          <w:sz w:val="20"/>
          <w:lang w:val="hy-AM"/>
        </w:rPr>
        <w:t>ԳՆՄԱՆ</w:t>
      </w:r>
      <w:r w:rsidRPr="00025827">
        <w:rPr>
          <w:rFonts w:ascii="GHEA Grapalat" w:hAnsi="GHEA Grapalat" w:cs="Times Armenian"/>
          <w:b/>
          <w:sz w:val="20"/>
          <w:lang w:val="hy-AM"/>
        </w:rPr>
        <w:t xml:space="preserve">  </w:t>
      </w:r>
      <w:r w:rsidRPr="00025827">
        <w:rPr>
          <w:rFonts w:ascii="GHEA Grapalat" w:hAnsi="GHEA Grapalat" w:cs="Sylfaen"/>
          <w:b/>
          <w:sz w:val="20"/>
          <w:lang w:val="hy-AM"/>
        </w:rPr>
        <w:t>ՊԱՅՄԱՆԱԳԻՐ</w:t>
      </w:r>
      <w:r w:rsidRPr="00025827">
        <w:rPr>
          <w:rFonts w:ascii="GHEA Grapalat" w:hAnsi="GHEA Grapalat" w:cs="Times Armenian"/>
          <w:b/>
          <w:sz w:val="20"/>
          <w:lang w:val="hy-AM"/>
        </w:rPr>
        <w:t xml:space="preserve">   </w:t>
      </w:r>
    </w:p>
    <w:p w14:paraId="2338C628" w14:textId="3226F26D" w:rsidR="00FE5228" w:rsidRPr="00025827" w:rsidRDefault="00FE5228" w:rsidP="00FE5228">
      <w:pPr>
        <w:ind w:left="-142" w:firstLine="142"/>
        <w:jc w:val="center"/>
        <w:rPr>
          <w:rFonts w:ascii="GHEA Grapalat" w:hAnsi="GHEA Grapalat" w:cs="Sylfaen"/>
          <w:b/>
          <w:sz w:val="20"/>
          <w:lang w:val="hy-AM"/>
        </w:rPr>
      </w:pPr>
      <w:r w:rsidRPr="00025827">
        <w:rPr>
          <w:rFonts w:ascii="GHEA Grapalat" w:hAnsi="GHEA Grapalat"/>
          <w:b/>
          <w:sz w:val="20"/>
          <w:lang w:val="hy-AM"/>
        </w:rPr>
        <w:t xml:space="preserve">N </w:t>
      </w:r>
      <w:r w:rsidR="007A3181" w:rsidRPr="00025827">
        <w:rPr>
          <w:rFonts w:ascii="GHEA Grapalat" w:hAnsi="GHEA Grapalat" w:cs="Sylfaen"/>
          <w:b/>
          <w:sz w:val="20"/>
          <w:lang w:val="hy-AM"/>
        </w:rPr>
        <w:t>ՀՀՔԿ-ԲՄԽԾՁԲ-25/25</w:t>
      </w:r>
    </w:p>
    <w:p w14:paraId="1F665F0E" w14:textId="77777777" w:rsidR="00A41AE9" w:rsidRPr="00025827" w:rsidRDefault="00A41AE9" w:rsidP="00FE5228">
      <w:pPr>
        <w:ind w:left="-142" w:firstLine="142"/>
        <w:jc w:val="center"/>
        <w:rPr>
          <w:rFonts w:ascii="GHEA Grapalat" w:hAnsi="GHEA Grapalat" w:cs="Sylfaen"/>
          <w:b/>
          <w:lang w:val="hy-AM"/>
        </w:rPr>
      </w:pPr>
    </w:p>
    <w:p w14:paraId="3AB07744" w14:textId="0309CB37" w:rsidR="003D2201" w:rsidRPr="00025827" w:rsidRDefault="003D2201" w:rsidP="006C09F1">
      <w:pPr>
        <w:tabs>
          <w:tab w:val="left" w:pos="720"/>
          <w:tab w:val="left" w:pos="1440"/>
          <w:tab w:val="left" w:pos="8865"/>
        </w:tabs>
        <w:jc w:val="center"/>
        <w:rPr>
          <w:rFonts w:ascii="GHEA Grapalat" w:hAnsi="GHEA Grapalat" w:cs="Sylfaen"/>
          <w:sz w:val="20"/>
          <w:lang w:val="hy-AM"/>
        </w:rPr>
      </w:pPr>
      <w:r w:rsidRPr="00025827">
        <w:rPr>
          <w:rFonts w:ascii="GHEA Grapalat" w:hAnsi="GHEA Grapalat" w:cs="Sylfaen"/>
          <w:sz w:val="20"/>
          <w:lang w:val="hy-AM"/>
        </w:rPr>
        <w:t xml:space="preserve">ք. Երևան                                                         </w:t>
      </w:r>
      <w:r w:rsidR="006C09F1" w:rsidRPr="00025827">
        <w:rPr>
          <w:rFonts w:ascii="GHEA Grapalat" w:hAnsi="GHEA Grapalat" w:cs="Sylfaen"/>
          <w:sz w:val="20"/>
          <w:lang w:val="hy-AM"/>
        </w:rPr>
        <w:t xml:space="preserve">                                    </w:t>
      </w:r>
      <w:r w:rsidR="00902AF3" w:rsidRPr="00025827">
        <w:rPr>
          <w:rFonts w:ascii="GHEA Grapalat" w:hAnsi="GHEA Grapalat" w:cs="Sylfaen"/>
          <w:sz w:val="20"/>
          <w:lang w:val="hy-AM"/>
        </w:rPr>
        <w:t xml:space="preserve"> 2025</w:t>
      </w:r>
      <w:r w:rsidRPr="00025827">
        <w:rPr>
          <w:rFonts w:ascii="GHEA Grapalat" w:hAnsi="GHEA Grapalat" w:cs="Sylfaen"/>
          <w:sz w:val="20"/>
          <w:lang w:val="hy-AM"/>
        </w:rPr>
        <w:t>թ.</w:t>
      </w:r>
    </w:p>
    <w:p w14:paraId="3E84B687" w14:textId="77777777" w:rsidR="00A41AE9" w:rsidRPr="00025827" w:rsidRDefault="00A41AE9" w:rsidP="006C09F1">
      <w:pPr>
        <w:tabs>
          <w:tab w:val="left" w:pos="720"/>
          <w:tab w:val="left" w:pos="1440"/>
          <w:tab w:val="left" w:pos="8865"/>
        </w:tabs>
        <w:jc w:val="center"/>
        <w:rPr>
          <w:rFonts w:ascii="GHEA Grapalat" w:hAnsi="GHEA Grapalat" w:cs="Sylfaen"/>
          <w:lang w:val="hy-AM"/>
        </w:rPr>
      </w:pPr>
    </w:p>
    <w:p w14:paraId="3BB71515" w14:textId="5A959407" w:rsidR="002327AA" w:rsidRPr="00025827" w:rsidRDefault="00902AF3" w:rsidP="002327AA">
      <w:pPr>
        <w:ind w:firstLine="720"/>
        <w:jc w:val="both"/>
        <w:rPr>
          <w:rFonts w:ascii="GHEA Grapalat" w:hAnsi="GHEA Grapalat"/>
          <w:sz w:val="20"/>
          <w:lang w:val="hy-AM"/>
        </w:rPr>
      </w:pPr>
      <w:r w:rsidRPr="00025827">
        <w:rPr>
          <w:rFonts w:ascii="GHEA Grapalat" w:hAnsi="GHEA Grapalat"/>
          <w:lang w:val="hy-AM"/>
        </w:rPr>
        <w:t xml:space="preserve"> </w:t>
      </w:r>
      <w:r w:rsidR="002327AA" w:rsidRPr="00025827">
        <w:rPr>
          <w:rFonts w:ascii="GHEA Grapalat" w:hAnsi="GHEA Grapalat"/>
          <w:lang w:val="hy-AM"/>
        </w:rPr>
        <w:t>«</w:t>
      </w:r>
      <w:r w:rsidR="002327AA" w:rsidRPr="00025827">
        <w:rPr>
          <w:rFonts w:ascii="GHEA Grapalat" w:hAnsi="GHEA Grapalat" w:cs="Sylfaen"/>
          <w:sz w:val="20"/>
          <w:lang w:val="hy-AM"/>
        </w:rPr>
        <w:t>________________________________________</w:t>
      </w:r>
      <w:r w:rsidR="002327AA" w:rsidRPr="00025827">
        <w:rPr>
          <w:rFonts w:ascii="GHEA Grapalat" w:hAnsi="GHEA Grapalat"/>
          <w:lang w:val="hy-AM"/>
        </w:rPr>
        <w:t>»</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ի</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դեմս</w:t>
      </w:r>
      <w:r w:rsidR="002327AA" w:rsidRPr="00025827">
        <w:rPr>
          <w:rFonts w:ascii="GHEA Grapalat" w:hAnsi="GHEA Grapalat" w:cs="Times Armenian"/>
          <w:sz w:val="20"/>
          <w:lang w:val="hy-AM"/>
        </w:rPr>
        <w:t xml:space="preserve"> ------------------------ -</w:t>
      </w:r>
      <w:r w:rsidR="002327AA" w:rsidRPr="00025827">
        <w:rPr>
          <w:rFonts w:ascii="GHEA Grapalat" w:hAnsi="GHEA Grapalat" w:cs="Sylfaen"/>
          <w:sz w:val="20"/>
          <w:lang w:val="hy-AM"/>
        </w:rPr>
        <w:t>ի</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որը</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գործում</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է</w:t>
      </w:r>
      <w:r w:rsidR="002327AA" w:rsidRPr="00025827">
        <w:rPr>
          <w:rFonts w:ascii="GHEA Grapalat" w:hAnsi="GHEA Grapalat" w:cs="Times Armenian"/>
          <w:sz w:val="20"/>
          <w:lang w:val="hy-AM"/>
        </w:rPr>
        <w:t xml:space="preserve"> ------------- </w:t>
      </w:r>
      <w:r w:rsidR="002327AA" w:rsidRPr="00025827">
        <w:rPr>
          <w:rFonts w:ascii="GHEA Grapalat" w:hAnsi="GHEA Grapalat" w:cs="Sylfaen"/>
          <w:sz w:val="20"/>
          <w:lang w:val="hy-AM"/>
        </w:rPr>
        <w:t>կանոնադրության</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հիման</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վրա</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այսուհետ՝</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Պատվիրատու</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մի</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կողմից</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և</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ն</w:t>
      </w:r>
      <w:r w:rsidR="002327AA" w:rsidRPr="00025827">
        <w:rPr>
          <w:rFonts w:ascii="GHEA Grapalat" w:hAnsi="GHEA Grapalat" w:cs="Times Armenian"/>
          <w:sz w:val="20"/>
          <w:lang w:val="hy-AM"/>
        </w:rPr>
        <w:t>,</w:t>
      </w:r>
      <w:r w:rsidR="002327AA" w:rsidRPr="00025827">
        <w:rPr>
          <w:rFonts w:ascii="GHEA Grapalat" w:hAnsi="GHEA Grapalat"/>
          <w:sz w:val="20"/>
          <w:lang w:val="hy-AM"/>
        </w:rPr>
        <w:t xml:space="preserve"> </w:t>
      </w:r>
      <w:r w:rsidR="002327AA" w:rsidRPr="00025827">
        <w:rPr>
          <w:rFonts w:ascii="GHEA Grapalat" w:hAnsi="GHEA Grapalat" w:cs="Sylfaen"/>
          <w:sz w:val="20"/>
          <w:lang w:val="hy-AM"/>
        </w:rPr>
        <w:t>ի</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դեմս</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տնօրեն</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ի, որը</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գործում</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է</w:t>
      </w:r>
      <w:r w:rsidR="002327AA" w:rsidRPr="00025827">
        <w:rPr>
          <w:rFonts w:ascii="GHEA Grapalat" w:hAnsi="GHEA Grapalat" w:cs="Times Armenian"/>
          <w:sz w:val="20"/>
          <w:lang w:val="hy-AM"/>
        </w:rPr>
        <w:t xml:space="preserve"> ------------------- </w:t>
      </w:r>
      <w:r w:rsidR="002327AA" w:rsidRPr="00025827">
        <w:rPr>
          <w:rFonts w:ascii="GHEA Grapalat" w:hAnsi="GHEA Grapalat" w:cs="Sylfaen"/>
          <w:sz w:val="20"/>
          <w:lang w:val="hy-AM"/>
        </w:rPr>
        <w:t>կանոնադրության</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հիման</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վրա</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այսուհետ՝</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Կատարող</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մյուս</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կողմից</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կնքեցին</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սույն</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պայմանագիրը</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(այսուհետ` պայմանագիր) հետևյալի</w:t>
      </w:r>
      <w:r w:rsidR="002327AA" w:rsidRPr="00025827">
        <w:rPr>
          <w:rFonts w:ascii="GHEA Grapalat" w:hAnsi="GHEA Grapalat" w:cs="Times Armenian"/>
          <w:sz w:val="20"/>
          <w:lang w:val="hy-AM"/>
        </w:rPr>
        <w:t xml:space="preserve"> </w:t>
      </w:r>
      <w:r w:rsidR="002327AA" w:rsidRPr="00025827">
        <w:rPr>
          <w:rFonts w:ascii="GHEA Grapalat" w:hAnsi="GHEA Grapalat" w:cs="Sylfaen"/>
          <w:sz w:val="20"/>
          <w:lang w:val="hy-AM"/>
        </w:rPr>
        <w:t>մասին</w:t>
      </w:r>
      <w:r w:rsidR="002327AA" w:rsidRPr="00025827">
        <w:rPr>
          <w:rFonts w:ascii="GHEA Grapalat" w:hAnsi="GHEA Grapalat" w:cs="Times Armenian"/>
          <w:sz w:val="20"/>
          <w:lang w:val="hy-AM"/>
        </w:rPr>
        <w:t>։</w:t>
      </w:r>
    </w:p>
    <w:p w14:paraId="2B4C028C" w14:textId="77777777" w:rsidR="007678FA" w:rsidRPr="00025827" w:rsidRDefault="007678FA" w:rsidP="007678FA">
      <w:pPr>
        <w:jc w:val="both"/>
        <w:rPr>
          <w:rFonts w:ascii="GHEA Grapalat" w:hAnsi="GHEA Grapalat"/>
          <w:i/>
          <w:sz w:val="20"/>
          <w:lang w:val="hy-AM" w:eastAsia="zh-CN"/>
        </w:rPr>
      </w:pPr>
    </w:p>
    <w:p w14:paraId="1E0A75AD" w14:textId="044DCFA3" w:rsidR="007678FA" w:rsidRPr="00025827" w:rsidRDefault="007678FA" w:rsidP="007678FA">
      <w:pPr>
        <w:ind w:firstLine="720"/>
        <w:jc w:val="both"/>
        <w:rPr>
          <w:rFonts w:ascii="GHEA Grapalat" w:hAnsi="GHEA Grapalat" w:cs="Sylfaen"/>
          <w:b/>
          <w:smallCaps/>
          <w:sz w:val="20"/>
          <w:lang w:val="hy-AM"/>
        </w:rPr>
      </w:pPr>
      <w:r w:rsidRPr="00025827">
        <w:rPr>
          <w:rFonts w:ascii="GHEA Grapalat" w:hAnsi="GHEA Grapalat" w:cs="Sylfaen"/>
          <w:b/>
          <w:smallCaps/>
          <w:sz w:val="20"/>
          <w:lang w:val="hy-AM"/>
        </w:rPr>
        <w:t xml:space="preserve">1. </w:t>
      </w:r>
      <w:r w:rsidR="00DD6D5A" w:rsidRPr="00025827">
        <w:rPr>
          <w:rFonts w:ascii="GHEA Grapalat" w:hAnsi="GHEA Grapalat" w:cs="Sylfaen"/>
          <w:b/>
          <w:smallCaps/>
          <w:sz w:val="20"/>
          <w:lang w:val="hy-AM"/>
        </w:rPr>
        <w:t xml:space="preserve">  </w:t>
      </w:r>
      <w:r w:rsidR="0075192B" w:rsidRPr="00025827">
        <w:rPr>
          <w:rFonts w:ascii="GHEA Grapalat" w:hAnsi="GHEA Grapalat" w:cs="Sylfaen"/>
          <w:b/>
          <w:smallCaps/>
          <w:sz w:val="20"/>
          <w:lang w:val="hy-AM"/>
        </w:rPr>
        <w:t>ՊԱՅՄԱՆԱԳՐԻ ԱՌԱՐԿԱՆ</w:t>
      </w:r>
    </w:p>
    <w:p w14:paraId="125125E6" w14:textId="277089D4" w:rsidR="007678FA" w:rsidRPr="00025827" w:rsidRDefault="007678FA" w:rsidP="004704F8">
      <w:pPr>
        <w:ind w:firstLine="720"/>
        <w:jc w:val="both"/>
        <w:rPr>
          <w:rFonts w:ascii="GHEA Grapalat" w:hAnsi="GHEA Grapalat" w:cs="Sylfaen"/>
          <w:sz w:val="20"/>
          <w:lang w:val="hy-AM"/>
        </w:rPr>
      </w:pPr>
      <w:r w:rsidRPr="00025827">
        <w:rPr>
          <w:rFonts w:ascii="GHEA Grapalat" w:hAnsi="GHEA Grapalat" w:cs="Sylfaen"/>
          <w:sz w:val="20"/>
          <w:szCs w:val="20"/>
          <w:lang w:val="hy-AM"/>
        </w:rPr>
        <w:t>1.1 Պատվիրատուն հանձնարարո</w:t>
      </w:r>
      <w:r w:rsidR="00FE5228" w:rsidRPr="00025827">
        <w:rPr>
          <w:rFonts w:ascii="GHEA Grapalat" w:hAnsi="GHEA Grapalat" w:cs="Sylfaen"/>
          <w:sz w:val="20"/>
          <w:szCs w:val="20"/>
          <w:lang w:val="hy-AM"/>
        </w:rPr>
        <w:t xml:space="preserve">ւմ է, իսկ Կատարողը ստանձնում է </w:t>
      </w:r>
      <w:r w:rsidR="007A3181" w:rsidRPr="00025827">
        <w:rPr>
          <w:rFonts w:ascii="GHEA Grapalat" w:hAnsi="GHEA Grapalat" w:cs="Sylfaen"/>
          <w:b/>
          <w:sz w:val="20"/>
          <w:szCs w:val="20"/>
          <w:lang w:val="hy-AM"/>
        </w:rPr>
        <w:t>ՀՀ Արմավիրի մարզի Վաղարշապատի բժշկական կենտրոնի</w:t>
      </w:r>
      <w:r w:rsidR="00482A73" w:rsidRPr="00025827">
        <w:rPr>
          <w:rFonts w:ascii="GHEA Grapalat" w:hAnsi="GHEA Grapalat" w:cs="Sylfaen"/>
          <w:b/>
          <w:sz w:val="20"/>
          <w:szCs w:val="20"/>
          <w:lang w:val="hy-AM"/>
        </w:rPr>
        <w:t xml:space="preserve"> </w:t>
      </w:r>
      <w:r w:rsidR="00153FF2" w:rsidRPr="00025827">
        <w:rPr>
          <w:rFonts w:ascii="GHEA Grapalat" w:hAnsi="GHEA Grapalat" w:cs="Sylfaen"/>
          <w:b/>
          <w:sz w:val="20"/>
          <w:szCs w:val="20"/>
          <w:lang w:val="hy-AM"/>
        </w:rPr>
        <w:t xml:space="preserve">կառուցման </w:t>
      </w:r>
      <w:r w:rsidR="00DD6D5A" w:rsidRPr="00025827">
        <w:rPr>
          <w:rFonts w:ascii="GHEA Grapalat" w:hAnsi="GHEA Grapalat" w:cs="Sylfaen"/>
          <w:b/>
          <w:sz w:val="20"/>
          <w:szCs w:val="20"/>
          <w:lang w:val="hy-AM"/>
        </w:rPr>
        <w:t xml:space="preserve">նախագծանախահաշվային փաստաթղթերի մշակման </w:t>
      </w:r>
      <w:r w:rsidR="00FE5228" w:rsidRPr="00025827">
        <w:rPr>
          <w:rFonts w:ascii="GHEA Grapalat" w:hAnsi="GHEA Grapalat" w:cs="Sylfaen"/>
          <w:b/>
          <w:sz w:val="20"/>
          <w:szCs w:val="20"/>
          <w:lang w:val="hy-AM"/>
        </w:rPr>
        <w:t xml:space="preserve">խորհրդատվական ծառայության </w:t>
      </w:r>
      <w:r w:rsidRPr="00025827">
        <w:rPr>
          <w:rFonts w:ascii="GHEA Grapalat" w:hAnsi="GHEA Grapalat" w:cs="Sylfaen"/>
          <w:b/>
          <w:sz w:val="20"/>
          <w:szCs w:val="20"/>
          <w:lang w:val="hy-AM"/>
        </w:rPr>
        <w:t>մատուցման</w:t>
      </w:r>
      <w:r w:rsidRPr="0002582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025827">
        <w:rPr>
          <w:rFonts w:ascii="GHEA Grapalat" w:hAnsi="GHEA Grapalat" w:cs="Sylfaen"/>
          <w:sz w:val="20"/>
          <w:lang w:val="hy-AM"/>
        </w:rPr>
        <w:t>:</w:t>
      </w:r>
    </w:p>
    <w:p w14:paraId="5A594C2F" w14:textId="77777777" w:rsidR="007C77FF" w:rsidRPr="00025827" w:rsidRDefault="007C77FF" w:rsidP="004704F8">
      <w:pPr>
        <w:ind w:firstLine="720"/>
        <w:jc w:val="both"/>
        <w:rPr>
          <w:rFonts w:ascii="GHEA Grapalat" w:hAnsi="GHEA Grapalat"/>
          <w:sz w:val="20"/>
          <w:lang w:val="hy-AM"/>
        </w:rPr>
      </w:pPr>
      <w:r w:rsidRPr="00025827">
        <w:rPr>
          <w:rFonts w:ascii="GHEA Grapalat" w:hAnsi="GHEA Grapalat" w:cs="Sylfaen"/>
          <w:sz w:val="20"/>
          <w:lang w:val="hy-AM"/>
        </w:rPr>
        <w:t xml:space="preserve">1.2 </w:t>
      </w:r>
      <w:r w:rsidRPr="00025827">
        <w:rPr>
          <w:rFonts w:ascii="GHEA Grapalat" w:hAnsi="GHEA Grapalat"/>
          <w:sz w:val="20"/>
          <w:lang w:val="hy-AM"/>
        </w:rPr>
        <w:t xml:space="preserve">Ծառայությունը մատուցվում է պայմանագրի N 1 հավելվածով սահմանված </w:t>
      </w:r>
      <w:r w:rsidRPr="00025827">
        <w:rPr>
          <w:rFonts w:ascii="GHEA Grapalat" w:hAnsi="GHEA Grapalat" w:cs="Sylfaen"/>
          <w:sz w:val="20"/>
          <w:lang w:val="hy-AM"/>
        </w:rPr>
        <w:t>Տեխնիկական բնութագիր-</w:t>
      </w:r>
      <w:r w:rsidRPr="00025827">
        <w:rPr>
          <w:rFonts w:ascii="GHEA Grapalat" w:hAnsi="GHEA Grapalat"/>
          <w:sz w:val="20"/>
          <w:lang w:val="hy-AM"/>
        </w:rPr>
        <w:t>գնման ժամանակացույցին համապատասխան և սահմանված ժամկետներով։</w:t>
      </w:r>
    </w:p>
    <w:p w14:paraId="5FD6395F" w14:textId="77777777" w:rsidR="007678FA" w:rsidRPr="00025827" w:rsidRDefault="007678FA" w:rsidP="004704F8">
      <w:pPr>
        <w:ind w:firstLine="720"/>
        <w:jc w:val="both"/>
        <w:rPr>
          <w:rFonts w:ascii="GHEA Grapalat" w:hAnsi="GHEA Grapalat" w:cs="Sylfaen"/>
          <w:sz w:val="20"/>
          <w:lang w:val="hy-AM"/>
        </w:rPr>
      </w:pPr>
    </w:p>
    <w:p w14:paraId="3863D697" w14:textId="77777777" w:rsidR="007678FA" w:rsidRPr="00025827" w:rsidRDefault="007678FA" w:rsidP="004704F8">
      <w:pPr>
        <w:ind w:firstLine="720"/>
        <w:jc w:val="both"/>
        <w:rPr>
          <w:rFonts w:ascii="GHEA Grapalat" w:hAnsi="GHEA Grapalat" w:cs="Sylfaen"/>
          <w:b/>
          <w:smallCaps/>
          <w:sz w:val="20"/>
          <w:lang w:val="hy-AM"/>
        </w:rPr>
      </w:pPr>
      <w:r w:rsidRPr="00025827">
        <w:rPr>
          <w:rFonts w:ascii="GHEA Grapalat" w:hAnsi="GHEA Grapalat" w:cs="Sylfaen"/>
          <w:b/>
          <w:smallCaps/>
          <w:sz w:val="20"/>
          <w:lang w:val="hy-AM"/>
        </w:rPr>
        <w:t>2. ԿՈՂՄԵՐԻ ԻՐԱՎՈՒՆՔՆԵՐԸ ԵՎ ՊԱՐՏԱԿԱՆՈՒԹՅՈՒՆՆԵՐԸ</w:t>
      </w:r>
    </w:p>
    <w:p w14:paraId="692C39F7" w14:textId="77777777" w:rsidR="007678FA" w:rsidRPr="00025827" w:rsidRDefault="007678FA" w:rsidP="004704F8">
      <w:pPr>
        <w:ind w:firstLine="720"/>
        <w:jc w:val="both"/>
        <w:rPr>
          <w:rFonts w:ascii="GHEA Grapalat" w:hAnsi="GHEA Grapalat" w:cs="Sylfaen"/>
          <w:b/>
          <w:sz w:val="20"/>
          <w:lang w:val="hy-AM"/>
        </w:rPr>
      </w:pPr>
      <w:r w:rsidRPr="00025827">
        <w:rPr>
          <w:rFonts w:ascii="GHEA Grapalat" w:hAnsi="GHEA Grapalat" w:cs="Sylfaen"/>
          <w:b/>
          <w:sz w:val="20"/>
          <w:lang w:val="hy-AM"/>
        </w:rPr>
        <w:t>2.1 Պատվիրատուն իրավունք ունի`</w:t>
      </w:r>
    </w:p>
    <w:p w14:paraId="60B8B423" w14:textId="77777777" w:rsidR="007678FA" w:rsidRPr="00025827" w:rsidRDefault="007678FA" w:rsidP="004704F8">
      <w:pPr>
        <w:ind w:firstLine="720"/>
        <w:jc w:val="both"/>
        <w:rPr>
          <w:rFonts w:ascii="GHEA Grapalat" w:hAnsi="GHEA Grapalat" w:cs="Sylfaen"/>
          <w:sz w:val="20"/>
          <w:lang w:val="hy-AM"/>
        </w:rPr>
      </w:pPr>
      <w:r w:rsidRPr="0002582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025827" w:rsidRDefault="00E0111E" w:rsidP="004704F8">
      <w:pPr>
        <w:ind w:firstLine="720"/>
        <w:jc w:val="both"/>
        <w:rPr>
          <w:rFonts w:ascii="GHEA Grapalat" w:hAnsi="GHEA Grapalat"/>
          <w:sz w:val="20"/>
          <w:lang w:val="hy-AM"/>
        </w:rPr>
      </w:pPr>
      <w:r w:rsidRPr="00025827">
        <w:rPr>
          <w:rFonts w:ascii="GHEA Grapalat" w:hAnsi="GHEA Grapalat" w:cs="Sylfaen"/>
          <w:sz w:val="20"/>
          <w:lang w:val="hy-AM"/>
        </w:rPr>
        <w:t>2.1.2 Եթե</w:t>
      </w:r>
      <w:r w:rsidRPr="00025827">
        <w:rPr>
          <w:rFonts w:ascii="GHEA Grapalat" w:hAnsi="GHEA Grapalat" w:cs="Times Armenian"/>
          <w:sz w:val="20"/>
          <w:lang w:val="hy-AM"/>
        </w:rPr>
        <w:t xml:space="preserve"> մատուցվել է </w:t>
      </w:r>
      <w:r w:rsidRPr="00025827">
        <w:rPr>
          <w:rFonts w:ascii="GHEA Grapalat" w:hAnsi="GHEA Grapalat" w:cs="Sylfaen"/>
          <w:sz w:val="20"/>
          <w:lang w:val="hy-AM"/>
        </w:rPr>
        <w:t>պայմանագրի</w:t>
      </w:r>
      <w:r w:rsidRPr="00025827">
        <w:rPr>
          <w:rFonts w:ascii="GHEA Grapalat" w:hAnsi="GHEA Grapalat" w:cs="Times Armenian"/>
          <w:sz w:val="20"/>
          <w:lang w:val="hy-AM"/>
        </w:rPr>
        <w:t xml:space="preserve"> N 1 հավելվածում </w:t>
      </w:r>
      <w:r w:rsidRPr="00025827">
        <w:rPr>
          <w:rFonts w:ascii="GHEA Grapalat" w:hAnsi="GHEA Grapalat" w:cs="Sylfaen"/>
          <w:sz w:val="20"/>
          <w:lang w:val="hy-AM"/>
        </w:rPr>
        <w:t>նշված</w:t>
      </w:r>
      <w:r w:rsidRPr="00025827">
        <w:rPr>
          <w:rFonts w:ascii="GHEA Grapalat" w:hAnsi="GHEA Grapalat" w:cs="Times Armenian"/>
          <w:sz w:val="20"/>
          <w:lang w:val="hy-AM"/>
        </w:rPr>
        <w:t xml:space="preserve"> </w:t>
      </w:r>
      <w:r w:rsidRPr="00025827">
        <w:rPr>
          <w:rFonts w:ascii="GHEA Grapalat" w:hAnsi="GHEA Grapalat" w:cs="Sylfaen"/>
          <w:sz w:val="20"/>
          <w:lang w:val="hy-AM"/>
        </w:rPr>
        <w:t>Տեխնիկական բնութագիր-</w:t>
      </w:r>
      <w:r w:rsidRPr="00025827">
        <w:rPr>
          <w:rFonts w:ascii="GHEA Grapalat" w:hAnsi="GHEA Grapalat"/>
          <w:sz w:val="20"/>
          <w:lang w:val="hy-AM"/>
        </w:rPr>
        <w:t>գնման ժամանակացույցի</w:t>
      </w:r>
      <w:r w:rsidRPr="00025827">
        <w:rPr>
          <w:rFonts w:ascii="GHEA Grapalat" w:hAnsi="GHEA Grapalat" w:cs="Sylfaen"/>
          <w:sz w:val="20"/>
          <w:lang w:val="hy-AM"/>
        </w:rPr>
        <w:t>ն</w:t>
      </w:r>
      <w:r w:rsidRPr="00025827">
        <w:rPr>
          <w:rFonts w:ascii="GHEA Grapalat" w:hAnsi="GHEA Grapalat" w:cs="Times Armenian"/>
          <w:sz w:val="20"/>
          <w:lang w:val="hy-AM"/>
        </w:rPr>
        <w:t xml:space="preserve"> </w:t>
      </w:r>
      <w:r w:rsidRPr="00025827">
        <w:rPr>
          <w:rFonts w:ascii="GHEA Grapalat" w:hAnsi="GHEA Grapalat" w:cs="Sylfaen"/>
          <w:sz w:val="20"/>
          <w:lang w:val="hy-AM"/>
        </w:rPr>
        <w:t>չհամապատասխանող</w:t>
      </w:r>
      <w:r w:rsidRPr="00025827">
        <w:rPr>
          <w:rFonts w:ascii="GHEA Grapalat" w:hAnsi="GHEA Grapalat" w:cs="Times Armenian"/>
          <w:sz w:val="20"/>
          <w:lang w:val="hy-AM"/>
        </w:rPr>
        <w:t xml:space="preserve"> ծառայություն.</w:t>
      </w:r>
      <w:r w:rsidRPr="00025827">
        <w:rPr>
          <w:rFonts w:ascii="GHEA Grapalat" w:hAnsi="GHEA Grapalat"/>
          <w:sz w:val="20"/>
          <w:lang w:val="hy-AM"/>
        </w:rPr>
        <w:t xml:space="preserve"> </w:t>
      </w:r>
    </w:p>
    <w:p w14:paraId="3D5A4327" w14:textId="7576DE44" w:rsidR="00E0111E" w:rsidRPr="00025827" w:rsidRDefault="00E0111E" w:rsidP="004704F8">
      <w:pPr>
        <w:ind w:firstLine="720"/>
        <w:jc w:val="both"/>
        <w:rPr>
          <w:rFonts w:ascii="GHEA Grapalat" w:hAnsi="GHEA Grapalat"/>
          <w:sz w:val="20"/>
          <w:lang w:val="hy-AM"/>
        </w:rPr>
      </w:pPr>
      <w:r w:rsidRPr="00025827">
        <w:rPr>
          <w:rFonts w:ascii="GHEA Grapalat" w:hAnsi="GHEA Grapalat" w:cs="Sylfaen"/>
          <w:sz w:val="20"/>
          <w:lang w:val="hy-AM"/>
        </w:rPr>
        <w:t>ա</w:t>
      </w:r>
      <w:r w:rsidRPr="00025827">
        <w:rPr>
          <w:rFonts w:ascii="GHEA Grapalat" w:hAnsi="GHEA Grapalat" w:cs="Times Armenian"/>
          <w:sz w:val="20"/>
          <w:lang w:val="hy-AM"/>
        </w:rPr>
        <w:t xml:space="preserve">) </w:t>
      </w:r>
      <w:r w:rsidRPr="00025827">
        <w:rPr>
          <w:rFonts w:ascii="GHEA Grapalat" w:hAnsi="GHEA Grapalat" w:cs="Sylfaen"/>
          <w:sz w:val="20"/>
          <w:lang w:val="hy-AM"/>
        </w:rPr>
        <w:t>Չընդունել</w:t>
      </w:r>
      <w:r w:rsidRPr="00025827">
        <w:rPr>
          <w:rFonts w:ascii="GHEA Grapalat" w:hAnsi="GHEA Grapalat" w:cs="Times Armenian"/>
          <w:sz w:val="20"/>
          <w:lang w:val="hy-AM"/>
        </w:rPr>
        <w:t xml:space="preserve"> ծառայությունը</w:t>
      </w:r>
      <w:r w:rsidRPr="00025827">
        <w:rPr>
          <w:rFonts w:ascii="GHEA Grapalat" w:hAnsi="GHEA Grapalat" w:cs="Sylfaen"/>
          <w:sz w:val="20"/>
          <w:lang w:val="hy-AM"/>
        </w:rPr>
        <w:t>՝ իր</w:t>
      </w:r>
      <w:r w:rsidRPr="00025827">
        <w:rPr>
          <w:rFonts w:ascii="GHEA Grapalat" w:hAnsi="GHEA Grapalat" w:cs="Times Armenian"/>
          <w:sz w:val="20"/>
          <w:lang w:val="hy-AM"/>
        </w:rPr>
        <w:t xml:space="preserve"> </w:t>
      </w:r>
      <w:r w:rsidRPr="00025827">
        <w:rPr>
          <w:rFonts w:ascii="GHEA Grapalat" w:hAnsi="GHEA Grapalat" w:cs="Sylfaen"/>
          <w:sz w:val="20"/>
          <w:lang w:val="hy-AM"/>
        </w:rPr>
        <w:t>հայեցողությամբ</w:t>
      </w:r>
      <w:r w:rsidRPr="00025827">
        <w:rPr>
          <w:rFonts w:ascii="GHEA Grapalat" w:hAnsi="GHEA Grapalat" w:cs="Times Armenian"/>
          <w:sz w:val="20"/>
          <w:lang w:val="hy-AM"/>
        </w:rPr>
        <w:t xml:space="preserve"> </w:t>
      </w:r>
      <w:r w:rsidRPr="00025827">
        <w:rPr>
          <w:rFonts w:ascii="GHEA Grapalat" w:hAnsi="GHEA Grapalat" w:cs="Sylfaen"/>
          <w:sz w:val="20"/>
          <w:lang w:val="hy-AM"/>
        </w:rPr>
        <w:t>սահմանելով</w:t>
      </w:r>
      <w:r w:rsidRPr="00025827">
        <w:rPr>
          <w:rFonts w:ascii="GHEA Grapalat" w:hAnsi="GHEA Grapalat" w:cs="Times Armenian"/>
          <w:sz w:val="20"/>
          <w:lang w:val="hy-AM"/>
        </w:rPr>
        <w:t xml:space="preserve"> </w:t>
      </w:r>
      <w:r w:rsidRPr="00025827">
        <w:rPr>
          <w:rFonts w:ascii="GHEA Grapalat" w:hAnsi="GHEA Grapalat" w:cs="Sylfaen"/>
          <w:sz w:val="20"/>
          <w:lang w:val="hy-AM"/>
        </w:rPr>
        <w:t>անպատշաճ</w:t>
      </w:r>
      <w:r w:rsidRPr="00025827">
        <w:rPr>
          <w:rFonts w:ascii="GHEA Grapalat" w:hAnsi="GHEA Grapalat" w:cs="Times Armenian"/>
          <w:sz w:val="20"/>
          <w:lang w:val="hy-AM"/>
        </w:rPr>
        <w:t xml:space="preserve"> </w:t>
      </w:r>
      <w:r w:rsidRPr="00025827">
        <w:rPr>
          <w:rFonts w:ascii="GHEA Grapalat" w:hAnsi="GHEA Grapalat" w:cs="Sylfaen"/>
          <w:sz w:val="20"/>
          <w:lang w:val="hy-AM"/>
        </w:rPr>
        <w:t>որակի</w:t>
      </w:r>
      <w:r w:rsidRPr="00025827">
        <w:rPr>
          <w:rFonts w:ascii="GHEA Grapalat" w:hAnsi="GHEA Grapalat" w:cs="Times Armenian"/>
          <w:sz w:val="20"/>
          <w:lang w:val="hy-AM"/>
        </w:rPr>
        <w:t xml:space="preserve"> ծառայությունը  </w:t>
      </w:r>
      <w:r w:rsidRPr="00025827">
        <w:rPr>
          <w:rFonts w:ascii="GHEA Grapalat" w:hAnsi="GHEA Grapalat" w:cs="Sylfaen"/>
          <w:sz w:val="20"/>
          <w:lang w:val="hy-AM"/>
        </w:rPr>
        <w:t>պայմանագրին</w:t>
      </w:r>
      <w:r w:rsidRPr="00025827">
        <w:rPr>
          <w:rFonts w:ascii="GHEA Grapalat" w:hAnsi="GHEA Grapalat" w:cs="Times Armenian"/>
          <w:sz w:val="20"/>
          <w:lang w:val="hy-AM"/>
        </w:rPr>
        <w:t xml:space="preserve"> </w:t>
      </w:r>
      <w:r w:rsidRPr="00025827">
        <w:rPr>
          <w:rFonts w:ascii="GHEA Grapalat" w:hAnsi="GHEA Grapalat" w:cs="Sylfaen"/>
          <w:sz w:val="20"/>
          <w:lang w:val="hy-AM"/>
        </w:rPr>
        <w:t>համապատասխանող</w:t>
      </w:r>
      <w:r w:rsidRPr="00025827">
        <w:rPr>
          <w:rFonts w:ascii="GHEA Grapalat" w:hAnsi="GHEA Grapalat" w:cs="Times Armenian"/>
          <w:sz w:val="20"/>
          <w:lang w:val="hy-AM"/>
        </w:rPr>
        <w:t xml:space="preserve"> ծ</w:t>
      </w:r>
      <w:r w:rsidRPr="00025827">
        <w:rPr>
          <w:rFonts w:ascii="GHEA Grapalat" w:hAnsi="GHEA Grapalat" w:cs="Sylfaen"/>
          <w:sz w:val="20"/>
          <w:lang w:val="hy-AM"/>
        </w:rPr>
        <w:t>առայությամբ</w:t>
      </w:r>
      <w:r w:rsidRPr="00025827">
        <w:rPr>
          <w:rFonts w:ascii="GHEA Grapalat" w:hAnsi="GHEA Grapalat" w:cs="Times Armenian"/>
          <w:sz w:val="20"/>
          <w:lang w:val="hy-AM"/>
        </w:rPr>
        <w:t xml:space="preserve"> </w:t>
      </w:r>
      <w:r w:rsidRPr="00025827">
        <w:rPr>
          <w:rFonts w:ascii="GHEA Grapalat" w:hAnsi="GHEA Grapalat" w:cs="Sylfaen"/>
          <w:sz w:val="20"/>
          <w:lang w:val="hy-AM"/>
        </w:rPr>
        <w:t>անհատույց</w:t>
      </w:r>
      <w:r w:rsidRPr="00025827">
        <w:rPr>
          <w:rFonts w:ascii="GHEA Grapalat" w:hAnsi="GHEA Grapalat" w:cs="Times Armenian"/>
          <w:sz w:val="20"/>
          <w:lang w:val="hy-AM"/>
        </w:rPr>
        <w:t xml:space="preserve"> </w:t>
      </w:r>
      <w:r w:rsidRPr="00025827">
        <w:rPr>
          <w:rFonts w:ascii="GHEA Grapalat" w:hAnsi="GHEA Grapalat" w:cs="Sylfaen"/>
          <w:sz w:val="20"/>
          <w:lang w:val="hy-AM"/>
        </w:rPr>
        <w:t>փոխարինման</w:t>
      </w:r>
      <w:r w:rsidRPr="00025827">
        <w:rPr>
          <w:rFonts w:ascii="GHEA Grapalat" w:hAnsi="GHEA Grapalat" w:cs="Times Armenian"/>
          <w:sz w:val="20"/>
          <w:lang w:val="hy-AM"/>
        </w:rPr>
        <w:t xml:space="preserve"> </w:t>
      </w:r>
      <w:r w:rsidRPr="00025827">
        <w:rPr>
          <w:rFonts w:ascii="GHEA Grapalat" w:hAnsi="GHEA Grapalat" w:cs="Sylfaen"/>
          <w:sz w:val="20"/>
          <w:lang w:val="hy-AM"/>
        </w:rPr>
        <w:t>ողջամիտ</w:t>
      </w:r>
      <w:r w:rsidRPr="00025827">
        <w:rPr>
          <w:rFonts w:ascii="GHEA Grapalat" w:hAnsi="GHEA Grapalat" w:cs="Times Armenian"/>
          <w:sz w:val="20"/>
          <w:lang w:val="hy-AM"/>
        </w:rPr>
        <w:t xml:space="preserve"> </w:t>
      </w:r>
      <w:r w:rsidRPr="00025827">
        <w:rPr>
          <w:rFonts w:ascii="GHEA Grapalat" w:hAnsi="GHEA Grapalat" w:cs="Sylfaen"/>
          <w:sz w:val="20"/>
          <w:lang w:val="hy-AM"/>
        </w:rPr>
        <w:t>ժամկետ և</w:t>
      </w:r>
      <w:r w:rsidRPr="00025827">
        <w:rPr>
          <w:rFonts w:ascii="GHEA Grapalat" w:hAnsi="GHEA Grapalat" w:cs="Times Armenian"/>
          <w:sz w:val="20"/>
          <w:lang w:val="hy-AM"/>
        </w:rPr>
        <w:t xml:space="preserve"> </w:t>
      </w:r>
      <w:r w:rsidRPr="00025827">
        <w:rPr>
          <w:rFonts w:ascii="GHEA Grapalat" w:hAnsi="GHEA Grapalat" w:cs="Sylfaen"/>
          <w:sz w:val="20"/>
          <w:lang w:val="hy-AM"/>
        </w:rPr>
        <w:t>պահանջել</w:t>
      </w:r>
      <w:r w:rsidRPr="00025827">
        <w:rPr>
          <w:rFonts w:ascii="GHEA Grapalat" w:hAnsi="GHEA Grapalat" w:cs="Times Armenian"/>
          <w:sz w:val="20"/>
          <w:lang w:val="hy-AM"/>
        </w:rPr>
        <w:t xml:space="preserve"> Կատարողից </w:t>
      </w:r>
      <w:r w:rsidRPr="00025827">
        <w:rPr>
          <w:rFonts w:ascii="GHEA Grapalat" w:hAnsi="GHEA Grapalat" w:cs="Sylfaen"/>
          <w:sz w:val="20"/>
          <w:lang w:val="hy-AM"/>
        </w:rPr>
        <w:t>վճարելու</w:t>
      </w:r>
      <w:r w:rsidRPr="00025827">
        <w:rPr>
          <w:rFonts w:ascii="GHEA Grapalat" w:hAnsi="GHEA Grapalat" w:cs="Times Armenian"/>
          <w:sz w:val="20"/>
          <w:lang w:val="hy-AM"/>
        </w:rPr>
        <w:t xml:space="preserve"> </w:t>
      </w:r>
      <w:r w:rsidRPr="00025827">
        <w:rPr>
          <w:rFonts w:ascii="GHEA Grapalat" w:hAnsi="GHEA Grapalat" w:cs="Sylfaen"/>
          <w:sz w:val="20"/>
          <w:lang w:val="hy-AM"/>
        </w:rPr>
        <w:t>պայմանագրի</w:t>
      </w:r>
      <w:r w:rsidRPr="00025827">
        <w:rPr>
          <w:rFonts w:ascii="GHEA Grapalat" w:hAnsi="GHEA Grapalat" w:cs="Times Armenian"/>
          <w:sz w:val="20"/>
          <w:lang w:val="hy-AM"/>
        </w:rPr>
        <w:t xml:space="preserve"> 5.2 </w:t>
      </w:r>
      <w:r w:rsidRPr="00025827">
        <w:rPr>
          <w:rFonts w:ascii="GHEA Grapalat" w:hAnsi="GHEA Grapalat" w:cs="Sylfaen"/>
          <w:sz w:val="20"/>
          <w:lang w:val="hy-AM"/>
        </w:rPr>
        <w:t>կետով</w:t>
      </w:r>
      <w:r w:rsidRPr="00025827">
        <w:rPr>
          <w:rFonts w:ascii="GHEA Grapalat" w:hAnsi="GHEA Grapalat" w:cs="Times Armenian"/>
          <w:sz w:val="20"/>
          <w:lang w:val="hy-AM"/>
        </w:rPr>
        <w:t xml:space="preserve"> </w:t>
      </w:r>
      <w:r w:rsidRPr="00025827">
        <w:rPr>
          <w:rFonts w:ascii="GHEA Grapalat" w:hAnsi="GHEA Grapalat" w:cs="Sylfaen"/>
          <w:sz w:val="20"/>
          <w:lang w:val="hy-AM"/>
        </w:rPr>
        <w:t>նախատեսված</w:t>
      </w:r>
      <w:r w:rsidRPr="00025827">
        <w:rPr>
          <w:rFonts w:ascii="GHEA Grapalat" w:hAnsi="GHEA Grapalat" w:cs="Times Armenian"/>
          <w:sz w:val="20"/>
          <w:lang w:val="hy-AM"/>
        </w:rPr>
        <w:t xml:space="preserve"> </w:t>
      </w:r>
      <w:r w:rsidRPr="00025827">
        <w:rPr>
          <w:rFonts w:ascii="GHEA Grapalat" w:hAnsi="GHEA Grapalat" w:cs="Sylfaen"/>
          <w:sz w:val="20"/>
          <w:lang w:val="hy-AM"/>
        </w:rPr>
        <w:t>տուգանքը, ինչպես նաև 5.3 կետով նախատեսված տույժը</w:t>
      </w:r>
      <w:r w:rsidRPr="00025827">
        <w:rPr>
          <w:rFonts w:ascii="GHEA Grapalat" w:hAnsi="GHEA Grapalat" w:cs="Times Armenian"/>
          <w:sz w:val="20"/>
          <w:lang w:val="hy-AM"/>
        </w:rPr>
        <w:t>.</w:t>
      </w:r>
    </w:p>
    <w:p w14:paraId="4ACF0C3B" w14:textId="77777777" w:rsidR="00E0111E" w:rsidRPr="00025827" w:rsidRDefault="00E0111E" w:rsidP="004704F8">
      <w:pPr>
        <w:tabs>
          <w:tab w:val="left" w:pos="1080"/>
        </w:tabs>
        <w:ind w:firstLine="720"/>
        <w:jc w:val="both"/>
        <w:rPr>
          <w:rFonts w:ascii="GHEA Grapalat" w:hAnsi="GHEA Grapalat"/>
          <w:sz w:val="20"/>
          <w:lang w:val="hy-AM"/>
        </w:rPr>
      </w:pPr>
      <w:r w:rsidRPr="00025827">
        <w:rPr>
          <w:rFonts w:ascii="GHEA Grapalat" w:hAnsi="GHEA Grapalat" w:cs="Sylfaen"/>
          <w:sz w:val="20"/>
          <w:lang w:val="hy-AM"/>
        </w:rPr>
        <w:t>բ</w:t>
      </w:r>
      <w:r w:rsidRPr="00025827">
        <w:rPr>
          <w:rFonts w:ascii="GHEA Grapalat" w:hAnsi="GHEA Grapalat"/>
          <w:sz w:val="20"/>
          <w:lang w:val="hy-AM"/>
        </w:rPr>
        <w:t>)</w:t>
      </w:r>
      <w:r w:rsidRPr="00025827">
        <w:rPr>
          <w:rFonts w:ascii="GHEA Grapalat" w:hAnsi="GHEA Grapalat"/>
          <w:sz w:val="20"/>
          <w:lang w:val="hy-AM"/>
        </w:rPr>
        <w:tab/>
      </w:r>
      <w:r w:rsidRPr="00025827">
        <w:rPr>
          <w:rFonts w:ascii="GHEA Grapalat" w:hAnsi="GHEA Grapalat" w:cs="Sylfaen"/>
          <w:sz w:val="20"/>
          <w:lang w:val="hy-AM"/>
        </w:rPr>
        <w:t>Հրաժարվել</w:t>
      </w:r>
      <w:r w:rsidRPr="00025827">
        <w:rPr>
          <w:rFonts w:ascii="GHEA Grapalat" w:hAnsi="GHEA Grapalat" w:cs="Times Armenian"/>
          <w:sz w:val="20"/>
          <w:lang w:val="hy-AM"/>
        </w:rPr>
        <w:t xml:space="preserve"> </w:t>
      </w:r>
      <w:r w:rsidRPr="00025827">
        <w:rPr>
          <w:rFonts w:ascii="GHEA Grapalat" w:hAnsi="GHEA Grapalat" w:cs="Sylfaen"/>
          <w:sz w:val="20"/>
          <w:lang w:val="hy-AM"/>
        </w:rPr>
        <w:t>պայմանագիրը</w:t>
      </w:r>
      <w:r w:rsidRPr="00025827">
        <w:rPr>
          <w:rFonts w:ascii="GHEA Grapalat" w:hAnsi="GHEA Grapalat" w:cs="Times Armenian"/>
          <w:sz w:val="20"/>
          <w:lang w:val="hy-AM"/>
        </w:rPr>
        <w:t xml:space="preserve"> </w:t>
      </w:r>
      <w:r w:rsidRPr="00025827">
        <w:rPr>
          <w:rFonts w:ascii="GHEA Grapalat" w:hAnsi="GHEA Grapalat" w:cs="Sylfaen"/>
          <w:sz w:val="20"/>
          <w:lang w:val="hy-AM"/>
        </w:rPr>
        <w:t>կատարելուց</w:t>
      </w:r>
      <w:r w:rsidRPr="00025827">
        <w:rPr>
          <w:rFonts w:ascii="GHEA Grapalat" w:hAnsi="GHEA Grapalat" w:cs="Times Armenian"/>
          <w:sz w:val="20"/>
          <w:lang w:val="hy-AM"/>
        </w:rPr>
        <w:t xml:space="preserve"> </w:t>
      </w:r>
      <w:r w:rsidRPr="00025827">
        <w:rPr>
          <w:rFonts w:ascii="GHEA Grapalat" w:hAnsi="GHEA Grapalat" w:cs="Sylfaen"/>
          <w:sz w:val="20"/>
          <w:lang w:val="hy-AM"/>
        </w:rPr>
        <w:t>և</w:t>
      </w:r>
      <w:r w:rsidRPr="00025827">
        <w:rPr>
          <w:rFonts w:ascii="GHEA Grapalat" w:hAnsi="GHEA Grapalat" w:cs="Times Armenian"/>
          <w:sz w:val="20"/>
          <w:lang w:val="hy-AM"/>
        </w:rPr>
        <w:t xml:space="preserve"> </w:t>
      </w:r>
      <w:r w:rsidRPr="00025827">
        <w:rPr>
          <w:rFonts w:ascii="GHEA Grapalat" w:hAnsi="GHEA Grapalat" w:cs="Sylfaen"/>
          <w:sz w:val="20"/>
          <w:lang w:val="hy-AM"/>
        </w:rPr>
        <w:t>պահանջել</w:t>
      </w:r>
      <w:r w:rsidRPr="00025827">
        <w:rPr>
          <w:rFonts w:ascii="GHEA Grapalat" w:hAnsi="GHEA Grapalat" w:cs="Times Armenian"/>
          <w:sz w:val="20"/>
          <w:lang w:val="hy-AM"/>
        </w:rPr>
        <w:t xml:space="preserve"> </w:t>
      </w:r>
      <w:r w:rsidRPr="00025827">
        <w:rPr>
          <w:rFonts w:ascii="GHEA Grapalat" w:hAnsi="GHEA Grapalat" w:cs="Sylfaen"/>
          <w:sz w:val="20"/>
          <w:lang w:val="hy-AM"/>
        </w:rPr>
        <w:t>վերադարձնելու</w:t>
      </w:r>
      <w:r w:rsidRPr="00025827">
        <w:rPr>
          <w:rFonts w:ascii="GHEA Grapalat" w:hAnsi="GHEA Grapalat" w:cs="Times Armenian"/>
          <w:sz w:val="20"/>
          <w:lang w:val="hy-AM"/>
        </w:rPr>
        <w:t xml:space="preserve"> ծառայության </w:t>
      </w:r>
      <w:r w:rsidRPr="00025827">
        <w:rPr>
          <w:rFonts w:ascii="GHEA Grapalat" w:hAnsi="GHEA Grapalat" w:cs="Sylfaen"/>
          <w:sz w:val="20"/>
          <w:lang w:val="hy-AM"/>
        </w:rPr>
        <w:t>համար</w:t>
      </w:r>
      <w:r w:rsidRPr="00025827">
        <w:rPr>
          <w:rFonts w:ascii="GHEA Grapalat" w:hAnsi="GHEA Grapalat" w:cs="Times Armenian"/>
          <w:sz w:val="20"/>
          <w:lang w:val="hy-AM"/>
        </w:rPr>
        <w:t xml:space="preserve"> </w:t>
      </w:r>
      <w:r w:rsidRPr="00025827">
        <w:rPr>
          <w:rFonts w:ascii="GHEA Grapalat" w:hAnsi="GHEA Grapalat" w:cs="Sylfaen"/>
          <w:sz w:val="20"/>
          <w:lang w:val="hy-AM"/>
        </w:rPr>
        <w:t>վճարված</w:t>
      </w:r>
      <w:r w:rsidRPr="00025827">
        <w:rPr>
          <w:rFonts w:ascii="GHEA Grapalat" w:hAnsi="GHEA Grapalat" w:cs="Times Armenian"/>
          <w:sz w:val="20"/>
          <w:lang w:val="hy-AM"/>
        </w:rPr>
        <w:t xml:space="preserve"> </w:t>
      </w:r>
      <w:r w:rsidRPr="00025827">
        <w:rPr>
          <w:rFonts w:ascii="GHEA Grapalat" w:hAnsi="GHEA Grapalat" w:cs="Sylfaen"/>
          <w:sz w:val="20"/>
          <w:lang w:val="hy-AM"/>
        </w:rPr>
        <w:t>գումարը և պահանջել</w:t>
      </w:r>
      <w:r w:rsidRPr="00025827">
        <w:rPr>
          <w:rFonts w:ascii="GHEA Grapalat" w:hAnsi="GHEA Grapalat" w:cs="Times Armenian"/>
          <w:sz w:val="20"/>
          <w:lang w:val="hy-AM"/>
        </w:rPr>
        <w:t xml:space="preserve"> Կատարողից </w:t>
      </w:r>
      <w:r w:rsidRPr="00025827">
        <w:rPr>
          <w:rFonts w:ascii="GHEA Grapalat" w:hAnsi="GHEA Grapalat" w:cs="Sylfaen"/>
          <w:sz w:val="20"/>
          <w:lang w:val="hy-AM"/>
        </w:rPr>
        <w:t>վճարելու</w:t>
      </w:r>
      <w:r w:rsidRPr="00025827">
        <w:rPr>
          <w:rFonts w:ascii="GHEA Grapalat" w:hAnsi="GHEA Grapalat" w:cs="Times Armenian"/>
          <w:sz w:val="20"/>
          <w:lang w:val="hy-AM"/>
        </w:rPr>
        <w:t xml:space="preserve"> </w:t>
      </w:r>
      <w:r w:rsidRPr="00025827">
        <w:rPr>
          <w:rFonts w:ascii="GHEA Grapalat" w:hAnsi="GHEA Grapalat" w:cs="Sylfaen"/>
          <w:sz w:val="20"/>
          <w:lang w:val="hy-AM"/>
        </w:rPr>
        <w:t>պայմանագրի</w:t>
      </w:r>
      <w:r w:rsidRPr="00025827">
        <w:rPr>
          <w:rFonts w:ascii="GHEA Grapalat" w:hAnsi="GHEA Grapalat" w:cs="Times Armenian"/>
          <w:sz w:val="20"/>
          <w:lang w:val="hy-AM"/>
        </w:rPr>
        <w:t xml:space="preserve"> 5.2 </w:t>
      </w:r>
      <w:r w:rsidRPr="00025827">
        <w:rPr>
          <w:rFonts w:ascii="GHEA Grapalat" w:hAnsi="GHEA Grapalat" w:cs="Sylfaen"/>
          <w:sz w:val="20"/>
          <w:lang w:val="hy-AM"/>
        </w:rPr>
        <w:t>կետով</w:t>
      </w:r>
      <w:r w:rsidRPr="00025827">
        <w:rPr>
          <w:rFonts w:ascii="GHEA Grapalat" w:hAnsi="GHEA Grapalat" w:cs="Times Armenian"/>
          <w:sz w:val="20"/>
          <w:lang w:val="hy-AM"/>
        </w:rPr>
        <w:t xml:space="preserve"> </w:t>
      </w:r>
      <w:r w:rsidRPr="00025827">
        <w:rPr>
          <w:rFonts w:ascii="GHEA Grapalat" w:hAnsi="GHEA Grapalat" w:cs="Sylfaen"/>
          <w:sz w:val="20"/>
          <w:lang w:val="hy-AM"/>
        </w:rPr>
        <w:t>նախատեսված</w:t>
      </w:r>
      <w:r w:rsidRPr="00025827">
        <w:rPr>
          <w:rFonts w:ascii="GHEA Grapalat" w:hAnsi="GHEA Grapalat" w:cs="Times Armenian"/>
          <w:sz w:val="20"/>
          <w:lang w:val="hy-AM"/>
        </w:rPr>
        <w:t xml:space="preserve"> </w:t>
      </w:r>
      <w:r w:rsidRPr="00025827">
        <w:rPr>
          <w:rFonts w:ascii="GHEA Grapalat" w:hAnsi="GHEA Grapalat" w:cs="Sylfaen"/>
          <w:sz w:val="20"/>
          <w:lang w:val="hy-AM"/>
        </w:rPr>
        <w:t>տուգանքը</w:t>
      </w:r>
      <w:r w:rsidRPr="00025827">
        <w:rPr>
          <w:rFonts w:ascii="GHEA Grapalat" w:hAnsi="GHEA Grapalat" w:cs="Times Armenian"/>
          <w:sz w:val="20"/>
          <w:lang w:val="hy-AM"/>
        </w:rPr>
        <w:t>.</w:t>
      </w:r>
      <w:r w:rsidRPr="00025827">
        <w:rPr>
          <w:rFonts w:ascii="GHEA Grapalat" w:hAnsi="GHEA Grapalat"/>
          <w:sz w:val="20"/>
          <w:lang w:val="hy-AM"/>
        </w:rPr>
        <w:t xml:space="preserve"> </w:t>
      </w:r>
    </w:p>
    <w:p w14:paraId="3EB59B34" w14:textId="77777777" w:rsidR="007678FA" w:rsidRPr="00025827" w:rsidRDefault="007678FA" w:rsidP="004704F8">
      <w:pPr>
        <w:ind w:firstLine="720"/>
        <w:jc w:val="both"/>
        <w:rPr>
          <w:rFonts w:ascii="GHEA Grapalat" w:hAnsi="GHEA Grapalat"/>
          <w:sz w:val="20"/>
          <w:lang w:val="hy-AM"/>
        </w:rPr>
      </w:pPr>
      <w:r w:rsidRPr="00025827">
        <w:rPr>
          <w:rFonts w:ascii="GHEA Grapalat" w:hAnsi="GHEA Grapalat" w:cs="Sylfaen"/>
          <w:sz w:val="20"/>
          <w:lang w:val="hy-AM"/>
        </w:rPr>
        <w:t>2.1.3 Միակողմանի</w:t>
      </w:r>
      <w:r w:rsidRPr="00025827">
        <w:rPr>
          <w:rFonts w:ascii="GHEA Grapalat" w:hAnsi="GHEA Grapalat" w:cs="Times Armenian"/>
          <w:sz w:val="20"/>
          <w:lang w:val="hy-AM"/>
        </w:rPr>
        <w:t xml:space="preserve"> </w:t>
      </w:r>
      <w:r w:rsidRPr="00025827">
        <w:rPr>
          <w:rFonts w:ascii="GHEA Grapalat" w:hAnsi="GHEA Grapalat" w:cs="Sylfaen"/>
          <w:sz w:val="20"/>
          <w:lang w:val="hy-AM"/>
        </w:rPr>
        <w:t>լուծել</w:t>
      </w:r>
      <w:r w:rsidRPr="00025827">
        <w:rPr>
          <w:rFonts w:ascii="GHEA Grapalat" w:hAnsi="GHEA Grapalat" w:cs="Times Armenian"/>
          <w:sz w:val="20"/>
          <w:lang w:val="hy-AM"/>
        </w:rPr>
        <w:t xml:space="preserve"> </w:t>
      </w:r>
      <w:r w:rsidRPr="00025827">
        <w:rPr>
          <w:rFonts w:ascii="GHEA Grapalat" w:hAnsi="GHEA Grapalat" w:cs="Sylfaen"/>
          <w:sz w:val="20"/>
          <w:lang w:val="hy-AM"/>
        </w:rPr>
        <w:t>պայմանագիրը</w:t>
      </w:r>
      <w:r w:rsidRPr="00025827">
        <w:rPr>
          <w:rFonts w:ascii="GHEA Grapalat" w:hAnsi="GHEA Grapalat" w:cs="Times Armenian"/>
          <w:sz w:val="20"/>
          <w:lang w:val="hy-AM"/>
        </w:rPr>
        <w:t xml:space="preserve">, </w:t>
      </w:r>
      <w:r w:rsidRPr="00025827">
        <w:rPr>
          <w:rFonts w:ascii="GHEA Grapalat" w:hAnsi="GHEA Grapalat" w:cs="Sylfaen"/>
          <w:sz w:val="20"/>
          <w:lang w:val="hy-AM"/>
        </w:rPr>
        <w:t>եթե</w:t>
      </w:r>
      <w:r w:rsidRPr="00025827">
        <w:rPr>
          <w:rFonts w:ascii="GHEA Grapalat" w:hAnsi="GHEA Grapalat" w:cs="Times Armenian"/>
          <w:sz w:val="20"/>
          <w:lang w:val="hy-AM"/>
        </w:rPr>
        <w:t xml:space="preserve"> Կատարող</w:t>
      </w:r>
      <w:r w:rsidRPr="00025827">
        <w:rPr>
          <w:rFonts w:ascii="GHEA Grapalat" w:hAnsi="GHEA Grapalat" w:cs="Sylfaen"/>
          <w:sz w:val="20"/>
          <w:lang w:val="hy-AM"/>
        </w:rPr>
        <w:t>ն</w:t>
      </w:r>
      <w:r w:rsidRPr="00025827">
        <w:rPr>
          <w:rFonts w:ascii="GHEA Grapalat" w:hAnsi="GHEA Grapalat" w:cs="Times Armenian"/>
          <w:sz w:val="20"/>
          <w:lang w:val="hy-AM"/>
        </w:rPr>
        <w:t xml:space="preserve"> </w:t>
      </w:r>
      <w:r w:rsidRPr="00025827">
        <w:rPr>
          <w:rFonts w:ascii="GHEA Grapalat" w:hAnsi="GHEA Grapalat" w:cs="Sylfaen"/>
          <w:sz w:val="20"/>
          <w:lang w:val="hy-AM"/>
        </w:rPr>
        <w:t>էականորեն</w:t>
      </w:r>
      <w:r w:rsidRPr="00025827">
        <w:rPr>
          <w:rFonts w:ascii="GHEA Grapalat" w:hAnsi="GHEA Grapalat" w:cs="Times Armenian"/>
          <w:sz w:val="20"/>
          <w:lang w:val="hy-AM"/>
        </w:rPr>
        <w:t xml:space="preserve"> </w:t>
      </w:r>
      <w:r w:rsidRPr="00025827">
        <w:rPr>
          <w:rFonts w:ascii="GHEA Grapalat" w:hAnsi="GHEA Grapalat" w:cs="Sylfaen"/>
          <w:sz w:val="20"/>
          <w:lang w:val="hy-AM"/>
        </w:rPr>
        <w:t>խախտել</w:t>
      </w:r>
      <w:r w:rsidRPr="00025827">
        <w:rPr>
          <w:rFonts w:ascii="GHEA Grapalat" w:hAnsi="GHEA Grapalat" w:cs="Times Armenian"/>
          <w:sz w:val="20"/>
          <w:lang w:val="hy-AM"/>
        </w:rPr>
        <w:t xml:space="preserve"> </w:t>
      </w:r>
      <w:r w:rsidRPr="00025827">
        <w:rPr>
          <w:rFonts w:ascii="GHEA Grapalat" w:hAnsi="GHEA Grapalat" w:cs="Sylfaen"/>
          <w:sz w:val="20"/>
          <w:lang w:val="hy-AM"/>
        </w:rPr>
        <w:t>է</w:t>
      </w:r>
      <w:r w:rsidRPr="00025827">
        <w:rPr>
          <w:rFonts w:ascii="GHEA Grapalat" w:hAnsi="GHEA Grapalat" w:cs="Times Armenian"/>
          <w:sz w:val="20"/>
          <w:lang w:val="hy-AM"/>
        </w:rPr>
        <w:t xml:space="preserve"> </w:t>
      </w:r>
      <w:r w:rsidRPr="00025827">
        <w:rPr>
          <w:rFonts w:ascii="GHEA Grapalat" w:hAnsi="GHEA Grapalat" w:cs="Sylfaen"/>
          <w:sz w:val="20"/>
          <w:lang w:val="hy-AM"/>
        </w:rPr>
        <w:t>պայմանագիրը</w:t>
      </w:r>
      <w:r w:rsidRPr="00025827">
        <w:rPr>
          <w:rFonts w:ascii="GHEA Grapalat" w:hAnsi="GHEA Grapalat" w:cs="Times Armenian"/>
          <w:sz w:val="20"/>
          <w:lang w:val="hy-AM"/>
        </w:rPr>
        <w:t xml:space="preserve">։ </w:t>
      </w:r>
      <w:r w:rsidRPr="00025827">
        <w:rPr>
          <w:rFonts w:ascii="GHEA Grapalat" w:hAnsi="GHEA Grapalat" w:cs="Sylfaen"/>
          <w:sz w:val="20"/>
          <w:lang w:val="hy-AM"/>
        </w:rPr>
        <w:t>Կատարողի կողմից պայմանագիրը</w:t>
      </w:r>
      <w:r w:rsidRPr="00025827">
        <w:rPr>
          <w:rFonts w:ascii="GHEA Grapalat" w:hAnsi="GHEA Grapalat" w:cs="Times Armenian"/>
          <w:sz w:val="20"/>
          <w:lang w:val="hy-AM"/>
        </w:rPr>
        <w:t xml:space="preserve"> </w:t>
      </w:r>
      <w:r w:rsidRPr="00025827">
        <w:rPr>
          <w:rFonts w:ascii="GHEA Grapalat" w:hAnsi="GHEA Grapalat" w:cs="Sylfaen"/>
          <w:sz w:val="20"/>
          <w:lang w:val="hy-AM"/>
        </w:rPr>
        <w:t>խախտելն</w:t>
      </w:r>
      <w:r w:rsidRPr="00025827">
        <w:rPr>
          <w:rFonts w:ascii="GHEA Grapalat" w:hAnsi="GHEA Grapalat" w:cs="Times Armenian"/>
          <w:sz w:val="20"/>
          <w:lang w:val="hy-AM"/>
        </w:rPr>
        <w:t xml:space="preserve"> </w:t>
      </w:r>
      <w:r w:rsidRPr="00025827">
        <w:rPr>
          <w:rFonts w:ascii="GHEA Grapalat" w:hAnsi="GHEA Grapalat" w:cs="Sylfaen"/>
          <w:sz w:val="20"/>
          <w:lang w:val="hy-AM"/>
        </w:rPr>
        <w:t>էական</w:t>
      </w:r>
      <w:r w:rsidRPr="00025827">
        <w:rPr>
          <w:rFonts w:ascii="GHEA Grapalat" w:hAnsi="GHEA Grapalat" w:cs="Times Armenian"/>
          <w:sz w:val="20"/>
          <w:lang w:val="hy-AM"/>
        </w:rPr>
        <w:t xml:space="preserve"> </w:t>
      </w:r>
      <w:r w:rsidRPr="00025827">
        <w:rPr>
          <w:rFonts w:ascii="GHEA Grapalat" w:hAnsi="GHEA Grapalat" w:cs="Sylfaen"/>
          <w:sz w:val="20"/>
          <w:lang w:val="hy-AM"/>
        </w:rPr>
        <w:t>է</w:t>
      </w:r>
      <w:r w:rsidRPr="00025827">
        <w:rPr>
          <w:rFonts w:ascii="GHEA Grapalat" w:hAnsi="GHEA Grapalat" w:cs="Times Armenian"/>
          <w:sz w:val="20"/>
          <w:lang w:val="hy-AM"/>
        </w:rPr>
        <w:t xml:space="preserve"> </w:t>
      </w:r>
      <w:r w:rsidRPr="00025827">
        <w:rPr>
          <w:rFonts w:ascii="GHEA Grapalat" w:hAnsi="GHEA Grapalat" w:cs="Sylfaen"/>
          <w:sz w:val="20"/>
          <w:lang w:val="hy-AM"/>
        </w:rPr>
        <w:t>համարվում</w:t>
      </w:r>
      <w:r w:rsidRPr="00025827">
        <w:rPr>
          <w:rFonts w:ascii="GHEA Grapalat" w:hAnsi="GHEA Grapalat" w:cs="Times Armenian"/>
          <w:sz w:val="20"/>
          <w:lang w:val="hy-AM"/>
        </w:rPr>
        <w:t xml:space="preserve">, </w:t>
      </w:r>
      <w:r w:rsidRPr="00025827">
        <w:rPr>
          <w:rFonts w:ascii="GHEA Grapalat" w:hAnsi="GHEA Grapalat" w:cs="Sylfaen"/>
          <w:sz w:val="20"/>
          <w:lang w:val="hy-AM"/>
        </w:rPr>
        <w:t>եթե՝</w:t>
      </w:r>
    </w:p>
    <w:p w14:paraId="580FF441" w14:textId="77777777" w:rsidR="007678FA" w:rsidRPr="00025827" w:rsidRDefault="007678FA" w:rsidP="004704F8">
      <w:pPr>
        <w:ind w:firstLine="720"/>
        <w:jc w:val="both"/>
        <w:rPr>
          <w:rFonts w:ascii="GHEA Grapalat" w:hAnsi="GHEA Grapalat"/>
          <w:sz w:val="20"/>
          <w:lang w:val="hy-AM"/>
        </w:rPr>
      </w:pPr>
      <w:r w:rsidRPr="00025827">
        <w:rPr>
          <w:rFonts w:ascii="GHEA Grapalat" w:hAnsi="GHEA Grapalat" w:cs="Sylfaen"/>
          <w:sz w:val="20"/>
          <w:lang w:val="hy-AM"/>
        </w:rPr>
        <w:t>ա</w:t>
      </w:r>
      <w:r w:rsidRPr="0002582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25827">
        <w:rPr>
          <w:rFonts w:ascii="GHEA Grapalat" w:hAnsi="GHEA Grapalat" w:cs="Sylfaen"/>
          <w:sz w:val="20"/>
          <w:lang w:val="hy-AM"/>
        </w:rPr>
        <w:t>,</w:t>
      </w:r>
    </w:p>
    <w:p w14:paraId="771A3DB2" w14:textId="77777777" w:rsidR="007678FA" w:rsidRPr="00025827" w:rsidRDefault="007678FA" w:rsidP="004704F8">
      <w:pPr>
        <w:ind w:firstLine="720"/>
        <w:jc w:val="both"/>
        <w:rPr>
          <w:rFonts w:ascii="GHEA Grapalat" w:hAnsi="GHEA Grapalat"/>
          <w:sz w:val="20"/>
          <w:lang w:val="hy-AM"/>
        </w:rPr>
      </w:pPr>
      <w:r w:rsidRPr="00025827">
        <w:rPr>
          <w:rFonts w:ascii="GHEA Grapalat" w:hAnsi="GHEA Grapalat" w:cs="Sylfaen"/>
          <w:sz w:val="20"/>
          <w:lang w:val="hy-AM"/>
        </w:rPr>
        <w:t>բ</w:t>
      </w:r>
      <w:r w:rsidRPr="00025827">
        <w:rPr>
          <w:rFonts w:ascii="GHEA Grapalat" w:hAnsi="GHEA Grapalat" w:cs="Times Armenian"/>
          <w:sz w:val="20"/>
          <w:lang w:val="hy-AM"/>
        </w:rPr>
        <w:t xml:space="preserve">) </w:t>
      </w:r>
      <w:r w:rsidRPr="00025827">
        <w:rPr>
          <w:rFonts w:ascii="GHEA Grapalat" w:hAnsi="GHEA Grapalat" w:cs="Sylfaen"/>
          <w:sz w:val="20"/>
          <w:lang w:val="hy-AM"/>
        </w:rPr>
        <w:t>խախտվել</w:t>
      </w:r>
      <w:r w:rsidRPr="00025827">
        <w:rPr>
          <w:rFonts w:ascii="GHEA Grapalat" w:hAnsi="GHEA Grapalat" w:cs="Times Armenian"/>
          <w:sz w:val="20"/>
          <w:lang w:val="hy-AM"/>
        </w:rPr>
        <w:t xml:space="preserve"> է ծառայության մատուցման </w:t>
      </w:r>
      <w:r w:rsidRPr="00025827">
        <w:rPr>
          <w:rFonts w:ascii="GHEA Grapalat" w:hAnsi="GHEA Grapalat" w:cs="Sylfaen"/>
          <w:sz w:val="20"/>
          <w:lang w:val="hy-AM"/>
        </w:rPr>
        <w:t>ժամկետը</w:t>
      </w:r>
      <w:r w:rsidRPr="00025827">
        <w:rPr>
          <w:rFonts w:ascii="GHEA Grapalat" w:hAnsi="GHEA Grapalat"/>
          <w:sz w:val="20"/>
          <w:lang w:val="hy-AM"/>
        </w:rPr>
        <w:t>։</w:t>
      </w:r>
    </w:p>
    <w:p w14:paraId="44BDDEEF" w14:textId="77777777" w:rsidR="007678FA" w:rsidRPr="00025827" w:rsidRDefault="007678FA" w:rsidP="004704F8">
      <w:pPr>
        <w:ind w:firstLine="720"/>
        <w:jc w:val="both"/>
        <w:rPr>
          <w:rFonts w:ascii="GHEA Grapalat" w:hAnsi="GHEA Grapalat" w:cs="Sylfaen"/>
          <w:sz w:val="20"/>
          <w:lang w:val="hy-AM"/>
        </w:rPr>
      </w:pPr>
    </w:p>
    <w:p w14:paraId="431E47AC" w14:textId="77777777" w:rsidR="007678FA" w:rsidRPr="00025827" w:rsidRDefault="007678FA" w:rsidP="004704F8">
      <w:pPr>
        <w:ind w:firstLine="720"/>
        <w:jc w:val="both"/>
        <w:rPr>
          <w:rFonts w:ascii="GHEA Grapalat" w:hAnsi="GHEA Grapalat" w:cs="Sylfaen"/>
          <w:b/>
          <w:sz w:val="20"/>
          <w:lang w:val="hy-AM"/>
        </w:rPr>
      </w:pPr>
      <w:r w:rsidRPr="00025827">
        <w:rPr>
          <w:rFonts w:ascii="GHEA Grapalat" w:hAnsi="GHEA Grapalat" w:cs="Sylfaen"/>
          <w:b/>
          <w:sz w:val="20"/>
          <w:lang w:val="hy-AM"/>
        </w:rPr>
        <w:t>2.2 Պատվիրատուն պարտավոր է`</w:t>
      </w:r>
    </w:p>
    <w:p w14:paraId="7BB06AF2" w14:textId="77777777" w:rsidR="007678FA" w:rsidRPr="00025827" w:rsidRDefault="007678FA" w:rsidP="004704F8">
      <w:pPr>
        <w:ind w:firstLine="720"/>
        <w:jc w:val="both"/>
        <w:rPr>
          <w:rFonts w:ascii="GHEA Grapalat" w:hAnsi="GHEA Grapalat" w:cs="Sylfaen"/>
          <w:sz w:val="20"/>
          <w:lang w:val="hy-AM"/>
        </w:rPr>
      </w:pPr>
      <w:r w:rsidRPr="00025827">
        <w:rPr>
          <w:rFonts w:ascii="GHEA Grapalat" w:hAnsi="GHEA Grapalat" w:cs="Sylfaen"/>
          <w:sz w:val="20"/>
          <w:lang w:val="hy-AM"/>
        </w:rPr>
        <w:t>2.2.1 Քննարկել և ընդունել Տեխնիկական բնութագիր-</w:t>
      </w:r>
      <w:r w:rsidRPr="00025827">
        <w:rPr>
          <w:rFonts w:ascii="GHEA Grapalat" w:hAnsi="GHEA Grapalat"/>
          <w:sz w:val="20"/>
          <w:lang w:val="hy-AM"/>
        </w:rPr>
        <w:t>գնման ժամանակացույցի</w:t>
      </w:r>
      <w:r w:rsidRPr="0002582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025827" w:rsidRDefault="007678FA" w:rsidP="004704F8">
      <w:pPr>
        <w:ind w:firstLine="720"/>
        <w:jc w:val="both"/>
        <w:rPr>
          <w:rFonts w:ascii="GHEA Grapalat" w:hAnsi="GHEA Grapalat" w:cs="Sylfaen"/>
          <w:sz w:val="20"/>
          <w:lang w:val="hy-AM"/>
        </w:rPr>
      </w:pPr>
      <w:r w:rsidRPr="00025827">
        <w:rPr>
          <w:rFonts w:ascii="GHEA Grapalat" w:hAnsi="GHEA Grapalat" w:cs="Sylfaen"/>
          <w:sz w:val="20"/>
          <w:lang w:val="hy-AM"/>
        </w:rPr>
        <w:t>2.2.2 Ծառայության արդյունքն ընդունելու դեպքում Կատարողին վճարել վերջինիս</w:t>
      </w:r>
      <w:r w:rsidR="003B7581" w:rsidRPr="00025827">
        <w:rPr>
          <w:rFonts w:ascii="GHEA Grapalat" w:hAnsi="GHEA Grapalat" w:cs="Sylfaen"/>
          <w:sz w:val="20"/>
          <w:lang w:val="hy-AM"/>
        </w:rPr>
        <w:t xml:space="preserve"> կողմից մատուցված պատշաճ ծառայության դիմաց</w:t>
      </w:r>
      <w:r w:rsidRPr="00025827">
        <w:rPr>
          <w:rFonts w:ascii="GHEA Grapalat" w:hAnsi="GHEA Grapalat" w:cs="Sylfaen"/>
          <w:sz w:val="20"/>
          <w:lang w:val="hy-AM"/>
        </w:rPr>
        <w:t xml:space="preserve"> վճարման ենթակա գումարները, իսկ</w:t>
      </w:r>
      <w:r w:rsidR="006B3482" w:rsidRPr="00025827">
        <w:rPr>
          <w:rFonts w:ascii="GHEA Grapalat" w:hAnsi="GHEA Grapalat" w:cs="Sylfaen"/>
          <w:sz w:val="20"/>
          <w:lang w:val="hy-AM"/>
        </w:rPr>
        <w:t xml:space="preserve"> վճար</w:t>
      </w:r>
      <w:r w:rsidR="00A267FB" w:rsidRPr="00025827">
        <w:rPr>
          <w:rFonts w:ascii="GHEA Grapalat" w:hAnsi="GHEA Grapalat" w:cs="Sylfaen"/>
          <w:sz w:val="20"/>
          <w:lang w:val="hy-AM"/>
        </w:rPr>
        <w:t>մ</w:t>
      </w:r>
      <w:r w:rsidR="006B3482" w:rsidRPr="00025827">
        <w:rPr>
          <w:rFonts w:ascii="GHEA Grapalat" w:hAnsi="GHEA Grapalat" w:cs="Sylfaen"/>
          <w:sz w:val="20"/>
          <w:lang w:val="hy-AM"/>
        </w:rPr>
        <w:t>ան</w:t>
      </w:r>
      <w:r w:rsidRPr="0002582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025827" w:rsidRDefault="00A41AE9">
      <w:pPr>
        <w:rPr>
          <w:rFonts w:ascii="GHEA Grapalat" w:hAnsi="GHEA Grapalat" w:cs="Sylfaen"/>
          <w:sz w:val="20"/>
          <w:lang w:val="hy-AM"/>
        </w:rPr>
      </w:pPr>
      <w:r w:rsidRPr="00025827">
        <w:rPr>
          <w:rFonts w:ascii="GHEA Grapalat" w:hAnsi="GHEA Grapalat" w:cs="Sylfaen"/>
          <w:sz w:val="20"/>
          <w:lang w:val="hy-AM"/>
        </w:rPr>
        <w:br w:type="page"/>
      </w:r>
    </w:p>
    <w:p w14:paraId="1FA61075" w14:textId="392ECE24" w:rsidR="00D40735" w:rsidRPr="00025827" w:rsidRDefault="00D40735" w:rsidP="00A41AE9">
      <w:pPr>
        <w:jc w:val="both"/>
        <w:rPr>
          <w:rFonts w:ascii="GHEA Grapalat" w:hAnsi="GHEA Grapalat" w:cs="Sylfaen"/>
          <w:b/>
          <w:sz w:val="20"/>
          <w:lang w:val="hy-AM"/>
        </w:rPr>
      </w:pPr>
    </w:p>
    <w:p w14:paraId="5D667B14" w14:textId="2E2B1C1C" w:rsidR="007678FA" w:rsidRPr="00025827" w:rsidRDefault="007678FA" w:rsidP="004704F8">
      <w:pPr>
        <w:ind w:firstLine="720"/>
        <w:jc w:val="both"/>
        <w:rPr>
          <w:rFonts w:ascii="GHEA Grapalat" w:hAnsi="GHEA Grapalat" w:cs="Sylfaen"/>
          <w:b/>
          <w:sz w:val="20"/>
          <w:lang w:val="hy-AM"/>
        </w:rPr>
      </w:pPr>
      <w:r w:rsidRPr="00025827">
        <w:rPr>
          <w:rFonts w:ascii="GHEA Grapalat" w:hAnsi="GHEA Grapalat" w:cs="Sylfaen"/>
          <w:b/>
          <w:sz w:val="20"/>
          <w:lang w:val="hy-AM"/>
        </w:rPr>
        <w:t>2.3 Կատարողն իրավունք ունի`</w:t>
      </w:r>
    </w:p>
    <w:p w14:paraId="3F8C8781" w14:textId="58B1A4DC" w:rsidR="007678FA" w:rsidRPr="00025827" w:rsidRDefault="007678FA" w:rsidP="004704F8">
      <w:pPr>
        <w:ind w:firstLine="720"/>
        <w:jc w:val="both"/>
        <w:rPr>
          <w:rFonts w:ascii="GHEA Grapalat" w:hAnsi="GHEA Grapalat" w:cs="Sylfaen"/>
          <w:sz w:val="20"/>
          <w:lang w:val="hy-AM"/>
        </w:rPr>
      </w:pPr>
      <w:r w:rsidRPr="00025827">
        <w:rPr>
          <w:rFonts w:ascii="GHEA Grapalat" w:hAnsi="GHEA Grapalat" w:cs="Sylfaen"/>
          <w:sz w:val="20"/>
          <w:lang w:val="hy-AM"/>
        </w:rPr>
        <w:t xml:space="preserve">2.3.1 Պատվիրատուից պահանջել վճարելու </w:t>
      </w:r>
      <w:r w:rsidR="00974713" w:rsidRPr="00025827">
        <w:rPr>
          <w:rFonts w:ascii="GHEA Grapalat" w:hAnsi="GHEA Grapalat" w:cs="Sylfaen"/>
          <w:sz w:val="20"/>
          <w:lang w:val="hy-AM"/>
        </w:rPr>
        <w:t>պատշաճ մատուցված ծառայության դիմաց</w:t>
      </w:r>
      <w:r w:rsidR="00D40735" w:rsidRPr="00025827">
        <w:rPr>
          <w:rFonts w:ascii="GHEA Grapalat" w:hAnsi="GHEA Grapalat" w:cs="Sylfaen"/>
          <w:sz w:val="20"/>
          <w:lang w:val="hy-AM"/>
        </w:rPr>
        <w:t xml:space="preserve"> </w:t>
      </w:r>
      <w:r w:rsidRPr="0002582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25827">
        <w:rPr>
          <w:rFonts w:ascii="GHEA Grapalat" w:hAnsi="GHEA Grapalat" w:cs="Sylfaen"/>
          <w:sz w:val="20"/>
          <w:lang w:val="hy-AM"/>
        </w:rPr>
        <w:t xml:space="preserve">վճարման </w:t>
      </w:r>
      <w:r w:rsidRPr="00025827">
        <w:rPr>
          <w:rFonts w:ascii="GHEA Grapalat" w:hAnsi="GHEA Grapalat" w:cs="Sylfaen"/>
          <w:sz w:val="20"/>
          <w:lang w:val="hy-AM"/>
        </w:rPr>
        <w:t>ժամկետի խախտման դեպքում</w:t>
      </w:r>
      <w:r w:rsidR="00974713" w:rsidRPr="00025827">
        <w:rPr>
          <w:rFonts w:ascii="GHEA Grapalat" w:hAnsi="GHEA Grapalat" w:cs="Sylfaen"/>
          <w:sz w:val="20"/>
          <w:lang w:val="hy-AM"/>
        </w:rPr>
        <w:t>՝</w:t>
      </w:r>
      <w:r w:rsidRPr="00025827">
        <w:rPr>
          <w:rFonts w:ascii="GHEA Grapalat" w:hAnsi="GHEA Grapalat" w:cs="Sylfaen"/>
          <w:sz w:val="20"/>
          <w:lang w:val="hy-AM"/>
        </w:rPr>
        <w:t xml:space="preserve"> նաև պայմանագրի 5.5 կետով նախատեսված տույժը։</w:t>
      </w:r>
    </w:p>
    <w:p w14:paraId="1C9909F3" w14:textId="77777777" w:rsidR="007678FA" w:rsidRPr="00025827" w:rsidRDefault="007678FA" w:rsidP="004704F8">
      <w:pPr>
        <w:ind w:firstLine="720"/>
        <w:jc w:val="both"/>
        <w:rPr>
          <w:rFonts w:ascii="GHEA Grapalat" w:hAnsi="GHEA Grapalat" w:cs="Sylfaen"/>
          <w:b/>
          <w:sz w:val="20"/>
          <w:lang w:val="hy-AM"/>
        </w:rPr>
      </w:pPr>
      <w:r w:rsidRPr="00025827">
        <w:rPr>
          <w:rFonts w:ascii="GHEA Grapalat" w:hAnsi="GHEA Grapalat" w:cs="Sylfaen"/>
          <w:b/>
          <w:sz w:val="20"/>
          <w:lang w:val="hy-AM"/>
        </w:rPr>
        <w:t>2.4 Կատարողը պարտավոր է`</w:t>
      </w:r>
    </w:p>
    <w:p w14:paraId="0091B2C1" w14:textId="77777777" w:rsidR="007678FA" w:rsidRPr="00025827" w:rsidRDefault="007678FA" w:rsidP="004704F8">
      <w:pPr>
        <w:ind w:firstLine="720"/>
        <w:jc w:val="both"/>
        <w:rPr>
          <w:rFonts w:ascii="GHEA Grapalat" w:hAnsi="GHEA Grapalat" w:cs="Sylfaen"/>
          <w:b/>
          <w:sz w:val="8"/>
          <w:lang w:val="hy-AM"/>
        </w:rPr>
      </w:pPr>
    </w:p>
    <w:p w14:paraId="708341CB" w14:textId="465C13B7" w:rsidR="007678FA" w:rsidRPr="00025827" w:rsidRDefault="007678FA" w:rsidP="004704F8">
      <w:pPr>
        <w:ind w:firstLine="720"/>
        <w:jc w:val="both"/>
        <w:rPr>
          <w:rFonts w:ascii="GHEA Grapalat" w:hAnsi="GHEA Grapalat" w:cs="Sylfaen"/>
          <w:sz w:val="20"/>
          <w:lang w:val="hy-AM"/>
        </w:rPr>
      </w:pPr>
      <w:r w:rsidRPr="00025827">
        <w:rPr>
          <w:rFonts w:ascii="GHEA Grapalat" w:hAnsi="GHEA Grapalat" w:cs="Sylfaen"/>
          <w:sz w:val="20"/>
          <w:lang w:val="hy-AM"/>
        </w:rPr>
        <w:t>2.4.1 Պայմանագրի N 1 հավելվածով սահմանված պայմաններով ապահովել ծառայության</w:t>
      </w:r>
      <w:r w:rsidR="00974713" w:rsidRPr="00025827">
        <w:rPr>
          <w:rFonts w:ascii="GHEA Grapalat" w:hAnsi="GHEA Grapalat" w:cs="Sylfaen"/>
          <w:sz w:val="20"/>
          <w:lang w:val="hy-AM"/>
        </w:rPr>
        <w:t xml:space="preserve"> պատշաճ</w:t>
      </w:r>
      <w:r w:rsidRPr="00025827">
        <w:rPr>
          <w:rFonts w:ascii="GHEA Grapalat" w:hAnsi="GHEA Grapalat" w:cs="Sylfaen"/>
          <w:sz w:val="20"/>
          <w:lang w:val="hy-AM"/>
        </w:rPr>
        <w:t xml:space="preserve"> մատուցումը` ղեկավարվելով գործող օրենսդրությամբ։</w:t>
      </w:r>
    </w:p>
    <w:p w14:paraId="768004FA" w14:textId="2DABF210" w:rsidR="007678FA" w:rsidRPr="00025827" w:rsidRDefault="007678FA" w:rsidP="004704F8">
      <w:pPr>
        <w:ind w:firstLine="720"/>
        <w:jc w:val="both"/>
        <w:rPr>
          <w:rFonts w:ascii="GHEA Grapalat" w:hAnsi="GHEA Grapalat" w:cs="Sylfaen"/>
          <w:sz w:val="20"/>
          <w:lang w:val="hy-AM"/>
        </w:rPr>
      </w:pPr>
      <w:r w:rsidRPr="0002582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025827">
        <w:rPr>
          <w:rFonts w:ascii="GHEA Grapalat" w:hAnsi="GHEA Grapalat" w:cs="Sylfaen"/>
          <w:sz w:val="20"/>
          <w:lang w:val="hy-AM"/>
        </w:rPr>
        <w:t xml:space="preserve"> և տույժը: </w:t>
      </w:r>
    </w:p>
    <w:p w14:paraId="284BD658" w14:textId="4E30E62B" w:rsidR="007678FA" w:rsidRPr="00025827" w:rsidRDefault="007678FA" w:rsidP="004704F8">
      <w:pPr>
        <w:ind w:firstLine="720"/>
        <w:jc w:val="both"/>
        <w:rPr>
          <w:rFonts w:ascii="GHEA Grapalat" w:hAnsi="GHEA Grapalat"/>
          <w:sz w:val="20"/>
          <w:lang w:val="hy-AM"/>
        </w:rPr>
      </w:pPr>
      <w:r w:rsidRPr="00025827">
        <w:rPr>
          <w:rFonts w:ascii="GHEA Grapalat" w:hAnsi="GHEA Grapalat"/>
          <w:sz w:val="20"/>
          <w:lang w:val="hy-AM"/>
        </w:rPr>
        <w:t xml:space="preserve">2.4.3 </w:t>
      </w:r>
      <w:r w:rsidR="000F7D9A" w:rsidRPr="00025827">
        <w:rPr>
          <w:rFonts w:ascii="GHEA Grapalat" w:hAnsi="GHEA Grapalat"/>
          <w:sz w:val="20"/>
          <w:lang w:val="hy-AM"/>
        </w:rPr>
        <w:t>Որակավորման և պ</w:t>
      </w:r>
      <w:r w:rsidRPr="0002582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025827" w:rsidRDefault="00655439" w:rsidP="004704F8">
      <w:pPr>
        <w:ind w:firstLine="720"/>
        <w:jc w:val="both"/>
        <w:rPr>
          <w:rFonts w:ascii="GHEA Grapalat" w:hAnsi="GHEA Grapalat"/>
          <w:sz w:val="20"/>
          <w:lang w:val="hy-AM"/>
        </w:rPr>
      </w:pPr>
      <w:r w:rsidRPr="00025827">
        <w:rPr>
          <w:rFonts w:ascii="GHEA Grapalat" w:hAnsi="GHEA Grapalat"/>
          <w:sz w:val="20"/>
          <w:lang w:val="hy-AM"/>
        </w:rPr>
        <w:t>2.4.4 նախագծային փաստաթղթերի մշակման ժամանակ`</w:t>
      </w:r>
    </w:p>
    <w:p w14:paraId="33C937B0" w14:textId="41A17996" w:rsidR="00655439" w:rsidRPr="00025827" w:rsidRDefault="00655439" w:rsidP="004704F8">
      <w:pPr>
        <w:ind w:firstLine="720"/>
        <w:jc w:val="both"/>
        <w:rPr>
          <w:rFonts w:ascii="GHEA Grapalat" w:hAnsi="GHEA Grapalat"/>
          <w:sz w:val="20"/>
          <w:lang w:val="hy-AM"/>
        </w:rPr>
      </w:pPr>
      <w:r w:rsidRPr="00025827">
        <w:rPr>
          <w:rFonts w:ascii="GHEA Grapalat" w:hAnsi="GHEA Grapalat"/>
          <w:sz w:val="20"/>
          <w:lang w:val="hy-AM"/>
        </w:rPr>
        <w:t xml:space="preserve">ա. </w:t>
      </w:r>
      <w:r w:rsidR="00F9189D" w:rsidRPr="00025827">
        <w:rPr>
          <w:rFonts w:ascii="GHEA Grapalat" w:hAnsi="GHEA Grapalat"/>
          <w:sz w:val="20"/>
          <w:lang w:val="hy-AM"/>
        </w:rPr>
        <w:t xml:space="preserve"> </w:t>
      </w:r>
      <w:r w:rsidRPr="0002582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025827">
        <w:rPr>
          <w:rFonts w:ascii="GHEA Grapalat" w:hAnsi="GHEA Grapalat"/>
          <w:sz w:val="20"/>
          <w:lang w:val="hy-AM"/>
        </w:rPr>
        <w:t></w:t>
      </w:r>
      <w:r w:rsidRPr="00025827">
        <w:rPr>
          <w:rFonts w:ascii="GHEA Grapalat" w:hAnsi="GHEA Grapalat"/>
          <w:sz w:val="20"/>
          <w:lang w:val="hy-AM"/>
        </w:rPr>
        <w:t>Գնումների մասին</w:t>
      </w:r>
      <w:r w:rsidR="005C27EB" w:rsidRPr="00025827">
        <w:rPr>
          <w:rFonts w:ascii="GHEA Grapalat" w:hAnsi="GHEA Grapalat"/>
          <w:sz w:val="20"/>
          <w:lang w:val="hy-AM"/>
        </w:rPr>
        <w:t></w:t>
      </w:r>
      <w:r w:rsidRPr="00025827">
        <w:rPr>
          <w:rFonts w:ascii="GHEA Grapalat" w:hAnsi="GHEA Grapalat"/>
          <w:sz w:val="20"/>
          <w:lang w:val="hy-AM"/>
        </w:rPr>
        <w:t xml:space="preserve"> ՀՀ օրենքի 13-րդ հոդվածի պահանջներին </w:t>
      </w:r>
      <w:r w:rsidR="007D246D" w:rsidRPr="00025827">
        <w:rPr>
          <w:rFonts w:ascii="GHEA Grapalat" w:hAnsi="GHEA Grapalat"/>
          <w:sz w:val="20"/>
          <w:lang w:val="hy-AM"/>
        </w:rPr>
        <w:t xml:space="preserve">և </w:t>
      </w:r>
      <w:r w:rsidR="007D246D" w:rsidRPr="00025827">
        <w:rPr>
          <w:rFonts w:ascii="GHEA Grapalat" w:hAnsi="GHEA Grapalat"/>
          <w:sz w:val="20"/>
        </w:rPr>
        <w:t>ՀՀ կառավարության 04.05.2017թ. N 526-Ն որոշմամբ հաստատված &lt;&lt;Գնումների գործընթացի կազմակերպման&gt;&gt;</w:t>
      </w:r>
      <w:r w:rsidR="007D246D" w:rsidRPr="00025827">
        <w:rPr>
          <w:rFonts w:ascii="GHEA Grapalat" w:hAnsi="GHEA Grapalat"/>
          <w:sz w:val="20"/>
          <w:lang w:val="hy-AM"/>
        </w:rPr>
        <w:t xml:space="preserve"> կարգի 22-րդ կետ</w:t>
      </w:r>
      <w:r w:rsidR="007D246D" w:rsidRPr="00025827">
        <w:rPr>
          <w:rFonts w:ascii="GHEA Grapalat" w:hAnsi="GHEA Grapalat"/>
          <w:sz w:val="20"/>
        </w:rPr>
        <w:t>ի</w:t>
      </w:r>
      <w:r w:rsidR="007D246D" w:rsidRPr="00025827">
        <w:rPr>
          <w:rFonts w:ascii="GHEA Grapalat" w:hAnsi="GHEA Grapalat"/>
          <w:sz w:val="20"/>
          <w:lang w:val="hy-AM"/>
        </w:rPr>
        <w:t xml:space="preserve"> պահանջներին </w:t>
      </w:r>
      <w:r w:rsidRPr="00025827">
        <w:rPr>
          <w:rFonts w:ascii="GHEA Grapalat" w:hAnsi="GHEA Grapalat"/>
          <w:sz w:val="20"/>
          <w:lang w:val="hy-AM"/>
        </w:rPr>
        <w:t>համապատասխան,</w:t>
      </w:r>
    </w:p>
    <w:p w14:paraId="496A3440" w14:textId="77777777" w:rsidR="00655439" w:rsidRPr="00025827" w:rsidRDefault="00655439" w:rsidP="004704F8">
      <w:pPr>
        <w:ind w:firstLine="720"/>
        <w:jc w:val="both"/>
        <w:rPr>
          <w:rFonts w:ascii="GHEA Grapalat" w:hAnsi="GHEA Grapalat"/>
          <w:sz w:val="20"/>
          <w:lang w:val="hy-AM"/>
        </w:rPr>
      </w:pPr>
      <w:r w:rsidRPr="0002582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025827" w:rsidRDefault="00655439" w:rsidP="004704F8">
      <w:pPr>
        <w:ind w:firstLine="720"/>
        <w:jc w:val="both"/>
        <w:rPr>
          <w:rFonts w:ascii="GHEA Grapalat" w:hAnsi="GHEA Grapalat"/>
          <w:sz w:val="20"/>
          <w:lang w:val="hy-AM"/>
        </w:rPr>
      </w:pPr>
      <w:r w:rsidRPr="0002582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025827" w:rsidRDefault="00655439" w:rsidP="004704F8">
      <w:pPr>
        <w:ind w:firstLine="720"/>
        <w:jc w:val="both"/>
        <w:rPr>
          <w:rFonts w:ascii="GHEA Grapalat" w:hAnsi="GHEA Grapalat"/>
          <w:sz w:val="20"/>
          <w:lang w:val="hy-AM"/>
        </w:rPr>
      </w:pPr>
      <w:r w:rsidRPr="0002582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025827" w:rsidRDefault="00BA539F" w:rsidP="004704F8">
      <w:pPr>
        <w:ind w:firstLine="720"/>
        <w:jc w:val="both"/>
        <w:rPr>
          <w:rFonts w:ascii="GHEA Grapalat" w:hAnsi="GHEA Grapalat" w:cs="Sylfaen"/>
          <w:b/>
          <w:sz w:val="20"/>
          <w:lang w:val="hy-AM"/>
        </w:rPr>
      </w:pPr>
    </w:p>
    <w:p w14:paraId="2A6AE2DD" w14:textId="1B20818A" w:rsidR="007678FA" w:rsidRPr="0002582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025827">
        <w:rPr>
          <w:rFonts w:ascii="GHEA Grapalat" w:hAnsi="GHEA Grapalat" w:cs="Sylfaen"/>
          <w:b/>
          <w:sz w:val="20"/>
          <w:lang w:val="hy-AM"/>
        </w:rPr>
        <w:t>ԾԱՌԱՅՈՒԹՅԱՆ ՀԱՆՁՆՄԱՆ ԵՎ ԸՆԴՈՒՆՄԱՆ ԿԱՐԳԸ</w:t>
      </w:r>
    </w:p>
    <w:p w14:paraId="618E0263" w14:textId="77777777" w:rsidR="00B50E19" w:rsidRPr="00025827" w:rsidRDefault="00B50E19" w:rsidP="007678FA">
      <w:pPr>
        <w:ind w:firstLine="720"/>
        <w:jc w:val="both"/>
        <w:rPr>
          <w:rFonts w:ascii="GHEA Grapalat" w:hAnsi="GHEA Grapalat" w:cs="Sylfaen"/>
          <w:b/>
          <w:sz w:val="8"/>
          <w:lang w:val="hy-AM"/>
        </w:rPr>
      </w:pPr>
    </w:p>
    <w:p w14:paraId="6FC3B147" w14:textId="3E3BCB0C" w:rsidR="00A267FB" w:rsidRPr="00025827" w:rsidRDefault="007678FA" w:rsidP="007678FA">
      <w:pPr>
        <w:ind w:firstLine="720"/>
        <w:jc w:val="both"/>
        <w:rPr>
          <w:rFonts w:ascii="GHEA Grapalat" w:hAnsi="GHEA Grapalat"/>
          <w:sz w:val="20"/>
          <w:lang w:val="hy-AM"/>
        </w:rPr>
      </w:pPr>
      <w:r w:rsidRPr="00025827">
        <w:rPr>
          <w:rFonts w:ascii="GHEA Grapalat" w:hAnsi="GHEA Grapalat"/>
          <w:sz w:val="20"/>
          <w:lang w:val="hy-AM"/>
        </w:rPr>
        <w:t xml:space="preserve">3.1 Մատուցված ծառայությունն ընդունվում է </w:t>
      </w:r>
      <w:r w:rsidR="007A5C54" w:rsidRPr="00025827">
        <w:rPr>
          <w:rFonts w:ascii="GHEA Grapalat" w:hAnsi="GHEA Grapalat"/>
          <w:sz w:val="20"/>
          <w:lang w:val="hy-AM"/>
        </w:rPr>
        <w:t>Կողմերի</w:t>
      </w:r>
      <w:r w:rsidRPr="0002582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025827" w:rsidRDefault="007678FA" w:rsidP="007678FA">
      <w:pPr>
        <w:ind w:firstLine="720"/>
        <w:jc w:val="both"/>
        <w:rPr>
          <w:rFonts w:ascii="GHEA Grapalat" w:hAnsi="GHEA Grapalat" w:cs="Sylfaen"/>
          <w:sz w:val="20"/>
          <w:szCs w:val="20"/>
          <w:lang w:val="hy-AM"/>
        </w:rPr>
      </w:pPr>
      <w:r w:rsidRPr="0002582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2582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025827" w:rsidRDefault="007678FA" w:rsidP="00346BA8">
      <w:pPr>
        <w:ind w:firstLine="720"/>
        <w:jc w:val="both"/>
        <w:rPr>
          <w:rFonts w:ascii="GHEA Grapalat" w:hAnsi="GHEA Grapalat"/>
          <w:sz w:val="20"/>
          <w:lang w:val="hy-AM"/>
        </w:rPr>
      </w:pPr>
      <w:r w:rsidRPr="00025827">
        <w:rPr>
          <w:rFonts w:ascii="GHEA Grapalat" w:hAnsi="GHEA Grapalat" w:cs="Sylfaen"/>
          <w:sz w:val="20"/>
          <w:lang w:val="hy-AM"/>
        </w:rPr>
        <w:t xml:space="preserve">3.2 Եթե </w:t>
      </w:r>
      <w:r w:rsidRPr="00025827">
        <w:rPr>
          <w:rFonts w:ascii="GHEA Grapalat" w:hAnsi="GHEA Grapalat"/>
          <w:sz w:val="20"/>
          <w:lang w:val="pt-BR"/>
        </w:rPr>
        <w:t xml:space="preserve">մատուցված ծառայությունը </w:t>
      </w:r>
      <w:r w:rsidRPr="00025827">
        <w:rPr>
          <w:rFonts w:ascii="GHEA Grapalat" w:hAnsi="GHEA Grapalat" w:cs="Sylfaen"/>
          <w:sz w:val="20"/>
          <w:lang w:val="hy-AM"/>
        </w:rPr>
        <w:t>համապատասխանում է պայմանագրի պայմաններին, Պատվիրատուն</w:t>
      </w:r>
      <w:r w:rsidRPr="00025827">
        <w:rPr>
          <w:rFonts w:ascii="GHEA Grapalat" w:hAnsi="GHEA Grapalat" w:cs="Sylfaen"/>
          <w:sz w:val="20"/>
          <w:szCs w:val="20"/>
          <w:lang w:val="hy-AM"/>
        </w:rPr>
        <w:t xml:space="preserve"> պայմանագրի 3.1 կետում նշված </w:t>
      </w:r>
      <w:r w:rsidRPr="00025827">
        <w:rPr>
          <w:rFonts w:ascii="GHEA Grapalat" w:hAnsi="GHEA Grapalat"/>
          <w:sz w:val="20"/>
          <w:lang w:val="hy-AM"/>
        </w:rPr>
        <w:t xml:space="preserve">փաստաթղթերը ստանալու օրվան հաջորդող աշխատանքային օրվանից հաշված </w:t>
      </w:r>
      <w:r w:rsidR="00BA539F" w:rsidRPr="00025827">
        <w:rPr>
          <w:rFonts w:ascii="GHEA Grapalat" w:hAnsi="GHEA Grapalat"/>
          <w:sz w:val="20"/>
          <w:lang w:val="hy-AM"/>
        </w:rPr>
        <w:t xml:space="preserve">20 </w:t>
      </w:r>
      <w:r w:rsidR="00F4042F" w:rsidRPr="00025827">
        <w:rPr>
          <w:rFonts w:ascii="GHEA Grapalat" w:hAnsi="GHEA Grapalat"/>
          <w:sz w:val="20"/>
          <w:lang w:val="hy-AM"/>
        </w:rPr>
        <w:t>օրացուցային</w:t>
      </w:r>
      <w:r w:rsidRPr="00025827">
        <w:rPr>
          <w:rFonts w:ascii="GHEA Grapalat" w:hAnsi="GHEA Grapalat"/>
          <w:sz w:val="20"/>
          <w:lang w:val="hy-AM"/>
        </w:rPr>
        <w:t xml:space="preserve"> օրվա ընթացքում</w:t>
      </w:r>
      <w:r w:rsidR="004704F8" w:rsidRPr="00025827">
        <w:rPr>
          <w:rFonts w:ascii="GHEA Grapalat" w:hAnsi="GHEA Grapalat"/>
          <w:sz w:val="20"/>
          <w:lang w:val="hy-AM"/>
        </w:rPr>
        <w:t xml:space="preserve"> </w:t>
      </w:r>
      <w:r w:rsidR="00346BA8" w:rsidRPr="00025827">
        <w:rPr>
          <w:rFonts w:ascii="GHEA Grapalat" w:hAnsi="GHEA Grapalat"/>
          <w:sz w:val="20"/>
          <w:lang w:val="hy-AM"/>
        </w:rPr>
        <w:t>(</w:t>
      </w:r>
      <w:r w:rsidR="008A4E0A" w:rsidRPr="00025827">
        <w:rPr>
          <w:rFonts w:ascii="GHEA Grapalat" w:hAnsi="GHEA Grapalat"/>
          <w:sz w:val="20"/>
        </w:rPr>
        <w:t>Փուլ 1-ը Պատվիրատուի</w:t>
      </w:r>
      <w:r w:rsidR="007A1A7D" w:rsidRPr="00025827">
        <w:rPr>
          <w:rFonts w:ascii="GHEA Grapalat" w:hAnsi="GHEA Grapalat"/>
          <w:sz w:val="20"/>
        </w:rPr>
        <w:t xml:space="preserve"> կողմից ընդունվելուց</w:t>
      </w:r>
      <w:r w:rsidR="008A4E0A" w:rsidRPr="00025827">
        <w:rPr>
          <w:rFonts w:ascii="GHEA Grapalat" w:hAnsi="GHEA Grapalat"/>
          <w:sz w:val="20"/>
        </w:rPr>
        <w:t xml:space="preserve"> հետո, </w:t>
      </w:r>
      <w:r w:rsidR="007A1A7D" w:rsidRPr="00025827">
        <w:rPr>
          <w:rFonts w:ascii="GHEA Grapalat" w:hAnsi="GHEA Grapalat"/>
          <w:sz w:val="20"/>
        </w:rPr>
        <w:t xml:space="preserve">իսկ </w:t>
      </w:r>
      <w:r w:rsidR="008A4E0A" w:rsidRPr="00025827">
        <w:rPr>
          <w:rFonts w:ascii="GHEA Grapalat" w:hAnsi="GHEA Grapalat"/>
          <w:sz w:val="20"/>
        </w:rPr>
        <w:t>Փուլ 2-</w:t>
      </w:r>
      <w:r w:rsidR="007A1A7D" w:rsidRPr="00025827">
        <w:rPr>
          <w:rFonts w:ascii="GHEA Grapalat" w:hAnsi="GHEA Grapalat"/>
          <w:sz w:val="20"/>
        </w:rPr>
        <w:t>ը</w:t>
      </w:r>
      <w:r w:rsidR="008A4E0A" w:rsidRPr="00025827">
        <w:rPr>
          <w:rFonts w:ascii="GHEA Grapalat" w:hAnsi="GHEA Grapalat"/>
          <w:sz w:val="20"/>
        </w:rPr>
        <w:t xml:space="preserve"> </w:t>
      </w:r>
      <w:r w:rsidR="00346BA8" w:rsidRPr="00025827">
        <w:rPr>
          <w:rFonts w:ascii="GHEA Grapalat" w:hAnsi="GHEA Grapalat"/>
          <w:sz w:val="20"/>
          <w:lang w:val="hy-AM"/>
        </w:rPr>
        <w:t>քաղաքաշինական պարզ և համալիր փորձաքննությունների դրական եզրակացություններ</w:t>
      </w:r>
      <w:r w:rsidR="007A1A7D" w:rsidRPr="00025827">
        <w:rPr>
          <w:rFonts w:ascii="GHEA Grapalat" w:hAnsi="GHEA Grapalat"/>
          <w:sz w:val="20"/>
        </w:rPr>
        <w:t>ը ստանալուց հետո</w:t>
      </w:r>
      <w:r w:rsidR="00346BA8" w:rsidRPr="00025827">
        <w:rPr>
          <w:rFonts w:ascii="GHEA Grapalat" w:hAnsi="GHEA Grapalat"/>
          <w:sz w:val="20"/>
          <w:lang w:val="hy-AM"/>
        </w:rPr>
        <w:t xml:space="preserve">) </w:t>
      </w:r>
      <w:r w:rsidRPr="0002582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25827" w:rsidRDefault="007678FA" w:rsidP="007678FA">
      <w:pPr>
        <w:ind w:firstLine="720"/>
        <w:jc w:val="both"/>
        <w:rPr>
          <w:rFonts w:ascii="GHEA Grapalat" w:hAnsi="GHEA Grapalat" w:cs="Sylfaen"/>
          <w:sz w:val="20"/>
          <w:lang w:val="hy-AM"/>
        </w:rPr>
      </w:pPr>
      <w:r w:rsidRPr="0002582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02582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025827" w:rsidRDefault="007678FA" w:rsidP="00F9427D">
      <w:pPr>
        <w:ind w:firstLine="720"/>
        <w:jc w:val="both"/>
        <w:rPr>
          <w:rFonts w:ascii="GHEA Grapalat" w:hAnsi="GHEA Grapalat" w:cs="Sylfaen"/>
          <w:sz w:val="20"/>
          <w:lang w:val="hy-AM"/>
        </w:rPr>
      </w:pPr>
      <w:r w:rsidRPr="0002582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2582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25827">
        <w:rPr>
          <w:rFonts w:ascii="GHEA Grapalat" w:hAnsi="GHEA Grapalat" w:cs="Sylfaen"/>
          <w:sz w:val="20"/>
          <w:lang w:val="hy-AM"/>
        </w:rPr>
        <w:softHyphen/>
        <w:t>գրությունը:</w:t>
      </w:r>
    </w:p>
    <w:p w14:paraId="3334B8BF" w14:textId="7A1E17EA" w:rsidR="007678FA" w:rsidRPr="00025827" w:rsidRDefault="00346BA8" w:rsidP="007D246D">
      <w:pPr>
        <w:rPr>
          <w:rFonts w:ascii="GHEA Grapalat" w:hAnsi="GHEA Grapalat" w:cs="Sylfaen"/>
          <w:b/>
          <w:sz w:val="20"/>
          <w:lang w:val="hy-AM"/>
        </w:rPr>
      </w:pPr>
      <w:r w:rsidRPr="00025827">
        <w:rPr>
          <w:rFonts w:ascii="GHEA Grapalat" w:hAnsi="GHEA Grapalat" w:cs="Sylfaen"/>
          <w:sz w:val="20"/>
          <w:lang w:val="hy-AM"/>
        </w:rPr>
        <w:br w:type="page"/>
      </w:r>
      <w:r w:rsidR="002A49E1" w:rsidRPr="00025827">
        <w:rPr>
          <w:rFonts w:ascii="GHEA Grapalat" w:hAnsi="GHEA Grapalat" w:cs="Sylfaen"/>
          <w:b/>
          <w:sz w:val="20"/>
          <w:lang w:val="hy-AM"/>
        </w:rPr>
        <w:lastRenderedPageBreak/>
        <w:t xml:space="preserve">      4.</w:t>
      </w:r>
      <w:r w:rsidR="007678FA" w:rsidRPr="00025827">
        <w:rPr>
          <w:rFonts w:ascii="GHEA Grapalat" w:hAnsi="GHEA Grapalat" w:cs="Sylfaen"/>
          <w:b/>
          <w:sz w:val="20"/>
          <w:lang w:val="hy-AM"/>
        </w:rPr>
        <w:t>ՊԱՅՄԱՆԱԳՐԻ ԳԻՆԸ</w:t>
      </w:r>
    </w:p>
    <w:p w14:paraId="540DD5AE" w14:textId="77777777" w:rsidR="009C515F" w:rsidRPr="00025827" w:rsidRDefault="009C515F" w:rsidP="009C515F">
      <w:pPr>
        <w:ind w:firstLine="720"/>
        <w:jc w:val="both"/>
        <w:rPr>
          <w:rFonts w:ascii="GHEA Grapalat" w:hAnsi="GHEA Grapalat" w:cs="Sylfaen"/>
          <w:sz w:val="20"/>
          <w:lang w:val="hy-AM"/>
        </w:rPr>
      </w:pPr>
      <w:r w:rsidRPr="00025827">
        <w:rPr>
          <w:rFonts w:ascii="GHEA Grapalat" w:hAnsi="GHEA Grapalat" w:cs="Sylfaen"/>
          <w:sz w:val="20"/>
          <w:lang w:val="hy-AM"/>
        </w:rPr>
        <w:t>4.1. Սույն պայմանագրով Կատարողի մատուցման ենթակա ծառայության գինը կազմում է ______ (____</w:t>
      </w:r>
      <w:r w:rsidRPr="00025827">
        <w:rPr>
          <w:rFonts w:ascii="GHEA Grapalat" w:hAnsi="GHEA Grapalat" w:cs="Sylfaen"/>
          <w:sz w:val="18"/>
          <w:szCs w:val="18"/>
          <w:u w:val="single"/>
          <w:lang w:val="hy-AM"/>
        </w:rPr>
        <w:t>տառերով</w:t>
      </w:r>
      <w:r w:rsidRPr="00025827">
        <w:rPr>
          <w:rFonts w:ascii="GHEA Grapalat" w:hAnsi="GHEA Grapalat" w:cs="Sylfaen"/>
          <w:sz w:val="20"/>
          <w:lang w:val="hy-AM"/>
        </w:rPr>
        <w:t>______________________________________ ) ՀՀ դրամ, ներառյալ ԱԱՀ-ն:</w:t>
      </w:r>
      <w:r w:rsidRPr="00025827">
        <w:rPr>
          <w:rStyle w:val="FootnoteReference"/>
          <w:rFonts w:ascii="GHEA Grapalat" w:hAnsi="GHEA Grapalat" w:cs="Sylfaen"/>
          <w:sz w:val="20"/>
          <w:lang w:val="hy-AM"/>
        </w:rPr>
        <w:footnoteReference w:id="2"/>
      </w:r>
    </w:p>
    <w:p w14:paraId="31CB5B04" w14:textId="77777777" w:rsidR="009C515F" w:rsidRPr="00025827" w:rsidRDefault="009C515F" w:rsidP="009C515F">
      <w:pPr>
        <w:ind w:firstLine="720"/>
        <w:jc w:val="both"/>
        <w:rPr>
          <w:rFonts w:ascii="GHEA Grapalat" w:hAnsi="GHEA Grapalat" w:cs="Sylfaen"/>
          <w:sz w:val="20"/>
          <w:lang w:val="hy-AM"/>
        </w:rPr>
      </w:pPr>
      <w:r w:rsidRPr="0002582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025827" w:rsidRDefault="009C515F" w:rsidP="009C515F">
      <w:pPr>
        <w:ind w:firstLine="720"/>
        <w:jc w:val="both"/>
        <w:rPr>
          <w:rFonts w:ascii="GHEA Grapalat" w:hAnsi="GHEA Grapalat" w:cs="Sylfaen"/>
          <w:sz w:val="20"/>
          <w:lang w:val="hy-AM"/>
        </w:rPr>
      </w:pPr>
      <w:r w:rsidRPr="0002582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025827" w:rsidRDefault="00517C23" w:rsidP="00517C23">
      <w:pPr>
        <w:ind w:firstLine="709"/>
        <w:jc w:val="both"/>
        <w:rPr>
          <w:rFonts w:ascii="GHEA Grapalat" w:hAnsi="GHEA Grapalat" w:cs="Sylfaen"/>
          <w:sz w:val="20"/>
          <w:lang w:val="hy-AM"/>
        </w:rPr>
      </w:pPr>
      <w:r w:rsidRPr="0002582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025827" w:rsidRDefault="00517C23" w:rsidP="00517C23">
      <w:pPr>
        <w:ind w:firstLine="720"/>
        <w:jc w:val="both"/>
        <w:rPr>
          <w:rFonts w:ascii="GHEA Grapalat" w:hAnsi="GHEA Grapalat" w:cs="Sylfaen"/>
          <w:sz w:val="20"/>
          <w:lang w:val="hy-AM"/>
        </w:rPr>
      </w:pPr>
      <w:r w:rsidRPr="0002582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025827" w:rsidRDefault="00963CA0" w:rsidP="00963CA0">
      <w:pPr>
        <w:ind w:firstLine="709"/>
        <w:jc w:val="both"/>
        <w:rPr>
          <w:rFonts w:ascii="GHEA Grapalat" w:hAnsi="GHEA Grapalat" w:cs="Sylfaen"/>
          <w:sz w:val="20"/>
          <w:lang w:val="hy-AM"/>
        </w:rPr>
      </w:pPr>
      <w:r w:rsidRPr="00025827">
        <w:rPr>
          <w:rFonts w:ascii="GHEA Grapalat" w:hAnsi="GHEA Grapalat" w:cs="Sylfaen"/>
          <w:sz w:val="20"/>
          <w:lang w:val="hy-AM"/>
        </w:rPr>
        <w:t xml:space="preserve">4.2 </w:t>
      </w:r>
      <w:r w:rsidR="00E876D0" w:rsidRPr="0002582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02582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025827">
        <w:rPr>
          <w:rFonts w:ascii="GHEA Grapalat" w:eastAsiaTheme="minorEastAsia" w:hAnsi="GHEA Grapalat" w:cstheme="minorBidi"/>
          <w:sz w:val="20"/>
          <w:lang w:val="hy-AM"/>
        </w:rPr>
        <w:t>եր</w:t>
      </w:r>
      <w:r w:rsidR="00E876D0" w:rsidRPr="00025827">
        <w:rPr>
          <w:rFonts w:ascii="GHEA Grapalat" w:eastAsiaTheme="minorEastAsia" w:hAnsi="GHEA Grapalat" w:cstheme="minorBidi"/>
          <w:sz w:val="20"/>
          <w:lang w:val="pt-BR"/>
        </w:rPr>
        <w:t xml:space="preserve">ի համամասնությամբ՝ </w:t>
      </w:r>
      <w:r w:rsidR="00E876D0" w:rsidRPr="00025827">
        <w:rPr>
          <w:rFonts w:ascii="GHEA Grapalat" w:hAnsi="GHEA Grapalat"/>
          <w:sz w:val="20"/>
          <w:lang w:val="hy-AM"/>
        </w:rPr>
        <w:t xml:space="preserve">պայմանագրի </w:t>
      </w:r>
      <w:r w:rsidR="00E876D0" w:rsidRPr="00025827">
        <w:rPr>
          <w:rFonts w:ascii="GHEA Grapalat" w:hAnsi="GHEA Grapalat"/>
          <w:color w:val="000000" w:themeColor="text1"/>
          <w:sz w:val="20"/>
          <w:lang w:val="hy-AM"/>
        </w:rPr>
        <w:t>վճարման  ժամանակացույցով</w:t>
      </w:r>
      <w:r w:rsidR="00E876D0" w:rsidRPr="00025827">
        <w:rPr>
          <w:rStyle w:val="FootnoteReference"/>
          <w:rFonts w:ascii="GHEA Grapalat" w:hAnsi="GHEA Grapalat" w:cs="Sylfaen"/>
          <w:color w:val="000000" w:themeColor="text1"/>
          <w:sz w:val="20"/>
          <w:szCs w:val="20"/>
          <w:lang w:val="hy-AM"/>
        </w:rPr>
        <w:footnoteReference w:id="3"/>
      </w:r>
      <w:r w:rsidR="00174841" w:rsidRPr="00025827">
        <w:rPr>
          <w:rFonts w:ascii="GHEA Grapalat" w:hAnsi="GHEA Grapalat" w:cs="Sylfaen"/>
          <w:sz w:val="20"/>
          <w:lang w:val="hy-AM"/>
        </w:rPr>
        <w:t xml:space="preserve"> </w:t>
      </w:r>
      <w:r w:rsidR="00E876D0" w:rsidRPr="0002582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025827" w:rsidRDefault="00742BAB" w:rsidP="004704F8">
      <w:pPr>
        <w:ind w:firstLine="709"/>
        <w:jc w:val="both"/>
        <w:rPr>
          <w:rFonts w:ascii="GHEA Grapalat" w:hAnsi="GHEA Grapalat"/>
          <w:sz w:val="20"/>
          <w:lang w:val="hy-AM"/>
        </w:rPr>
      </w:pPr>
      <w:r w:rsidRPr="00025827">
        <w:rPr>
          <w:rFonts w:ascii="GHEA Grapalat" w:hAnsi="GHEA Grapalat"/>
          <w:sz w:val="20"/>
          <w:lang w:val="hy-AM"/>
        </w:rPr>
        <w:t xml:space="preserve">4.3 Ծառայության դիմաց վճարումը կիրականացվի </w:t>
      </w:r>
      <w:r w:rsidR="004704F8" w:rsidRPr="00025827">
        <w:rPr>
          <w:rFonts w:ascii="GHEA Grapalat" w:hAnsi="GHEA Grapalat"/>
          <w:sz w:val="20"/>
          <w:lang w:val="hy-AM"/>
        </w:rPr>
        <w:t>փուլերով</w:t>
      </w:r>
      <w:r w:rsidR="00BF6498" w:rsidRPr="00025827">
        <w:rPr>
          <w:rFonts w:ascii="GHEA Grapalat" w:hAnsi="GHEA Grapalat"/>
          <w:sz w:val="20"/>
          <w:lang w:val="hy-AM"/>
        </w:rPr>
        <w:t xml:space="preserve">՝ </w:t>
      </w:r>
      <w:r w:rsidR="00BF6498" w:rsidRPr="00025827">
        <w:rPr>
          <w:rFonts w:ascii="GHEA Grapalat" w:hAnsi="GHEA Grapalat"/>
          <w:sz w:val="20"/>
        </w:rPr>
        <w:t>Պայմանագրի N 1 հավելվածի 18-րդ կետի համաձայն</w:t>
      </w:r>
      <w:r w:rsidRPr="00025827">
        <w:rPr>
          <w:rFonts w:ascii="GHEA Grapalat" w:hAnsi="GHEA Grapalat"/>
          <w:sz w:val="20"/>
          <w:lang w:val="hy-AM"/>
        </w:rPr>
        <w:t>:</w:t>
      </w:r>
    </w:p>
    <w:p w14:paraId="38B9BF1A" w14:textId="0272B974" w:rsidR="002A49E1" w:rsidRPr="00025827" w:rsidRDefault="009C515F" w:rsidP="00963CA0">
      <w:pPr>
        <w:ind w:firstLine="709"/>
        <w:jc w:val="both"/>
        <w:rPr>
          <w:rFonts w:ascii="GHEA Grapalat" w:hAnsi="GHEA Grapalat" w:cs="Sylfaen"/>
          <w:sz w:val="20"/>
          <w:lang w:val="hy-AM"/>
        </w:rPr>
      </w:pPr>
      <w:r w:rsidRPr="00025827">
        <w:rPr>
          <w:rFonts w:ascii="GHEA Grapalat" w:hAnsi="GHEA Grapalat" w:cs="Sylfaen"/>
          <w:sz w:val="20"/>
          <w:lang w:val="hy-AM"/>
        </w:rPr>
        <w:t xml:space="preserve"> </w:t>
      </w:r>
    </w:p>
    <w:p w14:paraId="1FC98F2E" w14:textId="310662BA" w:rsidR="00DD071A" w:rsidRPr="0002582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025827">
        <w:rPr>
          <w:rFonts w:ascii="GHEA Grapalat" w:hAnsi="GHEA Grapalat" w:cs="Sylfaen"/>
          <w:b/>
          <w:sz w:val="20"/>
          <w:lang w:val="hy-AM"/>
        </w:rPr>
        <w:t>ԿՈՂՄԵՐԻ ՊԱՏԱՍԽԱՆԱՏՎՈՒԹՅՈՒՆԸ</w:t>
      </w:r>
    </w:p>
    <w:p w14:paraId="1286A796" w14:textId="77777777" w:rsidR="00DD071A" w:rsidRPr="00025827" w:rsidRDefault="00DD071A" w:rsidP="00DD071A">
      <w:pPr>
        <w:ind w:firstLine="720"/>
        <w:jc w:val="both"/>
        <w:rPr>
          <w:rFonts w:ascii="GHEA Grapalat" w:hAnsi="GHEA Grapalat" w:cs="Sylfaen"/>
          <w:sz w:val="20"/>
          <w:lang w:val="hy-AM"/>
        </w:rPr>
      </w:pPr>
      <w:r w:rsidRPr="0002582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025827" w:rsidRDefault="00DD071A" w:rsidP="00DD071A">
      <w:pPr>
        <w:ind w:firstLine="709"/>
        <w:jc w:val="both"/>
        <w:rPr>
          <w:rFonts w:ascii="GHEA Grapalat" w:hAnsi="GHEA Grapalat"/>
          <w:sz w:val="20"/>
          <w:lang w:val="hy-AM"/>
        </w:rPr>
      </w:pPr>
      <w:r w:rsidRPr="00025827">
        <w:rPr>
          <w:rFonts w:ascii="GHEA Grapalat" w:hAnsi="GHEA Grapalat" w:cs="Sylfaen"/>
          <w:sz w:val="20"/>
          <w:lang w:val="hy-AM"/>
        </w:rPr>
        <w:t>5.2 Պայմանագրի</w:t>
      </w:r>
      <w:r w:rsidRPr="00025827">
        <w:rPr>
          <w:rFonts w:ascii="GHEA Grapalat" w:hAnsi="GHEA Grapalat" w:cs="Times Armenian"/>
          <w:sz w:val="20"/>
          <w:lang w:val="hy-AM"/>
        </w:rPr>
        <w:t xml:space="preserve"> N 1 հավելվածում </w:t>
      </w:r>
      <w:r w:rsidRPr="00025827">
        <w:rPr>
          <w:rFonts w:ascii="GHEA Grapalat" w:hAnsi="GHEA Grapalat" w:cs="Sylfaen"/>
          <w:sz w:val="20"/>
          <w:lang w:val="hy-AM"/>
        </w:rPr>
        <w:t>նշված</w:t>
      </w:r>
      <w:r w:rsidRPr="00025827">
        <w:rPr>
          <w:rFonts w:ascii="GHEA Grapalat" w:hAnsi="GHEA Grapalat" w:cs="Times Armenian"/>
          <w:sz w:val="20"/>
          <w:lang w:val="hy-AM"/>
        </w:rPr>
        <w:t xml:space="preserve"> տ</w:t>
      </w:r>
      <w:r w:rsidRPr="00025827">
        <w:rPr>
          <w:rFonts w:ascii="GHEA Grapalat" w:hAnsi="GHEA Grapalat" w:cs="Sylfaen"/>
          <w:sz w:val="20"/>
          <w:lang w:val="hy-AM"/>
        </w:rPr>
        <w:t>եխնիկական բնութագր</w:t>
      </w:r>
      <w:r w:rsidRPr="00025827">
        <w:rPr>
          <w:rFonts w:ascii="GHEA Grapalat" w:hAnsi="GHEA Grapalat"/>
          <w:sz w:val="20"/>
          <w:lang w:val="hy-AM"/>
        </w:rPr>
        <w:t>ի</w:t>
      </w:r>
      <w:r w:rsidRPr="00025827">
        <w:rPr>
          <w:rFonts w:ascii="GHEA Grapalat" w:hAnsi="GHEA Grapalat" w:cs="Sylfaen"/>
          <w:sz w:val="20"/>
          <w:lang w:val="hy-AM"/>
        </w:rPr>
        <w:t>ն</w:t>
      </w:r>
      <w:r w:rsidRPr="00025827">
        <w:rPr>
          <w:rFonts w:ascii="GHEA Grapalat" w:hAnsi="GHEA Grapalat" w:cs="Times Armenian"/>
          <w:sz w:val="20"/>
          <w:lang w:val="hy-AM"/>
        </w:rPr>
        <w:t xml:space="preserve"> </w:t>
      </w:r>
      <w:r w:rsidRPr="00025827">
        <w:rPr>
          <w:rFonts w:ascii="GHEA Grapalat" w:hAnsi="GHEA Grapalat" w:cs="Sylfaen"/>
          <w:sz w:val="20"/>
          <w:lang w:val="hy-AM"/>
        </w:rPr>
        <w:t>չհամապատասխանող</w:t>
      </w:r>
      <w:r w:rsidRPr="00025827">
        <w:rPr>
          <w:rFonts w:ascii="GHEA Grapalat" w:hAnsi="GHEA Grapalat" w:cs="Times Armenian"/>
          <w:sz w:val="20"/>
          <w:lang w:val="hy-AM"/>
        </w:rPr>
        <w:t xml:space="preserve"> ծառայություն</w:t>
      </w:r>
      <w:r w:rsidRPr="0002582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02582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025827" w:rsidRDefault="00DD071A" w:rsidP="00DD071A">
      <w:pPr>
        <w:ind w:firstLine="709"/>
        <w:jc w:val="both"/>
        <w:rPr>
          <w:rFonts w:ascii="GHEA Grapalat" w:hAnsi="GHEA Grapalat" w:cs="Sylfaen"/>
          <w:sz w:val="20"/>
          <w:lang w:val="hy-AM"/>
        </w:rPr>
      </w:pPr>
      <w:r w:rsidRPr="00025827">
        <w:rPr>
          <w:rFonts w:ascii="GHEA Grapalat" w:hAnsi="GHEA Grapalat"/>
          <w:sz w:val="20"/>
          <w:lang w:val="hy-AM"/>
        </w:rPr>
        <w:t xml:space="preserve"> </w:t>
      </w:r>
      <w:r w:rsidRPr="00025827">
        <w:rPr>
          <w:rFonts w:ascii="GHEA Grapalat" w:hAnsi="GHEA Grapalat" w:cs="Sylfaen"/>
          <w:sz w:val="20"/>
          <w:lang w:val="hy-AM"/>
        </w:rPr>
        <w:t>5.3 Պայմանագրով նախատեսված ծառայության մատուցման ժամկետը</w:t>
      </w:r>
      <w:r w:rsidRPr="00025827">
        <w:rPr>
          <w:rFonts w:ascii="GHEA Grapalat" w:hAnsi="GHEA Grapalat" w:cs="Sylfaen"/>
          <w:strike/>
          <w:sz w:val="20"/>
          <w:lang w:val="hy-AM"/>
        </w:rPr>
        <w:t xml:space="preserve"> </w:t>
      </w:r>
      <w:r w:rsidRPr="0002582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025827" w:rsidRDefault="00DD071A" w:rsidP="00DD071A">
      <w:pPr>
        <w:ind w:firstLine="720"/>
        <w:jc w:val="both"/>
        <w:rPr>
          <w:rFonts w:ascii="GHEA Grapalat" w:hAnsi="GHEA Grapalat" w:cs="Sylfaen"/>
          <w:sz w:val="20"/>
          <w:lang w:val="hy-AM"/>
        </w:rPr>
      </w:pPr>
      <w:r w:rsidRPr="00025827">
        <w:rPr>
          <w:rFonts w:ascii="GHEA Grapalat" w:hAnsi="GHEA Grapalat" w:cs="Sylfaen"/>
          <w:sz w:val="20"/>
          <w:lang w:val="hy-AM"/>
        </w:rPr>
        <w:t>5.4 Պայմանագրի 5.2</w:t>
      </w:r>
      <w:r w:rsidR="00D61B41" w:rsidRPr="00025827">
        <w:rPr>
          <w:rFonts w:ascii="GHEA Grapalat" w:hAnsi="GHEA Grapalat" w:cs="Sylfaen"/>
          <w:sz w:val="20"/>
          <w:lang w:val="hy-AM"/>
        </w:rPr>
        <w:t xml:space="preserve"> և</w:t>
      </w:r>
      <w:r w:rsidRPr="00025827">
        <w:rPr>
          <w:rFonts w:ascii="GHEA Grapalat" w:hAnsi="GHEA Grapalat" w:cs="Sylfaen"/>
          <w:sz w:val="20"/>
          <w:lang w:val="hy-AM"/>
        </w:rPr>
        <w:t xml:space="preserve"> </w:t>
      </w:r>
      <w:r w:rsidR="00D61B41" w:rsidRPr="00025827">
        <w:rPr>
          <w:rFonts w:ascii="GHEA Grapalat" w:hAnsi="GHEA Grapalat" w:cs="Sylfaen"/>
          <w:sz w:val="20"/>
          <w:lang w:val="hy-AM"/>
        </w:rPr>
        <w:t xml:space="preserve">5.3  </w:t>
      </w:r>
      <w:r w:rsidRPr="0002582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025827" w:rsidRDefault="00FE35EC" w:rsidP="00FE35EC">
      <w:pPr>
        <w:ind w:firstLine="709"/>
        <w:jc w:val="both"/>
        <w:rPr>
          <w:rFonts w:ascii="GHEA Grapalat" w:hAnsi="GHEA Grapalat"/>
          <w:sz w:val="20"/>
          <w:lang w:val="hy-AM"/>
        </w:rPr>
      </w:pPr>
      <w:r w:rsidRPr="0002582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025827" w:rsidRDefault="00FE35EC" w:rsidP="00FE35EC">
      <w:pPr>
        <w:ind w:firstLine="709"/>
        <w:jc w:val="both"/>
        <w:rPr>
          <w:rFonts w:ascii="GHEA Grapalat" w:hAnsi="GHEA Grapalat"/>
          <w:sz w:val="20"/>
          <w:lang w:val="hy-AM"/>
        </w:rPr>
      </w:pPr>
      <w:r w:rsidRPr="0002582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025827" w:rsidRDefault="00FE35EC" w:rsidP="00FE35EC">
      <w:pPr>
        <w:ind w:firstLine="709"/>
        <w:jc w:val="both"/>
        <w:rPr>
          <w:rFonts w:ascii="GHEA Grapalat" w:hAnsi="GHEA Grapalat"/>
          <w:sz w:val="20"/>
          <w:lang w:val="hy-AM"/>
        </w:rPr>
      </w:pPr>
      <w:r w:rsidRPr="0002582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025827" w:rsidRDefault="00DD071A" w:rsidP="00DD071A">
      <w:pPr>
        <w:ind w:firstLine="720"/>
        <w:jc w:val="both"/>
        <w:rPr>
          <w:rFonts w:ascii="GHEA Grapalat" w:hAnsi="GHEA Grapalat" w:cs="Sylfaen"/>
          <w:sz w:val="20"/>
          <w:lang w:val="hy-AM"/>
        </w:rPr>
      </w:pPr>
      <w:r w:rsidRPr="0002582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025827">
        <w:rPr>
          <w:rFonts w:ascii="GHEA Grapalat" w:hAnsi="GHEA Grapalat" w:cs="Sylfaen"/>
          <w:sz w:val="20"/>
          <w:lang w:val="hy-AM"/>
        </w:rPr>
        <w:t xml:space="preserve">սահմանված ժամկետում </w:t>
      </w:r>
      <w:r w:rsidRPr="0002582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025827" w:rsidRDefault="00DD071A" w:rsidP="00DD071A">
      <w:pPr>
        <w:ind w:firstLine="720"/>
        <w:jc w:val="both"/>
        <w:rPr>
          <w:rFonts w:ascii="GHEA Grapalat" w:hAnsi="GHEA Grapalat" w:cs="Sylfaen"/>
          <w:sz w:val="20"/>
          <w:lang w:val="hy-AM"/>
        </w:rPr>
      </w:pPr>
      <w:r w:rsidRPr="0002582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025827" w:rsidRDefault="00DD071A" w:rsidP="00DD071A">
      <w:pPr>
        <w:ind w:firstLine="720"/>
        <w:jc w:val="both"/>
        <w:rPr>
          <w:rFonts w:ascii="GHEA Grapalat" w:hAnsi="GHEA Grapalat" w:cs="Sylfaen"/>
          <w:sz w:val="20"/>
          <w:lang w:val="hy-AM"/>
        </w:rPr>
      </w:pPr>
      <w:r w:rsidRPr="0002582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025827" w:rsidRDefault="007678FA" w:rsidP="007678FA">
      <w:pPr>
        <w:ind w:firstLine="720"/>
        <w:jc w:val="both"/>
        <w:rPr>
          <w:rFonts w:ascii="GHEA Grapalat" w:hAnsi="GHEA Grapalat" w:cs="Sylfaen"/>
          <w:sz w:val="20"/>
          <w:lang w:val="hy-AM"/>
        </w:rPr>
      </w:pPr>
    </w:p>
    <w:p w14:paraId="515BC180" w14:textId="75FA3358" w:rsidR="007678FA" w:rsidRPr="00025827" w:rsidRDefault="007678FA" w:rsidP="00A76ABA">
      <w:pPr>
        <w:pStyle w:val="ListParagraph"/>
        <w:numPr>
          <w:ilvl w:val="0"/>
          <w:numId w:val="4"/>
        </w:numPr>
        <w:tabs>
          <w:tab w:val="left" w:pos="1080"/>
        </w:tabs>
        <w:ind w:firstLine="0"/>
        <w:jc w:val="both"/>
        <w:rPr>
          <w:rFonts w:ascii="GHEA Grapalat" w:hAnsi="GHEA Grapalat"/>
          <w:b/>
          <w:sz w:val="20"/>
          <w:lang w:val="hy-AM"/>
        </w:rPr>
      </w:pPr>
      <w:r w:rsidRPr="00025827">
        <w:rPr>
          <w:rFonts w:ascii="GHEA Grapalat" w:hAnsi="GHEA Grapalat" w:cs="Sylfaen"/>
          <w:b/>
          <w:sz w:val="20"/>
          <w:lang w:val="hy-AM"/>
        </w:rPr>
        <w:t>ԱՆՀԱՂԹԱՀԱՐԵԼԻ ՈՒԺԻ ԱԶԴԵՑՈՒԹՅՈՒՆ</w:t>
      </w:r>
      <w:r w:rsidRPr="00025827">
        <w:rPr>
          <w:rFonts w:ascii="GHEA Grapalat" w:hAnsi="GHEA Grapalat" w:cs="Sylfaen"/>
          <w:sz w:val="20"/>
          <w:lang w:val="hy-AM"/>
        </w:rPr>
        <w:t xml:space="preserve"> </w:t>
      </w:r>
      <w:r w:rsidRPr="00025827">
        <w:rPr>
          <w:rFonts w:ascii="GHEA Grapalat" w:hAnsi="GHEA Grapalat" w:cs="Times Armenian"/>
          <w:b/>
          <w:sz w:val="20"/>
          <w:lang w:val="hy-AM"/>
        </w:rPr>
        <w:t>(</w:t>
      </w:r>
      <w:r w:rsidRPr="00025827">
        <w:rPr>
          <w:rFonts w:ascii="GHEA Grapalat" w:hAnsi="GHEA Grapalat" w:cs="Sylfaen"/>
          <w:b/>
          <w:sz w:val="20"/>
          <w:lang w:val="hy-AM"/>
        </w:rPr>
        <w:t>ՖՈՐՍ</w:t>
      </w:r>
      <w:r w:rsidRPr="00025827">
        <w:rPr>
          <w:rFonts w:ascii="GHEA Grapalat" w:hAnsi="GHEA Grapalat" w:cs="Times Armenian"/>
          <w:b/>
          <w:sz w:val="20"/>
          <w:lang w:val="hy-AM"/>
        </w:rPr>
        <w:t>-</w:t>
      </w:r>
      <w:r w:rsidRPr="00025827">
        <w:rPr>
          <w:rFonts w:ascii="GHEA Grapalat" w:hAnsi="GHEA Grapalat" w:cs="Sylfaen"/>
          <w:b/>
          <w:sz w:val="20"/>
          <w:lang w:val="hy-AM"/>
        </w:rPr>
        <w:t>ՄԱԺՈՐ</w:t>
      </w:r>
      <w:r w:rsidRPr="00025827">
        <w:rPr>
          <w:rFonts w:ascii="GHEA Grapalat" w:hAnsi="GHEA Grapalat"/>
          <w:b/>
          <w:sz w:val="20"/>
          <w:lang w:val="hy-AM"/>
        </w:rPr>
        <w:t>)</w:t>
      </w:r>
    </w:p>
    <w:p w14:paraId="32EAD500" w14:textId="77777777" w:rsidR="002A49E1" w:rsidRPr="00025827" w:rsidRDefault="002A49E1" w:rsidP="002A49E1">
      <w:pPr>
        <w:pStyle w:val="ListParagraph"/>
        <w:jc w:val="both"/>
        <w:rPr>
          <w:rFonts w:ascii="GHEA Grapalat" w:hAnsi="GHEA Grapalat" w:cs="Sylfaen"/>
          <w:sz w:val="8"/>
          <w:lang w:val="hy-AM"/>
        </w:rPr>
      </w:pPr>
    </w:p>
    <w:p w14:paraId="481B3E84" w14:textId="5FB58AE3" w:rsidR="007678FA" w:rsidRPr="00025827" w:rsidRDefault="00990A84" w:rsidP="00174841">
      <w:pPr>
        <w:ind w:firstLine="709"/>
        <w:jc w:val="both"/>
        <w:rPr>
          <w:rFonts w:ascii="GHEA Grapalat" w:hAnsi="GHEA Grapalat"/>
          <w:sz w:val="20"/>
          <w:lang w:val="hy-AM"/>
        </w:rPr>
      </w:pPr>
      <w:r w:rsidRPr="00025827">
        <w:rPr>
          <w:rFonts w:ascii="GHEA Grapalat" w:hAnsi="GHEA Grapalat" w:cs="Sylfaen"/>
          <w:sz w:val="20"/>
          <w:lang w:val="hy-AM"/>
        </w:rPr>
        <w:t>Պ</w:t>
      </w:r>
      <w:r w:rsidR="007678FA" w:rsidRPr="00025827">
        <w:rPr>
          <w:rFonts w:ascii="GHEA Grapalat" w:hAnsi="GHEA Grapalat" w:cs="Sylfaen"/>
          <w:sz w:val="20"/>
          <w:lang w:val="hy-AM"/>
        </w:rPr>
        <w:t>այմանագրով</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և</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պայմանագրի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հիման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վրա</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կնքված</w:t>
      </w:r>
      <w:r w:rsidR="007678FA" w:rsidRPr="00025827">
        <w:rPr>
          <w:rFonts w:ascii="GHEA Grapalat" w:hAnsi="GHEA Grapalat" w:cs="Times Armenian"/>
          <w:sz w:val="20"/>
          <w:lang w:val="hy-AM"/>
        </w:rPr>
        <w:t xml:space="preserve"> հ</w:t>
      </w:r>
      <w:r w:rsidR="007678FA" w:rsidRPr="00025827">
        <w:rPr>
          <w:rFonts w:ascii="GHEA Grapalat" w:hAnsi="GHEA Grapalat" w:cs="Sylfaen"/>
          <w:sz w:val="20"/>
          <w:lang w:val="hy-AM"/>
        </w:rPr>
        <w:t>ամաձայնագրերով</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պարտավորություններն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ամբողջությամբ</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կամ</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մասնակիորեն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չկատարելու</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համար</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կողմերն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ազատվում</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են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պատասխանատվությունից</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եթե</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դա</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եղել</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է</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անհաղթահարելի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ուժի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ազդեցության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հետևանքով</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որը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ծագել</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է</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պայմանագիրը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կնքելուց</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հետո</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և</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որը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կողմերը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չէին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կարող</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կանխատեսել</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կամ</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կանխարգելել։</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Այդպիսի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իրավիճակներ</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են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երկրաշարժը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ջրհեղեղը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հրդեհը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պատերազմը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ռազմական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և</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արտակարգ</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դրություն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հայտարարելը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քաղաքական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հուզումները</w:t>
      </w:r>
      <w:r w:rsidR="007678FA" w:rsidRPr="00025827">
        <w:rPr>
          <w:rFonts w:ascii="GHEA Grapalat" w:hAnsi="GHEA Grapalat"/>
          <w:sz w:val="20"/>
          <w:lang w:val="hy-AM"/>
        </w:rPr>
        <w:t xml:space="preserve">, </w:t>
      </w:r>
      <w:r w:rsidR="007678FA" w:rsidRPr="00025827">
        <w:rPr>
          <w:rFonts w:ascii="GHEA Grapalat" w:hAnsi="GHEA Grapalat" w:cs="Sylfaen"/>
          <w:sz w:val="20"/>
          <w:lang w:val="hy-AM"/>
        </w:rPr>
        <w:t>գործադուլները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հաղորդակցության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միջոցների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աշխատանքի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դադարեցումը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պետական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մարմինների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ակտերը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և</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այլն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որոնք</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անհնարին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են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դարձնում</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պայմանագրով</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պարտավորությունների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կատարումը։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Եթե</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արտակարգ</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ուժի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ազդեցությունը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շարունակվում</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է</w:t>
      </w:r>
      <w:r w:rsidR="007678FA" w:rsidRPr="00025827">
        <w:rPr>
          <w:rFonts w:ascii="GHEA Grapalat" w:hAnsi="GHEA Grapalat" w:cs="Times Armenian"/>
          <w:sz w:val="20"/>
          <w:lang w:val="hy-AM"/>
        </w:rPr>
        <w:t xml:space="preserve"> 3 (</w:t>
      </w:r>
      <w:r w:rsidR="007678FA" w:rsidRPr="00025827">
        <w:rPr>
          <w:rFonts w:ascii="GHEA Grapalat" w:hAnsi="GHEA Grapalat" w:cs="Sylfaen"/>
          <w:sz w:val="20"/>
          <w:lang w:val="hy-AM"/>
        </w:rPr>
        <w:t>երեք</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ամսից</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ավելի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ապա</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կողմերից</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յուրաքանչյուրն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իրավունք</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ունի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լուծել</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պայմանագիրը՝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այդ</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մասին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նախապես</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տեղյակ</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պահելով</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մյուս</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կողմին</w:t>
      </w:r>
      <w:r w:rsidR="007678FA" w:rsidRPr="00025827">
        <w:rPr>
          <w:rFonts w:ascii="GHEA Grapalat" w:hAnsi="GHEA Grapalat" w:cs="Times Armenian"/>
          <w:sz w:val="20"/>
          <w:lang w:val="hy-AM"/>
        </w:rPr>
        <w:t>։</w:t>
      </w:r>
    </w:p>
    <w:p w14:paraId="583A20D3" w14:textId="77777777" w:rsidR="007678FA" w:rsidRPr="00025827" w:rsidRDefault="007678FA" w:rsidP="00174841">
      <w:pPr>
        <w:ind w:firstLine="720"/>
        <w:jc w:val="both"/>
        <w:rPr>
          <w:rFonts w:ascii="GHEA Grapalat" w:hAnsi="GHEA Grapalat" w:cs="Sylfaen"/>
          <w:sz w:val="20"/>
          <w:lang w:val="hy-AM"/>
        </w:rPr>
      </w:pPr>
    </w:p>
    <w:p w14:paraId="490A1472" w14:textId="60ACA6DD" w:rsidR="007678FA" w:rsidRPr="0002582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025827">
        <w:rPr>
          <w:rFonts w:ascii="GHEA Grapalat" w:hAnsi="GHEA Grapalat" w:cs="Sylfaen"/>
          <w:b/>
          <w:sz w:val="20"/>
          <w:lang w:val="hy-AM"/>
        </w:rPr>
        <w:t xml:space="preserve"> </w:t>
      </w:r>
      <w:r w:rsidR="007678FA" w:rsidRPr="00025827">
        <w:rPr>
          <w:rFonts w:ascii="GHEA Grapalat" w:hAnsi="GHEA Grapalat" w:cs="Sylfaen"/>
          <w:b/>
          <w:sz w:val="20"/>
          <w:lang w:val="hy-AM"/>
        </w:rPr>
        <w:t>ԱՅԼ ՊԱՅՄԱՆՆԵՐ</w:t>
      </w:r>
    </w:p>
    <w:p w14:paraId="038EA16B" w14:textId="77777777" w:rsidR="002A49E1" w:rsidRPr="0002582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025827" w:rsidRDefault="007678FA" w:rsidP="00174841">
      <w:pPr>
        <w:ind w:firstLine="709"/>
        <w:jc w:val="both"/>
        <w:rPr>
          <w:rFonts w:ascii="GHEA Grapalat" w:hAnsi="GHEA Grapalat"/>
          <w:sz w:val="20"/>
          <w:lang w:val="hy-AM"/>
        </w:rPr>
      </w:pPr>
      <w:r w:rsidRPr="00025827">
        <w:rPr>
          <w:rFonts w:ascii="GHEA Grapalat" w:hAnsi="GHEA Grapalat"/>
          <w:sz w:val="20"/>
          <w:lang w:val="hy-AM"/>
        </w:rPr>
        <w:t>7.1 Պ</w:t>
      </w:r>
      <w:r w:rsidRPr="00025827">
        <w:rPr>
          <w:rFonts w:ascii="GHEA Grapalat" w:hAnsi="GHEA Grapalat" w:cs="Sylfaen"/>
          <w:sz w:val="20"/>
          <w:lang w:val="hy-AM"/>
        </w:rPr>
        <w:t>այմանագիրն</w:t>
      </w:r>
      <w:r w:rsidRPr="00025827">
        <w:rPr>
          <w:rFonts w:ascii="GHEA Grapalat" w:hAnsi="GHEA Grapalat" w:cs="Times Armenian"/>
          <w:sz w:val="20"/>
          <w:lang w:val="hy-AM"/>
        </w:rPr>
        <w:t xml:space="preserve"> </w:t>
      </w:r>
      <w:r w:rsidRPr="00025827">
        <w:rPr>
          <w:rFonts w:ascii="GHEA Grapalat" w:hAnsi="GHEA Grapalat" w:cs="Sylfaen"/>
          <w:sz w:val="20"/>
          <w:lang w:val="hy-AM"/>
        </w:rPr>
        <w:t>ուժի</w:t>
      </w:r>
      <w:r w:rsidRPr="00025827">
        <w:rPr>
          <w:rFonts w:ascii="GHEA Grapalat" w:hAnsi="GHEA Grapalat" w:cs="Times Armenian"/>
          <w:sz w:val="20"/>
          <w:lang w:val="hy-AM"/>
        </w:rPr>
        <w:t xml:space="preserve"> </w:t>
      </w:r>
      <w:r w:rsidRPr="00025827">
        <w:rPr>
          <w:rFonts w:ascii="GHEA Grapalat" w:hAnsi="GHEA Grapalat" w:cs="Sylfaen"/>
          <w:sz w:val="20"/>
          <w:lang w:val="hy-AM"/>
        </w:rPr>
        <w:t>մեջ</w:t>
      </w:r>
      <w:r w:rsidRPr="00025827">
        <w:rPr>
          <w:rFonts w:ascii="GHEA Grapalat" w:hAnsi="GHEA Grapalat" w:cs="Times Armenian"/>
          <w:sz w:val="20"/>
          <w:lang w:val="hy-AM"/>
        </w:rPr>
        <w:t xml:space="preserve"> </w:t>
      </w:r>
      <w:r w:rsidRPr="00025827">
        <w:rPr>
          <w:rFonts w:ascii="GHEA Grapalat" w:hAnsi="GHEA Grapalat" w:cs="Sylfaen"/>
          <w:sz w:val="20"/>
          <w:lang w:val="hy-AM"/>
        </w:rPr>
        <w:t>է</w:t>
      </w:r>
      <w:r w:rsidRPr="00025827">
        <w:rPr>
          <w:rFonts w:ascii="GHEA Grapalat" w:hAnsi="GHEA Grapalat" w:cs="Times Armenian"/>
          <w:sz w:val="20"/>
          <w:lang w:val="hy-AM"/>
        </w:rPr>
        <w:t xml:space="preserve"> </w:t>
      </w:r>
      <w:r w:rsidRPr="00025827">
        <w:rPr>
          <w:rFonts w:ascii="GHEA Grapalat" w:hAnsi="GHEA Grapalat" w:cs="Sylfaen"/>
          <w:sz w:val="20"/>
          <w:lang w:val="hy-AM"/>
        </w:rPr>
        <w:t>մտնում</w:t>
      </w:r>
      <w:r w:rsidRPr="00025827">
        <w:rPr>
          <w:rFonts w:ascii="GHEA Grapalat" w:hAnsi="GHEA Grapalat" w:cs="Times Armenian"/>
          <w:sz w:val="20"/>
          <w:lang w:val="hy-AM"/>
        </w:rPr>
        <w:t xml:space="preserve"> </w:t>
      </w:r>
      <w:r w:rsidRPr="00025827">
        <w:rPr>
          <w:rFonts w:ascii="GHEA Grapalat" w:hAnsi="GHEA Grapalat" w:cs="Sylfaen"/>
          <w:sz w:val="20"/>
          <w:lang w:val="hy-AM"/>
        </w:rPr>
        <w:t>կողմերի</w:t>
      </w:r>
      <w:r w:rsidRPr="00025827">
        <w:rPr>
          <w:rFonts w:ascii="GHEA Grapalat" w:hAnsi="GHEA Grapalat" w:cs="Times Armenian"/>
          <w:sz w:val="20"/>
          <w:lang w:val="hy-AM"/>
        </w:rPr>
        <w:t xml:space="preserve"> </w:t>
      </w:r>
      <w:r w:rsidRPr="00025827">
        <w:rPr>
          <w:rFonts w:ascii="GHEA Grapalat" w:hAnsi="GHEA Grapalat" w:cs="Sylfaen"/>
          <w:sz w:val="20"/>
          <w:lang w:val="hy-AM"/>
        </w:rPr>
        <w:t>ստորագրման</w:t>
      </w:r>
      <w:r w:rsidRPr="00025827">
        <w:rPr>
          <w:rFonts w:ascii="GHEA Grapalat" w:hAnsi="GHEA Grapalat" w:cs="Times Armenian"/>
          <w:sz w:val="20"/>
          <w:lang w:val="hy-AM"/>
        </w:rPr>
        <w:t xml:space="preserve"> </w:t>
      </w:r>
      <w:r w:rsidRPr="00025827">
        <w:rPr>
          <w:rFonts w:ascii="GHEA Grapalat" w:hAnsi="GHEA Grapalat" w:cs="Sylfaen"/>
          <w:sz w:val="20"/>
          <w:lang w:val="hy-AM"/>
        </w:rPr>
        <w:t>պահից և գործում է մինչև</w:t>
      </w:r>
      <w:r w:rsidRPr="00025827">
        <w:rPr>
          <w:rFonts w:ascii="GHEA Grapalat" w:hAnsi="GHEA Grapalat" w:cs="Times Armenian"/>
          <w:sz w:val="20"/>
          <w:lang w:val="hy-AM"/>
        </w:rPr>
        <w:t xml:space="preserve"> </w:t>
      </w:r>
      <w:r w:rsidRPr="00025827">
        <w:rPr>
          <w:rFonts w:ascii="GHEA Grapalat" w:hAnsi="GHEA Grapalat" w:cs="Sylfaen"/>
          <w:sz w:val="20"/>
          <w:lang w:val="hy-AM"/>
        </w:rPr>
        <w:t>կողմերի պայմանագրով</w:t>
      </w:r>
      <w:r w:rsidRPr="00025827">
        <w:rPr>
          <w:rFonts w:ascii="GHEA Grapalat" w:hAnsi="GHEA Grapalat" w:cs="Times Armenian"/>
          <w:sz w:val="20"/>
          <w:lang w:val="hy-AM"/>
        </w:rPr>
        <w:t xml:space="preserve"> </w:t>
      </w:r>
      <w:r w:rsidRPr="00025827">
        <w:rPr>
          <w:rFonts w:ascii="GHEA Grapalat" w:hAnsi="GHEA Grapalat" w:cs="Sylfaen"/>
          <w:sz w:val="20"/>
          <w:lang w:val="hy-AM"/>
        </w:rPr>
        <w:t>ստանձնած</w:t>
      </w:r>
      <w:r w:rsidRPr="00025827">
        <w:rPr>
          <w:rFonts w:ascii="GHEA Grapalat" w:hAnsi="GHEA Grapalat" w:cs="Times Armenian"/>
          <w:sz w:val="20"/>
          <w:lang w:val="hy-AM"/>
        </w:rPr>
        <w:t xml:space="preserve"> </w:t>
      </w:r>
      <w:r w:rsidRPr="00025827">
        <w:rPr>
          <w:rFonts w:ascii="GHEA Grapalat" w:hAnsi="GHEA Grapalat" w:cs="Sylfaen"/>
          <w:sz w:val="20"/>
          <w:lang w:val="hy-AM"/>
        </w:rPr>
        <w:t>պարտավորությունների</w:t>
      </w:r>
      <w:r w:rsidRPr="00025827">
        <w:rPr>
          <w:rFonts w:ascii="GHEA Grapalat" w:hAnsi="GHEA Grapalat" w:cs="Times Armenian"/>
          <w:sz w:val="20"/>
          <w:lang w:val="hy-AM"/>
        </w:rPr>
        <w:t xml:space="preserve"> </w:t>
      </w:r>
      <w:r w:rsidRPr="00025827">
        <w:rPr>
          <w:rFonts w:ascii="GHEA Grapalat" w:hAnsi="GHEA Grapalat" w:cs="Sylfaen"/>
          <w:sz w:val="20"/>
          <w:lang w:val="hy-AM"/>
        </w:rPr>
        <w:t>ողջ</w:t>
      </w:r>
      <w:r w:rsidRPr="00025827">
        <w:rPr>
          <w:rFonts w:ascii="GHEA Grapalat" w:hAnsi="GHEA Grapalat" w:cs="Times Armenian"/>
          <w:sz w:val="20"/>
          <w:lang w:val="hy-AM"/>
        </w:rPr>
        <w:t xml:space="preserve"> </w:t>
      </w:r>
      <w:r w:rsidRPr="00025827">
        <w:rPr>
          <w:rFonts w:ascii="GHEA Grapalat" w:hAnsi="GHEA Grapalat" w:cs="Sylfaen"/>
          <w:sz w:val="20"/>
          <w:lang w:val="hy-AM"/>
        </w:rPr>
        <w:t>ծավալով</w:t>
      </w:r>
      <w:r w:rsidRPr="00025827">
        <w:rPr>
          <w:rFonts w:ascii="GHEA Grapalat" w:hAnsi="GHEA Grapalat" w:cs="Times Armenian"/>
          <w:sz w:val="20"/>
          <w:lang w:val="hy-AM"/>
        </w:rPr>
        <w:t xml:space="preserve"> </w:t>
      </w:r>
      <w:r w:rsidRPr="00025827">
        <w:rPr>
          <w:rFonts w:ascii="GHEA Grapalat" w:hAnsi="GHEA Grapalat" w:cs="Sylfaen"/>
          <w:sz w:val="20"/>
          <w:lang w:val="hy-AM"/>
        </w:rPr>
        <w:t>կատարումը</w:t>
      </w:r>
      <w:r w:rsidRPr="00025827">
        <w:rPr>
          <w:rFonts w:ascii="GHEA Grapalat" w:hAnsi="GHEA Grapalat" w:cs="Times Armenian"/>
          <w:sz w:val="20"/>
          <w:lang w:val="hy-AM"/>
        </w:rPr>
        <w:t>։</w:t>
      </w:r>
      <w:r w:rsidRPr="00025827">
        <w:rPr>
          <w:rFonts w:ascii="GHEA Grapalat" w:hAnsi="GHEA Grapalat"/>
          <w:sz w:val="20"/>
          <w:lang w:val="hy-AM"/>
        </w:rPr>
        <w:t xml:space="preserve"> </w:t>
      </w:r>
    </w:p>
    <w:p w14:paraId="1BFE77B6" w14:textId="4A6704FA" w:rsidR="007678FA" w:rsidRPr="00025827" w:rsidRDefault="007678FA" w:rsidP="00174841">
      <w:pPr>
        <w:ind w:firstLine="709"/>
        <w:jc w:val="both"/>
        <w:rPr>
          <w:rFonts w:ascii="GHEA Grapalat" w:hAnsi="GHEA Grapalat" w:cs="Sylfaen"/>
          <w:sz w:val="20"/>
          <w:lang w:val="hy-AM"/>
        </w:rPr>
      </w:pPr>
      <w:r w:rsidRPr="0002582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025827" w:rsidRDefault="007678FA" w:rsidP="00174841">
      <w:pPr>
        <w:ind w:firstLine="709"/>
        <w:jc w:val="both"/>
        <w:rPr>
          <w:rFonts w:ascii="GHEA Grapalat" w:hAnsi="GHEA Grapalat"/>
          <w:sz w:val="20"/>
          <w:lang w:val="hy-AM"/>
        </w:rPr>
      </w:pPr>
      <w:r w:rsidRPr="00025827">
        <w:rPr>
          <w:rFonts w:ascii="GHEA Grapalat" w:hAnsi="GHEA Grapalat"/>
          <w:sz w:val="20"/>
          <w:lang w:val="hy-AM"/>
        </w:rPr>
        <w:t>7.2 Պ</w:t>
      </w:r>
      <w:r w:rsidRPr="00025827">
        <w:rPr>
          <w:rFonts w:ascii="GHEA Grapalat" w:hAnsi="GHEA Grapalat" w:cs="Sylfaen"/>
          <w:sz w:val="20"/>
          <w:lang w:val="hy-AM"/>
        </w:rPr>
        <w:t>այմանագրից</w:t>
      </w:r>
      <w:r w:rsidRPr="00025827">
        <w:rPr>
          <w:rFonts w:ascii="GHEA Grapalat" w:hAnsi="GHEA Grapalat" w:cs="Times Armenian"/>
          <w:sz w:val="20"/>
          <w:lang w:val="hy-AM"/>
        </w:rPr>
        <w:t xml:space="preserve"> </w:t>
      </w:r>
      <w:r w:rsidRPr="00025827">
        <w:rPr>
          <w:rFonts w:ascii="GHEA Grapalat" w:hAnsi="GHEA Grapalat" w:cs="Sylfaen"/>
          <w:sz w:val="20"/>
          <w:lang w:val="hy-AM"/>
        </w:rPr>
        <w:t>ծագած</w:t>
      </w:r>
      <w:r w:rsidRPr="00025827">
        <w:rPr>
          <w:rFonts w:ascii="GHEA Grapalat" w:hAnsi="GHEA Grapalat" w:cs="Times Armenian"/>
          <w:sz w:val="20"/>
          <w:lang w:val="hy-AM"/>
        </w:rPr>
        <w:t xml:space="preserve"> </w:t>
      </w:r>
      <w:r w:rsidRPr="00025827">
        <w:rPr>
          <w:rFonts w:ascii="GHEA Grapalat" w:hAnsi="GHEA Grapalat" w:cs="Sylfaen"/>
          <w:sz w:val="20"/>
          <w:lang w:val="hy-AM"/>
        </w:rPr>
        <w:t>կողմի</w:t>
      </w:r>
      <w:r w:rsidRPr="00025827">
        <w:rPr>
          <w:rFonts w:ascii="GHEA Grapalat" w:hAnsi="GHEA Grapalat" w:cs="Times Armenian"/>
          <w:sz w:val="20"/>
          <w:lang w:val="hy-AM"/>
        </w:rPr>
        <w:t xml:space="preserve"> </w:t>
      </w:r>
      <w:r w:rsidRPr="00025827">
        <w:rPr>
          <w:rFonts w:ascii="GHEA Grapalat" w:hAnsi="GHEA Grapalat" w:cs="Sylfaen"/>
          <w:sz w:val="20"/>
          <w:lang w:val="hy-AM"/>
        </w:rPr>
        <w:t>վճարային</w:t>
      </w:r>
      <w:r w:rsidRPr="00025827">
        <w:rPr>
          <w:rFonts w:ascii="GHEA Grapalat" w:hAnsi="GHEA Grapalat" w:cs="Times Armenian"/>
          <w:sz w:val="20"/>
          <w:lang w:val="hy-AM"/>
        </w:rPr>
        <w:t xml:space="preserve"> </w:t>
      </w:r>
      <w:r w:rsidRPr="00025827">
        <w:rPr>
          <w:rFonts w:ascii="GHEA Grapalat" w:hAnsi="GHEA Grapalat" w:cs="Sylfaen"/>
          <w:sz w:val="20"/>
          <w:lang w:val="hy-AM"/>
        </w:rPr>
        <w:t>պարտավորությունը</w:t>
      </w:r>
      <w:r w:rsidRPr="00025827">
        <w:rPr>
          <w:rFonts w:ascii="GHEA Grapalat" w:hAnsi="GHEA Grapalat" w:cs="Times Armenian"/>
          <w:sz w:val="20"/>
          <w:lang w:val="hy-AM"/>
        </w:rPr>
        <w:t xml:space="preserve"> </w:t>
      </w:r>
      <w:r w:rsidRPr="00025827">
        <w:rPr>
          <w:rFonts w:ascii="GHEA Grapalat" w:hAnsi="GHEA Grapalat" w:cs="Sylfaen"/>
          <w:sz w:val="20"/>
          <w:lang w:val="hy-AM"/>
        </w:rPr>
        <w:t>չի</w:t>
      </w:r>
      <w:r w:rsidRPr="00025827">
        <w:rPr>
          <w:rFonts w:ascii="GHEA Grapalat" w:hAnsi="GHEA Grapalat" w:cs="Times Armenian"/>
          <w:sz w:val="20"/>
          <w:lang w:val="hy-AM"/>
        </w:rPr>
        <w:t xml:space="preserve"> </w:t>
      </w:r>
      <w:r w:rsidRPr="00025827">
        <w:rPr>
          <w:rFonts w:ascii="GHEA Grapalat" w:hAnsi="GHEA Grapalat" w:cs="Sylfaen"/>
          <w:sz w:val="20"/>
          <w:lang w:val="hy-AM"/>
        </w:rPr>
        <w:t>կարող</w:t>
      </w:r>
      <w:r w:rsidRPr="00025827">
        <w:rPr>
          <w:rFonts w:ascii="GHEA Grapalat" w:hAnsi="GHEA Grapalat" w:cs="Times Armenian"/>
          <w:sz w:val="20"/>
          <w:lang w:val="hy-AM"/>
        </w:rPr>
        <w:t xml:space="preserve"> </w:t>
      </w:r>
      <w:r w:rsidRPr="00025827">
        <w:rPr>
          <w:rFonts w:ascii="GHEA Grapalat" w:hAnsi="GHEA Grapalat" w:cs="Sylfaen"/>
          <w:sz w:val="20"/>
          <w:lang w:val="hy-AM"/>
        </w:rPr>
        <w:t>դադարել</w:t>
      </w:r>
      <w:r w:rsidRPr="00025827">
        <w:rPr>
          <w:rFonts w:ascii="GHEA Grapalat" w:hAnsi="GHEA Grapalat" w:cs="Times Armenian"/>
          <w:sz w:val="20"/>
          <w:lang w:val="hy-AM"/>
        </w:rPr>
        <w:t xml:space="preserve"> </w:t>
      </w:r>
      <w:r w:rsidRPr="00025827">
        <w:rPr>
          <w:rFonts w:ascii="GHEA Grapalat" w:hAnsi="GHEA Grapalat" w:cs="Sylfaen"/>
          <w:sz w:val="20"/>
          <w:lang w:val="hy-AM"/>
        </w:rPr>
        <w:t>այլ</w:t>
      </w:r>
      <w:r w:rsidRPr="00025827">
        <w:rPr>
          <w:rFonts w:ascii="GHEA Grapalat" w:hAnsi="GHEA Grapalat" w:cs="Times Armenian"/>
          <w:sz w:val="20"/>
          <w:lang w:val="hy-AM"/>
        </w:rPr>
        <w:t xml:space="preserve"> </w:t>
      </w:r>
      <w:r w:rsidRPr="00025827">
        <w:rPr>
          <w:rFonts w:ascii="GHEA Grapalat" w:hAnsi="GHEA Grapalat" w:cs="Sylfaen"/>
          <w:sz w:val="20"/>
          <w:lang w:val="hy-AM"/>
        </w:rPr>
        <w:t>պայմանագրից</w:t>
      </w:r>
      <w:r w:rsidRPr="00025827">
        <w:rPr>
          <w:rFonts w:ascii="GHEA Grapalat" w:hAnsi="GHEA Grapalat" w:cs="Times Armenian"/>
          <w:sz w:val="20"/>
          <w:lang w:val="hy-AM"/>
        </w:rPr>
        <w:t xml:space="preserve"> </w:t>
      </w:r>
      <w:r w:rsidRPr="00025827">
        <w:rPr>
          <w:rFonts w:ascii="GHEA Grapalat" w:hAnsi="GHEA Grapalat" w:cs="Sylfaen"/>
          <w:sz w:val="20"/>
          <w:lang w:val="hy-AM"/>
        </w:rPr>
        <w:t>ծագած՝</w:t>
      </w:r>
      <w:r w:rsidRPr="00025827">
        <w:rPr>
          <w:rFonts w:ascii="GHEA Grapalat" w:hAnsi="GHEA Grapalat" w:cs="Times Armenian"/>
          <w:sz w:val="20"/>
          <w:lang w:val="hy-AM"/>
        </w:rPr>
        <w:t xml:space="preserve"> </w:t>
      </w:r>
      <w:r w:rsidRPr="00025827">
        <w:rPr>
          <w:rFonts w:ascii="GHEA Grapalat" w:hAnsi="GHEA Grapalat" w:cs="Sylfaen"/>
          <w:sz w:val="20"/>
          <w:lang w:val="hy-AM"/>
        </w:rPr>
        <w:t>հակընդդեմ</w:t>
      </w:r>
      <w:r w:rsidRPr="00025827">
        <w:rPr>
          <w:rFonts w:ascii="GHEA Grapalat" w:hAnsi="GHEA Grapalat" w:cs="Times Armenian"/>
          <w:sz w:val="20"/>
          <w:lang w:val="hy-AM"/>
        </w:rPr>
        <w:t xml:space="preserve"> </w:t>
      </w:r>
      <w:r w:rsidRPr="00025827">
        <w:rPr>
          <w:rFonts w:ascii="GHEA Grapalat" w:hAnsi="GHEA Grapalat" w:cs="Sylfaen"/>
          <w:sz w:val="20"/>
          <w:lang w:val="hy-AM"/>
        </w:rPr>
        <w:t>պարտավորության</w:t>
      </w:r>
      <w:r w:rsidRPr="00025827">
        <w:rPr>
          <w:rFonts w:ascii="GHEA Grapalat" w:hAnsi="GHEA Grapalat" w:cs="Times Armenian"/>
          <w:sz w:val="20"/>
          <w:lang w:val="hy-AM"/>
        </w:rPr>
        <w:t xml:space="preserve"> </w:t>
      </w:r>
      <w:r w:rsidRPr="00025827">
        <w:rPr>
          <w:rFonts w:ascii="GHEA Grapalat" w:hAnsi="GHEA Grapalat" w:cs="Sylfaen"/>
          <w:sz w:val="20"/>
          <w:lang w:val="hy-AM"/>
        </w:rPr>
        <w:t>հաշվանցով</w:t>
      </w:r>
      <w:r w:rsidRPr="00025827">
        <w:rPr>
          <w:rFonts w:ascii="GHEA Grapalat" w:hAnsi="GHEA Grapalat" w:cs="Times Armenian"/>
          <w:sz w:val="20"/>
          <w:lang w:val="hy-AM"/>
        </w:rPr>
        <w:t xml:space="preserve">, </w:t>
      </w:r>
      <w:r w:rsidRPr="00025827">
        <w:rPr>
          <w:rFonts w:ascii="GHEA Grapalat" w:hAnsi="GHEA Grapalat" w:cs="Sylfaen"/>
          <w:sz w:val="20"/>
          <w:lang w:val="hy-AM"/>
        </w:rPr>
        <w:t>առանց</w:t>
      </w:r>
      <w:r w:rsidRPr="00025827">
        <w:rPr>
          <w:rFonts w:ascii="GHEA Grapalat" w:hAnsi="GHEA Grapalat" w:cs="Times Armenian"/>
          <w:sz w:val="20"/>
          <w:lang w:val="hy-AM"/>
        </w:rPr>
        <w:t xml:space="preserve"> </w:t>
      </w:r>
      <w:r w:rsidRPr="00025827">
        <w:rPr>
          <w:rFonts w:ascii="GHEA Grapalat" w:hAnsi="GHEA Grapalat" w:cs="Sylfaen"/>
          <w:sz w:val="20"/>
          <w:lang w:val="hy-AM"/>
        </w:rPr>
        <w:t>կողմերի</w:t>
      </w:r>
      <w:r w:rsidRPr="00025827">
        <w:rPr>
          <w:rFonts w:ascii="GHEA Grapalat" w:hAnsi="GHEA Grapalat" w:cs="Times Armenian"/>
          <w:sz w:val="20"/>
          <w:lang w:val="hy-AM"/>
        </w:rPr>
        <w:t xml:space="preserve"> </w:t>
      </w:r>
      <w:r w:rsidRPr="00025827">
        <w:rPr>
          <w:rFonts w:ascii="GHEA Grapalat" w:hAnsi="GHEA Grapalat" w:cs="Sylfaen"/>
          <w:sz w:val="20"/>
          <w:lang w:val="hy-AM"/>
        </w:rPr>
        <w:t>գրավոր</w:t>
      </w:r>
      <w:r w:rsidRPr="00025827">
        <w:rPr>
          <w:rFonts w:ascii="GHEA Grapalat" w:hAnsi="GHEA Grapalat" w:cs="Times Armenian"/>
          <w:sz w:val="20"/>
          <w:lang w:val="hy-AM"/>
        </w:rPr>
        <w:t xml:space="preserve"> </w:t>
      </w:r>
      <w:r w:rsidRPr="00025827">
        <w:rPr>
          <w:rFonts w:ascii="GHEA Grapalat" w:hAnsi="GHEA Grapalat" w:cs="Sylfaen"/>
          <w:sz w:val="20"/>
          <w:lang w:val="hy-AM"/>
        </w:rPr>
        <w:t>և</w:t>
      </w:r>
      <w:r w:rsidRPr="00025827">
        <w:rPr>
          <w:rFonts w:ascii="GHEA Grapalat" w:hAnsi="GHEA Grapalat" w:cs="Times Armenian"/>
          <w:sz w:val="20"/>
          <w:lang w:val="hy-AM"/>
        </w:rPr>
        <w:t xml:space="preserve"> </w:t>
      </w:r>
      <w:r w:rsidRPr="00025827">
        <w:rPr>
          <w:rFonts w:ascii="GHEA Grapalat" w:hAnsi="GHEA Grapalat" w:cs="Sylfaen"/>
          <w:sz w:val="20"/>
          <w:lang w:val="hy-AM"/>
        </w:rPr>
        <w:t>կնիքով</w:t>
      </w:r>
      <w:r w:rsidRPr="00025827">
        <w:rPr>
          <w:rFonts w:ascii="GHEA Grapalat" w:hAnsi="GHEA Grapalat" w:cs="Times Armenian"/>
          <w:sz w:val="20"/>
          <w:lang w:val="hy-AM"/>
        </w:rPr>
        <w:t xml:space="preserve"> </w:t>
      </w:r>
      <w:r w:rsidRPr="00025827">
        <w:rPr>
          <w:rFonts w:ascii="GHEA Grapalat" w:hAnsi="GHEA Grapalat" w:cs="Sylfaen"/>
          <w:sz w:val="20"/>
          <w:lang w:val="hy-AM"/>
        </w:rPr>
        <w:t>հաստատված</w:t>
      </w:r>
      <w:r w:rsidRPr="00025827">
        <w:rPr>
          <w:rFonts w:ascii="GHEA Grapalat" w:hAnsi="GHEA Grapalat" w:cs="Times Armenian"/>
          <w:sz w:val="20"/>
          <w:lang w:val="hy-AM"/>
        </w:rPr>
        <w:t xml:space="preserve"> </w:t>
      </w:r>
      <w:r w:rsidRPr="00025827">
        <w:rPr>
          <w:rFonts w:ascii="GHEA Grapalat" w:hAnsi="GHEA Grapalat" w:cs="Sylfaen"/>
          <w:sz w:val="20"/>
          <w:lang w:val="hy-AM"/>
        </w:rPr>
        <w:t>համաձայնության</w:t>
      </w:r>
      <w:r w:rsidRPr="00025827">
        <w:rPr>
          <w:rFonts w:ascii="GHEA Grapalat" w:hAnsi="GHEA Grapalat" w:cs="Times Armenian"/>
          <w:sz w:val="20"/>
          <w:lang w:val="hy-AM"/>
        </w:rPr>
        <w:t xml:space="preserve">։ </w:t>
      </w:r>
      <w:r w:rsidRPr="00025827">
        <w:rPr>
          <w:rFonts w:ascii="GHEA Grapalat" w:hAnsi="GHEA Grapalat" w:cs="Sylfaen"/>
          <w:sz w:val="20"/>
          <w:lang w:val="hy-AM"/>
        </w:rPr>
        <w:t>Պայմանագրից</w:t>
      </w:r>
      <w:r w:rsidRPr="00025827">
        <w:rPr>
          <w:rFonts w:ascii="GHEA Grapalat" w:hAnsi="GHEA Grapalat" w:cs="Times Armenian"/>
          <w:sz w:val="20"/>
          <w:lang w:val="hy-AM"/>
        </w:rPr>
        <w:t xml:space="preserve"> </w:t>
      </w:r>
      <w:r w:rsidRPr="00025827">
        <w:rPr>
          <w:rFonts w:ascii="GHEA Grapalat" w:hAnsi="GHEA Grapalat" w:cs="Sylfaen"/>
          <w:sz w:val="20"/>
          <w:lang w:val="hy-AM"/>
        </w:rPr>
        <w:t>ծագած</w:t>
      </w:r>
      <w:r w:rsidRPr="00025827">
        <w:rPr>
          <w:rFonts w:ascii="GHEA Grapalat" w:hAnsi="GHEA Grapalat" w:cs="Times Armenian"/>
          <w:sz w:val="20"/>
          <w:lang w:val="hy-AM"/>
        </w:rPr>
        <w:t xml:space="preserve"> </w:t>
      </w:r>
      <w:r w:rsidRPr="00025827">
        <w:rPr>
          <w:rFonts w:ascii="GHEA Grapalat" w:hAnsi="GHEA Grapalat" w:cs="Sylfaen"/>
          <w:sz w:val="20"/>
          <w:lang w:val="hy-AM"/>
        </w:rPr>
        <w:t>պահանջի</w:t>
      </w:r>
      <w:r w:rsidRPr="00025827">
        <w:rPr>
          <w:rFonts w:ascii="GHEA Grapalat" w:hAnsi="GHEA Grapalat" w:cs="Times Armenian"/>
          <w:sz w:val="20"/>
          <w:lang w:val="hy-AM"/>
        </w:rPr>
        <w:t xml:space="preserve"> </w:t>
      </w:r>
      <w:r w:rsidRPr="00025827">
        <w:rPr>
          <w:rFonts w:ascii="GHEA Grapalat" w:hAnsi="GHEA Grapalat" w:cs="Sylfaen"/>
          <w:sz w:val="20"/>
          <w:lang w:val="hy-AM"/>
        </w:rPr>
        <w:t>իրավունքը</w:t>
      </w:r>
      <w:r w:rsidRPr="00025827">
        <w:rPr>
          <w:rFonts w:ascii="GHEA Grapalat" w:hAnsi="GHEA Grapalat" w:cs="Times Armenian"/>
          <w:sz w:val="20"/>
          <w:lang w:val="hy-AM"/>
        </w:rPr>
        <w:t xml:space="preserve"> </w:t>
      </w:r>
      <w:r w:rsidRPr="00025827">
        <w:rPr>
          <w:rFonts w:ascii="GHEA Grapalat" w:hAnsi="GHEA Grapalat" w:cs="Sylfaen"/>
          <w:sz w:val="20"/>
          <w:lang w:val="hy-AM"/>
        </w:rPr>
        <w:t>չի</w:t>
      </w:r>
      <w:r w:rsidRPr="00025827">
        <w:rPr>
          <w:rFonts w:ascii="GHEA Grapalat" w:hAnsi="GHEA Grapalat" w:cs="Times Armenian"/>
          <w:sz w:val="20"/>
          <w:lang w:val="hy-AM"/>
        </w:rPr>
        <w:t xml:space="preserve"> </w:t>
      </w:r>
      <w:r w:rsidRPr="00025827">
        <w:rPr>
          <w:rFonts w:ascii="GHEA Grapalat" w:hAnsi="GHEA Grapalat" w:cs="Sylfaen"/>
          <w:sz w:val="20"/>
          <w:lang w:val="hy-AM"/>
        </w:rPr>
        <w:t>կարող</w:t>
      </w:r>
      <w:r w:rsidRPr="00025827">
        <w:rPr>
          <w:rFonts w:ascii="GHEA Grapalat" w:hAnsi="GHEA Grapalat" w:cs="Times Armenian"/>
          <w:sz w:val="20"/>
          <w:lang w:val="hy-AM"/>
        </w:rPr>
        <w:t xml:space="preserve"> </w:t>
      </w:r>
      <w:r w:rsidRPr="00025827">
        <w:rPr>
          <w:rFonts w:ascii="GHEA Grapalat" w:hAnsi="GHEA Grapalat" w:cs="Sylfaen"/>
          <w:sz w:val="20"/>
          <w:lang w:val="hy-AM"/>
        </w:rPr>
        <w:t>փոխանցվել</w:t>
      </w:r>
      <w:r w:rsidRPr="00025827">
        <w:rPr>
          <w:rFonts w:ascii="GHEA Grapalat" w:hAnsi="GHEA Grapalat" w:cs="Times Armenian"/>
          <w:sz w:val="20"/>
          <w:lang w:val="hy-AM"/>
        </w:rPr>
        <w:t xml:space="preserve"> </w:t>
      </w:r>
      <w:r w:rsidRPr="00025827">
        <w:rPr>
          <w:rFonts w:ascii="GHEA Grapalat" w:hAnsi="GHEA Grapalat" w:cs="Sylfaen"/>
          <w:sz w:val="20"/>
          <w:lang w:val="hy-AM"/>
        </w:rPr>
        <w:t>այլ</w:t>
      </w:r>
      <w:r w:rsidRPr="00025827">
        <w:rPr>
          <w:rFonts w:ascii="GHEA Grapalat" w:hAnsi="GHEA Grapalat" w:cs="Times Armenian"/>
          <w:sz w:val="20"/>
          <w:lang w:val="hy-AM"/>
        </w:rPr>
        <w:t xml:space="preserve"> </w:t>
      </w:r>
      <w:r w:rsidRPr="00025827">
        <w:rPr>
          <w:rFonts w:ascii="GHEA Grapalat" w:hAnsi="GHEA Grapalat" w:cs="Sylfaen"/>
          <w:sz w:val="20"/>
          <w:lang w:val="hy-AM"/>
        </w:rPr>
        <w:t>անձի</w:t>
      </w:r>
      <w:r w:rsidRPr="00025827">
        <w:rPr>
          <w:rFonts w:ascii="GHEA Grapalat" w:hAnsi="GHEA Grapalat" w:cs="Times Armenian"/>
          <w:sz w:val="20"/>
          <w:lang w:val="hy-AM"/>
        </w:rPr>
        <w:t xml:space="preserve">, </w:t>
      </w:r>
      <w:r w:rsidRPr="00025827">
        <w:rPr>
          <w:rFonts w:ascii="GHEA Grapalat" w:hAnsi="GHEA Grapalat" w:cs="Sylfaen"/>
          <w:sz w:val="20"/>
          <w:lang w:val="hy-AM"/>
        </w:rPr>
        <w:t>առանց</w:t>
      </w:r>
      <w:r w:rsidRPr="00025827">
        <w:rPr>
          <w:rFonts w:ascii="GHEA Grapalat" w:hAnsi="GHEA Grapalat" w:cs="Times Armenian"/>
          <w:sz w:val="20"/>
          <w:lang w:val="hy-AM"/>
        </w:rPr>
        <w:t xml:space="preserve"> </w:t>
      </w:r>
      <w:r w:rsidRPr="00025827">
        <w:rPr>
          <w:rFonts w:ascii="GHEA Grapalat" w:hAnsi="GHEA Grapalat" w:cs="Sylfaen"/>
          <w:sz w:val="20"/>
          <w:lang w:val="hy-AM"/>
        </w:rPr>
        <w:t>պարտապան</w:t>
      </w:r>
      <w:r w:rsidRPr="00025827">
        <w:rPr>
          <w:rFonts w:ascii="GHEA Grapalat" w:hAnsi="GHEA Grapalat" w:cs="Times Armenian"/>
          <w:sz w:val="20"/>
          <w:lang w:val="hy-AM"/>
        </w:rPr>
        <w:t xml:space="preserve"> </w:t>
      </w:r>
      <w:r w:rsidRPr="00025827">
        <w:rPr>
          <w:rFonts w:ascii="GHEA Grapalat" w:hAnsi="GHEA Grapalat" w:cs="Sylfaen"/>
          <w:sz w:val="20"/>
          <w:lang w:val="hy-AM"/>
        </w:rPr>
        <w:t>կողմի</w:t>
      </w:r>
      <w:r w:rsidRPr="00025827">
        <w:rPr>
          <w:rFonts w:ascii="GHEA Grapalat" w:hAnsi="GHEA Grapalat" w:cs="Times Armenian"/>
          <w:sz w:val="20"/>
          <w:lang w:val="hy-AM"/>
        </w:rPr>
        <w:t xml:space="preserve"> </w:t>
      </w:r>
      <w:r w:rsidRPr="00025827">
        <w:rPr>
          <w:rFonts w:ascii="GHEA Grapalat" w:hAnsi="GHEA Grapalat" w:cs="Sylfaen"/>
          <w:sz w:val="20"/>
          <w:lang w:val="hy-AM"/>
        </w:rPr>
        <w:t>գրավոր</w:t>
      </w:r>
      <w:r w:rsidRPr="00025827">
        <w:rPr>
          <w:rFonts w:ascii="GHEA Grapalat" w:hAnsi="GHEA Grapalat" w:cs="Times Armenian"/>
          <w:sz w:val="20"/>
          <w:lang w:val="hy-AM"/>
        </w:rPr>
        <w:t xml:space="preserve"> </w:t>
      </w:r>
      <w:r w:rsidRPr="00025827">
        <w:rPr>
          <w:rFonts w:ascii="GHEA Grapalat" w:hAnsi="GHEA Grapalat" w:cs="Sylfaen"/>
          <w:sz w:val="20"/>
          <w:lang w:val="hy-AM"/>
        </w:rPr>
        <w:t>համաձայնության</w:t>
      </w:r>
      <w:r w:rsidRPr="00025827">
        <w:rPr>
          <w:rFonts w:ascii="GHEA Grapalat" w:hAnsi="GHEA Grapalat" w:cs="Times Armenian"/>
          <w:sz w:val="20"/>
          <w:lang w:val="hy-AM"/>
        </w:rPr>
        <w:t>։</w:t>
      </w:r>
      <w:r w:rsidRPr="00025827">
        <w:rPr>
          <w:rFonts w:ascii="GHEA Grapalat" w:hAnsi="GHEA Grapalat"/>
          <w:sz w:val="20"/>
          <w:lang w:val="hy-AM"/>
        </w:rPr>
        <w:t xml:space="preserve"> </w:t>
      </w:r>
    </w:p>
    <w:p w14:paraId="0A3F91A5" w14:textId="77777777" w:rsidR="007678FA" w:rsidRPr="00025827" w:rsidRDefault="007678FA" w:rsidP="00174841">
      <w:pPr>
        <w:tabs>
          <w:tab w:val="left" w:pos="720"/>
        </w:tabs>
        <w:jc w:val="both"/>
        <w:rPr>
          <w:rFonts w:ascii="GHEA Grapalat" w:hAnsi="GHEA Grapalat"/>
          <w:sz w:val="20"/>
          <w:lang w:val="hy-AM"/>
        </w:rPr>
      </w:pPr>
      <w:r w:rsidRPr="0002582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25827">
        <w:rPr>
          <w:rFonts w:ascii="GHEA Grapalat" w:hAnsi="GHEA Grapalat"/>
          <w:sz w:val="20"/>
          <w:lang w:val="hy-AM"/>
        </w:rPr>
        <w:t xml:space="preserve">ում է </w:t>
      </w:r>
      <w:r w:rsidRPr="0002582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25827" w:rsidRDefault="007678FA" w:rsidP="00174841">
      <w:pPr>
        <w:tabs>
          <w:tab w:val="left" w:pos="1276"/>
        </w:tabs>
        <w:ind w:firstLine="720"/>
        <w:jc w:val="both"/>
        <w:rPr>
          <w:rFonts w:ascii="GHEA Grapalat" w:hAnsi="GHEA Grapalat" w:cs="Sylfaen"/>
          <w:sz w:val="20"/>
          <w:lang w:val="hy-AM"/>
        </w:rPr>
      </w:pPr>
      <w:r w:rsidRPr="0002582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25827" w:rsidRDefault="007678FA" w:rsidP="00174841">
      <w:pPr>
        <w:tabs>
          <w:tab w:val="left" w:pos="720"/>
        </w:tabs>
        <w:jc w:val="both"/>
        <w:rPr>
          <w:rFonts w:ascii="GHEA Grapalat" w:hAnsi="GHEA Grapalat"/>
          <w:sz w:val="20"/>
          <w:lang w:val="hy-AM"/>
        </w:rPr>
      </w:pPr>
      <w:r w:rsidRPr="00025827">
        <w:rPr>
          <w:rFonts w:ascii="GHEA Grapalat" w:hAnsi="GHEA Grapalat"/>
          <w:sz w:val="20"/>
          <w:lang w:val="hy-AM"/>
        </w:rPr>
        <w:tab/>
        <w:t xml:space="preserve">7.5 </w:t>
      </w:r>
      <w:r w:rsidRPr="00025827">
        <w:rPr>
          <w:rFonts w:ascii="GHEA Grapalat" w:hAnsi="GHEA Grapalat" w:cs="Sylfaen"/>
          <w:sz w:val="20"/>
          <w:lang w:val="hy-AM"/>
        </w:rPr>
        <w:t>Պայմանագրում</w:t>
      </w:r>
      <w:r w:rsidRPr="00025827">
        <w:rPr>
          <w:rFonts w:ascii="GHEA Grapalat" w:hAnsi="GHEA Grapalat" w:cs="Times Armenian"/>
          <w:sz w:val="20"/>
          <w:lang w:val="hy-AM"/>
        </w:rPr>
        <w:t xml:space="preserve"> </w:t>
      </w:r>
      <w:r w:rsidRPr="00025827">
        <w:rPr>
          <w:rFonts w:ascii="GHEA Grapalat" w:hAnsi="GHEA Grapalat" w:cs="Sylfaen"/>
          <w:sz w:val="20"/>
          <w:lang w:val="hy-AM"/>
        </w:rPr>
        <w:t>փոփոխություններ</w:t>
      </w:r>
      <w:r w:rsidRPr="00025827">
        <w:rPr>
          <w:rFonts w:ascii="GHEA Grapalat" w:hAnsi="GHEA Grapalat" w:cs="Times Armenian"/>
          <w:sz w:val="20"/>
          <w:lang w:val="hy-AM"/>
        </w:rPr>
        <w:t xml:space="preserve"> </w:t>
      </w:r>
      <w:r w:rsidRPr="00025827">
        <w:rPr>
          <w:rFonts w:ascii="GHEA Grapalat" w:hAnsi="GHEA Grapalat" w:cs="Sylfaen"/>
          <w:sz w:val="20"/>
          <w:lang w:val="hy-AM"/>
        </w:rPr>
        <w:t>և</w:t>
      </w:r>
      <w:r w:rsidRPr="00025827">
        <w:rPr>
          <w:rFonts w:ascii="GHEA Grapalat" w:hAnsi="GHEA Grapalat" w:cs="Times Armenian"/>
          <w:sz w:val="20"/>
          <w:lang w:val="hy-AM"/>
        </w:rPr>
        <w:t xml:space="preserve"> </w:t>
      </w:r>
      <w:r w:rsidRPr="00025827">
        <w:rPr>
          <w:rFonts w:ascii="GHEA Grapalat" w:hAnsi="GHEA Grapalat" w:cs="Sylfaen"/>
          <w:sz w:val="20"/>
          <w:lang w:val="hy-AM"/>
        </w:rPr>
        <w:t>լրացումներ</w:t>
      </w:r>
      <w:r w:rsidRPr="00025827">
        <w:rPr>
          <w:rFonts w:ascii="GHEA Grapalat" w:hAnsi="GHEA Grapalat" w:cs="Times Armenian"/>
          <w:sz w:val="20"/>
          <w:lang w:val="hy-AM"/>
        </w:rPr>
        <w:t xml:space="preserve"> </w:t>
      </w:r>
      <w:r w:rsidRPr="00025827">
        <w:rPr>
          <w:rFonts w:ascii="GHEA Grapalat" w:hAnsi="GHEA Grapalat" w:cs="Sylfaen"/>
          <w:sz w:val="20"/>
          <w:lang w:val="hy-AM"/>
        </w:rPr>
        <w:t>կարող</w:t>
      </w:r>
      <w:r w:rsidRPr="00025827">
        <w:rPr>
          <w:rFonts w:ascii="GHEA Grapalat" w:hAnsi="GHEA Grapalat" w:cs="Times Armenian"/>
          <w:sz w:val="20"/>
          <w:lang w:val="hy-AM"/>
        </w:rPr>
        <w:t xml:space="preserve"> </w:t>
      </w:r>
      <w:r w:rsidRPr="00025827">
        <w:rPr>
          <w:rFonts w:ascii="GHEA Grapalat" w:hAnsi="GHEA Grapalat" w:cs="Sylfaen"/>
          <w:sz w:val="20"/>
          <w:lang w:val="hy-AM"/>
        </w:rPr>
        <w:t>են</w:t>
      </w:r>
      <w:r w:rsidRPr="00025827">
        <w:rPr>
          <w:rFonts w:ascii="GHEA Grapalat" w:hAnsi="GHEA Grapalat" w:cs="Times Armenian"/>
          <w:sz w:val="20"/>
          <w:lang w:val="hy-AM"/>
        </w:rPr>
        <w:t xml:space="preserve"> </w:t>
      </w:r>
      <w:r w:rsidRPr="00025827">
        <w:rPr>
          <w:rFonts w:ascii="GHEA Grapalat" w:hAnsi="GHEA Grapalat" w:cs="Sylfaen"/>
          <w:sz w:val="20"/>
          <w:lang w:val="hy-AM"/>
        </w:rPr>
        <w:t>կատարվել</w:t>
      </w:r>
      <w:r w:rsidRPr="00025827">
        <w:rPr>
          <w:rFonts w:ascii="GHEA Grapalat" w:hAnsi="GHEA Grapalat" w:cs="Times Armenian"/>
          <w:sz w:val="20"/>
          <w:lang w:val="hy-AM"/>
        </w:rPr>
        <w:t xml:space="preserve"> </w:t>
      </w:r>
      <w:r w:rsidRPr="00025827">
        <w:rPr>
          <w:rFonts w:ascii="GHEA Grapalat" w:hAnsi="GHEA Grapalat" w:cs="Sylfaen"/>
          <w:sz w:val="20"/>
          <w:lang w:val="hy-AM"/>
        </w:rPr>
        <w:t>միայն</w:t>
      </w:r>
      <w:r w:rsidRPr="00025827">
        <w:rPr>
          <w:rFonts w:ascii="GHEA Grapalat" w:hAnsi="GHEA Grapalat" w:cs="Times Armenian"/>
          <w:sz w:val="20"/>
          <w:lang w:val="hy-AM"/>
        </w:rPr>
        <w:t xml:space="preserve"> </w:t>
      </w:r>
      <w:r w:rsidRPr="00025827">
        <w:rPr>
          <w:rFonts w:ascii="GHEA Grapalat" w:hAnsi="GHEA Grapalat" w:cs="Sylfaen"/>
          <w:sz w:val="20"/>
          <w:lang w:val="hy-AM"/>
        </w:rPr>
        <w:t>Կողմերի</w:t>
      </w:r>
      <w:r w:rsidRPr="00025827">
        <w:rPr>
          <w:rFonts w:ascii="GHEA Grapalat" w:hAnsi="GHEA Grapalat" w:cs="Times Armenian"/>
          <w:sz w:val="20"/>
          <w:lang w:val="hy-AM"/>
        </w:rPr>
        <w:t xml:space="preserve"> </w:t>
      </w:r>
      <w:r w:rsidRPr="00025827">
        <w:rPr>
          <w:rFonts w:ascii="GHEA Grapalat" w:hAnsi="GHEA Grapalat" w:cs="Sylfaen"/>
          <w:sz w:val="20"/>
          <w:lang w:val="hy-AM"/>
        </w:rPr>
        <w:t>փոխադարձ</w:t>
      </w:r>
      <w:r w:rsidRPr="00025827">
        <w:rPr>
          <w:rFonts w:ascii="GHEA Grapalat" w:hAnsi="GHEA Grapalat" w:cs="Times Armenian"/>
          <w:sz w:val="20"/>
          <w:lang w:val="hy-AM"/>
        </w:rPr>
        <w:t xml:space="preserve"> </w:t>
      </w:r>
      <w:r w:rsidRPr="00025827">
        <w:rPr>
          <w:rFonts w:ascii="GHEA Grapalat" w:hAnsi="GHEA Grapalat" w:cs="Sylfaen"/>
          <w:sz w:val="20"/>
          <w:lang w:val="hy-AM"/>
        </w:rPr>
        <w:t>համաձայնությամբ՝</w:t>
      </w:r>
      <w:r w:rsidRPr="00025827">
        <w:rPr>
          <w:rFonts w:ascii="GHEA Grapalat" w:hAnsi="GHEA Grapalat" w:cs="Times Armenian"/>
          <w:sz w:val="20"/>
          <w:lang w:val="hy-AM"/>
        </w:rPr>
        <w:t xml:space="preserve"> </w:t>
      </w:r>
      <w:r w:rsidRPr="00025827">
        <w:rPr>
          <w:rFonts w:ascii="GHEA Grapalat" w:hAnsi="GHEA Grapalat" w:cs="Sylfaen"/>
          <w:sz w:val="20"/>
          <w:lang w:val="hy-AM"/>
        </w:rPr>
        <w:t>համաձայնագիր</w:t>
      </w:r>
      <w:r w:rsidRPr="00025827">
        <w:rPr>
          <w:rFonts w:ascii="GHEA Grapalat" w:hAnsi="GHEA Grapalat" w:cs="Times Armenian"/>
          <w:sz w:val="20"/>
          <w:lang w:val="hy-AM"/>
        </w:rPr>
        <w:t xml:space="preserve"> </w:t>
      </w:r>
      <w:r w:rsidRPr="00025827">
        <w:rPr>
          <w:rFonts w:ascii="GHEA Grapalat" w:hAnsi="GHEA Grapalat" w:cs="Sylfaen"/>
          <w:sz w:val="20"/>
          <w:lang w:val="hy-AM"/>
        </w:rPr>
        <w:t>կնքելու</w:t>
      </w:r>
      <w:r w:rsidRPr="00025827">
        <w:rPr>
          <w:rFonts w:ascii="GHEA Grapalat" w:hAnsi="GHEA Grapalat" w:cs="Times Armenian"/>
          <w:sz w:val="20"/>
          <w:lang w:val="hy-AM"/>
        </w:rPr>
        <w:t xml:space="preserve"> </w:t>
      </w:r>
      <w:r w:rsidRPr="00025827">
        <w:rPr>
          <w:rFonts w:ascii="GHEA Grapalat" w:hAnsi="GHEA Grapalat" w:cs="Sylfaen"/>
          <w:sz w:val="20"/>
          <w:lang w:val="hy-AM"/>
        </w:rPr>
        <w:t>միջոցով</w:t>
      </w:r>
      <w:r w:rsidRPr="00025827">
        <w:rPr>
          <w:rFonts w:ascii="GHEA Grapalat" w:hAnsi="GHEA Grapalat" w:cs="Times Armenian"/>
          <w:sz w:val="20"/>
          <w:lang w:val="hy-AM"/>
        </w:rPr>
        <w:t xml:space="preserve">, </w:t>
      </w:r>
      <w:r w:rsidRPr="00025827">
        <w:rPr>
          <w:rFonts w:ascii="GHEA Grapalat" w:hAnsi="GHEA Grapalat" w:cs="Sylfaen"/>
          <w:sz w:val="20"/>
          <w:lang w:val="hy-AM"/>
        </w:rPr>
        <w:t>որը</w:t>
      </w:r>
      <w:r w:rsidRPr="00025827">
        <w:rPr>
          <w:rFonts w:ascii="GHEA Grapalat" w:hAnsi="GHEA Grapalat" w:cs="Times Armenian"/>
          <w:sz w:val="20"/>
          <w:lang w:val="hy-AM"/>
        </w:rPr>
        <w:t xml:space="preserve"> </w:t>
      </w:r>
      <w:r w:rsidRPr="00025827">
        <w:rPr>
          <w:rFonts w:ascii="GHEA Grapalat" w:hAnsi="GHEA Grapalat" w:cs="Sylfaen"/>
          <w:sz w:val="20"/>
          <w:lang w:val="hy-AM"/>
        </w:rPr>
        <w:t>կհանդիսանա</w:t>
      </w:r>
      <w:r w:rsidRPr="00025827">
        <w:rPr>
          <w:rFonts w:ascii="GHEA Grapalat" w:hAnsi="GHEA Grapalat" w:cs="Times Armenian"/>
          <w:sz w:val="20"/>
          <w:lang w:val="hy-AM"/>
        </w:rPr>
        <w:t xml:space="preserve"> </w:t>
      </w:r>
      <w:r w:rsidRPr="00025827">
        <w:rPr>
          <w:rFonts w:ascii="GHEA Grapalat" w:hAnsi="GHEA Grapalat" w:cs="Sylfaen"/>
          <w:sz w:val="20"/>
          <w:lang w:val="hy-AM"/>
        </w:rPr>
        <w:t>պայմանագրի</w:t>
      </w:r>
      <w:r w:rsidRPr="00025827">
        <w:rPr>
          <w:rFonts w:ascii="GHEA Grapalat" w:hAnsi="GHEA Grapalat" w:cs="Times Armenian"/>
          <w:sz w:val="20"/>
          <w:lang w:val="hy-AM"/>
        </w:rPr>
        <w:t xml:space="preserve"> </w:t>
      </w:r>
      <w:r w:rsidRPr="00025827">
        <w:rPr>
          <w:rFonts w:ascii="GHEA Grapalat" w:hAnsi="GHEA Grapalat" w:cs="Sylfaen"/>
          <w:sz w:val="20"/>
          <w:lang w:val="hy-AM"/>
        </w:rPr>
        <w:t>անբաժանելի</w:t>
      </w:r>
      <w:r w:rsidRPr="00025827">
        <w:rPr>
          <w:rFonts w:ascii="GHEA Grapalat" w:hAnsi="GHEA Grapalat" w:cs="Times Armenian"/>
          <w:sz w:val="20"/>
          <w:lang w:val="hy-AM"/>
        </w:rPr>
        <w:t xml:space="preserve"> </w:t>
      </w:r>
      <w:r w:rsidRPr="00025827">
        <w:rPr>
          <w:rFonts w:ascii="GHEA Grapalat" w:hAnsi="GHEA Grapalat" w:cs="Sylfaen"/>
          <w:sz w:val="20"/>
          <w:lang w:val="hy-AM"/>
        </w:rPr>
        <w:t>մասը</w:t>
      </w:r>
      <w:r w:rsidRPr="00025827">
        <w:rPr>
          <w:rFonts w:ascii="GHEA Grapalat" w:hAnsi="GHEA Grapalat"/>
          <w:sz w:val="20"/>
          <w:lang w:val="hy-AM"/>
        </w:rPr>
        <w:t>։</w:t>
      </w:r>
    </w:p>
    <w:p w14:paraId="0D0497E6" w14:textId="1CF2B84F" w:rsidR="007678FA" w:rsidRPr="00025827" w:rsidRDefault="007678FA" w:rsidP="00174841">
      <w:pPr>
        <w:jc w:val="both"/>
        <w:rPr>
          <w:rFonts w:ascii="GHEA Grapalat" w:hAnsi="GHEA Grapalat"/>
          <w:sz w:val="20"/>
          <w:lang w:val="hy-AM"/>
        </w:rPr>
      </w:pPr>
      <w:r w:rsidRPr="00025827">
        <w:rPr>
          <w:rFonts w:ascii="GHEA Grapalat" w:hAnsi="GHEA Grapalat"/>
          <w:sz w:val="20"/>
          <w:lang w:val="hy-AM"/>
        </w:rPr>
        <w:tab/>
        <w:t>Արգելվում է պայմա</w:t>
      </w:r>
      <w:r w:rsidR="00F4042F" w:rsidRPr="00025827">
        <w:rPr>
          <w:rFonts w:ascii="GHEA Grapalat" w:hAnsi="GHEA Grapalat"/>
          <w:sz w:val="20"/>
          <w:lang w:val="hy-AM"/>
        </w:rPr>
        <w:t xml:space="preserve">նագրում </w:t>
      </w:r>
      <w:r w:rsidRPr="0002582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025827">
        <w:rPr>
          <w:rFonts w:ascii="GHEA Grapalat" w:hAnsi="GHEA Grapalat" w:cs="Sylfaen"/>
          <w:sz w:val="20"/>
          <w:lang w:val="hy-AM"/>
        </w:rPr>
        <w:t xml:space="preserve">ձեռք բերվող ծառայության միավորի գնի </w:t>
      </w:r>
      <w:r w:rsidRPr="00025827">
        <w:rPr>
          <w:rFonts w:ascii="GHEA Grapalat" w:hAnsi="GHEA Grapalat" w:cs="Times Armenian"/>
          <w:sz w:val="20"/>
          <w:lang w:val="hy-AM"/>
        </w:rPr>
        <w:t xml:space="preserve"> </w:t>
      </w:r>
      <w:r w:rsidRPr="00025827">
        <w:rPr>
          <w:rFonts w:ascii="GHEA Grapalat" w:hAnsi="GHEA Grapalat"/>
          <w:sz w:val="20"/>
          <w:lang w:val="hy-AM"/>
        </w:rPr>
        <w:t>կամ պայմանագրի գնի արհեստական փոփոխման։</w:t>
      </w:r>
    </w:p>
    <w:p w14:paraId="04440296" w14:textId="77777777" w:rsidR="007678FA" w:rsidRPr="00025827" w:rsidRDefault="007678FA" w:rsidP="00174841">
      <w:pPr>
        <w:tabs>
          <w:tab w:val="left" w:pos="1276"/>
        </w:tabs>
        <w:ind w:firstLine="720"/>
        <w:jc w:val="both"/>
        <w:rPr>
          <w:rFonts w:ascii="GHEA Grapalat" w:hAnsi="GHEA Grapalat" w:cs="Times Armenian"/>
          <w:sz w:val="20"/>
          <w:lang w:val="hy-AM"/>
        </w:rPr>
      </w:pPr>
      <w:r w:rsidRPr="0002582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25827" w:rsidRDefault="007678FA" w:rsidP="00174841">
      <w:pPr>
        <w:tabs>
          <w:tab w:val="left" w:pos="1276"/>
        </w:tabs>
        <w:ind w:firstLine="720"/>
        <w:jc w:val="both"/>
        <w:rPr>
          <w:rFonts w:ascii="GHEA Grapalat" w:hAnsi="GHEA Grapalat"/>
          <w:sz w:val="20"/>
          <w:lang w:val="hy-AM"/>
        </w:rPr>
      </w:pPr>
      <w:r w:rsidRPr="00025827">
        <w:rPr>
          <w:rFonts w:ascii="GHEA Grapalat" w:hAnsi="GHEA Grapalat"/>
          <w:sz w:val="20"/>
          <w:lang w:val="pt-BR"/>
        </w:rPr>
        <w:t>7.6 Եթե պայմանագիրն  իրականացվ</w:t>
      </w:r>
      <w:r w:rsidRPr="00025827">
        <w:rPr>
          <w:rFonts w:ascii="GHEA Grapalat" w:hAnsi="GHEA Grapalat"/>
          <w:sz w:val="20"/>
          <w:lang w:val="hy-AM"/>
        </w:rPr>
        <w:t>ում է</w:t>
      </w:r>
      <w:r w:rsidRPr="00025827">
        <w:rPr>
          <w:rFonts w:ascii="GHEA Grapalat" w:hAnsi="GHEA Grapalat"/>
          <w:sz w:val="20"/>
          <w:lang w:val="pt-BR"/>
        </w:rPr>
        <w:t xml:space="preserve"> գործակալության պայմանագիր կնքելու միջոցով</w:t>
      </w:r>
    </w:p>
    <w:p w14:paraId="3F022A2F" w14:textId="77777777" w:rsidR="007678FA" w:rsidRPr="00025827" w:rsidRDefault="007678FA" w:rsidP="00174841">
      <w:pPr>
        <w:tabs>
          <w:tab w:val="left" w:pos="1276"/>
        </w:tabs>
        <w:ind w:firstLine="720"/>
        <w:jc w:val="both"/>
        <w:rPr>
          <w:rFonts w:ascii="GHEA Grapalat" w:hAnsi="GHEA Grapalat"/>
          <w:sz w:val="20"/>
          <w:lang w:val="pt-BR"/>
        </w:rPr>
      </w:pPr>
      <w:r w:rsidRPr="00025827">
        <w:rPr>
          <w:rFonts w:ascii="GHEA Grapalat" w:hAnsi="GHEA Grapalat"/>
          <w:sz w:val="20"/>
          <w:lang w:val="hy-AM"/>
        </w:rPr>
        <w:t>1)</w:t>
      </w:r>
      <w:r w:rsidRPr="00025827">
        <w:rPr>
          <w:rFonts w:ascii="GHEA Grapalat" w:hAnsi="GHEA Grapalat"/>
          <w:sz w:val="20"/>
          <w:lang w:val="pt-BR"/>
        </w:rPr>
        <w:t xml:space="preserve"> </w:t>
      </w:r>
      <w:r w:rsidRPr="00025827">
        <w:rPr>
          <w:rFonts w:ascii="GHEA Grapalat" w:hAnsi="GHEA Grapalat"/>
          <w:sz w:val="20"/>
          <w:lang w:val="hy-AM"/>
        </w:rPr>
        <w:t>Կատարողը</w:t>
      </w:r>
      <w:r w:rsidRPr="0002582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25827" w:rsidRDefault="007678FA" w:rsidP="00174841">
      <w:pPr>
        <w:tabs>
          <w:tab w:val="left" w:pos="1276"/>
        </w:tabs>
        <w:ind w:firstLine="720"/>
        <w:jc w:val="both"/>
        <w:rPr>
          <w:rFonts w:ascii="GHEA Grapalat" w:hAnsi="GHEA Grapalat"/>
          <w:sz w:val="20"/>
          <w:lang w:val="pt-BR"/>
        </w:rPr>
      </w:pPr>
      <w:r w:rsidRPr="00025827">
        <w:rPr>
          <w:rFonts w:ascii="GHEA Grapalat" w:hAnsi="GHEA Grapalat"/>
          <w:sz w:val="20"/>
          <w:lang w:val="pt-BR"/>
        </w:rPr>
        <w:t xml:space="preserve">2) պայմանագրի կատարման ընթացքում գործակալի փոփոխման դեպքում </w:t>
      </w:r>
      <w:r w:rsidRPr="00025827">
        <w:rPr>
          <w:rFonts w:ascii="GHEA Grapalat" w:hAnsi="GHEA Grapalat"/>
          <w:sz w:val="20"/>
          <w:lang w:val="hy-AM"/>
        </w:rPr>
        <w:t>Կատարող</w:t>
      </w:r>
      <w:r w:rsidRPr="00025827">
        <w:rPr>
          <w:rFonts w:ascii="GHEA Grapalat" w:hAnsi="GHEA Grapalat"/>
          <w:sz w:val="20"/>
          <w:lang w:val="pt-BR"/>
        </w:rPr>
        <w:t xml:space="preserve">ը գրավոր տեղեկացնում է </w:t>
      </w:r>
      <w:r w:rsidRPr="00025827">
        <w:rPr>
          <w:rFonts w:ascii="GHEA Grapalat" w:hAnsi="GHEA Grapalat"/>
          <w:sz w:val="20"/>
          <w:lang w:val="hy-AM"/>
        </w:rPr>
        <w:t>Պ</w:t>
      </w:r>
      <w:r w:rsidRPr="0002582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25827">
        <w:rPr>
          <w:rStyle w:val="FootnoteReference"/>
          <w:rFonts w:ascii="GHEA Grapalat" w:hAnsi="GHEA Grapalat"/>
          <w:sz w:val="20"/>
          <w:lang w:val="pt-BR"/>
        </w:rPr>
        <w:footnoteReference w:id="4"/>
      </w:r>
    </w:p>
    <w:p w14:paraId="4E63C041" w14:textId="685043E6" w:rsidR="007678FA" w:rsidRPr="00025827" w:rsidRDefault="007678FA" w:rsidP="00174841">
      <w:pPr>
        <w:tabs>
          <w:tab w:val="left" w:pos="1276"/>
        </w:tabs>
        <w:ind w:firstLine="720"/>
        <w:jc w:val="both"/>
        <w:rPr>
          <w:rFonts w:ascii="GHEA Grapalat" w:hAnsi="GHEA Grapalat"/>
          <w:sz w:val="20"/>
          <w:lang w:val="pt-BR"/>
        </w:rPr>
      </w:pPr>
      <w:r w:rsidRPr="0002582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25827">
        <w:rPr>
          <w:rStyle w:val="FootnoteReference"/>
          <w:rFonts w:ascii="GHEA Grapalat" w:hAnsi="GHEA Grapalat"/>
          <w:sz w:val="20"/>
          <w:lang w:val="pt-BR"/>
        </w:rPr>
        <w:footnoteReference w:id="5"/>
      </w:r>
    </w:p>
    <w:p w14:paraId="63D364B6" w14:textId="69A049F0" w:rsidR="007678FA" w:rsidRPr="00025827" w:rsidRDefault="00963CA0" w:rsidP="00174841">
      <w:pPr>
        <w:tabs>
          <w:tab w:val="left" w:pos="1276"/>
        </w:tabs>
        <w:ind w:firstLine="720"/>
        <w:jc w:val="both"/>
        <w:rPr>
          <w:rFonts w:ascii="GHEA Grapalat" w:hAnsi="GHEA Grapalat"/>
          <w:sz w:val="20"/>
          <w:lang w:val="pt-BR"/>
        </w:rPr>
      </w:pPr>
      <w:r w:rsidRPr="00025827">
        <w:rPr>
          <w:rFonts w:ascii="GHEA Grapalat" w:hAnsi="GHEA Grapalat" w:cs="Times Armenian"/>
          <w:sz w:val="20"/>
          <w:lang w:val="pt-BR"/>
        </w:rPr>
        <w:t>7.8 Ծառայության</w:t>
      </w:r>
      <w:r w:rsidRPr="00025827">
        <w:rPr>
          <w:rFonts w:ascii="GHEA Grapalat" w:hAnsi="GHEA Grapalat" w:cs="Times Armenian"/>
          <w:sz w:val="20"/>
          <w:lang w:val="hy-AM"/>
        </w:rPr>
        <w:t xml:space="preserve"> </w:t>
      </w:r>
      <w:r w:rsidRPr="00025827">
        <w:rPr>
          <w:rFonts w:ascii="GHEA Grapalat" w:hAnsi="GHEA Grapalat" w:cs="Times Armenian"/>
          <w:sz w:val="20"/>
        </w:rPr>
        <w:t>մատուց</w:t>
      </w:r>
      <w:r w:rsidRPr="00025827">
        <w:rPr>
          <w:rFonts w:ascii="GHEA Grapalat" w:hAnsi="GHEA Grapalat" w:cs="Sylfaen"/>
          <w:sz w:val="20"/>
          <w:lang w:val="hy-AM"/>
        </w:rPr>
        <w:t>ման</w:t>
      </w:r>
      <w:r w:rsidRPr="00025827">
        <w:rPr>
          <w:rFonts w:ascii="GHEA Grapalat" w:hAnsi="GHEA Grapalat" w:cs="Times Armenian"/>
          <w:sz w:val="20"/>
          <w:lang w:val="hy-AM"/>
        </w:rPr>
        <w:t xml:space="preserve"> </w:t>
      </w:r>
      <w:r w:rsidRPr="00025827">
        <w:rPr>
          <w:rFonts w:ascii="GHEA Grapalat" w:hAnsi="GHEA Grapalat" w:cs="Sylfaen"/>
          <w:sz w:val="20"/>
          <w:lang w:val="hy-AM"/>
        </w:rPr>
        <w:t>ժամկետը</w:t>
      </w:r>
      <w:r w:rsidRPr="00025827">
        <w:rPr>
          <w:rFonts w:ascii="GHEA Grapalat" w:hAnsi="GHEA Grapalat" w:cs="Times Armenian"/>
          <w:sz w:val="20"/>
          <w:lang w:val="hy-AM"/>
        </w:rPr>
        <w:t xml:space="preserve"> </w:t>
      </w:r>
      <w:r w:rsidRPr="00025827">
        <w:rPr>
          <w:rFonts w:ascii="GHEA Grapalat" w:hAnsi="GHEA Grapalat" w:cs="Sylfaen"/>
          <w:sz w:val="20"/>
          <w:lang w:val="hy-AM"/>
        </w:rPr>
        <w:t>կարող</w:t>
      </w:r>
      <w:r w:rsidRPr="00025827">
        <w:rPr>
          <w:rFonts w:ascii="GHEA Grapalat" w:hAnsi="GHEA Grapalat" w:cs="Times Armenian"/>
          <w:sz w:val="20"/>
          <w:lang w:val="hy-AM"/>
        </w:rPr>
        <w:t xml:space="preserve"> </w:t>
      </w:r>
      <w:r w:rsidRPr="00025827">
        <w:rPr>
          <w:rFonts w:ascii="GHEA Grapalat" w:hAnsi="GHEA Grapalat" w:cs="Sylfaen"/>
          <w:sz w:val="20"/>
          <w:lang w:val="hy-AM"/>
        </w:rPr>
        <w:t>է</w:t>
      </w:r>
      <w:r w:rsidRPr="00025827">
        <w:rPr>
          <w:rFonts w:ascii="GHEA Grapalat" w:hAnsi="GHEA Grapalat" w:cs="Times Armenian"/>
          <w:sz w:val="20"/>
          <w:lang w:val="hy-AM"/>
        </w:rPr>
        <w:t xml:space="preserve"> </w:t>
      </w:r>
      <w:r w:rsidRPr="00025827">
        <w:rPr>
          <w:rFonts w:ascii="GHEA Grapalat" w:hAnsi="GHEA Grapalat" w:cs="Sylfaen"/>
          <w:sz w:val="20"/>
          <w:lang w:val="hy-AM"/>
        </w:rPr>
        <w:t>երկարաձգվել</w:t>
      </w:r>
      <w:r w:rsidRPr="00025827">
        <w:rPr>
          <w:rFonts w:ascii="GHEA Grapalat" w:hAnsi="GHEA Grapalat" w:cs="Times Armenian"/>
          <w:sz w:val="20"/>
          <w:lang w:val="hy-AM"/>
        </w:rPr>
        <w:t xml:space="preserve"> </w:t>
      </w:r>
      <w:r w:rsidRPr="00025827">
        <w:rPr>
          <w:rFonts w:ascii="GHEA Grapalat" w:hAnsi="GHEA Grapalat" w:cs="Sylfaen"/>
          <w:sz w:val="20"/>
          <w:lang w:val="hy-AM"/>
        </w:rPr>
        <w:t>մինչև</w:t>
      </w:r>
      <w:r w:rsidRPr="00025827">
        <w:rPr>
          <w:rFonts w:ascii="GHEA Grapalat" w:hAnsi="GHEA Grapalat" w:cs="Times Armenian"/>
          <w:sz w:val="20"/>
          <w:lang w:val="hy-AM"/>
        </w:rPr>
        <w:t xml:space="preserve"> պայմանագրով </w:t>
      </w:r>
      <w:r w:rsidRPr="00025827">
        <w:rPr>
          <w:rFonts w:ascii="GHEA Grapalat" w:hAnsi="GHEA Grapalat" w:cs="Sylfaen"/>
          <w:sz w:val="20"/>
          <w:lang w:val="hy-AM"/>
        </w:rPr>
        <w:t>այդ</w:t>
      </w:r>
      <w:r w:rsidRPr="00025827">
        <w:rPr>
          <w:rFonts w:ascii="GHEA Grapalat" w:hAnsi="GHEA Grapalat" w:cs="Times Armenian"/>
          <w:sz w:val="20"/>
          <w:lang w:val="hy-AM"/>
        </w:rPr>
        <w:t xml:space="preserve"> </w:t>
      </w:r>
      <w:r w:rsidRPr="00025827">
        <w:rPr>
          <w:rFonts w:ascii="GHEA Grapalat" w:hAnsi="GHEA Grapalat" w:cs="Sylfaen"/>
          <w:sz w:val="20"/>
          <w:lang w:val="hy-AM"/>
        </w:rPr>
        <w:t>ժամկետը</w:t>
      </w:r>
      <w:r w:rsidRPr="00025827">
        <w:rPr>
          <w:rFonts w:ascii="GHEA Grapalat" w:hAnsi="GHEA Grapalat" w:cs="Times Armenian"/>
          <w:sz w:val="20"/>
          <w:lang w:val="hy-AM"/>
        </w:rPr>
        <w:t xml:space="preserve"> </w:t>
      </w:r>
      <w:r w:rsidRPr="00025827">
        <w:rPr>
          <w:rFonts w:ascii="GHEA Grapalat" w:hAnsi="GHEA Grapalat" w:cs="Sylfaen"/>
          <w:sz w:val="20"/>
          <w:lang w:val="hy-AM"/>
        </w:rPr>
        <w:t>լրանալը</w:t>
      </w:r>
      <w:r w:rsidRPr="00025827">
        <w:rPr>
          <w:rFonts w:ascii="GHEA Grapalat" w:hAnsi="GHEA Grapalat" w:cs="Sylfaen"/>
          <w:sz w:val="20"/>
          <w:lang w:val="pt-BR"/>
        </w:rPr>
        <w:t>`</w:t>
      </w:r>
      <w:r w:rsidRPr="00025827">
        <w:rPr>
          <w:rFonts w:ascii="GHEA Grapalat" w:hAnsi="GHEA Grapalat" w:cs="Times Armenian"/>
          <w:sz w:val="20"/>
          <w:lang w:val="hy-AM"/>
        </w:rPr>
        <w:t xml:space="preserve"> </w:t>
      </w:r>
      <w:r w:rsidRPr="00025827">
        <w:rPr>
          <w:rFonts w:ascii="GHEA Grapalat" w:hAnsi="GHEA Grapalat" w:cs="Times Armenian"/>
          <w:sz w:val="20"/>
        </w:rPr>
        <w:t>Կատարող</w:t>
      </w:r>
      <w:r w:rsidRPr="00025827">
        <w:rPr>
          <w:rFonts w:ascii="GHEA Grapalat" w:hAnsi="GHEA Grapalat" w:cs="Sylfaen"/>
          <w:sz w:val="20"/>
        </w:rPr>
        <w:t>ի</w:t>
      </w:r>
      <w:r w:rsidRPr="00025827">
        <w:rPr>
          <w:rFonts w:ascii="GHEA Grapalat" w:hAnsi="GHEA Grapalat" w:cs="Times Armenian"/>
          <w:sz w:val="20"/>
          <w:lang w:val="hy-AM"/>
        </w:rPr>
        <w:t xml:space="preserve"> գրավոր առաջարկի </w:t>
      </w:r>
      <w:r w:rsidRPr="00025827">
        <w:rPr>
          <w:rFonts w:ascii="GHEA Grapalat" w:hAnsi="GHEA Grapalat" w:cs="Sylfaen"/>
          <w:sz w:val="20"/>
          <w:lang w:val="hy-AM"/>
        </w:rPr>
        <w:t>առկայության</w:t>
      </w:r>
      <w:r w:rsidRPr="00025827">
        <w:rPr>
          <w:rFonts w:ascii="GHEA Grapalat" w:hAnsi="GHEA Grapalat" w:cs="Times Armenian"/>
          <w:sz w:val="20"/>
          <w:lang w:val="hy-AM"/>
        </w:rPr>
        <w:t xml:space="preserve"> </w:t>
      </w:r>
      <w:r w:rsidRPr="00025827">
        <w:rPr>
          <w:rFonts w:ascii="GHEA Grapalat" w:hAnsi="GHEA Grapalat" w:cs="Sylfaen"/>
          <w:sz w:val="20"/>
          <w:lang w:val="hy-AM"/>
        </w:rPr>
        <w:t>դեպքում</w:t>
      </w:r>
      <w:r w:rsidRPr="00025827">
        <w:rPr>
          <w:rFonts w:ascii="GHEA Grapalat" w:hAnsi="GHEA Grapalat" w:cs="Times Armenian"/>
          <w:sz w:val="20"/>
          <w:lang w:val="hy-AM"/>
        </w:rPr>
        <w:t xml:space="preserve">` </w:t>
      </w:r>
      <w:r w:rsidRPr="00025827">
        <w:rPr>
          <w:rFonts w:ascii="GHEA Grapalat" w:hAnsi="GHEA Grapalat" w:cs="Sylfaen"/>
          <w:sz w:val="20"/>
          <w:lang w:val="hy-AM"/>
        </w:rPr>
        <w:t>պայմանով</w:t>
      </w:r>
      <w:r w:rsidRPr="00025827">
        <w:rPr>
          <w:rFonts w:ascii="GHEA Grapalat" w:hAnsi="GHEA Grapalat" w:cs="Times Armenian"/>
          <w:sz w:val="20"/>
          <w:lang w:val="hy-AM"/>
        </w:rPr>
        <w:t xml:space="preserve">, </w:t>
      </w:r>
      <w:r w:rsidRPr="00025827">
        <w:rPr>
          <w:rFonts w:ascii="GHEA Grapalat" w:hAnsi="GHEA Grapalat" w:cs="Sylfaen"/>
          <w:sz w:val="20"/>
          <w:lang w:val="hy-AM"/>
        </w:rPr>
        <w:t>որ</w:t>
      </w:r>
      <w:r w:rsidRPr="00025827">
        <w:rPr>
          <w:rFonts w:ascii="GHEA Grapalat" w:hAnsi="GHEA Grapalat" w:cs="Sylfaen"/>
          <w:sz w:val="20"/>
          <w:lang w:val="pt-BR"/>
        </w:rPr>
        <w:t xml:space="preserve"> </w:t>
      </w:r>
      <w:r w:rsidRPr="00025827">
        <w:rPr>
          <w:rFonts w:ascii="GHEA Grapalat" w:hAnsi="GHEA Grapalat"/>
          <w:sz w:val="20"/>
          <w:lang w:val="hy-AM"/>
        </w:rPr>
        <w:t>Պատվիրատուի</w:t>
      </w:r>
      <w:r w:rsidRPr="00025827">
        <w:rPr>
          <w:rFonts w:ascii="GHEA Grapalat" w:hAnsi="GHEA Grapalat" w:cs="Times Armenian"/>
          <w:sz w:val="20"/>
          <w:lang w:val="hy-AM"/>
        </w:rPr>
        <w:t xml:space="preserve"> </w:t>
      </w:r>
      <w:r w:rsidRPr="00025827">
        <w:rPr>
          <w:rFonts w:ascii="GHEA Grapalat" w:hAnsi="GHEA Grapalat" w:cs="Sylfaen"/>
          <w:sz w:val="20"/>
          <w:lang w:val="hy-AM"/>
        </w:rPr>
        <w:t>համար</w:t>
      </w:r>
      <w:r w:rsidRPr="00025827">
        <w:rPr>
          <w:rFonts w:ascii="GHEA Grapalat" w:hAnsi="GHEA Grapalat" w:cs="Times Armenian"/>
          <w:sz w:val="20"/>
          <w:lang w:val="hy-AM"/>
        </w:rPr>
        <w:t xml:space="preserve"> </w:t>
      </w:r>
      <w:r w:rsidRPr="00025827">
        <w:rPr>
          <w:rFonts w:ascii="GHEA Grapalat" w:hAnsi="GHEA Grapalat" w:cs="Times Armenian"/>
          <w:sz w:val="20"/>
        </w:rPr>
        <w:t>ծառայության</w:t>
      </w:r>
      <w:r w:rsidRPr="00025827">
        <w:rPr>
          <w:rFonts w:ascii="GHEA Grapalat" w:hAnsi="GHEA Grapalat" w:cs="Times Armenian"/>
          <w:sz w:val="20"/>
          <w:lang w:val="hy-AM"/>
        </w:rPr>
        <w:t xml:space="preserve"> </w:t>
      </w:r>
      <w:r w:rsidRPr="00025827">
        <w:rPr>
          <w:rFonts w:ascii="GHEA Grapalat" w:hAnsi="GHEA Grapalat" w:cs="Sylfaen"/>
          <w:sz w:val="20"/>
          <w:lang w:val="hy-AM"/>
        </w:rPr>
        <w:t>մատուցման</w:t>
      </w:r>
      <w:r w:rsidRPr="00025827">
        <w:rPr>
          <w:rFonts w:ascii="GHEA Grapalat" w:hAnsi="GHEA Grapalat" w:cs="Times Armenian"/>
          <w:sz w:val="20"/>
          <w:lang w:val="hy-AM"/>
        </w:rPr>
        <w:t xml:space="preserve"> </w:t>
      </w:r>
      <w:r w:rsidRPr="00025827">
        <w:rPr>
          <w:rFonts w:ascii="GHEA Grapalat" w:hAnsi="GHEA Grapalat" w:cs="Sylfaen"/>
          <w:sz w:val="20"/>
          <w:lang w:val="hy-AM"/>
        </w:rPr>
        <w:t>պահանջը չի վերացել</w:t>
      </w:r>
      <w:r w:rsidRPr="00025827">
        <w:rPr>
          <w:rFonts w:ascii="GHEA Grapalat" w:hAnsi="GHEA Grapalat" w:cs="Sylfaen"/>
          <w:sz w:val="20"/>
          <w:lang w:val="pt-BR"/>
        </w:rPr>
        <w:t xml:space="preserve">, </w:t>
      </w:r>
      <w:r w:rsidRPr="00025827">
        <w:rPr>
          <w:rFonts w:ascii="GHEA Grapalat" w:hAnsi="GHEA Grapalat" w:cs="Sylfaen"/>
          <w:sz w:val="20"/>
        </w:rPr>
        <w:t>իսկ</w:t>
      </w:r>
      <w:r w:rsidRPr="00025827">
        <w:rPr>
          <w:rFonts w:ascii="GHEA Grapalat" w:hAnsi="GHEA Grapalat" w:cs="Sylfaen"/>
          <w:sz w:val="20"/>
          <w:lang w:val="pt-BR"/>
        </w:rPr>
        <w:t xml:space="preserve"> </w:t>
      </w:r>
      <w:r w:rsidRPr="00025827">
        <w:rPr>
          <w:rFonts w:ascii="GHEA Grapalat" w:hAnsi="GHEA Grapalat" w:cs="Sylfaen"/>
          <w:sz w:val="20"/>
        </w:rPr>
        <w:t>Կատարողի</w:t>
      </w:r>
      <w:r w:rsidRPr="00025827">
        <w:rPr>
          <w:rFonts w:ascii="GHEA Grapalat" w:hAnsi="GHEA Grapalat" w:cs="Sylfaen"/>
          <w:sz w:val="20"/>
          <w:lang w:val="pt-BR"/>
        </w:rPr>
        <w:t xml:space="preserve"> </w:t>
      </w:r>
      <w:r w:rsidRPr="00025827">
        <w:rPr>
          <w:rFonts w:ascii="GHEA Grapalat" w:hAnsi="GHEA Grapalat" w:cs="Sylfaen"/>
          <w:sz w:val="20"/>
          <w:lang w:val="hy-AM"/>
        </w:rPr>
        <w:t xml:space="preserve">գրավոր առաջարկը </w:t>
      </w:r>
      <w:r w:rsidRPr="00025827">
        <w:rPr>
          <w:rFonts w:ascii="GHEA Grapalat" w:hAnsi="GHEA Grapalat" w:cs="Sylfaen"/>
          <w:sz w:val="20"/>
        </w:rPr>
        <w:t>ներկայացվել</w:t>
      </w:r>
      <w:r w:rsidRPr="00025827">
        <w:rPr>
          <w:rFonts w:ascii="GHEA Grapalat" w:hAnsi="GHEA Grapalat" w:cs="Sylfaen"/>
          <w:sz w:val="20"/>
          <w:lang w:val="pt-BR"/>
        </w:rPr>
        <w:t xml:space="preserve"> </w:t>
      </w:r>
      <w:r w:rsidRPr="00025827">
        <w:rPr>
          <w:rFonts w:ascii="GHEA Grapalat" w:hAnsi="GHEA Grapalat" w:cs="Sylfaen"/>
          <w:sz w:val="20"/>
        </w:rPr>
        <w:t>է</w:t>
      </w:r>
      <w:r w:rsidRPr="00025827">
        <w:rPr>
          <w:rFonts w:ascii="GHEA Grapalat" w:hAnsi="GHEA Grapalat" w:cs="Sylfaen"/>
          <w:sz w:val="20"/>
          <w:lang w:val="pt-BR"/>
        </w:rPr>
        <w:t xml:space="preserve"> </w:t>
      </w:r>
      <w:r w:rsidRPr="00025827">
        <w:rPr>
          <w:rFonts w:ascii="GHEA Grapalat" w:hAnsi="GHEA Grapalat" w:cs="Sylfaen"/>
          <w:sz w:val="20"/>
        </w:rPr>
        <w:t>ոչ</w:t>
      </w:r>
      <w:r w:rsidRPr="00025827">
        <w:rPr>
          <w:rFonts w:ascii="GHEA Grapalat" w:hAnsi="GHEA Grapalat" w:cs="Sylfaen"/>
          <w:sz w:val="20"/>
          <w:lang w:val="pt-BR"/>
        </w:rPr>
        <w:t xml:space="preserve"> </w:t>
      </w:r>
      <w:r w:rsidRPr="00025827">
        <w:rPr>
          <w:rFonts w:ascii="GHEA Grapalat" w:hAnsi="GHEA Grapalat" w:cs="Sylfaen"/>
          <w:sz w:val="20"/>
        </w:rPr>
        <w:t>ուշ</w:t>
      </w:r>
      <w:r w:rsidRPr="00025827">
        <w:rPr>
          <w:rFonts w:ascii="GHEA Grapalat" w:hAnsi="GHEA Grapalat" w:cs="Sylfaen"/>
          <w:sz w:val="20"/>
          <w:lang w:val="pt-BR"/>
        </w:rPr>
        <w:t xml:space="preserve">, </w:t>
      </w:r>
      <w:r w:rsidRPr="00025827">
        <w:rPr>
          <w:rFonts w:ascii="GHEA Grapalat" w:hAnsi="GHEA Grapalat" w:cs="Sylfaen"/>
          <w:sz w:val="20"/>
        </w:rPr>
        <w:t>քան</w:t>
      </w:r>
      <w:r w:rsidRPr="00025827">
        <w:rPr>
          <w:rFonts w:ascii="GHEA Grapalat" w:hAnsi="GHEA Grapalat" w:cs="Sylfaen"/>
          <w:sz w:val="20"/>
          <w:lang w:val="pt-BR"/>
        </w:rPr>
        <w:t xml:space="preserve"> </w:t>
      </w:r>
      <w:r w:rsidRPr="00025827">
        <w:rPr>
          <w:rFonts w:ascii="GHEA Grapalat" w:hAnsi="GHEA Grapalat" w:cs="Sylfaen"/>
          <w:sz w:val="20"/>
        </w:rPr>
        <w:t>պայմանագրով</w:t>
      </w:r>
      <w:r w:rsidRPr="00025827">
        <w:rPr>
          <w:rFonts w:ascii="GHEA Grapalat" w:hAnsi="GHEA Grapalat" w:cs="Sylfaen"/>
          <w:sz w:val="20"/>
          <w:lang w:val="pt-BR"/>
        </w:rPr>
        <w:t xml:space="preserve"> </w:t>
      </w:r>
      <w:r w:rsidRPr="00025827">
        <w:rPr>
          <w:rFonts w:ascii="GHEA Grapalat" w:hAnsi="GHEA Grapalat" w:cs="Sylfaen"/>
          <w:sz w:val="20"/>
        </w:rPr>
        <w:t>ի</w:t>
      </w:r>
      <w:r w:rsidRPr="00025827">
        <w:rPr>
          <w:rFonts w:ascii="GHEA Grapalat" w:hAnsi="GHEA Grapalat" w:cs="Sylfaen"/>
          <w:sz w:val="20"/>
          <w:lang w:val="pt-BR"/>
        </w:rPr>
        <w:t xml:space="preserve"> </w:t>
      </w:r>
      <w:r w:rsidRPr="00025827">
        <w:rPr>
          <w:rFonts w:ascii="GHEA Grapalat" w:hAnsi="GHEA Grapalat" w:cs="Sylfaen"/>
          <w:sz w:val="20"/>
        </w:rPr>
        <w:t>սկզբանե</w:t>
      </w:r>
      <w:r w:rsidRPr="00025827">
        <w:rPr>
          <w:rFonts w:ascii="GHEA Grapalat" w:hAnsi="GHEA Grapalat" w:cs="Sylfaen"/>
          <w:sz w:val="20"/>
          <w:lang w:val="pt-BR"/>
        </w:rPr>
        <w:t xml:space="preserve"> </w:t>
      </w:r>
      <w:r w:rsidRPr="00025827">
        <w:rPr>
          <w:rFonts w:ascii="GHEA Grapalat" w:hAnsi="GHEA Grapalat" w:cs="Sylfaen"/>
          <w:sz w:val="20"/>
        </w:rPr>
        <w:t>ծառայությունների</w:t>
      </w:r>
      <w:r w:rsidRPr="00025827">
        <w:rPr>
          <w:rFonts w:ascii="GHEA Grapalat" w:hAnsi="GHEA Grapalat" w:cs="Sylfaen"/>
          <w:sz w:val="20"/>
          <w:lang w:val="pt-BR"/>
        </w:rPr>
        <w:t xml:space="preserve"> </w:t>
      </w:r>
      <w:r w:rsidRPr="00025827">
        <w:rPr>
          <w:rFonts w:ascii="GHEA Grapalat" w:hAnsi="GHEA Grapalat" w:cs="Sylfaen"/>
          <w:sz w:val="20"/>
        </w:rPr>
        <w:t>մատուցման</w:t>
      </w:r>
      <w:r w:rsidRPr="00025827">
        <w:rPr>
          <w:rFonts w:ascii="GHEA Grapalat" w:hAnsi="GHEA Grapalat" w:cs="Sylfaen"/>
          <w:sz w:val="20"/>
          <w:lang w:val="pt-BR"/>
        </w:rPr>
        <w:t xml:space="preserve"> </w:t>
      </w:r>
      <w:r w:rsidRPr="00025827">
        <w:rPr>
          <w:rFonts w:ascii="GHEA Grapalat" w:hAnsi="GHEA Grapalat" w:cs="Sylfaen"/>
          <w:sz w:val="20"/>
        </w:rPr>
        <w:t>համար</w:t>
      </w:r>
      <w:r w:rsidRPr="00025827">
        <w:rPr>
          <w:rFonts w:ascii="GHEA Grapalat" w:hAnsi="GHEA Grapalat" w:cs="Sylfaen"/>
          <w:sz w:val="20"/>
          <w:lang w:val="pt-BR"/>
        </w:rPr>
        <w:t xml:space="preserve"> </w:t>
      </w:r>
      <w:r w:rsidRPr="00025827">
        <w:rPr>
          <w:rFonts w:ascii="GHEA Grapalat" w:hAnsi="GHEA Grapalat" w:cs="Sylfaen"/>
          <w:sz w:val="20"/>
        </w:rPr>
        <w:t>սահմանված</w:t>
      </w:r>
      <w:r w:rsidRPr="00025827">
        <w:rPr>
          <w:rFonts w:ascii="GHEA Grapalat" w:hAnsi="GHEA Grapalat" w:cs="Sylfaen"/>
          <w:sz w:val="20"/>
          <w:lang w:val="pt-BR"/>
        </w:rPr>
        <w:t xml:space="preserve"> </w:t>
      </w:r>
      <w:r w:rsidRPr="00025827">
        <w:rPr>
          <w:rFonts w:ascii="GHEA Grapalat" w:hAnsi="GHEA Grapalat" w:cs="Sylfaen"/>
          <w:sz w:val="20"/>
        </w:rPr>
        <w:t>ժամկետը</w:t>
      </w:r>
      <w:r w:rsidRPr="00025827">
        <w:rPr>
          <w:rFonts w:ascii="GHEA Grapalat" w:hAnsi="GHEA Grapalat" w:cs="Sylfaen"/>
          <w:sz w:val="20"/>
          <w:lang w:val="pt-BR"/>
        </w:rPr>
        <w:t xml:space="preserve"> </w:t>
      </w:r>
      <w:r w:rsidRPr="00025827">
        <w:rPr>
          <w:rFonts w:ascii="GHEA Grapalat" w:hAnsi="GHEA Grapalat" w:cs="Sylfaen"/>
          <w:sz w:val="20"/>
        </w:rPr>
        <w:t>լրանալուց</w:t>
      </w:r>
      <w:r w:rsidRPr="00025827">
        <w:rPr>
          <w:rFonts w:ascii="GHEA Grapalat" w:hAnsi="GHEA Grapalat" w:cs="Sylfaen"/>
          <w:sz w:val="20"/>
          <w:lang w:val="pt-BR"/>
        </w:rPr>
        <w:t xml:space="preserve"> </w:t>
      </w:r>
      <w:r w:rsidRPr="00025827">
        <w:rPr>
          <w:rFonts w:ascii="GHEA Grapalat" w:hAnsi="GHEA Grapalat" w:cs="Sylfaen"/>
          <w:sz w:val="20"/>
        </w:rPr>
        <w:t>առնվազն</w:t>
      </w:r>
      <w:r w:rsidRPr="00025827">
        <w:rPr>
          <w:rFonts w:ascii="GHEA Grapalat" w:hAnsi="GHEA Grapalat" w:cs="Sylfaen"/>
          <w:sz w:val="20"/>
          <w:lang w:val="pt-BR"/>
        </w:rPr>
        <w:t xml:space="preserve"> 7</w:t>
      </w:r>
      <w:r w:rsidRPr="00025827">
        <w:rPr>
          <w:rFonts w:ascii="GHEA Grapalat" w:hAnsi="GHEA Grapalat" w:cs="Sylfaen"/>
          <w:sz w:val="20"/>
          <w:lang w:val="hy-AM"/>
        </w:rPr>
        <w:t xml:space="preserve"> </w:t>
      </w:r>
      <w:r w:rsidRPr="00025827">
        <w:rPr>
          <w:rFonts w:ascii="GHEA Grapalat" w:hAnsi="GHEA Grapalat" w:cs="Sylfaen"/>
          <w:sz w:val="20"/>
        </w:rPr>
        <w:t>օրացուցային</w:t>
      </w:r>
      <w:r w:rsidRPr="00025827">
        <w:rPr>
          <w:rFonts w:ascii="GHEA Grapalat" w:hAnsi="GHEA Grapalat" w:cs="Sylfaen"/>
          <w:sz w:val="20"/>
          <w:lang w:val="pt-BR"/>
        </w:rPr>
        <w:t xml:space="preserve"> </w:t>
      </w:r>
      <w:r w:rsidRPr="00025827">
        <w:rPr>
          <w:rFonts w:ascii="GHEA Grapalat" w:hAnsi="GHEA Grapalat" w:cs="Sylfaen"/>
          <w:sz w:val="20"/>
        </w:rPr>
        <w:t>օր</w:t>
      </w:r>
      <w:r w:rsidRPr="00025827">
        <w:rPr>
          <w:rFonts w:ascii="GHEA Grapalat" w:hAnsi="GHEA Grapalat" w:cs="Sylfaen"/>
          <w:sz w:val="20"/>
          <w:lang w:val="pt-BR"/>
        </w:rPr>
        <w:t xml:space="preserve"> </w:t>
      </w:r>
      <w:r w:rsidRPr="00025827">
        <w:rPr>
          <w:rFonts w:ascii="GHEA Grapalat" w:hAnsi="GHEA Grapalat" w:cs="Sylfaen"/>
          <w:sz w:val="20"/>
        </w:rPr>
        <w:t>առաջ</w:t>
      </w:r>
      <w:r w:rsidRPr="00025827">
        <w:rPr>
          <w:rFonts w:ascii="GHEA Grapalat" w:hAnsi="GHEA Grapalat" w:cs="Sylfaen"/>
          <w:sz w:val="20"/>
          <w:lang w:val="pt-BR"/>
        </w:rPr>
        <w:t>: Ընդ որում սույն կետով սահմանված դեպքում ծ</w:t>
      </w:r>
      <w:r w:rsidRPr="00025827">
        <w:rPr>
          <w:rFonts w:ascii="GHEA Grapalat" w:hAnsi="GHEA Grapalat" w:cs="Times Armenian"/>
          <w:sz w:val="20"/>
          <w:lang w:val="pt-BR"/>
        </w:rPr>
        <w:t>առայության</w:t>
      </w:r>
      <w:r w:rsidRPr="00025827">
        <w:rPr>
          <w:rFonts w:ascii="GHEA Grapalat" w:hAnsi="GHEA Grapalat" w:cs="Times Armenian"/>
          <w:sz w:val="20"/>
          <w:lang w:val="hy-AM"/>
        </w:rPr>
        <w:t xml:space="preserve"> </w:t>
      </w:r>
      <w:r w:rsidRPr="00025827">
        <w:rPr>
          <w:rFonts w:ascii="GHEA Grapalat" w:hAnsi="GHEA Grapalat" w:cs="Times Armenian"/>
          <w:sz w:val="20"/>
        </w:rPr>
        <w:t>մատուց</w:t>
      </w:r>
      <w:r w:rsidRPr="00025827">
        <w:rPr>
          <w:rFonts w:ascii="GHEA Grapalat" w:hAnsi="GHEA Grapalat" w:cs="Sylfaen"/>
          <w:sz w:val="20"/>
          <w:lang w:val="hy-AM"/>
        </w:rPr>
        <w:t>ման</w:t>
      </w:r>
      <w:r w:rsidRPr="00025827">
        <w:rPr>
          <w:rFonts w:ascii="GHEA Grapalat" w:hAnsi="GHEA Grapalat" w:cs="Times Armenian"/>
          <w:sz w:val="20"/>
          <w:lang w:val="hy-AM"/>
        </w:rPr>
        <w:t xml:space="preserve"> </w:t>
      </w:r>
      <w:r w:rsidRPr="00025827">
        <w:rPr>
          <w:rFonts w:ascii="GHEA Grapalat" w:hAnsi="GHEA Grapalat" w:cs="Sylfaen"/>
          <w:sz w:val="20"/>
          <w:lang w:val="hy-AM"/>
        </w:rPr>
        <w:t>ժամկետը</w:t>
      </w:r>
      <w:r w:rsidRPr="00025827">
        <w:rPr>
          <w:rFonts w:ascii="GHEA Grapalat" w:hAnsi="GHEA Grapalat" w:cs="Times Armenian"/>
          <w:sz w:val="20"/>
          <w:lang w:val="hy-AM"/>
        </w:rPr>
        <w:t xml:space="preserve"> </w:t>
      </w:r>
      <w:r w:rsidRPr="00025827">
        <w:rPr>
          <w:rFonts w:ascii="GHEA Grapalat" w:hAnsi="GHEA Grapalat" w:cs="Sylfaen"/>
          <w:sz w:val="20"/>
          <w:lang w:val="hy-AM"/>
        </w:rPr>
        <w:t>կարող</w:t>
      </w:r>
      <w:r w:rsidRPr="00025827">
        <w:rPr>
          <w:rFonts w:ascii="GHEA Grapalat" w:hAnsi="GHEA Grapalat" w:cs="Times Armenian"/>
          <w:sz w:val="20"/>
          <w:lang w:val="hy-AM"/>
        </w:rPr>
        <w:t xml:space="preserve"> </w:t>
      </w:r>
      <w:r w:rsidRPr="00025827">
        <w:rPr>
          <w:rFonts w:ascii="GHEA Grapalat" w:hAnsi="GHEA Grapalat" w:cs="Sylfaen"/>
          <w:sz w:val="20"/>
          <w:lang w:val="hy-AM"/>
        </w:rPr>
        <w:t>է</w:t>
      </w:r>
      <w:r w:rsidRPr="00025827">
        <w:rPr>
          <w:rFonts w:ascii="GHEA Grapalat" w:hAnsi="GHEA Grapalat" w:cs="Times Armenian"/>
          <w:sz w:val="20"/>
          <w:lang w:val="hy-AM"/>
        </w:rPr>
        <w:t xml:space="preserve"> </w:t>
      </w:r>
      <w:r w:rsidRPr="00025827">
        <w:rPr>
          <w:rFonts w:ascii="GHEA Grapalat" w:hAnsi="GHEA Grapalat" w:cs="Sylfaen"/>
          <w:sz w:val="20"/>
          <w:lang w:val="hy-AM"/>
        </w:rPr>
        <w:t>երկարաձգվել</w:t>
      </w:r>
      <w:r w:rsidRPr="00025827">
        <w:rPr>
          <w:rFonts w:ascii="GHEA Grapalat" w:hAnsi="GHEA Grapalat" w:cs="Times Armenian"/>
          <w:sz w:val="20"/>
          <w:lang w:val="hy-AM"/>
        </w:rPr>
        <w:t xml:space="preserve"> </w:t>
      </w:r>
      <w:r w:rsidRPr="00025827">
        <w:rPr>
          <w:rFonts w:ascii="GHEA Grapalat" w:hAnsi="GHEA Grapalat" w:cs="Times Armenian"/>
          <w:sz w:val="20"/>
        </w:rPr>
        <w:t>մեկ</w:t>
      </w:r>
      <w:r w:rsidRPr="00025827">
        <w:rPr>
          <w:rFonts w:ascii="GHEA Grapalat" w:hAnsi="GHEA Grapalat" w:cs="Times Armenian"/>
          <w:sz w:val="20"/>
          <w:lang w:val="pt-BR"/>
        </w:rPr>
        <w:t xml:space="preserve"> </w:t>
      </w:r>
      <w:r w:rsidRPr="00025827">
        <w:rPr>
          <w:rFonts w:ascii="GHEA Grapalat" w:hAnsi="GHEA Grapalat" w:cs="Times Armenian"/>
          <w:sz w:val="20"/>
        </w:rPr>
        <w:t>անգամ</w:t>
      </w:r>
      <w:r w:rsidRPr="00025827">
        <w:rPr>
          <w:rFonts w:ascii="GHEA Grapalat" w:hAnsi="GHEA Grapalat" w:cs="Times Armenian"/>
          <w:sz w:val="20"/>
          <w:lang w:val="pt-BR"/>
        </w:rPr>
        <w:t xml:space="preserve"> </w:t>
      </w:r>
      <w:r w:rsidRPr="00025827">
        <w:rPr>
          <w:rFonts w:ascii="GHEA Grapalat" w:hAnsi="GHEA Grapalat" w:cs="Sylfaen"/>
          <w:sz w:val="20"/>
          <w:lang w:val="hy-AM"/>
        </w:rPr>
        <w:t>մինչև</w:t>
      </w:r>
      <w:r w:rsidRPr="00025827">
        <w:rPr>
          <w:rFonts w:ascii="GHEA Grapalat" w:hAnsi="GHEA Grapalat" w:cs="Sylfaen"/>
          <w:sz w:val="20"/>
          <w:lang w:val="pt-BR"/>
        </w:rPr>
        <w:t xml:space="preserve"> 30 </w:t>
      </w:r>
      <w:r w:rsidRPr="00025827">
        <w:rPr>
          <w:rFonts w:ascii="GHEA Grapalat" w:hAnsi="GHEA Grapalat" w:cs="Sylfaen"/>
          <w:sz w:val="20"/>
        </w:rPr>
        <w:t>օրացուցային</w:t>
      </w:r>
      <w:r w:rsidRPr="00025827">
        <w:rPr>
          <w:rFonts w:ascii="GHEA Grapalat" w:hAnsi="GHEA Grapalat" w:cs="Sylfaen"/>
          <w:sz w:val="20"/>
          <w:lang w:val="pt-BR"/>
        </w:rPr>
        <w:t xml:space="preserve"> </w:t>
      </w:r>
      <w:r w:rsidRPr="00025827">
        <w:rPr>
          <w:rFonts w:ascii="GHEA Grapalat" w:hAnsi="GHEA Grapalat" w:cs="Sylfaen"/>
          <w:sz w:val="20"/>
        </w:rPr>
        <w:t>օրով</w:t>
      </w:r>
      <w:r w:rsidRPr="00025827">
        <w:rPr>
          <w:rFonts w:ascii="GHEA Grapalat" w:hAnsi="GHEA Grapalat" w:cs="Sylfaen"/>
          <w:sz w:val="20"/>
          <w:lang w:val="pt-BR"/>
        </w:rPr>
        <w:t>, բայց ոչ ավել</w:t>
      </w:r>
      <w:r w:rsidRPr="00025827">
        <w:rPr>
          <w:rFonts w:ascii="GHEA Grapalat" w:hAnsi="GHEA Grapalat" w:cs="Sylfaen"/>
          <w:sz w:val="20"/>
          <w:lang w:val="hy-AM"/>
        </w:rPr>
        <w:t>ի</w:t>
      </w:r>
      <w:r w:rsidRPr="00025827">
        <w:rPr>
          <w:rFonts w:ascii="GHEA Grapalat" w:hAnsi="GHEA Grapalat" w:cs="Sylfaen"/>
          <w:sz w:val="20"/>
          <w:lang w:val="pt-BR"/>
        </w:rPr>
        <w:t xml:space="preserve"> քան  պայմանագրով սահմանված ժամկետն է </w:t>
      </w:r>
      <w:r w:rsidR="00627283" w:rsidRPr="0002582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025827">
        <w:rPr>
          <w:rFonts w:ascii="GHEA Grapalat" w:hAnsi="GHEA Grapalat" w:cs="Sylfaen"/>
          <w:sz w:val="20"/>
          <w:lang w:val="pt-BR"/>
        </w:rPr>
        <w:t>:</w:t>
      </w:r>
    </w:p>
    <w:p w14:paraId="3FCB97EC" w14:textId="77777777" w:rsidR="007678FA" w:rsidRPr="00025827" w:rsidRDefault="007678FA" w:rsidP="00174841">
      <w:pPr>
        <w:tabs>
          <w:tab w:val="left" w:pos="720"/>
        </w:tabs>
        <w:jc w:val="both"/>
        <w:rPr>
          <w:rFonts w:ascii="GHEA Grapalat" w:hAnsi="GHEA Grapalat"/>
          <w:sz w:val="20"/>
          <w:lang w:val="hy-AM"/>
        </w:rPr>
      </w:pPr>
      <w:r w:rsidRPr="0002582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25827" w:rsidRDefault="007678FA" w:rsidP="00174841">
      <w:pPr>
        <w:tabs>
          <w:tab w:val="left" w:pos="720"/>
        </w:tabs>
        <w:jc w:val="both"/>
        <w:rPr>
          <w:rFonts w:ascii="GHEA Grapalat" w:hAnsi="GHEA Grapalat"/>
          <w:sz w:val="20"/>
          <w:lang w:val="hy-AM"/>
        </w:rPr>
      </w:pPr>
      <w:r w:rsidRPr="0002582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25827">
        <w:rPr>
          <w:rFonts w:ascii="GHEA Grapalat" w:hAnsi="GHEA Grapalat"/>
          <w:sz w:val="20"/>
          <w:lang w:val="hy-AM"/>
        </w:rPr>
        <w:t>շրջանակներից</w:t>
      </w:r>
      <w:r w:rsidR="00ED004F" w:rsidRPr="00025827">
        <w:rPr>
          <w:rFonts w:ascii="GHEA Grapalat" w:hAnsi="GHEA Grapalat"/>
          <w:sz w:val="20"/>
          <w:lang w:val="hy-AM"/>
        </w:rPr>
        <w:t xml:space="preserve"> </w:t>
      </w:r>
      <w:r w:rsidRPr="0002582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25827" w:rsidRDefault="007678FA" w:rsidP="00174841">
      <w:pPr>
        <w:ind w:firstLine="567"/>
        <w:jc w:val="both"/>
        <w:rPr>
          <w:rFonts w:ascii="GHEA Grapalat" w:hAnsi="GHEA Grapalat"/>
          <w:sz w:val="20"/>
          <w:szCs w:val="20"/>
          <w:lang w:val="hy-AM" w:eastAsia="ru-RU"/>
        </w:rPr>
      </w:pPr>
      <w:r w:rsidRPr="00025827">
        <w:rPr>
          <w:rFonts w:ascii="GHEA Grapalat" w:hAnsi="GHEA Grapalat"/>
          <w:sz w:val="20"/>
          <w:lang w:val="hy-AM"/>
        </w:rPr>
        <w:tab/>
        <w:t>7.10 Պ</w:t>
      </w:r>
      <w:r w:rsidRPr="00025827">
        <w:rPr>
          <w:rFonts w:ascii="GHEA Grapalat" w:hAnsi="GHEA Grapalat"/>
          <w:spacing w:val="-4"/>
          <w:sz w:val="20"/>
          <w:szCs w:val="20"/>
          <w:lang w:val="hy-AM" w:eastAsia="ru-RU"/>
        </w:rPr>
        <w:t xml:space="preserve">այմանագիրը չի </w:t>
      </w:r>
      <w:r w:rsidRPr="00025827">
        <w:rPr>
          <w:rFonts w:ascii="GHEA Grapalat" w:hAnsi="GHEA Grapalat"/>
          <w:sz w:val="20"/>
          <w:szCs w:val="20"/>
          <w:lang w:val="hy-AM" w:eastAsia="ru-RU"/>
        </w:rPr>
        <w:t>կարող փոփոխվել կողմերի պարտա</w:t>
      </w:r>
      <w:r w:rsidRPr="00025827">
        <w:rPr>
          <w:rFonts w:ascii="GHEA Grapalat" w:hAnsi="GHEA Grapalat"/>
          <w:sz w:val="20"/>
          <w:szCs w:val="20"/>
          <w:lang w:val="hy-AM" w:eastAsia="ru-RU"/>
        </w:rPr>
        <w:softHyphen/>
        <w:t>վորու</w:t>
      </w:r>
      <w:r w:rsidRPr="00025827">
        <w:rPr>
          <w:rFonts w:ascii="GHEA Grapalat" w:hAnsi="GHEA Grapalat"/>
          <w:sz w:val="20"/>
          <w:szCs w:val="20"/>
          <w:lang w:val="hy-AM" w:eastAsia="ru-RU"/>
        </w:rPr>
        <w:softHyphen/>
        <w:t>թյունների մասնակի չկատարման հետևանքով</w:t>
      </w:r>
      <w:r w:rsidRPr="00025827" w:rsidDel="00591DE3">
        <w:rPr>
          <w:rFonts w:ascii="GHEA Grapalat" w:hAnsi="GHEA Grapalat"/>
          <w:sz w:val="20"/>
          <w:szCs w:val="20"/>
          <w:lang w:val="hy-AM" w:eastAsia="ru-RU"/>
        </w:rPr>
        <w:t xml:space="preserve"> </w:t>
      </w:r>
      <w:r w:rsidRPr="0002582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DA1E552" w:rsidR="007678FA" w:rsidRPr="00025827" w:rsidRDefault="00D61ECC" w:rsidP="00174841">
      <w:pPr>
        <w:ind w:firstLine="630"/>
        <w:jc w:val="both"/>
        <w:rPr>
          <w:rFonts w:ascii="GHEA Grapalat" w:hAnsi="GHEA Grapalat"/>
          <w:sz w:val="20"/>
          <w:szCs w:val="20"/>
          <w:lang w:val="hy-AM" w:eastAsia="ru-RU"/>
        </w:rPr>
      </w:pPr>
      <w:r w:rsidRPr="00025827">
        <w:rPr>
          <w:rFonts w:ascii="GHEA Grapalat" w:hAnsi="GHEA Grapalat"/>
          <w:sz w:val="20"/>
          <w:szCs w:val="20"/>
          <w:lang w:val="hy-AM" w:eastAsia="ru-RU"/>
        </w:rPr>
        <w:t xml:space="preserve"> </w:t>
      </w:r>
      <w:r w:rsidR="007678FA" w:rsidRPr="00025827">
        <w:rPr>
          <w:rFonts w:ascii="GHEA Grapalat" w:hAnsi="GHEA Grapalat"/>
          <w:sz w:val="20"/>
          <w:szCs w:val="20"/>
          <w:lang w:val="hy-AM" w:eastAsia="ru-RU"/>
        </w:rPr>
        <w:t>7.11 Կատարողի կողմից ստանձնած պարտավորությունները չկատա</w:t>
      </w:r>
      <w:r w:rsidR="007678FA" w:rsidRPr="0002582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2582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6E73528" w14:textId="6E02B5FC" w:rsidR="00A12731" w:rsidRPr="00025827" w:rsidRDefault="00A12731" w:rsidP="00A12731">
      <w:pPr>
        <w:ind w:firstLine="567"/>
        <w:jc w:val="both"/>
        <w:rPr>
          <w:rFonts w:ascii="Sylfaen" w:hAnsi="Sylfaen"/>
          <w:sz w:val="20"/>
          <w:szCs w:val="20"/>
          <w:lang w:eastAsia="ru-RU"/>
        </w:rPr>
      </w:pPr>
      <w:r w:rsidRPr="00025827">
        <w:rPr>
          <w:rFonts w:ascii="GHEA Grapalat" w:hAnsi="GHEA Grapalat"/>
          <w:sz w:val="20"/>
          <w:szCs w:val="20"/>
          <w:lang w:val="hy-AM" w:eastAsia="ru-RU"/>
        </w:rPr>
        <w:t xml:space="preserve">7.12 Կատարողն </w:t>
      </w:r>
      <w:r w:rsidRPr="00025827">
        <w:rPr>
          <w:rFonts w:ascii="Calibri" w:hAnsi="Calibri" w:cs="Calibri"/>
          <w:sz w:val="20"/>
          <w:szCs w:val="20"/>
          <w:lang w:val="hy-AM" w:eastAsia="ru-RU"/>
        </w:rPr>
        <w:t> </w:t>
      </w:r>
      <w:r w:rsidRPr="0002582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25827">
        <w:rPr>
          <w:rFonts w:ascii="GHEA Grapalat" w:hAnsi="GHEA Grapalat"/>
          <w:sz w:val="20"/>
          <w:szCs w:val="20"/>
          <w:lang w:eastAsia="ru-RU"/>
        </w:rPr>
        <w:t>:</w:t>
      </w:r>
    </w:p>
    <w:p w14:paraId="6B331D03" w14:textId="70DD4507" w:rsidR="00DD071A" w:rsidRPr="00025827" w:rsidRDefault="00DD071A" w:rsidP="00174841">
      <w:pPr>
        <w:tabs>
          <w:tab w:val="left" w:pos="1276"/>
        </w:tabs>
        <w:ind w:firstLine="630"/>
        <w:jc w:val="both"/>
        <w:rPr>
          <w:rFonts w:ascii="GHEA Grapalat" w:hAnsi="GHEA Grapalat"/>
          <w:sz w:val="20"/>
          <w:szCs w:val="20"/>
          <w:lang w:val="hy-AM"/>
        </w:rPr>
      </w:pPr>
      <w:r w:rsidRPr="00025827">
        <w:rPr>
          <w:rFonts w:ascii="GHEA Grapalat" w:hAnsi="GHEA Grapalat"/>
          <w:sz w:val="20"/>
          <w:lang w:val="hy-AM"/>
        </w:rPr>
        <w:t>7.1</w:t>
      </w:r>
      <w:r w:rsidR="00A12731" w:rsidRPr="00025827">
        <w:rPr>
          <w:rFonts w:ascii="GHEA Grapalat" w:hAnsi="GHEA Grapalat"/>
          <w:sz w:val="20"/>
        </w:rPr>
        <w:t>3</w:t>
      </w:r>
      <w:r w:rsidRPr="00025827">
        <w:rPr>
          <w:rFonts w:ascii="GHEA Grapalat" w:hAnsi="GHEA Grapalat"/>
          <w:sz w:val="20"/>
          <w:lang w:val="hy-AM"/>
        </w:rPr>
        <w:t xml:space="preserve"> </w:t>
      </w:r>
      <w:r w:rsidRPr="0002582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7892C752" w:rsidR="007678FA" w:rsidRPr="00025827" w:rsidRDefault="007678FA" w:rsidP="00174841">
      <w:pPr>
        <w:ind w:firstLine="630"/>
        <w:jc w:val="both"/>
        <w:rPr>
          <w:rFonts w:ascii="GHEA Grapalat" w:hAnsi="GHEA Grapalat"/>
          <w:sz w:val="20"/>
          <w:lang w:val="hy-AM"/>
        </w:rPr>
      </w:pPr>
      <w:r w:rsidRPr="00025827">
        <w:rPr>
          <w:rFonts w:ascii="GHEA Grapalat" w:hAnsi="GHEA Grapalat"/>
          <w:sz w:val="20"/>
          <w:lang w:val="hy-AM"/>
        </w:rPr>
        <w:t>7.1</w:t>
      </w:r>
      <w:r w:rsidR="00A12731" w:rsidRPr="00025827">
        <w:rPr>
          <w:rFonts w:ascii="GHEA Grapalat" w:hAnsi="GHEA Grapalat"/>
          <w:sz w:val="20"/>
        </w:rPr>
        <w:t>4</w:t>
      </w:r>
      <w:r w:rsidRPr="00025827">
        <w:rPr>
          <w:rFonts w:ascii="GHEA Grapalat" w:hAnsi="GHEA Grapalat"/>
          <w:sz w:val="20"/>
          <w:lang w:val="hy-AM"/>
        </w:rPr>
        <w:t xml:space="preserve"> </w:t>
      </w:r>
      <w:r w:rsidR="003A0407" w:rsidRPr="00025827">
        <w:rPr>
          <w:rFonts w:ascii="GHEA Grapalat" w:hAnsi="GHEA Grapalat"/>
          <w:sz w:val="20"/>
          <w:lang w:val="hy-AM"/>
        </w:rPr>
        <w:t>Պ</w:t>
      </w:r>
      <w:r w:rsidRPr="00025827">
        <w:rPr>
          <w:rFonts w:ascii="GHEA Grapalat" w:hAnsi="GHEA Grapalat"/>
          <w:sz w:val="20"/>
          <w:lang w:val="hy-AM"/>
        </w:rPr>
        <w:t>այմանագրի կապակցությամբ ծագած</w:t>
      </w:r>
      <w:r w:rsidRPr="00025827">
        <w:rPr>
          <w:rFonts w:ascii="GHEA Grapalat" w:hAnsi="GHEA Grapalat" w:cs="Times Armenian"/>
          <w:sz w:val="20"/>
          <w:lang w:val="hy-AM"/>
        </w:rPr>
        <w:t xml:space="preserve"> </w:t>
      </w:r>
      <w:r w:rsidRPr="00025827">
        <w:rPr>
          <w:rFonts w:ascii="GHEA Grapalat" w:hAnsi="GHEA Grapalat" w:cs="Sylfaen"/>
          <w:sz w:val="20"/>
          <w:lang w:val="hy-AM"/>
        </w:rPr>
        <w:t>վեճերը</w:t>
      </w:r>
      <w:r w:rsidRPr="00025827">
        <w:rPr>
          <w:rFonts w:ascii="GHEA Grapalat" w:hAnsi="GHEA Grapalat" w:cs="Times Armenian"/>
          <w:sz w:val="20"/>
          <w:lang w:val="hy-AM"/>
        </w:rPr>
        <w:t xml:space="preserve"> </w:t>
      </w:r>
      <w:r w:rsidRPr="00025827">
        <w:rPr>
          <w:rFonts w:ascii="GHEA Grapalat" w:hAnsi="GHEA Grapalat" w:cs="Sylfaen"/>
          <w:sz w:val="20"/>
          <w:lang w:val="hy-AM"/>
        </w:rPr>
        <w:t>լուծվում</w:t>
      </w:r>
      <w:r w:rsidRPr="00025827">
        <w:rPr>
          <w:rFonts w:ascii="GHEA Grapalat" w:hAnsi="GHEA Grapalat" w:cs="Times Armenian"/>
          <w:sz w:val="20"/>
          <w:lang w:val="hy-AM"/>
        </w:rPr>
        <w:t xml:space="preserve"> </w:t>
      </w:r>
      <w:r w:rsidRPr="00025827">
        <w:rPr>
          <w:rFonts w:ascii="GHEA Grapalat" w:hAnsi="GHEA Grapalat" w:cs="Sylfaen"/>
          <w:sz w:val="20"/>
          <w:lang w:val="hy-AM"/>
        </w:rPr>
        <w:t>են</w:t>
      </w:r>
      <w:r w:rsidRPr="00025827">
        <w:rPr>
          <w:rFonts w:ascii="GHEA Grapalat" w:hAnsi="GHEA Grapalat" w:cs="Times Armenian"/>
          <w:sz w:val="20"/>
          <w:lang w:val="hy-AM"/>
        </w:rPr>
        <w:t xml:space="preserve"> </w:t>
      </w:r>
      <w:r w:rsidRPr="00025827">
        <w:rPr>
          <w:rFonts w:ascii="GHEA Grapalat" w:hAnsi="GHEA Grapalat" w:cs="Sylfaen"/>
          <w:sz w:val="20"/>
          <w:lang w:val="hy-AM"/>
        </w:rPr>
        <w:t>բանակցությունների</w:t>
      </w:r>
      <w:r w:rsidRPr="00025827">
        <w:rPr>
          <w:rFonts w:ascii="GHEA Grapalat" w:hAnsi="GHEA Grapalat" w:cs="Times Armenian"/>
          <w:sz w:val="20"/>
          <w:lang w:val="hy-AM"/>
        </w:rPr>
        <w:t xml:space="preserve"> </w:t>
      </w:r>
      <w:r w:rsidRPr="00025827">
        <w:rPr>
          <w:rFonts w:ascii="GHEA Grapalat" w:hAnsi="GHEA Grapalat" w:cs="Sylfaen"/>
          <w:sz w:val="20"/>
          <w:lang w:val="hy-AM"/>
        </w:rPr>
        <w:t>միջոցով։</w:t>
      </w:r>
      <w:r w:rsidRPr="00025827">
        <w:rPr>
          <w:rFonts w:ascii="GHEA Grapalat" w:hAnsi="GHEA Grapalat" w:cs="Times Armenian"/>
          <w:sz w:val="20"/>
          <w:lang w:val="hy-AM"/>
        </w:rPr>
        <w:t xml:space="preserve"> </w:t>
      </w:r>
      <w:r w:rsidRPr="00025827">
        <w:rPr>
          <w:rFonts w:ascii="GHEA Grapalat" w:hAnsi="GHEA Grapalat" w:cs="Sylfaen"/>
          <w:sz w:val="20"/>
          <w:lang w:val="hy-AM"/>
        </w:rPr>
        <w:t>Համաձայնություն</w:t>
      </w:r>
      <w:r w:rsidRPr="00025827">
        <w:rPr>
          <w:rFonts w:ascii="GHEA Grapalat" w:hAnsi="GHEA Grapalat" w:cs="Times Armenian"/>
          <w:sz w:val="20"/>
          <w:lang w:val="hy-AM"/>
        </w:rPr>
        <w:t xml:space="preserve"> </w:t>
      </w:r>
      <w:r w:rsidRPr="00025827">
        <w:rPr>
          <w:rFonts w:ascii="GHEA Grapalat" w:hAnsi="GHEA Grapalat" w:cs="Sylfaen"/>
          <w:sz w:val="20"/>
          <w:lang w:val="hy-AM"/>
        </w:rPr>
        <w:t>ձեռք</w:t>
      </w:r>
      <w:r w:rsidRPr="00025827">
        <w:rPr>
          <w:rFonts w:ascii="GHEA Grapalat" w:hAnsi="GHEA Grapalat" w:cs="Times Armenian"/>
          <w:sz w:val="20"/>
          <w:lang w:val="hy-AM"/>
        </w:rPr>
        <w:t xml:space="preserve"> </w:t>
      </w:r>
      <w:r w:rsidRPr="00025827">
        <w:rPr>
          <w:rFonts w:ascii="GHEA Grapalat" w:hAnsi="GHEA Grapalat" w:cs="Sylfaen"/>
          <w:sz w:val="20"/>
          <w:lang w:val="hy-AM"/>
        </w:rPr>
        <w:t>չբերելու</w:t>
      </w:r>
      <w:r w:rsidRPr="00025827">
        <w:rPr>
          <w:rFonts w:ascii="GHEA Grapalat" w:hAnsi="GHEA Grapalat" w:cs="Times Armenian"/>
          <w:sz w:val="20"/>
          <w:lang w:val="hy-AM"/>
        </w:rPr>
        <w:t xml:space="preserve"> </w:t>
      </w:r>
      <w:r w:rsidRPr="00025827">
        <w:rPr>
          <w:rFonts w:ascii="GHEA Grapalat" w:hAnsi="GHEA Grapalat" w:cs="Sylfaen"/>
          <w:sz w:val="20"/>
          <w:lang w:val="hy-AM"/>
        </w:rPr>
        <w:t>դեպքում</w:t>
      </w:r>
      <w:r w:rsidRPr="00025827">
        <w:rPr>
          <w:rFonts w:ascii="GHEA Grapalat" w:hAnsi="GHEA Grapalat" w:cs="Times Armenian"/>
          <w:sz w:val="20"/>
          <w:lang w:val="hy-AM"/>
        </w:rPr>
        <w:t xml:space="preserve"> </w:t>
      </w:r>
      <w:r w:rsidRPr="00025827">
        <w:rPr>
          <w:rFonts w:ascii="GHEA Grapalat" w:hAnsi="GHEA Grapalat" w:cs="Sylfaen"/>
          <w:sz w:val="20"/>
          <w:lang w:val="hy-AM"/>
        </w:rPr>
        <w:t>վեճերը</w:t>
      </w:r>
      <w:r w:rsidRPr="00025827">
        <w:rPr>
          <w:rFonts w:ascii="GHEA Grapalat" w:hAnsi="GHEA Grapalat" w:cs="Times Armenian"/>
          <w:sz w:val="20"/>
          <w:lang w:val="hy-AM"/>
        </w:rPr>
        <w:t xml:space="preserve"> </w:t>
      </w:r>
      <w:r w:rsidRPr="00025827">
        <w:rPr>
          <w:rFonts w:ascii="GHEA Grapalat" w:hAnsi="GHEA Grapalat" w:cs="Sylfaen"/>
          <w:sz w:val="20"/>
          <w:lang w:val="hy-AM"/>
        </w:rPr>
        <w:t>լուծվում</w:t>
      </w:r>
      <w:r w:rsidRPr="00025827">
        <w:rPr>
          <w:rFonts w:ascii="GHEA Grapalat" w:hAnsi="GHEA Grapalat" w:cs="Times Armenian"/>
          <w:sz w:val="20"/>
          <w:lang w:val="hy-AM"/>
        </w:rPr>
        <w:t xml:space="preserve"> </w:t>
      </w:r>
      <w:r w:rsidRPr="00025827">
        <w:rPr>
          <w:rFonts w:ascii="GHEA Grapalat" w:hAnsi="GHEA Grapalat" w:cs="Sylfaen"/>
          <w:sz w:val="20"/>
          <w:lang w:val="hy-AM"/>
        </w:rPr>
        <w:t>են</w:t>
      </w:r>
      <w:r w:rsidRPr="00025827">
        <w:rPr>
          <w:rFonts w:ascii="GHEA Grapalat" w:hAnsi="GHEA Grapalat" w:cs="Times Armenian"/>
          <w:sz w:val="20"/>
          <w:lang w:val="hy-AM"/>
        </w:rPr>
        <w:t xml:space="preserve"> </w:t>
      </w:r>
      <w:r w:rsidR="00D13243" w:rsidRPr="00025827">
        <w:rPr>
          <w:rFonts w:ascii="GHEA Grapalat" w:hAnsi="GHEA Grapalat" w:cs="Times Armenian"/>
          <w:sz w:val="20"/>
          <w:lang w:val="hy-AM"/>
        </w:rPr>
        <w:t>դատական կարգով</w:t>
      </w:r>
      <w:r w:rsidRPr="00025827">
        <w:rPr>
          <w:rFonts w:ascii="GHEA Grapalat" w:hAnsi="GHEA Grapalat"/>
          <w:sz w:val="20"/>
          <w:lang w:val="hy-AM"/>
        </w:rPr>
        <w:t>։</w:t>
      </w:r>
    </w:p>
    <w:p w14:paraId="1CDAEA1A" w14:textId="417B6D99" w:rsidR="007678FA" w:rsidRPr="00025827" w:rsidRDefault="00DD071A" w:rsidP="00174841">
      <w:pPr>
        <w:ind w:firstLine="630"/>
        <w:jc w:val="both"/>
        <w:rPr>
          <w:rFonts w:ascii="GHEA Grapalat" w:hAnsi="GHEA Grapalat"/>
          <w:sz w:val="20"/>
          <w:lang w:val="hy-AM"/>
        </w:rPr>
      </w:pPr>
      <w:r w:rsidRPr="00025827">
        <w:rPr>
          <w:rFonts w:ascii="GHEA Grapalat" w:hAnsi="GHEA Grapalat"/>
          <w:sz w:val="20"/>
          <w:lang w:val="hy-AM"/>
        </w:rPr>
        <w:lastRenderedPageBreak/>
        <w:t>7.1</w:t>
      </w:r>
      <w:r w:rsidR="00A12731" w:rsidRPr="00025827">
        <w:rPr>
          <w:rFonts w:ascii="GHEA Grapalat" w:hAnsi="GHEA Grapalat"/>
          <w:sz w:val="20"/>
        </w:rPr>
        <w:t>5</w:t>
      </w:r>
      <w:r w:rsidR="007678FA" w:rsidRPr="00025827">
        <w:rPr>
          <w:rFonts w:ascii="GHEA Grapalat" w:hAnsi="GHEA Grapalat"/>
          <w:sz w:val="20"/>
          <w:lang w:val="hy-AM"/>
        </w:rPr>
        <w:t xml:space="preserve"> </w:t>
      </w:r>
      <w:r w:rsidR="003A0407" w:rsidRPr="00025827">
        <w:rPr>
          <w:rFonts w:ascii="GHEA Grapalat" w:hAnsi="GHEA Grapalat"/>
          <w:sz w:val="20"/>
          <w:lang w:val="hy-AM"/>
        </w:rPr>
        <w:t xml:space="preserve"> </w:t>
      </w:r>
      <w:r w:rsidR="003A0407" w:rsidRPr="00025827">
        <w:rPr>
          <w:rFonts w:ascii="GHEA Grapalat" w:hAnsi="GHEA Grapalat" w:cs="Sylfaen"/>
          <w:sz w:val="20"/>
          <w:lang w:val="hy-AM"/>
        </w:rPr>
        <w:t>Պ</w:t>
      </w:r>
      <w:r w:rsidR="007678FA" w:rsidRPr="00025827">
        <w:rPr>
          <w:rFonts w:ascii="GHEA Grapalat" w:hAnsi="GHEA Grapalat" w:cs="Sylfaen"/>
          <w:sz w:val="20"/>
          <w:lang w:val="hy-AM"/>
        </w:rPr>
        <w:t>այմանագիրը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կազմված</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է</w:t>
      </w:r>
      <w:r w:rsidR="007678FA" w:rsidRPr="00025827">
        <w:rPr>
          <w:rFonts w:ascii="GHEA Grapalat" w:hAnsi="GHEA Grapalat" w:cs="Times Armenian"/>
          <w:sz w:val="20"/>
          <w:lang w:val="hy-AM"/>
        </w:rPr>
        <w:t xml:space="preserve"> </w:t>
      </w:r>
      <w:r w:rsidR="007678FA" w:rsidRPr="00025827">
        <w:rPr>
          <w:rFonts w:ascii="GHEA Grapalat" w:hAnsi="GHEA Grapalat" w:cs="Times Armenian"/>
          <w:b/>
          <w:sz w:val="20"/>
          <w:lang w:val="hy-AM"/>
        </w:rPr>
        <w:t xml:space="preserve">____ </w:t>
      </w:r>
      <w:r w:rsidR="007678FA" w:rsidRPr="00025827">
        <w:rPr>
          <w:rFonts w:ascii="GHEA Grapalat" w:hAnsi="GHEA Grapalat" w:cs="Sylfaen"/>
          <w:sz w:val="20"/>
          <w:lang w:val="hy-AM"/>
        </w:rPr>
        <w:t>էջից</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կնքվում</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է</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երկու</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օրինակից</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որոնք</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ունեն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հավասարազոր</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իրավաբանական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ուժ</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Սույն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պայմանագրի</w:t>
      </w:r>
      <w:r w:rsidR="007678FA" w:rsidRPr="00025827">
        <w:rPr>
          <w:rFonts w:ascii="GHEA Grapalat" w:hAnsi="GHEA Grapalat" w:cs="Times Armenian"/>
          <w:sz w:val="20"/>
          <w:lang w:val="hy-AM"/>
        </w:rPr>
        <w:t xml:space="preserve"> </w:t>
      </w:r>
      <w:r w:rsidR="00BF2EC7" w:rsidRPr="00025827">
        <w:rPr>
          <w:rFonts w:ascii="GHEA Grapalat" w:hAnsi="GHEA Grapalat" w:cs="Times Armenian"/>
          <w:sz w:val="20"/>
          <w:lang w:val="hy-AM"/>
        </w:rPr>
        <w:t>N 1</w:t>
      </w:r>
      <w:r w:rsidR="00B90DC1" w:rsidRPr="00025827">
        <w:rPr>
          <w:rFonts w:ascii="GHEA Grapalat" w:hAnsi="GHEA Grapalat" w:cs="Times Armenian"/>
          <w:sz w:val="20"/>
        </w:rPr>
        <w:t xml:space="preserve">, </w:t>
      </w:r>
      <w:r w:rsidR="00B90DC1" w:rsidRPr="00025827">
        <w:rPr>
          <w:rFonts w:ascii="GHEA Grapalat" w:hAnsi="GHEA Grapalat" w:cs="Times Armenian"/>
          <w:sz w:val="20"/>
          <w:lang w:val="hy-AM"/>
        </w:rPr>
        <w:t>N 1</w:t>
      </w:r>
      <w:r w:rsidR="00B90DC1" w:rsidRPr="00025827">
        <w:rPr>
          <w:rFonts w:ascii="GHEA Grapalat" w:hAnsi="GHEA Grapalat" w:cs="Times Armenian"/>
          <w:sz w:val="20"/>
        </w:rPr>
        <w:t>.1</w:t>
      </w:r>
      <w:r w:rsidR="00BF2EC7" w:rsidRPr="00025827">
        <w:rPr>
          <w:rFonts w:ascii="GHEA Grapalat" w:hAnsi="GHEA Grapalat" w:cs="Times Armenian"/>
          <w:sz w:val="20"/>
          <w:lang w:val="hy-AM"/>
        </w:rPr>
        <w:t>, N 3, N 3.1</w:t>
      </w:r>
      <w:r w:rsidR="008B79A2" w:rsidRPr="00025827">
        <w:rPr>
          <w:rFonts w:ascii="GHEA Grapalat" w:hAnsi="GHEA Grapalat" w:cs="Times Armenian"/>
          <w:sz w:val="20"/>
          <w:lang w:val="hy-AM"/>
        </w:rPr>
        <w:t xml:space="preserve"> </w:t>
      </w:r>
      <w:r w:rsidR="00A12731" w:rsidRPr="00025827">
        <w:rPr>
          <w:rFonts w:ascii="GHEA Grapalat" w:hAnsi="GHEA Grapalat" w:cs="Times Armenian"/>
          <w:sz w:val="20"/>
        </w:rPr>
        <w:t xml:space="preserve">և N 4 </w:t>
      </w:r>
      <w:r w:rsidR="007678FA" w:rsidRPr="00025827">
        <w:rPr>
          <w:rFonts w:ascii="GHEA Grapalat" w:hAnsi="GHEA Grapalat" w:cs="Sylfaen"/>
          <w:sz w:val="20"/>
          <w:lang w:val="hy-AM"/>
        </w:rPr>
        <w:t>հավելվածները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հանդիսանում</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են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պայմանագրի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անբաժանելի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մասը</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յուրաքանչյուր</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կողմին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տրվում</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է պայմանագրի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մեկ</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օրինակ</w:t>
      </w:r>
      <w:r w:rsidR="007678FA" w:rsidRPr="00025827">
        <w:rPr>
          <w:rFonts w:ascii="GHEA Grapalat" w:hAnsi="GHEA Grapalat"/>
          <w:sz w:val="20"/>
          <w:lang w:val="hy-AM"/>
        </w:rPr>
        <w:t>։</w:t>
      </w:r>
    </w:p>
    <w:p w14:paraId="1553A39E" w14:textId="3D145041" w:rsidR="007678FA" w:rsidRPr="00025827" w:rsidRDefault="00A12731" w:rsidP="00174841">
      <w:pPr>
        <w:ind w:firstLine="630"/>
        <w:jc w:val="both"/>
        <w:rPr>
          <w:rFonts w:ascii="GHEA Grapalat" w:hAnsi="GHEA Grapalat"/>
          <w:bCs/>
          <w:sz w:val="20"/>
          <w:lang w:val="hy-AM"/>
        </w:rPr>
      </w:pPr>
      <w:r w:rsidRPr="00025827">
        <w:rPr>
          <w:rFonts w:ascii="GHEA Grapalat" w:hAnsi="GHEA Grapalat"/>
          <w:sz w:val="20"/>
          <w:lang w:val="hy-AM"/>
        </w:rPr>
        <w:t>7.16</w:t>
      </w:r>
      <w:r w:rsidR="007678FA" w:rsidRPr="00025827">
        <w:rPr>
          <w:rFonts w:ascii="GHEA Grapalat" w:hAnsi="GHEA Grapalat"/>
          <w:sz w:val="20"/>
          <w:lang w:val="hy-AM"/>
        </w:rPr>
        <w:t xml:space="preserve"> </w:t>
      </w:r>
      <w:r w:rsidR="003A0407" w:rsidRPr="00025827">
        <w:rPr>
          <w:rFonts w:ascii="GHEA Grapalat" w:hAnsi="GHEA Grapalat"/>
          <w:sz w:val="20"/>
          <w:lang w:val="hy-AM"/>
        </w:rPr>
        <w:t xml:space="preserve"> </w:t>
      </w:r>
      <w:r w:rsidR="003A0407" w:rsidRPr="00025827">
        <w:rPr>
          <w:rFonts w:ascii="GHEA Grapalat" w:hAnsi="GHEA Grapalat" w:cs="Sylfaen"/>
          <w:sz w:val="20"/>
          <w:lang w:val="hy-AM"/>
        </w:rPr>
        <w:t>Պ</w:t>
      </w:r>
      <w:r w:rsidR="007678FA" w:rsidRPr="00025827">
        <w:rPr>
          <w:rFonts w:ascii="GHEA Grapalat" w:hAnsi="GHEA Grapalat" w:cs="Sylfaen"/>
          <w:sz w:val="20"/>
          <w:lang w:val="hy-AM"/>
        </w:rPr>
        <w:t>այմանագրի</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նկատմամբ</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կիրառվում</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է</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Հայաստանի Հանրապետության</w:t>
      </w:r>
      <w:r w:rsidR="007678FA" w:rsidRPr="00025827">
        <w:rPr>
          <w:rFonts w:ascii="GHEA Grapalat" w:hAnsi="GHEA Grapalat" w:cs="Times Armenian"/>
          <w:sz w:val="20"/>
          <w:lang w:val="hy-AM"/>
        </w:rPr>
        <w:t xml:space="preserve"> </w:t>
      </w:r>
      <w:r w:rsidR="007678FA" w:rsidRPr="00025827">
        <w:rPr>
          <w:rFonts w:ascii="GHEA Grapalat" w:hAnsi="GHEA Grapalat" w:cs="Sylfaen"/>
          <w:sz w:val="20"/>
          <w:lang w:val="hy-AM"/>
        </w:rPr>
        <w:t>իրավունքը</w:t>
      </w:r>
      <w:r w:rsidR="007678FA" w:rsidRPr="00025827">
        <w:rPr>
          <w:rFonts w:ascii="GHEA Grapalat" w:hAnsi="GHEA Grapalat"/>
          <w:sz w:val="20"/>
          <w:lang w:val="hy-AM"/>
        </w:rPr>
        <w:t>։</w:t>
      </w:r>
    </w:p>
    <w:p w14:paraId="12F0BF25" w14:textId="6A4762CB" w:rsidR="00DD071A" w:rsidRPr="00025827" w:rsidRDefault="00A12731" w:rsidP="00174841">
      <w:pPr>
        <w:ind w:firstLine="630"/>
        <w:jc w:val="both"/>
        <w:rPr>
          <w:rFonts w:ascii="GHEA Grapalat" w:hAnsi="GHEA Grapalat" w:cs="Sylfaen"/>
          <w:sz w:val="20"/>
          <w:u w:val="single"/>
          <w:lang w:val="hy-AM"/>
        </w:rPr>
      </w:pPr>
      <w:r w:rsidRPr="00025827">
        <w:rPr>
          <w:rFonts w:ascii="GHEA Grapalat" w:hAnsi="GHEA Grapalat"/>
          <w:sz w:val="20"/>
          <w:szCs w:val="20"/>
          <w:lang w:val="hy-AM" w:eastAsia="ru-RU"/>
        </w:rPr>
        <w:t>7.17</w:t>
      </w:r>
      <w:r w:rsidR="00DD071A" w:rsidRPr="00025827">
        <w:rPr>
          <w:rFonts w:ascii="GHEA Grapalat" w:hAnsi="GHEA Grapalat"/>
          <w:sz w:val="20"/>
          <w:szCs w:val="20"/>
          <w:lang w:val="hy-AM" w:eastAsia="ru-RU"/>
        </w:rPr>
        <w:t xml:space="preserve"> </w:t>
      </w:r>
      <w:r w:rsidR="00174841" w:rsidRPr="0002582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00DD071A" w:rsidRPr="00025827">
        <w:rPr>
          <w:rFonts w:ascii="GHEA Grapalat" w:hAnsi="GHEA Grapalat"/>
          <w:sz w:val="20"/>
          <w:szCs w:val="20"/>
          <w:lang w:val="hy-AM" w:eastAsia="ru-RU"/>
        </w:rPr>
        <w:t>: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025827" w:rsidRDefault="00DD071A" w:rsidP="00A85C58">
      <w:pPr>
        <w:spacing w:line="276" w:lineRule="auto"/>
        <w:rPr>
          <w:rFonts w:ascii="GHEA Grapalat" w:hAnsi="GHEA Grapalat"/>
          <w:sz w:val="20"/>
          <w:lang w:val="hy-AM"/>
        </w:rPr>
      </w:pPr>
    </w:p>
    <w:p w14:paraId="00DFFB37" w14:textId="77777777" w:rsidR="007678FA" w:rsidRPr="00025827" w:rsidRDefault="007678FA" w:rsidP="007678FA">
      <w:pPr>
        <w:ind w:firstLine="720"/>
        <w:jc w:val="both"/>
        <w:rPr>
          <w:rFonts w:ascii="GHEA Grapalat" w:hAnsi="GHEA Grapalat" w:cs="Sylfaen"/>
          <w:sz w:val="20"/>
          <w:lang w:val="hy-AM"/>
        </w:rPr>
      </w:pPr>
      <w:r w:rsidRPr="00025827">
        <w:rPr>
          <w:rFonts w:ascii="GHEA Grapalat" w:hAnsi="GHEA Grapalat" w:cs="Sylfaen"/>
          <w:b/>
          <w:sz w:val="20"/>
          <w:lang w:val="hy-AM"/>
        </w:rPr>
        <w:t>8.</w:t>
      </w:r>
      <w:r w:rsidRPr="00025827">
        <w:rPr>
          <w:rFonts w:ascii="GHEA Grapalat" w:hAnsi="GHEA Grapalat" w:cs="Sylfaen"/>
          <w:sz w:val="20"/>
          <w:lang w:val="hy-AM"/>
        </w:rPr>
        <w:t xml:space="preserve"> </w:t>
      </w:r>
      <w:r w:rsidRPr="00025827">
        <w:rPr>
          <w:rFonts w:ascii="GHEA Grapalat" w:hAnsi="GHEA Grapalat" w:cs="Sylfaen"/>
          <w:b/>
          <w:sz w:val="20"/>
          <w:lang w:val="nb-NO"/>
        </w:rPr>
        <w:t>ԿՈՂՄԵՐԻ</w:t>
      </w:r>
      <w:r w:rsidRPr="00025827">
        <w:rPr>
          <w:rFonts w:ascii="GHEA Grapalat" w:hAnsi="GHEA Grapalat" w:cs="Times Armenian"/>
          <w:b/>
          <w:sz w:val="20"/>
          <w:lang w:val="nb-NO"/>
        </w:rPr>
        <w:t xml:space="preserve"> </w:t>
      </w:r>
      <w:r w:rsidRPr="00025827">
        <w:rPr>
          <w:rFonts w:ascii="GHEA Grapalat" w:hAnsi="GHEA Grapalat" w:cs="Sylfaen"/>
          <w:b/>
          <w:sz w:val="20"/>
          <w:lang w:val="nb-NO"/>
        </w:rPr>
        <w:t>ՀԱՍՑԵՆԵՐԸ</w:t>
      </w:r>
      <w:r w:rsidRPr="00025827">
        <w:rPr>
          <w:rFonts w:ascii="GHEA Grapalat" w:hAnsi="GHEA Grapalat" w:cs="Times Armenian"/>
          <w:b/>
          <w:sz w:val="20"/>
          <w:lang w:val="nb-NO"/>
        </w:rPr>
        <w:t xml:space="preserve">, </w:t>
      </w:r>
      <w:r w:rsidRPr="00025827">
        <w:rPr>
          <w:rFonts w:ascii="GHEA Grapalat" w:hAnsi="GHEA Grapalat" w:cs="Sylfaen"/>
          <w:b/>
          <w:sz w:val="20"/>
          <w:lang w:val="nb-NO"/>
        </w:rPr>
        <w:t>ԲԱՆԿԱՅԻՆ</w:t>
      </w:r>
      <w:r w:rsidRPr="00025827">
        <w:rPr>
          <w:rFonts w:ascii="GHEA Grapalat" w:hAnsi="GHEA Grapalat" w:cs="Times Armenian"/>
          <w:b/>
          <w:sz w:val="20"/>
          <w:lang w:val="nb-NO"/>
        </w:rPr>
        <w:t xml:space="preserve"> </w:t>
      </w:r>
      <w:r w:rsidRPr="00025827">
        <w:rPr>
          <w:rFonts w:ascii="GHEA Grapalat" w:hAnsi="GHEA Grapalat" w:cs="Sylfaen"/>
          <w:b/>
          <w:sz w:val="20"/>
          <w:lang w:val="nb-NO"/>
        </w:rPr>
        <w:t>ՎԱՎԵՐԱՊԱՅՄԱՆՆԵՐԸ</w:t>
      </w:r>
      <w:r w:rsidRPr="00025827">
        <w:rPr>
          <w:rFonts w:ascii="GHEA Grapalat" w:hAnsi="GHEA Grapalat" w:cs="Times Armenian"/>
          <w:b/>
          <w:sz w:val="20"/>
          <w:lang w:val="nb-NO"/>
        </w:rPr>
        <w:t xml:space="preserve"> </w:t>
      </w:r>
      <w:r w:rsidRPr="00025827">
        <w:rPr>
          <w:rFonts w:ascii="GHEA Grapalat" w:hAnsi="GHEA Grapalat" w:cs="Sylfaen"/>
          <w:b/>
          <w:sz w:val="20"/>
          <w:lang w:val="nb-NO"/>
        </w:rPr>
        <w:t>ԵՎ</w:t>
      </w:r>
      <w:r w:rsidRPr="00025827">
        <w:rPr>
          <w:rFonts w:ascii="GHEA Grapalat" w:hAnsi="GHEA Grapalat" w:cs="Times Armenian"/>
          <w:b/>
          <w:sz w:val="20"/>
          <w:lang w:val="nb-NO"/>
        </w:rPr>
        <w:t xml:space="preserve"> </w:t>
      </w:r>
      <w:r w:rsidRPr="00025827">
        <w:rPr>
          <w:rFonts w:ascii="GHEA Grapalat" w:hAnsi="GHEA Grapalat" w:cs="Sylfaen"/>
          <w:b/>
          <w:sz w:val="20"/>
          <w:lang w:val="nb-NO"/>
        </w:rPr>
        <w:t>ՍՏՈՐԱԳՐՈՒԹՅՈՒՆՆԵՐԸ</w:t>
      </w:r>
    </w:p>
    <w:p w14:paraId="5C7A7365" w14:textId="54FC7C25" w:rsidR="007678FA" w:rsidRPr="00025827" w:rsidRDefault="007678FA" w:rsidP="00A85C58">
      <w:pPr>
        <w:jc w:val="both"/>
        <w:rPr>
          <w:rFonts w:ascii="GHEA Grapalat" w:hAnsi="GHEA Grapalat"/>
          <w:i/>
          <w:sz w:val="20"/>
          <w:lang w:val="hy-AM" w:eastAsia="zh-CN"/>
        </w:rPr>
      </w:pPr>
      <w:r w:rsidRPr="00025827">
        <w:rPr>
          <w:rFonts w:ascii="GHEA Grapalat" w:hAnsi="GHEA Grapalat"/>
          <w:i/>
          <w:sz w:val="20"/>
          <w:lang w:val="hy-AM" w:eastAsia="zh-CN"/>
        </w:rPr>
        <w:t xml:space="preserve"> </w:t>
      </w:r>
    </w:p>
    <w:p w14:paraId="753367FD" w14:textId="502938DD" w:rsidR="00A85C58" w:rsidRPr="00025827" w:rsidRDefault="00A85C58" w:rsidP="00A85C58">
      <w:pPr>
        <w:jc w:val="both"/>
        <w:rPr>
          <w:rFonts w:ascii="GHEA Grapalat" w:hAnsi="GHEA Grapalat"/>
          <w:i/>
          <w:sz w:val="20"/>
          <w:lang w:val="hy-AM" w:eastAsia="zh-CN"/>
        </w:rPr>
      </w:pPr>
    </w:p>
    <w:p w14:paraId="58775C1D" w14:textId="7615989A" w:rsidR="00A85C58" w:rsidRPr="00025827" w:rsidRDefault="00A85C58" w:rsidP="00A85C58">
      <w:pPr>
        <w:jc w:val="both"/>
        <w:rPr>
          <w:rFonts w:ascii="GHEA Grapalat" w:hAnsi="GHEA Grapalat"/>
          <w:i/>
          <w:sz w:val="20"/>
          <w:lang w:val="hy-AM" w:eastAsia="zh-CN"/>
        </w:rPr>
      </w:pPr>
    </w:p>
    <w:p w14:paraId="358C4482" w14:textId="77777777" w:rsidR="00A85C58" w:rsidRPr="0002582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25827" w14:paraId="2CBE2923" w14:textId="77777777" w:rsidTr="00E53C12">
        <w:tc>
          <w:tcPr>
            <w:tcW w:w="4536" w:type="dxa"/>
          </w:tcPr>
          <w:p w14:paraId="60A9CC8F" w14:textId="77777777" w:rsidR="007678FA" w:rsidRPr="00025827" w:rsidRDefault="007678FA" w:rsidP="00E53C12">
            <w:pPr>
              <w:jc w:val="center"/>
              <w:rPr>
                <w:rFonts w:ascii="GHEA Grapalat" w:hAnsi="GHEA Grapalat"/>
                <w:b/>
                <w:sz w:val="20"/>
                <w:lang w:val="hy-AM"/>
              </w:rPr>
            </w:pPr>
            <w:r w:rsidRPr="00025827">
              <w:rPr>
                <w:rFonts w:ascii="GHEA Grapalat" w:hAnsi="GHEA Grapalat"/>
                <w:b/>
                <w:sz w:val="20"/>
                <w:lang w:val="hy-AM"/>
              </w:rPr>
              <w:t>Պ Ա Տ Վ Ի Ր Ա Տ ՈՒ</w:t>
            </w:r>
          </w:p>
          <w:p w14:paraId="2AAAC077" w14:textId="77777777" w:rsidR="007678FA" w:rsidRPr="00025827" w:rsidRDefault="007678FA" w:rsidP="00E53C12">
            <w:pPr>
              <w:rPr>
                <w:rFonts w:ascii="GHEA Grapalat" w:hAnsi="GHEA Grapalat"/>
                <w:sz w:val="20"/>
                <w:lang w:val="hy-AM"/>
              </w:rPr>
            </w:pPr>
            <w:r w:rsidRPr="00025827">
              <w:rPr>
                <w:rFonts w:ascii="GHEA Grapalat" w:hAnsi="GHEA Grapalat"/>
                <w:sz w:val="20"/>
                <w:lang w:val="hy-AM"/>
              </w:rPr>
              <w:t xml:space="preserve">           --------------------------------------------</w:t>
            </w:r>
          </w:p>
          <w:p w14:paraId="73A66D6B" w14:textId="79D1AA55" w:rsidR="007678FA" w:rsidRPr="00025827" w:rsidRDefault="007678FA" w:rsidP="00E53C12">
            <w:pPr>
              <w:rPr>
                <w:rFonts w:ascii="GHEA Grapalat" w:hAnsi="GHEA Grapalat"/>
                <w:sz w:val="16"/>
                <w:szCs w:val="16"/>
                <w:lang w:val="pt-BR"/>
              </w:rPr>
            </w:pPr>
            <w:r w:rsidRPr="00025827">
              <w:rPr>
                <w:rFonts w:ascii="GHEA Grapalat" w:hAnsi="GHEA Grapalat"/>
                <w:sz w:val="20"/>
                <w:lang w:val="hy-AM"/>
              </w:rPr>
              <w:t xml:space="preserve">                       </w:t>
            </w:r>
            <w:r w:rsidRPr="00025827">
              <w:rPr>
                <w:rFonts w:ascii="GHEA Grapalat" w:hAnsi="GHEA Grapalat"/>
                <w:sz w:val="16"/>
                <w:szCs w:val="16"/>
                <w:lang w:val="pt-BR"/>
              </w:rPr>
              <w:t>(ստորագրություն)</w:t>
            </w:r>
          </w:p>
          <w:p w14:paraId="52C09A0E" w14:textId="77777777" w:rsidR="007678FA" w:rsidRPr="00025827" w:rsidRDefault="007678FA" w:rsidP="00E53C12">
            <w:pPr>
              <w:rPr>
                <w:rFonts w:ascii="GHEA Grapalat" w:hAnsi="GHEA Grapalat"/>
                <w:sz w:val="16"/>
                <w:szCs w:val="16"/>
                <w:lang w:val="pt-BR"/>
              </w:rPr>
            </w:pPr>
            <w:r w:rsidRPr="00025827">
              <w:rPr>
                <w:rFonts w:ascii="GHEA Grapalat" w:hAnsi="GHEA Grapalat"/>
                <w:sz w:val="16"/>
                <w:szCs w:val="16"/>
                <w:lang w:val="pt-BR"/>
              </w:rPr>
              <w:t xml:space="preserve">                                  </w:t>
            </w:r>
          </w:p>
          <w:p w14:paraId="41E2F26A" w14:textId="77777777" w:rsidR="007678FA" w:rsidRPr="00025827" w:rsidRDefault="007678FA" w:rsidP="00E53C12">
            <w:pPr>
              <w:rPr>
                <w:rFonts w:ascii="GHEA Grapalat" w:hAnsi="GHEA Grapalat"/>
                <w:sz w:val="16"/>
                <w:szCs w:val="16"/>
                <w:lang w:val="pt-BR"/>
              </w:rPr>
            </w:pPr>
            <w:r w:rsidRPr="00025827">
              <w:rPr>
                <w:rFonts w:ascii="GHEA Grapalat" w:hAnsi="GHEA Grapalat"/>
                <w:sz w:val="16"/>
                <w:szCs w:val="16"/>
                <w:lang w:val="pt-BR"/>
              </w:rPr>
              <w:t xml:space="preserve">                                         Կ.Տ.</w:t>
            </w:r>
          </w:p>
          <w:p w14:paraId="3A7A927E" w14:textId="77777777" w:rsidR="007678FA" w:rsidRPr="00025827" w:rsidRDefault="007678FA" w:rsidP="00E53C12">
            <w:pPr>
              <w:rPr>
                <w:rFonts w:ascii="GHEA Grapalat" w:hAnsi="GHEA Grapalat"/>
                <w:sz w:val="20"/>
                <w:lang w:val="pt-BR"/>
              </w:rPr>
            </w:pPr>
          </w:p>
          <w:p w14:paraId="0B52B847" w14:textId="77777777" w:rsidR="007678FA" w:rsidRPr="00025827" w:rsidRDefault="007678FA" w:rsidP="00E53C12">
            <w:pPr>
              <w:rPr>
                <w:rFonts w:ascii="GHEA Grapalat" w:hAnsi="GHEA Grapalat"/>
                <w:sz w:val="20"/>
                <w:lang w:val="pt-BR"/>
              </w:rPr>
            </w:pPr>
          </w:p>
        </w:tc>
        <w:tc>
          <w:tcPr>
            <w:tcW w:w="4111" w:type="dxa"/>
          </w:tcPr>
          <w:p w14:paraId="7F7440B9" w14:textId="77777777" w:rsidR="007678FA" w:rsidRPr="00025827" w:rsidRDefault="007678FA" w:rsidP="00E53C12">
            <w:pPr>
              <w:spacing w:line="360" w:lineRule="auto"/>
              <w:jc w:val="center"/>
              <w:rPr>
                <w:rFonts w:ascii="GHEA Grapalat" w:hAnsi="GHEA Grapalat"/>
                <w:b/>
                <w:sz w:val="20"/>
                <w:lang w:val="nb-NO"/>
              </w:rPr>
            </w:pPr>
            <w:r w:rsidRPr="00025827">
              <w:rPr>
                <w:rFonts w:ascii="GHEA Grapalat" w:hAnsi="GHEA Grapalat"/>
                <w:b/>
                <w:sz w:val="20"/>
                <w:lang w:val="nb-NO"/>
              </w:rPr>
              <w:t>Կ Ա Տ Ա Ր Ո Ղ</w:t>
            </w:r>
          </w:p>
          <w:p w14:paraId="4AB6EF10" w14:textId="31D51610" w:rsidR="007678FA" w:rsidRPr="00025827" w:rsidRDefault="007678FA" w:rsidP="00E53C12">
            <w:pPr>
              <w:rPr>
                <w:rFonts w:ascii="GHEA Grapalat" w:hAnsi="GHEA Grapalat"/>
                <w:sz w:val="20"/>
                <w:lang w:val="pt-BR"/>
              </w:rPr>
            </w:pPr>
            <w:r w:rsidRPr="00025827">
              <w:rPr>
                <w:rFonts w:ascii="GHEA Grapalat" w:hAnsi="GHEA Grapalat"/>
                <w:sz w:val="20"/>
                <w:lang w:val="pt-BR"/>
              </w:rPr>
              <w:t xml:space="preserve">               --------------------------------------------</w:t>
            </w:r>
          </w:p>
          <w:p w14:paraId="66FE17E5" w14:textId="77777777" w:rsidR="007678FA" w:rsidRPr="00025827" w:rsidRDefault="007678FA" w:rsidP="00E53C12">
            <w:pPr>
              <w:rPr>
                <w:rFonts w:ascii="GHEA Grapalat" w:hAnsi="GHEA Grapalat"/>
                <w:sz w:val="16"/>
                <w:szCs w:val="16"/>
                <w:lang w:val="pt-BR"/>
              </w:rPr>
            </w:pPr>
            <w:r w:rsidRPr="00025827">
              <w:rPr>
                <w:rFonts w:ascii="GHEA Grapalat" w:hAnsi="GHEA Grapalat"/>
                <w:sz w:val="20"/>
                <w:lang w:val="pt-BR"/>
              </w:rPr>
              <w:t xml:space="preserve">                       </w:t>
            </w:r>
            <w:r w:rsidRPr="00025827">
              <w:rPr>
                <w:rFonts w:ascii="GHEA Grapalat" w:hAnsi="GHEA Grapalat"/>
                <w:sz w:val="16"/>
                <w:szCs w:val="16"/>
                <w:lang w:val="pt-BR"/>
              </w:rPr>
              <w:t>(ստորագրություն)</w:t>
            </w:r>
          </w:p>
          <w:p w14:paraId="3CE7994A" w14:textId="77777777" w:rsidR="007678FA" w:rsidRPr="00025827" w:rsidRDefault="007678FA" w:rsidP="00E53C12">
            <w:pPr>
              <w:rPr>
                <w:rFonts w:ascii="GHEA Grapalat" w:hAnsi="GHEA Grapalat"/>
                <w:sz w:val="16"/>
                <w:szCs w:val="16"/>
                <w:lang w:val="pt-BR"/>
              </w:rPr>
            </w:pPr>
            <w:r w:rsidRPr="00025827">
              <w:rPr>
                <w:rFonts w:ascii="GHEA Grapalat" w:hAnsi="GHEA Grapalat"/>
                <w:sz w:val="16"/>
                <w:szCs w:val="16"/>
                <w:lang w:val="pt-BR"/>
              </w:rPr>
              <w:t xml:space="preserve">                                  </w:t>
            </w:r>
          </w:p>
          <w:p w14:paraId="0F9D9DDF" w14:textId="0DA6BC9D" w:rsidR="007678FA" w:rsidRPr="00025827" w:rsidRDefault="007678FA" w:rsidP="00A85C58">
            <w:pPr>
              <w:rPr>
                <w:rFonts w:ascii="GHEA Grapalat" w:hAnsi="GHEA Grapalat"/>
                <w:sz w:val="16"/>
                <w:szCs w:val="16"/>
                <w:lang w:val="pt-BR"/>
              </w:rPr>
            </w:pPr>
            <w:r w:rsidRPr="00025827">
              <w:rPr>
                <w:rFonts w:ascii="GHEA Grapalat" w:hAnsi="GHEA Grapalat"/>
                <w:sz w:val="16"/>
                <w:szCs w:val="16"/>
                <w:lang w:val="pt-BR"/>
              </w:rPr>
              <w:t xml:space="preserve">                                        Կ.Տ</w:t>
            </w:r>
          </w:p>
        </w:tc>
      </w:tr>
    </w:tbl>
    <w:p w14:paraId="163CF53D" w14:textId="77777777" w:rsidR="007678FA" w:rsidRPr="00025827" w:rsidRDefault="007678FA" w:rsidP="007678FA">
      <w:pPr>
        <w:ind w:firstLine="709"/>
        <w:jc w:val="center"/>
        <w:rPr>
          <w:rFonts w:ascii="GHEA Grapalat" w:hAnsi="GHEA Grapalat"/>
          <w:b/>
          <w:sz w:val="20"/>
          <w:lang w:val="nb-NO"/>
        </w:rPr>
      </w:pPr>
    </w:p>
    <w:p w14:paraId="454C543D" w14:textId="77777777" w:rsidR="00B6655E" w:rsidRPr="00025827" w:rsidRDefault="00B6655E" w:rsidP="007678FA">
      <w:pPr>
        <w:ind w:firstLine="709"/>
        <w:rPr>
          <w:rFonts w:ascii="GHEA Grapalat" w:hAnsi="GHEA Grapalat" w:cs="Sylfaen"/>
          <w:sz w:val="20"/>
          <w:szCs w:val="20"/>
          <w:lang w:val="pt-BR"/>
        </w:rPr>
      </w:pPr>
    </w:p>
    <w:p w14:paraId="241D7245" w14:textId="77777777" w:rsidR="00B6655E" w:rsidRPr="00025827" w:rsidRDefault="00B6655E" w:rsidP="007678FA">
      <w:pPr>
        <w:ind w:firstLine="709"/>
        <w:rPr>
          <w:rFonts w:ascii="GHEA Grapalat" w:hAnsi="GHEA Grapalat" w:cs="Sylfaen"/>
          <w:sz w:val="20"/>
          <w:szCs w:val="20"/>
          <w:lang w:val="pt-BR"/>
        </w:rPr>
      </w:pPr>
    </w:p>
    <w:p w14:paraId="06F3CB43" w14:textId="77777777" w:rsidR="00B6655E" w:rsidRPr="00025827" w:rsidRDefault="00B6655E" w:rsidP="007678FA">
      <w:pPr>
        <w:ind w:firstLine="709"/>
        <w:rPr>
          <w:rFonts w:ascii="GHEA Grapalat" w:hAnsi="GHEA Grapalat" w:cs="Sylfaen"/>
          <w:sz w:val="20"/>
          <w:szCs w:val="20"/>
          <w:lang w:val="pt-BR"/>
        </w:rPr>
      </w:pPr>
    </w:p>
    <w:p w14:paraId="3B98F09D" w14:textId="18B58674" w:rsidR="007678FA" w:rsidRPr="00025827" w:rsidRDefault="007678FA" w:rsidP="007678FA">
      <w:pPr>
        <w:ind w:firstLine="709"/>
        <w:rPr>
          <w:rFonts w:ascii="GHEA Grapalat" w:hAnsi="GHEA Grapalat" w:cs="Sylfaen"/>
          <w:sz w:val="20"/>
          <w:szCs w:val="20"/>
          <w:lang w:val="nb-NO"/>
        </w:rPr>
      </w:pPr>
      <w:r w:rsidRPr="00025827">
        <w:rPr>
          <w:rFonts w:ascii="GHEA Grapalat" w:hAnsi="GHEA Grapalat" w:cs="Sylfaen"/>
          <w:sz w:val="20"/>
          <w:szCs w:val="20"/>
          <w:lang w:val="pt-BR"/>
        </w:rPr>
        <w:t>Անհրաժեշտության</w:t>
      </w:r>
      <w:r w:rsidRPr="00025827">
        <w:rPr>
          <w:rFonts w:ascii="GHEA Grapalat" w:hAnsi="GHEA Grapalat" w:cs="Sylfaen"/>
          <w:sz w:val="20"/>
          <w:szCs w:val="20"/>
          <w:lang w:val="nb-NO"/>
        </w:rPr>
        <w:t xml:space="preserve"> </w:t>
      </w:r>
      <w:r w:rsidRPr="00025827">
        <w:rPr>
          <w:rFonts w:ascii="GHEA Grapalat" w:hAnsi="GHEA Grapalat" w:cs="Sylfaen"/>
          <w:sz w:val="20"/>
          <w:szCs w:val="20"/>
          <w:lang w:val="pt-BR"/>
        </w:rPr>
        <w:t>դեպքում</w:t>
      </w:r>
      <w:r w:rsidRPr="00025827">
        <w:rPr>
          <w:rFonts w:ascii="GHEA Grapalat" w:hAnsi="GHEA Grapalat" w:cs="Sylfaen"/>
          <w:sz w:val="20"/>
          <w:szCs w:val="20"/>
          <w:lang w:val="nb-NO"/>
        </w:rPr>
        <w:t xml:space="preserve"> </w:t>
      </w:r>
      <w:r w:rsidRPr="00025827">
        <w:rPr>
          <w:rFonts w:ascii="GHEA Grapalat" w:hAnsi="GHEA Grapalat" w:cs="Sylfaen"/>
          <w:sz w:val="20"/>
          <w:szCs w:val="20"/>
          <w:lang w:val="pt-BR"/>
        </w:rPr>
        <w:t>պայմանագրում</w:t>
      </w:r>
      <w:r w:rsidRPr="00025827">
        <w:rPr>
          <w:rFonts w:ascii="GHEA Grapalat" w:hAnsi="GHEA Grapalat" w:cs="Sylfaen"/>
          <w:sz w:val="20"/>
          <w:szCs w:val="20"/>
          <w:lang w:val="nb-NO"/>
        </w:rPr>
        <w:t xml:space="preserve"> </w:t>
      </w:r>
      <w:r w:rsidRPr="00025827">
        <w:rPr>
          <w:rFonts w:ascii="GHEA Grapalat" w:hAnsi="GHEA Grapalat" w:cs="Sylfaen"/>
          <w:sz w:val="20"/>
          <w:szCs w:val="20"/>
          <w:lang w:val="pt-BR"/>
        </w:rPr>
        <w:t>կարող</w:t>
      </w:r>
      <w:r w:rsidRPr="00025827">
        <w:rPr>
          <w:rFonts w:ascii="GHEA Grapalat" w:hAnsi="GHEA Grapalat" w:cs="Sylfaen"/>
          <w:sz w:val="20"/>
          <w:szCs w:val="20"/>
          <w:lang w:val="nb-NO"/>
        </w:rPr>
        <w:t xml:space="preserve"> </w:t>
      </w:r>
      <w:r w:rsidRPr="00025827">
        <w:rPr>
          <w:rFonts w:ascii="GHEA Grapalat" w:hAnsi="GHEA Grapalat" w:cs="Sylfaen"/>
          <w:sz w:val="20"/>
          <w:szCs w:val="20"/>
          <w:lang w:val="pt-BR"/>
        </w:rPr>
        <w:t>են</w:t>
      </w:r>
      <w:r w:rsidRPr="00025827">
        <w:rPr>
          <w:rFonts w:ascii="GHEA Grapalat" w:hAnsi="GHEA Grapalat" w:cs="Sylfaen"/>
          <w:sz w:val="20"/>
          <w:szCs w:val="20"/>
          <w:lang w:val="nb-NO"/>
        </w:rPr>
        <w:t xml:space="preserve"> </w:t>
      </w:r>
      <w:r w:rsidRPr="00025827">
        <w:rPr>
          <w:rFonts w:ascii="GHEA Grapalat" w:hAnsi="GHEA Grapalat" w:cs="Sylfaen"/>
          <w:sz w:val="20"/>
          <w:szCs w:val="20"/>
          <w:lang w:val="pt-BR"/>
        </w:rPr>
        <w:t>ներառվել</w:t>
      </w:r>
      <w:r w:rsidRPr="00025827">
        <w:rPr>
          <w:rFonts w:ascii="GHEA Grapalat" w:hAnsi="GHEA Grapalat" w:cs="Sylfaen"/>
          <w:sz w:val="20"/>
          <w:szCs w:val="20"/>
          <w:lang w:val="nb-NO"/>
        </w:rPr>
        <w:t xml:space="preserve"> </w:t>
      </w:r>
      <w:r w:rsidRPr="00025827">
        <w:rPr>
          <w:rFonts w:ascii="GHEA Grapalat" w:hAnsi="GHEA Grapalat" w:cs="Sylfaen"/>
          <w:sz w:val="20"/>
          <w:szCs w:val="20"/>
          <w:lang w:val="pt-BR"/>
        </w:rPr>
        <w:t>ՀՀ</w:t>
      </w:r>
      <w:r w:rsidRPr="00025827">
        <w:rPr>
          <w:rFonts w:ascii="GHEA Grapalat" w:hAnsi="GHEA Grapalat" w:cs="Sylfaen"/>
          <w:sz w:val="20"/>
          <w:szCs w:val="20"/>
          <w:lang w:val="nb-NO"/>
        </w:rPr>
        <w:t xml:space="preserve"> </w:t>
      </w:r>
      <w:r w:rsidRPr="00025827">
        <w:rPr>
          <w:rFonts w:ascii="GHEA Grapalat" w:hAnsi="GHEA Grapalat" w:cs="Sylfaen"/>
          <w:sz w:val="20"/>
          <w:szCs w:val="20"/>
          <w:lang w:val="pt-BR"/>
        </w:rPr>
        <w:t>օրենսդրությանը</w:t>
      </w:r>
      <w:r w:rsidRPr="00025827">
        <w:rPr>
          <w:rFonts w:ascii="GHEA Grapalat" w:hAnsi="GHEA Grapalat" w:cs="Sylfaen"/>
          <w:sz w:val="20"/>
          <w:szCs w:val="20"/>
          <w:lang w:val="nb-NO"/>
        </w:rPr>
        <w:t xml:space="preserve"> </w:t>
      </w:r>
      <w:r w:rsidRPr="00025827">
        <w:rPr>
          <w:rFonts w:ascii="GHEA Grapalat" w:hAnsi="GHEA Grapalat" w:cs="Sylfaen"/>
          <w:sz w:val="20"/>
          <w:szCs w:val="20"/>
          <w:lang w:val="pt-BR"/>
        </w:rPr>
        <w:t>չհակասող</w:t>
      </w:r>
      <w:r w:rsidRPr="00025827">
        <w:rPr>
          <w:rFonts w:ascii="GHEA Grapalat" w:hAnsi="GHEA Grapalat" w:cs="Sylfaen"/>
          <w:sz w:val="20"/>
          <w:szCs w:val="20"/>
          <w:lang w:val="nb-NO"/>
        </w:rPr>
        <w:t xml:space="preserve"> </w:t>
      </w:r>
      <w:r w:rsidRPr="00025827">
        <w:rPr>
          <w:rFonts w:ascii="GHEA Grapalat" w:hAnsi="GHEA Grapalat" w:cs="Sylfaen"/>
          <w:sz w:val="20"/>
          <w:szCs w:val="20"/>
          <w:lang w:val="pt-BR"/>
        </w:rPr>
        <w:t>դրույթներ</w:t>
      </w:r>
      <w:r w:rsidRPr="00025827">
        <w:rPr>
          <w:rFonts w:ascii="GHEA Grapalat" w:hAnsi="GHEA Grapalat" w:cs="Sylfaen"/>
          <w:sz w:val="20"/>
          <w:szCs w:val="20"/>
          <w:lang w:val="nb-NO"/>
        </w:rPr>
        <w:t>։</w:t>
      </w:r>
    </w:p>
    <w:p w14:paraId="75538D80" w14:textId="77777777" w:rsidR="007678FA" w:rsidRPr="0002582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25827" w:rsidRDefault="007678FA" w:rsidP="007678FA">
      <w:pPr>
        <w:rPr>
          <w:rFonts w:ascii="GHEA Grapalat" w:hAnsi="GHEA Grapalat"/>
          <w:sz w:val="20"/>
          <w:szCs w:val="20"/>
          <w:lang w:val="hy-AM"/>
        </w:rPr>
      </w:pPr>
    </w:p>
    <w:p w14:paraId="5B5DD345" w14:textId="77777777" w:rsidR="006E1318" w:rsidRPr="00025827" w:rsidRDefault="007678FA" w:rsidP="006E1318">
      <w:pPr>
        <w:jc w:val="right"/>
        <w:rPr>
          <w:rFonts w:ascii="GHEA Grapalat" w:hAnsi="GHEA Grapalat"/>
          <w:sz w:val="18"/>
          <w:lang w:val="hy-AM"/>
        </w:rPr>
      </w:pPr>
      <w:r w:rsidRPr="00025827">
        <w:rPr>
          <w:rFonts w:ascii="GHEA Grapalat" w:hAnsi="GHEA Grapalat"/>
          <w:i/>
          <w:sz w:val="18"/>
          <w:lang w:val="hy-AM"/>
        </w:rPr>
        <w:br w:type="page"/>
      </w:r>
      <w:r w:rsidR="006E1318" w:rsidRPr="00025827">
        <w:rPr>
          <w:rFonts w:ascii="GHEA Grapalat" w:hAnsi="GHEA Grapalat"/>
          <w:sz w:val="20"/>
          <w:szCs w:val="20"/>
          <w:lang w:val="hy-AM"/>
        </w:rPr>
        <w:lastRenderedPageBreak/>
        <w:t>Հավելված N 1</w:t>
      </w:r>
    </w:p>
    <w:p w14:paraId="397EDA9B" w14:textId="22C783BC" w:rsidR="006E1318" w:rsidRPr="00025827" w:rsidRDefault="00C62268" w:rsidP="006E1318">
      <w:pPr>
        <w:jc w:val="right"/>
        <w:rPr>
          <w:rFonts w:ascii="GHEA Grapalat" w:hAnsi="GHEA Grapalat"/>
          <w:sz w:val="20"/>
          <w:szCs w:val="20"/>
          <w:lang w:val="hy-AM"/>
        </w:rPr>
      </w:pPr>
      <w:r w:rsidRPr="00025827">
        <w:rPr>
          <w:rFonts w:ascii="GHEA Grapalat" w:hAnsi="GHEA Grapalat"/>
          <w:sz w:val="20"/>
          <w:szCs w:val="20"/>
          <w:lang w:val="hy-AM"/>
        </w:rPr>
        <w:t>.        .</w:t>
      </w:r>
      <w:r w:rsidR="006E1318" w:rsidRPr="00025827">
        <w:rPr>
          <w:rFonts w:ascii="GHEA Grapalat" w:hAnsi="GHEA Grapalat"/>
          <w:sz w:val="20"/>
          <w:szCs w:val="20"/>
          <w:lang w:val="hy-AM"/>
        </w:rPr>
        <w:t>202</w:t>
      </w:r>
      <w:r w:rsidR="00A12731" w:rsidRPr="00025827">
        <w:rPr>
          <w:rFonts w:ascii="GHEA Grapalat" w:hAnsi="GHEA Grapalat"/>
          <w:sz w:val="20"/>
          <w:szCs w:val="20"/>
          <w:lang w:val="hy-AM"/>
        </w:rPr>
        <w:t>5</w:t>
      </w:r>
      <w:r w:rsidR="006E1318" w:rsidRPr="00025827">
        <w:rPr>
          <w:rFonts w:ascii="GHEA Grapalat" w:hAnsi="GHEA Grapalat"/>
          <w:sz w:val="20"/>
          <w:szCs w:val="20"/>
          <w:lang w:val="hy-AM"/>
        </w:rPr>
        <w:t xml:space="preserve"> թ. կնքված </w:t>
      </w:r>
    </w:p>
    <w:p w14:paraId="52952C4C" w14:textId="7746427F" w:rsidR="006E1318" w:rsidRPr="00025827" w:rsidRDefault="006E1318" w:rsidP="006E1318">
      <w:pPr>
        <w:jc w:val="right"/>
        <w:rPr>
          <w:rFonts w:ascii="GHEA Grapalat" w:hAnsi="GHEA Grapalat"/>
          <w:sz w:val="20"/>
          <w:szCs w:val="20"/>
          <w:lang w:val="hy-AM"/>
        </w:rPr>
      </w:pPr>
      <w:r w:rsidRPr="00025827">
        <w:rPr>
          <w:rFonts w:ascii="GHEA Grapalat" w:hAnsi="GHEA Grapalat"/>
          <w:sz w:val="20"/>
          <w:szCs w:val="20"/>
          <w:lang w:val="hy-AM"/>
        </w:rPr>
        <w:t xml:space="preserve">                      N </w:t>
      </w:r>
      <w:r w:rsidR="007A3181" w:rsidRPr="00025827">
        <w:rPr>
          <w:rFonts w:ascii="GHEA Grapalat" w:hAnsi="GHEA Grapalat"/>
          <w:sz w:val="20"/>
          <w:szCs w:val="20"/>
          <w:lang w:val="hy-AM"/>
        </w:rPr>
        <w:t>ՀՀՔԿ-ԲՄԽԾՁԲ-25/25</w:t>
      </w:r>
      <w:r w:rsidRPr="00025827">
        <w:rPr>
          <w:rFonts w:ascii="GHEA Grapalat" w:hAnsi="GHEA Grapalat"/>
          <w:sz w:val="20"/>
          <w:szCs w:val="20"/>
          <w:lang w:val="hy-AM"/>
        </w:rPr>
        <w:t xml:space="preserve"> գնման պայմանագրի</w:t>
      </w:r>
    </w:p>
    <w:p w14:paraId="3FD13E18" w14:textId="77777777" w:rsidR="006E1318" w:rsidRPr="00025827" w:rsidRDefault="006E1318" w:rsidP="006E1318">
      <w:pPr>
        <w:jc w:val="center"/>
        <w:rPr>
          <w:rFonts w:ascii="GHEA Grapalat" w:hAnsi="GHEA Grapalat"/>
          <w:sz w:val="18"/>
          <w:lang w:val="hy-AM"/>
        </w:rPr>
      </w:pPr>
    </w:p>
    <w:p w14:paraId="11256658" w14:textId="77777777" w:rsidR="00E85B24" w:rsidRPr="00025827" w:rsidRDefault="00E85B24" w:rsidP="006E1318">
      <w:pPr>
        <w:jc w:val="center"/>
        <w:rPr>
          <w:rFonts w:ascii="GHEA Grapalat" w:hAnsi="GHEA Grapalat"/>
          <w:sz w:val="20"/>
          <w:lang w:val="hy-AM"/>
        </w:rPr>
      </w:pPr>
    </w:p>
    <w:p w14:paraId="395F3463" w14:textId="77777777" w:rsidR="006E1318" w:rsidRPr="00025827" w:rsidRDefault="006E1318" w:rsidP="006E1318">
      <w:pPr>
        <w:jc w:val="center"/>
        <w:rPr>
          <w:rFonts w:ascii="GHEA Grapalat" w:hAnsi="GHEA Grapalat"/>
          <w:sz w:val="20"/>
          <w:lang w:val="hy-AM"/>
        </w:rPr>
      </w:pPr>
      <w:r w:rsidRPr="00025827">
        <w:rPr>
          <w:rFonts w:ascii="GHEA Grapalat" w:hAnsi="GHEA Grapalat"/>
          <w:sz w:val="20"/>
          <w:lang w:val="hy-AM"/>
        </w:rPr>
        <w:t>ՏԵԽՆԻԿԱԿԱՆ ԲՆՈՒԹԱԳԻՐ - ԳՆՄԱՆ ԺԱՄԱՆԱԿԱՑՈՒՅՑ</w:t>
      </w:r>
    </w:p>
    <w:p w14:paraId="3BA1BAEC" w14:textId="0078C888" w:rsidR="00E85B24" w:rsidRPr="00025827" w:rsidRDefault="006E1318" w:rsidP="006E1318">
      <w:pPr>
        <w:jc w:val="right"/>
        <w:rPr>
          <w:rFonts w:ascii="GHEA Grapalat" w:hAnsi="GHEA Grapalat"/>
          <w:sz w:val="20"/>
          <w:lang w:val="hy-AM"/>
        </w:rPr>
      </w:pPr>
      <w:r w:rsidRPr="00025827">
        <w:rPr>
          <w:rFonts w:ascii="GHEA Grapalat" w:hAnsi="GHEA Grapalat"/>
          <w:sz w:val="20"/>
          <w:lang w:val="hy-AM"/>
        </w:rPr>
        <w:tab/>
      </w:r>
      <w:r w:rsidRPr="00025827">
        <w:rPr>
          <w:rFonts w:ascii="GHEA Grapalat" w:hAnsi="GHEA Grapalat"/>
          <w:sz w:val="20"/>
          <w:lang w:val="hy-AM"/>
        </w:rPr>
        <w:tab/>
      </w:r>
      <w:r w:rsidRPr="00025827">
        <w:rPr>
          <w:rFonts w:ascii="GHEA Grapalat" w:hAnsi="GHEA Grapalat"/>
          <w:sz w:val="20"/>
          <w:lang w:val="hy-AM"/>
        </w:rPr>
        <w:tab/>
      </w:r>
      <w:r w:rsidRPr="00025827">
        <w:rPr>
          <w:rFonts w:ascii="GHEA Grapalat" w:hAnsi="GHEA Grapalat"/>
          <w:sz w:val="20"/>
          <w:lang w:val="hy-AM"/>
        </w:rPr>
        <w:tab/>
        <w:t xml:space="preserve"> </w:t>
      </w:r>
    </w:p>
    <w:p w14:paraId="14699F6C" w14:textId="21BBC5D8" w:rsidR="006E1318" w:rsidRPr="00025827" w:rsidRDefault="006E1318" w:rsidP="006E1318">
      <w:pPr>
        <w:jc w:val="right"/>
        <w:rPr>
          <w:rFonts w:ascii="GHEA Grapalat" w:hAnsi="GHEA Grapalat"/>
          <w:sz w:val="18"/>
          <w:szCs w:val="18"/>
          <w:lang w:val="hy-AM"/>
        </w:rPr>
      </w:pPr>
      <w:r w:rsidRPr="0002582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025827" w14:paraId="602CCCAB" w14:textId="77777777" w:rsidTr="00E85B24">
        <w:trPr>
          <w:trHeight w:val="543"/>
        </w:trPr>
        <w:tc>
          <w:tcPr>
            <w:tcW w:w="10611" w:type="dxa"/>
            <w:gridSpan w:val="7"/>
          </w:tcPr>
          <w:p w14:paraId="3315A377" w14:textId="77777777" w:rsidR="006E1318" w:rsidRPr="00025827" w:rsidRDefault="006E1318" w:rsidP="008B3E93">
            <w:pPr>
              <w:jc w:val="center"/>
              <w:rPr>
                <w:rFonts w:ascii="GHEA Grapalat" w:hAnsi="GHEA Grapalat"/>
                <w:sz w:val="18"/>
              </w:rPr>
            </w:pPr>
            <w:r w:rsidRPr="00025827">
              <w:rPr>
                <w:rFonts w:ascii="GHEA Grapalat" w:hAnsi="GHEA Grapalat"/>
                <w:sz w:val="18"/>
              </w:rPr>
              <w:t>Ծառայության</w:t>
            </w:r>
          </w:p>
        </w:tc>
      </w:tr>
      <w:tr w:rsidR="006E1318" w:rsidRPr="00025827" w14:paraId="2128EE3B" w14:textId="77777777" w:rsidTr="008B76CD">
        <w:trPr>
          <w:trHeight w:val="219"/>
        </w:trPr>
        <w:tc>
          <w:tcPr>
            <w:tcW w:w="1474" w:type="dxa"/>
            <w:vMerge w:val="restart"/>
            <w:vAlign w:val="center"/>
          </w:tcPr>
          <w:p w14:paraId="31B49E0E" w14:textId="77777777" w:rsidR="006E1318" w:rsidRPr="00025827" w:rsidRDefault="006E1318" w:rsidP="008B3E93">
            <w:pPr>
              <w:jc w:val="center"/>
              <w:rPr>
                <w:rFonts w:ascii="GHEA Grapalat" w:hAnsi="GHEA Grapalat"/>
                <w:sz w:val="18"/>
              </w:rPr>
            </w:pPr>
            <w:r w:rsidRPr="0002582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025827" w:rsidRDefault="006E1318" w:rsidP="008B3E93">
            <w:pPr>
              <w:jc w:val="center"/>
              <w:rPr>
                <w:rFonts w:ascii="GHEA Grapalat" w:hAnsi="GHEA Grapalat"/>
                <w:sz w:val="18"/>
              </w:rPr>
            </w:pPr>
            <w:r w:rsidRPr="0002582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025827" w:rsidRDefault="006E1318" w:rsidP="008B3E93">
            <w:pPr>
              <w:jc w:val="center"/>
              <w:rPr>
                <w:rFonts w:ascii="GHEA Grapalat" w:hAnsi="GHEA Grapalat"/>
                <w:sz w:val="18"/>
              </w:rPr>
            </w:pPr>
            <w:r w:rsidRPr="00025827">
              <w:rPr>
                <w:rFonts w:ascii="GHEA Grapalat" w:hAnsi="GHEA Grapalat"/>
                <w:sz w:val="18"/>
              </w:rPr>
              <w:t>չափման միավորը</w:t>
            </w:r>
          </w:p>
        </w:tc>
        <w:tc>
          <w:tcPr>
            <w:tcW w:w="1350" w:type="dxa"/>
            <w:vMerge w:val="restart"/>
            <w:vAlign w:val="center"/>
          </w:tcPr>
          <w:p w14:paraId="69D02F60" w14:textId="77777777" w:rsidR="006E1318" w:rsidRPr="00025827" w:rsidRDefault="006E1318" w:rsidP="008B3E93">
            <w:pPr>
              <w:jc w:val="center"/>
              <w:rPr>
                <w:rFonts w:ascii="GHEA Grapalat" w:hAnsi="GHEA Grapalat"/>
                <w:sz w:val="18"/>
              </w:rPr>
            </w:pPr>
            <w:r w:rsidRPr="00025827">
              <w:rPr>
                <w:rFonts w:ascii="GHEA Grapalat" w:hAnsi="GHEA Grapalat"/>
                <w:sz w:val="18"/>
              </w:rPr>
              <w:t>ընդհանուր գինը/ՀՀ դրամ</w:t>
            </w:r>
          </w:p>
        </w:tc>
        <w:tc>
          <w:tcPr>
            <w:tcW w:w="1170" w:type="dxa"/>
            <w:vMerge w:val="restart"/>
            <w:vAlign w:val="center"/>
          </w:tcPr>
          <w:p w14:paraId="72B67241" w14:textId="77777777" w:rsidR="006E1318" w:rsidRPr="00025827" w:rsidRDefault="006E1318" w:rsidP="008B3E93">
            <w:pPr>
              <w:jc w:val="center"/>
              <w:rPr>
                <w:rFonts w:ascii="GHEA Grapalat" w:hAnsi="GHEA Grapalat"/>
                <w:sz w:val="18"/>
              </w:rPr>
            </w:pPr>
            <w:r w:rsidRPr="00025827">
              <w:rPr>
                <w:rFonts w:ascii="GHEA Grapalat" w:hAnsi="GHEA Grapalat"/>
                <w:sz w:val="18"/>
              </w:rPr>
              <w:t>ընդհանուր քանակը</w:t>
            </w:r>
          </w:p>
        </w:tc>
        <w:tc>
          <w:tcPr>
            <w:tcW w:w="3681" w:type="dxa"/>
            <w:gridSpan w:val="2"/>
            <w:vAlign w:val="center"/>
          </w:tcPr>
          <w:p w14:paraId="5C4A1588" w14:textId="77777777" w:rsidR="006E1318" w:rsidRPr="00025827" w:rsidRDefault="006E1318" w:rsidP="008B3E93">
            <w:pPr>
              <w:jc w:val="center"/>
              <w:rPr>
                <w:rFonts w:ascii="GHEA Grapalat" w:hAnsi="GHEA Grapalat"/>
                <w:sz w:val="18"/>
              </w:rPr>
            </w:pPr>
            <w:r w:rsidRPr="00025827">
              <w:rPr>
                <w:rFonts w:ascii="GHEA Grapalat" w:hAnsi="GHEA Grapalat"/>
                <w:sz w:val="18"/>
              </w:rPr>
              <w:t>մատուցման</w:t>
            </w:r>
          </w:p>
        </w:tc>
      </w:tr>
      <w:tr w:rsidR="006E1318" w:rsidRPr="00025827" w14:paraId="4FDD2FBA" w14:textId="77777777" w:rsidTr="008B76CD">
        <w:trPr>
          <w:trHeight w:val="445"/>
        </w:trPr>
        <w:tc>
          <w:tcPr>
            <w:tcW w:w="1474" w:type="dxa"/>
            <w:vMerge/>
            <w:tcBorders>
              <w:bottom w:val="single" w:sz="4" w:space="0" w:color="auto"/>
            </w:tcBorders>
            <w:vAlign w:val="center"/>
          </w:tcPr>
          <w:p w14:paraId="3A480F85" w14:textId="77777777" w:rsidR="006E1318" w:rsidRPr="0002582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02582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02582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02582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02582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025827" w:rsidRDefault="006E1318" w:rsidP="008B3E93">
            <w:pPr>
              <w:jc w:val="center"/>
              <w:rPr>
                <w:rFonts w:ascii="GHEA Grapalat" w:hAnsi="GHEA Grapalat"/>
                <w:sz w:val="18"/>
              </w:rPr>
            </w:pPr>
            <w:r w:rsidRPr="0002582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025827" w:rsidRDefault="006E1318" w:rsidP="008B3E93">
            <w:pPr>
              <w:jc w:val="center"/>
              <w:rPr>
                <w:rFonts w:ascii="GHEA Grapalat" w:hAnsi="GHEA Grapalat"/>
                <w:sz w:val="18"/>
              </w:rPr>
            </w:pPr>
            <w:r w:rsidRPr="00025827">
              <w:rPr>
                <w:rFonts w:ascii="GHEA Grapalat" w:hAnsi="GHEA Grapalat"/>
                <w:sz w:val="18"/>
              </w:rPr>
              <w:t>Ժամկետը</w:t>
            </w:r>
          </w:p>
        </w:tc>
      </w:tr>
      <w:tr w:rsidR="00515297" w:rsidRPr="00025827" w14:paraId="043A6639" w14:textId="77777777" w:rsidTr="00E85B24">
        <w:trPr>
          <w:trHeight w:val="3284"/>
        </w:trPr>
        <w:tc>
          <w:tcPr>
            <w:tcW w:w="1474" w:type="dxa"/>
            <w:tcBorders>
              <w:bottom w:val="single" w:sz="4" w:space="0" w:color="auto"/>
            </w:tcBorders>
            <w:vAlign w:val="center"/>
          </w:tcPr>
          <w:p w14:paraId="737CD0E7" w14:textId="77777777" w:rsidR="008B76CD" w:rsidRPr="00025827" w:rsidRDefault="008B76CD" w:rsidP="008B76CD">
            <w:pPr>
              <w:jc w:val="center"/>
              <w:rPr>
                <w:rFonts w:ascii="GHEA Grapalat" w:hAnsi="GHEA Grapalat"/>
                <w:sz w:val="18"/>
                <w:szCs w:val="18"/>
              </w:rPr>
            </w:pPr>
            <w:r w:rsidRPr="00025827">
              <w:rPr>
                <w:rFonts w:ascii="GHEA Grapalat" w:hAnsi="GHEA Grapalat"/>
                <w:sz w:val="18"/>
                <w:szCs w:val="18"/>
              </w:rPr>
              <w:t>1</w:t>
            </w:r>
          </w:p>
        </w:tc>
        <w:tc>
          <w:tcPr>
            <w:tcW w:w="1766" w:type="dxa"/>
            <w:tcBorders>
              <w:bottom w:val="single" w:sz="4" w:space="0" w:color="auto"/>
            </w:tcBorders>
            <w:vAlign w:val="center"/>
          </w:tcPr>
          <w:p w14:paraId="1667220F" w14:textId="72F95399" w:rsidR="008B76CD" w:rsidRPr="00025827" w:rsidRDefault="00957359" w:rsidP="00A12731">
            <w:pPr>
              <w:jc w:val="center"/>
              <w:rPr>
                <w:rFonts w:ascii="GHEA Grapalat" w:hAnsi="GHEA Grapalat"/>
                <w:sz w:val="18"/>
                <w:szCs w:val="18"/>
              </w:rPr>
            </w:pPr>
            <w:r w:rsidRPr="00025827">
              <w:rPr>
                <w:rFonts w:ascii="GHEA Grapalat" w:hAnsi="GHEA Grapalat"/>
                <w:sz w:val="18"/>
                <w:szCs w:val="18"/>
              </w:rPr>
              <w:t>71241200</w:t>
            </w:r>
            <w:r w:rsidR="004704F8" w:rsidRPr="00025827">
              <w:rPr>
                <w:rFonts w:ascii="GHEA Grapalat" w:hAnsi="GHEA Grapalat"/>
                <w:sz w:val="18"/>
                <w:szCs w:val="18"/>
              </w:rPr>
              <w:t>/</w:t>
            </w:r>
            <w:r w:rsidR="00FF0756" w:rsidRPr="00025827">
              <w:rPr>
                <w:rFonts w:ascii="GHEA Grapalat" w:hAnsi="GHEA Grapalat"/>
                <w:sz w:val="18"/>
                <w:szCs w:val="18"/>
              </w:rPr>
              <w:t>5</w:t>
            </w:r>
            <w:r w:rsidR="00A12731" w:rsidRPr="00025827">
              <w:rPr>
                <w:rFonts w:ascii="GHEA Grapalat" w:hAnsi="GHEA Grapalat"/>
                <w:sz w:val="18"/>
                <w:szCs w:val="18"/>
              </w:rPr>
              <w:t>01</w:t>
            </w:r>
          </w:p>
        </w:tc>
        <w:tc>
          <w:tcPr>
            <w:tcW w:w="1170" w:type="dxa"/>
            <w:tcBorders>
              <w:bottom w:val="single" w:sz="4" w:space="0" w:color="auto"/>
            </w:tcBorders>
            <w:vAlign w:val="center"/>
          </w:tcPr>
          <w:p w14:paraId="0D9261E9" w14:textId="77777777" w:rsidR="008B76CD" w:rsidRPr="00025827" w:rsidRDefault="008B76CD" w:rsidP="008B76CD">
            <w:pPr>
              <w:jc w:val="center"/>
              <w:rPr>
                <w:rFonts w:ascii="GHEA Grapalat" w:hAnsi="GHEA Grapalat"/>
                <w:sz w:val="18"/>
                <w:szCs w:val="18"/>
              </w:rPr>
            </w:pPr>
            <w:r w:rsidRPr="0002582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02582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025827" w:rsidRDefault="008B76CD" w:rsidP="008B76CD">
            <w:pPr>
              <w:jc w:val="center"/>
              <w:rPr>
                <w:rFonts w:ascii="GHEA Grapalat" w:hAnsi="GHEA Grapalat"/>
                <w:color w:val="FF0000"/>
                <w:sz w:val="18"/>
                <w:szCs w:val="18"/>
              </w:rPr>
            </w:pPr>
            <w:r w:rsidRPr="00025827">
              <w:rPr>
                <w:rFonts w:ascii="GHEA Grapalat" w:hAnsi="GHEA Grapalat"/>
                <w:sz w:val="18"/>
                <w:szCs w:val="18"/>
              </w:rPr>
              <w:t>1</w:t>
            </w:r>
          </w:p>
        </w:tc>
        <w:tc>
          <w:tcPr>
            <w:tcW w:w="1620" w:type="dxa"/>
            <w:tcBorders>
              <w:bottom w:val="single" w:sz="4" w:space="0" w:color="auto"/>
            </w:tcBorders>
            <w:vAlign w:val="center"/>
          </w:tcPr>
          <w:p w14:paraId="04F09D02" w14:textId="23F79A6C" w:rsidR="008B76CD" w:rsidRPr="00025827" w:rsidRDefault="00A12731" w:rsidP="00A12731">
            <w:pPr>
              <w:jc w:val="center"/>
              <w:rPr>
                <w:rFonts w:ascii="GHEA Grapalat" w:hAnsi="GHEA Grapalat"/>
                <w:color w:val="FF0000"/>
                <w:sz w:val="18"/>
                <w:szCs w:val="18"/>
              </w:rPr>
            </w:pPr>
            <w:r w:rsidRPr="00025827">
              <w:rPr>
                <w:rFonts w:ascii="GHEA Grapalat" w:hAnsi="GHEA Grapalat" w:cs="Sylfaen"/>
                <w:sz w:val="18"/>
                <w:szCs w:val="18"/>
                <w:lang w:val="hy-AM"/>
              </w:rPr>
              <w:t>ՀՀ Արմավիրի մարզ, ք. Էջմիածին</w:t>
            </w:r>
            <w:r w:rsidRPr="00025827">
              <w:rPr>
                <w:rFonts w:ascii="GHEA Grapalat" w:hAnsi="GHEA Grapalat" w:cs="Sylfaen"/>
                <w:sz w:val="18"/>
                <w:szCs w:val="18"/>
              </w:rPr>
              <w:t>, Սպանդարյան փողոց</w:t>
            </w:r>
          </w:p>
        </w:tc>
        <w:tc>
          <w:tcPr>
            <w:tcW w:w="2061" w:type="dxa"/>
            <w:tcBorders>
              <w:bottom w:val="single" w:sz="4" w:space="0" w:color="auto"/>
            </w:tcBorders>
            <w:vAlign w:val="center"/>
          </w:tcPr>
          <w:p w14:paraId="1DC40682" w14:textId="2219C54F" w:rsidR="008B76CD" w:rsidRPr="00025827" w:rsidRDefault="006A5A10" w:rsidP="00174841">
            <w:pPr>
              <w:jc w:val="center"/>
              <w:rPr>
                <w:rFonts w:ascii="GHEA Grapalat" w:hAnsi="GHEA Grapalat"/>
                <w:color w:val="000000"/>
                <w:sz w:val="18"/>
                <w:szCs w:val="18"/>
                <w:lang w:val="hy-AM"/>
              </w:rPr>
            </w:pPr>
            <w:r w:rsidRPr="00025827">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A12731" w:rsidRPr="00025827">
              <w:rPr>
                <w:rFonts w:ascii="GHEA Grapalat" w:hAnsi="GHEA Grapalat"/>
                <w:color w:val="000000"/>
                <w:sz w:val="18"/>
                <w:szCs w:val="18"/>
              </w:rPr>
              <w:t>18</w:t>
            </w:r>
            <w:r w:rsidR="00174841" w:rsidRPr="00025827">
              <w:rPr>
                <w:rFonts w:ascii="GHEA Grapalat" w:hAnsi="GHEA Grapalat"/>
                <w:color w:val="000000"/>
                <w:sz w:val="18"/>
                <w:szCs w:val="18"/>
              </w:rPr>
              <w:t>0</w:t>
            </w:r>
            <w:r w:rsidR="008B76CD" w:rsidRPr="00025827">
              <w:rPr>
                <w:rFonts w:ascii="GHEA Grapalat" w:hAnsi="GHEA Grapalat"/>
                <w:color w:val="000000"/>
                <w:sz w:val="18"/>
                <w:szCs w:val="18"/>
                <w:lang w:val="hy-AM"/>
              </w:rPr>
              <w:t>-րդ օրացուցային օրը ներառյալ</w:t>
            </w:r>
          </w:p>
        </w:tc>
      </w:tr>
    </w:tbl>
    <w:p w14:paraId="4F7046A3" w14:textId="77777777" w:rsidR="006E1318" w:rsidRPr="00025827" w:rsidRDefault="006E1318" w:rsidP="006E1318">
      <w:pPr>
        <w:jc w:val="center"/>
        <w:rPr>
          <w:rFonts w:ascii="GHEA Grapalat" w:hAnsi="GHEA Grapalat"/>
          <w:color w:val="FF0000"/>
          <w:sz w:val="20"/>
        </w:rPr>
      </w:pPr>
    </w:p>
    <w:p w14:paraId="4FC4DC9C" w14:textId="5D4B66F1" w:rsidR="00A12731" w:rsidRPr="00025827" w:rsidRDefault="00515297" w:rsidP="00F21ACA">
      <w:pPr>
        <w:tabs>
          <w:tab w:val="left" w:pos="6570"/>
        </w:tabs>
        <w:jc w:val="center"/>
        <w:rPr>
          <w:rFonts w:ascii="GHEA Grapalat" w:hAnsi="GHEA Grapalat"/>
          <w:b/>
          <w:sz w:val="20"/>
          <w:szCs w:val="20"/>
          <w:u w:val="single"/>
          <w:lang w:val="hy-AM"/>
        </w:rPr>
      </w:pPr>
      <w:r w:rsidRPr="00025827">
        <w:rPr>
          <w:rFonts w:ascii="GHEA Grapalat" w:hAnsi="GHEA Grapalat"/>
          <w:b/>
          <w:sz w:val="20"/>
          <w:szCs w:val="20"/>
          <w:u w:val="single"/>
          <w:lang w:val="hy-AM"/>
        </w:rPr>
        <w:t xml:space="preserve">ՏԵԽՆԻԿԱԿԱՆ ԲՆՈՒԹԱԳԻՐ </w:t>
      </w:r>
    </w:p>
    <w:p w14:paraId="6E62F6CB" w14:textId="6F8553C6" w:rsidR="003C522D" w:rsidRPr="00025827" w:rsidRDefault="003C522D" w:rsidP="003C522D">
      <w:pPr>
        <w:jc w:val="center"/>
        <w:rPr>
          <w:rFonts w:ascii="GHEA Grapalat" w:hAnsi="GHEA Grapalat"/>
          <w:b/>
          <w:lang w:val="hy-AM"/>
        </w:rPr>
      </w:pP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587"/>
        <w:gridCol w:w="7043"/>
      </w:tblGrid>
      <w:tr w:rsidR="003C522D" w:rsidRPr="00025827" w14:paraId="38D59FC1" w14:textId="77777777" w:rsidTr="003C522D">
        <w:trPr>
          <w:trHeight w:val="620"/>
        </w:trPr>
        <w:tc>
          <w:tcPr>
            <w:tcW w:w="648" w:type="dxa"/>
            <w:vAlign w:val="center"/>
          </w:tcPr>
          <w:p w14:paraId="65A2AC93"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2CC373B9" w14:textId="77777777" w:rsidR="003C522D" w:rsidRPr="00025827" w:rsidRDefault="003C522D" w:rsidP="003C522D">
            <w:pPr>
              <w:rPr>
                <w:rFonts w:ascii="GHEA Grapalat" w:hAnsi="GHEA Grapalat"/>
                <w:sz w:val="18"/>
                <w:szCs w:val="18"/>
                <w:lang w:val="hy-AM"/>
              </w:rPr>
            </w:pPr>
            <w:r w:rsidRPr="00025827">
              <w:rPr>
                <w:rFonts w:ascii="GHEA Grapalat" w:hAnsi="GHEA Grapalat" w:cs="Arial"/>
                <w:b/>
                <w:sz w:val="18"/>
                <w:szCs w:val="18"/>
                <w:lang w:val="hy-AM"/>
              </w:rPr>
              <w:t>Նախագծման հիմքը</w:t>
            </w:r>
          </w:p>
        </w:tc>
        <w:tc>
          <w:tcPr>
            <w:tcW w:w="7043" w:type="dxa"/>
            <w:shd w:val="clear" w:color="auto" w:fill="auto"/>
            <w:vAlign w:val="center"/>
          </w:tcPr>
          <w:p w14:paraId="613B3E65" w14:textId="77777777" w:rsidR="003C522D" w:rsidRPr="00025827" w:rsidRDefault="003C522D" w:rsidP="003C522D">
            <w:pPr>
              <w:jc w:val="center"/>
              <w:rPr>
                <w:rFonts w:ascii="GHEA Grapalat" w:hAnsi="GHEA Grapalat"/>
                <w:sz w:val="18"/>
                <w:szCs w:val="18"/>
                <w:lang w:val="hy-AM"/>
              </w:rPr>
            </w:pPr>
            <w:r w:rsidRPr="00025827">
              <w:rPr>
                <w:rFonts w:ascii="GHEA Grapalat" w:hAnsi="GHEA Grapalat" w:cs="Sylfaen"/>
                <w:sz w:val="18"/>
                <w:szCs w:val="18"/>
                <w:lang w:val="hy-AM"/>
              </w:rPr>
              <w:t>ՀՀ Կաառավարություն 2021-2026թթ գործունեության միջոցառումների ծրագրով  նախատեսվում է ՀՀ Արմավիրի մարզի Էջմիածնի բժշկական կենտրոնի արդիականացում՝ 107(8) մահճակալային հզորությամբ:</w:t>
            </w:r>
            <w:r w:rsidRPr="00025827">
              <w:rPr>
                <w:rFonts w:ascii="GHEA Grapalat" w:hAnsi="GHEA Grapalat" w:cs="Sylfaen"/>
                <w:lang w:val="hy-AM"/>
              </w:rPr>
              <w:t xml:space="preserve">  </w:t>
            </w:r>
            <w:r w:rsidRPr="00025827">
              <w:rPr>
                <w:rFonts w:ascii="GHEA Grapalat" w:hAnsi="GHEA Grapalat" w:cs="Sylfaen"/>
                <w:sz w:val="18"/>
                <w:szCs w:val="18"/>
                <w:lang w:val="hy-AM"/>
              </w:rPr>
              <w:t xml:space="preserve">                       </w:t>
            </w:r>
          </w:p>
        </w:tc>
      </w:tr>
      <w:tr w:rsidR="003C522D" w:rsidRPr="00025827" w14:paraId="5C339182" w14:textId="77777777" w:rsidTr="003C522D">
        <w:trPr>
          <w:trHeight w:val="320"/>
        </w:trPr>
        <w:tc>
          <w:tcPr>
            <w:tcW w:w="648" w:type="dxa"/>
            <w:vAlign w:val="center"/>
          </w:tcPr>
          <w:p w14:paraId="765E7AA3"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2193C304" w14:textId="77777777" w:rsidR="003C522D" w:rsidRPr="00025827" w:rsidRDefault="003C522D" w:rsidP="003C522D">
            <w:pPr>
              <w:rPr>
                <w:rFonts w:ascii="GHEA Grapalat" w:hAnsi="GHEA Grapalat"/>
                <w:sz w:val="18"/>
                <w:szCs w:val="18"/>
                <w:lang w:val="hy-AM"/>
              </w:rPr>
            </w:pPr>
            <w:r w:rsidRPr="00025827">
              <w:rPr>
                <w:rFonts w:ascii="GHEA Grapalat" w:hAnsi="GHEA Grapalat" w:cs="Arial"/>
                <w:b/>
                <w:sz w:val="18"/>
                <w:szCs w:val="18"/>
                <w:lang w:val="hy-AM"/>
              </w:rPr>
              <w:t>Պատվիրատու</w:t>
            </w:r>
          </w:p>
        </w:tc>
        <w:tc>
          <w:tcPr>
            <w:tcW w:w="7043" w:type="dxa"/>
          </w:tcPr>
          <w:p w14:paraId="3CAD3769" w14:textId="77777777" w:rsidR="003C522D" w:rsidRPr="00025827" w:rsidRDefault="003C522D" w:rsidP="003C522D">
            <w:pPr>
              <w:jc w:val="center"/>
              <w:rPr>
                <w:rFonts w:ascii="GHEA Grapalat" w:hAnsi="GHEA Grapalat"/>
                <w:sz w:val="18"/>
                <w:szCs w:val="18"/>
                <w:lang w:val="hy-AM"/>
              </w:rPr>
            </w:pPr>
            <w:r w:rsidRPr="00025827">
              <w:rPr>
                <w:rFonts w:ascii="GHEA Grapalat" w:hAnsi="GHEA Grapalat" w:cs="Arial"/>
                <w:sz w:val="18"/>
                <w:szCs w:val="18"/>
                <w:lang w:val="hy-AM"/>
              </w:rPr>
              <w:t>ՀՀ  քաղաքաշինության կոմիտե</w:t>
            </w:r>
          </w:p>
        </w:tc>
      </w:tr>
      <w:tr w:rsidR="003C522D" w:rsidRPr="00025827" w14:paraId="19A612A6" w14:textId="77777777" w:rsidTr="003C522D">
        <w:tc>
          <w:tcPr>
            <w:tcW w:w="648" w:type="dxa"/>
            <w:vAlign w:val="center"/>
          </w:tcPr>
          <w:p w14:paraId="41620450"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684C53F7" w14:textId="77777777" w:rsidR="003C522D" w:rsidRPr="00025827" w:rsidRDefault="003C522D" w:rsidP="003C522D">
            <w:pPr>
              <w:rPr>
                <w:rFonts w:ascii="GHEA Grapalat" w:hAnsi="GHEA Grapalat" w:cs="Arial"/>
                <w:sz w:val="18"/>
                <w:szCs w:val="18"/>
                <w:lang w:val="hy-AM"/>
              </w:rPr>
            </w:pPr>
            <w:r w:rsidRPr="00025827">
              <w:rPr>
                <w:rFonts w:ascii="GHEA Grapalat" w:hAnsi="GHEA Grapalat" w:cs="Arial"/>
                <w:b/>
                <w:sz w:val="18"/>
                <w:szCs w:val="18"/>
                <w:lang w:val="hy-AM"/>
              </w:rPr>
              <w:t>Նախագծման համար հիմք հանդիսացող փաստաթղթեր</w:t>
            </w:r>
          </w:p>
        </w:tc>
        <w:tc>
          <w:tcPr>
            <w:tcW w:w="7043" w:type="dxa"/>
          </w:tcPr>
          <w:p w14:paraId="533E21F1" w14:textId="77777777" w:rsidR="003C522D" w:rsidRPr="00025827" w:rsidRDefault="003C522D" w:rsidP="003C522D">
            <w:pPr>
              <w:tabs>
                <w:tab w:val="left" w:pos="0"/>
                <w:tab w:val="left" w:pos="361"/>
                <w:tab w:val="left" w:pos="408"/>
                <w:tab w:val="left" w:pos="2430"/>
              </w:tabs>
              <w:rPr>
                <w:rFonts w:ascii="GHEA Grapalat" w:hAnsi="GHEA Grapalat" w:cs="Sylfaen"/>
                <w:sz w:val="18"/>
                <w:szCs w:val="18"/>
                <w:lang w:val="hy-AM"/>
              </w:rPr>
            </w:pPr>
            <w:r w:rsidRPr="00025827">
              <w:rPr>
                <w:rFonts w:ascii="GHEA Grapalat" w:hAnsi="GHEA Grapalat" w:cs="Sylfaen"/>
                <w:sz w:val="18"/>
                <w:szCs w:val="18"/>
                <w:lang w:val="hy-AM"/>
              </w:rPr>
              <w:t>Ճարտարապետահատակագծային</w:t>
            </w:r>
            <w:r w:rsidRPr="00025827">
              <w:rPr>
                <w:rFonts w:ascii="GHEA Grapalat" w:hAnsi="GHEA Grapalat" w:cs="Sylfaen"/>
                <w:sz w:val="18"/>
                <w:szCs w:val="18"/>
                <w:lang w:val="af-ZA"/>
              </w:rPr>
              <w:t xml:space="preserve"> </w:t>
            </w:r>
            <w:r w:rsidRPr="00025827">
              <w:rPr>
                <w:rFonts w:ascii="GHEA Grapalat" w:hAnsi="GHEA Grapalat" w:cs="Sylfaen"/>
                <w:sz w:val="18"/>
                <w:szCs w:val="18"/>
                <w:lang w:val="hy-AM"/>
              </w:rPr>
              <w:t>առաջադրանքը</w:t>
            </w:r>
            <w:r w:rsidRPr="00025827">
              <w:rPr>
                <w:rFonts w:ascii="GHEA Grapalat" w:hAnsi="GHEA Grapalat" w:cs="Sylfaen"/>
                <w:sz w:val="18"/>
                <w:szCs w:val="18"/>
                <w:lang w:val="af-ZA"/>
              </w:rPr>
              <w:t xml:space="preserve"> </w:t>
            </w:r>
            <w:r w:rsidRPr="00025827">
              <w:rPr>
                <w:rFonts w:ascii="GHEA Grapalat" w:hAnsi="GHEA Grapalat" w:cs="Sylfaen"/>
                <w:sz w:val="18"/>
                <w:szCs w:val="18"/>
                <w:lang w:val="hy-AM"/>
              </w:rPr>
              <w:t>և ենթակառուցվածքների վերաբերյալ</w:t>
            </w:r>
            <w:r w:rsidRPr="00025827">
              <w:rPr>
                <w:rFonts w:ascii="GHEA Grapalat" w:hAnsi="GHEA Grapalat" w:cs="Sylfaen"/>
                <w:sz w:val="18"/>
                <w:szCs w:val="18"/>
                <w:lang w:val="af-ZA"/>
              </w:rPr>
              <w:t xml:space="preserve"> </w:t>
            </w:r>
            <w:r w:rsidRPr="00025827">
              <w:rPr>
                <w:rFonts w:ascii="GHEA Grapalat" w:hAnsi="GHEA Grapalat" w:cs="Sylfaen"/>
                <w:sz w:val="18"/>
                <w:szCs w:val="18"/>
                <w:lang w:val="hy-AM"/>
              </w:rPr>
              <w:t>տեխնիկական</w:t>
            </w:r>
            <w:r w:rsidRPr="00025827">
              <w:rPr>
                <w:rFonts w:ascii="GHEA Grapalat" w:hAnsi="GHEA Grapalat" w:cs="Sylfaen"/>
                <w:sz w:val="18"/>
                <w:szCs w:val="18"/>
                <w:lang w:val="af-ZA"/>
              </w:rPr>
              <w:t xml:space="preserve"> </w:t>
            </w:r>
            <w:r w:rsidRPr="00025827">
              <w:rPr>
                <w:rFonts w:ascii="GHEA Grapalat" w:hAnsi="GHEA Grapalat" w:cs="Sylfaen"/>
                <w:sz w:val="18"/>
                <w:szCs w:val="18"/>
                <w:lang w:val="hy-AM"/>
              </w:rPr>
              <w:t>պայմանները կամ դրանց</w:t>
            </w:r>
            <w:r w:rsidRPr="00025827">
              <w:rPr>
                <w:rFonts w:ascii="GHEA Grapalat" w:hAnsi="GHEA Grapalat" w:cs="Sylfaen"/>
                <w:sz w:val="18"/>
                <w:szCs w:val="18"/>
                <w:lang w:val="af-ZA"/>
              </w:rPr>
              <w:t xml:space="preserve"> </w:t>
            </w:r>
            <w:r w:rsidRPr="00025827">
              <w:rPr>
                <w:rFonts w:ascii="GHEA Grapalat" w:hAnsi="GHEA Grapalat" w:cs="Sylfaen"/>
                <w:sz w:val="18"/>
                <w:szCs w:val="18"/>
                <w:lang w:val="hy-AM"/>
              </w:rPr>
              <w:t>հնարավորության վերաբերյալ շահագործողի գրությունները կտրամադրվեն</w:t>
            </w:r>
            <w:r w:rsidRPr="00025827">
              <w:rPr>
                <w:rFonts w:ascii="GHEA Grapalat" w:hAnsi="GHEA Grapalat" w:cs="Sylfaen"/>
                <w:sz w:val="18"/>
                <w:szCs w:val="18"/>
                <w:lang w:val="af-ZA"/>
              </w:rPr>
              <w:t xml:space="preserve"> </w:t>
            </w:r>
            <w:r w:rsidRPr="00025827">
              <w:rPr>
                <w:rFonts w:ascii="GHEA Grapalat" w:hAnsi="GHEA Grapalat" w:cs="Sylfaen"/>
                <w:sz w:val="18"/>
                <w:szCs w:val="18"/>
                <w:lang w:val="hy-AM"/>
              </w:rPr>
              <w:t>պատվիրատուի</w:t>
            </w:r>
            <w:r w:rsidRPr="00025827">
              <w:rPr>
                <w:rFonts w:ascii="GHEA Grapalat" w:hAnsi="GHEA Grapalat" w:cs="Sylfaen"/>
                <w:sz w:val="18"/>
                <w:szCs w:val="18"/>
                <w:lang w:val="af-ZA"/>
              </w:rPr>
              <w:t xml:space="preserve"> </w:t>
            </w:r>
            <w:r w:rsidRPr="00025827">
              <w:rPr>
                <w:rFonts w:ascii="GHEA Grapalat" w:hAnsi="GHEA Grapalat" w:cs="Sylfaen"/>
                <w:sz w:val="18"/>
                <w:szCs w:val="18"/>
                <w:lang w:val="hy-AM"/>
              </w:rPr>
              <w:t xml:space="preserve">կողմից։ </w:t>
            </w:r>
          </w:p>
          <w:p w14:paraId="11A8F405" w14:textId="77777777" w:rsidR="003C522D" w:rsidRPr="00025827" w:rsidRDefault="003C522D" w:rsidP="003C522D">
            <w:pPr>
              <w:tabs>
                <w:tab w:val="left" w:pos="0"/>
                <w:tab w:val="left" w:pos="361"/>
                <w:tab w:val="left" w:pos="408"/>
                <w:tab w:val="left" w:pos="2430"/>
              </w:tabs>
              <w:rPr>
                <w:rFonts w:ascii="GHEA Grapalat" w:hAnsi="GHEA Grapalat" w:cs="Arial"/>
                <w:sz w:val="18"/>
                <w:szCs w:val="18"/>
                <w:lang w:val="af-ZA"/>
              </w:rPr>
            </w:pPr>
            <w:r w:rsidRPr="00025827">
              <w:rPr>
                <w:rFonts w:ascii="GHEA Grapalat" w:hAnsi="GHEA Grapalat" w:cs="Sylfaen"/>
                <w:sz w:val="18"/>
                <w:szCs w:val="18"/>
                <w:lang w:val="hy-AM"/>
              </w:rPr>
              <w:t xml:space="preserve">ՀՀ առողջապահության նախարության կողմից 107(8) մահճակալային հզորությամբ բժշկական կենտրոնի համար ծառայությունների և սենքերի տեխնիկական պահանջները (կցվում է)։ </w:t>
            </w:r>
          </w:p>
        </w:tc>
      </w:tr>
      <w:tr w:rsidR="003C522D" w:rsidRPr="00025827" w14:paraId="6038570D" w14:textId="77777777" w:rsidTr="003C522D">
        <w:trPr>
          <w:trHeight w:val="532"/>
        </w:trPr>
        <w:tc>
          <w:tcPr>
            <w:tcW w:w="648" w:type="dxa"/>
            <w:vAlign w:val="center"/>
          </w:tcPr>
          <w:p w14:paraId="132631F0"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3B56908A" w14:textId="77777777" w:rsidR="003C522D" w:rsidRPr="00025827" w:rsidRDefault="003C522D" w:rsidP="003C522D">
            <w:pPr>
              <w:rPr>
                <w:rFonts w:ascii="GHEA Grapalat" w:hAnsi="GHEA Grapalat"/>
                <w:sz w:val="18"/>
                <w:szCs w:val="18"/>
                <w:lang w:val="hy-AM"/>
              </w:rPr>
            </w:pPr>
            <w:r w:rsidRPr="00025827">
              <w:rPr>
                <w:rFonts w:ascii="GHEA Grapalat" w:hAnsi="GHEA Grapalat" w:cs="Arial"/>
                <w:b/>
                <w:sz w:val="18"/>
                <w:szCs w:val="18"/>
                <w:lang w:val="hy-AM"/>
              </w:rPr>
              <w:t>Նախագծման փուլեր</w:t>
            </w:r>
          </w:p>
        </w:tc>
        <w:tc>
          <w:tcPr>
            <w:tcW w:w="7043" w:type="dxa"/>
            <w:shd w:val="clear" w:color="auto" w:fill="auto"/>
          </w:tcPr>
          <w:p w14:paraId="02F3DB7F" w14:textId="77777777" w:rsidR="003C522D" w:rsidRPr="00025827" w:rsidRDefault="003C522D" w:rsidP="003C522D">
            <w:pPr>
              <w:rPr>
                <w:rFonts w:ascii="GHEA Grapalat" w:hAnsi="GHEA Grapalat"/>
                <w:sz w:val="18"/>
                <w:szCs w:val="18"/>
                <w:lang w:val="hy-AM"/>
              </w:rPr>
            </w:pPr>
            <w:r w:rsidRPr="00025827">
              <w:rPr>
                <w:rFonts w:ascii="GHEA Grapalat" w:hAnsi="GHEA Grapalat" w:cs="Sylfaen"/>
                <w:sz w:val="18"/>
                <w:szCs w:val="18"/>
                <w:lang w:val="hy-AM"/>
              </w:rPr>
              <w:t>նախագծային փաստաթղթերի մշակումը նախատեսվում է 2 (երկու) փուլով, Նախնական նախագիծ՝ «</w:t>
            </w:r>
            <w:r w:rsidRPr="00025827">
              <w:rPr>
                <w:rFonts w:ascii="GHEA Grapalat" w:hAnsi="GHEA Grapalat" w:cs="Sylfaen"/>
                <w:b/>
                <w:sz w:val="18"/>
                <w:szCs w:val="18"/>
                <w:lang w:val="hy-AM"/>
              </w:rPr>
              <w:t>Նախագիծ</w:t>
            </w:r>
            <w:r w:rsidRPr="00025827">
              <w:rPr>
                <w:rFonts w:ascii="GHEA Grapalat" w:hAnsi="GHEA Grapalat" w:cs="Sylfaen"/>
                <w:sz w:val="18"/>
                <w:szCs w:val="18"/>
                <w:lang w:val="hy-AM"/>
              </w:rPr>
              <w:t>» և Աշխատանքային նախագծեր՝  «</w:t>
            </w:r>
            <w:r w:rsidRPr="00025827">
              <w:rPr>
                <w:rFonts w:ascii="GHEA Grapalat" w:hAnsi="GHEA Grapalat" w:cs="Sylfaen"/>
                <w:b/>
                <w:sz w:val="18"/>
                <w:szCs w:val="18"/>
                <w:lang w:val="hy-AM"/>
              </w:rPr>
              <w:t>Աշխատանքային փաստաթղթեր</w:t>
            </w:r>
            <w:r w:rsidRPr="00025827">
              <w:rPr>
                <w:rFonts w:ascii="GHEA Grapalat" w:hAnsi="GHEA Grapalat" w:cs="Sylfaen"/>
                <w:sz w:val="18"/>
                <w:szCs w:val="18"/>
                <w:lang w:val="hy-AM"/>
              </w:rPr>
              <w:t xml:space="preserve">» </w:t>
            </w:r>
          </w:p>
        </w:tc>
      </w:tr>
      <w:tr w:rsidR="003C522D" w:rsidRPr="00025827" w14:paraId="1D22CB8A" w14:textId="77777777" w:rsidTr="003C522D">
        <w:trPr>
          <w:trHeight w:val="1013"/>
        </w:trPr>
        <w:tc>
          <w:tcPr>
            <w:tcW w:w="648" w:type="dxa"/>
            <w:vAlign w:val="center"/>
          </w:tcPr>
          <w:p w14:paraId="6C70653D"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2EE8CBFF" w14:textId="77777777" w:rsidR="003C522D" w:rsidRPr="00025827" w:rsidRDefault="003C522D" w:rsidP="003C522D">
            <w:pPr>
              <w:rPr>
                <w:rFonts w:ascii="GHEA Grapalat" w:hAnsi="GHEA Grapalat"/>
                <w:b/>
                <w:sz w:val="18"/>
                <w:szCs w:val="18"/>
                <w:lang w:val="hy-AM"/>
              </w:rPr>
            </w:pPr>
            <w:r w:rsidRPr="00025827">
              <w:rPr>
                <w:rFonts w:ascii="GHEA Grapalat" w:hAnsi="GHEA Grapalat" w:cs="Arial"/>
                <w:b/>
                <w:sz w:val="18"/>
                <w:szCs w:val="18"/>
                <w:lang w:val="hy-AM"/>
              </w:rPr>
              <w:t>Ելակետային</w:t>
            </w:r>
            <w:r w:rsidRPr="00025827">
              <w:rPr>
                <w:rFonts w:ascii="GHEA Grapalat" w:hAnsi="GHEA Grapalat"/>
                <w:b/>
                <w:sz w:val="18"/>
                <w:szCs w:val="18"/>
                <w:lang w:val="hy-AM"/>
              </w:rPr>
              <w:t xml:space="preserve"> </w:t>
            </w:r>
            <w:r w:rsidRPr="00025827">
              <w:rPr>
                <w:rFonts w:ascii="GHEA Grapalat" w:hAnsi="GHEA Grapalat" w:cs="Arial"/>
                <w:b/>
                <w:sz w:val="18"/>
                <w:szCs w:val="18"/>
                <w:lang w:val="hy-AM"/>
              </w:rPr>
              <w:t>տվյալներ</w:t>
            </w:r>
          </w:p>
          <w:p w14:paraId="33E6D2C6" w14:textId="77777777" w:rsidR="003C522D" w:rsidRPr="00025827" w:rsidRDefault="003C522D" w:rsidP="003C522D">
            <w:pPr>
              <w:rPr>
                <w:rFonts w:ascii="GHEA Grapalat" w:hAnsi="GHEA Grapalat" w:cs="Arial"/>
                <w:b/>
                <w:sz w:val="18"/>
                <w:szCs w:val="18"/>
                <w:lang w:val="hy-AM"/>
              </w:rPr>
            </w:pPr>
          </w:p>
        </w:tc>
        <w:tc>
          <w:tcPr>
            <w:tcW w:w="7043" w:type="dxa"/>
          </w:tcPr>
          <w:p w14:paraId="3930C74D" w14:textId="77777777" w:rsidR="003C522D" w:rsidRPr="00025827" w:rsidRDefault="003C522D" w:rsidP="003C522D">
            <w:pPr>
              <w:pStyle w:val="ListParagraph"/>
              <w:shd w:val="clear" w:color="auto" w:fill="FFFFFF"/>
              <w:ind w:left="0"/>
              <w:jc w:val="both"/>
              <w:rPr>
                <w:rFonts w:ascii="GHEA Grapalat" w:hAnsi="GHEA Grapalat" w:cs="Sylfaen"/>
                <w:sz w:val="18"/>
                <w:szCs w:val="18"/>
                <w:lang w:val="hy-AM"/>
              </w:rPr>
            </w:pPr>
            <w:r w:rsidRPr="00025827">
              <w:rPr>
                <w:rFonts w:ascii="GHEA Grapalat" w:hAnsi="GHEA Grapalat" w:cs="Sylfaen"/>
                <w:sz w:val="18"/>
                <w:szCs w:val="18"/>
                <w:lang w:val="hy-AM"/>
              </w:rPr>
              <w:t>Հասցե՝ ՀՀ Արմավիրի մարզ, ք. Էջմիածին, Սպանդարյան N 11 հիվանդանոց</w:t>
            </w:r>
          </w:p>
          <w:p w14:paraId="1F5AB8DB" w14:textId="77777777" w:rsidR="003C522D" w:rsidRPr="00025827" w:rsidRDefault="003C522D" w:rsidP="003C522D">
            <w:pPr>
              <w:pStyle w:val="ListParagraph"/>
              <w:shd w:val="clear" w:color="auto" w:fill="FFFFFF"/>
              <w:ind w:left="0"/>
              <w:jc w:val="both"/>
              <w:rPr>
                <w:rFonts w:ascii="GHEA Grapalat" w:hAnsi="GHEA Grapalat" w:cs="Sylfaen"/>
                <w:sz w:val="18"/>
                <w:szCs w:val="18"/>
                <w:lang w:val="hy-AM"/>
              </w:rPr>
            </w:pPr>
            <w:r w:rsidRPr="00025827">
              <w:rPr>
                <w:rFonts w:ascii="GHEA Grapalat" w:hAnsi="GHEA Grapalat" w:cs="Sylfaen"/>
                <w:sz w:val="18"/>
                <w:szCs w:val="18"/>
                <w:lang w:val="hy-AM"/>
              </w:rPr>
              <w:t>Անշարժ գույքի նկատմամբ իրավունքների պետական գրանցման վկայական՝           N 04-002, Կադաստրային ծածկագիր՝ 2116971</w:t>
            </w:r>
          </w:p>
          <w:p w14:paraId="767261E7" w14:textId="77777777" w:rsidR="003C522D" w:rsidRPr="00025827" w:rsidRDefault="003C522D" w:rsidP="003C522D">
            <w:pPr>
              <w:pStyle w:val="ListParagraph"/>
              <w:shd w:val="clear" w:color="auto" w:fill="FFFFFF"/>
              <w:ind w:left="0"/>
              <w:jc w:val="both"/>
              <w:rPr>
                <w:rFonts w:ascii="GHEA Grapalat" w:hAnsi="GHEA Grapalat" w:cs="Sylfaen"/>
                <w:sz w:val="18"/>
                <w:szCs w:val="18"/>
                <w:lang w:val="hy-AM"/>
              </w:rPr>
            </w:pPr>
            <w:r w:rsidRPr="00025827">
              <w:rPr>
                <w:rFonts w:ascii="GHEA Grapalat" w:hAnsi="GHEA Grapalat" w:cs="Sylfaen"/>
                <w:sz w:val="18"/>
                <w:szCs w:val="18"/>
                <w:lang w:val="hy-AM"/>
              </w:rPr>
              <w:t>Հողամասի մակերեսը կազմում է 1.558 հա:</w:t>
            </w:r>
          </w:p>
        </w:tc>
      </w:tr>
      <w:tr w:rsidR="003C522D" w:rsidRPr="00025827" w14:paraId="6FE651D3" w14:textId="77777777" w:rsidTr="003C522D">
        <w:trPr>
          <w:trHeight w:val="437"/>
        </w:trPr>
        <w:tc>
          <w:tcPr>
            <w:tcW w:w="10278" w:type="dxa"/>
            <w:gridSpan w:val="3"/>
            <w:vAlign w:val="center"/>
          </w:tcPr>
          <w:p w14:paraId="5AE720E8" w14:textId="77777777" w:rsidR="003C522D" w:rsidRPr="00025827" w:rsidRDefault="003C522D" w:rsidP="003C522D">
            <w:pPr>
              <w:shd w:val="clear" w:color="auto" w:fill="FFFFFF"/>
              <w:tabs>
                <w:tab w:val="left" w:pos="0"/>
                <w:tab w:val="left" w:pos="2430"/>
              </w:tabs>
              <w:rPr>
                <w:rFonts w:ascii="GHEA Grapalat" w:hAnsi="GHEA Grapalat"/>
                <w:color w:val="000000"/>
                <w:sz w:val="18"/>
                <w:szCs w:val="18"/>
                <w:lang w:val="hy-AM"/>
              </w:rPr>
            </w:pPr>
            <w:r w:rsidRPr="00025827">
              <w:rPr>
                <w:rFonts w:ascii="GHEA Grapalat" w:hAnsi="GHEA Grapalat" w:cs="Sylfaen"/>
                <w:b/>
                <w:sz w:val="18"/>
                <w:szCs w:val="18"/>
                <w:lang w:val="hy-AM"/>
              </w:rPr>
              <w:t xml:space="preserve">Նախագծերի կազմման </w:t>
            </w:r>
            <w:r w:rsidRPr="00025827">
              <w:rPr>
                <w:rFonts w:ascii="GHEA Grapalat" w:hAnsi="GHEA Grapalat" w:cs="Sylfaen"/>
                <w:b/>
                <w:sz w:val="18"/>
                <w:szCs w:val="18"/>
                <w:lang w:val="af-ZA"/>
              </w:rPr>
              <w:t xml:space="preserve"> </w:t>
            </w:r>
            <w:r w:rsidRPr="00025827">
              <w:rPr>
                <w:rFonts w:ascii="GHEA Grapalat" w:hAnsi="GHEA Grapalat" w:cs="Sylfaen"/>
                <w:b/>
                <w:sz w:val="18"/>
                <w:szCs w:val="18"/>
                <w:lang w:val="hy-AM"/>
              </w:rPr>
              <w:t>համար</w:t>
            </w:r>
            <w:r w:rsidRPr="00025827">
              <w:rPr>
                <w:rFonts w:ascii="GHEA Grapalat" w:hAnsi="GHEA Grapalat" w:cs="Sylfaen"/>
                <w:b/>
                <w:sz w:val="18"/>
                <w:szCs w:val="18"/>
                <w:lang w:val="af-ZA"/>
              </w:rPr>
              <w:t xml:space="preserve"> </w:t>
            </w:r>
            <w:r w:rsidRPr="00025827">
              <w:rPr>
                <w:rFonts w:ascii="GHEA Grapalat" w:hAnsi="GHEA Grapalat" w:cs="Sylfaen"/>
                <w:b/>
                <w:sz w:val="18"/>
                <w:szCs w:val="18"/>
                <w:lang w:val="hy-AM"/>
              </w:rPr>
              <w:t>հիմք</w:t>
            </w:r>
            <w:r w:rsidRPr="00025827">
              <w:rPr>
                <w:rFonts w:ascii="GHEA Grapalat" w:hAnsi="GHEA Grapalat" w:cs="Sylfaen"/>
                <w:b/>
                <w:sz w:val="18"/>
                <w:szCs w:val="18"/>
                <w:lang w:val="af-ZA"/>
              </w:rPr>
              <w:t xml:space="preserve"> </w:t>
            </w:r>
            <w:r w:rsidRPr="00025827">
              <w:rPr>
                <w:rFonts w:ascii="GHEA Grapalat" w:hAnsi="GHEA Grapalat" w:cs="Sylfaen"/>
                <w:b/>
                <w:sz w:val="18"/>
                <w:szCs w:val="18"/>
                <w:lang w:val="hy-AM"/>
              </w:rPr>
              <w:t>հանդիսացող</w:t>
            </w:r>
            <w:r w:rsidRPr="00025827">
              <w:rPr>
                <w:rFonts w:ascii="GHEA Grapalat" w:hAnsi="GHEA Grapalat" w:cs="Sylfaen"/>
                <w:b/>
                <w:sz w:val="18"/>
                <w:szCs w:val="18"/>
                <w:lang w:val="af-ZA"/>
              </w:rPr>
              <w:t xml:space="preserve"> </w:t>
            </w:r>
            <w:r w:rsidRPr="00025827">
              <w:rPr>
                <w:rFonts w:ascii="GHEA Grapalat" w:hAnsi="GHEA Grapalat" w:cs="Sylfaen"/>
                <w:b/>
                <w:sz w:val="18"/>
                <w:szCs w:val="18"/>
                <w:lang w:val="hy-AM"/>
              </w:rPr>
              <w:t xml:space="preserve">գործընթացներ </w:t>
            </w:r>
          </w:p>
        </w:tc>
      </w:tr>
      <w:tr w:rsidR="003C522D" w:rsidRPr="00025827" w14:paraId="79335217" w14:textId="77777777" w:rsidTr="003C522D">
        <w:tc>
          <w:tcPr>
            <w:tcW w:w="648" w:type="dxa"/>
            <w:vAlign w:val="center"/>
          </w:tcPr>
          <w:p w14:paraId="71DDFAEB"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6BEFFF88" w14:textId="77777777" w:rsidR="003C522D" w:rsidRPr="00025827" w:rsidRDefault="003C522D" w:rsidP="003C522D">
            <w:pPr>
              <w:rPr>
                <w:rFonts w:ascii="GHEA Grapalat" w:hAnsi="GHEA Grapalat" w:cs="Arial"/>
                <w:b/>
                <w:sz w:val="18"/>
                <w:szCs w:val="18"/>
                <w:lang w:val="hy-AM"/>
              </w:rPr>
            </w:pPr>
            <w:r w:rsidRPr="00025827">
              <w:rPr>
                <w:rFonts w:ascii="GHEA Grapalat" w:hAnsi="GHEA Grapalat" w:cs="Arial"/>
                <w:b/>
                <w:sz w:val="18"/>
                <w:szCs w:val="18"/>
                <w:lang w:val="hy-AM"/>
              </w:rPr>
              <w:t>Ինժեներագեոդեզիական  հանութագրում, հողհատկացման հիմքերի ձեռքբերում</w:t>
            </w:r>
          </w:p>
          <w:p w14:paraId="712AEF7A" w14:textId="77777777" w:rsidR="003C522D" w:rsidRPr="00025827" w:rsidRDefault="003C522D" w:rsidP="003C522D">
            <w:pPr>
              <w:rPr>
                <w:rFonts w:ascii="GHEA Grapalat" w:hAnsi="GHEA Grapalat" w:cs="Arial"/>
                <w:b/>
                <w:sz w:val="20"/>
                <w:szCs w:val="20"/>
                <w:lang w:val="hy-AM"/>
              </w:rPr>
            </w:pPr>
          </w:p>
        </w:tc>
        <w:tc>
          <w:tcPr>
            <w:tcW w:w="7043" w:type="dxa"/>
          </w:tcPr>
          <w:p w14:paraId="17320AE4" w14:textId="77777777" w:rsidR="003C522D" w:rsidRPr="00025827" w:rsidRDefault="003C522D" w:rsidP="003C522D">
            <w:pPr>
              <w:shd w:val="clear" w:color="auto" w:fill="FFFFFF"/>
              <w:spacing w:line="276" w:lineRule="auto"/>
              <w:rPr>
                <w:rFonts w:ascii="GHEA Grapalat" w:hAnsi="GHEA Grapalat" w:cs="Sylfaen"/>
                <w:sz w:val="18"/>
                <w:szCs w:val="18"/>
                <w:lang w:val="hy-AM"/>
              </w:rPr>
            </w:pPr>
            <w:r w:rsidRPr="00025827">
              <w:rPr>
                <w:rFonts w:ascii="GHEA Grapalat" w:hAnsi="GHEA Grapalat" w:cs="Sylfaen"/>
                <w:sz w:val="18"/>
                <w:szCs w:val="18"/>
                <w:lang w:val="hy-AM"/>
              </w:rPr>
              <w:t>Իրականացնել տարածքի գեոդեզիական հանութագրում, հատակագծերի և բնորոշող կտրվածքների կազմում, մշակում՝ համաձայն ՀՀՇՆ I-2.01-99 «Ինժեներական հետազննություններ շինարարության համար. Հիմնական դրույթներ» շինարարական նորմերի։</w:t>
            </w:r>
          </w:p>
          <w:p w14:paraId="75D89222" w14:textId="77777777" w:rsidR="003C522D" w:rsidRPr="00025827" w:rsidRDefault="003C522D" w:rsidP="003C522D">
            <w:pPr>
              <w:shd w:val="clear" w:color="auto" w:fill="FFFFFF"/>
              <w:tabs>
                <w:tab w:val="left" w:pos="0"/>
                <w:tab w:val="left" w:pos="2430"/>
              </w:tabs>
              <w:spacing w:line="276" w:lineRule="auto"/>
              <w:rPr>
                <w:rFonts w:ascii="GHEA Grapalat" w:hAnsi="GHEA Grapalat" w:cs="Sylfaen"/>
                <w:sz w:val="18"/>
                <w:szCs w:val="18"/>
                <w:lang w:val="hy-AM"/>
              </w:rPr>
            </w:pPr>
            <w:r w:rsidRPr="00025827">
              <w:rPr>
                <w:rFonts w:ascii="GHEA Grapalat" w:hAnsi="GHEA Grapalat" w:cs="Sylfaen"/>
                <w:sz w:val="18"/>
                <w:szCs w:val="18"/>
                <w:lang w:val="hy-AM"/>
              </w:rPr>
              <w:lastRenderedPageBreak/>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106B233B" w14:textId="77777777" w:rsidR="003C522D" w:rsidRPr="00025827" w:rsidRDefault="003C522D" w:rsidP="003C522D">
            <w:pPr>
              <w:rPr>
                <w:rFonts w:ascii="GHEA Grapalat" w:hAnsi="GHEA Grapalat"/>
                <w:color w:val="000000"/>
                <w:sz w:val="18"/>
                <w:szCs w:val="18"/>
                <w:lang w:val="hy-AM"/>
              </w:rPr>
            </w:pPr>
            <w:r w:rsidRPr="00025827">
              <w:rPr>
                <w:rFonts w:ascii="GHEA Grapalat" w:hAnsi="GHEA Grapalat" w:cs="Sylfaen"/>
                <w:sz w:val="18"/>
                <w:szCs w:val="18"/>
                <w:lang w:val="hy-AM"/>
              </w:rPr>
              <w:t>Ամրագրել և ներկայացնել հենանիշերի (репер) ցուցակ</w:t>
            </w:r>
          </w:p>
        </w:tc>
      </w:tr>
      <w:tr w:rsidR="003C522D" w:rsidRPr="00025827" w14:paraId="0C7034C1" w14:textId="77777777" w:rsidTr="003C522D">
        <w:tc>
          <w:tcPr>
            <w:tcW w:w="648" w:type="dxa"/>
            <w:vAlign w:val="center"/>
          </w:tcPr>
          <w:p w14:paraId="40E13D62"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1BFCAA5A" w14:textId="77777777" w:rsidR="003C522D" w:rsidRPr="00025827" w:rsidRDefault="003C522D" w:rsidP="003C522D">
            <w:pPr>
              <w:rPr>
                <w:rFonts w:ascii="GHEA Grapalat" w:hAnsi="GHEA Grapalat"/>
                <w:sz w:val="18"/>
                <w:szCs w:val="18"/>
                <w:lang w:val="hy-AM"/>
              </w:rPr>
            </w:pPr>
            <w:r w:rsidRPr="00025827">
              <w:rPr>
                <w:rFonts w:ascii="GHEA Grapalat" w:hAnsi="GHEA Grapalat" w:cs="Arial"/>
                <w:b/>
                <w:sz w:val="18"/>
                <w:szCs w:val="18"/>
                <w:lang w:val="hy-AM"/>
              </w:rPr>
              <w:t>Ինժեներաերկրաբանական և հիդրոերկրաբանական հետազոտություն</w:t>
            </w:r>
          </w:p>
        </w:tc>
        <w:tc>
          <w:tcPr>
            <w:tcW w:w="7043" w:type="dxa"/>
          </w:tcPr>
          <w:p w14:paraId="471FF8B1" w14:textId="77777777" w:rsidR="003C522D" w:rsidRPr="00025827" w:rsidRDefault="003C522D" w:rsidP="003C522D">
            <w:pPr>
              <w:jc w:val="both"/>
              <w:rPr>
                <w:rFonts w:ascii="GHEA Grapalat" w:hAnsi="GHEA Grapalat" w:cs="Sylfaen"/>
                <w:sz w:val="18"/>
                <w:szCs w:val="18"/>
                <w:lang w:val="hy-AM"/>
              </w:rPr>
            </w:pPr>
            <w:r w:rsidRPr="00025827">
              <w:rPr>
                <w:rFonts w:ascii="GHEA Grapalat" w:hAnsi="GHEA Grapalat" w:cs="Sylfaen"/>
                <w:sz w:val="18"/>
                <w:szCs w:val="18"/>
                <w:lang w:val="hy-AM"/>
              </w:rPr>
              <w:t>Ուսումնասիրել ելակետային բաժնում նշված ինժեներաերկրաբանական հետազննության եզրակացություն ու տեխնիկական պահանջներ, ըստ մանրամասն նկարագրության,   հորատահանուկի լաբորատոր փորձարկման արդյունքների որոշել գրունտների տեսակները, ինչպես նաև դրանց մշակման կարգերը։</w:t>
            </w:r>
          </w:p>
          <w:p w14:paraId="30946868" w14:textId="77777777" w:rsidR="003C522D" w:rsidRPr="00025827" w:rsidRDefault="003C522D" w:rsidP="003C522D">
            <w:pPr>
              <w:jc w:val="both"/>
              <w:rPr>
                <w:rFonts w:ascii="GHEA Grapalat" w:hAnsi="GHEA Grapalat" w:cs="Sylfaen"/>
                <w:sz w:val="18"/>
                <w:szCs w:val="18"/>
                <w:lang w:val="hy-AM"/>
              </w:rPr>
            </w:pPr>
            <w:r w:rsidRPr="00025827">
              <w:rPr>
                <w:rFonts w:ascii="GHEA Grapalat" w:hAnsi="GHEA Grapalat" w:cs="Sylfaen"/>
                <w:sz w:val="18"/>
                <w:szCs w:val="18"/>
                <w:lang w:val="hy-AM"/>
              </w:rPr>
              <w:t>Անհրաժեշտության դեպքում իրականցնել լրացուցիչ  Ինժեներաերկրաբանական հետազննության հորատումներ՝ ճարտարապետի հանձնարարականով, գեոդեզիական հանույթի հատակագծում նշված կոորդինատներով, որոնք հնարավորինս մոտ պետք է լինեն կրող առանցքներին։</w:t>
            </w:r>
          </w:p>
          <w:p w14:paraId="487629E9" w14:textId="77777777" w:rsidR="003C522D" w:rsidRPr="00025827" w:rsidRDefault="003C522D" w:rsidP="003C522D">
            <w:pPr>
              <w:jc w:val="both"/>
              <w:rPr>
                <w:rFonts w:ascii="GHEA Grapalat" w:hAnsi="GHEA Grapalat" w:cs="Sylfaen"/>
                <w:sz w:val="18"/>
                <w:szCs w:val="18"/>
                <w:lang w:val="hy-AM"/>
              </w:rPr>
            </w:pPr>
            <w:r w:rsidRPr="00025827">
              <w:rPr>
                <w:rFonts w:ascii="GHEA Grapalat" w:hAnsi="GHEA Grapalat" w:cs="Sylfaen"/>
                <w:sz w:val="18"/>
                <w:szCs w:val="18"/>
                <w:lang w:val="hy-AM"/>
              </w:rPr>
              <w:t xml:space="preserve">   Հորատահանուկի(керн) համար ապահովել պահպանում, նմուշների համար նախատեսված արկղերով մինչև հիմքի աշխատանքների ավարտ։</w:t>
            </w:r>
          </w:p>
          <w:p w14:paraId="78329819" w14:textId="77777777" w:rsidR="003C522D" w:rsidRPr="00025827" w:rsidRDefault="003C522D" w:rsidP="003C522D">
            <w:pPr>
              <w:jc w:val="both"/>
              <w:rPr>
                <w:rFonts w:ascii="GHEA Grapalat" w:hAnsi="GHEA Grapalat" w:cs="Sylfaen"/>
                <w:sz w:val="18"/>
                <w:szCs w:val="18"/>
                <w:lang w:val="hy-AM"/>
              </w:rPr>
            </w:pPr>
            <w:r w:rsidRPr="00025827">
              <w:rPr>
                <w:rFonts w:ascii="GHEA Grapalat" w:hAnsi="GHEA Grapalat" w:cs="Sylfaen"/>
                <w:sz w:val="18"/>
                <w:szCs w:val="18"/>
                <w:lang w:val="fr-FR"/>
              </w:rPr>
              <w:t xml:space="preserve">    Բացի այդ, </w:t>
            </w:r>
            <w:r w:rsidRPr="00025827">
              <w:rPr>
                <w:rFonts w:ascii="GHEA Grapalat" w:hAnsi="GHEA Grapalat" w:cs="Sylfaen"/>
                <w:sz w:val="18"/>
                <w:szCs w:val="18"/>
                <w:lang w:val="hy-AM"/>
              </w:rPr>
              <w:t xml:space="preserve">գոյություն ունեցող մասնաշենքի և հիմքերի քանդման արդյունքում առաջացող փոսորակը </w:t>
            </w:r>
            <w:r w:rsidRPr="00025827">
              <w:rPr>
                <w:rFonts w:ascii="GHEA Grapalat" w:hAnsi="GHEA Grapalat" w:cs="Sylfaen"/>
                <w:sz w:val="18"/>
                <w:szCs w:val="18"/>
                <w:lang w:val="fr-FR"/>
              </w:rPr>
              <w:t>նախագծման նախապատրաստական փուլում</w:t>
            </w:r>
            <w:r w:rsidRPr="00025827">
              <w:rPr>
                <w:rFonts w:ascii="GHEA Grapalat" w:hAnsi="GHEA Grapalat" w:cs="Sylfaen"/>
                <w:sz w:val="18"/>
                <w:szCs w:val="18"/>
                <w:lang w:val="hy-AM"/>
              </w:rPr>
              <w:t xml:space="preserve"> կլինի փաստացի իրավաճակի լավագույն ուսումնասիրության տարածք։ որի համար </w:t>
            </w:r>
            <w:r w:rsidRPr="00025827">
              <w:rPr>
                <w:rFonts w:ascii="GHEA Grapalat" w:hAnsi="GHEA Grapalat" w:cs="Sylfaen"/>
                <w:sz w:val="18"/>
                <w:szCs w:val="18"/>
                <w:lang w:val="fr-FR"/>
              </w:rPr>
              <w:t xml:space="preserve">կպահանջվի </w:t>
            </w:r>
            <w:r w:rsidRPr="00025827">
              <w:rPr>
                <w:rFonts w:ascii="GHEA Grapalat" w:hAnsi="GHEA Grapalat"/>
                <w:sz w:val="18"/>
                <w:szCs w:val="18"/>
                <w:lang w:val="hy-AM"/>
              </w:rPr>
              <w:t>ինժեներաերկրաբանական</w:t>
            </w:r>
            <w:r w:rsidRPr="00025827">
              <w:rPr>
                <w:rFonts w:ascii="GHEA Grapalat" w:hAnsi="GHEA Grapalat"/>
                <w:sz w:val="18"/>
                <w:szCs w:val="18"/>
                <w:lang w:val="fr-FR"/>
              </w:rPr>
              <w:t xml:space="preserve"> </w:t>
            </w:r>
            <w:r w:rsidRPr="00025827">
              <w:rPr>
                <w:rFonts w:ascii="GHEA Grapalat" w:hAnsi="GHEA Grapalat"/>
                <w:sz w:val="18"/>
                <w:szCs w:val="18"/>
                <w:lang w:val="hy-AM"/>
              </w:rPr>
              <w:t xml:space="preserve">լրացուցիչ հետազննություն։ </w:t>
            </w:r>
          </w:p>
          <w:p w14:paraId="4801E9B9" w14:textId="77777777" w:rsidR="003C522D" w:rsidRPr="00025827" w:rsidRDefault="003C522D" w:rsidP="003C522D">
            <w:pPr>
              <w:jc w:val="both"/>
              <w:rPr>
                <w:rFonts w:ascii="GHEA Grapalat" w:hAnsi="GHEA Grapalat" w:cs="Sylfaen"/>
                <w:sz w:val="18"/>
                <w:szCs w:val="18"/>
                <w:lang w:val="hy-AM"/>
              </w:rPr>
            </w:pPr>
            <w:r w:rsidRPr="00025827">
              <w:rPr>
                <w:rFonts w:ascii="GHEA Grapalat" w:hAnsi="GHEA Grapalat" w:cs="Sylfaen"/>
                <w:sz w:val="18"/>
                <w:szCs w:val="18"/>
                <w:lang w:val="hy-AM"/>
              </w:rPr>
              <w:t>Գրունտային ջրերի վերաբերյալ տեղեկատվության հավաքագրում։</w:t>
            </w:r>
          </w:p>
        </w:tc>
      </w:tr>
      <w:tr w:rsidR="003C522D" w:rsidRPr="00025827" w14:paraId="7259E042" w14:textId="77777777" w:rsidTr="003C522D">
        <w:tc>
          <w:tcPr>
            <w:tcW w:w="648" w:type="dxa"/>
            <w:vAlign w:val="center"/>
          </w:tcPr>
          <w:p w14:paraId="47A47BB9"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0C2B371C" w14:textId="77777777" w:rsidR="003C522D" w:rsidRPr="00025827" w:rsidRDefault="003C522D" w:rsidP="003C522D">
            <w:pPr>
              <w:rPr>
                <w:rFonts w:ascii="GHEA Grapalat" w:hAnsi="GHEA Grapalat" w:cs="Arial"/>
                <w:b/>
                <w:sz w:val="18"/>
                <w:szCs w:val="18"/>
                <w:lang w:val="hy-AM"/>
              </w:rPr>
            </w:pPr>
            <w:r w:rsidRPr="00025827">
              <w:rPr>
                <w:rFonts w:ascii="GHEA Grapalat" w:hAnsi="GHEA Grapalat" w:cs="Arial"/>
                <w:b/>
                <w:sz w:val="18"/>
                <w:szCs w:val="18"/>
                <w:lang w:val="hy-AM"/>
              </w:rPr>
              <w:t>Ինժեներական հաղորդակցուղիների ուսումնասիրություն</w:t>
            </w:r>
          </w:p>
        </w:tc>
        <w:tc>
          <w:tcPr>
            <w:tcW w:w="7043" w:type="dxa"/>
          </w:tcPr>
          <w:p w14:paraId="70EDEAE9" w14:textId="77777777" w:rsidR="003C522D" w:rsidRPr="00025827" w:rsidRDefault="003C522D" w:rsidP="003C522D">
            <w:pPr>
              <w:rPr>
                <w:rFonts w:ascii="GHEA Grapalat" w:hAnsi="GHEA Grapalat"/>
                <w:color w:val="000000"/>
                <w:sz w:val="18"/>
                <w:szCs w:val="18"/>
                <w:lang w:val="hy-AM"/>
              </w:rPr>
            </w:pPr>
            <w:r w:rsidRPr="00025827">
              <w:rPr>
                <w:rFonts w:ascii="GHEA Grapalat" w:hAnsi="GHEA Grapalat"/>
                <w:color w:val="000000"/>
                <w:sz w:val="18"/>
                <w:szCs w:val="18"/>
                <w:lang w:val="hy-AM"/>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3C522D" w:rsidRPr="00025827" w14:paraId="6D42843F" w14:textId="77777777" w:rsidTr="003C522D">
        <w:tc>
          <w:tcPr>
            <w:tcW w:w="648" w:type="dxa"/>
            <w:vAlign w:val="center"/>
          </w:tcPr>
          <w:p w14:paraId="7CFD284D"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17001A92" w14:textId="77777777" w:rsidR="003C522D" w:rsidRPr="00025827" w:rsidRDefault="003C522D" w:rsidP="003C522D">
            <w:pPr>
              <w:rPr>
                <w:rFonts w:ascii="GHEA Grapalat" w:hAnsi="GHEA Grapalat" w:cs="Sylfaen"/>
                <w:sz w:val="18"/>
                <w:szCs w:val="18"/>
                <w:lang w:val="af-ZA"/>
              </w:rPr>
            </w:pPr>
            <w:r w:rsidRPr="00025827">
              <w:rPr>
                <w:rFonts w:ascii="GHEA Grapalat" w:hAnsi="GHEA Grapalat" w:cs="Arial"/>
                <w:b/>
                <w:sz w:val="18"/>
                <w:szCs w:val="18"/>
                <w:lang w:val="hy-AM"/>
              </w:rPr>
              <w:t>Ոլորտային (շահագրգիռ) մարմինների եզրակացություններ</w:t>
            </w:r>
          </w:p>
        </w:tc>
        <w:tc>
          <w:tcPr>
            <w:tcW w:w="7043" w:type="dxa"/>
          </w:tcPr>
          <w:p w14:paraId="7A080B9B" w14:textId="77777777" w:rsidR="003C522D" w:rsidRPr="00025827" w:rsidRDefault="003C522D" w:rsidP="003C522D">
            <w:pPr>
              <w:ind w:left="214"/>
              <w:jc w:val="both"/>
              <w:rPr>
                <w:rFonts w:ascii="GHEA Grapalat" w:hAnsi="GHEA Grapalat" w:cs="Sylfaen"/>
                <w:sz w:val="18"/>
                <w:szCs w:val="18"/>
                <w:lang w:val="hy-AM"/>
              </w:rPr>
            </w:pPr>
            <w:r w:rsidRPr="00025827">
              <w:rPr>
                <w:rFonts w:ascii="GHEA Grapalat" w:hAnsi="GHEA Grapalat" w:cs="Sylfaen"/>
                <w:sz w:val="18"/>
                <w:szCs w:val="18"/>
                <w:lang w:val="hy-AM"/>
              </w:rPr>
              <w:t>ՀՀ առողջապահության նախարարություն</w:t>
            </w:r>
          </w:p>
          <w:p w14:paraId="21B23ED5" w14:textId="77777777" w:rsidR="003C522D" w:rsidRPr="00025827" w:rsidRDefault="003C522D" w:rsidP="003C522D">
            <w:pPr>
              <w:ind w:left="214"/>
              <w:jc w:val="both"/>
              <w:rPr>
                <w:rFonts w:ascii="GHEA Grapalat" w:hAnsi="GHEA Grapalat" w:cs="Sylfaen"/>
                <w:sz w:val="18"/>
                <w:szCs w:val="18"/>
                <w:lang w:val="hy-AM"/>
              </w:rPr>
            </w:pPr>
            <w:r w:rsidRPr="00025827">
              <w:rPr>
                <w:rFonts w:ascii="GHEA Grapalat" w:hAnsi="GHEA Grapalat" w:cs="Sylfaen"/>
                <w:sz w:val="18"/>
                <w:szCs w:val="18"/>
                <w:lang w:val="hy-AM"/>
              </w:rPr>
              <w:t>ՀՀ առողջապահության և աշխատանքի տեսչական մարմնի</w:t>
            </w:r>
          </w:p>
          <w:p w14:paraId="4E213F3B" w14:textId="77777777" w:rsidR="003C522D" w:rsidRPr="00025827" w:rsidRDefault="003C522D" w:rsidP="003C522D">
            <w:pPr>
              <w:ind w:left="214"/>
              <w:jc w:val="both"/>
              <w:rPr>
                <w:rFonts w:ascii="GHEA Grapalat" w:hAnsi="GHEA Grapalat" w:cs="Sylfaen"/>
                <w:sz w:val="18"/>
                <w:szCs w:val="18"/>
                <w:lang w:val="hy-AM"/>
              </w:rPr>
            </w:pPr>
            <w:r w:rsidRPr="00025827">
              <w:rPr>
                <w:rFonts w:ascii="GHEA Grapalat" w:hAnsi="GHEA Grapalat" w:cs="Sylfaen"/>
                <w:sz w:val="18"/>
                <w:szCs w:val="18"/>
                <w:lang w:val="hy-AM"/>
              </w:rPr>
              <w:t>ՀՀ քաղաքաշինության, տեխնիկական և հրդեհային անվտանգության տեսչական մարմին</w:t>
            </w:r>
          </w:p>
          <w:p w14:paraId="6C8389B5" w14:textId="77777777" w:rsidR="003C522D" w:rsidRPr="00025827" w:rsidRDefault="003C522D" w:rsidP="003C522D">
            <w:pPr>
              <w:ind w:left="76"/>
              <w:jc w:val="both"/>
              <w:rPr>
                <w:rFonts w:ascii="GHEA Grapalat" w:hAnsi="GHEA Grapalat" w:cs="Sylfaen"/>
                <w:sz w:val="18"/>
                <w:szCs w:val="18"/>
                <w:lang w:val="hy-AM"/>
              </w:rPr>
            </w:pPr>
            <w:r w:rsidRPr="00025827">
              <w:rPr>
                <w:rFonts w:ascii="GHEA Grapalat" w:hAnsi="GHEA Grapalat" w:cs="Sylfaen"/>
                <w:sz w:val="18"/>
                <w:szCs w:val="18"/>
                <w:lang w:val="hy-AM"/>
              </w:rPr>
              <w:t>Ինժեներական հաղորդակցուղիների մատակարար կազմակերպություններ՝ ջրամատակարարում, գազամատակարարում, էլեկտրամատակարարում, կապի համակարգեր</w:t>
            </w:r>
          </w:p>
          <w:p w14:paraId="0D46C557" w14:textId="77777777" w:rsidR="003C522D" w:rsidRPr="00025827" w:rsidRDefault="003C522D" w:rsidP="003C522D">
            <w:pPr>
              <w:ind w:left="76"/>
              <w:jc w:val="both"/>
              <w:rPr>
                <w:rFonts w:ascii="GHEA Grapalat" w:hAnsi="GHEA Grapalat" w:cs="Sylfaen"/>
                <w:sz w:val="18"/>
                <w:szCs w:val="18"/>
                <w:lang w:val="hy-AM"/>
              </w:rPr>
            </w:pPr>
            <w:r w:rsidRPr="00025827">
              <w:rPr>
                <w:rFonts w:ascii="GHEA Grapalat" w:hAnsi="GHEA Grapalat" w:cs="Sylfaen"/>
                <w:sz w:val="18"/>
                <w:szCs w:val="18"/>
                <w:lang w:val="hy-AM"/>
              </w:rPr>
              <w:t>ՀՀ շրջակա միջավայրի նախարարություն,</w:t>
            </w:r>
          </w:p>
          <w:p w14:paraId="6F0D5353" w14:textId="77777777" w:rsidR="003C522D" w:rsidRPr="00025827" w:rsidRDefault="003C522D" w:rsidP="003C522D">
            <w:pPr>
              <w:ind w:left="76"/>
              <w:jc w:val="both"/>
              <w:rPr>
                <w:rFonts w:ascii="GHEA Grapalat" w:hAnsi="GHEA Grapalat" w:cs="Sylfaen"/>
                <w:sz w:val="18"/>
                <w:szCs w:val="18"/>
                <w:lang w:val="hy-AM"/>
              </w:rPr>
            </w:pPr>
            <w:r w:rsidRPr="00025827">
              <w:rPr>
                <w:rFonts w:ascii="GHEA Grapalat" w:hAnsi="GHEA Grapalat" w:cs="Sylfaen"/>
                <w:sz w:val="18"/>
                <w:szCs w:val="18"/>
                <w:lang w:val="hy-AM"/>
              </w:rPr>
              <w:t>Վաղարշապատի համայնքապետարան</w:t>
            </w:r>
          </w:p>
        </w:tc>
      </w:tr>
      <w:tr w:rsidR="003C522D" w:rsidRPr="00025827" w14:paraId="5FAED5BF" w14:textId="77777777" w:rsidTr="003C522D">
        <w:trPr>
          <w:trHeight w:val="144"/>
        </w:trPr>
        <w:tc>
          <w:tcPr>
            <w:tcW w:w="648" w:type="dxa"/>
            <w:vAlign w:val="center"/>
          </w:tcPr>
          <w:p w14:paraId="2BD850B6"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249D1848" w14:textId="77777777" w:rsidR="003C522D" w:rsidRPr="00025827" w:rsidRDefault="003C522D" w:rsidP="003C522D">
            <w:pPr>
              <w:rPr>
                <w:rFonts w:ascii="GHEA Grapalat" w:hAnsi="GHEA Grapalat"/>
                <w:sz w:val="18"/>
                <w:szCs w:val="18"/>
                <w:lang w:val="hy-AM"/>
              </w:rPr>
            </w:pPr>
            <w:r w:rsidRPr="00025827">
              <w:rPr>
                <w:rFonts w:ascii="GHEA Grapalat" w:hAnsi="GHEA Grapalat" w:cs="Arial"/>
                <w:b/>
                <w:sz w:val="18"/>
                <w:szCs w:val="18"/>
                <w:lang w:val="hy-AM"/>
              </w:rPr>
              <w:t>Կառույցի բնութագիրը և նախագծային պահանջներ</w:t>
            </w:r>
          </w:p>
        </w:tc>
        <w:tc>
          <w:tcPr>
            <w:tcW w:w="7043" w:type="dxa"/>
          </w:tcPr>
          <w:p w14:paraId="39B9448B" w14:textId="77777777" w:rsidR="003C522D" w:rsidRPr="00025827" w:rsidRDefault="003C522D" w:rsidP="003C522D">
            <w:pPr>
              <w:autoSpaceDE w:val="0"/>
              <w:autoSpaceDN w:val="0"/>
              <w:adjustRightInd w:val="0"/>
              <w:ind w:left="76" w:firstLine="270"/>
              <w:jc w:val="both"/>
              <w:rPr>
                <w:rFonts w:ascii="GHEA Grapalat" w:eastAsia="Calibri" w:hAnsi="GHEA Grapalat"/>
                <w:color w:val="000000"/>
                <w:sz w:val="18"/>
                <w:szCs w:val="18"/>
                <w:shd w:val="clear" w:color="auto" w:fill="FFFFFF"/>
                <w:lang w:val="hy-AM"/>
              </w:rPr>
            </w:pPr>
            <w:r w:rsidRPr="00025827">
              <w:rPr>
                <w:rFonts w:ascii="GHEA Grapalat" w:eastAsia="Calibri" w:hAnsi="GHEA Grapalat"/>
                <w:color w:val="000000"/>
                <w:sz w:val="18"/>
                <w:szCs w:val="18"/>
                <w:shd w:val="clear" w:color="auto" w:fill="FFFFFF"/>
                <w:lang w:val="hy-AM"/>
              </w:rPr>
              <w:t xml:space="preserve">Նախագծային լուծումները մշակել ՀՀ քաղաքաշինության կոմիտեի նախագահի 2024 թվականի  հունիսի 25-ի N 12-Ն հրամանով հաստատված ՀՀՇՆ 31-03.07-2024 «Առողջապահական կազմակերպություններ. հիվանդանոցային բուժօգնության (ստացիոնար) օբյեկտների շենքեր և շինություններ» շինարարական նորմերի հիմնական պահանջներին համապատասխան: </w:t>
            </w:r>
          </w:p>
          <w:p w14:paraId="13875FCA" w14:textId="77777777" w:rsidR="003C522D" w:rsidRPr="00025827" w:rsidRDefault="003C522D" w:rsidP="003C522D">
            <w:pPr>
              <w:pStyle w:val="ListParagraph"/>
              <w:numPr>
                <w:ilvl w:val="0"/>
                <w:numId w:val="18"/>
              </w:numPr>
              <w:autoSpaceDE w:val="0"/>
              <w:autoSpaceDN w:val="0"/>
              <w:adjustRightInd w:val="0"/>
              <w:ind w:left="436" w:hanging="270"/>
              <w:contextualSpacing/>
              <w:jc w:val="both"/>
              <w:rPr>
                <w:rFonts w:ascii="GHEA Grapalat" w:hAnsi="GHEA Grapalat"/>
                <w:sz w:val="18"/>
                <w:szCs w:val="18"/>
                <w:lang w:val="hy-AM"/>
              </w:rPr>
            </w:pPr>
            <w:r w:rsidRPr="00025827">
              <w:rPr>
                <w:rFonts w:ascii="GHEA Grapalat" w:hAnsi="GHEA Grapalat" w:cs="Sylfaen"/>
                <w:sz w:val="18"/>
                <w:szCs w:val="18"/>
                <w:lang w:val="hy-AM"/>
              </w:rPr>
              <w:t>Նախատեսվում է մշակել ՀՀ Արմավիրի մարզի Վաղարշապատի բժշկական կենտրոնի 107(8) մահճակալ հզորությամբ մասնաշենքի կառուցման  նախագծանախահաշվային փաստաթղթեր</w:t>
            </w:r>
          </w:p>
          <w:p w14:paraId="4B729350" w14:textId="4F359CD5" w:rsidR="003C522D" w:rsidRPr="00025827" w:rsidRDefault="003C522D" w:rsidP="003C522D">
            <w:pPr>
              <w:pStyle w:val="ListParagraph"/>
              <w:numPr>
                <w:ilvl w:val="0"/>
                <w:numId w:val="18"/>
              </w:numPr>
              <w:autoSpaceDE w:val="0"/>
              <w:autoSpaceDN w:val="0"/>
              <w:adjustRightInd w:val="0"/>
              <w:ind w:left="436" w:hanging="270"/>
              <w:contextualSpacing/>
              <w:jc w:val="both"/>
              <w:rPr>
                <w:rFonts w:ascii="GHEA Grapalat" w:hAnsi="GHEA Grapalat"/>
                <w:sz w:val="18"/>
                <w:szCs w:val="18"/>
                <w:lang w:val="hy-AM"/>
              </w:rPr>
            </w:pPr>
            <w:r w:rsidRPr="00025827">
              <w:rPr>
                <w:rFonts w:ascii="GHEA Grapalat" w:hAnsi="GHEA Grapalat" w:cs="Sylfaen"/>
                <w:sz w:val="18"/>
                <w:szCs w:val="18"/>
                <w:lang w:val="hy-AM"/>
              </w:rPr>
              <w:t xml:space="preserve">Անհրաժեշտ սենքերը, սենյակները, օժանդակ տարածքները ներկայացված են  ՀՀ առողջապահության նախարարություն կողմից տրամադրված  </w:t>
            </w:r>
            <w:r w:rsidR="000719D3" w:rsidRPr="00025827">
              <w:rPr>
                <w:rFonts w:ascii="GHEA Grapalat" w:hAnsi="GHEA Grapalat" w:cs="Sylfaen"/>
                <w:sz w:val="18"/>
                <w:szCs w:val="18"/>
                <w:lang w:val="en-US"/>
              </w:rPr>
              <w:t xml:space="preserve">N 1.1 </w:t>
            </w:r>
            <w:r w:rsidRPr="00025827">
              <w:rPr>
                <w:rFonts w:ascii="GHEA Grapalat" w:hAnsi="GHEA Grapalat" w:cs="Sylfaen"/>
                <w:sz w:val="18"/>
                <w:szCs w:val="18"/>
                <w:lang w:val="hy-AM"/>
              </w:rPr>
              <w:t>Հավելվածում</w:t>
            </w:r>
          </w:p>
          <w:p w14:paraId="058A301E" w14:textId="77777777" w:rsidR="003C522D" w:rsidRPr="00025827" w:rsidRDefault="003C522D" w:rsidP="003C522D">
            <w:pPr>
              <w:shd w:val="clear" w:color="auto" w:fill="FFFFFF"/>
              <w:autoSpaceDE w:val="0"/>
              <w:autoSpaceDN w:val="0"/>
              <w:adjustRightInd w:val="0"/>
              <w:ind w:left="166"/>
              <w:jc w:val="both"/>
              <w:rPr>
                <w:rFonts w:ascii="GHEA Grapalat" w:hAnsi="GHEA Grapalat" w:cs="Sylfaen"/>
                <w:sz w:val="18"/>
                <w:szCs w:val="18"/>
                <w:lang w:val="hy-AM" w:eastAsia="ru-RU"/>
              </w:rPr>
            </w:pPr>
            <w:r w:rsidRPr="00025827">
              <w:rPr>
                <w:rFonts w:ascii="GHEA Grapalat" w:hAnsi="GHEA Grapalat" w:cs="Sylfaen"/>
                <w:sz w:val="18"/>
                <w:szCs w:val="18"/>
                <w:lang w:val="hy-AM" w:eastAsia="ru-RU"/>
              </w:rPr>
              <w:t>Նախատեսել՝</w:t>
            </w:r>
          </w:p>
          <w:p w14:paraId="2164B063" w14:textId="77777777" w:rsidR="003C522D" w:rsidRPr="00025827" w:rsidRDefault="003C522D" w:rsidP="003C522D">
            <w:pPr>
              <w:pStyle w:val="ListParagraph"/>
              <w:numPr>
                <w:ilvl w:val="0"/>
                <w:numId w:val="18"/>
              </w:numPr>
              <w:autoSpaceDE w:val="0"/>
              <w:autoSpaceDN w:val="0"/>
              <w:adjustRightInd w:val="0"/>
              <w:ind w:left="436" w:hanging="270"/>
              <w:contextualSpacing/>
              <w:jc w:val="both"/>
              <w:rPr>
                <w:rFonts w:ascii="GHEA Grapalat" w:hAnsi="GHEA Grapalat" w:cs="Sylfaen"/>
                <w:sz w:val="18"/>
                <w:szCs w:val="18"/>
                <w:lang w:val="hy-AM"/>
              </w:rPr>
            </w:pPr>
            <w:r w:rsidRPr="00025827">
              <w:rPr>
                <w:rFonts w:ascii="GHEA Grapalat" w:hAnsi="GHEA Grapalat" w:cs="Sylfaen"/>
                <w:sz w:val="18"/>
                <w:szCs w:val="18"/>
                <w:lang w:val="hy-AM"/>
              </w:rPr>
              <w:t xml:space="preserve">Ըստ անհրաժեշտության գոյություն ունեցող շինությունների քանդման նախագիծ </w:t>
            </w:r>
          </w:p>
          <w:p w14:paraId="2ECF965D" w14:textId="77777777" w:rsidR="003C522D" w:rsidRPr="00025827" w:rsidRDefault="003C522D" w:rsidP="003C522D">
            <w:pPr>
              <w:pStyle w:val="ListParagraph"/>
              <w:numPr>
                <w:ilvl w:val="0"/>
                <w:numId w:val="18"/>
              </w:numPr>
              <w:ind w:left="436" w:hanging="270"/>
              <w:contextualSpacing/>
              <w:jc w:val="both"/>
              <w:rPr>
                <w:rFonts w:ascii="GHEA Grapalat" w:hAnsi="GHEA Grapalat" w:cs="Sylfaen"/>
                <w:sz w:val="18"/>
                <w:szCs w:val="18"/>
                <w:lang w:val="hy-AM"/>
              </w:rPr>
            </w:pPr>
            <w:r w:rsidRPr="00025827">
              <w:rPr>
                <w:rFonts w:ascii="GHEA Grapalat" w:hAnsi="GHEA Grapalat" w:cs="Sylfaen"/>
                <w:sz w:val="18"/>
                <w:szCs w:val="18"/>
                <w:lang w:val="hy-AM"/>
              </w:rPr>
              <w:t>Շենքի հարկայնությունը` ըստ առաջադրանքում պահանջված ծառայությունների և սենքերի,</w:t>
            </w:r>
          </w:p>
          <w:p w14:paraId="6CC843CD" w14:textId="77777777" w:rsidR="003C522D" w:rsidRPr="00025827" w:rsidRDefault="003C522D" w:rsidP="003C522D">
            <w:pPr>
              <w:pStyle w:val="ListParagraph"/>
              <w:numPr>
                <w:ilvl w:val="0"/>
                <w:numId w:val="18"/>
              </w:numPr>
              <w:ind w:left="436" w:hanging="270"/>
              <w:contextualSpacing/>
              <w:jc w:val="both"/>
              <w:rPr>
                <w:rFonts w:ascii="GHEA Grapalat" w:hAnsi="GHEA Grapalat" w:cs="Sylfaen"/>
                <w:sz w:val="18"/>
                <w:szCs w:val="18"/>
                <w:lang w:val="hy-AM"/>
              </w:rPr>
            </w:pPr>
            <w:r w:rsidRPr="00025827">
              <w:rPr>
                <w:rFonts w:ascii="GHEA Grapalat" w:hAnsi="GHEA Grapalat" w:cs="Sylfaen"/>
                <w:sz w:val="18"/>
                <w:szCs w:val="18"/>
                <w:lang w:val="hy-AM"/>
              </w:rPr>
              <w:t xml:space="preserve">Նախագծով նախատեսել ներքին ինժեներական ենթակառուցվածքների /սառը և տաք ջրամատակարարման,  կոյուղու, ջեռուցման, էլեկրամատակարարման </w:t>
            </w:r>
            <w:r w:rsidRPr="00025827">
              <w:rPr>
                <w:rFonts w:ascii="GHEA Grapalat" w:hAnsi="GHEA Grapalat"/>
                <w:color w:val="000000"/>
                <w:sz w:val="18"/>
                <w:szCs w:val="18"/>
                <w:shd w:val="clear" w:color="auto" w:fill="FFFFFF"/>
                <w:lang w:val="hy-AM"/>
              </w:rPr>
              <w:t>(այդ թվում պահուստային-ավտոնոմ)</w:t>
            </w:r>
            <w:r w:rsidRPr="00025827">
              <w:rPr>
                <w:rFonts w:ascii="GHEA Grapalat" w:hAnsi="GHEA Grapalat" w:cs="Sylfaen"/>
                <w:sz w:val="18"/>
                <w:szCs w:val="18"/>
                <w:lang w:val="hy-AM"/>
              </w:rPr>
              <w:t>, հողանցման/ համակարգերի կառուցում, դրենաժային համակարգի կառուցում, օդափոխության և օդորակման,</w:t>
            </w:r>
            <w:r w:rsidRPr="00025827">
              <w:rPr>
                <w:rFonts w:ascii="GHEA Grapalat" w:hAnsi="GHEA Grapalat"/>
                <w:sz w:val="18"/>
                <w:szCs w:val="18"/>
                <w:lang w:val="hy-AM"/>
              </w:rPr>
              <w:t xml:space="preserve"> </w:t>
            </w:r>
            <w:r w:rsidRPr="00025827">
              <w:rPr>
                <w:rFonts w:ascii="GHEA Grapalat" w:hAnsi="GHEA Grapalat" w:cs="Sylfaen"/>
                <w:sz w:val="18"/>
                <w:szCs w:val="18"/>
                <w:lang w:val="hy-AM"/>
              </w:rPr>
              <w:t>սառնամատակարարման,  տանիքի ջրահեռացման, ըստ պահանջի՝ հակահրդեհային ազդանշանման, հրդեհաշիջման, ինքնաշխատ հրդեհաշիջման, տեսահսկման,</w:t>
            </w:r>
            <w:r w:rsidRPr="00025827">
              <w:rPr>
                <w:rFonts w:ascii="GHEA Grapalat" w:hAnsi="GHEA Grapalat"/>
                <w:sz w:val="18"/>
                <w:szCs w:val="18"/>
                <w:lang w:val="hy-AM"/>
              </w:rPr>
              <w:t xml:space="preserve"> </w:t>
            </w:r>
            <w:r w:rsidRPr="00025827">
              <w:rPr>
                <w:rFonts w:ascii="GHEA Grapalat" w:hAnsi="GHEA Grapalat" w:cs="Sylfaen"/>
                <w:sz w:val="18"/>
                <w:szCs w:val="18"/>
                <w:lang w:val="hy-AM"/>
              </w:rPr>
              <w:t>գազամատակարարման կապի, անվտանգության, շենքի արդիական ներքին հարդարում,</w:t>
            </w:r>
          </w:p>
          <w:p w14:paraId="59DDFD64" w14:textId="77777777" w:rsidR="003C522D" w:rsidRPr="00025827" w:rsidRDefault="003C522D" w:rsidP="003C522D">
            <w:pPr>
              <w:pStyle w:val="ListParagraph"/>
              <w:numPr>
                <w:ilvl w:val="0"/>
                <w:numId w:val="18"/>
              </w:numPr>
              <w:ind w:left="436" w:hanging="270"/>
              <w:jc w:val="both"/>
              <w:rPr>
                <w:rFonts w:ascii="GHEA Grapalat" w:hAnsi="GHEA Grapalat"/>
                <w:color w:val="000000"/>
                <w:sz w:val="18"/>
                <w:szCs w:val="18"/>
                <w:shd w:val="clear" w:color="auto" w:fill="FFFFFF"/>
                <w:lang w:val="hy-AM"/>
              </w:rPr>
            </w:pPr>
            <w:r w:rsidRPr="00025827">
              <w:rPr>
                <w:rFonts w:ascii="GHEA Grapalat" w:hAnsi="GHEA Grapalat"/>
                <w:color w:val="000000"/>
                <w:sz w:val="18"/>
                <w:szCs w:val="18"/>
                <w:shd w:val="clear" w:color="auto" w:fill="FFFFFF"/>
                <w:lang w:val="hy-AM"/>
              </w:rPr>
              <w:t>Անհրաժեշտության և տեխնիկական պայմանի  պահանջի դեպքում նախատեսել՝ համապատասխան, էլեկտրական ենթակայան կամ էլեկտրամատակարարման մալուխագիծ,</w:t>
            </w:r>
          </w:p>
          <w:p w14:paraId="344ED127" w14:textId="77777777" w:rsidR="003C522D" w:rsidRPr="00025827" w:rsidRDefault="003C522D" w:rsidP="003C522D">
            <w:pPr>
              <w:pStyle w:val="ListParagraph"/>
              <w:numPr>
                <w:ilvl w:val="0"/>
                <w:numId w:val="18"/>
              </w:numPr>
              <w:ind w:left="436" w:hanging="270"/>
              <w:contextualSpacing/>
              <w:jc w:val="both"/>
              <w:rPr>
                <w:rFonts w:ascii="GHEA Grapalat" w:hAnsi="GHEA Grapalat" w:cs="Sylfaen"/>
                <w:sz w:val="18"/>
                <w:szCs w:val="18"/>
                <w:lang w:val="hy-AM"/>
              </w:rPr>
            </w:pPr>
            <w:r w:rsidRPr="00025827">
              <w:rPr>
                <w:rFonts w:ascii="GHEA Grapalat" w:hAnsi="GHEA Grapalat" w:cs="Sylfaen"/>
                <w:sz w:val="18"/>
                <w:szCs w:val="18"/>
                <w:lang w:val="hy-AM"/>
              </w:rPr>
              <w:lastRenderedPageBreak/>
              <w:t>շենքը պետք է ապահովված լինի տարբեր ՏՏ համակարգերով և գործիքներով (ինտերնետ, ներքին մոնիթորինգ, անվտանգության սարքավորումներ),</w:t>
            </w:r>
          </w:p>
          <w:p w14:paraId="4EBA8741" w14:textId="77777777" w:rsidR="003C522D" w:rsidRPr="00025827" w:rsidRDefault="003C522D" w:rsidP="003C522D">
            <w:pPr>
              <w:pStyle w:val="ListParagraph"/>
              <w:numPr>
                <w:ilvl w:val="0"/>
                <w:numId w:val="18"/>
              </w:numPr>
              <w:shd w:val="clear" w:color="auto" w:fill="FFFFFF"/>
              <w:ind w:left="436" w:hanging="270"/>
              <w:contextualSpacing/>
              <w:jc w:val="both"/>
              <w:rPr>
                <w:rFonts w:ascii="GHEA Grapalat" w:hAnsi="GHEA Grapalat" w:cs="Sylfaen"/>
                <w:sz w:val="18"/>
                <w:szCs w:val="18"/>
                <w:lang w:val="hy-AM"/>
              </w:rPr>
            </w:pPr>
            <w:r w:rsidRPr="00025827">
              <w:rPr>
                <w:rFonts w:ascii="GHEA Grapalat" w:hAnsi="GHEA Grapalat" w:cs="Sylfaen"/>
                <w:sz w:val="18"/>
                <w:szCs w:val="18"/>
                <w:lang w:val="hy-AM"/>
              </w:rPr>
              <w:t xml:space="preserve">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025827">
              <w:rPr>
                <w:rFonts w:ascii="GHEA Grapalat" w:hAnsi="GHEA Grapalat" w:cs="Sylfaen"/>
                <w:b/>
                <w:sz w:val="18"/>
                <w:szCs w:val="18"/>
                <w:lang w:val="hy-AM"/>
              </w:rPr>
              <w:t xml:space="preserve">համապատասխան ինվենտարով, </w:t>
            </w:r>
            <w:r w:rsidRPr="00025827">
              <w:rPr>
                <w:rFonts w:ascii="GHEA Grapalat" w:hAnsi="GHEA Grapalat" w:cs="Sylfaen"/>
                <w:sz w:val="18"/>
                <w:szCs w:val="18"/>
                <w:lang w:val="hy-AM"/>
              </w:rPr>
              <w:t xml:space="preserve">բազրիքներ, լրացուցիչ լուսավորություն, </w:t>
            </w:r>
            <w:r w:rsidRPr="00025827">
              <w:rPr>
                <w:rFonts w:ascii="GHEA Grapalat" w:hAnsi="GHEA Grapalat" w:cs="Sylfaen"/>
                <w:b/>
                <w:sz w:val="18"/>
                <w:szCs w:val="18"/>
                <w:lang w:val="hy-AM"/>
              </w:rPr>
              <w:t xml:space="preserve">համապատասխան հիմնավորմամբ վերելակ կամ վերհան սարքի անհրաժեշտություն։ </w:t>
            </w:r>
          </w:p>
          <w:p w14:paraId="64E3AA65" w14:textId="77777777" w:rsidR="003C522D" w:rsidRPr="00025827" w:rsidRDefault="003C522D" w:rsidP="003C522D">
            <w:pPr>
              <w:pStyle w:val="ListParagraph"/>
              <w:numPr>
                <w:ilvl w:val="0"/>
                <w:numId w:val="18"/>
              </w:numPr>
              <w:shd w:val="clear" w:color="auto" w:fill="FFFFFF"/>
              <w:ind w:left="436" w:hanging="270"/>
              <w:contextualSpacing/>
              <w:jc w:val="both"/>
              <w:rPr>
                <w:rFonts w:ascii="GHEA Grapalat" w:hAnsi="GHEA Grapalat" w:cs="Sylfaen"/>
                <w:sz w:val="18"/>
                <w:szCs w:val="18"/>
                <w:lang w:val="hy-AM"/>
              </w:rPr>
            </w:pPr>
            <w:r w:rsidRPr="00025827">
              <w:rPr>
                <w:rFonts w:ascii="GHEA Grapalat" w:hAnsi="GHEA Grapalat" w:cs="Sylfaen"/>
                <w:sz w:val="18"/>
                <w:szCs w:val="18"/>
                <w:lang w:val="hy-AM"/>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025827">
              <w:rPr>
                <w:rFonts w:ascii="GHEA Grapalat" w:hAnsi="GHEA Grapalat" w:cs="Sylfaen"/>
                <w:b/>
                <w:sz w:val="18"/>
                <w:szCs w:val="18"/>
                <w:lang w:val="hy-AM"/>
              </w:rPr>
              <w:t xml:space="preserve"> նախագծողի կողմից։</w:t>
            </w:r>
          </w:p>
          <w:p w14:paraId="0D0CC01B" w14:textId="77777777" w:rsidR="003C522D" w:rsidRPr="00025827" w:rsidRDefault="003C522D" w:rsidP="003C522D">
            <w:pPr>
              <w:pStyle w:val="ListParagraph"/>
              <w:numPr>
                <w:ilvl w:val="0"/>
                <w:numId w:val="18"/>
              </w:numPr>
              <w:ind w:left="436" w:hanging="270"/>
              <w:contextualSpacing/>
              <w:jc w:val="both"/>
              <w:rPr>
                <w:rFonts w:ascii="GHEA Grapalat" w:hAnsi="GHEA Grapalat" w:cs="Sylfaen"/>
                <w:sz w:val="18"/>
                <w:szCs w:val="18"/>
                <w:lang w:val="hy-AM"/>
              </w:rPr>
            </w:pPr>
            <w:r w:rsidRPr="00025827">
              <w:rPr>
                <w:rFonts w:ascii="GHEA Grapalat" w:hAnsi="GHEA Grapalat" w:cs="Sylfaen"/>
                <w:sz w:val="18"/>
                <w:szCs w:val="18"/>
                <w:lang w:val="hy-AM"/>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3D32965D" w14:textId="77777777" w:rsidR="003C522D" w:rsidRPr="00025827" w:rsidRDefault="003C522D" w:rsidP="003C522D">
            <w:pPr>
              <w:pStyle w:val="ListParagraph"/>
              <w:numPr>
                <w:ilvl w:val="0"/>
                <w:numId w:val="18"/>
              </w:numPr>
              <w:ind w:left="436" w:hanging="270"/>
              <w:contextualSpacing/>
              <w:jc w:val="both"/>
              <w:rPr>
                <w:rFonts w:ascii="GHEA Grapalat" w:hAnsi="GHEA Grapalat" w:cs="Sylfaen"/>
                <w:sz w:val="18"/>
                <w:szCs w:val="18"/>
                <w:lang w:val="hy-AM"/>
              </w:rPr>
            </w:pPr>
            <w:r w:rsidRPr="00025827">
              <w:rPr>
                <w:rFonts w:ascii="GHEA Grapalat" w:hAnsi="GHEA Grapalat"/>
                <w:color w:val="000000"/>
                <w:sz w:val="18"/>
                <w:szCs w:val="18"/>
                <w:shd w:val="clear" w:color="auto" w:fill="FFFFFF"/>
                <w:lang w:val="hy-AM"/>
              </w:rPr>
              <w:t xml:space="preserve">համայնքին բնորոշ բնակլիմայական պայմանների հաշվառմամբ </w:t>
            </w:r>
            <w:r w:rsidRPr="00025827">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8BF3D5C" w14:textId="77777777" w:rsidR="003C522D" w:rsidRPr="00025827" w:rsidRDefault="003C522D" w:rsidP="003C522D">
            <w:pPr>
              <w:pStyle w:val="ListParagraph"/>
              <w:numPr>
                <w:ilvl w:val="0"/>
                <w:numId w:val="18"/>
              </w:numPr>
              <w:ind w:left="436" w:hanging="270"/>
              <w:jc w:val="both"/>
              <w:rPr>
                <w:rFonts w:ascii="GHEA Grapalat" w:hAnsi="GHEA Grapalat"/>
                <w:color w:val="000000"/>
                <w:sz w:val="18"/>
                <w:szCs w:val="18"/>
                <w:shd w:val="clear" w:color="auto" w:fill="FFFFFF"/>
                <w:lang w:val="hy-AM"/>
              </w:rPr>
            </w:pPr>
            <w:r w:rsidRPr="00025827">
              <w:rPr>
                <w:rFonts w:ascii="GHEA Grapalat" w:hAnsi="GHEA Grapalat"/>
                <w:color w:val="000000"/>
                <w:sz w:val="18"/>
                <w:szCs w:val="18"/>
                <w:shd w:val="clear" w:color="auto" w:fill="FFFFFF"/>
                <w:lang w:val="hy-AM"/>
              </w:rPr>
              <w:t>հիվանդանոցային համալիրը համալրել էներգախնայող և էներգաարդյունավետ համակարգերով,</w:t>
            </w:r>
          </w:p>
          <w:p w14:paraId="3BA1C884" w14:textId="77777777" w:rsidR="003C522D" w:rsidRPr="00025827" w:rsidRDefault="003C522D" w:rsidP="003C522D">
            <w:pPr>
              <w:pStyle w:val="ListParagraph"/>
              <w:numPr>
                <w:ilvl w:val="0"/>
                <w:numId w:val="18"/>
              </w:numPr>
              <w:ind w:left="436" w:hanging="270"/>
              <w:jc w:val="both"/>
              <w:rPr>
                <w:rFonts w:ascii="GHEA Grapalat" w:hAnsi="GHEA Grapalat"/>
                <w:color w:val="000000"/>
                <w:sz w:val="18"/>
                <w:szCs w:val="18"/>
                <w:shd w:val="clear" w:color="auto" w:fill="FFFFFF"/>
                <w:lang w:val="hy-AM"/>
              </w:rPr>
            </w:pPr>
            <w:r w:rsidRPr="00025827">
              <w:rPr>
                <w:rFonts w:ascii="GHEA Grapalat" w:hAnsi="GHEA Grapalat"/>
                <w:color w:val="000000"/>
                <w:sz w:val="18"/>
                <w:szCs w:val="18"/>
                <w:shd w:val="clear" w:color="auto" w:fill="FFFFFF"/>
                <w:lang w:val="hy-AM"/>
              </w:rPr>
              <w:t>նախատեսել հիվանդանոցային համալիրի տարածքի բարեկարգում, կանաչապատում և լուսավորություն (այդ թվում վթարային կամ պահուստային լուսավորության համակարգով),  անցուղիներ, բուժօգնության ավտոմեքենաների համար կայանատեղի՝ վերգետնյա և ստորգետնյա, ըստ անհրաժեշտության (եթե մասնագիտական եզրակացությամբ դրանք ենթակա կլինեն վերակառուցման կամ ապամոնտաժման) արտաքին հաղորդակցուղիների կառուցում-վերակառուցում և այլն (բաշխիչ կայաններ, ենթակայաններ, գազամատակարարման, ջրամատակարման, կոյուղու, ջրահեռացման ապահովման սարքեր-սարքավորումներ),</w:t>
            </w:r>
          </w:p>
          <w:p w14:paraId="48963E7A" w14:textId="77777777" w:rsidR="003C522D" w:rsidRPr="00025827" w:rsidRDefault="003C522D" w:rsidP="003C522D">
            <w:pPr>
              <w:pStyle w:val="ListParagraph"/>
              <w:numPr>
                <w:ilvl w:val="0"/>
                <w:numId w:val="18"/>
              </w:numPr>
              <w:ind w:left="436" w:hanging="270"/>
              <w:jc w:val="both"/>
              <w:rPr>
                <w:rFonts w:ascii="GHEA Grapalat" w:hAnsi="GHEA Grapalat"/>
                <w:color w:val="000000"/>
                <w:sz w:val="18"/>
                <w:szCs w:val="18"/>
                <w:shd w:val="clear" w:color="auto" w:fill="FFFFFF"/>
                <w:lang w:val="hy-AM"/>
              </w:rPr>
            </w:pPr>
            <w:r w:rsidRPr="00025827">
              <w:rPr>
                <w:rFonts w:ascii="GHEA Grapalat" w:hAnsi="GHEA Grapalat"/>
                <w:color w:val="000000"/>
                <w:sz w:val="18"/>
                <w:szCs w:val="18"/>
                <w:shd w:val="clear" w:color="auto" w:fill="FFFFFF"/>
                <w:lang w:val="hy-AM"/>
              </w:rPr>
              <w:t>ավտոմեքենաների կայանատեղիները՝ ստորգետնյա և վերգետնյա նախատեսել էլեկտրալիցքավորման տերմինալների տեղադրմամբ,</w:t>
            </w:r>
          </w:p>
          <w:p w14:paraId="46E7B5F2" w14:textId="77777777" w:rsidR="003C522D" w:rsidRPr="00025827" w:rsidRDefault="003C522D" w:rsidP="003C522D">
            <w:pPr>
              <w:pStyle w:val="ListParagraph"/>
              <w:numPr>
                <w:ilvl w:val="0"/>
                <w:numId w:val="18"/>
              </w:numPr>
              <w:ind w:left="436" w:hanging="270"/>
              <w:contextualSpacing/>
              <w:jc w:val="both"/>
              <w:rPr>
                <w:rFonts w:ascii="GHEA Grapalat" w:hAnsi="GHEA Grapalat" w:cs="Sylfaen"/>
                <w:sz w:val="18"/>
                <w:szCs w:val="18"/>
                <w:lang w:val="hy-AM"/>
              </w:rPr>
            </w:pPr>
            <w:r w:rsidRPr="00025827">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423BE6C5" w14:textId="77777777" w:rsidR="003C522D" w:rsidRPr="00025827" w:rsidRDefault="003C522D" w:rsidP="003C522D">
            <w:pPr>
              <w:pStyle w:val="ListParagraph"/>
              <w:numPr>
                <w:ilvl w:val="0"/>
                <w:numId w:val="18"/>
              </w:numPr>
              <w:ind w:left="436" w:hanging="270"/>
              <w:contextualSpacing/>
              <w:jc w:val="both"/>
              <w:rPr>
                <w:rFonts w:ascii="GHEA Grapalat" w:hAnsi="GHEA Grapalat" w:cs="Sylfaen"/>
                <w:sz w:val="18"/>
                <w:szCs w:val="18"/>
                <w:lang w:val="hy-AM"/>
              </w:rPr>
            </w:pPr>
            <w:r w:rsidRPr="00025827">
              <w:rPr>
                <w:rFonts w:ascii="GHEA Grapalat" w:hAnsi="GHEA Grapalat" w:cs="Sylfaen"/>
                <w:sz w:val="18"/>
                <w:szCs w:val="18"/>
                <w:lang w:val="hy-AM"/>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F10F5F3" w14:textId="77777777" w:rsidR="003C522D" w:rsidRPr="00025827" w:rsidRDefault="003C522D" w:rsidP="003C522D">
            <w:pPr>
              <w:pStyle w:val="ListParagraph"/>
              <w:numPr>
                <w:ilvl w:val="0"/>
                <w:numId w:val="18"/>
              </w:numPr>
              <w:spacing w:after="200"/>
              <w:ind w:left="436" w:hanging="270"/>
              <w:contextualSpacing/>
              <w:jc w:val="both"/>
              <w:rPr>
                <w:rFonts w:ascii="GHEA Grapalat" w:hAnsi="GHEA Grapalat" w:cs="Sylfaen"/>
                <w:sz w:val="18"/>
                <w:szCs w:val="18"/>
                <w:lang w:val="hy-AM"/>
              </w:rPr>
            </w:pPr>
            <w:r w:rsidRPr="00025827">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18B831B6" w14:textId="77777777" w:rsidR="003C522D" w:rsidRPr="00025827" w:rsidRDefault="003C522D" w:rsidP="003C522D">
            <w:pPr>
              <w:pStyle w:val="ListParagraph"/>
              <w:numPr>
                <w:ilvl w:val="0"/>
                <w:numId w:val="18"/>
              </w:numPr>
              <w:spacing w:after="200"/>
              <w:ind w:left="436" w:hanging="270"/>
              <w:contextualSpacing/>
              <w:jc w:val="both"/>
              <w:rPr>
                <w:rFonts w:ascii="GHEA Grapalat" w:hAnsi="GHEA Grapalat" w:cs="Sylfaen"/>
                <w:sz w:val="18"/>
                <w:szCs w:val="18"/>
                <w:lang w:val="hy-AM"/>
              </w:rPr>
            </w:pPr>
            <w:r w:rsidRPr="00025827">
              <w:rPr>
                <w:rFonts w:ascii="GHEA Grapalat" w:hAnsi="GHEA Grapalat" w:cs="Sylfaen"/>
                <w:sz w:val="18"/>
                <w:szCs w:val="18"/>
                <w:lang w:val="hy-AM"/>
              </w:rPr>
              <w:t>Շրջակա միջավայրի վրա ազդեցության գնահատման (ՇՄԱԳ) եզրակացության ձեռքբերում (դրա անհրաժեշտության դեպքում):</w:t>
            </w:r>
          </w:p>
          <w:p w14:paraId="6D57E310" w14:textId="77777777" w:rsidR="003C522D" w:rsidRPr="00025827" w:rsidRDefault="003C522D" w:rsidP="003C522D">
            <w:pPr>
              <w:pStyle w:val="ListParagraph"/>
              <w:numPr>
                <w:ilvl w:val="0"/>
                <w:numId w:val="18"/>
              </w:numPr>
              <w:ind w:left="436" w:hanging="270"/>
              <w:contextualSpacing/>
              <w:jc w:val="both"/>
              <w:rPr>
                <w:rFonts w:ascii="GHEA Grapalat" w:hAnsi="GHEA Grapalat" w:cs="Sylfaen"/>
                <w:sz w:val="18"/>
                <w:szCs w:val="18"/>
                <w:lang w:val="af-ZA"/>
              </w:rPr>
            </w:pPr>
            <w:r w:rsidRPr="00025827">
              <w:rPr>
                <w:rFonts w:ascii="GHEA Grapalat" w:hAnsi="GHEA Grapalat" w:cs="Sylfaen"/>
                <w:sz w:val="18"/>
                <w:szCs w:val="18"/>
                <w:lang w:val="hy-AM"/>
              </w:rPr>
              <w:t>Ըստ անհրաժեշտության իրականացնել նախագծանախահաշվային փաստաթղթերի լրամշակում</w:t>
            </w:r>
          </w:p>
        </w:tc>
      </w:tr>
      <w:tr w:rsidR="003C522D" w:rsidRPr="00025827" w14:paraId="18FE9095" w14:textId="77777777" w:rsidTr="003C522D">
        <w:trPr>
          <w:trHeight w:val="144"/>
        </w:trPr>
        <w:tc>
          <w:tcPr>
            <w:tcW w:w="648" w:type="dxa"/>
            <w:vAlign w:val="center"/>
          </w:tcPr>
          <w:p w14:paraId="514AE0D2"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409FA95D" w14:textId="77777777" w:rsidR="003C522D" w:rsidRPr="00025827" w:rsidRDefault="003C522D" w:rsidP="003C522D">
            <w:pPr>
              <w:rPr>
                <w:rFonts w:ascii="GHEA Grapalat" w:hAnsi="GHEA Grapalat" w:cs="Arial"/>
                <w:sz w:val="18"/>
                <w:szCs w:val="18"/>
                <w:lang w:val="hy-AM"/>
              </w:rPr>
            </w:pPr>
            <w:r w:rsidRPr="00025827">
              <w:rPr>
                <w:rFonts w:ascii="GHEA Grapalat" w:hAnsi="GHEA Grapalat" w:cs="Sylfaen"/>
                <w:b/>
                <w:sz w:val="18"/>
                <w:szCs w:val="18"/>
                <w:lang w:val="hy-AM"/>
              </w:rPr>
              <w:t>Նախագծման</w:t>
            </w:r>
            <w:r w:rsidRPr="00025827">
              <w:rPr>
                <w:rFonts w:ascii="GHEA Grapalat" w:hAnsi="GHEA Grapalat" w:cs="Sylfaen"/>
                <w:b/>
                <w:sz w:val="18"/>
                <w:szCs w:val="18"/>
                <w:lang w:val="af-ZA"/>
              </w:rPr>
              <w:t xml:space="preserve"> </w:t>
            </w:r>
            <w:r w:rsidRPr="00025827">
              <w:rPr>
                <w:rFonts w:ascii="GHEA Grapalat" w:hAnsi="GHEA Grapalat" w:cs="Sylfaen"/>
                <w:b/>
                <w:sz w:val="18"/>
                <w:szCs w:val="18"/>
                <w:lang w:val="hy-AM"/>
              </w:rPr>
              <w:t>հիմնավորում</w:t>
            </w:r>
            <w:r w:rsidRPr="00025827">
              <w:rPr>
                <w:rFonts w:ascii="GHEA Grapalat" w:hAnsi="GHEA Grapalat" w:cs="Sylfaen"/>
                <w:b/>
                <w:sz w:val="18"/>
                <w:szCs w:val="18"/>
                <w:lang w:val="af-ZA"/>
              </w:rPr>
              <w:t xml:space="preserve"> </w:t>
            </w:r>
            <w:r w:rsidRPr="00025827">
              <w:rPr>
                <w:rFonts w:ascii="GHEA Grapalat" w:hAnsi="GHEA Grapalat" w:cs="Sylfaen"/>
                <w:b/>
                <w:sz w:val="18"/>
                <w:szCs w:val="18"/>
                <w:lang w:val="hy-AM"/>
              </w:rPr>
              <w:t>և</w:t>
            </w:r>
            <w:r w:rsidRPr="00025827">
              <w:rPr>
                <w:rFonts w:ascii="GHEA Grapalat" w:hAnsi="GHEA Grapalat" w:cs="Sylfaen"/>
                <w:b/>
                <w:sz w:val="18"/>
                <w:szCs w:val="18"/>
                <w:lang w:val="af-ZA"/>
              </w:rPr>
              <w:t xml:space="preserve"> </w:t>
            </w:r>
            <w:r w:rsidRPr="00025827">
              <w:rPr>
                <w:rFonts w:ascii="GHEA Grapalat" w:hAnsi="GHEA Grapalat" w:cs="Sylfaen"/>
                <w:b/>
                <w:sz w:val="18"/>
                <w:szCs w:val="18"/>
                <w:lang w:val="hy-AM"/>
              </w:rPr>
              <w:t>նորմատիվային</w:t>
            </w:r>
            <w:r w:rsidRPr="00025827">
              <w:rPr>
                <w:rFonts w:ascii="GHEA Grapalat" w:hAnsi="GHEA Grapalat" w:cs="Sylfaen"/>
                <w:b/>
                <w:sz w:val="18"/>
                <w:szCs w:val="18"/>
                <w:lang w:val="af-ZA"/>
              </w:rPr>
              <w:t xml:space="preserve"> </w:t>
            </w:r>
            <w:r w:rsidRPr="00025827">
              <w:rPr>
                <w:rFonts w:ascii="GHEA Grapalat" w:hAnsi="GHEA Grapalat" w:cs="Sylfaen"/>
                <w:b/>
                <w:sz w:val="18"/>
                <w:szCs w:val="18"/>
                <w:lang w:val="hy-AM"/>
              </w:rPr>
              <w:t>պահանջներ</w:t>
            </w:r>
          </w:p>
        </w:tc>
        <w:tc>
          <w:tcPr>
            <w:tcW w:w="7043" w:type="dxa"/>
          </w:tcPr>
          <w:p w14:paraId="48311CCB" w14:textId="77777777" w:rsidR="003C522D" w:rsidRPr="00025827" w:rsidRDefault="003C522D" w:rsidP="003C522D">
            <w:pPr>
              <w:shd w:val="clear" w:color="auto" w:fill="FFFFFF"/>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Նախագծի մշակում ըստ նորմատիվային պահանջների՝</w:t>
            </w:r>
          </w:p>
          <w:p w14:paraId="1F2A6094" w14:textId="77777777" w:rsidR="003C522D" w:rsidRPr="00025827" w:rsidRDefault="003C522D" w:rsidP="003C522D">
            <w:pPr>
              <w:pStyle w:val="ListParagraph"/>
              <w:numPr>
                <w:ilvl w:val="0"/>
                <w:numId w:val="20"/>
              </w:numPr>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«Քաղաքաշինության մասին» օրենք</w:t>
            </w:r>
          </w:p>
          <w:p w14:paraId="37C7D686" w14:textId="77777777" w:rsidR="003C522D" w:rsidRPr="00025827" w:rsidRDefault="003C522D" w:rsidP="003C522D">
            <w:pPr>
              <w:pStyle w:val="ListParagraph"/>
              <w:numPr>
                <w:ilvl w:val="0"/>
                <w:numId w:val="20"/>
              </w:numPr>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«Բնակչության բժշկական օգնության և սպասարկման մասին» ՀՀ օրենք</w:t>
            </w:r>
          </w:p>
          <w:p w14:paraId="087D9478" w14:textId="77777777" w:rsidR="003C522D" w:rsidRPr="00025827" w:rsidRDefault="003C522D" w:rsidP="003C522D">
            <w:pPr>
              <w:pStyle w:val="ListParagraph"/>
              <w:numPr>
                <w:ilvl w:val="0"/>
                <w:numId w:val="20"/>
              </w:numPr>
              <w:tabs>
                <w:tab w:val="left" w:pos="252"/>
                <w:tab w:val="left" w:pos="466"/>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«Հաշմանդամություն ունեցող անձանց իրավունքների մասին» 2007 թվականի մարտի 30-ի կոնվենցիա</w:t>
            </w:r>
          </w:p>
          <w:p w14:paraId="54B58580" w14:textId="77777777" w:rsidR="003C522D" w:rsidRPr="00025827" w:rsidRDefault="003C522D" w:rsidP="003C522D">
            <w:pPr>
              <w:pStyle w:val="ListParagraph"/>
              <w:numPr>
                <w:ilvl w:val="0"/>
                <w:numId w:val="20"/>
              </w:numPr>
              <w:tabs>
                <w:tab w:val="left" w:pos="252"/>
                <w:tab w:val="left" w:pos="466"/>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«Շրջակա միջավայրի վրա ազդեցության գնահատման և փորձաքննության մասին» օրենք</w:t>
            </w:r>
          </w:p>
          <w:p w14:paraId="52CF6B65" w14:textId="77777777" w:rsidR="003C522D" w:rsidRPr="00025827" w:rsidRDefault="003C522D" w:rsidP="003C522D">
            <w:pPr>
              <w:pStyle w:val="ListParagraph"/>
              <w:numPr>
                <w:ilvl w:val="0"/>
                <w:numId w:val="20"/>
              </w:numPr>
              <w:tabs>
                <w:tab w:val="left" w:pos="252"/>
                <w:tab w:val="left" w:pos="466"/>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lastRenderedPageBreak/>
              <w:t>ՀՀ քաղաքաշինության կոմիտեի նախագահի 2023 թվականի մայիսի 22-ի N 04-Ն հրաման,</w:t>
            </w:r>
          </w:p>
          <w:p w14:paraId="7A57F11B" w14:textId="77777777" w:rsidR="003C522D" w:rsidRPr="00025827" w:rsidRDefault="003C522D" w:rsidP="003C522D">
            <w:pPr>
              <w:pStyle w:val="ListParagraph"/>
              <w:numPr>
                <w:ilvl w:val="0"/>
                <w:numId w:val="20"/>
              </w:numPr>
              <w:tabs>
                <w:tab w:val="left" w:pos="252"/>
                <w:tab w:val="left" w:pos="466"/>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ՀՀՇՆ 31-03.07-2024 «Առողջապահական կազմակերպություններ. հիվանդանոցային բուժօգնության (ստացիոնար) օբյեկտների շենքեր և շինություններ» ՀՀ շինարարական նորմեր, ՀՀ քաղաքաշինության կոմիտեի նախագահի 25 հունիսի 2024 թվականի N 12-Ն հրաման</w:t>
            </w:r>
          </w:p>
          <w:p w14:paraId="1AC99CD6" w14:textId="3E38165D" w:rsidR="003C522D" w:rsidRPr="00025827" w:rsidRDefault="003C522D" w:rsidP="003C522D">
            <w:pPr>
              <w:pStyle w:val="ListParagraph"/>
              <w:numPr>
                <w:ilvl w:val="0"/>
                <w:numId w:val="20"/>
              </w:numPr>
              <w:tabs>
                <w:tab w:val="left" w:pos="252"/>
                <w:tab w:val="left" w:pos="466"/>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ՀՀՇՆ 30-01-2023 «Քաղաքաշինություն. Քաղաքային և գյուղական բնակավայրերի հատակագծում և կառուցապատում» շինարարական նորմերը հաստատելու</w:t>
            </w:r>
            <w:r w:rsidR="00760C38" w:rsidRPr="00025827">
              <w:rPr>
                <w:rFonts w:ascii="GHEA Grapalat" w:hAnsi="GHEA Grapalat" w:cs="Sylfaen"/>
                <w:sz w:val="18"/>
                <w:szCs w:val="18"/>
                <w:lang w:val="en-US"/>
              </w:rPr>
              <w:t xml:space="preserve"> </w:t>
            </w:r>
            <w:r w:rsidRPr="00025827">
              <w:rPr>
                <w:rFonts w:ascii="GHEA Grapalat" w:hAnsi="GHEA Grapalat" w:cs="Sylfaen"/>
                <w:sz w:val="18"/>
                <w:szCs w:val="18"/>
                <w:lang w:val="hy-AM"/>
              </w:rPr>
              <w:t>և Հայաստանի Հանրապետության քաղաքաշինության նախարարի 14.10.14 թ N 263-Ն հրամանը ուժը կորցրած ճանաչելու մասին ՀՀ քաղաքաշինության կոմիտեի նախագահի 2023 թվականի մայիսի 22-ի N 04-Ն հրաման</w:t>
            </w:r>
          </w:p>
          <w:p w14:paraId="43927351" w14:textId="77777777" w:rsidR="003C522D" w:rsidRPr="00025827" w:rsidRDefault="003C522D" w:rsidP="003C522D">
            <w:pPr>
              <w:pStyle w:val="ListParagraph"/>
              <w:numPr>
                <w:ilvl w:val="0"/>
                <w:numId w:val="20"/>
              </w:numPr>
              <w:tabs>
                <w:tab w:val="left" w:pos="252"/>
                <w:tab w:val="left" w:pos="466"/>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ՀՀՇՆ 31-03.02-2022 «Հայաստանի Հանրապետության քաղաքացիական պաշտպանության պաշտպանական կառույցներ» շինարարական նորմեր,</w:t>
            </w:r>
            <w:r w:rsidRPr="00025827">
              <w:rPr>
                <w:rFonts w:ascii="GHEA Grapalat" w:hAnsi="GHEA Grapalat" w:cs="Sylfaen"/>
                <w:sz w:val="18"/>
                <w:szCs w:val="18"/>
                <w:lang w:val="hy-AM"/>
              </w:rPr>
              <w:br/>
              <w:t>Հայաստանի Հանրապետության քաղաքաշինության կոմիտեի նախագահի 2022 թվականի ապրիլի 4-ի N 06-Ն հրաման</w:t>
            </w:r>
          </w:p>
          <w:p w14:paraId="645EBF64" w14:textId="0C3DE798" w:rsidR="003C522D" w:rsidRPr="00025827" w:rsidRDefault="003C522D" w:rsidP="003C522D">
            <w:pPr>
              <w:pStyle w:val="ListParagraph"/>
              <w:numPr>
                <w:ilvl w:val="0"/>
                <w:numId w:val="20"/>
              </w:numPr>
              <w:tabs>
                <w:tab w:val="left" w:pos="252"/>
                <w:tab w:val="left" w:pos="466"/>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 xml:space="preserve">ՀՀՇՆ 31-03- «Հասարակական շենքեր և շինություններ» շինարարական նորմերը և ՀՀ քաղաքաշինության նախարարի 2001 թվականի հոկտեմբերի 1-ի N 82-Ն հրամանում փոփոխություններ կատարելու մասին Հայաստանի Հանրապետության քաղաքաշինության կոմիտեի </w:t>
            </w:r>
            <w:r w:rsidR="00760C38" w:rsidRPr="00025827">
              <w:rPr>
                <w:rFonts w:ascii="GHEA Grapalat" w:hAnsi="GHEA Grapalat" w:cs="Sylfaen"/>
                <w:sz w:val="18"/>
                <w:szCs w:val="18"/>
                <w:lang w:val="hy-AM"/>
              </w:rPr>
              <w:t xml:space="preserve">նախագահի </w:t>
            </w:r>
            <w:r w:rsidRPr="00025827">
              <w:rPr>
                <w:rFonts w:ascii="GHEA Grapalat" w:hAnsi="GHEA Grapalat" w:cs="Sylfaen"/>
                <w:sz w:val="18"/>
                <w:szCs w:val="18"/>
                <w:lang w:val="hy-AM"/>
              </w:rPr>
              <w:t>պարտականությունները կատարողի 2020 թվականի դեկտեմբերի 10-ի N 95-Ն հրաման</w:t>
            </w:r>
          </w:p>
          <w:p w14:paraId="21E15EC9" w14:textId="042A603F" w:rsidR="003C522D" w:rsidRPr="00025827" w:rsidRDefault="003C522D" w:rsidP="003C522D">
            <w:pPr>
              <w:pStyle w:val="ListParagraph"/>
              <w:numPr>
                <w:ilvl w:val="0"/>
                <w:numId w:val="20"/>
              </w:numPr>
              <w:tabs>
                <w:tab w:val="left" w:pos="252"/>
                <w:tab w:val="left" w:pos="466"/>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ՀՀՇՆ 22-02.01-2023 «Տարածքների, շենքերի և կառուցվածքների ինժեներական պաշտպանությունը երկրաբանական վտանգավոր երևույթներից. Նախագծման հիմնական դրույթներ» ՀՀ շինարարական նորմերը հաստատելու և ՀՀ քաղաքաշինության կոմիտեի նախագահի 2022 թվականի հունիսի N 11-Ն հրամանում փոփոխություն կատարելու մասին</w:t>
            </w:r>
            <w:r w:rsidR="00760C38" w:rsidRPr="00025827">
              <w:rPr>
                <w:rFonts w:ascii="GHEA Grapalat" w:hAnsi="GHEA Grapalat" w:cs="Sylfaen"/>
                <w:sz w:val="18"/>
                <w:szCs w:val="18"/>
                <w:lang w:val="hy-AM"/>
              </w:rPr>
              <w:t xml:space="preserve"> </w:t>
            </w:r>
            <w:r w:rsidRPr="00025827">
              <w:rPr>
                <w:rFonts w:ascii="GHEA Grapalat" w:hAnsi="GHEA Grapalat" w:cs="Sylfaen"/>
                <w:sz w:val="18"/>
                <w:szCs w:val="18"/>
                <w:lang w:val="hy-AM"/>
              </w:rPr>
              <w:t>Հայաստանի Հանրապետության քաղաքաշինության կոմիտեի 2023 թվականի սեպտեմբերի 28-ի N 09-Ն հրաման</w:t>
            </w:r>
          </w:p>
          <w:p w14:paraId="5DFDF75F" w14:textId="77777777" w:rsidR="003C522D" w:rsidRPr="00025827" w:rsidRDefault="003C522D" w:rsidP="003C522D">
            <w:pPr>
              <w:pStyle w:val="ListParagraph"/>
              <w:numPr>
                <w:ilvl w:val="0"/>
                <w:numId w:val="20"/>
              </w:numPr>
              <w:tabs>
                <w:tab w:val="left" w:pos="252"/>
                <w:tab w:val="left" w:pos="466"/>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 քաղաքաշինության նախարարի 2003 թվականի մայիսի 13-ի «</w:t>
            </w:r>
            <w:r w:rsidRPr="00025827">
              <w:rPr>
                <w:rFonts w:ascii="GHEA Grapalat" w:hAnsi="GHEA Grapalat" w:cs="Sylfaen"/>
                <w:b/>
                <w:bCs/>
                <w:sz w:val="18"/>
                <w:szCs w:val="18"/>
                <w:lang w:val="hy-AM"/>
              </w:rPr>
              <w:t>ՀՀՇՆ IV-11.03-03-02 (ՄՍՆ 2.02-05-2000)</w:t>
            </w:r>
            <w:r w:rsidRPr="00025827">
              <w:rPr>
                <w:rFonts w:ascii="Calibri" w:hAnsi="Calibri" w:cs="Calibri"/>
                <w:b/>
                <w:bCs/>
                <w:sz w:val="18"/>
                <w:szCs w:val="18"/>
                <w:lang w:val="hy-AM"/>
              </w:rPr>
              <w:t> </w:t>
            </w:r>
            <w:r w:rsidRPr="00025827">
              <w:rPr>
                <w:rFonts w:ascii="GHEA Grapalat" w:hAnsi="GHEA Grapalat" w:cs="Sylfaen"/>
                <w:sz w:val="18"/>
                <w:szCs w:val="18"/>
                <w:lang w:val="hy-AM"/>
              </w:rPr>
              <w:t xml:space="preserve"> </w:t>
            </w:r>
            <w:r w:rsidRPr="00025827">
              <w:rPr>
                <w:rFonts w:ascii="Calibri" w:hAnsi="Calibri" w:cs="Calibri"/>
                <w:b/>
                <w:bCs/>
                <w:sz w:val="18"/>
                <w:szCs w:val="18"/>
                <w:lang w:val="hy-AM"/>
              </w:rPr>
              <w:t> </w:t>
            </w:r>
            <w:r w:rsidRPr="00025827">
              <w:rPr>
                <w:rFonts w:ascii="GHEA Grapalat" w:hAnsi="GHEA Grapalat" w:cs="Sylfaen"/>
                <w:b/>
                <w:bCs/>
                <w:sz w:val="18"/>
                <w:szCs w:val="18"/>
                <w:lang w:val="hy-AM"/>
              </w:rPr>
              <w:t>«Ավտոկայանատեղեր</w:t>
            </w:r>
            <w:r w:rsidRPr="00025827">
              <w:rPr>
                <w:rFonts w:ascii="GHEA Grapalat" w:hAnsi="GHEA Grapalat" w:cs="Sylfaen"/>
                <w:bCs/>
                <w:sz w:val="18"/>
                <w:szCs w:val="18"/>
                <w:lang w:val="hy-AM"/>
              </w:rPr>
              <w:t>» շինարարական նորմերը հաստատելու մասին</w:t>
            </w:r>
            <w:r w:rsidRPr="00025827">
              <w:rPr>
                <w:rFonts w:ascii="GHEA Grapalat" w:hAnsi="GHEA Grapalat" w:cs="Sylfaen"/>
                <w:sz w:val="18"/>
                <w:szCs w:val="18"/>
                <w:lang w:val="hy-AM"/>
              </w:rPr>
              <w:t>» 2003 թվականի մայիսի 13-ի N 28-Ն հրաման</w:t>
            </w:r>
          </w:p>
          <w:p w14:paraId="7307D3BF" w14:textId="77777777" w:rsidR="003C522D" w:rsidRPr="00025827" w:rsidRDefault="003C522D" w:rsidP="003C522D">
            <w:pPr>
              <w:pStyle w:val="ListParagraph"/>
              <w:numPr>
                <w:ilvl w:val="0"/>
                <w:numId w:val="20"/>
              </w:numPr>
              <w:tabs>
                <w:tab w:val="left" w:pos="252"/>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 քաղաքաշինության կոմիտեի նախագահի 2022 թվականի հունիսի 22-ի  «ՀՀՇՆ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w:t>
            </w:r>
          </w:p>
          <w:p w14:paraId="0E53373B" w14:textId="77777777" w:rsidR="003C522D" w:rsidRPr="00025827" w:rsidRDefault="003C522D" w:rsidP="003C522D">
            <w:pPr>
              <w:numPr>
                <w:ilvl w:val="0"/>
                <w:numId w:val="20"/>
              </w:numPr>
              <w:shd w:val="clear" w:color="auto" w:fill="FFFFFF"/>
              <w:tabs>
                <w:tab w:val="left" w:pos="252"/>
                <w:tab w:val="left" w:pos="466"/>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297A9B31" w14:textId="77777777" w:rsidR="003C522D" w:rsidRPr="00025827" w:rsidRDefault="003C522D" w:rsidP="003C522D">
            <w:pPr>
              <w:pStyle w:val="ListParagraph"/>
              <w:numPr>
                <w:ilvl w:val="0"/>
                <w:numId w:val="20"/>
              </w:numPr>
              <w:tabs>
                <w:tab w:val="left" w:pos="252"/>
                <w:tab w:val="left" w:pos="541"/>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5FA06896" w14:textId="77777777" w:rsidR="003C522D" w:rsidRPr="00025827" w:rsidRDefault="003C522D" w:rsidP="003C522D">
            <w:pPr>
              <w:pStyle w:val="NormalWeb"/>
              <w:numPr>
                <w:ilvl w:val="0"/>
                <w:numId w:val="20"/>
              </w:numPr>
              <w:shd w:val="clear" w:color="auto" w:fill="FFFFFF"/>
              <w:tabs>
                <w:tab w:val="left" w:pos="252"/>
              </w:tabs>
              <w:spacing w:before="0" w:beforeAutospacing="0" w:after="0" w:afterAutospacing="0"/>
              <w:ind w:left="166" w:right="1" w:hanging="166"/>
              <w:jc w:val="both"/>
              <w:rPr>
                <w:rFonts w:ascii="GHEA Grapalat" w:hAnsi="GHEA Grapalat" w:cs="Sylfaen"/>
                <w:sz w:val="18"/>
                <w:szCs w:val="18"/>
                <w:lang w:val="hy-AM" w:eastAsia="ru-RU"/>
              </w:rPr>
            </w:pPr>
            <w:r w:rsidRPr="00025827">
              <w:rPr>
                <w:rFonts w:ascii="GHEA Grapalat" w:hAnsi="GHEA Grapalat" w:cs="Sylfaen"/>
                <w:sz w:val="18"/>
                <w:szCs w:val="18"/>
                <w:lang w:val="hy-AM" w:eastAsia="ru-RU"/>
              </w:rPr>
              <w:t>ՀՀ կառավարությանն առընթեր քաղաքաշինության պետական կոմիտեի նախագահի 2017 թվականի ապրիլի 13-ի «ՀՀՇՆ 22-03-2017 «Արհեստական և բնական լուսավորում» շինարարական նորմերը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27D92EC4" w14:textId="64746D86" w:rsidR="003C522D" w:rsidRPr="00025827" w:rsidRDefault="003C522D" w:rsidP="003C522D">
            <w:pPr>
              <w:pStyle w:val="NormalWeb"/>
              <w:numPr>
                <w:ilvl w:val="0"/>
                <w:numId w:val="20"/>
              </w:numPr>
              <w:shd w:val="clear" w:color="auto" w:fill="FFFFFF"/>
              <w:tabs>
                <w:tab w:val="left" w:pos="252"/>
              </w:tabs>
              <w:spacing w:before="0" w:beforeAutospacing="0" w:after="0" w:afterAutospacing="0"/>
              <w:ind w:left="166" w:right="1" w:hanging="166"/>
              <w:jc w:val="both"/>
              <w:rPr>
                <w:rFonts w:ascii="GHEA Grapalat" w:hAnsi="GHEA Grapalat" w:cs="Sylfaen"/>
                <w:sz w:val="18"/>
                <w:szCs w:val="18"/>
                <w:lang w:val="hy-AM" w:eastAsia="ru-RU"/>
              </w:rPr>
            </w:pPr>
            <w:r w:rsidRPr="00025827">
              <w:rPr>
                <w:rFonts w:ascii="GHEA Grapalat" w:hAnsi="GHEA Grapalat" w:cs="Sylfaen"/>
                <w:sz w:val="18"/>
                <w:szCs w:val="18"/>
                <w:lang w:val="hy-AM" w:eastAsia="ru-RU"/>
              </w:rPr>
              <w:t>ՀՀՇՆ 22-04-2014 «Պաշտպանություն աղմուկից» շինարարական նորմերը հաստատելու և ՀՀ քաղաքաշինության նախարարի 01.10.2001 թվականի N 82-Ն հրամանում փոփխություն կատարելուՀայաստանի Հանրապետության քաղաքաշինության նախարարի 2014 թվականի մարտի 17-ի N 79-Ն հրաման</w:t>
            </w:r>
          </w:p>
          <w:p w14:paraId="51E3DABC" w14:textId="77777777" w:rsidR="003C522D" w:rsidRPr="00025827" w:rsidRDefault="003C522D" w:rsidP="003C522D">
            <w:pPr>
              <w:pStyle w:val="NormalWeb"/>
              <w:numPr>
                <w:ilvl w:val="0"/>
                <w:numId w:val="20"/>
              </w:numPr>
              <w:shd w:val="clear" w:color="auto" w:fill="FFFFFF"/>
              <w:tabs>
                <w:tab w:val="left" w:pos="252"/>
              </w:tabs>
              <w:spacing w:before="0" w:beforeAutospacing="0" w:after="0" w:afterAutospacing="0"/>
              <w:ind w:left="166" w:right="1" w:hanging="166"/>
              <w:jc w:val="both"/>
              <w:rPr>
                <w:rFonts w:ascii="GHEA Grapalat" w:hAnsi="GHEA Grapalat" w:cs="Sylfaen"/>
                <w:sz w:val="18"/>
                <w:szCs w:val="18"/>
                <w:lang w:val="hy-AM" w:eastAsia="ru-RU"/>
              </w:rPr>
            </w:pPr>
            <w:r w:rsidRPr="00025827">
              <w:rPr>
                <w:rFonts w:ascii="GHEA Grapalat" w:hAnsi="GHEA Grapalat" w:cs="Sylfaen"/>
                <w:sz w:val="18"/>
                <w:szCs w:val="18"/>
                <w:lang w:val="hy-AM" w:eastAsia="ru-RU"/>
              </w:rPr>
              <w:t xml:space="preserve"> «ՀՀՇՆ IV-12.02.01-04 «Ջեռուցում, օդափոխում և օդի լավորակում» շինարարական նորմերը հաստատելու մասին» ՀՀ քաղաքաշինության նախարարի 2004 թվականի օգոստոսի 4-ի N 83-Ն հրաման,</w:t>
            </w:r>
          </w:p>
          <w:p w14:paraId="2D4B4DB7" w14:textId="77777777" w:rsidR="003C522D" w:rsidRPr="00025827" w:rsidRDefault="003C522D" w:rsidP="003C522D">
            <w:pPr>
              <w:pStyle w:val="NormalWeb"/>
              <w:numPr>
                <w:ilvl w:val="0"/>
                <w:numId w:val="20"/>
              </w:numPr>
              <w:shd w:val="clear" w:color="auto" w:fill="FFFFFF"/>
              <w:tabs>
                <w:tab w:val="left" w:pos="252"/>
              </w:tabs>
              <w:spacing w:before="0" w:beforeAutospacing="0" w:after="0" w:afterAutospacing="0"/>
              <w:ind w:left="166" w:right="1" w:hanging="166"/>
              <w:jc w:val="both"/>
              <w:rPr>
                <w:rFonts w:ascii="GHEA Grapalat" w:hAnsi="GHEA Grapalat" w:cs="Sylfaen"/>
                <w:sz w:val="18"/>
                <w:szCs w:val="18"/>
                <w:lang w:val="hy-AM" w:eastAsia="ru-RU"/>
              </w:rPr>
            </w:pPr>
            <w:r w:rsidRPr="00025827">
              <w:rPr>
                <w:rFonts w:ascii="GHEA Grapalat" w:hAnsi="GHEA Grapalat" w:cs="Sylfaen"/>
                <w:sz w:val="18"/>
                <w:szCs w:val="18"/>
                <w:lang w:val="hy-AM" w:eastAsia="ru-RU"/>
              </w:rPr>
              <w:t xml:space="preserve"> «ՀՀՇՆ 21-01-2014 «Շենքերի և շինությունների հրդեհային անվտանգություն» շինարարական նորմերը  հաստատելու և ՀՀ քաղաքաշինության նախարարի 01.10.2001 թվականի N 82-Ն հրմանում փոփոխություններ կատարելու մասին </w:t>
            </w:r>
            <w:r w:rsidRPr="00025827">
              <w:rPr>
                <w:rFonts w:ascii="GHEA Grapalat" w:hAnsi="GHEA Grapalat" w:cs="Sylfaen"/>
                <w:sz w:val="18"/>
                <w:szCs w:val="18"/>
                <w:lang w:val="hy-AM" w:eastAsia="ru-RU"/>
              </w:rPr>
              <w:lastRenderedPageBreak/>
              <w:t>Հայաստանի Հանրապետության քաղաքաշինության նախարարի 2014 թվականի մարտի 17-ի N 78-Ն հրաման</w:t>
            </w:r>
          </w:p>
          <w:p w14:paraId="3CF14324" w14:textId="77777777" w:rsidR="003C522D" w:rsidRPr="00025827" w:rsidRDefault="003C522D" w:rsidP="003C522D">
            <w:pPr>
              <w:pStyle w:val="NormalWeb"/>
              <w:numPr>
                <w:ilvl w:val="0"/>
                <w:numId w:val="20"/>
              </w:numPr>
              <w:shd w:val="clear" w:color="auto" w:fill="FFFFFF"/>
              <w:tabs>
                <w:tab w:val="left" w:pos="252"/>
              </w:tabs>
              <w:spacing w:before="0" w:beforeAutospacing="0" w:after="0" w:afterAutospacing="0"/>
              <w:ind w:left="166" w:right="1" w:hanging="166"/>
              <w:jc w:val="both"/>
              <w:rPr>
                <w:rFonts w:ascii="GHEA Grapalat" w:hAnsi="GHEA Grapalat" w:cs="Sylfaen"/>
                <w:sz w:val="18"/>
                <w:szCs w:val="18"/>
                <w:lang w:val="hy-AM" w:eastAsia="ru-RU"/>
              </w:rPr>
            </w:pPr>
            <w:r w:rsidRPr="00025827">
              <w:rPr>
                <w:rFonts w:ascii="GHEA Grapalat" w:hAnsi="GHEA Grapalat" w:cs="Sylfaen"/>
                <w:sz w:val="18"/>
                <w:szCs w:val="18"/>
                <w:lang w:val="hy-AM" w:eastAsia="ru-RU"/>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նորմերը հաստատելու և ՀՀ քաղաքաշինության նախարարի 2005 թվականի մայիսի 2-ի N 75-Ն հրամանն ուժը կորցրած ճանաչելու մասին Հայաստանի Հանրապետության քաղաքաշինության կոմիտեի նախագահի պարտականությունները կատարողի 2024 թվականի փետրվարի 22-ի N10-Ն հրաման</w:t>
            </w:r>
          </w:p>
          <w:p w14:paraId="0EA997DE" w14:textId="77777777" w:rsidR="003C522D" w:rsidRPr="00025827" w:rsidRDefault="003C522D" w:rsidP="003C522D">
            <w:pPr>
              <w:pStyle w:val="NormalWeb"/>
              <w:numPr>
                <w:ilvl w:val="0"/>
                <w:numId w:val="20"/>
              </w:numPr>
              <w:shd w:val="clear" w:color="auto" w:fill="FFFFFF"/>
              <w:tabs>
                <w:tab w:val="left" w:pos="252"/>
              </w:tabs>
              <w:spacing w:before="0" w:beforeAutospacing="0" w:after="0" w:afterAutospacing="0"/>
              <w:ind w:left="166" w:right="1" w:hanging="166"/>
              <w:jc w:val="both"/>
              <w:rPr>
                <w:rFonts w:ascii="GHEA Grapalat" w:hAnsi="GHEA Grapalat" w:cs="Sylfaen"/>
                <w:sz w:val="18"/>
                <w:szCs w:val="18"/>
                <w:lang w:val="hy-AM" w:eastAsia="ru-RU"/>
              </w:rPr>
            </w:pPr>
            <w:r w:rsidRPr="00025827">
              <w:rPr>
                <w:rFonts w:ascii="GHEA Grapalat" w:hAnsi="GHEA Grapalat" w:cs="Sylfaen"/>
                <w:sz w:val="18"/>
                <w:szCs w:val="18"/>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1B33E6AF" w14:textId="77777777" w:rsidR="003C522D" w:rsidRPr="00025827" w:rsidRDefault="003C522D" w:rsidP="003C522D">
            <w:pPr>
              <w:pStyle w:val="NormalWeb"/>
              <w:numPr>
                <w:ilvl w:val="0"/>
                <w:numId w:val="20"/>
              </w:numPr>
              <w:shd w:val="clear" w:color="auto" w:fill="FFFFFF"/>
              <w:tabs>
                <w:tab w:val="left" w:pos="252"/>
              </w:tabs>
              <w:spacing w:before="0" w:beforeAutospacing="0" w:after="0" w:afterAutospacing="0"/>
              <w:ind w:left="166" w:right="1" w:hanging="166"/>
              <w:jc w:val="both"/>
              <w:rPr>
                <w:rFonts w:ascii="GHEA Grapalat" w:hAnsi="GHEA Grapalat" w:cs="Sylfaen"/>
                <w:sz w:val="18"/>
                <w:szCs w:val="18"/>
                <w:lang w:val="hy-AM" w:eastAsia="ru-RU"/>
              </w:rPr>
            </w:pPr>
            <w:r w:rsidRPr="00025827">
              <w:rPr>
                <w:rFonts w:ascii="GHEA Grapalat" w:hAnsi="GHEA Grapalat" w:cs="Sylfaen"/>
                <w:sz w:val="18"/>
                <w:szCs w:val="18"/>
                <w:lang w:val="hy-AM" w:eastAsia="ru-RU"/>
              </w:rPr>
              <w:t>ՀՀ քաղաքաշինության կոմիտեի նախագահի պարտականությունները կատարողի 2020 թվականի դեկտեմբերի 28-ի ՀՀՇՆ 40-01.02-«Ջրամատակարարում. Արտաքին ցանցեր և կառուցվածքներ» Հայաստանի Հանրապետության շինարարական նորմերը  հաստատելու և ՀՀ քաղաքաշինության նախարարի 01.10.2001թ  N 82 հրամանում փոփոխություն կատարելու մասին» N 103-Ն հրաման,</w:t>
            </w:r>
          </w:p>
          <w:p w14:paraId="3125828B" w14:textId="77777777" w:rsidR="003C522D" w:rsidRPr="00025827" w:rsidRDefault="003C522D" w:rsidP="003C522D">
            <w:pPr>
              <w:pStyle w:val="NormalWeb"/>
              <w:numPr>
                <w:ilvl w:val="0"/>
                <w:numId w:val="20"/>
              </w:numPr>
              <w:shd w:val="clear" w:color="auto" w:fill="FFFFFF"/>
              <w:tabs>
                <w:tab w:val="left" w:pos="252"/>
              </w:tabs>
              <w:spacing w:before="0" w:beforeAutospacing="0" w:after="0" w:afterAutospacing="0"/>
              <w:ind w:left="166" w:right="1" w:hanging="166"/>
              <w:jc w:val="both"/>
              <w:rPr>
                <w:rFonts w:ascii="GHEA Grapalat" w:hAnsi="GHEA Grapalat" w:cs="Sylfaen"/>
                <w:sz w:val="18"/>
                <w:szCs w:val="18"/>
                <w:lang w:val="hy-AM" w:eastAsia="ru-RU"/>
              </w:rPr>
            </w:pPr>
            <w:r w:rsidRPr="00025827">
              <w:rPr>
                <w:rFonts w:ascii="GHEA Grapalat" w:hAnsi="GHEA Grapalat" w:cs="Sylfaen"/>
                <w:sz w:val="18"/>
                <w:szCs w:val="18"/>
                <w:lang w:val="hy-AM" w:eastAsia="ru-RU"/>
              </w:rPr>
              <w:t>ՀՀՇՆ 40-01.03-2022 «Կոյուղի. Արտաքին ցանցեր և կառուցվածքներ» ՀՀ շինարարական նորմերը հաստատելու և ՀՀ քաղաքաշինության կոմիտեի նախագահի 2022 թվականի հունիսի 14-ի N 11-Ն հրամանում փոփոխություններ կատարելու մասին Հայաստանի Հանրապետության քաղաքաշինության կոմիտեի նախագահի 2022 թվականի հուլիսի 8-ի N 16-Ն հրաման</w:t>
            </w:r>
          </w:p>
          <w:p w14:paraId="070DE677" w14:textId="77777777" w:rsidR="003C522D" w:rsidRPr="00025827" w:rsidRDefault="003C522D" w:rsidP="003C522D">
            <w:pPr>
              <w:numPr>
                <w:ilvl w:val="0"/>
                <w:numId w:val="20"/>
              </w:numPr>
              <w:tabs>
                <w:tab w:val="left" w:pos="252"/>
                <w:tab w:val="left" w:pos="466"/>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3B4F2026" w14:textId="77777777" w:rsidR="003C522D" w:rsidRPr="00025827" w:rsidRDefault="003C522D" w:rsidP="003C522D">
            <w:pPr>
              <w:numPr>
                <w:ilvl w:val="0"/>
                <w:numId w:val="20"/>
              </w:numPr>
              <w:tabs>
                <w:tab w:val="left" w:pos="252"/>
                <w:tab w:val="left" w:pos="481"/>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որոշուման Կարգի 33-րդ կետի 10-րդ ենթակետի պահանջներ</w:t>
            </w:r>
          </w:p>
          <w:p w14:paraId="65911F21" w14:textId="77777777" w:rsidR="003C522D" w:rsidRPr="00025827" w:rsidRDefault="003C522D" w:rsidP="003C522D">
            <w:pPr>
              <w:numPr>
                <w:ilvl w:val="0"/>
                <w:numId w:val="20"/>
              </w:numPr>
              <w:tabs>
                <w:tab w:val="left" w:pos="252"/>
                <w:tab w:val="left" w:pos="481"/>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 596-Ն որոշում</w:t>
            </w:r>
          </w:p>
          <w:p w14:paraId="0B642037" w14:textId="77777777" w:rsidR="003C522D" w:rsidRPr="00025827" w:rsidRDefault="003C522D" w:rsidP="003C522D">
            <w:pPr>
              <w:numPr>
                <w:ilvl w:val="0"/>
                <w:numId w:val="20"/>
              </w:numPr>
              <w:tabs>
                <w:tab w:val="left" w:pos="252"/>
                <w:tab w:val="left" w:pos="481"/>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1B348EB0" w14:textId="77777777" w:rsidR="003C522D" w:rsidRPr="00025827" w:rsidRDefault="003C522D" w:rsidP="003C522D">
            <w:pPr>
              <w:pStyle w:val="ListParagraph"/>
              <w:numPr>
                <w:ilvl w:val="0"/>
                <w:numId w:val="20"/>
              </w:numPr>
              <w:tabs>
                <w:tab w:val="left" w:pos="0"/>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ՀՀՇՆ 52-01-«Բետոնե և երկաթբետոնե կոնստրուկցիաներ» ՀՀ շինարարական նորմերը հաստատելու և ՀՀ քաղաքաշինության նախարարի 01.10.2001 թվականի N 82-Ն հրամանում փոփոխություններ կատարելու մասին ՀՀ քաղաքաշինության կոմիտեի նախագահի 2021 թվականի հունվարի 14-ի N 02-Ն հրաման</w:t>
            </w:r>
          </w:p>
          <w:p w14:paraId="4A52ABF6" w14:textId="77777777" w:rsidR="003C522D" w:rsidRPr="00025827" w:rsidRDefault="003C522D" w:rsidP="003C522D">
            <w:pPr>
              <w:pStyle w:val="ListParagraph"/>
              <w:numPr>
                <w:ilvl w:val="0"/>
                <w:numId w:val="20"/>
              </w:numPr>
              <w:tabs>
                <w:tab w:val="left" w:pos="0"/>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 xml:space="preserve">ՀՀՇՆ 53-01-2020-«Պողպատե կոնստրուկցիաներ» </w:t>
            </w:r>
            <w:r w:rsidRPr="00025827">
              <w:rPr>
                <w:rFonts w:ascii="Sylfaen" w:hAnsi="Sylfaen"/>
                <w:color w:val="000000"/>
                <w:sz w:val="21"/>
                <w:szCs w:val="21"/>
                <w:shd w:val="clear" w:color="auto" w:fill="FFFFFF"/>
                <w:lang w:val="hy-AM"/>
              </w:rPr>
              <w:t xml:space="preserve"> </w:t>
            </w:r>
            <w:r w:rsidRPr="00025827">
              <w:rPr>
                <w:rFonts w:ascii="GHEA Grapalat" w:hAnsi="GHEA Grapalat" w:cs="Sylfaen"/>
                <w:bCs/>
                <w:sz w:val="18"/>
                <w:szCs w:val="18"/>
                <w:lang w:val="hy-AM"/>
              </w:rPr>
              <w:t>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ՀՀ քաղաքաշինության կոմիտեի նախագահի 2020 թվականի դեկտեմբերի 28-ի N 104-Ն հրաման</w:t>
            </w:r>
          </w:p>
          <w:p w14:paraId="609BD4C8" w14:textId="77777777" w:rsidR="003C522D" w:rsidRPr="00025827" w:rsidRDefault="003C522D" w:rsidP="003C522D">
            <w:pPr>
              <w:pStyle w:val="ListParagraph"/>
              <w:numPr>
                <w:ilvl w:val="0"/>
                <w:numId w:val="20"/>
              </w:numPr>
              <w:tabs>
                <w:tab w:val="left" w:pos="0"/>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ՀՀՇՆ I-3.01.01-2008 «Շինարարական արտադրության կազմակերպում» շինարարական նորմեր, Հայաստանի Հանրապետության քաղաքաշինության նախարարի 2008 թվականի հունվարի 14-ի N 11-Ն հրաման</w:t>
            </w:r>
          </w:p>
          <w:p w14:paraId="553EE362" w14:textId="77777777" w:rsidR="003C522D" w:rsidRPr="00025827" w:rsidRDefault="003C522D" w:rsidP="003C522D">
            <w:pPr>
              <w:pStyle w:val="ListParagraph"/>
              <w:numPr>
                <w:ilvl w:val="0"/>
                <w:numId w:val="20"/>
              </w:numPr>
              <w:tabs>
                <w:tab w:val="left" w:pos="0"/>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ՀՀՇՆ 24-02-2022 «Շենքերի էներգաարդյունավետության ապահովում. Էներգաարդյունավետության գնահատման ցուցանիշներ» ՀՀ շինարարական նորմերը հաստատելու մասին Հայաստանի Հանրապետության քաղաքաշինության կոմիտեի նախագահի 2022 թվականի դեկտեմբերի 22-ի N 31-Ն հրաման</w:t>
            </w:r>
          </w:p>
          <w:p w14:paraId="68A60190" w14:textId="77777777" w:rsidR="003C522D" w:rsidRPr="00025827" w:rsidRDefault="003C522D" w:rsidP="003C522D">
            <w:pPr>
              <w:pStyle w:val="ListParagraph"/>
              <w:numPr>
                <w:ilvl w:val="0"/>
                <w:numId w:val="20"/>
              </w:numPr>
              <w:tabs>
                <w:tab w:val="left" w:pos="0"/>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lastRenderedPageBreak/>
              <w:t>ՀՀՇՆ 31-04.01-2024</w:t>
            </w:r>
            <w:r w:rsidRPr="00025827">
              <w:rPr>
                <w:rFonts w:ascii="Calibri" w:hAnsi="Calibri" w:cs="Calibri"/>
                <w:sz w:val="18"/>
                <w:szCs w:val="18"/>
                <w:lang w:val="hy-AM"/>
              </w:rPr>
              <w:t> </w:t>
            </w:r>
            <w:r w:rsidRPr="00025827">
              <w:rPr>
                <w:rFonts w:ascii="GHEA Grapalat" w:hAnsi="GHEA Grapalat" w:cs="Sylfaen"/>
                <w:sz w:val="18"/>
                <w:szCs w:val="18"/>
                <w:lang w:val="hy-AM"/>
              </w:rPr>
              <w:t>«Արտադրական և հասարակական նշանակության շենքերի ու շինությունների</w:t>
            </w:r>
            <w:r w:rsidRPr="00025827">
              <w:rPr>
                <w:rFonts w:ascii="Calibri" w:hAnsi="Calibri" w:cs="Calibri"/>
                <w:sz w:val="18"/>
                <w:szCs w:val="18"/>
                <w:lang w:val="hy-AM"/>
              </w:rPr>
              <w:t> </w:t>
            </w:r>
            <w:r w:rsidRPr="00025827">
              <w:rPr>
                <w:rFonts w:ascii="GHEA Grapalat" w:hAnsi="GHEA Grapalat" w:cs="Sylfaen"/>
                <w:sz w:val="18"/>
                <w:szCs w:val="18"/>
                <w:lang w:val="hy-AM"/>
              </w:rPr>
              <w:t>սանիտարապաշտպանական գոտիներ և սանիտարական դասակարգում»</w:t>
            </w:r>
            <w:r w:rsidRPr="00025827">
              <w:rPr>
                <w:rFonts w:ascii="Calibri" w:hAnsi="Calibri" w:cs="Calibri"/>
                <w:sz w:val="18"/>
                <w:szCs w:val="18"/>
                <w:lang w:val="hy-AM"/>
              </w:rPr>
              <w:t> </w:t>
            </w:r>
            <w:r w:rsidRPr="00025827">
              <w:rPr>
                <w:rFonts w:ascii="GHEA Grapalat" w:hAnsi="GHEA Grapalat" w:cs="Sylfaen"/>
                <w:sz w:val="18"/>
                <w:szCs w:val="18"/>
                <w:lang w:val="hy-AM"/>
              </w:rPr>
              <w:t xml:space="preserve"> ՀՀ</w:t>
            </w:r>
            <w:r w:rsidRPr="00025827">
              <w:rPr>
                <w:rFonts w:ascii="Calibri" w:hAnsi="Calibri" w:cs="Calibri"/>
                <w:sz w:val="18"/>
                <w:szCs w:val="18"/>
                <w:lang w:val="hy-AM"/>
              </w:rPr>
              <w:t xml:space="preserve"> </w:t>
            </w:r>
            <w:r w:rsidRPr="00025827">
              <w:rPr>
                <w:rFonts w:ascii="GHEA Grapalat" w:hAnsi="GHEA Grapalat" w:cs="Sylfaen"/>
                <w:sz w:val="18"/>
                <w:szCs w:val="18"/>
                <w:lang w:val="hy-AM"/>
              </w:rPr>
              <w:t>շինարարական նորմերը հաստատելու և ՀՀ քաղաքաշինության կոմիտեի նախագահի 2022 թվականի հունիսի 14-ի N 11-Ն հրամանում փոփոխություններ կատարելու մասին Հայաստանի Հանրապետության քաղաքաշինության կոմիտեի նախագահի պարտականությունները կատարողի 2024 թվականի փետրվարի 1-ի N06-Ն հրաման</w:t>
            </w:r>
          </w:p>
          <w:p w14:paraId="4396DEC8" w14:textId="77777777" w:rsidR="003C522D" w:rsidRPr="00025827" w:rsidRDefault="003C522D" w:rsidP="003C522D">
            <w:pPr>
              <w:pStyle w:val="ListParagraph"/>
              <w:numPr>
                <w:ilvl w:val="0"/>
                <w:numId w:val="20"/>
              </w:numPr>
              <w:tabs>
                <w:tab w:val="left" w:pos="0"/>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ՀՀՇՆ 22-01-2024 «Շինարարական կլիմայաբանություն» ՀՀ շինարարական նորմերը հաստատելու և ՀՀ քաղաքաշինության նախարարի 2011 թվականի սեպտեմբերի 26-ի N 167-Ն հրամանն ուժը կորցրած ճանաչելու մասին Հայաստանի Հանրապետության քաղաքաշինության կոմիտեի նախագահի 2024 թվականի հունվարի 15-ի N 03-Ն հրաման</w:t>
            </w:r>
          </w:p>
          <w:p w14:paraId="0DED86F6" w14:textId="77777777" w:rsidR="003C522D" w:rsidRPr="00025827" w:rsidRDefault="003C522D" w:rsidP="003C522D">
            <w:pPr>
              <w:pStyle w:val="ListParagraph"/>
              <w:numPr>
                <w:ilvl w:val="0"/>
                <w:numId w:val="20"/>
              </w:numPr>
              <w:tabs>
                <w:tab w:val="left" w:pos="0"/>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6C5F38D9" w14:textId="77777777" w:rsidR="003C522D" w:rsidRPr="00025827" w:rsidRDefault="003C522D" w:rsidP="003C522D">
            <w:pPr>
              <w:pStyle w:val="ListParagraph"/>
              <w:numPr>
                <w:ilvl w:val="0"/>
                <w:numId w:val="20"/>
              </w:numPr>
              <w:tabs>
                <w:tab w:val="left" w:pos="0"/>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1C14C07D" w14:textId="77777777" w:rsidR="003C522D" w:rsidRPr="00025827" w:rsidRDefault="003C522D" w:rsidP="003C522D">
            <w:pPr>
              <w:pStyle w:val="ListParagraph"/>
              <w:numPr>
                <w:ilvl w:val="0"/>
                <w:numId w:val="20"/>
              </w:numPr>
              <w:tabs>
                <w:tab w:val="left" w:pos="0"/>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«Ճառագայթային անվտանգության նորմերը հաստատելու մասին», Հայաստանի Հանրապետության կառավարության 2006 թվականի օգոստոսի 18-ի N 1219-Ն որոշում</w:t>
            </w:r>
          </w:p>
          <w:p w14:paraId="6329455D" w14:textId="77777777" w:rsidR="003C522D" w:rsidRPr="00025827" w:rsidRDefault="003C522D" w:rsidP="003C522D">
            <w:pPr>
              <w:pStyle w:val="ListParagraph"/>
              <w:numPr>
                <w:ilvl w:val="0"/>
                <w:numId w:val="20"/>
              </w:numPr>
              <w:tabs>
                <w:tab w:val="left" w:pos="0"/>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«Ջրահեռացման համակարգերի օգտագործման և հեռացվող ջրերի մաքրման կանոնները սահմանելու մասին», Հանրապետության կառավարության 2003 թվականի օգոստոսի 28-ի N 1228-Ն որոշում</w:t>
            </w:r>
          </w:p>
          <w:p w14:paraId="4156E557" w14:textId="77777777" w:rsidR="003C522D" w:rsidRPr="00025827" w:rsidRDefault="003C522D" w:rsidP="003C522D">
            <w:pPr>
              <w:pStyle w:val="ListParagraph"/>
              <w:numPr>
                <w:ilvl w:val="0"/>
                <w:numId w:val="20"/>
              </w:numPr>
              <w:tabs>
                <w:tab w:val="left" w:pos="0"/>
              </w:tabs>
              <w:ind w:left="166" w:right="1" w:hanging="166"/>
              <w:contextualSpacing/>
              <w:jc w:val="both"/>
              <w:rPr>
                <w:rFonts w:ascii="GHEA Grapalat" w:hAnsi="GHEA Grapalat" w:cs="Sylfaen"/>
                <w:sz w:val="18"/>
                <w:szCs w:val="18"/>
                <w:lang w:val="hy-AM"/>
              </w:rPr>
            </w:pPr>
            <w:r w:rsidRPr="00025827">
              <w:rPr>
                <w:rFonts w:ascii="GHEA Grapalat" w:hAnsi="GHEA Grapalat" w:cs="Sylfaen"/>
                <w:sz w:val="18"/>
                <w:szCs w:val="18"/>
                <w:lang w:val="hy-AM"/>
              </w:rPr>
              <w:t>«Բնակավայրերում մթնոլորտային օդն աղտոտող նյութերի սահմանային թույլատրելի խտությունների (կոնցենտրացիաների-սթկ)</w:t>
            </w:r>
            <w:r w:rsidRPr="00025827">
              <w:rPr>
                <w:rFonts w:ascii="Calibri" w:hAnsi="Calibri" w:cs="Calibri"/>
                <w:sz w:val="18"/>
                <w:szCs w:val="18"/>
                <w:lang w:val="hy-AM"/>
              </w:rPr>
              <w:t> </w:t>
            </w:r>
            <w:r w:rsidRPr="00025827">
              <w:rPr>
                <w:rFonts w:ascii="GHEA Grapalat" w:hAnsi="GHEA Grapalat" w:cs="Sylfaen"/>
                <w:sz w:val="18"/>
                <w:szCs w:val="18"/>
                <w:lang w:val="hy-AM"/>
              </w:rPr>
              <w:t>նորմատիվները հաստատելու մասին»,Հայաստանի Հանրապետության կառավարության 2006 թվականի փետրվարի 2-ի N 160-Ն որոշում</w:t>
            </w:r>
          </w:p>
          <w:p w14:paraId="3DA90B4E"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p>
          <w:p w14:paraId="19237ADE" w14:textId="77777777" w:rsidR="003C522D" w:rsidRPr="00025827" w:rsidRDefault="003C522D" w:rsidP="003C522D">
            <w:pPr>
              <w:tabs>
                <w:tab w:val="left" w:pos="0"/>
              </w:tabs>
              <w:ind w:left="166" w:right="1" w:hanging="166"/>
              <w:jc w:val="both"/>
              <w:rPr>
                <w:rFonts w:ascii="GHEA Grapalat" w:hAnsi="GHEA Grapalat" w:cs="Sylfaen"/>
                <w:b/>
                <w:i/>
                <w:sz w:val="18"/>
                <w:szCs w:val="18"/>
                <w:lang w:val="hy-AM"/>
              </w:rPr>
            </w:pPr>
            <w:r w:rsidRPr="00025827">
              <w:rPr>
                <w:rFonts w:ascii="GHEA Grapalat" w:hAnsi="GHEA Grapalat" w:cs="Sylfaen"/>
                <w:b/>
                <w:i/>
                <w:sz w:val="18"/>
                <w:szCs w:val="18"/>
                <w:lang w:val="hy-AM"/>
              </w:rPr>
              <w:t>ՀՀ առողջապահության նախարարի հրամաններ՝</w:t>
            </w:r>
          </w:p>
          <w:p w14:paraId="012D4DBA" w14:textId="77777777" w:rsidR="003C522D" w:rsidRPr="00025827" w:rsidRDefault="003C522D" w:rsidP="003C522D">
            <w:pPr>
              <w:pStyle w:val="ListParagraph"/>
              <w:tabs>
                <w:tab w:val="left" w:pos="0"/>
              </w:tabs>
              <w:ind w:left="166" w:right="1" w:hanging="166"/>
              <w:jc w:val="both"/>
              <w:rPr>
                <w:rFonts w:ascii="GHEA Grapalat" w:hAnsi="GHEA Grapalat" w:cs="Sylfaen"/>
                <w:b/>
                <w:i/>
                <w:sz w:val="18"/>
                <w:szCs w:val="18"/>
                <w:lang w:val="hy-AM"/>
              </w:rPr>
            </w:pPr>
          </w:p>
          <w:p w14:paraId="420B7917"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«Աշխատանքային գոտու օդում և մթնոլորտային օդում հիգիենիկ նորմերը հաստատելու մասին</w:t>
            </w:r>
          </w:p>
          <w:p w14:paraId="4D313AC0"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p>
          <w:p w14:paraId="74A7C36B"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«Կազմակերպությունների աշխատատեղերում աշխատանքային գոտու օդում քիմիական նյութերի սահմանային թույլատրելի կոնցենտրացիաները» N 2.2.5-004-10 սանիտարական կանոնները և նորմերը հաստատելու մասին»</w:t>
            </w:r>
          </w:p>
          <w:p w14:paraId="6300E0BF"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p>
          <w:p w14:paraId="33BAE969"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«Աղմուկն աշխատատեղերում, բնակելի և հասարակական շենքերում և բնակելի կառուցապատման տարածքներում» N 2-III-11.3 սանիտարական նորմերը հաստատելու մասին»</w:t>
            </w:r>
          </w:p>
          <w:p w14:paraId="24993BCF"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p>
          <w:p w14:paraId="259845CC"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«Աշխատատեղերում, բնակելի և հասարակական շենքերում թրթռման (վիբրացիայի) հիգիենիկ նորմերը» ՀՆ N 2.2.4-009-06 հաստատելու մասին»</w:t>
            </w:r>
          </w:p>
          <w:p w14:paraId="5DBA7587"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p>
          <w:p w14:paraId="553BB4C0"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«Ախտաբանաանատոմիական բաժանմունքների, հյուսվածքաբանական լաբորատորիաների տեղակայմանը, կառուցվածքին, ներքին հարդարմանը, գույքի և սարքավորումների շահագործմանը, միկրոկլիմային, օդափոխանակությանը, ջրամատակարարմանը և ջրահեռացմանը, սանիտարահակահամաճարակային ռեժիմին ներկայացվող պահանջներ» N 2-III-3.3.1.-026-12 սանիտարահամաճարակաբանական կանոնները և նորմերը հաստատելու մասին»</w:t>
            </w:r>
          </w:p>
          <w:p w14:paraId="6E921B7D"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p>
          <w:p w14:paraId="76358045"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«Հասարակական զուգարաններին ներկայացվող հիգիենիկ պահանջներ N 2-III-2.13 սանիտարական կանոնները և նորմերը հաստատելու մասին»</w:t>
            </w:r>
          </w:p>
          <w:p w14:paraId="7D86CCA0"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p>
          <w:p w14:paraId="3765162E"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«Կենսաբանական, քիմիական և ճառագայթային լաբորատորիաների շահագործմանը ներկայացվող պահանջներ» N 3.1.1-032-2016 սանիտարական կանոնները և հիգիենիկ նորմերը հաստատելու մասին»</w:t>
            </w:r>
          </w:p>
          <w:p w14:paraId="3C10A686"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p>
          <w:p w14:paraId="65D124EA"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lastRenderedPageBreak/>
              <w:t>«Բժշկական թափոնների գործածությանը ներկայացվող հիգիենիկ և հակահամաճարակային պահանջներ» N 2.1.3-3 սանիտարական կանոնները և նորմերը հաստատելու մասին»</w:t>
            </w:r>
          </w:p>
          <w:p w14:paraId="238214BA"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p>
          <w:p w14:paraId="5061F6BD"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«Բժշկական նշանակության արտադրատեսակների մաքրմանը, ախտահանմանը, նախամանրէազերծմանը և մանրէազերծմանը ներկայացվող պահանջներ» N 3.1.1-029-2015 սանիտարական կանոնները և հիգիենիկ նորմատիվները հաստատելու մասին»</w:t>
            </w:r>
          </w:p>
          <w:p w14:paraId="5943A253"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p>
          <w:p w14:paraId="12B7390D" w14:textId="77777777" w:rsidR="003C522D" w:rsidRPr="00025827" w:rsidRDefault="003C522D" w:rsidP="003C522D">
            <w:pPr>
              <w:pStyle w:val="ListParagraph"/>
              <w:tabs>
                <w:tab w:val="left" w:pos="0"/>
              </w:tabs>
              <w:ind w:left="166" w:right="1" w:hanging="166"/>
              <w:jc w:val="both"/>
              <w:rPr>
                <w:rFonts w:ascii="GHEA Grapalat" w:hAnsi="GHEA Grapalat" w:cs="Sylfaen"/>
                <w:sz w:val="18"/>
                <w:szCs w:val="18"/>
                <w:lang w:val="hy-AM"/>
              </w:rPr>
            </w:pPr>
            <w:r w:rsidRPr="00025827">
              <w:rPr>
                <w:rFonts w:ascii="GHEA Grapalat" w:hAnsi="GHEA Grapalat" w:cs="Sylfaen"/>
                <w:sz w:val="18"/>
                <w:szCs w:val="18"/>
                <w:lang w:val="hy-AM"/>
              </w:rPr>
              <w:t>«Դեղատներին և դեղատնային կրպակներին ներկայացվող» N 2-III-2.2.7 սանիտարական կանոնները հաստատելու մասին»</w:t>
            </w:r>
          </w:p>
          <w:p w14:paraId="1A14549B" w14:textId="77777777" w:rsidR="003C522D" w:rsidRPr="00025827" w:rsidRDefault="003C522D" w:rsidP="003C522D">
            <w:pPr>
              <w:ind w:left="166" w:right="1" w:hanging="166"/>
              <w:jc w:val="both"/>
              <w:rPr>
                <w:rFonts w:ascii="GHEA Grapalat" w:hAnsi="GHEA Grapalat" w:cs="Sylfaen"/>
                <w:sz w:val="18"/>
                <w:szCs w:val="18"/>
                <w:lang w:val="hy-AM"/>
              </w:rPr>
            </w:pPr>
          </w:p>
        </w:tc>
      </w:tr>
      <w:tr w:rsidR="003C522D" w:rsidRPr="00025827" w14:paraId="5C8D32E9" w14:textId="77777777" w:rsidTr="003C522D">
        <w:trPr>
          <w:trHeight w:val="1613"/>
        </w:trPr>
        <w:tc>
          <w:tcPr>
            <w:tcW w:w="648" w:type="dxa"/>
            <w:vAlign w:val="center"/>
          </w:tcPr>
          <w:p w14:paraId="78FD6889"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2CA049C1" w14:textId="77777777" w:rsidR="003C522D" w:rsidRPr="00025827" w:rsidRDefault="003C522D" w:rsidP="003C522D">
            <w:pPr>
              <w:rPr>
                <w:rFonts w:ascii="GHEA Grapalat" w:hAnsi="GHEA Grapalat" w:cs="Sylfaen"/>
                <w:b/>
                <w:sz w:val="18"/>
                <w:szCs w:val="18"/>
                <w:lang w:val="hy-AM"/>
              </w:rPr>
            </w:pPr>
            <w:r w:rsidRPr="00025827">
              <w:rPr>
                <w:rFonts w:ascii="GHEA Grapalat" w:hAnsi="GHEA Grapalat" w:cs="Sylfaen"/>
                <w:b/>
                <w:sz w:val="18"/>
                <w:szCs w:val="18"/>
              </w:rPr>
              <w:t>Նախագծման փուլերը</w:t>
            </w:r>
          </w:p>
        </w:tc>
        <w:tc>
          <w:tcPr>
            <w:tcW w:w="7043" w:type="dxa"/>
          </w:tcPr>
          <w:p w14:paraId="1C3A3FDE" w14:textId="77777777" w:rsidR="003C522D" w:rsidRPr="00025827" w:rsidRDefault="003C522D" w:rsidP="003C522D">
            <w:pPr>
              <w:spacing w:line="276" w:lineRule="auto"/>
              <w:ind w:left="76"/>
              <w:jc w:val="both"/>
              <w:rPr>
                <w:rFonts w:ascii="GHEA Grapalat" w:hAnsi="GHEA Grapalat" w:cs="Sylfaen"/>
                <w:sz w:val="18"/>
                <w:szCs w:val="18"/>
                <w:lang w:val="hy-AM"/>
              </w:rPr>
            </w:pPr>
            <w:r w:rsidRPr="00025827">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025827">
              <w:rPr>
                <w:rFonts w:ascii="GHEA Grapalat" w:hAnsi="GHEA Grapalat" w:cs="Sylfaen"/>
                <w:sz w:val="18"/>
                <w:szCs w:val="18"/>
                <w:lang w:val="hy-AM"/>
              </w:rPr>
              <w:t xml:space="preserve">՝          </w:t>
            </w:r>
          </w:p>
          <w:p w14:paraId="01B0D775" w14:textId="77777777" w:rsidR="003C522D" w:rsidRPr="00025827" w:rsidRDefault="003C522D" w:rsidP="003C522D">
            <w:pPr>
              <w:spacing w:line="276" w:lineRule="auto"/>
              <w:jc w:val="both"/>
              <w:rPr>
                <w:rFonts w:ascii="GHEA Grapalat" w:hAnsi="GHEA Grapalat" w:cs="Sylfaen"/>
                <w:sz w:val="18"/>
                <w:szCs w:val="18"/>
                <w:lang w:val="hy-AM"/>
              </w:rPr>
            </w:pPr>
            <w:r w:rsidRPr="00025827">
              <w:rPr>
                <w:rFonts w:ascii="GHEA Grapalat" w:hAnsi="GHEA Grapalat" w:cs="Sylfaen"/>
                <w:sz w:val="18"/>
                <w:szCs w:val="18"/>
                <w:lang w:val="hy-AM"/>
              </w:rPr>
              <w:t xml:space="preserve"> ՀՀ քաղաքաշինության կոմիտեի նախագահի 11.09.2017թ N128-Ն հրամանի համաձայն։</w:t>
            </w:r>
          </w:p>
          <w:p w14:paraId="784652A1" w14:textId="77777777" w:rsidR="003C522D" w:rsidRPr="00025827" w:rsidRDefault="003C522D" w:rsidP="003C522D">
            <w:pPr>
              <w:spacing w:line="276" w:lineRule="auto"/>
              <w:ind w:left="76"/>
              <w:rPr>
                <w:rFonts w:ascii="GHEA Grapalat" w:hAnsi="GHEA Grapalat" w:cs="Sylfaen"/>
                <w:sz w:val="18"/>
                <w:szCs w:val="18"/>
                <w:lang w:val="hy-AM"/>
              </w:rPr>
            </w:pPr>
            <w:r w:rsidRPr="00025827">
              <w:rPr>
                <w:rFonts w:ascii="GHEA Grapalat" w:hAnsi="GHEA Grapalat" w:cs="Sylfaen"/>
                <w:sz w:val="18"/>
                <w:szCs w:val="18"/>
                <w:lang w:val="hy-AM"/>
              </w:rPr>
              <w:t xml:space="preserve">Նախագծային աշխատանքների իրականացում 2 (երկու) փուլով </w:t>
            </w:r>
          </w:p>
          <w:p w14:paraId="3CDCF45C" w14:textId="77777777" w:rsidR="003C522D" w:rsidRPr="00025827" w:rsidRDefault="003C522D" w:rsidP="003C522D">
            <w:pPr>
              <w:spacing w:line="276" w:lineRule="auto"/>
              <w:ind w:left="76"/>
              <w:rPr>
                <w:rFonts w:ascii="GHEA Grapalat" w:hAnsi="GHEA Grapalat" w:cs="Sylfaen"/>
                <w:sz w:val="18"/>
                <w:szCs w:val="18"/>
                <w:lang w:val="hy-AM"/>
              </w:rPr>
            </w:pPr>
            <w:r w:rsidRPr="00025827">
              <w:rPr>
                <w:rFonts w:ascii="GHEA Grapalat" w:hAnsi="GHEA Grapalat" w:cs="Sylfaen"/>
                <w:sz w:val="18"/>
                <w:szCs w:val="18"/>
                <w:lang w:val="hy-AM"/>
              </w:rPr>
              <w:t xml:space="preserve">Փուլ 1 – «Նախագիծ» </w:t>
            </w:r>
          </w:p>
          <w:p w14:paraId="0397405F" w14:textId="77777777" w:rsidR="003C522D" w:rsidRPr="00025827" w:rsidRDefault="003C522D" w:rsidP="003C522D">
            <w:pPr>
              <w:spacing w:line="276" w:lineRule="auto"/>
              <w:ind w:left="76"/>
              <w:rPr>
                <w:rFonts w:ascii="GHEA Grapalat" w:hAnsi="GHEA Grapalat" w:cs="Sylfaen"/>
                <w:sz w:val="18"/>
                <w:szCs w:val="18"/>
                <w:lang w:val="hy-AM"/>
              </w:rPr>
            </w:pPr>
            <w:r w:rsidRPr="00025827">
              <w:rPr>
                <w:rFonts w:ascii="GHEA Grapalat" w:hAnsi="GHEA Grapalat" w:cs="Sylfaen"/>
                <w:sz w:val="18"/>
                <w:szCs w:val="18"/>
                <w:lang w:val="hy-AM"/>
              </w:rPr>
              <w:t xml:space="preserve">Փուլ 2 - «Աշխատանքային Փաստաթղթեր» </w:t>
            </w:r>
          </w:p>
        </w:tc>
      </w:tr>
      <w:tr w:rsidR="003C522D" w:rsidRPr="00025827" w14:paraId="514E84E0" w14:textId="77777777" w:rsidTr="003C522D">
        <w:trPr>
          <w:trHeight w:val="1613"/>
        </w:trPr>
        <w:tc>
          <w:tcPr>
            <w:tcW w:w="648" w:type="dxa"/>
            <w:vAlign w:val="center"/>
          </w:tcPr>
          <w:p w14:paraId="2FE6E98A"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489A2541" w14:textId="77777777" w:rsidR="003C522D" w:rsidRPr="00025827" w:rsidRDefault="003C522D" w:rsidP="003C522D">
            <w:pPr>
              <w:rPr>
                <w:rFonts w:ascii="GHEA Grapalat" w:hAnsi="GHEA Grapalat" w:cs="Sylfaen"/>
                <w:b/>
                <w:sz w:val="18"/>
                <w:szCs w:val="18"/>
              </w:rPr>
            </w:pPr>
            <w:r w:rsidRPr="00025827">
              <w:rPr>
                <w:rFonts w:ascii="GHEA Grapalat" w:hAnsi="GHEA Grapalat" w:cs="Sylfaen"/>
                <w:b/>
                <w:sz w:val="18"/>
                <w:szCs w:val="18"/>
              </w:rPr>
              <w:t>Փուլ 1-</w:t>
            </w:r>
            <w:r w:rsidRPr="00025827">
              <w:rPr>
                <w:rFonts w:ascii="GHEA Grapalat" w:hAnsi="GHEA Grapalat" w:cs="Sylfaen"/>
                <w:b/>
                <w:sz w:val="18"/>
                <w:szCs w:val="18"/>
                <w:lang w:val="hy-AM"/>
              </w:rPr>
              <w:t xml:space="preserve">Նախնական նախագիծ </w:t>
            </w:r>
            <w:r w:rsidRPr="00025827">
              <w:rPr>
                <w:rFonts w:ascii="GHEA Grapalat" w:hAnsi="GHEA Grapalat" w:cs="Sylfaen"/>
                <w:b/>
                <w:sz w:val="18"/>
                <w:szCs w:val="18"/>
              </w:rPr>
              <w:t>«</w:t>
            </w:r>
            <w:r w:rsidRPr="00025827">
              <w:rPr>
                <w:rFonts w:ascii="GHEA Grapalat" w:hAnsi="GHEA Grapalat" w:cs="Sylfaen"/>
                <w:b/>
                <w:sz w:val="18"/>
                <w:szCs w:val="18"/>
                <w:lang w:val="hy-AM"/>
              </w:rPr>
              <w:t>Ն</w:t>
            </w:r>
            <w:r w:rsidRPr="00025827">
              <w:rPr>
                <w:rFonts w:ascii="GHEA Grapalat" w:hAnsi="GHEA Grapalat" w:cs="Sylfaen"/>
                <w:b/>
                <w:sz w:val="18"/>
                <w:szCs w:val="18"/>
              </w:rPr>
              <w:t xml:space="preserve">ախագիծ» </w:t>
            </w:r>
          </w:p>
        </w:tc>
        <w:tc>
          <w:tcPr>
            <w:tcW w:w="7043" w:type="dxa"/>
          </w:tcPr>
          <w:p w14:paraId="5C940B73" w14:textId="77777777" w:rsidR="003C522D" w:rsidRPr="00025827" w:rsidRDefault="003C522D" w:rsidP="003C522D">
            <w:pPr>
              <w:spacing w:line="276" w:lineRule="auto"/>
              <w:jc w:val="both"/>
              <w:rPr>
                <w:rFonts w:ascii="GHEA Grapalat" w:hAnsi="GHEA Grapalat" w:cs="Sylfaen"/>
                <w:sz w:val="18"/>
                <w:szCs w:val="18"/>
                <w:lang w:val="hy-AM"/>
              </w:rPr>
            </w:pPr>
            <w:r w:rsidRPr="00025827">
              <w:rPr>
                <w:rFonts w:ascii="GHEA Grapalat" w:hAnsi="GHEA Grapalat" w:cs="Sylfaen"/>
                <w:sz w:val="18"/>
                <w:szCs w:val="18"/>
                <w:lang w:val="hy-AM"/>
              </w:rPr>
              <w:t>Նախագծում ներառել առաջադրանքի 6, 7 և 8-րդ բաժիներով պահանջված ուսումնասիրությունների արդյունքները։</w:t>
            </w:r>
          </w:p>
          <w:p w14:paraId="368816A4" w14:textId="77777777" w:rsidR="003C522D" w:rsidRPr="00025827" w:rsidRDefault="003C522D" w:rsidP="003C522D">
            <w:pPr>
              <w:spacing w:line="276" w:lineRule="auto"/>
              <w:jc w:val="both"/>
              <w:rPr>
                <w:rFonts w:ascii="GHEA Grapalat" w:hAnsi="GHEA Grapalat" w:cs="Sylfaen"/>
                <w:sz w:val="18"/>
                <w:szCs w:val="18"/>
                <w:lang w:val="hy-AM"/>
              </w:rPr>
            </w:pPr>
            <w:r w:rsidRPr="00025827">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1DD95F95" w14:textId="77777777" w:rsidR="003C522D" w:rsidRPr="00025827" w:rsidRDefault="003C522D" w:rsidP="003C522D">
            <w:pPr>
              <w:pStyle w:val="ListParagraph"/>
              <w:numPr>
                <w:ilvl w:val="0"/>
                <w:numId w:val="24"/>
              </w:numPr>
              <w:contextualSpacing/>
              <w:rPr>
                <w:rFonts w:ascii="GHEA Grapalat" w:hAnsi="GHEA Grapalat" w:cs="Sylfaen"/>
                <w:sz w:val="18"/>
                <w:szCs w:val="18"/>
                <w:lang w:val="hy-AM"/>
              </w:rPr>
            </w:pPr>
            <w:r w:rsidRPr="00025827">
              <w:rPr>
                <w:rFonts w:ascii="GHEA Grapalat" w:hAnsi="GHEA Grapalat"/>
                <w:b/>
                <w:color w:val="000000"/>
                <w:sz w:val="18"/>
                <w:szCs w:val="18"/>
                <w:shd w:val="clear" w:color="auto" w:fill="FFFFFF"/>
                <w:lang w:val="hy-AM"/>
              </w:rPr>
              <w:t>Հողամասի հատակագծային կազմակերպման ուրվագիծ</w:t>
            </w:r>
            <w:r w:rsidRPr="00025827">
              <w:rPr>
                <w:rFonts w:ascii="GHEA Grapalat" w:hAnsi="GHEA Grapalat"/>
                <w:color w:val="000000"/>
                <w:sz w:val="18"/>
                <w:szCs w:val="18"/>
                <w:shd w:val="clear" w:color="auto" w:fill="FFFFFF"/>
                <w:lang w:val="hy-AM"/>
              </w:rPr>
              <w:t xml:space="preserve"> (կամ հողամասի գլխավոր  հատակագիծ) </w:t>
            </w:r>
          </w:p>
          <w:p w14:paraId="37348DFA" w14:textId="77777777" w:rsidR="003C522D" w:rsidRPr="00025827" w:rsidRDefault="003C522D" w:rsidP="003C522D">
            <w:pPr>
              <w:pStyle w:val="ListParagraph"/>
              <w:numPr>
                <w:ilvl w:val="0"/>
                <w:numId w:val="24"/>
              </w:numPr>
              <w:contextualSpacing/>
              <w:rPr>
                <w:rFonts w:ascii="GHEA Grapalat" w:hAnsi="GHEA Grapalat" w:cs="Sylfaen"/>
                <w:sz w:val="18"/>
                <w:szCs w:val="18"/>
              </w:rPr>
            </w:pPr>
            <w:r w:rsidRPr="00025827">
              <w:rPr>
                <w:rFonts w:ascii="GHEA Grapalat" w:hAnsi="GHEA Grapalat" w:cs="Sylfaen"/>
                <w:b/>
                <w:sz w:val="18"/>
                <w:szCs w:val="18"/>
              </w:rPr>
              <w:t>Ճարտարապետաշինարարական մաս</w:t>
            </w:r>
          </w:p>
          <w:p w14:paraId="76378828" w14:textId="77777777" w:rsidR="003C522D" w:rsidRPr="00025827" w:rsidRDefault="003C522D" w:rsidP="003C522D">
            <w:pPr>
              <w:ind w:left="76"/>
              <w:jc w:val="both"/>
              <w:rPr>
                <w:rFonts w:ascii="GHEA Grapalat" w:hAnsi="GHEA Grapalat" w:cs="Sylfaen"/>
                <w:sz w:val="18"/>
                <w:szCs w:val="18"/>
                <w:lang w:val="hy-AM"/>
              </w:rPr>
            </w:pPr>
            <w:r w:rsidRPr="00025827">
              <w:rPr>
                <w:rFonts w:ascii="GHEA Grapalat" w:hAnsi="GHEA Grapalat" w:cs="Sylfaen"/>
                <w:sz w:val="18"/>
                <w:szCs w:val="18"/>
              </w:rPr>
              <w:t>Ծավալահատակագծային լուծումներ</w:t>
            </w:r>
            <w:r w:rsidRPr="00025827">
              <w:rPr>
                <w:rFonts w:ascii="GHEA Grapalat" w:hAnsi="GHEA Grapalat" w:cs="Sylfaen"/>
                <w:sz w:val="18"/>
                <w:szCs w:val="18"/>
                <w:lang w:val="hy-AM"/>
              </w:rPr>
              <w:t>, ճակատներ, կտրվածքներ</w:t>
            </w:r>
            <w:r w:rsidRPr="00025827">
              <w:rPr>
                <w:rFonts w:ascii="GHEA Grapalat" w:hAnsi="GHEA Grapalat" w:cs="Sylfaen"/>
                <w:sz w:val="18"/>
                <w:szCs w:val="18"/>
              </w:rPr>
              <w:t>,</w:t>
            </w:r>
            <w:r w:rsidRPr="00025827">
              <w:rPr>
                <w:rFonts w:ascii="GHEA Grapalat" w:hAnsi="GHEA Grapalat" w:cs="Sylfaen"/>
                <w:sz w:val="18"/>
                <w:szCs w:val="18"/>
                <w:lang w:val="hy-AM"/>
              </w:rPr>
              <w:t xml:space="preserve"> հատակագծեր, նկարագրեր</w:t>
            </w:r>
          </w:p>
          <w:p w14:paraId="4B6F6CA7" w14:textId="77777777" w:rsidR="003C522D" w:rsidRPr="00025827" w:rsidRDefault="003C522D" w:rsidP="003C522D">
            <w:pPr>
              <w:pStyle w:val="ListParagraph"/>
              <w:numPr>
                <w:ilvl w:val="0"/>
                <w:numId w:val="23"/>
              </w:numPr>
              <w:spacing w:after="200" w:line="276" w:lineRule="auto"/>
              <w:contextualSpacing/>
              <w:rPr>
                <w:rFonts w:ascii="GHEA Grapalat" w:hAnsi="GHEA Grapalat" w:cs="Sylfaen"/>
                <w:sz w:val="18"/>
                <w:szCs w:val="18"/>
              </w:rPr>
            </w:pPr>
            <w:r w:rsidRPr="00025827">
              <w:rPr>
                <w:rFonts w:ascii="GHEA Grapalat" w:hAnsi="GHEA Grapalat" w:cs="Sylfaen"/>
                <w:sz w:val="18"/>
                <w:szCs w:val="18"/>
              </w:rPr>
              <w:t>Եռաչափ մոդելավորում</w:t>
            </w:r>
          </w:p>
          <w:p w14:paraId="0CA821E8" w14:textId="77777777" w:rsidR="003C522D" w:rsidRPr="00025827" w:rsidRDefault="003C522D" w:rsidP="003C522D">
            <w:pPr>
              <w:pStyle w:val="ListParagraph"/>
              <w:numPr>
                <w:ilvl w:val="0"/>
                <w:numId w:val="25"/>
              </w:numPr>
              <w:ind w:left="802"/>
              <w:contextualSpacing/>
              <w:rPr>
                <w:rFonts w:ascii="GHEA Grapalat" w:hAnsi="GHEA Grapalat" w:cs="Sylfaen"/>
                <w:sz w:val="18"/>
                <w:szCs w:val="18"/>
              </w:rPr>
            </w:pPr>
            <w:r w:rsidRPr="00025827">
              <w:rPr>
                <w:rFonts w:ascii="GHEA Grapalat" w:hAnsi="GHEA Grapalat" w:cs="Sylfaen"/>
                <w:b/>
                <w:sz w:val="18"/>
                <w:szCs w:val="18"/>
              </w:rPr>
              <w:t>Կոնստրուկտիվ մաս</w:t>
            </w:r>
          </w:p>
          <w:p w14:paraId="29296F97" w14:textId="77777777" w:rsidR="003C522D" w:rsidRPr="00025827" w:rsidRDefault="003C522D" w:rsidP="003C522D">
            <w:pPr>
              <w:rPr>
                <w:rFonts w:ascii="GHEA Grapalat" w:hAnsi="GHEA Grapalat" w:cs="Sylfaen"/>
                <w:sz w:val="18"/>
                <w:szCs w:val="18"/>
                <w:lang w:val="hy-AM"/>
              </w:rPr>
            </w:pPr>
            <w:r w:rsidRPr="00025827">
              <w:rPr>
                <w:rFonts w:ascii="GHEA Grapalat" w:hAnsi="GHEA Grapalat" w:cs="Sylfaen"/>
                <w:sz w:val="18"/>
                <w:szCs w:val="18"/>
                <w:lang w:val="hy-AM"/>
              </w:rPr>
              <w:t xml:space="preserve">           </w:t>
            </w:r>
            <w:r w:rsidRPr="00025827">
              <w:rPr>
                <w:rFonts w:ascii="GHEA Grapalat" w:hAnsi="GHEA Grapalat" w:cs="Sylfaen"/>
                <w:sz w:val="18"/>
                <w:szCs w:val="18"/>
              </w:rPr>
              <w:t>Կոնստրուկտիվ լուծումներ</w:t>
            </w:r>
            <w:r w:rsidRPr="00025827">
              <w:rPr>
                <w:rFonts w:ascii="GHEA Grapalat" w:hAnsi="GHEA Grapalat" w:cs="Sylfaen"/>
                <w:sz w:val="18"/>
                <w:szCs w:val="18"/>
                <w:lang w:val="hy-AM"/>
              </w:rPr>
              <w:t>՝ հիմնական բնորոշ հատվածների</w:t>
            </w:r>
          </w:p>
          <w:p w14:paraId="35AAB113" w14:textId="77777777" w:rsidR="003C522D" w:rsidRPr="00025827" w:rsidRDefault="003C522D" w:rsidP="003C522D">
            <w:pPr>
              <w:pStyle w:val="ListParagraph"/>
              <w:numPr>
                <w:ilvl w:val="0"/>
                <w:numId w:val="23"/>
              </w:numPr>
              <w:ind w:right="286"/>
              <w:contextualSpacing/>
              <w:jc w:val="both"/>
              <w:rPr>
                <w:rFonts w:ascii="GHEA Grapalat" w:hAnsi="GHEA Grapalat" w:cs="Sylfaen"/>
                <w:sz w:val="18"/>
                <w:szCs w:val="18"/>
                <w:lang w:val="hy-AM"/>
              </w:rPr>
            </w:pPr>
            <w:r w:rsidRPr="00025827">
              <w:rPr>
                <w:rFonts w:ascii="GHEA Grapalat" w:hAnsi="GHEA Grapalat" w:cs="Sylfaen"/>
                <w:sz w:val="18"/>
                <w:szCs w:val="18"/>
                <w:lang w:val="hy-AM"/>
              </w:rPr>
              <w:t>Կոնստրուկտիվ լուծումներ առաջին հարկի 0</w:t>
            </w:r>
            <w:r w:rsidRPr="00025827">
              <w:rPr>
                <w:rFonts w:ascii="Cambria Math" w:hAnsi="Cambria Math" w:cs="Cambria Math"/>
                <w:sz w:val="18"/>
                <w:szCs w:val="18"/>
                <w:lang w:val="hy-AM"/>
              </w:rPr>
              <w:t>․</w:t>
            </w:r>
            <w:r w:rsidRPr="00025827">
              <w:rPr>
                <w:rFonts w:ascii="GHEA Grapalat" w:hAnsi="GHEA Grapalat" w:cs="Sylfaen"/>
                <w:sz w:val="18"/>
                <w:szCs w:val="18"/>
                <w:lang w:val="hy-AM"/>
              </w:rPr>
              <w:t xml:space="preserve">000 նիշից ցածր     հատվածի, ներառյալ աշխատանքային փաստաթղթեր և նշված հատվածի ծավալաթերթ-նախահաշիվ      </w:t>
            </w:r>
          </w:p>
          <w:p w14:paraId="7057E8BC" w14:textId="77777777" w:rsidR="003C522D" w:rsidRPr="00025827" w:rsidRDefault="003C522D" w:rsidP="003C522D">
            <w:pPr>
              <w:pStyle w:val="ListParagraph"/>
              <w:numPr>
                <w:ilvl w:val="0"/>
                <w:numId w:val="23"/>
              </w:numPr>
              <w:contextualSpacing/>
              <w:rPr>
                <w:rFonts w:ascii="GHEA Grapalat" w:hAnsi="GHEA Grapalat" w:cs="Sylfaen"/>
                <w:sz w:val="18"/>
                <w:szCs w:val="18"/>
                <w:lang w:val="hy-AM"/>
              </w:rPr>
            </w:pPr>
            <w:r w:rsidRPr="00025827">
              <w:rPr>
                <w:rFonts w:ascii="GHEA Grapalat" w:hAnsi="GHEA Grapalat" w:cs="Sylfaen"/>
                <w:sz w:val="18"/>
                <w:szCs w:val="18"/>
                <w:lang w:val="hy-AM"/>
              </w:rPr>
              <w:t>Առաջարկվող հիմքերի տեսակների վերաբերյալ, անհրաժեշտ հիմնավորումով</w:t>
            </w:r>
          </w:p>
          <w:p w14:paraId="77887565" w14:textId="77777777" w:rsidR="003C522D" w:rsidRPr="00025827" w:rsidRDefault="003C522D" w:rsidP="003C522D">
            <w:pPr>
              <w:pStyle w:val="ListParagraph"/>
              <w:numPr>
                <w:ilvl w:val="0"/>
                <w:numId w:val="23"/>
              </w:numPr>
              <w:contextualSpacing/>
              <w:rPr>
                <w:rFonts w:ascii="GHEA Grapalat" w:hAnsi="GHEA Grapalat" w:cs="Sylfaen"/>
                <w:sz w:val="18"/>
                <w:szCs w:val="18"/>
                <w:lang w:val="hy-AM"/>
              </w:rPr>
            </w:pPr>
            <w:r w:rsidRPr="00025827">
              <w:rPr>
                <w:rFonts w:ascii="GHEA Grapalat" w:hAnsi="GHEA Grapalat" w:cs="Sylfaen"/>
                <w:sz w:val="18"/>
                <w:szCs w:val="18"/>
                <w:lang w:val="hy-AM"/>
              </w:rPr>
              <w:t>Երկաթբետոնյա շրջանակների վերաբերյալ առաջարկներ՝ կտրվածքի չափեր և այլն</w:t>
            </w:r>
          </w:p>
          <w:p w14:paraId="490CA2B2" w14:textId="77777777" w:rsidR="003C522D" w:rsidRPr="00025827" w:rsidRDefault="003C522D" w:rsidP="003C522D">
            <w:pPr>
              <w:pStyle w:val="ListParagraph"/>
              <w:numPr>
                <w:ilvl w:val="0"/>
                <w:numId w:val="23"/>
              </w:numPr>
              <w:contextualSpacing/>
              <w:rPr>
                <w:rFonts w:ascii="GHEA Grapalat" w:hAnsi="GHEA Grapalat" w:cs="Sylfaen"/>
                <w:sz w:val="18"/>
                <w:szCs w:val="18"/>
                <w:lang w:val="hy-AM"/>
              </w:rPr>
            </w:pPr>
            <w:r w:rsidRPr="00025827">
              <w:rPr>
                <w:rFonts w:ascii="GHEA Grapalat" w:hAnsi="GHEA Grapalat" w:cs="Sylfaen"/>
                <w:sz w:val="18"/>
                <w:szCs w:val="18"/>
                <w:lang w:val="hy-AM"/>
              </w:rPr>
              <w:t xml:space="preserve">Արտաքին պատերի կառուցման ձևավորման և նյութի առաջարկներ  </w:t>
            </w:r>
          </w:p>
          <w:p w14:paraId="04CA5C03" w14:textId="77777777" w:rsidR="003C522D" w:rsidRPr="00025827" w:rsidRDefault="003C522D" w:rsidP="003C522D">
            <w:pPr>
              <w:pStyle w:val="ListParagraph"/>
              <w:numPr>
                <w:ilvl w:val="0"/>
                <w:numId w:val="23"/>
              </w:numPr>
              <w:contextualSpacing/>
              <w:rPr>
                <w:rFonts w:ascii="GHEA Grapalat" w:hAnsi="GHEA Grapalat" w:cs="Sylfaen"/>
                <w:sz w:val="18"/>
                <w:szCs w:val="18"/>
                <w:lang w:val="hy-AM"/>
              </w:rPr>
            </w:pPr>
            <w:r w:rsidRPr="00025827">
              <w:rPr>
                <w:rFonts w:ascii="GHEA Grapalat" w:hAnsi="GHEA Grapalat" w:cs="Sylfaen"/>
                <w:sz w:val="18"/>
                <w:szCs w:val="18"/>
                <w:lang w:val="hy-AM"/>
              </w:rPr>
              <w:t xml:space="preserve">Հնարավորության դեպքում կոնստրուկտորական հաշվարկների հաշվետվություն </w:t>
            </w:r>
          </w:p>
          <w:p w14:paraId="62388E4B" w14:textId="77777777" w:rsidR="003C522D" w:rsidRPr="00025827" w:rsidRDefault="003C522D" w:rsidP="003C522D">
            <w:pPr>
              <w:pStyle w:val="ListParagraph"/>
              <w:numPr>
                <w:ilvl w:val="0"/>
                <w:numId w:val="25"/>
              </w:numPr>
              <w:tabs>
                <w:tab w:val="left" w:pos="740"/>
              </w:tabs>
              <w:ind w:left="802"/>
              <w:contextualSpacing/>
              <w:rPr>
                <w:rFonts w:ascii="GHEA Grapalat" w:hAnsi="GHEA Grapalat" w:cs="Sylfaen"/>
                <w:b/>
                <w:color w:val="000000"/>
                <w:sz w:val="18"/>
                <w:szCs w:val="18"/>
                <w:shd w:val="clear" w:color="auto" w:fill="FFFFFF"/>
                <w:lang w:val="hy-AM"/>
              </w:rPr>
            </w:pPr>
            <w:r w:rsidRPr="00025827">
              <w:rPr>
                <w:rFonts w:ascii="GHEA Grapalat" w:hAnsi="GHEA Grapalat"/>
                <w:b/>
                <w:color w:val="000000"/>
                <w:sz w:val="18"/>
                <w:szCs w:val="18"/>
                <w:shd w:val="clear" w:color="auto" w:fill="FFFFFF"/>
                <w:lang w:val="hy-AM"/>
              </w:rPr>
              <w:t>Արտաքին ինժեներական</w:t>
            </w:r>
            <w:r w:rsidRPr="00025827">
              <w:rPr>
                <w:rFonts w:ascii="GHEA Grapalat" w:hAnsi="GHEA Grapalat"/>
                <w:color w:val="000000"/>
                <w:sz w:val="18"/>
                <w:szCs w:val="18"/>
                <w:shd w:val="clear" w:color="auto" w:fill="FFFFFF"/>
                <w:lang w:val="hy-AM"/>
              </w:rPr>
              <w:t xml:space="preserve"> ցանցերի լուծումներ </w:t>
            </w:r>
            <w:r w:rsidRPr="00025827">
              <w:rPr>
                <w:rFonts w:ascii="GHEA Grapalat" w:hAnsi="GHEA Grapalat" w:cs="Sylfaen"/>
                <w:sz w:val="18"/>
                <w:szCs w:val="18"/>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2EB7BDB8" w14:textId="77777777" w:rsidR="003C522D" w:rsidRPr="00025827" w:rsidRDefault="003C522D" w:rsidP="003C522D">
            <w:pPr>
              <w:pStyle w:val="ListParagraph"/>
              <w:numPr>
                <w:ilvl w:val="0"/>
                <w:numId w:val="23"/>
              </w:numPr>
              <w:tabs>
                <w:tab w:val="left" w:pos="740"/>
              </w:tabs>
              <w:contextualSpacing/>
              <w:rPr>
                <w:rFonts w:ascii="GHEA Grapalat" w:hAnsi="GHEA Grapalat" w:cs="Sylfaen"/>
                <w:b/>
                <w:color w:val="000000"/>
                <w:sz w:val="18"/>
                <w:szCs w:val="18"/>
                <w:shd w:val="clear" w:color="auto" w:fill="FFFFFF"/>
                <w:lang w:val="hy-AM"/>
              </w:rPr>
            </w:pPr>
            <w:r w:rsidRPr="00025827">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59F619F4" w14:textId="77777777" w:rsidR="003C522D" w:rsidRPr="00025827" w:rsidRDefault="003C522D" w:rsidP="003C522D">
            <w:pPr>
              <w:pStyle w:val="ListParagraph"/>
              <w:numPr>
                <w:ilvl w:val="0"/>
                <w:numId w:val="25"/>
              </w:numPr>
              <w:tabs>
                <w:tab w:val="left" w:pos="740"/>
              </w:tabs>
              <w:ind w:left="802"/>
              <w:contextualSpacing/>
              <w:rPr>
                <w:rFonts w:ascii="GHEA Grapalat" w:hAnsi="GHEA Grapalat" w:cs="Sylfaen"/>
                <w:b/>
                <w:color w:val="000000"/>
                <w:sz w:val="18"/>
                <w:szCs w:val="18"/>
                <w:shd w:val="clear" w:color="auto" w:fill="FFFFFF"/>
                <w:lang w:val="hy-AM"/>
              </w:rPr>
            </w:pPr>
            <w:r w:rsidRPr="00025827">
              <w:rPr>
                <w:rFonts w:ascii="GHEA Grapalat" w:hAnsi="GHEA Grapalat" w:cs="Sylfaen"/>
                <w:b/>
                <w:sz w:val="18"/>
                <w:szCs w:val="18"/>
                <w:lang w:val="hy-AM"/>
              </w:rPr>
              <w:t xml:space="preserve">Ծրագրի նախնական ֆինանսական գնահատում </w:t>
            </w:r>
          </w:p>
        </w:tc>
      </w:tr>
      <w:tr w:rsidR="003C522D" w:rsidRPr="00025827" w14:paraId="5847F1CD" w14:textId="77777777" w:rsidTr="003C522D">
        <w:trPr>
          <w:trHeight w:val="1613"/>
        </w:trPr>
        <w:tc>
          <w:tcPr>
            <w:tcW w:w="648" w:type="dxa"/>
            <w:vAlign w:val="center"/>
          </w:tcPr>
          <w:p w14:paraId="4C4C5A0B"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28273B94" w14:textId="77777777" w:rsidR="003C522D" w:rsidRPr="00025827" w:rsidRDefault="003C522D" w:rsidP="003C522D">
            <w:pPr>
              <w:rPr>
                <w:rFonts w:ascii="GHEA Grapalat" w:hAnsi="GHEA Grapalat" w:cs="Sylfaen"/>
                <w:b/>
                <w:sz w:val="18"/>
                <w:szCs w:val="18"/>
                <w:lang w:val="hy-AM"/>
              </w:rPr>
            </w:pPr>
            <w:r w:rsidRPr="00025827">
              <w:rPr>
                <w:rFonts w:ascii="GHEA Grapalat" w:hAnsi="GHEA Grapalat" w:cs="Sylfaen"/>
                <w:b/>
                <w:sz w:val="18"/>
                <w:szCs w:val="18"/>
                <w:lang w:val="hy-AM"/>
              </w:rPr>
              <w:t xml:space="preserve">Փուլ 2- Աշխատանքային նախագիծ «Աշխատանքային փաստաթղթեր»  </w:t>
            </w:r>
          </w:p>
          <w:p w14:paraId="04255F9B" w14:textId="77777777" w:rsidR="003C522D" w:rsidRPr="00025827" w:rsidRDefault="003C522D" w:rsidP="003C522D">
            <w:pPr>
              <w:rPr>
                <w:rFonts w:ascii="GHEA Grapalat" w:hAnsi="GHEA Grapalat" w:cs="Sylfaen"/>
                <w:b/>
                <w:sz w:val="18"/>
                <w:szCs w:val="18"/>
                <w:lang w:val="hy-AM"/>
              </w:rPr>
            </w:pPr>
          </w:p>
        </w:tc>
        <w:tc>
          <w:tcPr>
            <w:tcW w:w="7043" w:type="dxa"/>
          </w:tcPr>
          <w:p w14:paraId="28D171AF" w14:textId="77777777" w:rsidR="003C522D" w:rsidRPr="00025827" w:rsidRDefault="003C522D" w:rsidP="003C522D">
            <w:pPr>
              <w:spacing w:line="276" w:lineRule="auto"/>
              <w:ind w:firstLine="269"/>
              <w:jc w:val="both"/>
              <w:rPr>
                <w:rFonts w:ascii="GHEA Grapalat" w:hAnsi="GHEA Grapalat" w:cs="Sylfaen"/>
                <w:b/>
                <w:sz w:val="18"/>
                <w:szCs w:val="18"/>
                <w:u w:val="single"/>
              </w:rPr>
            </w:pPr>
            <w:r w:rsidRPr="00025827">
              <w:rPr>
                <w:rFonts w:ascii="GHEA Grapalat" w:hAnsi="GHEA Grapalat" w:cs="Sylfaen"/>
                <w:b/>
                <w:sz w:val="18"/>
                <w:szCs w:val="18"/>
                <w:u w:val="single"/>
              </w:rPr>
              <w:t>Նախագծի լրակազմում ընդգրկվող (մշակվող) փաստաթղթեր</w:t>
            </w:r>
          </w:p>
          <w:p w14:paraId="06031F25" w14:textId="77777777" w:rsidR="003C522D" w:rsidRPr="00025827" w:rsidRDefault="003C522D" w:rsidP="003C522D">
            <w:pPr>
              <w:pStyle w:val="ListParagraph"/>
              <w:numPr>
                <w:ilvl w:val="0"/>
                <w:numId w:val="15"/>
              </w:numPr>
              <w:contextualSpacing/>
              <w:rPr>
                <w:rFonts w:ascii="GHEA Grapalat" w:hAnsi="GHEA Grapalat"/>
                <w:b/>
                <w:color w:val="000000"/>
                <w:sz w:val="18"/>
                <w:szCs w:val="18"/>
                <w:shd w:val="clear" w:color="auto" w:fill="FFFFFF"/>
              </w:rPr>
            </w:pPr>
            <w:r w:rsidRPr="00025827">
              <w:rPr>
                <w:rFonts w:ascii="GHEA Grapalat" w:hAnsi="GHEA Grapalat" w:cs="Sylfaen"/>
                <w:b/>
                <w:color w:val="000000"/>
                <w:sz w:val="18"/>
                <w:szCs w:val="18"/>
                <w:shd w:val="clear" w:color="auto" w:fill="FFFFFF"/>
              </w:rPr>
              <w:t>Ընդհանուր</w:t>
            </w:r>
            <w:r w:rsidRPr="00025827">
              <w:rPr>
                <w:rFonts w:ascii="GHEA Grapalat" w:hAnsi="GHEA Grapalat"/>
                <w:b/>
                <w:color w:val="000000"/>
                <w:sz w:val="18"/>
                <w:szCs w:val="18"/>
                <w:shd w:val="clear" w:color="auto" w:fill="FFFFFF"/>
              </w:rPr>
              <w:t xml:space="preserve"> բացատրագիր</w:t>
            </w:r>
            <w:r w:rsidRPr="00025827">
              <w:rPr>
                <w:rFonts w:ascii="GHEA Grapalat" w:hAnsi="GHEA Grapalat"/>
                <w:b/>
                <w:color w:val="000000"/>
                <w:sz w:val="18"/>
                <w:szCs w:val="18"/>
                <w:shd w:val="clear" w:color="auto" w:fill="FFFFFF"/>
                <w:lang w:val="hy-AM"/>
              </w:rPr>
              <w:t xml:space="preserve"> հատոր</w:t>
            </w:r>
            <w:r w:rsidRPr="00025827">
              <w:rPr>
                <w:rFonts w:ascii="GHEA Grapalat" w:hAnsi="GHEA Grapalat"/>
                <w:b/>
                <w:color w:val="000000"/>
                <w:sz w:val="18"/>
                <w:szCs w:val="18"/>
                <w:shd w:val="clear" w:color="auto" w:fill="FFFFFF"/>
              </w:rPr>
              <w:t xml:space="preserve"> </w:t>
            </w:r>
          </w:p>
          <w:p w14:paraId="40CE7661" w14:textId="77777777" w:rsidR="003C522D" w:rsidRPr="00025827" w:rsidRDefault="003C522D" w:rsidP="003C522D">
            <w:pPr>
              <w:pStyle w:val="ListParagraph"/>
              <w:numPr>
                <w:ilvl w:val="0"/>
                <w:numId w:val="15"/>
              </w:numPr>
              <w:contextualSpacing/>
              <w:rPr>
                <w:rFonts w:ascii="GHEA Grapalat" w:hAnsi="GHEA Grapalat"/>
                <w:sz w:val="18"/>
                <w:szCs w:val="18"/>
              </w:rPr>
            </w:pPr>
            <w:r w:rsidRPr="00025827">
              <w:rPr>
                <w:rFonts w:ascii="GHEA Grapalat" w:hAnsi="GHEA Grapalat" w:cs="Arial"/>
                <w:sz w:val="18"/>
                <w:szCs w:val="18"/>
              </w:rPr>
              <w:t>Բացատրագիր</w:t>
            </w:r>
            <w:r w:rsidRPr="00025827">
              <w:rPr>
                <w:rFonts w:ascii="GHEA Grapalat" w:hAnsi="GHEA Grapalat"/>
                <w:sz w:val="18"/>
                <w:szCs w:val="18"/>
              </w:rPr>
              <w:t xml:space="preserve">, </w:t>
            </w:r>
            <w:r w:rsidRPr="00025827">
              <w:rPr>
                <w:rFonts w:ascii="GHEA Grapalat" w:hAnsi="GHEA Grapalat" w:cs="Arial"/>
                <w:sz w:val="18"/>
                <w:szCs w:val="18"/>
              </w:rPr>
              <w:t>հաշվարկներ</w:t>
            </w:r>
            <w:r w:rsidRPr="00025827">
              <w:rPr>
                <w:rFonts w:ascii="GHEA Grapalat" w:hAnsi="GHEA Grapalat"/>
                <w:sz w:val="18"/>
                <w:szCs w:val="18"/>
              </w:rPr>
              <w:t xml:space="preserve">, </w:t>
            </w:r>
            <w:r w:rsidRPr="00025827">
              <w:rPr>
                <w:rFonts w:ascii="GHEA Grapalat" w:hAnsi="GHEA Grapalat" w:cs="Arial"/>
                <w:sz w:val="18"/>
                <w:szCs w:val="18"/>
              </w:rPr>
              <w:t>վերլուծություններ</w:t>
            </w:r>
            <w:r w:rsidRPr="00025827">
              <w:rPr>
                <w:rFonts w:ascii="GHEA Grapalat" w:hAnsi="GHEA Grapalat"/>
                <w:sz w:val="18"/>
                <w:szCs w:val="18"/>
              </w:rPr>
              <w:t xml:space="preserve">, </w:t>
            </w:r>
          </w:p>
          <w:p w14:paraId="4BA039F5" w14:textId="77777777" w:rsidR="003C522D" w:rsidRPr="00025827" w:rsidRDefault="003C522D" w:rsidP="003C522D">
            <w:pPr>
              <w:pStyle w:val="ListParagraph"/>
              <w:numPr>
                <w:ilvl w:val="0"/>
                <w:numId w:val="15"/>
              </w:numPr>
              <w:contextualSpacing/>
              <w:rPr>
                <w:rFonts w:ascii="GHEA Grapalat" w:hAnsi="GHEA Grapalat"/>
                <w:sz w:val="18"/>
                <w:szCs w:val="18"/>
              </w:rPr>
            </w:pPr>
            <w:r w:rsidRPr="00025827">
              <w:rPr>
                <w:rFonts w:ascii="GHEA Grapalat" w:hAnsi="GHEA Grapalat" w:cs="Arial"/>
                <w:sz w:val="18"/>
                <w:szCs w:val="18"/>
                <w:lang w:val="hy-AM"/>
              </w:rPr>
              <w:t>Ելակետային տվյալներ և փաստաթղթեր</w:t>
            </w:r>
          </w:p>
          <w:p w14:paraId="5CDC5A39" w14:textId="77777777" w:rsidR="003C522D" w:rsidRPr="00025827" w:rsidRDefault="003C522D" w:rsidP="003C522D">
            <w:pPr>
              <w:pStyle w:val="ListParagraph"/>
              <w:numPr>
                <w:ilvl w:val="0"/>
                <w:numId w:val="15"/>
              </w:numPr>
              <w:contextualSpacing/>
              <w:rPr>
                <w:rFonts w:ascii="GHEA Grapalat" w:hAnsi="GHEA Grapalat"/>
                <w:sz w:val="18"/>
                <w:szCs w:val="18"/>
              </w:rPr>
            </w:pPr>
            <w:r w:rsidRPr="00025827">
              <w:rPr>
                <w:rFonts w:ascii="GHEA Grapalat" w:hAnsi="GHEA Grapalat" w:cs="Sylfaen"/>
                <w:sz w:val="18"/>
                <w:szCs w:val="18"/>
              </w:rPr>
              <w:t>Կոնստրուկտորական հաշվարկների հաշվետվություն</w:t>
            </w:r>
          </w:p>
          <w:p w14:paraId="0C7E1DF8" w14:textId="77777777" w:rsidR="003C522D" w:rsidRPr="00025827" w:rsidRDefault="003C522D" w:rsidP="003C522D">
            <w:pPr>
              <w:pStyle w:val="ListParagraph"/>
              <w:numPr>
                <w:ilvl w:val="0"/>
                <w:numId w:val="15"/>
              </w:numPr>
              <w:contextualSpacing/>
              <w:rPr>
                <w:rFonts w:ascii="GHEA Grapalat" w:hAnsi="GHEA Grapalat"/>
                <w:sz w:val="18"/>
                <w:szCs w:val="18"/>
              </w:rPr>
            </w:pPr>
            <w:r w:rsidRPr="00025827">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5D505DBA" w14:textId="77777777" w:rsidR="003C522D" w:rsidRPr="00025827" w:rsidRDefault="003C522D" w:rsidP="003C522D">
            <w:pPr>
              <w:pStyle w:val="ListParagraph"/>
              <w:numPr>
                <w:ilvl w:val="0"/>
                <w:numId w:val="15"/>
              </w:numPr>
              <w:contextualSpacing/>
              <w:rPr>
                <w:rFonts w:ascii="GHEA Grapalat" w:hAnsi="GHEA Grapalat"/>
                <w:sz w:val="18"/>
                <w:szCs w:val="18"/>
                <w:lang w:val="hy-AM"/>
              </w:rPr>
            </w:pPr>
            <w:r w:rsidRPr="00025827">
              <w:rPr>
                <w:rFonts w:ascii="GHEA Grapalat" w:hAnsi="GHEA Grapalat"/>
                <w:sz w:val="18"/>
                <w:szCs w:val="18"/>
                <w:lang w:val="hy-AM"/>
              </w:rPr>
              <w:t xml:space="preserve">բնապահպանական ռիսկերի նվազեցման միջոցառումների նկարագրություններ, </w:t>
            </w:r>
            <w:r w:rsidRPr="00025827">
              <w:rPr>
                <w:rFonts w:ascii="GHEA Grapalat" w:hAnsi="GHEA Grapalat" w:cs="Arial"/>
                <w:sz w:val="18"/>
                <w:szCs w:val="18"/>
                <w:lang w:val="hy-AM"/>
              </w:rPr>
              <w:t>ելակետային</w:t>
            </w:r>
            <w:r w:rsidRPr="00025827">
              <w:rPr>
                <w:rFonts w:ascii="GHEA Grapalat" w:hAnsi="GHEA Grapalat"/>
                <w:sz w:val="18"/>
                <w:szCs w:val="18"/>
                <w:lang w:val="hy-AM"/>
              </w:rPr>
              <w:t xml:space="preserve"> </w:t>
            </w:r>
            <w:r w:rsidRPr="00025827">
              <w:rPr>
                <w:rFonts w:ascii="GHEA Grapalat" w:hAnsi="GHEA Grapalat" w:cs="Arial"/>
                <w:sz w:val="18"/>
                <w:szCs w:val="18"/>
                <w:lang w:val="hy-AM"/>
              </w:rPr>
              <w:t>տվյալներ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Ճարտարապետահատակագծային</w:t>
            </w:r>
            <w:r w:rsidRPr="00025827">
              <w:rPr>
                <w:rFonts w:ascii="GHEA Grapalat" w:hAnsi="GHEA Grapalat"/>
                <w:sz w:val="18"/>
                <w:szCs w:val="18"/>
                <w:lang w:val="hy-AM"/>
              </w:rPr>
              <w:t xml:space="preserve"> </w:t>
            </w:r>
            <w:r w:rsidRPr="00025827">
              <w:rPr>
                <w:rFonts w:ascii="GHEA Grapalat" w:hAnsi="GHEA Grapalat" w:cs="Arial"/>
                <w:sz w:val="18"/>
                <w:szCs w:val="18"/>
                <w:lang w:val="hy-AM"/>
              </w:rPr>
              <w:t>առաջադրանք</w:t>
            </w:r>
            <w:r w:rsidRPr="00025827">
              <w:rPr>
                <w:rFonts w:ascii="GHEA Grapalat" w:hAnsi="GHEA Grapalat"/>
                <w:sz w:val="18"/>
                <w:szCs w:val="18"/>
                <w:lang w:val="hy-AM"/>
              </w:rPr>
              <w:t xml:space="preserve"> (</w:t>
            </w:r>
            <w:r w:rsidRPr="00025827">
              <w:rPr>
                <w:rFonts w:ascii="GHEA Grapalat" w:hAnsi="GHEA Grapalat" w:cs="Arial"/>
                <w:sz w:val="18"/>
                <w:szCs w:val="18"/>
                <w:lang w:val="hy-AM"/>
              </w:rPr>
              <w:t>նախագծման</w:t>
            </w:r>
            <w:r w:rsidRPr="00025827">
              <w:rPr>
                <w:rFonts w:ascii="GHEA Grapalat" w:hAnsi="GHEA Grapalat"/>
                <w:sz w:val="18"/>
                <w:szCs w:val="18"/>
                <w:lang w:val="hy-AM"/>
              </w:rPr>
              <w:t xml:space="preserve"> </w:t>
            </w:r>
            <w:r w:rsidRPr="00025827">
              <w:rPr>
                <w:rFonts w:ascii="GHEA Grapalat" w:hAnsi="GHEA Grapalat" w:cs="Arial"/>
                <w:sz w:val="18"/>
                <w:szCs w:val="18"/>
                <w:lang w:val="hy-AM"/>
              </w:rPr>
              <w:t>թույլտվություն</w:t>
            </w:r>
            <w:r w:rsidRPr="00025827">
              <w:rPr>
                <w:rFonts w:ascii="GHEA Grapalat" w:hAnsi="GHEA Grapalat"/>
                <w:sz w:val="18"/>
                <w:szCs w:val="18"/>
                <w:lang w:val="hy-AM"/>
              </w:rPr>
              <w:t xml:space="preserve">), </w:t>
            </w:r>
            <w:r w:rsidRPr="00025827">
              <w:rPr>
                <w:rFonts w:ascii="GHEA Grapalat" w:hAnsi="GHEA Grapalat" w:cs="Arial"/>
                <w:sz w:val="18"/>
                <w:szCs w:val="18"/>
                <w:lang w:val="hy-AM"/>
              </w:rPr>
              <w:t>նախագծման</w:t>
            </w:r>
            <w:r w:rsidRPr="00025827">
              <w:rPr>
                <w:rFonts w:ascii="GHEA Grapalat" w:hAnsi="GHEA Grapalat"/>
                <w:sz w:val="18"/>
                <w:szCs w:val="18"/>
                <w:lang w:val="hy-AM"/>
              </w:rPr>
              <w:t xml:space="preserve"> </w:t>
            </w:r>
            <w:r w:rsidRPr="00025827">
              <w:rPr>
                <w:rFonts w:ascii="GHEA Grapalat" w:hAnsi="GHEA Grapalat" w:cs="Arial"/>
                <w:sz w:val="18"/>
                <w:szCs w:val="18"/>
                <w:lang w:val="hy-AM"/>
              </w:rPr>
              <w:t>առաջադրանք</w:t>
            </w:r>
          </w:p>
          <w:p w14:paraId="6F288FF8" w14:textId="77777777" w:rsidR="003C522D" w:rsidRPr="00025827" w:rsidRDefault="003C522D" w:rsidP="003C522D">
            <w:pPr>
              <w:pStyle w:val="ListParagraph"/>
              <w:numPr>
                <w:ilvl w:val="0"/>
                <w:numId w:val="15"/>
              </w:numPr>
              <w:contextualSpacing/>
              <w:rPr>
                <w:rFonts w:ascii="GHEA Grapalat" w:hAnsi="GHEA Grapalat"/>
                <w:sz w:val="18"/>
                <w:szCs w:val="18"/>
                <w:lang w:val="hy-AM"/>
              </w:rPr>
            </w:pPr>
            <w:r w:rsidRPr="00025827">
              <w:rPr>
                <w:rFonts w:ascii="GHEA Grapalat" w:hAnsi="GHEA Grapalat"/>
                <w:sz w:val="18"/>
                <w:szCs w:val="18"/>
                <w:lang w:val="hy-AM"/>
              </w:rPr>
              <w:t xml:space="preserve"> </w:t>
            </w:r>
            <w:r w:rsidRPr="00025827">
              <w:rPr>
                <w:rFonts w:ascii="GHEA Grapalat" w:hAnsi="GHEA Grapalat" w:cs="Arial"/>
                <w:sz w:val="18"/>
                <w:szCs w:val="18"/>
                <w:lang w:val="hy-AM"/>
              </w:rPr>
              <w:t>և</w:t>
            </w:r>
            <w:r w:rsidRPr="00025827">
              <w:rPr>
                <w:rFonts w:ascii="GHEA Grapalat" w:hAnsi="GHEA Grapalat"/>
                <w:sz w:val="18"/>
                <w:szCs w:val="18"/>
                <w:lang w:val="hy-AM"/>
              </w:rPr>
              <w:t xml:space="preserve"> </w:t>
            </w:r>
            <w:r w:rsidRPr="00025827">
              <w:rPr>
                <w:rFonts w:ascii="GHEA Grapalat" w:hAnsi="GHEA Grapalat" w:cs="Arial"/>
                <w:sz w:val="18"/>
                <w:szCs w:val="18"/>
                <w:lang w:val="hy-AM"/>
              </w:rPr>
              <w:t>այլն</w:t>
            </w:r>
          </w:p>
          <w:p w14:paraId="0228106A" w14:textId="77777777" w:rsidR="003C522D" w:rsidRPr="00025827" w:rsidRDefault="003C522D" w:rsidP="003C522D">
            <w:pPr>
              <w:numPr>
                <w:ilvl w:val="0"/>
                <w:numId w:val="15"/>
              </w:numPr>
              <w:spacing w:line="276" w:lineRule="auto"/>
              <w:rPr>
                <w:rFonts w:ascii="GHEA Grapalat" w:hAnsi="GHEA Grapalat" w:cs="Sylfaen"/>
                <w:b/>
                <w:sz w:val="18"/>
                <w:szCs w:val="18"/>
                <w:lang w:val="hy-AM"/>
              </w:rPr>
            </w:pPr>
            <w:r w:rsidRPr="00025827">
              <w:rPr>
                <w:rFonts w:ascii="GHEA Grapalat" w:hAnsi="GHEA Grapalat"/>
                <w:b/>
                <w:color w:val="000000"/>
                <w:sz w:val="18"/>
                <w:szCs w:val="18"/>
                <w:shd w:val="clear" w:color="auto" w:fill="FFFFFF"/>
                <w:lang w:val="hy-AM"/>
              </w:rPr>
              <w:t xml:space="preserve"> Գլխավոր հատակագծի  մշակում </w:t>
            </w:r>
          </w:p>
          <w:p w14:paraId="560A5499" w14:textId="77777777" w:rsidR="003C522D" w:rsidRPr="00025827" w:rsidRDefault="003C522D" w:rsidP="003C522D">
            <w:pPr>
              <w:pStyle w:val="ListParagraph"/>
              <w:numPr>
                <w:ilvl w:val="0"/>
                <w:numId w:val="15"/>
              </w:numPr>
              <w:contextualSpacing/>
              <w:rPr>
                <w:rFonts w:ascii="GHEA Grapalat" w:hAnsi="GHEA Grapalat" w:cs="Sylfaen"/>
                <w:sz w:val="18"/>
                <w:szCs w:val="18"/>
              </w:rPr>
            </w:pPr>
            <w:r w:rsidRPr="00025827">
              <w:rPr>
                <w:rFonts w:ascii="GHEA Grapalat" w:hAnsi="GHEA Grapalat" w:cs="Sylfaen"/>
                <w:b/>
                <w:sz w:val="18"/>
                <w:szCs w:val="18"/>
              </w:rPr>
              <w:lastRenderedPageBreak/>
              <w:t>Ճարտարապետաշինարարական մաս</w:t>
            </w:r>
          </w:p>
          <w:p w14:paraId="655C6439" w14:textId="77777777" w:rsidR="003C522D" w:rsidRPr="00025827" w:rsidRDefault="003C522D" w:rsidP="003C522D">
            <w:pPr>
              <w:pStyle w:val="ListParagraph"/>
              <w:numPr>
                <w:ilvl w:val="0"/>
                <w:numId w:val="15"/>
              </w:numPr>
              <w:contextualSpacing/>
              <w:rPr>
                <w:rFonts w:ascii="GHEA Grapalat" w:hAnsi="GHEA Grapalat" w:cs="Sylfaen"/>
                <w:b/>
                <w:sz w:val="18"/>
                <w:szCs w:val="18"/>
              </w:rPr>
            </w:pPr>
            <w:r w:rsidRPr="00025827">
              <w:rPr>
                <w:rFonts w:ascii="GHEA Grapalat" w:hAnsi="GHEA Grapalat" w:cs="Sylfaen"/>
                <w:sz w:val="18"/>
                <w:szCs w:val="18"/>
              </w:rPr>
              <w:t>Ծավալահատակագծային լուծումներ</w:t>
            </w:r>
            <w:r w:rsidRPr="00025827">
              <w:rPr>
                <w:rFonts w:ascii="GHEA Grapalat" w:hAnsi="GHEA Grapalat" w:cs="Sylfaen"/>
                <w:sz w:val="18"/>
                <w:szCs w:val="18"/>
                <w:lang w:val="hy-AM"/>
              </w:rPr>
              <w:t>, ճակատներ, կտրվածքներ</w:t>
            </w:r>
            <w:r w:rsidRPr="00025827">
              <w:rPr>
                <w:rFonts w:ascii="GHEA Grapalat" w:hAnsi="GHEA Grapalat" w:cs="Sylfaen"/>
                <w:sz w:val="18"/>
                <w:szCs w:val="18"/>
              </w:rPr>
              <w:t>,</w:t>
            </w:r>
            <w:r w:rsidRPr="00025827">
              <w:rPr>
                <w:rFonts w:ascii="GHEA Grapalat" w:hAnsi="GHEA Grapalat" w:cs="Sylfaen"/>
                <w:sz w:val="18"/>
                <w:szCs w:val="18"/>
                <w:lang w:val="hy-AM"/>
              </w:rPr>
              <w:t xml:space="preserve"> առաստաղների արտացոլված հատակագծեր,</w:t>
            </w:r>
            <w:r w:rsidRPr="00025827">
              <w:rPr>
                <w:rFonts w:ascii="GHEA Grapalat" w:hAnsi="GHEA Grapalat" w:cs="Sylfaen"/>
                <w:sz w:val="18"/>
                <w:szCs w:val="18"/>
              </w:rPr>
              <w:t xml:space="preserve"> մասնագրեր և </w:t>
            </w:r>
            <w:r w:rsidRPr="00025827">
              <w:rPr>
                <w:rFonts w:ascii="GHEA Grapalat" w:hAnsi="GHEA Grapalat" w:cs="Sylfaen"/>
                <w:sz w:val="18"/>
                <w:szCs w:val="18"/>
                <w:lang w:val="hy-AM"/>
              </w:rPr>
              <w:t xml:space="preserve">մանրամասն </w:t>
            </w:r>
            <w:r w:rsidRPr="00025827">
              <w:rPr>
                <w:rFonts w:ascii="GHEA Grapalat" w:hAnsi="GHEA Grapalat" w:cs="Sylfaen"/>
                <w:sz w:val="18"/>
                <w:szCs w:val="18"/>
              </w:rPr>
              <w:t>հանգույցներ /այդ թվում շենքերի կահավորման հատակագիծ/</w:t>
            </w:r>
          </w:p>
          <w:p w14:paraId="247DCC1B" w14:textId="77777777" w:rsidR="003C522D" w:rsidRPr="00025827" w:rsidRDefault="003C522D" w:rsidP="003C522D">
            <w:pPr>
              <w:pStyle w:val="ListParagraph"/>
              <w:numPr>
                <w:ilvl w:val="0"/>
                <w:numId w:val="15"/>
              </w:numPr>
              <w:contextualSpacing/>
              <w:rPr>
                <w:rFonts w:ascii="GHEA Grapalat" w:hAnsi="GHEA Grapalat" w:cs="Sylfaen"/>
                <w:sz w:val="18"/>
                <w:szCs w:val="18"/>
              </w:rPr>
            </w:pPr>
            <w:r w:rsidRPr="00025827">
              <w:rPr>
                <w:rFonts w:ascii="GHEA Grapalat" w:hAnsi="GHEA Grapalat" w:cs="Sylfaen"/>
                <w:sz w:val="18"/>
                <w:szCs w:val="18"/>
              </w:rPr>
              <w:t>Եռաչափ մոդելավորում</w:t>
            </w:r>
          </w:p>
          <w:p w14:paraId="090BE2C8" w14:textId="77777777" w:rsidR="003C522D" w:rsidRPr="00025827" w:rsidRDefault="003C522D" w:rsidP="003C522D">
            <w:pPr>
              <w:pStyle w:val="ListParagraph"/>
              <w:numPr>
                <w:ilvl w:val="0"/>
                <w:numId w:val="15"/>
              </w:numPr>
              <w:spacing w:after="200" w:line="276" w:lineRule="auto"/>
              <w:contextualSpacing/>
              <w:jc w:val="both"/>
              <w:rPr>
                <w:rFonts w:ascii="GHEA Grapalat" w:hAnsi="GHEA Grapalat" w:cs="Sylfaen"/>
                <w:sz w:val="18"/>
                <w:szCs w:val="18"/>
                <w:lang w:val="hy-AM"/>
              </w:rPr>
            </w:pPr>
            <w:r w:rsidRPr="00025827">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p>
          <w:p w14:paraId="2807C443" w14:textId="77777777" w:rsidR="003C522D" w:rsidRPr="00025827" w:rsidRDefault="003C522D" w:rsidP="003C522D">
            <w:pPr>
              <w:pStyle w:val="ListParagraph"/>
              <w:numPr>
                <w:ilvl w:val="0"/>
                <w:numId w:val="15"/>
              </w:numPr>
              <w:contextualSpacing/>
              <w:rPr>
                <w:rFonts w:ascii="GHEA Grapalat" w:hAnsi="GHEA Grapalat" w:cs="Sylfaen"/>
                <w:sz w:val="18"/>
                <w:szCs w:val="18"/>
              </w:rPr>
            </w:pPr>
            <w:r w:rsidRPr="00025827">
              <w:rPr>
                <w:rFonts w:ascii="GHEA Grapalat" w:hAnsi="GHEA Grapalat" w:cs="Sylfaen"/>
                <w:b/>
                <w:sz w:val="18"/>
                <w:szCs w:val="18"/>
              </w:rPr>
              <w:t>Կոնստրուկտիվ մաս</w:t>
            </w:r>
          </w:p>
          <w:p w14:paraId="4D00FB42" w14:textId="77777777" w:rsidR="003C522D" w:rsidRPr="00025827" w:rsidRDefault="003C522D" w:rsidP="003C522D">
            <w:pPr>
              <w:pStyle w:val="ListParagraph"/>
              <w:numPr>
                <w:ilvl w:val="0"/>
                <w:numId w:val="15"/>
              </w:numPr>
              <w:contextualSpacing/>
              <w:rPr>
                <w:rFonts w:ascii="GHEA Grapalat" w:hAnsi="GHEA Grapalat" w:cs="Sylfaen"/>
                <w:sz w:val="18"/>
                <w:szCs w:val="18"/>
              </w:rPr>
            </w:pPr>
            <w:r w:rsidRPr="00025827">
              <w:rPr>
                <w:rFonts w:ascii="GHEA Grapalat" w:hAnsi="GHEA Grapalat" w:cs="Sylfaen"/>
                <w:sz w:val="18"/>
                <w:szCs w:val="18"/>
              </w:rPr>
              <w:t xml:space="preserve">Կոնստրուկտիվ լուծումներ, </w:t>
            </w:r>
          </w:p>
          <w:p w14:paraId="39B3E04E" w14:textId="77777777" w:rsidR="003C522D" w:rsidRPr="00025827" w:rsidRDefault="003C522D" w:rsidP="003C522D">
            <w:pPr>
              <w:pStyle w:val="ListParagraph"/>
              <w:numPr>
                <w:ilvl w:val="0"/>
                <w:numId w:val="15"/>
              </w:numPr>
              <w:contextualSpacing/>
              <w:rPr>
                <w:rFonts w:ascii="GHEA Grapalat" w:hAnsi="GHEA Grapalat" w:cs="Sylfaen"/>
                <w:sz w:val="18"/>
                <w:szCs w:val="18"/>
              </w:rPr>
            </w:pPr>
            <w:r w:rsidRPr="00025827">
              <w:rPr>
                <w:rFonts w:ascii="GHEA Grapalat" w:hAnsi="GHEA Grapalat" w:cs="Sylfaen"/>
                <w:sz w:val="18"/>
                <w:szCs w:val="18"/>
              </w:rPr>
              <w:t>կոնստրուկտորական հաշվարկների հաշվետվություն</w:t>
            </w:r>
            <w:r w:rsidRPr="00025827">
              <w:rPr>
                <w:rFonts w:ascii="GHEA Grapalat" w:hAnsi="GHEA Grapalat" w:cs="Sylfaen"/>
                <w:sz w:val="18"/>
                <w:szCs w:val="18"/>
                <w:lang w:val="hy-AM"/>
              </w:rPr>
              <w:t xml:space="preserve"> </w:t>
            </w:r>
          </w:p>
          <w:p w14:paraId="44B0D532" w14:textId="77777777" w:rsidR="003C522D" w:rsidRPr="00025827" w:rsidRDefault="003C522D" w:rsidP="003C522D">
            <w:pPr>
              <w:pStyle w:val="ListParagraph"/>
              <w:numPr>
                <w:ilvl w:val="0"/>
                <w:numId w:val="15"/>
              </w:numPr>
              <w:tabs>
                <w:tab w:val="left" w:pos="740"/>
              </w:tabs>
              <w:contextualSpacing/>
              <w:rPr>
                <w:rFonts w:ascii="GHEA Grapalat" w:hAnsi="GHEA Grapalat" w:cs="Sylfaen"/>
                <w:b/>
                <w:color w:val="000000"/>
                <w:sz w:val="18"/>
                <w:szCs w:val="18"/>
                <w:shd w:val="clear" w:color="auto" w:fill="FFFFFF"/>
              </w:rPr>
            </w:pPr>
            <w:r w:rsidRPr="00025827">
              <w:rPr>
                <w:rFonts w:ascii="GHEA Grapalat" w:hAnsi="GHEA Grapalat"/>
                <w:b/>
                <w:color w:val="000000"/>
                <w:sz w:val="18"/>
                <w:szCs w:val="18"/>
                <w:shd w:val="clear" w:color="auto" w:fill="FFFFFF"/>
              </w:rPr>
              <w:t>Ինժեներական</w:t>
            </w:r>
            <w:r w:rsidRPr="00025827">
              <w:rPr>
                <w:rFonts w:ascii="GHEA Grapalat" w:hAnsi="GHEA Grapalat"/>
                <w:color w:val="000000"/>
                <w:sz w:val="18"/>
                <w:szCs w:val="18"/>
                <w:shd w:val="clear" w:color="auto" w:fill="FFFFFF"/>
              </w:rPr>
              <w:t xml:space="preserve"> (ներքին) լուծումներ </w:t>
            </w:r>
            <w:r w:rsidRPr="00025827">
              <w:rPr>
                <w:rFonts w:ascii="GHEA Grapalat" w:hAnsi="GHEA Grapalat" w:cs="Sylfaen"/>
                <w:sz w:val="18"/>
                <w:szCs w:val="18"/>
              </w:rPr>
              <w:t>(գծագրական և տեքստային նյութեր՝ այդ թվում մասնագրեր)</w:t>
            </w:r>
            <w:r w:rsidRPr="00025827">
              <w:rPr>
                <w:rFonts w:ascii="GHEA Grapalat" w:hAnsi="GHEA Grapalat"/>
                <w:color w:val="000000"/>
                <w:sz w:val="18"/>
                <w:szCs w:val="18"/>
                <w:shd w:val="clear" w:color="auto" w:fill="FFFFFF"/>
              </w:rPr>
              <w:t xml:space="preserve"> </w:t>
            </w:r>
          </w:p>
          <w:p w14:paraId="4EEFB63B" w14:textId="77777777" w:rsidR="003C522D" w:rsidRPr="00025827" w:rsidRDefault="003C522D" w:rsidP="003C522D">
            <w:pPr>
              <w:pStyle w:val="ListParagraph"/>
              <w:ind w:left="794"/>
              <w:rPr>
                <w:rFonts w:ascii="GHEA Grapalat" w:hAnsi="GHEA Grapalat"/>
                <w:color w:val="000000"/>
                <w:sz w:val="18"/>
                <w:szCs w:val="18"/>
                <w:shd w:val="clear" w:color="auto" w:fill="FFFFFF"/>
              </w:rPr>
            </w:pPr>
            <w:r w:rsidRPr="00025827">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5D2ED1D2" w14:textId="77777777" w:rsidR="003C522D" w:rsidRPr="00025827" w:rsidRDefault="003C522D" w:rsidP="003C522D">
            <w:pPr>
              <w:pStyle w:val="ListParagraph"/>
              <w:tabs>
                <w:tab w:val="left" w:pos="740"/>
              </w:tabs>
              <w:ind w:left="794"/>
              <w:rPr>
                <w:rFonts w:ascii="GHEA Grapalat" w:hAnsi="GHEA Grapalat"/>
                <w:color w:val="000000"/>
                <w:sz w:val="18"/>
                <w:szCs w:val="18"/>
                <w:shd w:val="clear" w:color="auto" w:fill="FFFFFF"/>
                <w:lang w:val="hy-AM"/>
              </w:rPr>
            </w:pPr>
            <w:r w:rsidRPr="00025827">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68343DB4" w14:textId="77777777" w:rsidR="003C522D" w:rsidRPr="00025827" w:rsidRDefault="003C522D" w:rsidP="003C522D">
            <w:pPr>
              <w:pStyle w:val="ListParagraph"/>
              <w:numPr>
                <w:ilvl w:val="0"/>
                <w:numId w:val="15"/>
              </w:numPr>
              <w:tabs>
                <w:tab w:val="left" w:pos="740"/>
              </w:tabs>
              <w:contextualSpacing/>
              <w:rPr>
                <w:rFonts w:ascii="GHEA Grapalat" w:hAnsi="GHEA Grapalat"/>
                <w:b/>
                <w:color w:val="000000"/>
                <w:sz w:val="18"/>
                <w:szCs w:val="18"/>
                <w:shd w:val="clear" w:color="auto" w:fill="FFFFFF"/>
              </w:rPr>
            </w:pPr>
            <w:r w:rsidRPr="00025827">
              <w:rPr>
                <w:rFonts w:ascii="GHEA Grapalat" w:hAnsi="GHEA Grapalat"/>
                <w:b/>
                <w:color w:val="000000"/>
                <w:sz w:val="18"/>
                <w:szCs w:val="18"/>
                <w:shd w:val="clear" w:color="auto" w:fill="FFFFFF"/>
              </w:rPr>
              <w:t>Արևային ջրատաքացման համակարգի նախագիծ</w:t>
            </w:r>
          </w:p>
          <w:p w14:paraId="3730091E" w14:textId="77777777" w:rsidR="003C522D" w:rsidRPr="00025827" w:rsidRDefault="003C522D" w:rsidP="003C522D">
            <w:pPr>
              <w:pStyle w:val="ListParagraph"/>
              <w:tabs>
                <w:tab w:val="left" w:pos="740"/>
              </w:tabs>
              <w:ind w:left="457"/>
              <w:rPr>
                <w:rFonts w:ascii="GHEA Grapalat" w:hAnsi="GHEA Grapalat"/>
                <w:b/>
                <w:color w:val="000000"/>
                <w:sz w:val="18"/>
                <w:szCs w:val="18"/>
                <w:shd w:val="clear" w:color="auto" w:fill="FFFFFF"/>
              </w:rPr>
            </w:pPr>
          </w:p>
          <w:p w14:paraId="48DA9EDC" w14:textId="77777777" w:rsidR="003C522D" w:rsidRPr="00025827" w:rsidRDefault="003C522D" w:rsidP="003C522D">
            <w:pPr>
              <w:pStyle w:val="ListParagraph"/>
              <w:numPr>
                <w:ilvl w:val="0"/>
                <w:numId w:val="15"/>
              </w:numPr>
              <w:tabs>
                <w:tab w:val="left" w:pos="740"/>
              </w:tabs>
              <w:contextualSpacing/>
              <w:rPr>
                <w:rFonts w:ascii="GHEA Grapalat" w:hAnsi="GHEA Grapalat"/>
                <w:b/>
                <w:color w:val="000000"/>
                <w:sz w:val="18"/>
                <w:szCs w:val="18"/>
                <w:shd w:val="clear" w:color="auto" w:fill="FFFFFF"/>
              </w:rPr>
            </w:pPr>
            <w:r w:rsidRPr="00025827">
              <w:rPr>
                <w:rFonts w:ascii="GHEA Grapalat" w:hAnsi="GHEA Grapalat"/>
                <w:b/>
                <w:color w:val="000000"/>
                <w:sz w:val="18"/>
                <w:szCs w:val="18"/>
                <w:shd w:val="clear" w:color="auto" w:fill="FFFFFF"/>
              </w:rPr>
              <w:t>Ֆոտովոլտային համակարգի նախագիծ</w:t>
            </w:r>
          </w:p>
          <w:p w14:paraId="060D4B65" w14:textId="77777777" w:rsidR="003C522D" w:rsidRPr="00025827" w:rsidRDefault="003C522D" w:rsidP="003C522D">
            <w:pPr>
              <w:pStyle w:val="ListParagraph"/>
              <w:tabs>
                <w:tab w:val="left" w:pos="740"/>
              </w:tabs>
              <w:ind w:left="794"/>
              <w:rPr>
                <w:rFonts w:ascii="GHEA Grapalat" w:hAnsi="GHEA Grapalat" w:cs="Sylfaen"/>
                <w:b/>
                <w:color w:val="000000"/>
                <w:sz w:val="18"/>
                <w:szCs w:val="18"/>
                <w:shd w:val="clear" w:color="auto" w:fill="FFFFFF"/>
                <w:lang w:val="hy-AM"/>
              </w:rPr>
            </w:pPr>
          </w:p>
          <w:p w14:paraId="471223A1" w14:textId="77777777" w:rsidR="003C522D" w:rsidRPr="00025827" w:rsidRDefault="003C522D" w:rsidP="003C522D">
            <w:pPr>
              <w:pStyle w:val="ListParagraph"/>
              <w:numPr>
                <w:ilvl w:val="0"/>
                <w:numId w:val="15"/>
              </w:numPr>
              <w:tabs>
                <w:tab w:val="left" w:pos="1036"/>
              </w:tabs>
              <w:contextualSpacing/>
              <w:rPr>
                <w:rFonts w:ascii="GHEA Grapalat" w:hAnsi="GHEA Grapalat"/>
                <w:b/>
                <w:color w:val="000000"/>
                <w:sz w:val="18"/>
                <w:szCs w:val="18"/>
                <w:shd w:val="clear" w:color="auto" w:fill="FFFFFF"/>
              </w:rPr>
            </w:pPr>
            <w:r w:rsidRPr="00025827">
              <w:rPr>
                <w:rFonts w:ascii="GHEA Grapalat" w:hAnsi="GHEA Grapalat"/>
                <w:b/>
                <w:color w:val="000000"/>
                <w:sz w:val="18"/>
                <w:szCs w:val="18"/>
                <w:shd w:val="clear" w:color="auto" w:fill="FFFFFF"/>
              </w:rPr>
              <w:t>Շինմոնտաժային աշխատանքների նախահաշիվ՝</w:t>
            </w:r>
          </w:p>
          <w:p w14:paraId="1DEDAB56" w14:textId="77777777" w:rsidR="003C522D" w:rsidRPr="00025827" w:rsidRDefault="003C522D" w:rsidP="003C522D">
            <w:pPr>
              <w:pStyle w:val="ListParagraph"/>
              <w:tabs>
                <w:tab w:val="left" w:pos="1036"/>
              </w:tabs>
              <w:ind w:left="766"/>
              <w:rPr>
                <w:rFonts w:ascii="GHEA Grapalat" w:hAnsi="GHEA Grapalat" w:cs="Sylfaen"/>
                <w:color w:val="000000"/>
                <w:sz w:val="18"/>
                <w:szCs w:val="18"/>
                <w:shd w:val="clear" w:color="auto" w:fill="FFFFFF"/>
              </w:rPr>
            </w:pPr>
            <w:r w:rsidRPr="00025827">
              <w:rPr>
                <w:rFonts w:ascii="GHEA Grapalat" w:hAnsi="GHEA Grapalat" w:cs="Sylfaen"/>
                <w:color w:val="000000"/>
                <w:sz w:val="18"/>
                <w:szCs w:val="18"/>
                <w:shd w:val="clear" w:color="auto" w:fill="FFFFFF"/>
                <w:lang w:val="hy-AM"/>
              </w:rPr>
              <w:t xml:space="preserve"> ներառյալ</w:t>
            </w:r>
            <w:r w:rsidRPr="00025827">
              <w:rPr>
                <w:rFonts w:ascii="GHEA Grapalat" w:hAnsi="GHEA Grapalat" w:cs="Sylfaen"/>
                <w:color w:val="000000"/>
                <w:sz w:val="18"/>
                <w:szCs w:val="18"/>
                <w:shd w:val="clear" w:color="auto" w:fill="FFFFFF"/>
              </w:rPr>
              <w:t xml:space="preserve"> </w:t>
            </w:r>
            <w:r w:rsidRPr="00025827">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025827">
              <w:rPr>
                <w:rFonts w:ascii="GHEA Grapalat" w:hAnsi="GHEA Grapalat" w:cs="Sylfaen"/>
                <w:color w:val="000000"/>
                <w:sz w:val="18"/>
                <w:szCs w:val="18"/>
                <w:shd w:val="clear" w:color="auto" w:fill="FFFFFF"/>
              </w:rPr>
              <w:t xml:space="preserve"> </w:t>
            </w:r>
          </w:p>
          <w:p w14:paraId="41D2BF89" w14:textId="77777777" w:rsidR="003C522D" w:rsidRPr="00025827" w:rsidRDefault="003C522D" w:rsidP="003C522D">
            <w:pPr>
              <w:pStyle w:val="ListParagraph"/>
              <w:numPr>
                <w:ilvl w:val="0"/>
                <w:numId w:val="15"/>
              </w:numPr>
              <w:tabs>
                <w:tab w:val="left" w:pos="740"/>
              </w:tabs>
              <w:contextualSpacing/>
              <w:rPr>
                <w:rFonts w:ascii="GHEA Grapalat" w:hAnsi="GHEA Grapalat" w:cs="Sylfaen"/>
                <w:b/>
                <w:color w:val="000000"/>
                <w:sz w:val="18"/>
                <w:szCs w:val="18"/>
                <w:shd w:val="clear" w:color="auto" w:fill="FFFFFF"/>
              </w:rPr>
            </w:pPr>
            <w:r w:rsidRPr="00025827">
              <w:rPr>
                <w:rFonts w:ascii="GHEA Grapalat" w:hAnsi="GHEA Grapalat" w:cs="Sylfaen"/>
                <w:b/>
                <w:color w:val="000000"/>
                <w:sz w:val="18"/>
                <w:szCs w:val="18"/>
                <w:shd w:val="clear" w:color="auto" w:fill="FFFFFF"/>
                <w:lang w:val="hy-AM"/>
              </w:rPr>
              <w:t xml:space="preserve">Գնահատված ծավալաթերթ-նախահաշիվ </w:t>
            </w:r>
            <w:r w:rsidRPr="00025827">
              <w:rPr>
                <w:rFonts w:ascii="GHEA Grapalat" w:hAnsi="GHEA Grapalat" w:cs="Sylfaen"/>
                <w:color w:val="000000"/>
                <w:sz w:val="18"/>
                <w:szCs w:val="18"/>
                <w:shd w:val="clear" w:color="auto" w:fill="FFFFFF"/>
                <w:lang w:val="hy-AM"/>
              </w:rPr>
              <w:t xml:space="preserve">(միավոր գներով) </w:t>
            </w:r>
            <w:r w:rsidRPr="00025827">
              <w:rPr>
                <w:rFonts w:ascii="GHEA Grapalat" w:hAnsi="GHEA Grapalat" w:cs="Sylfaen"/>
                <w:color w:val="000000"/>
                <w:sz w:val="18"/>
                <w:szCs w:val="18"/>
                <w:shd w:val="clear" w:color="auto" w:fill="FFFFFF"/>
              </w:rPr>
              <w:t xml:space="preserve"> / երկլ</w:t>
            </w:r>
            <w:r w:rsidRPr="00025827">
              <w:rPr>
                <w:rFonts w:ascii="GHEA Grapalat" w:hAnsi="GHEA Grapalat" w:cs="Sylfaen"/>
                <w:color w:val="000000"/>
                <w:sz w:val="18"/>
                <w:szCs w:val="18"/>
                <w:shd w:val="clear" w:color="auto" w:fill="FFFFFF"/>
                <w:lang w:val="hy-AM"/>
              </w:rPr>
              <w:t>եզ</w:t>
            </w:r>
            <w:r w:rsidRPr="00025827">
              <w:rPr>
                <w:rFonts w:ascii="GHEA Grapalat" w:hAnsi="GHEA Grapalat" w:cs="Sylfaen"/>
                <w:color w:val="000000"/>
                <w:sz w:val="18"/>
                <w:szCs w:val="18"/>
                <w:shd w:val="clear" w:color="auto" w:fill="FFFFFF"/>
              </w:rPr>
              <w:t>ու</w:t>
            </w:r>
            <w:r w:rsidRPr="00025827">
              <w:rPr>
                <w:rFonts w:ascii="GHEA Grapalat" w:hAnsi="GHEA Grapalat" w:cs="Sylfaen"/>
                <w:color w:val="000000"/>
                <w:sz w:val="18"/>
                <w:szCs w:val="18"/>
                <w:shd w:val="clear" w:color="auto" w:fill="FFFFFF"/>
                <w:lang w:val="hy-AM"/>
              </w:rPr>
              <w:t>՝ հայերեն-ռուսերեն</w:t>
            </w:r>
            <w:r w:rsidRPr="00025827">
              <w:rPr>
                <w:rFonts w:ascii="GHEA Grapalat" w:hAnsi="GHEA Grapalat" w:cs="Sylfaen"/>
                <w:color w:val="000000"/>
                <w:sz w:val="18"/>
                <w:szCs w:val="18"/>
                <w:shd w:val="clear" w:color="auto" w:fill="FFFFFF"/>
              </w:rPr>
              <w:t xml:space="preserve"> տարբերակները առանձնացված/</w:t>
            </w:r>
          </w:p>
          <w:p w14:paraId="4D0AB493" w14:textId="77777777" w:rsidR="003C522D" w:rsidRPr="00025827" w:rsidRDefault="003C522D" w:rsidP="003C522D">
            <w:pPr>
              <w:pStyle w:val="ListParagraph"/>
              <w:numPr>
                <w:ilvl w:val="0"/>
                <w:numId w:val="15"/>
              </w:numPr>
              <w:tabs>
                <w:tab w:val="left" w:pos="740"/>
              </w:tabs>
              <w:contextualSpacing/>
              <w:rPr>
                <w:rFonts w:ascii="GHEA Grapalat" w:hAnsi="GHEA Grapalat" w:cs="Sylfaen"/>
                <w:b/>
                <w:color w:val="000000"/>
                <w:sz w:val="18"/>
                <w:szCs w:val="18"/>
                <w:shd w:val="clear" w:color="auto" w:fill="FFFFFF"/>
              </w:rPr>
            </w:pPr>
            <w:r w:rsidRPr="00025827">
              <w:rPr>
                <w:rFonts w:ascii="GHEA Grapalat" w:hAnsi="GHEA Grapalat" w:cs="Sylfaen"/>
                <w:b/>
                <w:color w:val="000000"/>
                <w:sz w:val="18"/>
                <w:szCs w:val="18"/>
                <w:shd w:val="clear" w:color="auto" w:fill="FFFFFF"/>
                <w:lang w:val="hy-AM"/>
              </w:rPr>
              <w:t xml:space="preserve">Ծավալաթերթ </w:t>
            </w:r>
            <w:r w:rsidRPr="00025827">
              <w:rPr>
                <w:rFonts w:ascii="GHEA Grapalat" w:hAnsi="GHEA Grapalat" w:cs="Sylfaen"/>
                <w:color w:val="000000"/>
                <w:sz w:val="18"/>
                <w:szCs w:val="18"/>
                <w:shd w:val="clear" w:color="auto" w:fill="FFFFFF"/>
              </w:rPr>
              <w:t>/ երկլ</w:t>
            </w:r>
            <w:r w:rsidRPr="00025827">
              <w:rPr>
                <w:rFonts w:ascii="GHEA Grapalat" w:hAnsi="GHEA Grapalat" w:cs="Sylfaen"/>
                <w:color w:val="000000"/>
                <w:sz w:val="18"/>
                <w:szCs w:val="18"/>
                <w:shd w:val="clear" w:color="auto" w:fill="FFFFFF"/>
                <w:lang w:val="hy-AM"/>
              </w:rPr>
              <w:t>եզ</w:t>
            </w:r>
            <w:r w:rsidRPr="00025827">
              <w:rPr>
                <w:rFonts w:ascii="GHEA Grapalat" w:hAnsi="GHEA Grapalat" w:cs="Sylfaen"/>
                <w:color w:val="000000"/>
                <w:sz w:val="18"/>
                <w:szCs w:val="18"/>
                <w:shd w:val="clear" w:color="auto" w:fill="FFFFFF"/>
              </w:rPr>
              <w:t>ու</w:t>
            </w:r>
            <w:r w:rsidRPr="00025827">
              <w:rPr>
                <w:rFonts w:ascii="GHEA Grapalat" w:hAnsi="GHEA Grapalat" w:cs="Sylfaen"/>
                <w:color w:val="000000"/>
                <w:sz w:val="18"/>
                <w:szCs w:val="18"/>
                <w:shd w:val="clear" w:color="auto" w:fill="FFFFFF"/>
                <w:lang w:val="hy-AM"/>
              </w:rPr>
              <w:t>՝ հայերեն-ռուսերեն</w:t>
            </w:r>
            <w:r w:rsidRPr="00025827">
              <w:rPr>
                <w:rFonts w:ascii="GHEA Grapalat" w:hAnsi="GHEA Grapalat" w:cs="Sylfaen"/>
                <w:color w:val="000000"/>
                <w:sz w:val="18"/>
                <w:szCs w:val="18"/>
                <w:shd w:val="clear" w:color="auto" w:fill="FFFFFF"/>
              </w:rPr>
              <w:t xml:space="preserve"> տարբերակները առանձնացված</w:t>
            </w:r>
          </w:p>
          <w:p w14:paraId="2EBE4205" w14:textId="77777777" w:rsidR="003C522D" w:rsidRPr="00025827" w:rsidRDefault="003C522D" w:rsidP="003C522D">
            <w:pPr>
              <w:pStyle w:val="ListParagraph"/>
              <w:numPr>
                <w:ilvl w:val="0"/>
                <w:numId w:val="15"/>
              </w:numPr>
              <w:contextualSpacing/>
              <w:rPr>
                <w:rFonts w:ascii="GHEA Grapalat" w:hAnsi="GHEA Grapalat"/>
                <w:color w:val="000000"/>
                <w:sz w:val="18"/>
                <w:szCs w:val="18"/>
                <w:shd w:val="clear" w:color="auto" w:fill="FFFFFF"/>
              </w:rPr>
            </w:pPr>
            <w:r w:rsidRPr="00025827">
              <w:rPr>
                <w:rFonts w:ascii="GHEA Grapalat" w:hAnsi="GHEA Grapalat" w:cs="Sylfaen"/>
                <w:color w:val="000000"/>
                <w:sz w:val="18"/>
                <w:szCs w:val="18"/>
                <w:shd w:val="clear" w:color="auto" w:fill="FFFFFF"/>
              </w:rPr>
              <w:t>Շինարարության</w:t>
            </w:r>
            <w:r w:rsidRPr="00025827">
              <w:rPr>
                <w:rFonts w:ascii="GHEA Grapalat" w:hAnsi="GHEA Grapalat"/>
                <w:color w:val="000000"/>
                <w:sz w:val="18"/>
                <w:szCs w:val="18"/>
                <w:shd w:val="clear" w:color="auto" w:fill="FFFFFF"/>
              </w:rPr>
              <w:t xml:space="preserve"> կազմակերպման նախագիծ</w:t>
            </w:r>
          </w:p>
          <w:p w14:paraId="53F792C1" w14:textId="77777777" w:rsidR="003C522D" w:rsidRPr="00025827" w:rsidRDefault="003C522D" w:rsidP="003C522D">
            <w:pPr>
              <w:pStyle w:val="ListParagraph"/>
              <w:numPr>
                <w:ilvl w:val="0"/>
                <w:numId w:val="15"/>
              </w:numPr>
              <w:contextualSpacing/>
              <w:rPr>
                <w:rFonts w:ascii="GHEA Grapalat" w:hAnsi="GHEA Grapalat"/>
                <w:color w:val="000000"/>
                <w:sz w:val="18"/>
                <w:szCs w:val="18"/>
                <w:shd w:val="clear" w:color="auto" w:fill="FFFFFF"/>
              </w:rPr>
            </w:pPr>
            <w:r w:rsidRPr="00025827">
              <w:rPr>
                <w:rFonts w:ascii="GHEA Grapalat" w:hAnsi="GHEA Grapalat" w:cs="Sylfaen"/>
                <w:color w:val="000000"/>
                <w:sz w:val="18"/>
                <w:szCs w:val="18"/>
                <w:shd w:val="clear" w:color="auto" w:fill="FFFFFF"/>
              </w:rPr>
              <w:t>Շրջակա</w:t>
            </w:r>
            <w:r w:rsidRPr="00025827">
              <w:rPr>
                <w:rFonts w:ascii="GHEA Grapalat" w:hAnsi="GHEA Grapalat"/>
                <w:color w:val="000000"/>
                <w:sz w:val="18"/>
                <w:szCs w:val="18"/>
                <w:shd w:val="clear" w:color="auto" w:fill="FFFFFF"/>
              </w:rPr>
              <w:t xml:space="preserve"> միջավայրի պահպանմանն ուղղված միջոցառումներ</w:t>
            </w:r>
          </w:p>
          <w:p w14:paraId="5BC5E741" w14:textId="77777777" w:rsidR="003C522D" w:rsidRPr="00025827" w:rsidRDefault="003C522D" w:rsidP="003C522D">
            <w:pPr>
              <w:pStyle w:val="ListParagraph"/>
              <w:numPr>
                <w:ilvl w:val="0"/>
                <w:numId w:val="15"/>
              </w:numPr>
              <w:contextualSpacing/>
              <w:rPr>
                <w:rFonts w:ascii="GHEA Grapalat" w:hAnsi="GHEA Grapalat"/>
                <w:color w:val="000000"/>
                <w:sz w:val="18"/>
                <w:szCs w:val="18"/>
                <w:shd w:val="clear" w:color="auto" w:fill="FFFFFF"/>
              </w:rPr>
            </w:pPr>
            <w:r w:rsidRPr="00025827">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52458D17" w14:textId="77777777" w:rsidR="003C522D" w:rsidRPr="00025827" w:rsidRDefault="003C522D" w:rsidP="003C522D">
            <w:pPr>
              <w:pStyle w:val="ListParagraph"/>
              <w:numPr>
                <w:ilvl w:val="0"/>
                <w:numId w:val="15"/>
              </w:numPr>
              <w:contextualSpacing/>
              <w:rPr>
                <w:rFonts w:ascii="GHEA Grapalat" w:hAnsi="GHEA Grapalat"/>
                <w:color w:val="000000"/>
                <w:sz w:val="18"/>
                <w:szCs w:val="18"/>
                <w:shd w:val="clear" w:color="auto" w:fill="FFFFFF"/>
              </w:rPr>
            </w:pPr>
            <w:r w:rsidRPr="00025827">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51429B73" w14:textId="77777777" w:rsidR="003C522D" w:rsidRPr="00025827" w:rsidRDefault="003C522D" w:rsidP="003C522D">
            <w:pPr>
              <w:pStyle w:val="ListParagraph"/>
              <w:numPr>
                <w:ilvl w:val="0"/>
                <w:numId w:val="15"/>
              </w:numPr>
              <w:contextualSpacing/>
              <w:rPr>
                <w:rFonts w:ascii="GHEA Grapalat" w:hAnsi="GHEA Grapalat"/>
                <w:color w:val="000000"/>
                <w:sz w:val="18"/>
                <w:szCs w:val="18"/>
                <w:shd w:val="clear" w:color="auto" w:fill="FFFFFF"/>
              </w:rPr>
            </w:pPr>
            <w:r w:rsidRPr="00025827">
              <w:rPr>
                <w:rFonts w:ascii="GHEA Grapalat" w:hAnsi="GHEA Grapalat"/>
                <w:color w:val="000000"/>
                <w:sz w:val="18"/>
                <w:szCs w:val="18"/>
                <w:shd w:val="clear" w:color="auto" w:fill="FFFFFF"/>
              </w:rPr>
              <w:t>Այլ փաստաթղթեր, որոնք նախատեսված են ՀՀ օրենսդրությամբ, այդ թվում՝</w:t>
            </w:r>
            <w:r w:rsidRPr="00025827">
              <w:rPr>
                <w:rFonts w:ascii="GHEA Grapalat" w:hAnsi="GHEA Grapalat"/>
                <w:color w:val="000000"/>
                <w:sz w:val="18"/>
                <w:szCs w:val="18"/>
                <w:shd w:val="clear" w:color="auto" w:fill="FFFFFF"/>
                <w:lang w:val="hy-AM"/>
              </w:rPr>
              <w:t xml:space="preserve"> </w:t>
            </w:r>
            <w:r w:rsidRPr="00025827">
              <w:rPr>
                <w:rFonts w:ascii="GHEA Grapalat" w:hAnsi="GHEA Grapalat" w:cs="Sylfaen"/>
                <w:color w:val="000000"/>
                <w:sz w:val="18"/>
                <w:szCs w:val="18"/>
                <w:shd w:val="clear" w:color="auto" w:fill="FFFFFF"/>
              </w:rPr>
              <w:t>քաղաքացիական</w:t>
            </w:r>
            <w:r w:rsidRPr="00025827">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025827">
              <w:rPr>
                <w:rFonts w:ascii="GHEA Grapalat" w:hAnsi="GHEA Grapalat" w:cs="Sylfaen"/>
                <w:sz w:val="18"/>
                <w:szCs w:val="18"/>
              </w:rPr>
              <w:t xml:space="preserve"> </w:t>
            </w:r>
            <w:r w:rsidRPr="00025827">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3525A6E" w14:textId="77777777" w:rsidR="003C522D" w:rsidRPr="00025827" w:rsidRDefault="003C522D" w:rsidP="003C522D">
            <w:pPr>
              <w:pStyle w:val="ListParagraph"/>
              <w:numPr>
                <w:ilvl w:val="0"/>
                <w:numId w:val="15"/>
              </w:numPr>
              <w:contextualSpacing/>
              <w:rPr>
                <w:rFonts w:ascii="GHEA Grapalat" w:hAnsi="GHEA Grapalat"/>
                <w:color w:val="000000"/>
                <w:sz w:val="18"/>
                <w:szCs w:val="18"/>
                <w:shd w:val="clear" w:color="auto" w:fill="FFFFFF"/>
              </w:rPr>
            </w:pPr>
            <w:r w:rsidRPr="00025827">
              <w:rPr>
                <w:rFonts w:ascii="GHEA Grapalat" w:hAnsi="GHEA Grapalat"/>
                <w:color w:val="000000"/>
                <w:sz w:val="18"/>
                <w:szCs w:val="18"/>
                <w:shd w:val="clear" w:color="auto" w:fill="FFFFFF"/>
              </w:rPr>
              <w:t>Նախագծով նախատեսված նյութերի և սարքավորումների երաշ</w:t>
            </w:r>
            <w:r w:rsidRPr="00025827">
              <w:rPr>
                <w:rFonts w:ascii="GHEA Grapalat" w:hAnsi="GHEA Grapalat"/>
                <w:color w:val="000000"/>
                <w:sz w:val="18"/>
                <w:szCs w:val="18"/>
                <w:shd w:val="clear" w:color="auto" w:fill="FFFFFF"/>
                <w:lang w:val="hy-AM"/>
              </w:rPr>
              <w:t>խ</w:t>
            </w:r>
            <w:r w:rsidRPr="00025827">
              <w:rPr>
                <w:rFonts w:ascii="GHEA Grapalat" w:hAnsi="GHEA Grapalat"/>
                <w:color w:val="000000"/>
                <w:sz w:val="18"/>
                <w:szCs w:val="18"/>
                <w:shd w:val="clear" w:color="auto" w:fill="FFFFFF"/>
              </w:rPr>
              <w:t>իքային ժամկետների ցանկ</w:t>
            </w:r>
          </w:p>
          <w:p w14:paraId="0963E4AA" w14:textId="77777777" w:rsidR="003C522D" w:rsidRPr="00025827" w:rsidRDefault="003C522D" w:rsidP="003C522D">
            <w:pPr>
              <w:pStyle w:val="ListParagraph"/>
              <w:numPr>
                <w:ilvl w:val="0"/>
                <w:numId w:val="15"/>
              </w:numPr>
              <w:contextualSpacing/>
              <w:rPr>
                <w:rFonts w:ascii="GHEA Grapalat" w:hAnsi="GHEA Grapalat"/>
                <w:color w:val="000000"/>
                <w:sz w:val="18"/>
                <w:szCs w:val="18"/>
                <w:shd w:val="clear" w:color="auto" w:fill="FFFFFF"/>
              </w:rPr>
            </w:pPr>
            <w:r w:rsidRPr="00025827">
              <w:rPr>
                <w:rFonts w:ascii="GHEA Grapalat" w:hAnsi="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3C522D" w:rsidRPr="00025827" w14:paraId="229E0766" w14:textId="77777777" w:rsidTr="003C522D">
        <w:trPr>
          <w:trHeight w:val="1520"/>
        </w:trPr>
        <w:tc>
          <w:tcPr>
            <w:tcW w:w="648" w:type="dxa"/>
            <w:vAlign w:val="center"/>
          </w:tcPr>
          <w:p w14:paraId="5B141E1A"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2DD3B7CB" w14:textId="77777777" w:rsidR="003C522D" w:rsidRPr="00025827" w:rsidRDefault="003C522D" w:rsidP="003C522D">
            <w:pPr>
              <w:pStyle w:val="NormalWeb"/>
              <w:shd w:val="clear" w:color="auto" w:fill="FFFFFF"/>
              <w:tabs>
                <w:tab w:val="left" w:pos="352"/>
              </w:tabs>
              <w:spacing w:before="0" w:beforeAutospacing="0" w:after="0" w:afterAutospacing="0" w:line="276" w:lineRule="auto"/>
              <w:ind w:left="68"/>
              <w:jc w:val="both"/>
              <w:rPr>
                <w:rFonts w:ascii="GHEA Grapalat" w:eastAsiaTheme="minorEastAsia" w:hAnsi="GHEA Grapalat" w:cs="Sylfaen"/>
                <w:b/>
                <w:sz w:val="18"/>
                <w:szCs w:val="18"/>
              </w:rPr>
            </w:pPr>
            <w:r w:rsidRPr="00025827">
              <w:rPr>
                <w:rFonts w:ascii="GHEA Grapalat" w:eastAsiaTheme="minorEastAsia" w:hAnsi="GHEA Grapalat" w:cs="Sylfaen"/>
                <w:b/>
                <w:sz w:val="18"/>
                <w:szCs w:val="18"/>
              </w:rPr>
              <w:t>Համաձայնեցումներ</w:t>
            </w:r>
          </w:p>
          <w:p w14:paraId="2E3EB340" w14:textId="77777777" w:rsidR="003C522D" w:rsidRPr="00025827" w:rsidRDefault="003C522D" w:rsidP="003C522D">
            <w:pPr>
              <w:rPr>
                <w:rFonts w:ascii="GHEA Grapalat" w:hAnsi="GHEA Grapalat" w:cs="Sylfaen"/>
                <w:b/>
                <w:sz w:val="18"/>
                <w:szCs w:val="18"/>
                <w:lang w:val="hy-AM"/>
              </w:rPr>
            </w:pPr>
          </w:p>
        </w:tc>
        <w:tc>
          <w:tcPr>
            <w:tcW w:w="7043" w:type="dxa"/>
          </w:tcPr>
          <w:p w14:paraId="366F632F" w14:textId="77777777" w:rsidR="003C522D" w:rsidRPr="00025827" w:rsidRDefault="003C522D" w:rsidP="003C522D">
            <w:pPr>
              <w:pStyle w:val="NormalWeb"/>
              <w:numPr>
                <w:ilvl w:val="0"/>
                <w:numId w:val="16"/>
              </w:numPr>
              <w:shd w:val="clear" w:color="auto" w:fill="FFFFFF"/>
              <w:tabs>
                <w:tab w:val="left" w:pos="352"/>
              </w:tabs>
              <w:spacing w:line="276" w:lineRule="auto"/>
              <w:ind w:left="68" w:firstLine="0"/>
              <w:rPr>
                <w:rFonts w:ascii="GHEA Grapalat" w:eastAsia="Calibri" w:hAnsi="GHEA Grapalat" w:cs="Sylfaen"/>
                <w:sz w:val="18"/>
                <w:szCs w:val="18"/>
                <w:lang w:val="hy-AM"/>
              </w:rPr>
            </w:pPr>
            <w:r w:rsidRPr="00025827">
              <w:rPr>
                <w:rFonts w:ascii="GHEA Grapalat" w:eastAsia="Calibri" w:hAnsi="GHEA Grapalat" w:cs="Sylfaen"/>
                <w:sz w:val="18"/>
                <w:szCs w:val="18"/>
                <w:lang w:val="hy-AM"/>
              </w:rPr>
              <w:t>ՀՀ առողջապահության նախարարություն</w:t>
            </w:r>
          </w:p>
          <w:p w14:paraId="6A3CE01B" w14:textId="77777777" w:rsidR="003C522D" w:rsidRPr="00025827" w:rsidRDefault="003C522D" w:rsidP="003C522D">
            <w:pPr>
              <w:pStyle w:val="NormalWeb"/>
              <w:numPr>
                <w:ilvl w:val="0"/>
                <w:numId w:val="16"/>
              </w:numPr>
              <w:shd w:val="clear" w:color="auto" w:fill="FFFFFF"/>
              <w:tabs>
                <w:tab w:val="left" w:pos="352"/>
              </w:tabs>
              <w:spacing w:line="276" w:lineRule="auto"/>
              <w:ind w:left="68" w:firstLine="0"/>
              <w:rPr>
                <w:rFonts w:ascii="GHEA Grapalat" w:eastAsia="Calibri" w:hAnsi="GHEA Grapalat" w:cs="Sylfaen"/>
                <w:sz w:val="18"/>
                <w:szCs w:val="18"/>
                <w:lang w:val="hy-AM"/>
              </w:rPr>
            </w:pPr>
            <w:r w:rsidRPr="00025827">
              <w:rPr>
                <w:rFonts w:ascii="GHEA Grapalat" w:eastAsia="Calibri" w:hAnsi="GHEA Grapalat" w:cs="Sylfaen"/>
                <w:sz w:val="18"/>
                <w:szCs w:val="18"/>
                <w:lang w:val="hy-AM"/>
              </w:rPr>
              <w:t>ՀՀ առողջապահության և աշխատանքի տեսչական մարմին</w:t>
            </w:r>
          </w:p>
          <w:p w14:paraId="3C6E6A70" w14:textId="77777777" w:rsidR="003C522D" w:rsidRPr="00025827" w:rsidRDefault="003C522D" w:rsidP="003C522D">
            <w:pPr>
              <w:pStyle w:val="NormalWeb"/>
              <w:numPr>
                <w:ilvl w:val="0"/>
                <w:numId w:val="16"/>
              </w:numPr>
              <w:shd w:val="clear" w:color="auto" w:fill="FFFFFF"/>
              <w:tabs>
                <w:tab w:val="left" w:pos="352"/>
              </w:tabs>
              <w:spacing w:line="276" w:lineRule="auto"/>
              <w:ind w:left="68" w:firstLine="0"/>
              <w:rPr>
                <w:rFonts w:ascii="GHEA Grapalat" w:eastAsia="Calibri" w:hAnsi="GHEA Grapalat" w:cs="Sylfaen"/>
                <w:sz w:val="18"/>
                <w:szCs w:val="18"/>
                <w:lang w:val="hy-AM"/>
              </w:rPr>
            </w:pPr>
            <w:r w:rsidRPr="00025827">
              <w:rPr>
                <w:rFonts w:ascii="GHEA Grapalat" w:eastAsia="Calibri" w:hAnsi="GHEA Grapalat" w:cs="Sylfaen"/>
                <w:sz w:val="18"/>
                <w:szCs w:val="18"/>
                <w:lang w:val="hy-AM"/>
              </w:rPr>
              <w:t>ՀՀ քաղաքաշինության, տեխնիկական և հրդեհային անվտանգության տեսչական մարմին</w:t>
            </w:r>
          </w:p>
          <w:p w14:paraId="72F6237A" w14:textId="77777777" w:rsidR="003C522D" w:rsidRPr="00025827" w:rsidRDefault="003C522D" w:rsidP="003C522D">
            <w:pPr>
              <w:pStyle w:val="NormalWeb"/>
              <w:numPr>
                <w:ilvl w:val="0"/>
                <w:numId w:val="16"/>
              </w:numPr>
              <w:shd w:val="clear" w:color="auto" w:fill="FFFFFF"/>
              <w:tabs>
                <w:tab w:val="left" w:pos="352"/>
              </w:tabs>
              <w:spacing w:line="276" w:lineRule="auto"/>
              <w:ind w:left="68" w:firstLine="0"/>
              <w:rPr>
                <w:rFonts w:ascii="GHEA Grapalat" w:eastAsia="Calibri" w:hAnsi="GHEA Grapalat" w:cs="Sylfaen"/>
                <w:sz w:val="18"/>
                <w:szCs w:val="18"/>
                <w:lang w:val="hy-AM"/>
              </w:rPr>
            </w:pPr>
            <w:r w:rsidRPr="00025827">
              <w:rPr>
                <w:rFonts w:ascii="GHEA Grapalat" w:eastAsia="Calibri" w:hAnsi="GHEA Grapalat" w:cs="Sylfaen"/>
                <w:sz w:val="18"/>
                <w:szCs w:val="18"/>
                <w:lang w:val="hy-AM"/>
              </w:rPr>
              <w:t>Ինժեներական հաղորդակցուղիների մատակարար կազմակերպություններ՝ ջրամատակարարում, գազամատակարարում, էլեկտրամատակարարում, կապի համակարգեր</w:t>
            </w:r>
          </w:p>
          <w:p w14:paraId="67BBE286" w14:textId="77777777" w:rsidR="003C522D" w:rsidRPr="00025827" w:rsidRDefault="003C522D" w:rsidP="003C522D">
            <w:pPr>
              <w:pStyle w:val="NormalWeb"/>
              <w:numPr>
                <w:ilvl w:val="0"/>
                <w:numId w:val="16"/>
              </w:numPr>
              <w:shd w:val="clear" w:color="auto" w:fill="FFFFFF"/>
              <w:tabs>
                <w:tab w:val="left" w:pos="352"/>
              </w:tabs>
              <w:spacing w:line="276" w:lineRule="auto"/>
              <w:ind w:left="68" w:firstLine="0"/>
              <w:rPr>
                <w:rFonts w:ascii="GHEA Grapalat" w:eastAsia="Calibri" w:hAnsi="GHEA Grapalat" w:cs="Sylfaen"/>
                <w:sz w:val="18"/>
                <w:szCs w:val="18"/>
                <w:lang w:val="hy-AM"/>
              </w:rPr>
            </w:pPr>
            <w:r w:rsidRPr="00025827">
              <w:rPr>
                <w:rFonts w:ascii="GHEA Grapalat" w:eastAsia="Calibri" w:hAnsi="GHEA Grapalat" w:cs="Sylfaen"/>
                <w:sz w:val="18"/>
                <w:szCs w:val="18"/>
                <w:lang w:val="hy-AM"/>
              </w:rPr>
              <w:t>ՀՀ շրջակա միջավայրի նախարարություն,</w:t>
            </w:r>
          </w:p>
          <w:p w14:paraId="2DEE1B67" w14:textId="77777777" w:rsidR="003C522D" w:rsidRPr="00025827" w:rsidRDefault="003C522D" w:rsidP="003C522D">
            <w:pPr>
              <w:pStyle w:val="NormalWeb"/>
              <w:numPr>
                <w:ilvl w:val="0"/>
                <w:numId w:val="16"/>
              </w:numPr>
              <w:shd w:val="clear" w:color="auto" w:fill="FFFFFF"/>
              <w:spacing w:after="0" w:afterAutospacing="0" w:line="276" w:lineRule="auto"/>
              <w:ind w:left="352" w:hanging="284"/>
              <w:jc w:val="both"/>
              <w:rPr>
                <w:rFonts w:ascii="GHEA Grapalat" w:hAnsi="GHEA Grapalat" w:cs="Sylfaen"/>
                <w:b/>
                <w:sz w:val="18"/>
                <w:szCs w:val="18"/>
                <w:u w:val="single"/>
                <w:lang w:val="hy-AM"/>
              </w:rPr>
            </w:pPr>
            <w:r w:rsidRPr="00025827">
              <w:rPr>
                <w:rFonts w:ascii="GHEA Grapalat" w:eastAsia="Calibri" w:hAnsi="GHEA Grapalat" w:cs="Sylfaen"/>
                <w:sz w:val="18"/>
                <w:szCs w:val="18"/>
                <w:lang w:val="hy-AM"/>
              </w:rPr>
              <w:t>Մարզպետարան և համայնքապետարան և այլն:</w:t>
            </w:r>
          </w:p>
        </w:tc>
      </w:tr>
      <w:tr w:rsidR="003C522D" w:rsidRPr="00025827" w14:paraId="050B608F" w14:textId="77777777" w:rsidTr="003C522D">
        <w:trPr>
          <w:trHeight w:val="1253"/>
        </w:trPr>
        <w:tc>
          <w:tcPr>
            <w:tcW w:w="648" w:type="dxa"/>
            <w:vAlign w:val="center"/>
          </w:tcPr>
          <w:p w14:paraId="238EAAC0"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3339414C" w14:textId="77777777" w:rsidR="003C522D" w:rsidRPr="00025827" w:rsidRDefault="003C522D" w:rsidP="003C522D">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u w:val="single"/>
              </w:rPr>
            </w:pPr>
            <w:r w:rsidRPr="00025827">
              <w:rPr>
                <w:rFonts w:ascii="GHEA Grapalat" w:eastAsiaTheme="minorEastAsia" w:hAnsi="GHEA Grapalat" w:cs="Sylfaen"/>
                <w:b/>
                <w:sz w:val="18"/>
                <w:szCs w:val="18"/>
                <w:lang w:val="hy-AM"/>
              </w:rPr>
              <w:t>Ծ</w:t>
            </w:r>
            <w:r w:rsidRPr="00025827">
              <w:rPr>
                <w:rFonts w:ascii="GHEA Grapalat" w:eastAsiaTheme="minorEastAsia" w:hAnsi="GHEA Grapalat" w:cs="Sylfaen"/>
                <w:b/>
                <w:sz w:val="18"/>
                <w:szCs w:val="18"/>
              </w:rPr>
              <w:t>առայությունների  մատուցման ժամկետ (տեվողություն)</w:t>
            </w:r>
          </w:p>
        </w:tc>
        <w:tc>
          <w:tcPr>
            <w:tcW w:w="7043" w:type="dxa"/>
          </w:tcPr>
          <w:p w14:paraId="368AC745" w14:textId="77777777" w:rsidR="003C522D" w:rsidRPr="00025827" w:rsidRDefault="003C522D" w:rsidP="003C522D">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lang w:val="hy-AM"/>
              </w:rPr>
            </w:pPr>
            <w:r w:rsidRPr="00025827">
              <w:rPr>
                <w:rFonts w:ascii="GHEA Grapalat" w:hAnsi="GHEA Grapalat" w:cs="Sylfaen"/>
                <w:sz w:val="18"/>
                <w:szCs w:val="18"/>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w:t>
            </w:r>
            <w:r w:rsidRPr="00025827">
              <w:rPr>
                <w:rFonts w:ascii="GHEA Grapalat" w:hAnsi="GHEA Grapalat" w:cs="Sylfaen"/>
                <w:b/>
                <w:sz w:val="18"/>
                <w:szCs w:val="18"/>
                <w:lang w:val="hy-AM"/>
              </w:rPr>
              <w:t xml:space="preserve"> 180 օրացուցային օր</w:t>
            </w:r>
            <w:r w:rsidRPr="00025827">
              <w:rPr>
                <w:rFonts w:ascii="GHEA Grapalat" w:hAnsi="GHEA Grapalat" w:cs="Sylfaen"/>
                <w:sz w:val="18"/>
                <w:szCs w:val="18"/>
                <w:lang w:val="hy-AM"/>
              </w:rPr>
              <w:t xml:space="preserve">, որից </w:t>
            </w:r>
            <w:r w:rsidRPr="00025827">
              <w:rPr>
                <w:rFonts w:ascii="GHEA Grapalat" w:hAnsi="GHEA Grapalat" w:cs="Sylfaen"/>
                <w:b/>
                <w:sz w:val="18"/>
                <w:szCs w:val="18"/>
                <w:lang w:val="hy-AM"/>
              </w:rPr>
              <w:t>60 օր</w:t>
            </w:r>
            <w:r w:rsidRPr="00025827">
              <w:rPr>
                <w:rFonts w:ascii="GHEA Grapalat" w:hAnsi="GHEA Grapalat" w:cs="Sylfaen"/>
                <w:sz w:val="18"/>
                <w:szCs w:val="18"/>
                <w:lang w:val="hy-AM"/>
              </w:rPr>
              <w:t xml:space="preserve"> </w:t>
            </w:r>
            <w:r w:rsidRPr="00025827">
              <w:rPr>
                <w:rFonts w:ascii="GHEA Grapalat" w:hAnsi="GHEA Grapalat" w:cs="Sylfaen"/>
                <w:b/>
                <w:sz w:val="18"/>
                <w:szCs w:val="18"/>
                <w:lang w:val="hy-AM"/>
              </w:rPr>
              <w:t>Փուլ 1-ի «Նախագծի» համար։</w:t>
            </w:r>
          </w:p>
        </w:tc>
      </w:tr>
      <w:tr w:rsidR="003C522D" w:rsidRPr="00025827" w14:paraId="3A03CD20" w14:textId="77777777" w:rsidTr="003C522D">
        <w:trPr>
          <w:trHeight w:val="710"/>
        </w:trPr>
        <w:tc>
          <w:tcPr>
            <w:tcW w:w="648" w:type="dxa"/>
            <w:vAlign w:val="center"/>
          </w:tcPr>
          <w:p w14:paraId="20841429"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060623F1" w14:textId="77777777" w:rsidR="003C522D" w:rsidRPr="00025827" w:rsidRDefault="003C522D" w:rsidP="003C522D">
            <w:pPr>
              <w:spacing w:line="276" w:lineRule="auto"/>
              <w:ind w:firstLine="130"/>
              <w:jc w:val="both"/>
              <w:rPr>
                <w:rFonts w:ascii="GHEA Grapalat" w:hAnsi="GHEA Grapalat" w:cs="Sylfaen"/>
                <w:b/>
                <w:sz w:val="18"/>
                <w:szCs w:val="18"/>
              </w:rPr>
            </w:pPr>
            <w:r w:rsidRPr="00025827">
              <w:rPr>
                <w:rFonts w:ascii="GHEA Grapalat" w:hAnsi="GHEA Grapalat" w:cs="Sylfaen"/>
                <w:b/>
                <w:sz w:val="18"/>
                <w:szCs w:val="18"/>
                <w:lang w:val="hy-AM"/>
              </w:rPr>
              <w:t>Ն</w:t>
            </w:r>
            <w:r w:rsidRPr="00025827">
              <w:rPr>
                <w:rFonts w:ascii="GHEA Grapalat" w:hAnsi="GHEA Grapalat" w:cs="Sylfaen"/>
                <w:b/>
                <w:sz w:val="18"/>
                <w:szCs w:val="18"/>
              </w:rPr>
              <w:t>ախագծի լրամշակում</w:t>
            </w:r>
          </w:p>
          <w:p w14:paraId="349D8D1F" w14:textId="77777777" w:rsidR="003C522D" w:rsidRPr="00025827" w:rsidRDefault="003C522D" w:rsidP="003C522D">
            <w:pPr>
              <w:shd w:val="clear" w:color="auto" w:fill="FFFFFF"/>
              <w:ind w:firstLine="130"/>
              <w:jc w:val="both"/>
              <w:rPr>
                <w:rFonts w:ascii="GHEA Grapalat" w:hAnsi="GHEA Grapalat" w:cs="Sylfaen"/>
                <w:b/>
                <w:sz w:val="18"/>
                <w:szCs w:val="18"/>
                <w:lang w:val="hy-AM"/>
              </w:rPr>
            </w:pPr>
          </w:p>
        </w:tc>
        <w:tc>
          <w:tcPr>
            <w:tcW w:w="7043" w:type="dxa"/>
          </w:tcPr>
          <w:p w14:paraId="1B3BBD6C" w14:textId="77777777" w:rsidR="003C522D" w:rsidRPr="00025827" w:rsidRDefault="003C522D" w:rsidP="003C522D">
            <w:pPr>
              <w:pStyle w:val="ListParagraph"/>
              <w:ind w:left="358"/>
              <w:jc w:val="both"/>
              <w:rPr>
                <w:rFonts w:ascii="GHEA Grapalat" w:hAnsi="GHEA Grapalat" w:cs="Sylfaen"/>
                <w:sz w:val="18"/>
                <w:szCs w:val="18"/>
                <w:lang w:val="hy-AM"/>
              </w:rPr>
            </w:pPr>
            <w:r w:rsidRPr="00025827">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5DDEA5EF" w14:textId="77777777" w:rsidR="003C522D" w:rsidRPr="00025827" w:rsidRDefault="003C522D" w:rsidP="003C522D">
            <w:pPr>
              <w:pStyle w:val="ListParagraph"/>
              <w:ind w:left="358"/>
              <w:jc w:val="both"/>
              <w:rPr>
                <w:rFonts w:ascii="GHEA Grapalat" w:hAnsi="GHEA Grapalat" w:cs="Sylfaen"/>
                <w:sz w:val="18"/>
                <w:szCs w:val="18"/>
                <w:lang w:val="hy-AM"/>
              </w:rPr>
            </w:pPr>
            <w:r w:rsidRPr="00025827">
              <w:rPr>
                <w:rFonts w:ascii="GHEA Grapalat" w:hAnsi="GHEA Grapalat" w:cs="Sylfaen"/>
                <w:sz w:val="18"/>
                <w:szCs w:val="18"/>
                <w:lang w:val="hy-AM"/>
              </w:rPr>
              <w:t xml:space="preserve">Ըստ անհրաժեշտության, եթե </w:t>
            </w:r>
          </w:p>
          <w:p w14:paraId="4190A986" w14:textId="77777777" w:rsidR="003C522D" w:rsidRPr="00025827" w:rsidRDefault="003C522D" w:rsidP="003C522D">
            <w:pPr>
              <w:pStyle w:val="ListParagraph"/>
              <w:numPr>
                <w:ilvl w:val="0"/>
                <w:numId w:val="19"/>
              </w:numPr>
              <w:ind w:left="358"/>
              <w:contextualSpacing/>
              <w:jc w:val="both"/>
              <w:rPr>
                <w:rFonts w:ascii="GHEA Grapalat" w:hAnsi="GHEA Grapalat" w:cs="Sylfaen"/>
                <w:sz w:val="18"/>
                <w:szCs w:val="18"/>
                <w:lang w:val="hy-AM"/>
              </w:rPr>
            </w:pPr>
            <w:r w:rsidRPr="00025827">
              <w:rPr>
                <w:rFonts w:ascii="GHEA Grapalat" w:hAnsi="GHEA Grapalat" w:cs="Sylfaen"/>
                <w:sz w:val="18"/>
                <w:szCs w:val="18"/>
                <w:lang w:val="hy-AM"/>
              </w:rPr>
              <w:t xml:space="preserve">պատվիրատուի նախաձեռնությամբ իրականացվող քաղաքաշինական </w:t>
            </w:r>
            <w:r w:rsidRPr="00025827">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025827">
              <w:rPr>
                <w:rFonts w:ascii="GHEA Grapalat" w:hAnsi="GHEA Grapalat" w:cs="Sylfaen"/>
                <w:b/>
                <w:sz w:val="18"/>
                <w:szCs w:val="18"/>
                <w:lang w:val="hy-AM"/>
              </w:rPr>
              <w:t>,</w:t>
            </w:r>
            <w:r w:rsidRPr="00025827">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5C46281" w14:textId="77777777" w:rsidR="003C522D" w:rsidRPr="00025827" w:rsidRDefault="003C522D" w:rsidP="003C522D">
            <w:pPr>
              <w:pStyle w:val="ListParagraph"/>
              <w:numPr>
                <w:ilvl w:val="0"/>
                <w:numId w:val="19"/>
              </w:numPr>
              <w:ind w:left="358"/>
              <w:contextualSpacing/>
              <w:jc w:val="both"/>
              <w:rPr>
                <w:rFonts w:ascii="GHEA Grapalat" w:hAnsi="GHEA Grapalat" w:cs="Sylfaen"/>
                <w:sz w:val="18"/>
                <w:szCs w:val="18"/>
                <w:lang w:val="hy-AM"/>
              </w:rPr>
            </w:pPr>
            <w:r w:rsidRPr="00025827">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3C522D" w:rsidRPr="00025827" w14:paraId="7C902AEF" w14:textId="77777777" w:rsidTr="003C522D">
        <w:trPr>
          <w:trHeight w:val="1253"/>
        </w:trPr>
        <w:tc>
          <w:tcPr>
            <w:tcW w:w="648" w:type="dxa"/>
            <w:vAlign w:val="center"/>
          </w:tcPr>
          <w:p w14:paraId="3EE10B6F" w14:textId="77777777" w:rsidR="003C522D" w:rsidRPr="00025827" w:rsidRDefault="003C522D" w:rsidP="003C522D">
            <w:pPr>
              <w:pStyle w:val="ListParagraph"/>
              <w:numPr>
                <w:ilvl w:val="0"/>
                <w:numId w:val="22"/>
              </w:numPr>
              <w:ind w:left="810"/>
              <w:contextualSpacing/>
              <w:jc w:val="center"/>
              <w:rPr>
                <w:rFonts w:ascii="GHEA Grapalat" w:hAnsi="GHEA Grapalat"/>
                <w:sz w:val="18"/>
                <w:szCs w:val="18"/>
                <w:lang w:val="hy-AM"/>
              </w:rPr>
            </w:pPr>
          </w:p>
        </w:tc>
        <w:tc>
          <w:tcPr>
            <w:tcW w:w="2587" w:type="dxa"/>
            <w:vAlign w:val="center"/>
          </w:tcPr>
          <w:p w14:paraId="5A806DC0" w14:textId="77777777" w:rsidR="003C522D" w:rsidRPr="00025827" w:rsidRDefault="003C522D" w:rsidP="003C522D">
            <w:pPr>
              <w:spacing w:line="276" w:lineRule="auto"/>
              <w:jc w:val="both"/>
              <w:rPr>
                <w:rFonts w:ascii="GHEA Grapalat" w:hAnsi="GHEA Grapalat" w:cs="Sylfaen"/>
                <w:b/>
                <w:sz w:val="18"/>
                <w:szCs w:val="18"/>
                <w:lang w:val="hy-AM"/>
              </w:rPr>
            </w:pPr>
            <w:r w:rsidRPr="00025827">
              <w:rPr>
                <w:rFonts w:ascii="GHEA Grapalat" w:hAnsi="GHEA Grapalat" w:cs="Sylfaen"/>
                <w:b/>
                <w:sz w:val="18"/>
                <w:szCs w:val="18"/>
                <w:lang w:val="hy-AM"/>
              </w:rPr>
              <w:t>Մատուցման  ծառայությունների ֆինանսական ապահովում</w:t>
            </w:r>
          </w:p>
          <w:p w14:paraId="0BFF4315" w14:textId="77777777" w:rsidR="003C522D" w:rsidRPr="00025827" w:rsidRDefault="003C522D" w:rsidP="003C522D">
            <w:pPr>
              <w:shd w:val="clear" w:color="auto" w:fill="FFFFFF"/>
              <w:ind w:firstLine="130"/>
              <w:jc w:val="both"/>
              <w:rPr>
                <w:rFonts w:ascii="GHEA Grapalat" w:hAnsi="GHEA Grapalat" w:cs="Sylfaen"/>
                <w:b/>
                <w:sz w:val="18"/>
                <w:szCs w:val="18"/>
                <w:lang w:val="hy-AM"/>
              </w:rPr>
            </w:pPr>
          </w:p>
        </w:tc>
        <w:tc>
          <w:tcPr>
            <w:tcW w:w="7043" w:type="dxa"/>
          </w:tcPr>
          <w:p w14:paraId="5ABD386C" w14:textId="77777777" w:rsidR="003C522D" w:rsidRPr="00025827" w:rsidRDefault="003C522D" w:rsidP="003C522D">
            <w:pPr>
              <w:pStyle w:val="NormalWeb"/>
              <w:rPr>
                <w:rFonts w:ascii="GHEA Grapalat" w:hAnsi="GHEA Grapalat" w:cs="Sylfaen"/>
                <w:b/>
                <w:sz w:val="18"/>
                <w:szCs w:val="18"/>
                <w:lang w:val="hy-AM"/>
              </w:rPr>
            </w:pPr>
            <w:r w:rsidRPr="00025827">
              <w:rPr>
                <w:rFonts w:ascii="GHEA Grapalat" w:hAnsi="GHEA Grapalat" w:cs="Sylfaen"/>
                <w:b/>
                <w:sz w:val="18"/>
                <w:szCs w:val="18"/>
                <w:lang w:val="hy-AM"/>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282A5F21" w14:textId="77777777" w:rsidR="003C522D" w:rsidRPr="00025827" w:rsidRDefault="003C522D" w:rsidP="00FC2324">
            <w:pPr>
              <w:pStyle w:val="NormalWeb"/>
              <w:ind w:right="-89"/>
              <w:rPr>
                <w:rFonts w:ascii="GHEA Grapalat" w:hAnsi="GHEA Grapalat" w:cs="Sylfaen"/>
                <w:b/>
                <w:sz w:val="18"/>
                <w:szCs w:val="18"/>
                <w:lang w:val="hy-AM"/>
              </w:rPr>
            </w:pPr>
            <w:r w:rsidRPr="00025827">
              <w:rPr>
                <w:rFonts w:ascii="GHEA Grapalat" w:hAnsi="GHEA Grapalat" w:cs="Sylfaen"/>
                <w:sz w:val="18"/>
                <w:szCs w:val="18"/>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CE5BF4A" w14:textId="77777777" w:rsidR="003C522D" w:rsidRPr="00025827" w:rsidRDefault="003C522D" w:rsidP="003C522D">
      <w:pPr>
        <w:spacing w:before="240"/>
        <w:ind w:left="29"/>
        <w:rPr>
          <w:rFonts w:ascii="GHEA Grapalat" w:hAnsi="GHEA Grapalat" w:cs="Arial"/>
          <w:b/>
          <w:sz w:val="18"/>
          <w:szCs w:val="18"/>
          <w:lang w:val="hy-AM"/>
        </w:rPr>
      </w:pPr>
      <w:r w:rsidRPr="00025827">
        <w:rPr>
          <w:rFonts w:ascii="GHEA Grapalat" w:hAnsi="GHEA Grapalat" w:cs="Arial"/>
          <w:b/>
          <w:sz w:val="18"/>
          <w:szCs w:val="18"/>
          <w:lang w:val="hy-AM"/>
        </w:rPr>
        <w:t>Ավարտված</w:t>
      </w:r>
      <w:r w:rsidRPr="00025827">
        <w:rPr>
          <w:rFonts w:ascii="GHEA Grapalat" w:hAnsi="GHEA Grapalat"/>
          <w:b/>
          <w:sz w:val="18"/>
          <w:szCs w:val="18"/>
          <w:lang w:val="hy-AM"/>
        </w:rPr>
        <w:t xml:space="preserve"> </w:t>
      </w:r>
      <w:r w:rsidRPr="00025827">
        <w:rPr>
          <w:rFonts w:ascii="GHEA Grapalat" w:hAnsi="GHEA Grapalat" w:cs="Arial"/>
          <w:b/>
          <w:sz w:val="18"/>
          <w:szCs w:val="18"/>
          <w:lang w:val="hy-AM"/>
        </w:rPr>
        <w:t>նախագիծը</w:t>
      </w:r>
      <w:r w:rsidRPr="00025827">
        <w:rPr>
          <w:rFonts w:ascii="GHEA Grapalat" w:hAnsi="GHEA Grapalat"/>
          <w:b/>
          <w:sz w:val="18"/>
          <w:szCs w:val="18"/>
          <w:lang w:val="hy-AM"/>
        </w:rPr>
        <w:t xml:space="preserve"> </w:t>
      </w:r>
      <w:r w:rsidRPr="00025827">
        <w:rPr>
          <w:rFonts w:ascii="GHEA Grapalat" w:hAnsi="GHEA Grapalat" w:cs="Arial"/>
          <w:b/>
          <w:sz w:val="18"/>
          <w:szCs w:val="18"/>
          <w:lang w:val="hy-AM"/>
        </w:rPr>
        <w:t>ներկայացվում</w:t>
      </w:r>
      <w:r w:rsidRPr="00025827">
        <w:rPr>
          <w:rFonts w:ascii="GHEA Grapalat" w:hAnsi="GHEA Grapalat"/>
          <w:b/>
          <w:sz w:val="18"/>
          <w:szCs w:val="18"/>
          <w:lang w:val="hy-AM"/>
        </w:rPr>
        <w:t xml:space="preserve"> </w:t>
      </w:r>
      <w:r w:rsidRPr="00025827">
        <w:rPr>
          <w:rFonts w:ascii="GHEA Grapalat" w:hAnsi="GHEA Grapalat" w:cs="Arial"/>
          <w:b/>
          <w:sz w:val="18"/>
          <w:szCs w:val="18"/>
          <w:lang w:val="hy-AM"/>
        </w:rPr>
        <w:t>է</w:t>
      </w:r>
      <w:r w:rsidRPr="00025827">
        <w:rPr>
          <w:rFonts w:ascii="GHEA Grapalat" w:hAnsi="GHEA Grapalat"/>
          <w:b/>
          <w:sz w:val="18"/>
          <w:szCs w:val="18"/>
          <w:lang w:val="hy-AM"/>
        </w:rPr>
        <w:t xml:space="preserve"> </w:t>
      </w:r>
      <w:r w:rsidRPr="00025827">
        <w:rPr>
          <w:rFonts w:ascii="GHEA Grapalat" w:hAnsi="GHEA Grapalat" w:cs="Arial"/>
          <w:b/>
          <w:sz w:val="18"/>
          <w:szCs w:val="18"/>
          <w:lang w:val="hy-AM"/>
        </w:rPr>
        <w:t>պատվիրատուին</w:t>
      </w:r>
      <w:r w:rsidRPr="00025827">
        <w:rPr>
          <w:rFonts w:ascii="GHEA Grapalat" w:hAnsi="GHEA Grapalat"/>
          <w:b/>
          <w:sz w:val="18"/>
          <w:szCs w:val="18"/>
          <w:lang w:val="hy-AM"/>
        </w:rPr>
        <w:t xml:space="preserve"> </w:t>
      </w:r>
      <w:r w:rsidRPr="00025827">
        <w:rPr>
          <w:rFonts w:ascii="GHEA Grapalat" w:hAnsi="GHEA Grapalat" w:cs="Arial"/>
          <w:b/>
          <w:sz w:val="18"/>
          <w:szCs w:val="18"/>
          <w:lang w:val="hy-AM"/>
        </w:rPr>
        <w:t>ստորև</w:t>
      </w:r>
      <w:r w:rsidRPr="00025827">
        <w:rPr>
          <w:rFonts w:ascii="GHEA Grapalat" w:hAnsi="GHEA Grapalat"/>
          <w:b/>
          <w:sz w:val="18"/>
          <w:szCs w:val="18"/>
          <w:lang w:val="hy-AM"/>
        </w:rPr>
        <w:t xml:space="preserve"> </w:t>
      </w:r>
      <w:r w:rsidRPr="00025827">
        <w:rPr>
          <w:rFonts w:ascii="GHEA Grapalat" w:hAnsi="GHEA Grapalat" w:cs="Arial"/>
          <w:b/>
          <w:sz w:val="18"/>
          <w:szCs w:val="18"/>
          <w:lang w:val="hy-AM"/>
        </w:rPr>
        <w:t>ներկայացվող պահանջներով</w:t>
      </w:r>
      <w:r w:rsidRPr="00025827">
        <w:rPr>
          <w:rFonts w:ascii="GHEA Grapalat" w:hAnsi="GHEA Grapalat"/>
          <w:b/>
          <w:sz w:val="18"/>
          <w:szCs w:val="18"/>
          <w:lang w:val="hy-AM"/>
        </w:rPr>
        <w:t xml:space="preserve"> </w:t>
      </w:r>
      <w:r w:rsidRPr="00025827">
        <w:rPr>
          <w:rFonts w:ascii="GHEA Grapalat" w:hAnsi="GHEA Grapalat" w:cs="Arial"/>
          <w:b/>
          <w:sz w:val="18"/>
          <w:szCs w:val="18"/>
          <w:lang w:val="hy-AM"/>
        </w:rPr>
        <w:t>քանակություններով՝</w:t>
      </w:r>
    </w:p>
    <w:tbl>
      <w:tblPr>
        <w:tblStyle w:val="TableGrid"/>
        <w:tblW w:w="0" w:type="auto"/>
        <w:tblInd w:w="29" w:type="dxa"/>
        <w:tblLook w:val="04A0" w:firstRow="1" w:lastRow="0" w:firstColumn="1" w:lastColumn="0" w:noHBand="0" w:noVBand="1"/>
      </w:tblPr>
      <w:tblGrid>
        <w:gridCol w:w="1113"/>
        <w:gridCol w:w="1643"/>
        <w:gridCol w:w="5490"/>
        <w:gridCol w:w="931"/>
        <w:gridCol w:w="1150"/>
      </w:tblGrid>
      <w:tr w:rsidR="003C522D" w:rsidRPr="00025827" w14:paraId="07D037A7" w14:textId="77777777" w:rsidTr="003C522D">
        <w:tc>
          <w:tcPr>
            <w:tcW w:w="1113" w:type="dxa"/>
            <w:vMerge w:val="restart"/>
          </w:tcPr>
          <w:p w14:paraId="34E84855" w14:textId="77777777" w:rsidR="003C522D" w:rsidRPr="00025827" w:rsidRDefault="003C522D" w:rsidP="003C522D">
            <w:pPr>
              <w:jc w:val="center"/>
              <w:rPr>
                <w:rFonts w:ascii="GHEA Grapalat" w:hAnsi="GHEA Grapalat"/>
                <w:sz w:val="18"/>
                <w:szCs w:val="18"/>
              </w:rPr>
            </w:pPr>
            <w:r w:rsidRPr="00025827">
              <w:rPr>
                <w:rFonts w:ascii="GHEA Grapalat" w:hAnsi="GHEA Grapalat" w:cs="Arial"/>
                <w:sz w:val="18"/>
                <w:szCs w:val="18"/>
              </w:rPr>
              <w:t>Գիրք</w:t>
            </w:r>
          </w:p>
        </w:tc>
        <w:tc>
          <w:tcPr>
            <w:tcW w:w="1643" w:type="dxa"/>
            <w:vMerge w:val="restart"/>
          </w:tcPr>
          <w:p w14:paraId="4E2BC589" w14:textId="77777777" w:rsidR="003C522D" w:rsidRPr="00025827" w:rsidRDefault="003C522D" w:rsidP="003C522D">
            <w:pPr>
              <w:jc w:val="center"/>
              <w:rPr>
                <w:rFonts w:ascii="GHEA Grapalat" w:hAnsi="GHEA Grapalat"/>
                <w:sz w:val="18"/>
                <w:szCs w:val="18"/>
              </w:rPr>
            </w:pPr>
            <w:r w:rsidRPr="00025827">
              <w:rPr>
                <w:rFonts w:ascii="GHEA Grapalat" w:hAnsi="GHEA Grapalat" w:cs="Arial"/>
                <w:sz w:val="18"/>
                <w:szCs w:val="18"/>
              </w:rPr>
              <w:t>Անվանում</w:t>
            </w:r>
          </w:p>
        </w:tc>
        <w:tc>
          <w:tcPr>
            <w:tcW w:w="5490" w:type="dxa"/>
            <w:vMerge w:val="restart"/>
          </w:tcPr>
          <w:p w14:paraId="0045FEC0" w14:textId="77777777" w:rsidR="003C522D" w:rsidRPr="00025827" w:rsidRDefault="003C522D" w:rsidP="003C522D">
            <w:pPr>
              <w:jc w:val="center"/>
              <w:rPr>
                <w:rFonts w:ascii="GHEA Grapalat" w:hAnsi="GHEA Grapalat"/>
                <w:sz w:val="18"/>
                <w:szCs w:val="18"/>
              </w:rPr>
            </w:pPr>
            <w:r w:rsidRPr="00025827">
              <w:rPr>
                <w:rFonts w:ascii="GHEA Grapalat" w:hAnsi="GHEA Grapalat" w:cs="Arial"/>
                <w:sz w:val="18"/>
                <w:szCs w:val="18"/>
              </w:rPr>
              <w:t>Բովանդակություն</w:t>
            </w:r>
          </w:p>
        </w:tc>
        <w:tc>
          <w:tcPr>
            <w:tcW w:w="1448" w:type="dxa"/>
            <w:gridSpan w:val="2"/>
          </w:tcPr>
          <w:p w14:paraId="184AC765" w14:textId="77777777" w:rsidR="003C522D" w:rsidRPr="00025827" w:rsidRDefault="003C522D" w:rsidP="003C522D">
            <w:pPr>
              <w:jc w:val="center"/>
              <w:rPr>
                <w:rFonts w:ascii="GHEA Grapalat" w:hAnsi="GHEA Grapalat"/>
                <w:sz w:val="18"/>
                <w:szCs w:val="18"/>
              </w:rPr>
            </w:pPr>
            <w:r w:rsidRPr="00025827">
              <w:rPr>
                <w:rFonts w:ascii="GHEA Grapalat" w:hAnsi="GHEA Grapalat" w:cs="Arial"/>
                <w:sz w:val="18"/>
                <w:szCs w:val="18"/>
              </w:rPr>
              <w:t>Քանակ</w:t>
            </w:r>
          </w:p>
        </w:tc>
      </w:tr>
      <w:tr w:rsidR="003C522D" w:rsidRPr="00025827" w14:paraId="3DB9E8ED" w14:textId="77777777" w:rsidTr="003C522D">
        <w:tc>
          <w:tcPr>
            <w:tcW w:w="1113" w:type="dxa"/>
            <w:vMerge/>
          </w:tcPr>
          <w:p w14:paraId="59F3A7DD" w14:textId="77777777" w:rsidR="003C522D" w:rsidRPr="00025827" w:rsidRDefault="003C522D" w:rsidP="003C522D">
            <w:pPr>
              <w:rPr>
                <w:rFonts w:ascii="GHEA Grapalat" w:hAnsi="GHEA Grapalat"/>
                <w:sz w:val="18"/>
                <w:szCs w:val="18"/>
              </w:rPr>
            </w:pPr>
          </w:p>
        </w:tc>
        <w:tc>
          <w:tcPr>
            <w:tcW w:w="1643" w:type="dxa"/>
            <w:vMerge/>
          </w:tcPr>
          <w:p w14:paraId="737B9D09" w14:textId="77777777" w:rsidR="003C522D" w:rsidRPr="00025827" w:rsidRDefault="003C522D" w:rsidP="003C522D">
            <w:pPr>
              <w:rPr>
                <w:rFonts w:ascii="GHEA Grapalat" w:hAnsi="GHEA Grapalat"/>
                <w:sz w:val="18"/>
                <w:szCs w:val="18"/>
              </w:rPr>
            </w:pPr>
          </w:p>
        </w:tc>
        <w:tc>
          <w:tcPr>
            <w:tcW w:w="5490" w:type="dxa"/>
            <w:vMerge/>
          </w:tcPr>
          <w:p w14:paraId="684446D2" w14:textId="77777777" w:rsidR="003C522D" w:rsidRPr="00025827" w:rsidRDefault="003C522D" w:rsidP="003C522D">
            <w:pPr>
              <w:rPr>
                <w:rFonts w:ascii="GHEA Grapalat" w:hAnsi="GHEA Grapalat"/>
                <w:sz w:val="18"/>
                <w:szCs w:val="18"/>
              </w:rPr>
            </w:pPr>
          </w:p>
        </w:tc>
        <w:tc>
          <w:tcPr>
            <w:tcW w:w="298" w:type="dxa"/>
          </w:tcPr>
          <w:p w14:paraId="1E5DDD81" w14:textId="77777777" w:rsidR="003C522D" w:rsidRPr="00025827" w:rsidRDefault="003C522D" w:rsidP="003C522D">
            <w:pPr>
              <w:jc w:val="center"/>
              <w:rPr>
                <w:rFonts w:ascii="GHEA Grapalat" w:hAnsi="GHEA Grapalat"/>
                <w:sz w:val="18"/>
                <w:szCs w:val="18"/>
              </w:rPr>
            </w:pPr>
            <w:r w:rsidRPr="00025827">
              <w:rPr>
                <w:rFonts w:ascii="GHEA Grapalat" w:hAnsi="GHEA Grapalat" w:cs="Arial"/>
                <w:sz w:val="18"/>
                <w:szCs w:val="18"/>
              </w:rPr>
              <w:t>Հայերեն</w:t>
            </w:r>
          </w:p>
        </w:tc>
        <w:tc>
          <w:tcPr>
            <w:tcW w:w="1150" w:type="dxa"/>
          </w:tcPr>
          <w:p w14:paraId="120750F8" w14:textId="77777777" w:rsidR="003C522D" w:rsidRPr="00025827" w:rsidRDefault="003C522D" w:rsidP="003C522D">
            <w:pPr>
              <w:jc w:val="center"/>
              <w:rPr>
                <w:rFonts w:ascii="GHEA Grapalat" w:hAnsi="GHEA Grapalat"/>
                <w:sz w:val="18"/>
                <w:szCs w:val="18"/>
              </w:rPr>
            </w:pPr>
            <w:r w:rsidRPr="00025827">
              <w:rPr>
                <w:rFonts w:ascii="GHEA Grapalat" w:hAnsi="GHEA Grapalat" w:cs="Arial"/>
                <w:sz w:val="18"/>
                <w:szCs w:val="18"/>
              </w:rPr>
              <w:t>Ռուսերեն</w:t>
            </w:r>
          </w:p>
        </w:tc>
      </w:tr>
      <w:tr w:rsidR="003C522D" w:rsidRPr="00025827" w14:paraId="4E4D778E" w14:textId="77777777" w:rsidTr="003C522D">
        <w:tc>
          <w:tcPr>
            <w:tcW w:w="1113" w:type="dxa"/>
          </w:tcPr>
          <w:p w14:paraId="202993BB" w14:textId="77777777" w:rsidR="003C522D" w:rsidRPr="00025827" w:rsidRDefault="003C522D" w:rsidP="003C522D">
            <w:pPr>
              <w:rPr>
                <w:rFonts w:ascii="GHEA Grapalat" w:hAnsi="GHEA Grapalat"/>
                <w:sz w:val="18"/>
                <w:szCs w:val="18"/>
              </w:rPr>
            </w:pPr>
            <w:r w:rsidRPr="00025827">
              <w:rPr>
                <w:rFonts w:ascii="GHEA Grapalat" w:hAnsi="GHEA Grapalat" w:cs="Arial"/>
                <w:sz w:val="18"/>
                <w:szCs w:val="18"/>
              </w:rPr>
              <w:t>Գիրք</w:t>
            </w:r>
            <w:r w:rsidRPr="00025827">
              <w:rPr>
                <w:rFonts w:ascii="GHEA Grapalat" w:hAnsi="GHEA Grapalat"/>
                <w:sz w:val="18"/>
                <w:szCs w:val="18"/>
              </w:rPr>
              <w:t>-1</w:t>
            </w:r>
          </w:p>
        </w:tc>
        <w:tc>
          <w:tcPr>
            <w:tcW w:w="1643" w:type="dxa"/>
          </w:tcPr>
          <w:p w14:paraId="76153948" w14:textId="77777777" w:rsidR="003C522D" w:rsidRPr="00025827" w:rsidRDefault="003C522D" w:rsidP="003C522D">
            <w:pPr>
              <w:rPr>
                <w:rFonts w:ascii="GHEA Grapalat" w:hAnsi="GHEA Grapalat"/>
                <w:sz w:val="18"/>
                <w:szCs w:val="18"/>
              </w:rPr>
            </w:pPr>
            <w:r w:rsidRPr="00025827">
              <w:rPr>
                <w:rFonts w:ascii="GHEA Grapalat" w:hAnsi="GHEA Grapalat" w:cs="Arial"/>
                <w:sz w:val="18"/>
                <w:szCs w:val="18"/>
              </w:rPr>
              <w:t>Բացատրական</w:t>
            </w:r>
            <w:r w:rsidRPr="00025827">
              <w:rPr>
                <w:rFonts w:ascii="GHEA Grapalat" w:hAnsi="GHEA Grapalat"/>
                <w:sz w:val="18"/>
                <w:szCs w:val="18"/>
              </w:rPr>
              <w:t xml:space="preserve"> </w:t>
            </w:r>
            <w:r w:rsidRPr="00025827">
              <w:rPr>
                <w:rFonts w:ascii="GHEA Grapalat" w:hAnsi="GHEA Grapalat" w:cs="Arial"/>
                <w:sz w:val="18"/>
                <w:szCs w:val="18"/>
              </w:rPr>
              <w:t>մաս</w:t>
            </w:r>
          </w:p>
        </w:tc>
        <w:tc>
          <w:tcPr>
            <w:tcW w:w="5490" w:type="dxa"/>
          </w:tcPr>
          <w:p w14:paraId="274382E2" w14:textId="77777777" w:rsidR="003C522D" w:rsidRPr="00025827" w:rsidRDefault="003C522D" w:rsidP="003C522D">
            <w:pPr>
              <w:rPr>
                <w:rFonts w:ascii="GHEA Grapalat" w:hAnsi="GHEA Grapalat" w:cs="Arial"/>
                <w:sz w:val="18"/>
                <w:szCs w:val="18"/>
                <w:lang w:val="hy-AM"/>
              </w:rPr>
            </w:pPr>
            <w:r w:rsidRPr="00025827">
              <w:rPr>
                <w:rFonts w:ascii="GHEA Grapalat" w:hAnsi="GHEA Grapalat" w:cs="Arial"/>
                <w:sz w:val="18"/>
                <w:szCs w:val="18"/>
              </w:rPr>
              <w:t>Բացատրագիր</w:t>
            </w:r>
            <w:r w:rsidRPr="00025827">
              <w:rPr>
                <w:rFonts w:ascii="GHEA Grapalat" w:hAnsi="GHEA Grapalat"/>
                <w:sz w:val="18"/>
                <w:szCs w:val="18"/>
              </w:rPr>
              <w:t xml:space="preserve">, </w:t>
            </w:r>
            <w:r w:rsidRPr="00025827">
              <w:rPr>
                <w:rFonts w:ascii="GHEA Grapalat" w:hAnsi="GHEA Grapalat" w:cs="Arial"/>
                <w:sz w:val="18"/>
                <w:szCs w:val="18"/>
              </w:rPr>
              <w:t>ելակետային</w:t>
            </w:r>
            <w:r w:rsidRPr="00025827">
              <w:rPr>
                <w:rFonts w:ascii="GHEA Grapalat" w:hAnsi="GHEA Grapalat"/>
                <w:sz w:val="18"/>
                <w:szCs w:val="18"/>
              </w:rPr>
              <w:t xml:space="preserve"> </w:t>
            </w:r>
            <w:r w:rsidRPr="00025827">
              <w:rPr>
                <w:rFonts w:ascii="GHEA Grapalat" w:hAnsi="GHEA Grapalat" w:cs="Arial"/>
                <w:sz w:val="18"/>
                <w:szCs w:val="18"/>
              </w:rPr>
              <w:t>տվյալներ հաշվարկներ</w:t>
            </w:r>
            <w:r w:rsidRPr="00025827">
              <w:rPr>
                <w:rFonts w:ascii="GHEA Grapalat" w:hAnsi="GHEA Grapalat"/>
                <w:sz w:val="18"/>
                <w:szCs w:val="18"/>
              </w:rPr>
              <w:t xml:space="preserve">, </w:t>
            </w:r>
            <w:r w:rsidRPr="00025827">
              <w:rPr>
                <w:rFonts w:ascii="GHEA Grapalat" w:hAnsi="GHEA Grapalat" w:cs="Arial"/>
                <w:sz w:val="18"/>
                <w:szCs w:val="18"/>
              </w:rPr>
              <w:t>վերլուծություններ</w:t>
            </w:r>
            <w:r w:rsidRPr="00025827">
              <w:rPr>
                <w:rFonts w:ascii="GHEA Grapalat" w:hAnsi="GHEA Grapalat"/>
                <w:sz w:val="18"/>
                <w:szCs w:val="18"/>
              </w:rPr>
              <w:t xml:space="preserve">, </w:t>
            </w:r>
            <w:r w:rsidRPr="00025827">
              <w:rPr>
                <w:rFonts w:ascii="GHEA Grapalat" w:hAnsi="GHEA Grapalat"/>
                <w:sz w:val="18"/>
                <w:szCs w:val="18"/>
                <w:lang w:val="hy-AM"/>
              </w:rPr>
              <w:t>բնապահպանական ռիսկերի նվազեցման միջոցառումների նկարագրություններ,</w:t>
            </w:r>
            <w:r w:rsidRPr="00025827">
              <w:rPr>
                <w:rFonts w:ascii="GHEA Grapalat" w:hAnsi="GHEA Grapalat"/>
                <w:sz w:val="18"/>
                <w:szCs w:val="18"/>
              </w:rPr>
              <w:t xml:space="preserve"> </w:t>
            </w:r>
            <w:r w:rsidRPr="00025827">
              <w:rPr>
                <w:rFonts w:ascii="GHEA Grapalat" w:hAnsi="GHEA Grapalat" w:cs="Arial"/>
                <w:sz w:val="18"/>
                <w:szCs w:val="18"/>
              </w:rPr>
              <w:t>Ճարտարապետահատակագծային</w:t>
            </w:r>
            <w:r w:rsidRPr="00025827">
              <w:rPr>
                <w:rFonts w:ascii="GHEA Grapalat" w:hAnsi="GHEA Grapalat"/>
                <w:sz w:val="18"/>
                <w:szCs w:val="18"/>
              </w:rPr>
              <w:t xml:space="preserve"> </w:t>
            </w:r>
            <w:r w:rsidRPr="00025827">
              <w:rPr>
                <w:rFonts w:ascii="GHEA Grapalat" w:hAnsi="GHEA Grapalat" w:cs="Arial"/>
                <w:sz w:val="18"/>
                <w:szCs w:val="18"/>
              </w:rPr>
              <w:t>առաջադրանք</w:t>
            </w:r>
            <w:r w:rsidRPr="00025827">
              <w:rPr>
                <w:rFonts w:ascii="GHEA Grapalat" w:hAnsi="GHEA Grapalat"/>
                <w:sz w:val="18"/>
                <w:szCs w:val="18"/>
              </w:rPr>
              <w:t xml:space="preserve"> (</w:t>
            </w:r>
            <w:r w:rsidRPr="00025827">
              <w:rPr>
                <w:rFonts w:ascii="GHEA Grapalat" w:hAnsi="GHEA Grapalat" w:cs="Arial"/>
                <w:sz w:val="18"/>
                <w:szCs w:val="18"/>
              </w:rPr>
              <w:t>նախագծման</w:t>
            </w:r>
            <w:r w:rsidRPr="00025827">
              <w:rPr>
                <w:rFonts w:ascii="GHEA Grapalat" w:hAnsi="GHEA Grapalat"/>
                <w:sz w:val="18"/>
                <w:szCs w:val="18"/>
              </w:rPr>
              <w:t xml:space="preserve"> </w:t>
            </w:r>
            <w:r w:rsidRPr="00025827">
              <w:rPr>
                <w:rFonts w:ascii="GHEA Grapalat" w:hAnsi="GHEA Grapalat" w:cs="Arial"/>
                <w:sz w:val="18"/>
                <w:szCs w:val="18"/>
              </w:rPr>
              <w:t>թույլտվություն</w:t>
            </w:r>
            <w:r w:rsidRPr="00025827">
              <w:rPr>
                <w:rFonts w:ascii="GHEA Grapalat" w:hAnsi="GHEA Grapalat"/>
                <w:sz w:val="18"/>
                <w:szCs w:val="18"/>
              </w:rPr>
              <w:t xml:space="preserve">), </w:t>
            </w:r>
            <w:r w:rsidRPr="00025827">
              <w:rPr>
                <w:rFonts w:ascii="GHEA Grapalat" w:hAnsi="GHEA Grapalat" w:cs="Arial"/>
                <w:sz w:val="18"/>
                <w:szCs w:val="18"/>
              </w:rPr>
              <w:t>նախագծման</w:t>
            </w:r>
            <w:r w:rsidRPr="00025827">
              <w:rPr>
                <w:rFonts w:ascii="GHEA Grapalat" w:hAnsi="GHEA Grapalat"/>
                <w:sz w:val="18"/>
                <w:szCs w:val="18"/>
              </w:rPr>
              <w:t xml:space="preserve"> </w:t>
            </w:r>
            <w:r w:rsidRPr="00025827">
              <w:rPr>
                <w:rFonts w:ascii="GHEA Grapalat" w:hAnsi="GHEA Grapalat" w:cs="Arial"/>
                <w:sz w:val="18"/>
                <w:szCs w:val="18"/>
              </w:rPr>
              <w:t>առաջադրանք</w:t>
            </w:r>
            <w:r w:rsidRPr="00025827">
              <w:rPr>
                <w:rFonts w:ascii="GHEA Grapalat" w:hAnsi="GHEA Grapalat"/>
                <w:sz w:val="18"/>
                <w:szCs w:val="18"/>
              </w:rPr>
              <w:t xml:space="preserve"> </w:t>
            </w:r>
            <w:r w:rsidRPr="00025827">
              <w:rPr>
                <w:rFonts w:ascii="GHEA Grapalat" w:hAnsi="GHEA Grapalat" w:cs="Arial"/>
                <w:sz w:val="18"/>
                <w:szCs w:val="18"/>
              </w:rPr>
              <w:t>և</w:t>
            </w:r>
            <w:r w:rsidRPr="00025827">
              <w:rPr>
                <w:rFonts w:ascii="GHEA Grapalat" w:hAnsi="GHEA Grapalat"/>
                <w:sz w:val="18"/>
                <w:szCs w:val="18"/>
              </w:rPr>
              <w:t xml:space="preserve"> </w:t>
            </w:r>
            <w:r w:rsidRPr="00025827">
              <w:rPr>
                <w:rFonts w:ascii="GHEA Grapalat" w:hAnsi="GHEA Grapalat" w:cs="Arial"/>
                <w:sz w:val="18"/>
                <w:szCs w:val="18"/>
              </w:rPr>
              <w:t>այլն</w:t>
            </w:r>
            <w:r w:rsidRPr="00025827">
              <w:rPr>
                <w:rFonts w:ascii="GHEA Grapalat" w:hAnsi="GHEA Grapalat" w:cs="Arial"/>
                <w:sz w:val="18"/>
                <w:szCs w:val="18"/>
                <w:lang w:val="hy-AM"/>
              </w:rPr>
              <w:t>։</w:t>
            </w:r>
          </w:p>
          <w:p w14:paraId="6400D82A" w14:textId="77777777" w:rsidR="003C522D" w:rsidRPr="00025827" w:rsidRDefault="003C522D" w:rsidP="003C522D">
            <w:pPr>
              <w:rPr>
                <w:rFonts w:ascii="GHEA Grapalat" w:hAnsi="GHEA Grapalat"/>
                <w:sz w:val="18"/>
                <w:szCs w:val="18"/>
                <w:lang w:val="hy-AM"/>
              </w:rPr>
            </w:pPr>
            <w:r w:rsidRPr="00025827">
              <w:rPr>
                <w:rFonts w:ascii="GHEA Grapalat" w:hAnsi="GHEA Grapalat" w:cs="Arial"/>
                <w:sz w:val="18"/>
                <w:szCs w:val="18"/>
                <w:lang w:val="hy-AM"/>
              </w:rPr>
              <w:t xml:space="preserve">Բաժին 7, 8, 9 և 13-ի  (փուլ 1) նշված եզրակացությունները,հաշվարկները և նկարագրերը և բաժին 14-ի (փուլ 2) </w:t>
            </w:r>
            <w:r w:rsidRPr="00025827">
              <w:rPr>
                <w:rFonts w:ascii="GHEA Grapalat" w:hAnsi="GHEA Grapalat" w:cs="Sylfaen"/>
                <w:sz w:val="18"/>
                <w:szCs w:val="18"/>
                <w:lang w:val="hy-AM"/>
              </w:rPr>
              <w:t>«ԱՇԽԱՏԱՆՔԱՅԻՆ ՆԱԽԱԳԻԾ»  կետ 1-ում  և 11-ից 14 կետերում նշված  նյութերը և միջոցառումների նակարագրերը։</w:t>
            </w:r>
          </w:p>
        </w:tc>
        <w:tc>
          <w:tcPr>
            <w:tcW w:w="298" w:type="dxa"/>
          </w:tcPr>
          <w:p w14:paraId="0F71A8B7" w14:textId="77777777" w:rsidR="003C522D" w:rsidRPr="00025827" w:rsidRDefault="003C522D" w:rsidP="003C522D">
            <w:pPr>
              <w:jc w:val="center"/>
              <w:rPr>
                <w:rFonts w:ascii="GHEA Grapalat" w:hAnsi="GHEA Grapalat"/>
                <w:sz w:val="18"/>
                <w:szCs w:val="18"/>
              </w:rPr>
            </w:pPr>
            <w:r w:rsidRPr="00025827">
              <w:rPr>
                <w:rFonts w:ascii="GHEA Grapalat" w:hAnsi="GHEA Grapalat"/>
                <w:sz w:val="18"/>
                <w:szCs w:val="18"/>
              </w:rPr>
              <w:t>6</w:t>
            </w:r>
          </w:p>
        </w:tc>
        <w:tc>
          <w:tcPr>
            <w:tcW w:w="1150" w:type="dxa"/>
          </w:tcPr>
          <w:p w14:paraId="166225B6" w14:textId="77777777" w:rsidR="003C522D" w:rsidRPr="00025827" w:rsidRDefault="003C522D" w:rsidP="003C522D">
            <w:pPr>
              <w:jc w:val="center"/>
              <w:rPr>
                <w:rFonts w:ascii="GHEA Grapalat" w:hAnsi="GHEA Grapalat"/>
                <w:sz w:val="18"/>
                <w:szCs w:val="18"/>
              </w:rPr>
            </w:pPr>
            <w:r w:rsidRPr="00025827">
              <w:rPr>
                <w:rFonts w:ascii="GHEA Grapalat" w:hAnsi="GHEA Grapalat"/>
                <w:sz w:val="18"/>
                <w:szCs w:val="18"/>
              </w:rPr>
              <w:t>2</w:t>
            </w:r>
          </w:p>
        </w:tc>
      </w:tr>
      <w:tr w:rsidR="003C522D" w:rsidRPr="00025827" w14:paraId="72EB3069" w14:textId="77777777" w:rsidTr="003C522D">
        <w:tc>
          <w:tcPr>
            <w:tcW w:w="1113" w:type="dxa"/>
          </w:tcPr>
          <w:p w14:paraId="0CF06485" w14:textId="77777777" w:rsidR="003C522D" w:rsidRPr="00025827" w:rsidRDefault="003C522D" w:rsidP="003C522D">
            <w:pPr>
              <w:rPr>
                <w:rFonts w:ascii="GHEA Grapalat" w:hAnsi="GHEA Grapalat"/>
                <w:sz w:val="18"/>
                <w:szCs w:val="18"/>
                <w:lang w:val="hy-AM"/>
              </w:rPr>
            </w:pPr>
            <w:r w:rsidRPr="00025827">
              <w:rPr>
                <w:rFonts w:ascii="GHEA Grapalat" w:hAnsi="GHEA Grapalat" w:cs="Arial"/>
                <w:sz w:val="18"/>
                <w:szCs w:val="18"/>
              </w:rPr>
              <w:t>Գիրք</w:t>
            </w:r>
            <w:r w:rsidRPr="00025827">
              <w:rPr>
                <w:rFonts w:ascii="GHEA Grapalat" w:hAnsi="GHEA Grapalat"/>
                <w:sz w:val="18"/>
                <w:szCs w:val="18"/>
              </w:rPr>
              <w:t>-2</w:t>
            </w:r>
            <w:r w:rsidRPr="00025827">
              <w:rPr>
                <w:rFonts w:ascii="GHEA Grapalat" w:hAnsi="GHEA Grapalat"/>
                <w:sz w:val="18"/>
                <w:szCs w:val="18"/>
                <w:lang w:val="hy-AM"/>
              </w:rPr>
              <w:t>* և մաս հատորներ</w:t>
            </w:r>
          </w:p>
        </w:tc>
        <w:tc>
          <w:tcPr>
            <w:tcW w:w="1643" w:type="dxa"/>
          </w:tcPr>
          <w:p w14:paraId="7D4D054D" w14:textId="77777777" w:rsidR="003C522D" w:rsidRPr="00025827" w:rsidRDefault="003C522D" w:rsidP="003C522D">
            <w:pPr>
              <w:rPr>
                <w:rFonts w:ascii="GHEA Grapalat" w:hAnsi="GHEA Grapalat"/>
                <w:sz w:val="18"/>
                <w:szCs w:val="18"/>
                <w:lang w:val="hy-AM"/>
              </w:rPr>
            </w:pPr>
            <w:r w:rsidRPr="00025827">
              <w:rPr>
                <w:rFonts w:ascii="GHEA Grapalat" w:hAnsi="GHEA Grapalat" w:cs="Arial"/>
                <w:sz w:val="18"/>
                <w:szCs w:val="18"/>
                <w:lang w:val="hy-AM"/>
              </w:rPr>
              <w:t>Գծագր</w:t>
            </w:r>
            <w:r w:rsidRPr="00025827">
              <w:rPr>
                <w:rFonts w:ascii="GHEA Grapalat" w:hAnsi="GHEA Grapalat" w:cs="Arial"/>
                <w:sz w:val="18"/>
                <w:szCs w:val="18"/>
              </w:rPr>
              <w:t>ական</w:t>
            </w:r>
            <w:r w:rsidRPr="00025827">
              <w:rPr>
                <w:rFonts w:ascii="GHEA Grapalat" w:hAnsi="GHEA Grapalat"/>
                <w:sz w:val="18"/>
                <w:szCs w:val="18"/>
              </w:rPr>
              <w:t xml:space="preserve"> </w:t>
            </w:r>
            <w:r w:rsidRPr="00025827">
              <w:rPr>
                <w:rFonts w:ascii="GHEA Grapalat" w:hAnsi="GHEA Grapalat" w:cs="Arial"/>
                <w:sz w:val="18"/>
                <w:szCs w:val="18"/>
              </w:rPr>
              <w:t>մաս</w:t>
            </w:r>
            <w:r w:rsidRPr="00025827">
              <w:rPr>
                <w:rFonts w:ascii="GHEA Grapalat" w:hAnsi="GHEA Grapalat"/>
                <w:sz w:val="18"/>
                <w:szCs w:val="18"/>
                <w:lang w:val="hy-AM"/>
              </w:rPr>
              <w:t xml:space="preserve"> </w:t>
            </w:r>
          </w:p>
        </w:tc>
        <w:tc>
          <w:tcPr>
            <w:tcW w:w="5490" w:type="dxa"/>
          </w:tcPr>
          <w:p w14:paraId="0ED143A7" w14:textId="77777777" w:rsidR="003C522D" w:rsidRPr="00025827" w:rsidRDefault="003C522D" w:rsidP="003C522D">
            <w:pPr>
              <w:rPr>
                <w:rFonts w:ascii="GHEA Grapalat" w:hAnsi="GHEA Grapalat"/>
                <w:sz w:val="18"/>
                <w:szCs w:val="18"/>
                <w:lang w:val="hy-AM"/>
              </w:rPr>
            </w:pPr>
            <w:r w:rsidRPr="00025827">
              <w:rPr>
                <w:rFonts w:ascii="GHEA Grapalat" w:hAnsi="GHEA Grapalat" w:cs="Arial"/>
                <w:sz w:val="18"/>
                <w:szCs w:val="18"/>
                <w:lang w:val="hy-AM"/>
              </w:rPr>
              <w:t>Աշխատանքային</w:t>
            </w:r>
            <w:r w:rsidRPr="00025827">
              <w:rPr>
                <w:rFonts w:ascii="GHEA Grapalat" w:hAnsi="GHEA Grapalat"/>
                <w:sz w:val="18"/>
                <w:szCs w:val="18"/>
                <w:lang w:val="hy-AM"/>
              </w:rPr>
              <w:t xml:space="preserve"> մանրամասն </w:t>
            </w:r>
            <w:r w:rsidRPr="00025827">
              <w:rPr>
                <w:rFonts w:ascii="GHEA Grapalat" w:hAnsi="GHEA Grapalat" w:cs="Arial"/>
                <w:sz w:val="18"/>
                <w:szCs w:val="18"/>
                <w:lang w:val="hy-AM"/>
              </w:rPr>
              <w:t>գծագրեր՝</w:t>
            </w:r>
            <w:r w:rsidRPr="00025827">
              <w:rPr>
                <w:rFonts w:ascii="GHEA Grapalat" w:hAnsi="GHEA Grapalat"/>
                <w:sz w:val="18"/>
                <w:szCs w:val="18"/>
                <w:lang w:val="hy-AM"/>
              </w:rPr>
              <w:t xml:space="preserve"> </w:t>
            </w:r>
          </w:p>
          <w:p w14:paraId="0D1D07B5" w14:textId="77777777" w:rsidR="003C522D" w:rsidRPr="00025827" w:rsidRDefault="003C522D" w:rsidP="003C522D">
            <w:pPr>
              <w:rPr>
                <w:rFonts w:ascii="GHEA Grapalat" w:hAnsi="GHEA Grapalat" w:cs="Sylfaen"/>
                <w:sz w:val="18"/>
                <w:szCs w:val="18"/>
                <w:lang w:val="hy-AM"/>
              </w:rPr>
            </w:pPr>
            <w:r w:rsidRPr="00025827">
              <w:rPr>
                <w:rFonts w:ascii="GHEA Grapalat" w:hAnsi="GHEA Grapalat" w:cs="Arial"/>
                <w:sz w:val="18"/>
                <w:szCs w:val="18"/>
                <w:lang w:val="hy-AM"/>
              </w:rPr>
              <w:t xml:space="preserve">բաժին 14-ի (փուլ 2) </w:t>
            </w:r>
            <w:r w:rsidRPr="00025827">
              <w:rPr>
                <w:rFonts w:ascii="GHEA Grapalat" w:hAnsi="GHEA Grapalat" w:cs="Sylfaen"/>
                <w:sz w:val="18"/>
                <w:szCs w:val="18"/>
                <w:lang w:val="hy-AM"/>
              </w:rPr>
              <w:t>«ԱՇԽԱՏԱՆՔԱՅԻՆ ՆԱԽԱԳԻԾ»  կետ 2, 3, 4, 5, 6, 7  և 12, 13 կետերի պահանջներին վերաբերվող մանրամասն նախագծեր։</w:t>
            </w:r>
          </w:p>
          <w:p w14:paraId="2DBD5A69" w14:textId="7A7AC7B8" w:rsidR="003C522D" w:rsidRPr="00025827" w:rsidRDefault="003C522D" w:rsidP="00EA4B3F">
            <w:pPr>
              <w:rPr>
                <w:rFonts w:ascii="GHEA Grapalat" w:hAnsi="GHEA Grapalat"/>
                <w:sz w:val="18"/>
                <w:szCs w:val="18"/>
                <w:lang w:val="hy-AM"/>
              </w:rPr>
            </w:pPr>
            <w:r w:rsidRPr="00025827">
              <w:rPr>
                <w:rFonts w:ascii="GHEA Grapalat" w:hAnsi="GHEA Grapalat"/>
                <w:sz w:val="18"/>
                <w:szCs w:val="18"/>
                <w:lang w:val="hy-AM"/>
              </w:rPr>
              <w:t>Գ</w:t>
            </w:r>
            <w:r w:rsidRPr="00025827">
              <w:rPr>
                <w:rFonts w:ascii="GHEA Grapalat" w:hAnsi="GHEA Grapalat" w:cs="Arial"/>
                <w:sz w:val="18"/>
                <w:szCs w:val="18"/>
                <w:lang w:val="hy-AM"/>
              </w:rPr>
              <w:t>լխավոր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հատակագիծ</w:t>
            </w:r>
            <w:r w:rsidRPr="00025827">
              <w:rPr>
                <w:rFonts w:ascii="GHEA Grapalat" w:hAnsi="GHEA Grapalat"/>
                <w:sz w:val="18"/>
                <w:szCs w:val="18"/>
                <w:lang w:val="hy-AM"/>
              </w:rPr>
              <w:t xml:space="preserve">, </w:t>
            </w:r>
            <w:r w:rsidRPr="00025827">
              <w:rPr>
                <w:rFonts w:ascii="GHEA Grapalat" w:hAnsi="GHEA Grapalat" w:cs="Arial"/>
                <w:sz w:val="18"/>
                <w:szCs w:val="18"/>
                <w:lang w:val="hy-AM"/>
              </w:rPr>
              <w:t>ուղեգծերի</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հատակագծեր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երկայնական</w:t>
            </w:r>
            <w:r w:rsidRPr="00025827">
              <w:rPr>
                <w:rFonts w:ascii="GHEA Grapalat" w:hAnsi="GHEA Grapalat"/>
                <w:sz w:val="18"/>
                <w:szCs w:val="18"/>
                <w:lang w:val="hy-AM"/>
              </w:rPr>
              <w:t xml:space="preserve"> </w:t>
            </w:r>
            <w:r w:rsidRPr="00025827">
              <w:rPr>
                <w:rFonts w:ascii="GHEA Grapalat" w:hAnsi="GHEA Grapalat" w:cs="Arial"/>
                <w:sz w:val="18"/>
                <w:szCs w:val="18"/>
                <w:lang w:val="hy-AM"/>
              </w:rPr>
              <w:t>և</w:t>
            </w:r>
            <w:r w:rsidRPr="00025827">
              <w:rPr>
                <w:rFonts w:ascii="GHEA Grapalat" w:hAnsi="GHEA Grapalat"/>
                <w:sz w:val="18"/>
                <w:szCs w:val="18"/>
                <w:lang w:val="hy-AM"/>
              </w:rPr>
              <w:t xml:space="preserve"> </w:t>
            </w:r>
            <w:r w:rsidRPr="00025827">
              <w:rPr>
                <w:rFonts w:ascii="GHEA Grapalat" w:hAnsi="GHEA Grapalat" w:cs="Arial"/>
                <w:sz w:val="18"/>
                <w:szCs w:val="18"/>
                <w:lang w:val="hy-AM"/>
              </w:rPr>
              <w:t>լայնական</w:t>
            </w:r>
            <w:r w:rsidRPr="00025827">
              <w:rPr>
                <w:rFonts w:ascii="GHEA Grapalat" w:hAnsi="GHEA Grapalat"/>
                <w:sz w:val="18"/>
                <w:szCs w:val="18"/>
                <w:lang w:val="hy-AM"/>
              </w:rPr>
              <w:t xml:space="preserve"> </w:t>
            </w:r>
            <w:r w:rsidRPr="00025827">
              <w:rPr>
                <w:rFonts w:ascii="GHEA Grapalat" w:hAnsi="GHEA Grapalat" w:cs="Arial"/>
                <w:sz w:val="18"/>
                <w:szCs w:val="18"/>
                <w:lang w:val="hy-AM"/>
              </w:rPr>
              <w:t>կտրվածքներ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կառույցների</w:t>
            </w:r>
            <w:r w:rsidRPr="00025827">
              <w:rPr>
                <w:rFonts w:ascii="GHEA Grapalat" w:hAnsi="GHEA Grapalat"/>
                <w:sz w:val="18"/>
                <w:szCs w:val="18"/>
                <w:lang w:val="hy-AM"/>
              </w:rPr>
              <w:t xml:space="preserve"> </w:t>
            </w:r>
            <w:r w:rsidRPr="00025827">
              <w:rPr>
                <w:rFonts w:ascii="GHEA Grapalat" w:hAnsi="GHEA Grapalat" w:cs="Arial"/>
                <w:sz w:val="18"/>
                <w:szCs w:val="18"/>
                <w:lang w:val="hy-AM"/>
              </w:rPr>
              <w:t>և</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հանգույցների</w:t>
            </w:r>
            <w:r w:rsidRPr="00025827">
              <w:rPr>
                <w:rFonts w:ascii="GHEA Grapalat" w:hAnsi="GHEA Grapalat"/>
                <w:sz w:val="18"/>
                <w:szCs w:val="18"/>
                <w:lang w:val="hy-AM"/>
              </w:rPr>
              <w:t xml:space="preserve"> </w:t>
            </w:r>
            <w:r w:rsidRPr="00025827">
              <w:rPr>
                <w:rFonts w:ascii="GHEA Grapalat" w:hAnsi="GHEA Grapalat" w:cs="Arial"/>
                <w:sz w:val="18"/>
                <w:szCs w:val="18"/>
                <w:lang w:val="hy-AM"/>
              </w:rPr>
              <w:t>կոնստրուկտիվ</w:t>
            </w:r>
            <w:r w:rsidRPr="00025827">
              <w:rPr>
                <w:rFonts w:ascii="GHEA Grapalat" w:hAnsi="GHEA Grapalat"/>
                <w:sz w:val="18"/>
                <w:szCs w:val="18"/>
                <w:lang w:val="hy-AM"/>
              </w:rPr>
              <w:t xml:space="preserve">  </w:t>
            </w:r>
            <w:r w:rsidRPr="00025827">
              <w:rPr>
                <w:rFonts w:ascii="GHEA Grapalat" w:hAnsi="GHEA Grapalat" w:cs="Arial"/>
                <w:sz w:val="18"/>
                <w:szCs w:val="18"/>
                <w:lang w:val="hy-AM"/>
              </w:rPr>
              <w:t>լուծումներ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բարեկարգում</w:t>
            </w:r>
            <w:r w:rsidRPr="00025827">
              <w:rPr>
                <w:rFonts w:ascii="GHEA Grapalat" w:hAnsi="GHEA Grapalat"/>
                <w:sz w:val="18"/>
                <w:szCs w:val="18"/>
                <w:lang w:val="hy-AM"/>
              </w:rPr>
              <w:t xml:space="preserve">: </w:t>
            </w:r>
            <w:r w:rsidRPr="00025827">
              <w:rPr>
                <w:rFonts w:ascii="GHEA Grapalat" w:hAnsi="GHEA Grapalat" w:cs="Arial"/>
                <w:sz w:val="18"/>
                <w:szCs w:val="18"/>
                <w:lang w:val="hy-AM"/>
              </w:rPr>
              <w:t>Տեղանքի</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հանույթներ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ուղեգծի</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հանույթ՝</w:t>
            </w:r>
            <w:r w:rsidRPr="00025827">
              <w:rPr>
                <w:rFonts w:ascii="GHEA Grapalat" w:hAnsi="GHEA Grapalat"/>
                <w:sz w:val="18"/>
                <w:szCs w:val="18"/>
                <w:lang w:val="hy-AM"/>
              </w:rPr>
              <w:t xml:space="preserve"> </w:t>
            </w:r>
            <w:r w:rsidRPr="00025827">
              <w:rPr>
                <w:rFonts w:ascii="GHEA Grapalat" w:hAnsi="GHEA Grapalat" w:cs="Arial"/>
                <w:sz w:val="18"/>
                <w:szCs w:val="18"/>
                <w:lang w:val="hy-AM"/>
              </w:rPr>
              <w:t>Մ</w:t>
            </w:r>
            <w:r w:rsidRPr="00025827">
              <w:rPr>
                <w:rFonts w:ascii="GHEA Grapalat" w:hAnsi="GHEA Grapalat"/>
                <w:sz w:val="18"/>
                <w:szCs w:val="18"/>
                <w:lang w:val="hy-AM"/>
              </w:rPr>
              <w:t xml:space="preserve"> 1:1000, </w:t>
            </w:r>
            <w:r w:rsidRPr="00025827">
              <w:rPr>
                <w:rFonts w:ascii="GHEA Grapalat" w:hAnsi="GHEA Grapalat" w:cs="Arial"/>
                <w:sz w:val="18"/>
                <w:szCs w:val="18"/>
                <w:lang w:val="hy-AM"/>
              </w:rPr>
              <w:t>տարածքի</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հանույթ՝</w:t>
            </w:r>
            <w:r w:rsidRPr="00025827">
              <w:rPr>
                <w:rFonts w:ascii="GHEA Grapalat" w:hAnsi="GHEA Grapalat"/>
                <w:sz w:val="18"/>
                <w:szCs w:val="18"/>
                <w:lang w:val="hy-AM"/>
              </w:rPr>
              <w:t xml:space="preserve"> </w:t>
            </w:r>
            <w:r w:rsidRPr="00025827">
              <w:rPr>
                <w:rFonts w:ascii="GHEA Grapalat" w:hAnsi="GHEA Grapalat" w:cs="Arial"/>
                <w:sz w:val="18"/>
                <w:szCs w:val="18"/>
                <w:lang w:val="hy-AM"/>
              </w:rPr>
              <w:t xml:space="preserve">Մ </w:t>
            </w:r>
            <w:r w:rsidRPr="00025827">
              <w:rPr>
                <w:rFonts w:ascii="GHEA Grapalat" w:hAnsi="GHEA Grapalat"/>
                <w:sz w:val="18"/>
                <w:szCs w:val="18"/>
                <w:lang w:val="hy-AM"/>
              </w:rPr>
              <w:t xml:space="preserve">1:500) , </w:t>
            </w:r>
            <w:r w:rsidRPr="00025827">
              <w:rPr>
                <w:rFonts w:ascii="GHEA Grapalat" w:hAnsi="GHEA Grapalat" w:cs="Arial"/>
                <w:sz w:val="18"/>
                <w:szCs w:val="18"/>
                <w:lang w:val="hy-AM"/>
              </w:rPr>
              <w:t>երկրաբանական</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հետազոտություն</w:t>
            </w:r>
            <w:r w:rsidRPr="00025827">
              <w:rPr>
                <w:rFonts w:ascii="GHEA Grapalat" w:hAnsi="GHEA Grapalat"/>
                <w:sz w:val="18"/>
                <w:szCs w:val="18"/>
                <w:lang w:val="hy-AM"/>
              </w:rPr>
              <w:t xml:space="preserve">, </w:t>
            </w:r>
            <w:r w:rsidRPr="00025827">
              <w:rPr>
                <w:rFonts w:ascii="GHEA Grapalat" w:hAnsi="GHEA Grapalat" w:cs="Arial"/>
                <w:sz w:val="18"/>
                <w:szCs w:val="18"/>
                <w:lang w:val="hy-AM"/>
              </w:rPr>
              <w:t>տարածքի</w:t>
            </w:r>
            <w:r w:rsidRPr="00025827">
              <w:rPr>
                <w:rFonts w:ascii="GHEA Grapalat" w:hAnsi="GHEA Grapalat"/>
                <w:sz w:val="18"/>
                <w:szCs w:val="18"/>
                <w:lang w:val="hy-AM"/>
              </w:rPr>
              <w:t xml:space="preserve"> </w:t>
            </w:r>
            <w:r w:rsidRPr="00025827">
              <w:rPr>
                <w:rFonts w:ascii="GHEA Grapalat" w:hAnsi="GHEA Grapalat" w:cs="Arial"/>
                <w:sz w:val="18"/>
                <w:szCs w:val="18"/>
                <w:lang w:val="hy-AM"/>
              </w:rPr>
              <w:t>ուղղաձիգ</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հատակագծում</w:t>
            </w:r>
            <w:r w:rsidRPr="00025827">
              <w:rPr>
                <w:rFonts w:ascii="GHEA Grapalat" w:hAnsi="GHEA Grapalat"/>
                <w:sz w:val="18"/>
                <w:szCs w:val="18"/>
                <w:lang w:val="hy-AM"/>
              </w:rPr>
              <w:t xml:space="preserve">:  </w:t>
            </w:r>
            <w:r w:rsidRPr="00025827">
              <w:rPr>
                <w:rFonts w:ascii="GHEA Grapalat" w:hAnsi="GHEA Grapalat" w:cs="Arial"/>
                <w:sz w:val="18"/>
                <w:szCs w:val="18"/>
                <w:lang w:val="hy-AM"/>
              </w:rPr>
              <w:t>Չափագրական</w:t>
            </w:r>
            <w:r w:rsidRPr="00025827">
              <w:rPr>
                <w:rFonts w:ascii="GHEA Grapalat" w:hAnsi="GHEA Grapalat"/>
                <w:sz w:val="18"/>
                <w:szCs w:val="18"/>
                <w:lang w:val="hy-AM"/>
              </w:rPr>
              <w:t xml:space="preserve"> </w:t>
            </w:r>
            <w:r w:rsidRPr="00025827">
              <w:rPr>
                <w:rFonts w:ascii="GHEA Grapalat" w:hAnsi="GHEA Grapalat" w:cs="Arial"/>
                <w:sz w:val="18"/>
                <w:szCs w:val="18"/>
                <w:lang w:val="hy-AM"/>
              </w:rPr>
              <w:t>գծագրեր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հատակագծեր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կտրվածքներ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ներառել</w:t>
            </w:r>
            <w:r w:rsidRPr="00025827">
              <w:rPr>
                <w:rFonts w:ascii="GHEA Grapalat" w:hAnsi="GHEA Grapalat"/>
                <w:sz w:val="18"/>
                <w:szCs w:val="18"/>
                <w:lang w:val="hy-AM"/>
              </w:rPr>
              <w:t xml:space="preserve"> </w:t>
            </w:r>
            <w:r w:rsidRPr="00025827">
              <w:rPr>
                <w:rFonts w:ascii="GHEA Grapalat" w:hAnsi="GHEA Grapalat" w:cs="Arial"/>
                <w:sz w:val="18"/>
                <w:szCs w:val="18"/>
                <w:lang w:val="hy-AM"/>
              </w:rPr>
              <w:t>լուսանկարներ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Նախագծվող</w:t>
            </w:r>
            <w:r w:rsidRPr="00025827">
              <w:rPr>
                <w:rFonts w:ascii="GHEA Grapalat" w:hAnsi="GHEA Grapalat"/>
                <w:sz w:val="18"/>
                <w:szCs w:val="18"/>
                <w:lang w:val="hy-AM"/>
              </w:rPr>
              <w:t xml:space="preserve"> </w:t>
            </w:r>
            <w:r w:rsidRPr="00025827">
              <w:rPr>
                <w:rFonts w:ascii="GHEA Grapalat" w:hAnsi="GHEA Grapalat" w:cs="Arial"/>
                <w:sz w:val="18"/>
                <w:szCs w:val="18"/>
                <w:lang w:val="hy-AM"/>
              </w:rPr>
              <w:t>կառույցների</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հատակագծեր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կտրվածքներ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հատույթներ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հանգույցներ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և</w:t>
            </w:r>
            <w:r w:rsidRPr="00025827">
              <w:rPr>
                <w:rFonts w:ascii="GHEA Grapalat" w:hAnsi="GHEA Grapalat"/>
                <w:sz w:val="18"/>
                <w:szCs w:val="18"/>
                <w:lang w:val="hy-AM"/>
              </w:rPr>
              <w:t xml:space="preserve"> </w:t>
            </w:r>
            <w:r w:rsidRPr="00025827">
              <w:rPr>
                <w:rFonts w:ascii="GHEA Grapalat" w:hAnsi="GHEA Grapalat" w:cs="Arial"/>
                <w:sz w:val="18"/>
                <w:szCs w:val="18"/>
                <w:lang w:val="hy-AM"/>
              </w:rPr>
              <w:t>այլն</w:t>
            </w:r>
            <w:r w:rsidRPr="00025827">
              <w:rPr>
                <w:rFonts w:ascii="GHEA Grapalat" w:hAnsi="GHEA Grapalat"/>
                <w:sz w:val="18"/>
                <w:szCs w:val="18"/>
                <w:lang w:val="hy-AM"/>
              </w:rPr>
              <w:t xml:space="preserve">      </w:t>
            </w:r>
            <w:r w:rsidRPr="00025827">
              <w:rPr>
                <w:rFonts w:ascii="GHEA Grapalat" w:hAnsi="GHEA Grapalat" w:cs="Arial"/>
                <w:sz w:val="18"/>
                <w:szCs w:val="18"/>
                <w:lang w:val="hy-AM"/>
              </w:rPr>
              <w:t>Մ</w:t>
            </w:r>
            <w:r w:rsidRPr="00025827">
              <w:rPr>
                <w:rFonts w:ascii="GHEA Grapalat" w:hAnsi="GHEA Grapalat"/>
                <w:sz w:val="18"/>
                <w:szCs w:val="18"/>
                <w:lang w:val="hy-AM"/>
              </w:rPr>
              <w:t xml:space="preserve"> 1։100,  </w:t>
            </w:r>
            <w:r w:rsidRPr="00025827">
              <w:rPr>
                <w:rFonts w:ascii="GHEA Grapalat" w:hAnsi="GHEA Grapalat" w:cs="Arial"/>
                <w:sz w:val="18"/>
                <w:szCs w:val="18"/>
                <w:lang w:val="hy-AM"/>
              </w:rPr>
              <w:t>Մ</w:t>
            </w:r>
            <w:r w:rsidRPr="00025827">
              <w:rPr>
                <w:rFonts w:ascii="GHEA Grapalat" w:hAnsi="GHEA Grapalat"/>
                <w:sz w:val="18"/>
                <w:szCs w:val="18"/>
                <w:lang w:val="hy-AM"/>
              </w:rPr>
              <w:t xml:space="preserve"> 1։50,  </w:t>
            </w:r>
            <w:r w:rsidRPr="00025827">
              <w:rPr>
                <w:rFonts w:ascii="GHEA Grapalat" w:hAnsi="GHEA Grapalat" w:cs="Arial"/>
                <w:sz w:val="18"/>
                <w:szCs w:val="18"/>
                <w:lang w:val="hy-AM"/>
              </w:rPr>
              <w:t>Մ</w:t>
            </w:r>
            <w:r w:rsidRPr="00025827">
              <w:rPr>
                <w:rFonts w:ascii="GHEA Grapalat" w:hAnsi="GHEA Grapalat"/>
                <w:sz w:val="18"/>
                <w:szCs w:val="18"/>
                <w:lang w:val="hy-AM"/>
              </w:rPr>
              <w:t xml:space="preserve"> 1։20 : </w:t>
            </w:r>
            <w:r w:rsidRPr="00025827">
              <w:rPr>
                <w:rFonts w:ascii="GHEA Grapalat" w:hAnsi="GHEA Grapalat" w:cs="Arial"/>
                <w:sz w:val="18"/>
                <w:szCs w:val="18"/>
                <w:lang w:val="hy-AM"/>
              </w:rPr>
              <w:t>Կոնստրուկտիվ</w:t>
            </w:r>
            <w:r w:rsidRPr="00025827">
              <w:rPr>
                <w:rFonts w:ascii="GHEA Grapalat" w:hAnsi="GHEA Grapalat"/>
                <w:sz w:val="18"/>
                <w:szCs w:val="18"/>
                <w:lang w:val="hy-AM"/>
              </w:rPr>
              <w:t xml:space="preserve"> </w:t>
            </w:r>
            <w:r w:rsidRPr="00025827">
              <w:rPr>
                <w:rFonts w:ascii="GHEA Grapalat" w:hAnsi="GHEA Grapalat" w:cs="Arial"/>
                <w:sz w:val="18"/>
                <w:szCs w:val="18"/>
                <w:lang w:val="hy-AM"/>
              </w:rPr>
              <w:t>տարրերի</w:t>
            </w:r>
            <w:r w:rsidRPr="00025827">
              <w:rPr>
                <w:rFonts w:ascii="GHEA Grapalat" w:hAnsi="GHEA Grapalat"/>
                <w:sz w:val="18"/>
                <w:szCs w:val="18"/>
                <w:lang w:val="hy-AM"/>
              </w:rPr>
              <w:t xml:space="preserve"> </w:t>
            </w:r>
            <w:r w:rsidRPr="00025827">
              <w:rPr>
                <w:rFonts w:ascii="GHEA Grapalat" w:hAnsi="GHEA Grapalat" w:cs="Arial"/>
                <w:sz w:val="18"/>
                <w:szCs w:val="18"/>
                <w:lang w:val="hy-AM"/>
              </w:rPr>
              <w:t>գծագրեր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մանրամասն</w:t>
            </w:r>
            <w:r w:rsidRPr="00025827">
              <w:rPr>
                <w:rFonts w:ascii="GHEA Grapalat" w:hAnsi="GHEA Grapalat"/>
                <w:sz w:val="18"/>
                <w:szCs w:val="18"/>
                <w:lang w:val="hy-AM"/>
              </w:rPr>
              <w:t xml:space="preserve"> </w:t>
            </w:r>
            <w:r w:rsidRPr="00025827">
              <w:rPr>
                <w:rFonts w:ascii="GHEA Grapalat" w:hAnsi="GHEA Grapalat" w:cs="Arial"/>
                <w:sz w:val="18"/>
                <w:szCs w:val="18"/>
                <w:lang w:val="hy-AM"/>
              </w:rPr>
              <w:t>և</w:t>
            </w:r>
            <w:r w:rsidRPr="00025827">
              <w:rPr>
                <w:rFonts w:ascii="GHEA Grapalat" w:hAnsi="GHEA Grapalat"/>
                <w:sz w:val="18"/>
                <w:szCs w:val="18"/>
                <w:lang w:val="hy-AM"/>
              </w:rPr>
              <w:t xml:space="preserve"> </w:t>
            </w:r>
            <w:r w:rsidRPr="00025827">
              <w:rPr>
                <w:rFonts w:ascii="GHEA Grapalat" w:hAnsi="GHEA Grapalat" w:cs="Arial"/>
                <w:sz w:val="18"/>
                <w:szCs w:val="18"/>
                <w:lang w:val="hy-AM"/>
              </w:rPr>
              <w:t>հավաք</w:t>
            </w:r>
            <w:r w:rsidRPr="00025827">
              <w:rPr>
                <w:rFonts w:ascii="GHEA Grapalat" w:hAnsi="GHEA Grapalat"/>
                <w:sz w:val="18"/>
                <w:szCs w:val="18"/>
                <w:lang w:val="hy-AM"/>
              </w:rPr>
              <w:t xml:space="preserve"> </w:t>
            </w:r>
            <w:r w:rsidRPr="00025827">
              <w:rPr>
                <w:rFonts w:ascii="GHEA Grapalat" w:hAnsi="GHEA Grapalat" w:cs="Arial"/>
                <w:sz w:val="18"/>
                <w:szCs w:val="18"/>
                <w:lang w:val="hy-AM"/>
              </w:rPr>
              <w:t>մասնագրեր</w:t>
            </w:r>
            <w:r w:rsidRPr="00025827">
              <w:rPr>
                <w:rFonts w:ascii="GHEA Grapalat" w:hAnsi="GHEA Grapalat"/>
                <w:sz w:val="18"/>
                <w:szCs w:val="18"/>
                <w:lang w:val="hy-AM"/>
              </w:rPr>
              <w:t xml:space="preserve"> </w:t>
            </w:r>
            <w:r w:rsidRPr="00025827">
              <w:rPr>
                <w:rFonts w:ascii="GHEA Grapalat" w:hAnsi="GHEA Grapalat" w:cs="Arial"/>
                <w:sz w:val="18"/>
                <w:szCs w:val="18"/>
                <w:lang w:val="hy-AM"/>
              </w:rPr>
              <w:t>և</w:t>
            </w:r>
            <w:r w:rsidRPr="00025827">
              <w:rPr>
                <w:rFonts w:ascii="GHEA Grapalat" w:hAnsi="GHEA Grapalat"/>
                <w:sz w:val="18"/>
                <w:szCs w:val="18"/>
                <w:lang w:val="hy-AM"/>
              </w:rPr>
              <w:t xml:space="preserve"> </w:t>
            </w:r>
            <w:r w:rsidRPr="00025827">
              <w:rPr>
                <w:rFonts w:ascii="GHEA Grapalat" w:hAnsi="GHEA Grapalat" w:cs="Arial"/>
                <w:sz w:val="18"/>
                <w:szCs w:val="18"/>
                <w:lang w:val="hy-AM"/>
              </w:rPr>
              <w:t>այլն</w:t>
            </w:r>
            <w:r w:rsidRPr="00025827">
              <w:rPr>
                <w:rFonts w:ascii="GHEA Grapalat" w:hAnsi="GHEA Grapalat"/>
                <w:sz w:val="18"/>
                <w:szCs w:val="18"/>
                <w:lang w:val="hy-AM"/>
              </w:rPr>
              <w:t>:</w:t>
            </w:r>
          </w:p>
        </w:tc>
        <w:tc>
          <w:tcPr>
            <w:tcW w:w="298" w:type="dxa"/>
          </w:tcPr>
          <w:p w14:paraId="544235B3" w14:textId="77777777" w:rsidR="003C522D" w:rsidRPr="00025827" w:rsidRDefault="003C522D" w:rsidP="003C522D">
            <w:pPr>
              <w:jc w:val="center"/>
              <w:rPr>
                <w:rFonts w:ascii="GHEA Grapalat" w:hAnsi="GHEA Grapalat"/>
                <w:sz w:val="18"/>
                <w:szCs w:val="18"/>
              </w:rPr>
            </w:pPr>
            <w:r w:rsidRPr="00025827">
              <w:rPr>
                <w:rFonts w:ascii="GHEA Grapalat" w:hAnsi="GHEA Grapalat"/>
                <w:sz w:val="18"/>
                <w:szCs w:val="18"/>
              </w:rPr>
              <w:t>6</w:t>
            </w:r>
          </w:p>
        </w:tc>
        <w:tc>
          <w:tcPr>
            <w:tcW w:w="1150" w:type="dxa"/>
          </w:tcPr>
          <w:p w14:paraId="0B12FFC7" w14:textId="77777777" w:rsidR="003C522D" w:rsidRPr="00025827" w:rsidRDefault="003C522D" w:rsidP="003C522D">
            <w:pPr>
              <w:jc w:val="center"/>
              <w:rPr>
                <w:rFonts w:ascii="GHEA Grapalat" w:hAnsi="GHEA Grapalat"/>
                <w:sz w:val="18"/>
                <w:szCs w:val="18"/>
                <w:lang w:val="hy-AM"/>
              </w:rPr>
            </w:pPr>
            <w:r w:rsidRPr="00025827">
              <w:rPr>
                <w:rFonts w:ascii="GHEA Grapalat" w:hAnsi="GHEA Grapalat"/>
                <w:sz w:val="18"/>
                <w:szCs w:val="18"/>
              </w:rPr>
              <w:t>6</w:t>
            </w:r>
          </w:p>
        </w:tc>
      </w:tr>
      <w:tr w:rsidR="003C522D" w:rsidRPr="00025827" w14:paraId="1ED4A09E" w14:textId="77777777" w:rsidTr="003C522D">
        <w:tc>
          <w:tcPr>
            <w:tcW w:w="1113" w:type="dxa"/>
          </w:tcPr>
          <w:p w14:paraId="43AD120C" w14:textId="77777777" w:rsidR="003C522D" w:rsidRPr="00025827" w:rsidRDefault="003C522D" w:rsidP="003C522D">
            <w:pPr>
              <w:rPr>
                <w:rFonts w:ascii="GHEA Grapalat" w:hAnsi="GHEA Grapalat"/>
                <w:sz w:val="18"/>
                <w:szCs w:val="18"/>
                <w:lang w:val="hy-AM"/>
              </w:rPr>
            </w:pPr>
            <w:r w:rsidRPr="00025827">
              <w:rPr>
                <w:rFonts w:ascii="GHEA Grapalat" w:hAnsi="GHEA Grapalat" w:cs="Arial"/>
                <w:sz w:val="18"/>
                <w:szCs w:val="18"/>
              </w:rPr>
              <w:t>Գիրք</w:t>
            </w:r>
            <w:r w:rsidRPr="00025827">
              <w:rPr>
                <w:rFonts w:ascii="GHEA Grapalat" w:hAnsi="GHEA Grapalat"/>
                <w:sz w:val="18"/>
                <w:szCs w:val="18"/>
              </w:rPr>
              <w:t>-3</w:t>
            </w:r>
          </w:p>
        </w:tc>
        <w:tc>
          <w:tcPr>
            <w:tcW w:w="1643" w:type="dxa"/>
          </w:tcPr>
          <w:p w14:paraId="619A3165" w14:textId="77777777" w:rsidR="003C522D" w:rsidRPr="00025827" w:rsidRDefault="003C522D" w:rsidP="003C522D">
            <w:pPr>
              <w:rPr>
                <w:rFonts w:ascii="GHEA Grapalat" w:hAnsi="GHEA Grapalat"/>
                <w:sz w:val="18"/>
                <w:szCs w:val="18"/>
              </w:rPr>
            </w:pPr>
            <w:r w:rsidRPr="00025827">
              <w:rPr>
                <w:rFonts w:ascii="GHEA Grapalat" w:hAnsi="GHEA Grapalat" w:cs="Arial"/>
                <w:sz w:val="18"/>
                <w:szCs w:val="18"/>
                <w:lang w:val="hy-AM"/>
              </w:rPr>
              <w:t>Աշխատանքային</w:t>
            </w:r>
            <w:r w:rsidRPr="00025827">
              <w:rPr>
                <w:rFonts w:ascii="GHEA Grapalat" w:hAnsi="GHEA Grapalat"/>
                <w:sz w:val="18"/>
                <w:szCs w:val="18"/>
                <w:lang w:val="hy-AM"/>
              </w:rPr>
              <w:t xml:space="preserve"> </w:t>
            </w:r>
            <w:r w:rsidRPr="00025827">
              <w:rPr>
                <w:rFonts w:ascii="GHEA Grapalat" w:hAnsi="GHEA Grapalat" w:cs="Arial"/>
                <w:sz w:val="18"/>
                <w:szCs w:val="18"/>
                <w:lang w:val="hy-AM"/>
              </w:rPr>
              <w:t>ծավալների</w:t>
            </w:r>
            <w:r w:rsidRPr="00025827">
              <w:rPr>
                <w:rFonts w:ascii="GHEA Grapalat" w:hAnsi="GHEA Grapalat"/>
                <w:sz w:val="18"/>
                <w:szCs w:val="18"/>
                <w:lang w:val="hy-AM"/>
              </w:rPr>
              <w:t xml:space="preserve"> </w:t>
            </w:r>
            <w:r w:rsidRPr="00025827">
              <w:rPr>
                <w:rFonts w:ascii="GHEA Grapalat" w:hAnsi="GHEA Grapalat" w:cs="Arial"/>
                <w:sz w:val="18"/>
                <w:szCs w:val="18"/>
                <w:lang w:val="hy-AM"/>
              </w:rPr>
              <w:t>ամփոփագիր</w:t>
            </w:r>
          </w:p>
        </w:tc>
        <w:tc>
          <w:tcPr>
            <w:tcW w:w="5490" w:type="dxa"/>
          </w:tcPr>
          <w:p w14:paraId="7365E421" w14:textId="77777777" w:rsidR="003C522D" w:rsidRPr="00025827" w:rsidRDefault="003C522D" w:rsidP="003C522D">
            <w:pPr>
              <w:rPr>
                <w:rFonts w:ascii="GHEA Grapalat" w:hAnsi="GHEA Grapalat" w:cs="Arial"/>
                <w:sz w:val="18"/>
                <w:szCs w:val="18"/>
              </w:rPr>
            </w:pPr>
            <w:r w:rsidRPr="00025827">
              <w:rPr>
                <w:rFonts w:ascii="GHEA Grapalat" w:hAnsi="GHEA Grapalat" w:cs="Arial"/>
                <w:sz w:val="18"/>
                <w:szCs w:val="18"/>
              </w:rPr>
              <w:t>Աշխատանքային</w:t>
            </w:r>
            <w:r w:rsidRPr="00025827">
              <w:rPr>
                <w:rFonts w:ascii="GHEA Grapalat" w:hAnsi="GHEA Grapalat"/>
                <w:sz w:val="18"/>
                <w:szCs w:val="18"/>
              </w:rPr>
              <w:t xml:space="preserve"> </w:t>
            </w:r>
            <w:r w:rsidRPr="00025827">
              <w:rPr>
                <w:rFonts w:ascii="GHEA Grapalat" w:hAnsi="GHEA Grapalat" w:cs="Arial"/>
                <w:sz w:val="18"/>
                <w:szCs w:val="18"/>
              </w:rPr>
              <w:t>ծավալների</w:t>
            </w:r>
            <w:r w:rsidRPr="00025827">
              <w:rPr>
                <w:rFonts w:ascii="GHEA Grapalat" w:hAnsi="GHEA Grapalat"/>
                <w:sz w:val="18"/>
                <w:szCs w:val="18"/>
              </w:rPr>
              <w:t xml:space="preserve"> </w:t>
            </w:r>
            <w:r w:rsidRPr="00025827">
              <w:rPr>
                <w:rFonts w:ascii="GHEA Grapalat" w:hAnsi="GHEA Grapalat" w:cs="Arial"/>
                <w:sz w:val="18"/>
                <w:szCs w:val="18"/>
              </w:rPr>
              <w:t>մանրամասն</w:t>
            </w:r>
            <w:r w:rsidRPr="00025827">
              <w:rPr>
                <w:rFonts w:ascii="GHEA Grapalat" w:hAnsi="GHEA Grapalat"/>
                <w:sz w:val="18"/>
                <w:szCs w:val="18"/>
              </w:rPr>
              <w:t xml:space="preserve"> </w:t>
            </w:r>
            <w:r w:rsidRPr="00025827">
              <w:rPr>
                <w:rFonts w:ascii="GHEA Grapalat" w:hAnsi="GHEA Grapalat" w:cs="Arial"/>
                <w:sz w:val="18"/>
                <w:szCs w:val="18"/>
              </w:rPr>
              <w:t>նկարագրումով</w:t>
            </w:r>
            <w:r w:rsidRPr="00025827">
              <w:rPr>
                <w:rFonts w:ascii="GHEA Grapalat" w:hAnsi="GHEA Grapalat"/>
                <w:sz w:val="18"/>
                <w:szCs w:val="18"/>
              </w:rPr>
              <w:t xml:space="preserve">, </w:t>
            </w:r>
            <w:r w:rsidRPr="00025827">
              <w:rPr>
                <w:rFonts w:ascii="GHEA Grapalat" w:hAnsi="GHEA Grapalat" w:cs="Arial"/>
                <w:sz w:val="18"/>
                <w:szCs w:val="18"/>
              </w:rPr>
              <w:t>ծավալների</w:t>
            </w:r>
            <w:r w:rsidRPr="00025827">
              <w:rPr>
                <w:rFonts w:ascii="GHEA Grapalat" w:hAnsi="GHEA Grapalat"/>
                <w:sz w:val="18"/>
                <w:szCs w:val="18"/>
              </w:rPr>
              <w:t xml:space="preserve"> </w:t>
            </w:r>
            <w:r w:rsidRPr="00025827">
              <w:rPr>
                <w:rFonts w:ascii="GHEA Grapalat" w:hAnsi="GHEA Grapalat" w:cs="Arial"/>
                <w:sz w:val="18"/>
                <w:szCs w:val="18"/>
              </w:rPr>
              <w:t>քանակներով</w:t>
            </w:r>
            <w:r w:rsidRPr="00025827">
              <w:rPr>
                <w:rFonts w:ascii="GHEA Grapalat" w:hAnsi="GHEA Grapalat"/>
                <w:sz w:val="18"/>
                <w:szCs w:val="18"/>
              </w:rPr>
              <w:t xml:space="preserve">, </w:t>
            </w:r>
            <w:r w:rsidRPr="00025827">
              <w:rPr>
                <w:rFonts w:ascii="GHEA Grapalat" w:hAnsi="GHEA Grapalat" w:cs="Arial"/>
                <w:sz w:val="18"/>
                <w:szCs w:val="18"/>
              </w:rPr>
              <w:t>միավոր</w:t>
            </w:r>
            <w:r w:rsidRPr="00025827">
              <w:rPr>
                <w:rFonts w:ascii="GHEA Grapalat" w:hAnsi="GHEA Grapalat"/>
                <w:sz w:val="18"/>
                <w:szCs w:val="18"/>
              </w:rPr>
              <w:t xml:space="preserve"> </w:t>
            </w:r>
            <w:r w:rsidRPr="00025827">
              <w:rPr>
                <w:rFonts w:ascii="GHEA Grapalat" w:hAnsi="GHEA Grapalat" w:cs="Arial"/>
                <w:sz w:val="18"/>
                <w:szCs w:val="18"/>
              </w:rPr>
              <w:t>և</w:t>
            </w:r>
            <w:r w:rsidRPr="00025827">
              <w:rPr>
                <w:rFonts w:ascii="GHEA Grapalat" w:hAnsi="GHEA Grapalat"/>
                <w:sz w:val="18"/>
                <w:szCs w:val="18"/>
              </w:rPr>
              <w:t xml:space="preserve"> </w:t>
            </w:r>
            <w:r w:rsidRPr="00025827">
              <w:rPr>
                <w:rFonts w:ascii="GHEA Grapalat" w:hAnsi="GHEA Grapalat" w:cs="Arial"/>
                <w:sz w:val="18"/>
                <w:szCs w:val="18"/>
              </w:rPr>
              <w:t>ընդհանրական</w:t>
            </w:r>
            <w:r w:rsidRPr="00025827">
              <w:rPr>
                <w:rFonts w:ascii="GHEA Grapalat" w:hAnsi="GHEA Grapalat"/>
                <w:sz w:val="18"/>
                <w:szCs w:val="18"/>
              </w:rPr>
              <w:t xml:space="preserve"> </w:t>
            </w:r>
            <w:r w:rsidRPr="00025827">
              <w:rPr>
                <w:rFonts w:ascii="GHEA Grapalat" w:hAnsi="GHEA Grapalat" w:cs="Arial"/>
                <w:sz w:val="18"/>
                <w:szCs w:val="18"/>
              </w:rPr>
              <w:t>գների</w:t>
            </w:r>
            <w:r w:rsidRPr="00025827">
              <w:rPr>
                <w:rFonts w:ascii="GHEA Grapalat" w:hAnsi="GHEA Grapalat"/>
                <w:sz w:val="18"/>
                <w:szCs w:val="18"/>
              </w:rPr>
              <w:t xml:space="preserve"> </w:t>
            </w:r>
            <w:r w:rsidRPr="00025827">
              <w:rPr>
                <w:rFonts w:ascii="GHEA Grapalat" w:hAnsi="GHEA Grapalat" w:cs="Arial"/>
                <w:sz w:val="18"/>
                <w:szCs w:val="18"/>
              </w:rPr>
              <w:t>դատարկ</w:t>
            </w:r>
            <w:r w:rsidRPr="00025827">
              <w:rPr>
                <w:rFonts w:ascii="GHEA Grapalat" w:hAnsi="GHEA Grapalat"/>
                <w:sz w:val="18"/>
                <w:szCs w:val="18"/>
              </w:rPr>
              <w:t xml:space="preserve"> </w:t>
            </w:r>
            <w:r w:rsidRPr="00025827">
              <w:rPr>
                <w:rFonts w:ascii="GHEA Grapalat" w:hAnsi="GHEA Grapalat" w:cs="Arial"/>
                <w:sz w:val="18"/>
                <w:szCs w:val="18"/>
              </w:rPr>
              <w:t>սյունակներով</w:t>
            </w:r>
            <w:r w:rsidRPr="00025827">
              <w:rPr>
                <w:rFonts w:ascii="GHEA Grapalat" w:hAnsi="GHEA Grapalat" w:cs="Arial"/>
                <w:sz w:val="18"/>
                <w:szCs w:val="18"/>
                <w:lang w:val="hy-AM"/>
              </w:rPr>
              <w:t>:</w:t>
            </w:r>
          </w:p>
          <w:p w14:paraId="26EDAA2B" w14:textId="77777777" w:rsidR="003C522D" w:rsidRPr="00025827" w:rsidRDefault="003C522D" w:rsidP="003C522D">
            <w:pPr>
              <w:rPr>
                <w:rFonts w:ascii="GHEA Grapalat" w:hAnsi="GHEA Grapalat"/>
                <w:sz w:val="18"/>
                <w:szCs w:val="18"/>
              </w:rPr>
            </w:pPr>
            <w:r w:rsidRPr="00025827">
              <w:rPr>
                <w:rFonts w:ascii="GHEA Grapalat" w:hAnsi="GHEA Grapalat"/>
                <w:sz w:val="18"/>
                <w:szCs w:val="18"/>
              </w:rPr>
              <w:t>1.</w:t>
            </w:r>
            <w:r w:rsidRPr="00025827">
              <w:rPr>
                <w:rFonts w:ascii="GHEA Grapalat" w:hAnsi="GHEA Grapalat"/>
                <w:sz w:val="18"/>
                <w:szCs w:val="18"/>
                <w:lang w:val="ru-RU"/>
              </w:rPr>
              <w:t>Ծավալաթերթ</w:t>
            </w:r>
            <w:r w:rsidRPr="00025827">
              <w:rPr>
                <w:rFonts w:ascii="GHEA Grapalat" w:hAnsi="GHEA Grapalat"/>
                <w:sz w:val="18"/>
                <w:szCs w:val="18"/>
              </w:rPr>
              <w:t>-</w:t>
            </w:r>
            <w:r w:rsidRPr="00025827">
              <w:rPr>
                <w:rFonts w:ascii="GHEA Grapalat" w:hAnsi="GHEA Grapalat"/>
                <w:sz w:val="18"/>
                <w:szCs w:val="18"/>
                <w:lang w:val="ru-RU"/>
              </w:rPr>
              <w:t>նախահաշիվ</w:t>
            </w:r>
            <w:r w:rsidRPr="00025827">
              <w:rPr>
                <w:rFonts w:ascii="GHEA Grapalat" w:hAnsi="GHEA Grapalat"/>
                <w:sz w:val="18"/>
                <w:szCs w:val="18"/>
              </w:rPr>
              <w:t xml:space="preserve">, </w:t>
            </w:r>
            <w:r w:rsidRPr="00025827">
              <w:rPr>
                <w:rFonts w:ascii="GHEA Grapalat" w:hAnsi="GHEA Grapalat"/>
                <w:sz w:val="18"/>
                <w:szCs w:val="18"/>
                <w:lang w:val="ru-RU"/>
              </w:rPr>
              <w:t>նշելով</w:t>
            </w:r>
            <w:r w:rsidRPr="00025827">
              <w:rPr>
                <w:rFonts w:ascii="GHEA Grapalat" w:hAnsi="GHEA Grapalat"/>
                <w:sz w:val="18"/>
                <w:szCs w:val="18"/>
              </w:rPr>
              <w:t xml:space="preserve"> </w:t>
            </w:r>
            <w:r w:rsidRPr="00025827">
              <w:rPr>
                <w:rFonts w:ascii="GHEA Grapalat" w:hAnsi="GHEA Grapalat"/>
                <w:sz w:val="18"/>
                <w:szCs w:val="18"/>
                <w:lang w:val="ru-RU"/>
              </w:rPr>
              <w:t>բոլոր</w:t>
            </w:r>
            <w:r w:rsidRPr="00025827">
              <w:rPr>
                <w:rFonts w:ascii="GHEA Grapalat" w:hAnsi="GHEA Grapalat"/>
                <w:sz w:val="18"/>
                <w:szCs w:val="18"/>
              </w:rPr>
              <w:t xml:space="preserve"> </w:t>
            </w:r>
            <w:r w:rsidRPr="00025827">
              <w:rPr>
                <w:rFonts w:ascii="GHEA Grapalat" w:hAnsi="GHEA Grapalat"/>
                <w:sz w:val="18"/>
                <w:szCs w:val="18"/>
                <w:lang w:val="ru-RU"/>
              </w:rPr>
              <w:t>ներառված</w:t>
            </w:r>
            <w:r w:rsidRPr="00025827">
              <w:rPr>
                <w:rFonts w:ascii="GHEA Grapalat" w:hAnsi="GHEA Grapalat"/>
                <w:sz w:val="18"/>
                <w:szCs w:val="18"/>
              </w:rPr>
              <w:t xml:space="preserve"> </w:t>
            </w:r>
            <w:r w:rsidRPr="00025827">
              <w:rPr>
                <w:rFonts w:ascii="GHEA Grapalat" w:hAnsi="GHEA Grapalat"/>
                <w:sz w:val="18"/>
                <w:szCs w:val="18"/>
                <w:lang w:val="ru-RU"/>
              </w:rPr>
              <w:t>աշխատանքների</w:t>
            </w:r>
            <w:r w:rsidRPr="00025827">
              <w:rPr>
                <w:rFonts w:ascii="GHEA Grapalat" w:hAnsi="GHEA Grapalat"/>
                <w:sz w:val="18"/>
                <w:szCs w:val="18"/>
              </w:rPr>
              <w:t xml:space="preserve"> </w:t>
            </w:r>
            <w:r w:rsidRPr="00025827">
              <w:rPr>
                <w:rFonts w:ascii="GHEA Grapalat" w:hAnsi="GHEA Grapalat"/>
                <w:sz w:val="18"/>
                <w:szCs w:val="18"/>
                <w:lang w:val="ru-RU"/>
              </w:rPr>
              <w:t>ծավալները</w:t>
            </w:r>
            <w:r w:rsidRPr="00025827">
              <w:rPr>
                <w:rFonts w:ascii="GHEA Grapalat" w:hAnsi="GHEA Grapalat"/>
                <w:sz w:val="18"/>
                <w:szCs w:val="18"/>
              </w:rPr>
              <w:t xml:space="preserve"> </w:t>
            </w:r>
            <w:r w:rsidRPr="00025827">
              <w:rPr>
                <w:rFonts w:ascii="GHEA Grapalat" w:hAnsi="GHEA Grapalat"/>
                <w:sz w:val="18"/>
                <w:szCs w:val="18"/>
                <w:lang w:val="ru-RU"/>
              </w:rPr>
              <w:t>և</w:t>
            </w:r>
            <w:r w:rsidRPr="00025827">
              <w:rPr>
                <w:rFonts w:ascii="GHEA Grapalat" w:hAnsi="GHEA Grapalat"/>
                <w:sz w:val="18"/>
                <w:szCs w:val="18"/>
              </w:rPr>
              <w:t xml:space="preserve"> </w:t>
            </w:r>
            <w:r w:rsidRPr="00025827">
              <w:rPr>
                <w:rFonts w:ascii="GHEA Grapalat" w:hAnsi="GHEA Grapalat"/>
                <w:sz w:val="18"/>
                <w:szCs w:val="18"/>
                <w:lang w:val="ru-RU"/>
              </w:rPr>
              <w:t>միավոր</w:t>
            </w:r>
            <w:r w:rsidRPr="00025827">
              <w:rPr>
                <w:rFonts w:ascii="GHEA Grapalat" w:hAnsi="GHEA Grapalat"/>
                <w:sz w:val="18"/>
                <w:szCs w:val="18"/>
              </w:rPr>
              <w:t xml:space="preserve"> </w:t>
            </w:r>
            <w:r w:rsidRPr="00025827">
              <w:rPr>
                <w:rFonts w:ascii="GHEA Grapalat" w:hAnsi="GHEA Grapalat"/>
                <w:sz w:val="18"/>
                <w:szCs w:val="18"/>
                <w:lang w:val="ru-RU"/>
              </w:rPr>
              <w:t>գները</w:t>
            </w:r>
            <w:r w:rsidRPr="00025827">
              <w:rPr>
                <w:rFonts w:ascii="GHEA Grapalat" w:hAnsi="GHEA Grapalat"/>
                <w:sz w:val="18"/>
                <w:szCs w:val="18"/>
              </w:rPr>
              <w:t xml:space="preserve">, </w:t>
            </w:r>
            <w:r w:rsidRPr="00025827">
              <w:rPr>
                <w:rFonts w:ascii="GHEA Grapalat" w:hAnsi="GHEA Grapalat"/>
                <w:sz w:val="18"/>
                <w:szCs w:val="18"/>
                <w:lang w:val="ru-RU"/>
              </w:rPr>
              <w:t>ներառյալ</w:t>
            </w:r>
            <w:r w:rsidRPr="00025827">
              <w:rPr>
                <w:rFonts w:ascii="GHEA Grapalat" w:hAnsi="GHEA Grapalat"/>
                <w:sz w:val="18"/>
                <w:szCs w:val="18"/>
              </w:rPr>
              <w:t xml:space="preserve"> </w:t>
            </w:r>
            <w:r w:rsidRPr="00025827">
              <w:rPr>
                <w:rFonts w:ascii="GHEA Grapalat" w:hAnsi="GHEA Grapalat"/>
                <w:sz w:val="18"/>
                <w:szCs w:val="18"/>
                <w:lang w:val="ru-RU"/>
              </w:rPr>
              <w:t>բոլոր</w:t>
            </w:r>
            <w:r w:rsidRPr="00025827">
              <w:rPr>
                <w:rFonts w:ascii="GHEA Grapalat" w:hAnsi="GHEA Grapalat"/>
                <w:sz w:val="18"/>
                <w:szCs w:val="18"/>
              </w:rPr>
              <w:t xml:space="preserve"> </w:t>
            </w:r>
            <w:r w:rsidRPr="00025827">
              <w:rPr>
                <w:rFonts w:ascii="GHEA Grapalat" w:hAnsi="GHEA Grapalat"/>
                <w:sz w:val="18"/>
                <w:szCs w:val="18"/>
                <w:lang w:val="ru-RU"/>
              </w:rPr>
              <w:lastRenderedPageBreak/>
              <w:t>անու</w:t>
            </w:r>
            <w:r w:rsidRPr="00025827">
              <w:rPr>
                <w:rFonts w:ascii="GHEA Grapalat" w:hAnsi="GHEA Grapalat"/>
                <w:sz w:val="18"/>
                <w:szCs w:val="18"/>
                <w:lang w:val="hy-AM"/>
              </w:rPr>
              <w:t>ղ</w:t>
            </w:r>
            <w:r w:rsidRPr="00025827">
              <w:rPr>
                <w:rFonts w:ascii="GHEA Grapalat" w:hAnsi="GHEA Grapalat"/>
                <w:sz w:val="18"/>
                <w:szCs w:val="18"/>
                <w:lang w:val="ru-RU"/>
              </w:rPr>
              <w:t>ղակի</w:t>
            </w:r>
            <w:r w:rsidRPr="00025827">
              <w:rPr>
                <w:rFonts w:ascii="GHEA Grapalat" w:hAnsi="GHEA Grapalat"/>
                <w:sz w:val="18"/>
                <w:szCs w:val="18"/>
              </w:rPr>
              <w:t xml:space="preserve"> </w:t>
            </w:r>
            <w:r w:rsidRPr="00025827">
              <w:rPr>
                <w:rFonts w:ascii="GHEA Grapalat" w:hAnsi="GHEA Grapalat"/>
                <w:sz w:val="18"/>
                <w:szCs w:val="18"/>
                <w:lang w:val="ru-RU"/>
              </w:rPr>
              <w:t>ծախսերը</w:t>
            </w:r>
            <w:r w:rsidRPr="00025827">
              <w:rPr>
                <w:rFonts w:ascii="GHEA Grapalat" w:hAnsi="GHEA Grapalat"/>
                <w:sz w:val="18"/>
                <w:szCs w:val="18"/>
              </w:rPr>
              <w:t xml:space="preserve">, </w:t>
            </w:r>
            <w:r w:rsidRPr="00025827">
              <w:rPr>
                <w:rFonts w:ascii="GHEA Grapalat" w:hAnsi="GHEA Grapalat"/>
                <w:sz w:val="18"/>
                <w:szCs w:val="18"/>
                <w:lang w:val="ru-RU"/>
              </w:rPr>
              <w:t>բացի</w:t>
            </w:r>
            <w:r w:rsidRPr="00025827">
              <w:rPr>
                <w:rFonts w:ascii="GHEA Grapalat" w:hAnsi="GHEA Grapalat"/>
                <w:sz w:val="18"/>
                <w:szCs w:val="18"/>
              </w:rPr>
              <w:t xml:space="preserve"> </w:t>
            </w:r>
            <w:r w:rsidRPr="00025827">
              <w:rPr>
                <w:rFonts w:ascii="GHEA Grapalat" w:hAnsi="GHEA Grapalat"/>
                <w:sz w:val="18"/>
                <w:szCs w:val="18"/>
                <w:lang w:val="ru-RU"/>
              </w:rPr>
              <w:t>շահույթից</w:t>
            </w:r>
            <w:r w:rsidRPr="00025827">
              <w:rPr>
                <w:rFonts w:ascii="GHEA Grapalat" w:hAnsi="GHEA Grapalat"/>
                <w:sz w:val="18"/>
                <w:szCs w:val="18"/>
              </w:rPr>
              <w:t xml:space="preserve"> </w:t>
            </w:r>
            <w:r w:rsidRPr="00025827">
              <w:rPr>
                <w:rFonts w:ascii="GHEA Grapalat" w:hAnsi="GHEA Grapalat"/>
                <w:sz w:val="18"/>
                <w:szCs w:val="18"/>
                <w:lang w:val="ru-RU"/>
              </w:rPr>
              <w:t>և</w:t>
            </w:r>
            <w:r w:rsidRPr="00025827">
              <w:rPr>
                <w:rFonts w:ascii="GHEA Grapalat" w:hAnsi="GHEA Grapalat"/>
                <w:sz w:val="18"/>
                <w:szCs w:val="18"/>
              </w:rPr>
              <w:t xml:space="preserve"> </w:t>
            </w:r>
            <w:r w:rsidRPr="00025827">
              <w:rPr>
                <w:rFonts w:ascii="GHEA Grapalat" w:hAnsi="GHEA Grapalat"/>
                <w:sz w:val="18"/>
                <w:szCs w:val="18"/>
                <w:lang w:val="ru-RU"/>
              </w:rPr>
              <w:t>ԱԱՀ</w:t>
            </w:r>
            <w:r w:rsidRPr="00025827">
              <w:rPr>
                <w:rFonts w:ascii="GHEA Grapalat" w:hAnsi="GHEA Grapalat"/>
                <w:sz w:val="18"/>
                <w:szCs w:val="18"/>
              </w:rPr>
              <w:t>-</w:t>
            </w:r>
            <w:r w:rsidRPr="00025827">
              <w:rPr>
                <w:rFonts w:ascii="GHEA Grapalat" w:hAnsi="GHEA Grapalat"/>
                <w:sz w:val="18"/>
                <w:szCs w:val="18"/>
                <w:lang w:val="ru-RU"/>
              </w:rPr>
              <w:t>ից</w:t>
            </w:r>
            <w:r w:rsidRPr="00025827">
              <w:rPr>
                <w:rFonts w:ascii="GHEA Grapalat" w:hAnsi="GHEA Grapalat"/>
                <w:sz w:val="18"/>
                <w:szCs w:val="18"/>
              </w:rPr>
              <w:t xml:space="preserve">: </w:t>
            </w:r>
            <w:r w:rsidRPr="00025827">
              <w:rPr>
                <w:rFonts w:ascii="GHEA Grapalat" w:hAnsi="GHEA Grapalat"/>
                <w:sz w:val="18"/>
                <w:szCs w:val="18"/>
                <w:lang w:val="ru-RU"/>
              </w:rPr>
              <w:t>Շահույթը</w:t>
            </w:r>
            <w:r w:rsidRPr="00025827">
              <w:rPr>
                <w:rFonts w:ascii="GHEA Grapalat" w:hAnsi="GHEA Grapalat"/>
                <w:sz w:val="18"/>
                <w:szCs w:val="18"/>
              </w:rPr>
              <w:t xml:space="preserve"> </w:t>
            </w:r>
            <w:r w:rsidRPr="00025827">
              <w:rPr>
                <w:rFonts w:ascii="GHEA Grapalat" w:hAnsi="GHEA Grapalat"/>
                <w:sz w:val="18"/>
                <w:szCs w:val="18"/>
                <w:lang w:val="ru-RU"/>
              </w:rPr>
              <w:t>և</w:t>
            </w:r>
            <w:r w:rsidRPr="00025827">
              <w:rPr>
                <w:rFonts w:ascii="GHEA Grapalat" w:hAnsi="GHEA Grapalat"/>
                <w:sz w:val="18"/>
                <w:szCs w:val="18"/>
              </w:rPr>
              <w:t xml:space="preserve"> </w:t>
            </w:r>
            <w:r w:rsidRPr="00025827">
              <w:rPr>
                <w:rFonts w:ascii="GHEA Grapalat" w:hAnsi="GHEA Grapalat"/>
                <w:sz w:val="18"/>
                <w:szCs w:val="18"/>
                <w:lang w:val="ru-RU"/>
              </w:rPr>
              <w:t>ԱԱՀ</w:t>
            </w:r>
            <w:r w:rsidRPr="00025827">
              <w:rPr>
                <w:rFonts w:ascii="GHEA Grapalat" w:hAnsi="GHEA Grapalat"/>
                <w:sz w:val="18"/>
                <w:szCs w:val="18"/>
              </w:rPr>
              <w:t>-</w:t>
            </w:r>
            <w:r w:rsidRPr="00025827">
              <w:rPr>
                <w:rFonts w:ascii="GHEA Grapalat" w:hAnsi="GHEA Grapalat"/>
                <w:sz w:val="18"/>
                <w:szCs w:val="18"/>
                <w:lang w:val="ru-RU"/>
              </w:rPr>
              <w:t>ն</w:t>
            </w:r>
            <w:r w:rsidRPr="00025827">
              <w:rPr>
                <w:rFonts w:ascii="GHEA Grapalat" w:hAnsi="GHEA Grapalat"/>
                <w:sz w:val="18"/>
                <w:szCs w:val="18"/>
              </w:rPr>
              <w:t xml:space="preserve"> </w:t>
            </w:r>
            <w:r w:rsidRPr="00025827">
              <w:rPr>
                <w:rFonts w:ascii="GHEA Grapalat" w:hAnsi="GHEA Grapalat"/>
                <w:sz w:val="18"/>
                <w:szCs w:val="18"/>
                <w:lang w:val="ru-RU"/>
              </w:rPr>
              <w:t>կիրառել</w:t>
            </w:r>
            <w:r w:rsidRPr="00025827">
              <w:rPr>
                <w:rFonts w:ascii="GHEA Grapalat" w:hAnsi="GHEA Grapalat"/>
                <w:sz w:val="18"/>
                <w:szCs w:val="18"/>
              </w:rPr>
              <w:t xml:space="preserve"> </w:t>
            </w:r>
            <w:r w:rsidRPr="00025827">
              <w:rPr>
                <w:rFonts w:ascii="GHEA Grapalat" w:hAnsi="GHEA Grapalat"/>
                <w:sz w:val="18"/>
                <w:szCs w:val="18"/>
                <w:lang w:val="ru-RU"/>
              </w:rPr>
              <w:t>ծավալաթերթ</w:t>
            </w:r>
            <w:r w:rsidRPr="00025827">
              <w:rPr>
                <w:rFonts w:ascii="GHEA Grapalat" w:hAnsi="GHEA Grapalat"/>
                <w:sz w:val="18"/>
                <w:szCs w:val="18"/>
              </w:rPr>
              <w:t>-</w:t>
            </w:r>
            <w:r w:rsidRPr="00025827">
              <w:rPr>
                <w:rFonts w:ascii="GHEA Grapalat" w:hAnsi="GHEA Grapalat"/>
                <w:sz w:val="18"/>
                <w:szCs w:val="18"/>
                <w:lang w:val="ru-RU"/>
              </w:rPr>
              <w:t>նախահաշվի</w:t>
            </w:r>
            <w:r w:rsidRPr="00025827">
              <w:rPr>
                <w:rFonts w:ascii="GHEA Grapalat" w:hAnsi="GHEA Grapalat"/>
                <w:sz w:val="18"/>
                <w:szCs w:val="18"/>
              </w:rPr>
              <w:t xml:space="preserve"> </w:t>
            </w:r>
            <w:r w:rsidRPr="00025827">
              <w:rPr>
                <w:rFonts w:ascii="GHEA Grapalat" w:hAnsi="GHEA Grapalat"/>
                <w:sz w:val="18"/>
                <w:szCs w:val="18"/>
                <w:lang w:val="ru-RU"/>
              </w:rPr>
              <w:t>վերջում</w:t>
            </w:r>
            <w:r w:rsidRPr="00025827">
              <w:rPr>
                <w:rFonts w:ascii="GHEA Grapalat" w:hAnsi="GHEA Grapalat"/>
                <w:sz w:val="18"/>
                <w:szCs w:val="18"/>
              </w:rPr>
              <w:t>:</w:t>
            </w:r>
          </w:p>
        </w:tc>
        <w:tc>
          <w:tcPr>
            <w:tcW w:w="298" w:type="dxa"/>
          </w:tcPr>
          <w:p w14:paraId="06A607EB" w14:textId="77777777" w:rsidR="003C522D" w:rsidRPr="00025827" w:rsidRDefault="003C522D" w:rsidP="003C522D">
            <w:pPr>
              <w:jc w:val="center"/>
              <w:rPr>
                <w:rFonts w:ascii="GHEA Grapalat" w:hAnsi="GHEA Grapalat"/>
                <w:sz w:val="18"/>
                <w:szCs w:val="18"/>
                <w:lang w:val="hy-AM"/>
              </w:rPr>
            </w:pPr>
            <w:r w:rsidRPr="00025827">
              <w:rPr>
                <w:rFonts w:ascii="GHEA Grapalat" w:hAnsi="GHEA Grapalat"/>
                <w:sz w:val="18"/>
                <w:szCs w:val="18"/>
                <w:lang w:val="hy-AM"/>
              </w:rPr>
              <w:lastRenderedPageBreak/>
              <w:t>3</w:t>
            </w:r>
          </w:p>
        </w:tc>
        <w:tc>
          <w:tcPr>
            <w:tcW w:w="1150" w:type="dxa"/>
          </w:tcPr>
          <w:p w14:paraId="2A8A831C" w14:textId="77777777" w:rsidR="003C522D" w:rsidRPr="00025827" w:rsidRDefault="003C522D" w:rsidP="003C522D">
            <w:pPr>
              <w:jc w:val="center"/>
              <w:rPr>
                <w:rFonts w:ascii="GHEA Grapalat" w:hAnsi="GHEA Grapalat"/>
                <w:sz w:val="18"/>
                <w:szCs w:val="18"/>
                <w:lang w:val="hy-AM"/>
              </w:rPr>
            </w:pPr>
            <w:r w:rsidRPr="00025827">
              <w:rPr>
                <w:rFonts w:ascii="GHEA Grapalat" w:hAnsi="GHEA Grapalat"/>
                <w:sz w:val="18"/>
                <w:szCs w:val="18"/>
                <w:lang w:val="hy-AM"/>
              </w:rPr>
              <w:t>1</w:t>
            </w:r>
          </w:p>
        </w:tc>
      </w:tr>
      <w:tr w:rsidR="003C522D" w:rsidRPr="00025827" w14:paraId="38BE17C8" w14:textId="77777777" w:rsidTr="003C522D">
        <w:tc>
          <w:tcPr>
            <w:tcW w:w="1113" w:type="dxa"/>
          </w:tcPr>
          <w:p w14:paraId="5E227FE6" w14:textId="77777777" w:rsidR="003C522D" w:rsidRPr="00025827" w:rsidRDefault="003C522D" w:rsidP="003C522D">
            <w:pPr>
              <w:rPr>
                <w:rFonts w:ascii="GHEA Grapalat" w:hAnsi="GHEA Grapalat"/>
                <w:sz w:val="18"/>
                <w:szCs w:val="18"/>
              </w:rPr>
            </w:pPr>
            <w:r w:rsidRPr="00025827">
              <w:rPr>
                <w:rFonts w:ascii="GHEA Grapalat" w:hAnsi="GHEA Grapalat" w:cs="Arial"/>
                <w:sz w:val="18"/>
                <w:szCs w:val="18"/>
              </w:rPr>
              <w:lastRenderedPageBreak/>
              <w:t>Գիրք</w:t>
            </w:r>
            <w:r w:rsidRPr="00025827">
              <w:rPr>
                <w:rFonts w:ascii="GHEA Grapalat" w:hAnsi="GHEA Grapalat"/>
                <w:sz w:val="18"/>
                <w:szCs w:val="18"/>
              </w:rPr>
              <w:t>-4</w:t>
            </w:r>
          </w:p>
        </w:tc>
        <w:tc>
          <w:tcPr>
            <w:tcW w:w="1643" w:type="dxa"/>
          </w:tcPr>
          <w:p w14:paraId="6C9184BA" w14:textId="77777777" w:rsidR="003C522D" w:rsidRPr="00025827" w:rsidRDefault="003C522D" w:rsidP="003C522D">
            <w:pPr>
              <w:rPr>
                <w:rFonts w:ascii="GHEA Grapalat" w:hAnsi="GHEA Grapalat" w:cs="Arial"/>
                <w:sz w:val="18"/>
                <w:szCs w:val="18"/>
                <w:lang w:val="hy-AM"/>
              </w:rPr>
            </w:pPr>
            <w:r w:rsidRPr="00025827">
              <w:rPr>
                <w:rFonts w:ascii="GHEA Grapalat" w:hAnsi="GHEA Grapalat" w:cs="Arial"/>
                <w:sz w:val="18"/>
                <w:szCs w:val="18"/>
                <w:lang w:val="hy-AM"/>
              </w:rPr>
              <w:t>Շինարարության</w:t>
            </w:r>
          </w:p>
          <w:p w14:paraId="259DBC2C" w14:textId="77777777" w:rsidR="003C522D" w:rsidRPr="00025827" w:rsidRDefault="003C522D" w:rsidP="003C522D">
            <w:pPr>
              <w:rPr>
                <w:rFonts w:ascii="GHEA Grapalat" w:hAnsi="GHEA Grapalat"/>
                <w:sz w:val="18"/>
                <w:szCs w:val="18"/>
              </w:rPr>
            </w:pPr>
            <w:r w:rsidRPr="00025827">
              <w:rPr>
                <w:rFonts w:ascii="GHEA Grapalat" w:hAnsi="GHEA Grapalat" w:cs="Arial"/>
                <w:sz w:val="18"/>
                <w:szCs w:val="18"/>
              </w:rPr>
              <w:t>կազմակերպում</w:t>
            </w:r>
          </w:p>
        </w:tc>
        <w:tc>
          <w:tcPr>
            <w:tcW w:w="5490" w:type="dxa"/>
          </w:tcPr>
          <w:p w14:paraId="2F48AD57" w14:textId="77777777" w:rsidR="003C522D" w:rsidRPr="00025827" w:rsidRDefault="003C522D" w:rsidP="003C522D">
            <w:pPr>
              <w:rPr>
                <w:rFonts w:ascii="GHEA Grapalat" w:hAnsi="GHEA Grapalat" w:cs="Arial"/>
                <w:sz w:val="18"/>
                <w:szCs w:val="18"/>
                <w:lang w:val="hy-AM"/>
              </w:rPr>
            </w:pPr>
            <w:r w:rsidRPr="00025827">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025827">
              <w:rPr>
                <w:rFonts w:ascii="GHEA Grapalat" w:hAnsi="GHEA Grapalat" w:cs="Arial"/>
                <w:sz w:val="18"/>
                <w:szCs w:val="18"/>
                <w:lang w:val="hy-AM"/>
              </w:rPr>
              <w:t>Շինարարության</w:t>
            </w:r>
            <w:r w:rsidRPr="00025827">
              <w:rPr>
                <w:rFonts w:ascii="GHEA Grapalat" w:hAnsi="GHEA Grapalat"/>
                <w:sz w:val="18"/>
                <w:szCs w:val="18"/>
              </w:rPr>
              <w:t xml:space="preserve"> </w:t>
            </w:r>
            <w:r w:rsidRPr="00025827">
              <w:rPr>
                <w:rFonts w:ascii="GHEA Grapalat" w:hAnsi="GHEA Grapalat" w:cs="Arial"/>
                <w:sz w:val="18"/>
                <w:szCs w:val="18"/>
              </w:rPr>
              <w:t>կազմակերպման</w:t>
            </w:r>
            <w:r w:rsidRPr="00025827">
              <w:rPr>
                <w:rFonts w:ascii="GHEA Grapalat" w:hAnsi="GHEA Grapalat"/>
                <w:sz w:val="18"/>
                <w:szCs w:val="18"/>
              </w:rPr>
              <w:t xml:space="preserve"> </w:t>
            </w:r>
            <w:r w:rsidRPr="00025827">
              <w:rPr>
                <w:rFonts w:ascii="GHEA Grapalat" w:hAnsi="GHEA Grapalat" w:cs="Arial"/>
                <w:sz w:val="18"/>
                <w:szCs w:val="18"/>
              </w:rPr>
              <w:t>տեխնոլոգիական</w:t>
            </w:r>
            <w:r w:rsidRPr="00025827">
              <w:rPr>
                <w:rFonts w:ascii="GHEA Grapalat" w:hAnsi="GHEA Grapalat"/>
                <w:sz w:val="18"/>
                <w:szCs w:val="18"/>
              </w:rPr>
              <w:t xml:space="preserve"> </w:t>
            </w:r>
            <w:r w:rsidRPr="00025827">
              <w:rPr>
                <w:rFonts w:ascii="GHEA Grapalat" w:hAnsi="GHEA Grapalat" w:cs="Arial"/>
                <w:sz w:val="18"/>
                <w:szCs w:val="18"/>
              </w:rPr>
              <w:t>հիմնական</w:t>
            </w:r>
            <w:r w:rsidRPr="00025827">
              <w:rPr>
                <w:rFonts w:ascii="GHEA Grapalat" w:hAnsi="GHEA Grapalat"/>
                <w:sz w:val="18"/>
                <w:szCs w:val="18"/>
              </w:rPr>
              <w:t xml:space="preserve"> </w:t>
            </w:r>
            <w:r w:rsidRPr="00025827">
              <w:rPr>
                <w:rFonts w:ascii="GHEA Grapalat" w:hAnsi="GHEA Grapalat" w:cs="Arial"/>
                <w:sz w:val="18"/>
                <w:szCs w:val="18"/>
              </w:rPr>
              <w:t>պրոցեսների</w:t>
            </w:r>
            <w:r w:rsidRPr="00025827">
              <w:rPr>
                <w:rFonts w:ascii="GHEA Grapalat" w:hAnsi="GHEA Grapalat"/>
                <w:sz w:val="18"/>
                <w:szCs w:val="18"/>
              </w:rPr>
              <w:t xml:space="preserve"> </w:t>
            </w:r>
            <w:r w:rsidRPr="00025827">
              <w:rPr>
                <w:rFonts w:ascii="GHEA Grapalat" w:hAnsi="GHEA Grapalat" w:cs="Arial"/>
                <w:sz w:val="18"/>
                <w:szCs w:val="18"/>
              </w:rPr>
              <w:t>նկարագրությամբ</w:t>
            </w:r>
            <w:r w:rsidRPr="00025827">
              <w:rPr>
                <w:rFonts w:ascii="GHEA Grapalat" w:hAnsi="GHEA Grapalat"/>
                <w:sz w:val="18"/>
                <w:szCs w:val="18"/>
              </w:rPr>
              <w:t xml:space="preserve">, </w:t>
            </w:r>
            <w:r w:rsidRPr="00025827">
              <w:rPr>
                <w:rFonts w:ascii="GHEA Grapalat" w:hAnsi="GHEA Grapalat" w:cs="Arial"/>
                <w:sz w:val="18"/>
                <w:szCs w:val="18"/>
              </w:rPr>
              <w:t>անհրաժեշտ</w:t>
            </w:r>
            <w:r w:rsidRPr="00025827">
              <w:rPr>
                <w:rFonts w:ascii="GHEA Grapalat" w:hAnsi="GHEA Grapalat"/>
                <w:sz w:val="18"/>
                <w:szCs w:val="18"/>
              </w:rPr>
              <w:t xml:space="preserve"> </w:t>
            </w:r>
            <w:r w:rsidRPr="00025827">
              <w:rPr>
                <w:rFonts w:ascii="GHEA Grapalat" w:hAnsi="GHEA Grapalat" w:cs="Arial"/>
                <w:sz w:val="18"/>
                <w:szCs w:val="18"/>
              </w:rPr>
              <w:t>մարդկային</w:t>
            </w:r>
            <w:r w:rsidRPr="00025827">
              <w:rPr>
                <w:rFonts w:ascii="GHEA Grapalat" w:hAnsi="GHEA Grapalat"/>
                <w:sz w:val="18"/>
                <w:szCs w:val="18"/>
              </w:rPr>
              <w:t xml:space="preserve"> </w:t>
            </w:r>
            <w:r w:rsidRPr="00025827">
              <w:rPr>
                <w:rFonts w:ascii="GHEA Grapalat" w:hAnsi="GHEA Grapalat" w:cs="Arial"/>
                <w:sz w:val="18"/>
                <w:szCs w:val="18"/>
              </w:rPr>
              <w:t>և</w:t>
            </w:r>
            <w:r w:rsidRPr="00025827">
              <w:rPr>
                <w:rFonts w:ascii="GHEA Grapalat" w:hAnsi="GHEA Grapalat"/>
                <w:sz w:val="18"/>
                <w:szCs w:val="18"/>
              </w:rPr>
              <w:t xml:space="preserve"> </w:t>
            </w:r>
            <w:r w:rsidRPr="00025827">
              <w:rPr>
                <w:rFonts w:ascii="GHEA Grapalat" w:hAnsi="GHEA Grapalat" w:cs="Arial"/>
                <w:sz w:val="18"/>
                <w:szCs w:val="18"/>
              </w:rPr>
              <w:t>մեքենա</w:t>
            </w:r>
            <w:r w:rsidRPr="00025827">
              <w:rPr>
                <w:rFonts w:ascii="GHEA Grapalat" w:hAnsi="GHEA Grapalat"/>
                <w:sz w:val="18"/>
                <w:szCs w:val="18"/>
              </w:rPr>
              <w:t>-</w:t>
            </w:r>
            <w:r w:rsidRPr="00025827">
              <w:rPr>
                <w:rFonts w:ascii="GHEA Grapalat" w:hAnsi="GHEA Grapalat" w:cs="Arial"/>
                <w:sz w:val="18"/>
                <w:szCs w:val="18"/>
              </w:rPr>
              <w:t>մեխանիզմների</w:t>
            </w:r>
            <w:r w:rsidRPr="00025827">
              <w:rPr>
                <w:rFonts w:ascii="GHEA Grapalat" w:hAnsi="GHEA Grapalat"/>
                <w:sz w:val="18"/>
                <w:szCs w:val="18"/>
              </w:rPr>
              <w:t xml:space="preserve"> </w:t>
            </w:r>
            <w:r w:rsidRPr="00025827">
              <w:rPr>
                <w:rFonts w:ascii="GHEA Grapalat" w:hAnsi="GHEA Grapalat" w:cs="Arial"/>
                <w:sz w:val="18"/>
                <w:szCs w:val="18"/>
              </w:rPr>
              <w:t>քանակի</w:t>
            </w:r>
            <w:r w:rsidRPr="00025827">
              <w:rPr>
                <w:rFonts w:ascii="GHEA Grapalat" w:hAnsi="GHEA Grapalat"/>
                <w:sz w:val="18"/>
                <w:szCs w:val="18"/>
              </w:rPr>
              <w:t xml:space="preserve"> </w:t>
            </w:r>
            <w:r w:rsidRPr="00025827">
              <w:rPr>
                <w:rFonts w:ascii="GHEA Grapalat" w:hAnsi="GHEA Grapalat" w:cs="Arial"/>
                <w:sz w:val="18"/>
                <w:szCs w:val="18"/>
              </w:rPr>
              <w:t>գնահատմամբ</w:t>
            </w:r>
            <w:r w:rsidRPr="00025827">
              <w:rPr>
                <w:rFonts w:ascii="GHEA Grapalat" w:hAnsi="GHEA Grapalat"/>
                <w:sz w:val="18"/>
                <w:szCs w:val="18"/>
              </w:rPr>
              <w:t xml:space="preserve">, </w:t>
            </w:r>
            <w:r w:rsidRPr="00025827">
              <w:rPr>
                <w:rFonts w:ascii="GHEA Grapalat" w:hAnsi="GHEA Grapalat" w:cs="Arial"/>
                <w:sz w:val="18"/>
                <w:szCs w:val="18"/>
              </w:rPr>
              <w:t>հիմնական</w:t>
            </w:r>
            <w:r w:rsidRPr="00025827">
              <w:rPr>
                <w:rFonts w:ascii="GHEA Grapalat" w:hAnsi="GHEA Grapalat"/>
                <w:sz w:val="18"/>
                <w:szCs w:val="18"/>
              </w:rPr>
              <w:t xml:space="preserve"> </w:t>
            </w:r>
            <w:r w:rsidRPr="00025827">
              <w:rPr>
                <w:rFonts w:ascii="GHEA Grapalat" w:hAnsi="GHEA Grapalat" w:cs="Arial"/>
                <w:sz w:val="18"/>
                <w:szCs w:val="18"/>
              </w:rPr>
              <w:t>աշխատանքի</w:t>
            </w:r>
            <w:r w:rsidRPr="00025827">
              <w:rPr>
                <w:rFonts w:ascii="GHEA Grapalat" w:hAnsi="GHEA Grapalat"/>
                <w:sz w:val="18"/>
                <w:szCs w:val="18"/>
              </w:rPr>
              <w:t xml:space="preserve"> </w:t>
            </w:r>
            <w:r w:rsidRPr="00025827">
              <w:rPr>
                <w:rFonts w:ascii="GHEA Grapalat" w:hAnsi="GHEA Grapalat" w:cs="Arial"/>
                <w:sz w:val="18"/>
                <w:szCs w:val="18"/>
              </w:rPr>
              <w:t>իրականացման</w:t>
            </w:r>
            <w:r w:rsidRPr="00025827">
              <w:rPr>
                <w:rFonts w:ascii="GHEA Grapalat" w:hAnsi="GHEA Grapalat"/>
                <w:sz w:val="18"/>
                <w:szCs w:val="18"/>
              </w:rPr>
              <w:t xml:space="preserve">  </w:t>
            </w:r>
            <w:r w:rsidRPr="00025827">
              <w:rPr>
                <w:rFonts w:ascii="GHEA Grapalat" w:hAnsi="GHEA Grapalat" w:cs="Arial"/>
                <w:sz w:val="18"/>
                <w:szCs w:val="18"/>
              </w:rPr>
              <w:t>օրացուցային</w:t>
            </w:r>
            <w:r w:rsidRPr="00025827">
              <w:rPr>
                <w:rFonts w:ascii="GHEA Grapalat" w:hAnsi="GHEA Grapalat"/>
                <w:sz w:val="18"/>
                <w:szCs w:val="18"/>
              </w:rPr>
              <w:t xml:space="preserve"> </w:t>
            </w:r>
            <w:r w:rsidRPr="00025827">
              <w:rPr>
                <w:rFonts w:ascii="GHEA Grapalat" w:hAnsi="GHEA Grapalat" w:cs="Arial"/>
                <w:sz w:val="18"/>
                <w:szCs w:val="18"/>
              </w:rPr>
              <w:t>գրաֆիկի</w:t>
            </w:r>
            <w:r w:rsidRPr="00025827">
              <w:rPr>
                <w:rFonts w:ascii="GHEA Grapalat" w:hAnsi="GHEA Grapalat"/>
                <w:sz w:val="18"/>
                <w:szCs w:val="18"/>
              </w:rPr>
              <w:t xml:space="preserve"> </w:t>
            </w:r>
            <w:r w:rsidRPr="00025827">
              <w:rPr>
                <w:rFonts w:ascii="GHEA Grapalat" w:hAnsi="GHEA Grapalat" w:cs="Arial"/>
                <w:sz w:val="18"/>
                <w:szCs w:val="18"/>
              </w:rPr>
              <w:t>կազմման</w:t>
            </w:r>
            <w:r w:rsidRPr="00025827">
              <w:rPr>
                <w:rFonts w:ascii="GHEA Grapalat" w:hAnsi="GHEA Grapalat"/>
                <w:sz w:val="18"/>
                <w:szCs w:val="18"/>
                <w:lang w:val="hy-AM"/>
              </w:rPr>
              <w:t>,</w:t>
            </w:r>
            <w:r w:rsidRPr="00025827">
              <w:rPr>
                <w:rFonts w:ascii="GHEA Grapalat" w:hAnsi="GHEA Grapalat"/>
                <w:sz w:val="18"/>
                <w:szCs w:val="18"/>
              </w:rPr>
              <w:t xml:space="preserve"> </w:t>
            </w:r>
            <w:r w:rsidRPr="00025827">
              <w:rPr>
                <w:rFonts w:ascii="GHEA Grapalat" w:hAnsi="GHEA Grapalat" w:cs="Arial"/>
                <w:sz w:val="18"/>
                <w:szCs w:val="18"/>
              </w:rPr>
              <w:t>հենանիշերի</w:t>
            </w:r>
            <w:r w:rsidRPr="00025827">
              <w:rPr>
                <w:rFonts w:ascii="GHEA Grapalat" w:hAnsi="GHEA Grapalat"/>
                <w:sz w:val="18"/>
                <w:szCs w:val="18"/>
              </w:rPr>
              <w:t xml:space="preserve"> </w:t>
            </w:r>
            <w:r w:rsidRPr="00025827">
              <w:rPr>
                <w:rFonts w:ascii="GHEA Grapalat" w:hAnsi="GHEA Grapalat" w:cs="Arial"/>
                <w:sz w:val="18"/>
                <w:szCs w:val="18"/>
              </w:rPr>
              <w:t>աղյուսակ</w:t>
            </w:r>
            <w:r w:rsidRPr="00025827">
              <w:rPr>
                <w:rFonts w:ascii="GHEA Grapalat" w:hAnsi="GHEA Grapalat" w:cs="Arial"/>
                <w:sz w:val="18"/>
                <w:szCs w:val="18"/>
                <w:lang w:val="hy-AM"/>
              </w:rPr>
              <w:t>ներ</w:t>
            </w:r>
            <w:r w:rsidRPr="00025827">
              <w:rPr>
                <w:rFonts w:ascii="GHEA Grapalat" w:hAnsi="GHEA Grapalat"/>
                <w:sz w:val="18"/>
                <w:szCs w:val="18"/>
              </w:rPr>
              <w:t xml:space="preserve">, </w:t>
            </w:r>
            <w:r w:rsidRPr="00025827">
              <w:rPr>
                <w:rFonts w:ascii="GHEA Grapalat" w:hAnsi="GHEA Grapalat" w:cs="Arial"/>
                <w:sz w:val="18"/>
                <w:szCs w:val="18"/>
              </w:rPr>
              <w:t>համաձայնեցումներ</w:t>
            </w:r>
            <w:r w:rsidRPr="00025827">
              <w:rPr>
                <w:rFonts w:ascii="GHEA Grapalat" w:hAnsi="GHEA Grapalat"/>
                <w:sz w:val="18"/>
                <w:szCs w:val="18"/>
                <w:lang w:val="hy-AM"/>
              </w:rPr>
              <w:t xml:space="preserve">, </w:t>
            </w:r>
            <w:r w:rsidRPr="00025827">
              <w:rPr>
                <w:rFonts w:ascii="GHEA Grapalat" w:hAnsi="GHEA Grapalat"/>
                <w:sz w:val="18"/>
                <w:szCs w:val="18"/>
              </w:rPr>
              <w:t xml:space="preserve"> </w:t>
            </w:r>
            <w:r w:rsidRPr="00025827">
              <w:rPr>
                <w:rFonts w:ascii="GHEA Grapalat" w:hAnsi="GHEA Grapalat" w:cs="Arial"/>
                <w:sz w:val="18"/>
                <w:szCs w:val="18"/>
              </w:rPr>
              <w:t>օգտագործվող</w:t>
            </w:r>
            <w:r w:rsidRPr="00025827">
              <w:rPr>
                <w:rFonts w:ascii="GHEA Grapalat" w:hAnsi="GHEA Grapalat"/>
                <w:sz w:val="18"/>
                <w:szCs w:val="18"/>
              </w:rPr>
              <w:t xml:space="preserve"> </w:t>
            </w:r>
            <w:r w:rsidRPr="00025827">
              <w:rPr>
                <w:rFonts w:ascii="GHEA Grapalat" w:hAnsi="GHEA Grapalat" w:cs="Arial"/>
                <w:sz w:val="18"/>
                <w:szCs w:val="18"/>
              </w:rPr>
              <w:t>նյութերի</w:t>
            </w:r>
            <w:r w:rsidRPr="00025827">
              <w:rPr>
                <w:rFonts w:ascii="GHEA Grapalat" w:hAnsi="GHEA Grapalat"/>
                <w:sz w:val="18"/>
                <w:szCs w:val="18"/>
              </w:rPr>
              <w:t xml:space="preserve"> </w:t>
            </w:r>
            <w:r w:rsidRPr="00025827">
              <w:rPr>
                <w:rFonts w:ascii="GHEA Grapalat" w:hAnsi="GHEA Grapalat" w:cs="Arial"/>
                <w:sz w:val="18"/>
                <w:szCs w:val="18"/>
              </w:rPr>
              <w:t>և</w:t>
            </w:r>
            <w:r w:rsidRPr="00025827">
              <w:rPr>
                <w:rFonts w:ascii="GHEA Grapalat" w:hAnsi="GHEA Grapalat"/>
                <w:sz w:val="18"/>
                <w:szCs w:val="18"/>
              </w:rPr>
              <w:t xml:space="preserve"> </w:t>
            </w:r>
            <w:r w:rsidRPr="00025827">
              <w:rPr>
                <w:rFonts w:ascii="GHEA Grapalat" w:hAnsi="GHEA Grapalat" w:cs="Arial"/>
                <w:sz w:val="18"/>
                <w:szCs w:val="18"/>
              </w:rPr>
              <w:t>սարքավորումների</w:t>
            </w:r>
            <w:r w:rsidRPr="00025827">
              <w:rPr>
                <w:rFonts w:ascii="GHEA Grapalat" w:hAnsi="GHEA Grapalat"/>
                <w:sz w:val="18"/>
                <w:szCs w:val="18"/>
              </w:rPr>
              <w:t xml:space="preserve"> </w:t>
            </w:r>
            <w:r w:rsidRPr="00025827">
              <w:rPr>
                <w:rFonts w:ascii="GHEA Grapalat" w:hAnsi="GHEA Grapalat" w:cs="Arial"/>
                <w:sz w:val="18"/>
                <w:szCs w:val="18"/>
              </w:rPr>
              <w:t>տեխնիկական</w:t>
            </w:r>
            <w:r w:rsidRPr="00025827">
              <w:rPr>
                <w:rFonts w:ascii="GHEA Grapalat" w:hAnsi="GHEA Grapalat"/>
                <w:sz w:val="18"/>
                <w:szCs w:val="18"/>
              </w:rPr>
              <w:t xml:space="preserve"> </w:t>
            </w:r>
            <w:r w:rsidRPr="00025827">
              <w:rPr>
                <w:rFonts w:ascii="GHEA Grapalat" w:hAnsi="GHEA Grapalat" w:cs="Arial"/>
                <w:sz w:val="18"/>
                <w:szCs w:val="18"/>
              </w:rPr>
              <w:t>մասնագրեր</w:t>
            </w:r>
            <w:r w:rsidRPr="00025827">
              <w:rPr>
                <w:rFonts w:ascii="GHEA Grapalat" w:hAnsi="GHEA Grapalat"/>
                <w:sz w:val="18"/>
                <w:szCs w:val="18"/>
              </w:rPr>
              <w:t xml:space="preserve"> </w:t>
            </w:r>
            <w:r w:rsidRPr="00025827">
              <w:rPr>
                <w:rFonts w:ascii="GHEA Grapalat" w:hAnsi="GHEA Grapalat" w:cs="Arial"/>
                <w:sz w:val="18"/>
                <w:szCs w:val="18"/>
                <w:lang w:val="hy-AM"/>
              </w:rPr>
              <w:t>ու</w:t>
            </w:r>
            <w:r w:rsidRPr="00025827">
              <w:rPr>
                <w:rFonts w:ascii="GHEA Grapalat" w:hAnsi="GHEA Grapalat"/>
                <w:sz w:val="18"/>
                <w:szCs w:val="18"/>
              </w:rPr>
              <w:t xml:space="preserve"> </w:t>
            </w:r>
            <w:r w:rsidRPr="00025827">
              <w:rPr>
                <w:rFonts w:ascii="GHEA Grapalat" w:hAnsi="GHEA Grapalat" w:cs="Arial"/>
                <w:sz w:val="18"/>
                <w:szCs w:val="18"/>
              </w:rPr>
              <w:t>նկարագրություններ</w:t>
            </w:r>
            <w:r w:rsidRPr="00025827">
              <w:rPr>
                <w:rFonts w:ascii="GHEA Grapalat" w:hAnsi="GHEA Grapalat" w:cs="Arial"/>
                <w:sz w:val="18"/>
                <w:szCs w:val="18"/>
                <w:lang w:val="hy-AM"/>
              </w:rPr>
              <w:t>, հաճախականությունների</w:t>
            </w:r>
            <w:r w:rsidRPr="00025827">
              <w:rPr>
                <w:rFonts w:ascii="GHEA Grapalat" w:hAnsi="GHEA Grapalat"/>
                <w:sz w:val="18"/>
                <w:szCs w:val="18"/>
                <w:lang w:val="hy-AM"/>
              </w:rPr>
              <w:t xml:space="preserve"> </w:t>
            </w:r>
            <w:r w:rsidRPr="00025827">
              <w:rPr>
                <w:rFonts w:ascii="GHEA Grapalat" w:hAnsi="GHEA Grapalat" w:cs="Arial"/>
                <w:sz w:val="18"/>
                <w:szCs w:val="18"/>
              </w:rPr>
              <w:t>և</w:t>
            </w:r>
            <w:r w:rsidRPr="00025827">
              <w:rPr>
                <w:rFonts w:ascii="GHEA Grapalat" w:hAnsi="GHEA Grapalat"/>
                <w:sz w:val="18"/>
                <w:szCs w:val="18"/>
              </w:rPr>
              <w:t xml:space="preserve"> </w:t>
            </w:r>
            <w:r w:rsidRPr="00025827">
              <w:rPr>
                <w:rFonts w:ascii="GHEA Grapalat" w:hAnsi="GHEA Grapalat" w:cs="Arial"/>
                <w:sz w:val="18"/>
                <w:szCs w:val="18"/>
              </w:rPr>
              <w:t>այլն</w:t>
            </w:r>
            <w:r w:rsidRPr="00025827">
              <w:rPr>
                <w:rFonts w:ascii="GHEA Grapalat" w:hAnsi="GHEA Grapalat" w:cs="Arial"/>
                <w:sz w:val="18"/>
                <w:szCs w:val="18"/>
                <w:lang w:val="hy-AM"/>
              </w:rPr>
              <w:t xml:space="preserve">: </w:t>
            </w:r>
          </w:p>
          <w:p w14:paraId="122EB5C7" w14:textId="77777777" w:rsidR="003C522D" w:rsidRPr="00025827" w:rsidRDefault="003C522D" w:rsidP="003C522D">
            <w:pPr>
              <w:rPr>
                <w:rFonts w:ascii="GHEA Grapalat" w:hAnsi="GHEA Grapalat"/>
                <w:sz w:val="18"/>
                <w:szCs w:val="18"/>
                <w:lang w:val="hy-AM"/>
              </w:rPr>
            </w:pPr>
            <w:r w:rsidRPr="00025827">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25005E99" w14:textId="77777777" w:rsidR="003C522D" w:rsidRPr="00025827" w:rsidRDefault="003C522D" w:rsidP="003C522D">
            <w:pPr>
              <w:jc w:val="center"/>
              <w:rPr>
                <w:rFonts w:ascii="GHEA Grapalat" w:hAnsi="GHEA Grapalat"/>
                <w:sz w:val="18"/>
                <w:szCs w:val="18"/>
              </w:rPr>
            </w:pPr>
            <w:r w:rsidRPr="00025827">
              <w:rPr>
                <w:rFonts w:ascii="GHEA Grapalat" w:hAnsi="GHEA Grapalat"/>
                <w:sz w:val="18"/>
                <w:szCs w:val="18"/>
              </w:rPr>
              <w:t>6</w:t>
            </w:r>
          </w:p>
        </w:tc>
        <w:tc>
          <w:tcPr>
            <w:tcW w:w="1150" w:type="dxa"/>
          </w:tcPr>
          <w:p w14:paraId="1A39DC1E" w14:textId="77777777" w:rsidR="003C522D" w:rsidRPr="00025827" w:rsidRDefault="003C522D" w:rsidP="003C522D">
            <w:pPr>
              <w:jc w:val="center"/>
              <w:rPr>
                <w:rFonts w:ascii="GHEA Grapalat" w:hAnsi="GHEA Grapalat"/>
                <w:sz w:val="18"/>
                <w:szCs w:val="18"/>
              </w:rPr>
            </w:pPr>
            <w:r w:rsidRPr="00025827">
              <w:rPr>
                <w:rFonts w:ascii="GHEA Grapalat" w:hAnsi="GHEA Grapalat"/>
                <w:sz w:val="18"/>
                <w:szCs w:val="18"/>
              </w:rPr>
              <w:t>2</w:t>
            </w:r>
          </w:p>
        </w:tc>
      </w:tr>
      <w:tr w:rsidR="003C522D" w:rsidRPr="00025827" w14:paraId="7625B16A" w14:textId="77777777" w:rsidTr="003C522D">
        <w:tc>
          <w:tcPr>
            <w:tcW w:w="1113" w:type="dxa"/>
          </w:tcPr>
          <w:p w14:paraId="6FA325ED" w14:textId="77777777" w:rsidR="003C522D" w:rsidRPr="00025827" w:rsidRDefault="003C522D" w:rsidP="003C522D">
            <w:pPr>
              <w:rPr>
                <w:rFonts w:ascii="GHEA Grapalat" w:hAnsi="GHEA Grapalat"/>
                <w:sz w:val="18"/>
                <w:szCs w:val="18"/>
              </w:rPr>
            </w:pPr>
            <w:r w:rsidRPr="00025827">
              <w:rPr>
                <w:rFonts w:ascii="GHEA Grapalat" w:hAnsi="GHEA Grapalat" w:cs="Arial"/>
                <w:sz w:val="18"/>
                <w:szCs w:val="18"/>
              </w:rPr>
              <w:t>Գիրք</w:t>
            </w:r>
            <w:r w:rsidRPr="00025827">
              <w:rPr>
                <w:rFonts w:ascii="GHEA Grapalat" w:hAnsi="GHEA Grapalat"/>
                <w:sz w:val="18"/>
                <w:szCs w:val="18"/>
              </w:rPr>
              <w:t>-5</w:t>
            </w:r>
          </w:p>
        </w:tc>
        <w:tc>
          <w:tcPr>
            <w:tcW w:w="1643" w:type="dxa"/>
          </w:tcPr>
          <w:p w14:paraId="60F2DFDE" w14:textId="77777777" w:rsidR="003C522D" w:rsidRPr="00025827" w:rsidRDefault="003C522D" w:rsidP="003C522D">
            <w:pPr>
              <w:rPr>
                <w:rFonts w:ascii="GHEA Grapalat" w:hAnsi="GHEA Grapalat"/>
                <w:sz w:val="18"/>
                <w:szCs w:val="18"/>
              </w:rPr>
            </w:pPr>
            <w:r w:rsidRPr="00025827">
              <w:rPr>
                <w:rFonts w:ascii="GHEA Grapalat" w:hAnsi="GHEA Grapalat" w:cs="Arial"/>
                <w:sz w:val="18"/>
                <w:szCs w:val="18"/>
                <w:lang w:val="hy-AM"/>
              </w:rPr>
              <w:t>Նախահաշիվներ</w:t>
            </w:r>
          </w:p>
        </w:tc>
        <w:tc>
          <w:tcPr>
            <w:tcW w:w="5490" w:type="dxa"/>
          </w:tcPr>
          <w:p w14:paraId="608341B4" w14:textId="77777777" w:rsidR="003C522D" w:rsidRPr="00025827" w:rsidRDefault="003C522D" w:rsidP="003C522D">
            <w:pPr>
              <w:rPr>
                <w:rFonts w:ascii="GHEA Grapalat" w:hAnsi="GHEA Grapalat"/>
                <w:sz w:val="18"/>
                <w:szCs w:val="18"/>
              </w:rPr>
            </w:pPr>
            <w:r w:rsidRPr="00025827">
              <w:rPr>
                <w:rFonts w:ascii="GHEA Grapalat" w:hAnsi="GHEA Grapalat" w:cs="Arial"/>
                <w:sz w:val="18"/>
                <w:szCs w:val="18"/>
              </w:rPr>
              <w:t>Մանրամասն</w:t>
            </w:r>
            <w:r w:rsidRPr="00025827">
              <w:rPr>
                <w:rFonts w:ascii="GHEA Grapalat" w:hAnsi="GHEA Grapalat"/>
                <w:sz w:val="18"/>
                <w:szCs w:val="18"/>
              </w:rPr>
              <w:t xml:space="preserve"> </w:t>
            </w:r>
            <w:r w:rsidRPr="00025827">
              <w:rPr>
                <w:rFonts w:ascii="GHEA Grapalat" w:hAnsi="GHEA Grapalat" w:cs="Arial"/>
                <w:sz w:val="18"/>
                <w:szCs w:val="18"/>
              </w:rPr>
              <w:t>ըստ</w:t>
            </w:r>
            <w:r w:rsidRPr="00025827">
              <w:rPr>
                <w:rFonts w:ascii="GHEA Grapalat" w:hAnsi="GHEA Grapalat"/>
                <w:sz w:val="18"/>
                <w:szCs w:val="18"/>
              </w:rPr>
              <w:t xml:space="preserve"> </w:t>
            </w:r>
            <w:r w:rsidRPr="00025827">
              <w:rPr>
                <w:rFonts w:ascii="GHEA Grapalat" w:hAnsi="GHEA Grapalat" w:cs="Arial"/>
                <w:sz w:val="18"/>
                <w:szCs w:val="18"/>
              </w:rPr>
              <w:t>օբյեկների</w:t>
            </w:r>
            <w:r w:rsidRPr="00025827">
              <w:rPr>
                <w:rFonts w:ascii="GHEA Grapalat" w:hAnsi="GHEA Grapalat"/>
                <w:sz w:val="18"/>
                <w:szCs w:val="18"/>
              </w:rPr>
              <w:t xml:space="preserve"> </w:t>
            </w:r>
            <w:r w:rsidRPr="00025827">
              <w:rPr>
                <w:rFonts w:ascii="GHEA Grapalat" w:hAnsi="GHEA Grapalat" w:cs="Arial"/>
                <w:sz w:val="18"/>
                <w:szCs w:val="18"/>
              </w:rPr>
              <w:t>նախահաշիվների</w:t>
            </w:r>
            <w:r w:rsidRPr="00025827">
              <w:rPr>
                <w:rFonts w:ascii="GHEA Grapalat" w:hAnsi="GHEA Grapalat"/>
                <w:sz w:val="18"/>
                <w:szCs w:val="18"/>
              </w:rPr>
              <w:t xml:space="preserve"> </w:t>
            </w:r>
            <w:r w:rsidRPr="00025827">
              <w:rPr>
                <w:rFonts w:ascii="GHEA Grapalat" w:hAnsi="GHEA Grapalat" w:cs="Arial"/>
                <w:sz w:val="18"/>
                <w:szCs w:val="18"/>
              </w:rPr>
              <w:t>կազմում՝</w:t>
            </w:r>
          </w:p>
          <w:p w14:paraId="267C9279" w14:textId="77777777" w:rsidR="003C522D" w:rsidRPr="00025827" w:rsidRDefault="003C522D" w:rsidP="003C522D">
            <w:pPr>
              <w:pStyle w:val="ListParagraph"/>
              <w:numPr>
                <w:ilvl w:val="0"/>
                <w:numId w:val="26"/>
              </w:numPr>
              <w:contextualSpacing/>
              <w:rPr>
                <w:rFonts w:ascii="GHEA Grapalat" w:hAnsi="GHEA Grapalat"/>
                <w:sz w:val="18"/>
                <w:szCs w:val="18"/>
              </w:rPr>
            </w:pPr>
            <w:r w:rsidRPr="00025827">
              <w:rPr>
                <w:rFonts w:ascii="GHEA Grapalat" w:hAnsi="GHEA Grapalat" w:cs="Arial"/>
                <w:sz w:val="18"/>
                <w:szCs w:val="18"/>
              </w:rPr>
              <w:t>Ըստ գործող նորմերի</w:t>
            </w:r>
          </w:p>
        </w:tc>
        <w:tc>
          <w:tcPr>
            <w:tcW w:w="298" w:type="dxa"/>
          </w:tcPr>
          <w:p w14:paraId="140BFE02" w14:textId="77777777" w:rsidR="003C522D" w:rsidRPr="00025827" w:rsidRDefault="003C522D" w:rsidP="003C522D">
            <w:pPr>
              <w:jc w:val="center"/>
              <w:rPr>
                <w:rFonts w:ascii="GHEA Grapalat" w:hAnsi="GHEA Grapalat"/>
                <w:sz w:val="18"/>
                <w:szCs w:val="18"/>
                <w:lang w:val="hy-AM"/>
              </w:rPr>
            </w:pPr>
            <w:r w:rsidRPr="00025827">
              <w:rPr>
                <w:rFonts w:ascii="GHEA Grapalat" w:hAnsi="GHEA Grapalat"/>
                <w:sz w:val="18"/>
                <w:szCs w:val="18"/>
                <w:lang w:val="hy-AM"/>
              </w:rPr>
              <w:t>3</w:t>
            </w:r>
          </w:p>
        </w:tc>
        <w:tc>
          <w:tcPr>
            <w:tcW w:w="1150" w:type="dxa"/>
          </w:tcPr>
          <w:p w14:paraId="2B1C423C" w14:textId="77777777" w:rsidR="003C522D" w:rsidRPr="00025827" w:rsidRDefault="003C522D" w:rsidP="003C522D">
            <w:pPr>
              <w:jc w:val="center"/>
              <w:rPr>
                <w:rFonts w:ascii="GHEA Grapalat" w:hAnsi="GHEA Grapalat"/>
                <w:sz w:val="18"/>
                <w:szCs w:val="18"/>
                <w:lang w:val="hy-AM"/>
              </w:rPr>
            </w:pPr>
            <w:r w:rsidRPr="00025827">
              <w:rPr>
                <w:rFonts w:ascii="GHEA Grapalat" w:hAnsi="GHEA Grapalat"/>
                <w:sz w:val="18"/>
                <w:szCs w:val="18"/>
              </w:rPr>
              <w:t>1</w:t>
            </w:r>
          </w:p>
        </w:tc>
      </w:tr>
    </w:tbl>
    <w:p w14:paraId="1F142380" w14:textId="77777777" w:rsidR="003C522D" w:rsidRPr="00025827" w:rsidRDefault="003C522D" w:rsidP="003C522D">
      <w:pPr>
        <w:pStyle w:val="ListParagraph"/>
        <w:rPr>
          <w:rFonts w:ascii="GHEA Grapalat" w:hAnsi="GHEA Grapalat"/>
          <w:sz w:val="18"/>
          <w:szCs w:val="18"/>
          <w:lang w:val="hy-AM"/>
        </w:rPr>
      </w:pPr>
      <w:r w:rsidRPr="00025827">
        <w:rPr>
          <w:rFonts w:ascii="GHEA Grapalat" w:hAnsi="GHEA Grapalat"/>
          <w:sz w:val="18"/>
          <w:szCs w:val="18"/>
          <w:lang w:val="hy-AM"/>
        </w:rPr>
        <w:t>*Գիրք-2-ում հայերեն և ռուսերեն տարբերակները կարող են համատեղվել</w:t>
      </w:r>
    </w:p>
    <w:p w14:paraId="62A29FDE" w14:textId="77777777" w:rsidR="003C522D" w:rsidRPr="00025827" w:rsidRDefault="003C522D" w:rsidP="003C522D">
      <w:pPr>
        <w:pStyle w:val="ListParagraph"/>
        <w:numPr>
          <w:ilvl w:val="0"/>
          <w:numId w:val="17"/>
        </w:numPr>
        <w:shd w:val="clear" w:color="auto" w:fill="FFFFFF"/>
        <w:spacing w:after="200" w:line="276" w:lineRule="auto"/>
        <w:contextualSpacing/>
        <w:jc w:val="both"/>
        <w:rPr>
          <w:rFonts w:ascii="GHEA Grapalat" w:hAnsi="GHEA Grapalat" w:cs="Sylfaen"/>
          <w:sz w:val="18"/>
          <w:szCs w:val="18"/>
          <w:lang w:val="hy-AM"/>
        </w:rPr>
      </w:pPr>
      <w:r w:rsidRPr="00025827">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025827">
        <w:rPr>
          <w:rFonts w:ascii="GHEA Grapalat" w:hAnsi="GHEA Grapalat" w:cs="Sylfaen"/>
          <w:b/>
          <w:sz w:val="18"/>
          <w:szCs w:val="18"/>
          <w:lang w:val="hy-AM"/>
        </w:rPr>
        <w:t>էլեկտրոնային կրիչով</w:t>
      </w:r>
      <w:r w:rsidRPr="00025827">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13DBF499" w14:textId="77777777" w:rsidR="003C522D" w:rsidRPr="00025827" w:rsidRDefault="003C522D" w:rsidP="003C522D">
      <w:pPr>
        <w:shd w:val="clear" w:color="auto" w:fill="FFFFFF"/>
        <w:jc w:val="both"/>
        <w:rPr>
          <w:rFonts w:ascii="GHEA Grapalat" w:hAnsi="GHEA Grapalat" w:cs="Sylfaen"/>
          <w:b/>
          <w:sz w:val="18"/>
          <w:szCs w:val="18"/>
          <w:lang w:val="hy-AM"/>
        </w:rPr>
      </w:pPr>
      <w:r w:rsidRPr="00025827">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843491A" w14:textId="77777777" w:rsidR="003C522D" w:rsidRPr="00025827" w:rsidRDefault="003C522D" w:rsidP="003C522D">
      <w:pPr>
        <w:pStyle w:val="ListParagraph"/>
        <w:ind w:left="0" w:firstLine="270"/>
        <w:rPr>
          <w:rFonts w:ascii="GHEA Grapalat" w:eastAsia="Calibri" w:hAnsi="GHEA Grapalat" w:cs="Sylfaen"/>
          <w:b/>
          <w:sz w:val="18"/>
          <w:szCs w:val="18"/>
          <w:lang w:val="hy-AM"/>
        </w:rPr>
      </w:pPr>
      <w:r w:rsidRPr="00025827">
        <w:rPr>
          <w:rFonts w:ascii="GHEA Grapalat" w:hAnsi="GHEA Grapalat"/>
          <w:b/>
          <w:sz w:val="18"/>
          <w:szCs w:val="18"/>
          <w:lang w:val="hy-AM"/>
        </w:rPr>
        <w:t>Նախագծային փաստաթղթերի մշակման արդյունքում նախագծողը պետք է ներկայացնի նաև` շ</w:t>
      </w:r>
      <w:r w:rsidRPr="00025827">
        <w:rPr>
          <w:rFonts w:ascii="GHEA Grapalat" w:eastAsia="Calibri" w:hAnsi="GHEA Grapalat" w:cs="Sylfaen"/>
          <w:b/>
          <w:sz w:val="18"/>
          <w:szCs w:val="18"/>
          <w:lang w:val="hy-AM"/>
        </w:rPr>
        <w:t>ինարարական նյութերի, պատրաստվածքների (շահագործման) նկատմամբ պահանջներ</w:t>
      </w:r>
    </w:p>
    <w:p w14:paraId="48585B23" w14:textId="77777777" w:rsidR="003C522D" w:rsidRPr="00025827" w:rsidRDefault="003C522D" w:rsidP="003C522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025827">
        <w:rPr>
          <w:rFonts w:ascii="GHEA Grapalat" w:hAnsi="GHEA Grapalat" w:cs="Sylfaen"/>
          <w:sz w:val="18"/>
          <w:szCs w:val="18"/>
          <w:lang w:val="hy-AM"/>
        </w:rPr>
        <w:t>նյութերի, պատրաստվածքների շահագործման առավելագույն ժամկետ՝ WORD տարբերակով</w:t>
      </w:r>
    </w:p>
    <w:p w14:paraId="00AD2EC0" w14:textId="77777777" w:rsidR="003C522D" w:rsidRPr="00025827" w:rsidRDefault="003C522D" w:rsidP="003C522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025827">
        <w:rPr>
          <w:rFonts w:ascii="GHEA Grapalat" w:hAnsi="GHEA Grapalat" w:cs="Sylfaen"/>
          <w:sz w:val="18"/>
          <w:szCs w:val="18"/>
          <w:lang w:val="hy-AM"/>
        </w:rPr>
        <w:t>նորագույն տեխնոլոգիաների կիրառմամբ արտադրված նյութերի, պատրաստվածքների ցանկ՝ WORD տարբերակով</w:t>
      </w:r>
    </w:p>
    <w:p w14:paraId="0EE737D9" w14:textId="77777777" w:rsidR="003C522D" w:rsidRPr="00025827" w:rsidRDefault="003C522D" w:rsidP="003C522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025827">
        <w:rPr>
          <w:rFonts w:ascii="GHEA Grapalat" w:hAnsi="GHEA Grapalat" w:cs="Sylfaen"/>
          <w:sz w:val="18"/>
          <w:szCs w:val="18"/>
          <w:lang w:val="hy-AM"/>
        </w:rPr>
        <w:t>էներգաարդյունավետություն ապահովող միջոցառումների, սարքավորումների և նյութերի ցանկ՝ WORD տարբերակով</w:t>
      </w:r>
    </w:p>
    <w:p w14:paraId="575626DF" w14:textId="77777777" w:rsidR="003C522D" w:rsidRPr="00025827" w:rsidRDefault="003C522D" w:rsidP="003C522D">
      <w:pPr>
        <w:shd w:val="clear" w:color="auto" w:fill="FFFFFF"/>
        <w:ind w:left="360" w:firstLine="150"/>
        <w:jc w:val="both"/>
        <w:rPr>
          <w:rFonts w:ascii="GHEA Grapalat" w:hAnsi="GHEA Grapalat" w:cs="Sylfaen"/>
          <w:sz w:val="18"/>
          <w:szCs w:val="18"/>
          <w:lang w:val="hy-AM"/>
        </w:rPr>
      </w:pPr>
      <w:r w:rsidRPr="00025827">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025827">
        <w:rPr>
          <w:rFonts w:ascii="GHEA Grapalat" w:hAnsi="GHEA Grapalat" w:cs="Sylfaen"/>
          <w:sz w:val="18"/>
          <w:szCs w:val="18"/>
          <w:lang w:val="hy-AM"/>
        </w:rPr>
        <w:t xml:space="preserve">      </w:t>
      </w:r>
    </w:p>
    <w:p w14:paraId="1F1E1058" w14:textId="77777777" w:rsidR="003C522D" w:rsidRPr="00025827" w:rsidRDefault="003C522D" w:rsidP="003C522D">
      <w:pPr>
        <w:shd w:val="clear" w:color="auto" w:fill="FFFFFF"/>
        <w:ind w:firstLine="130"/>
        <w:jc w:val="both"/>
        <w:rPr>
          <w:rFonts w:ascii="GHEA Grapalat" w:hAnsi="GHEA Grapalat" w:cs="Sylfaen"/>
          <w:b/>
          <w:sz w:val="18"/>
          <w:szCs w:val="18"/>
          <w:lang w:val="hy-AM"/>
        </w:rPr>
      </w:pPr>
      <w:r w:rsidRPr="00025827">
        <w:rPr>
          <w:rFonts w:ascii="GHEA Grapalat" w:hAnsi="GHEA Grapalat" w:cs="Sylfaen"/>
          <w:sz w:val="18"/>
          <w:szCs w:val="18"/>
          <w:lang w:val="hy-AM"/>
        </w:rPr>
        <w:t xml:space="preserve">   </w:t>
      </w:r>
      <w:r w:rsidRPr="00025827">
        <w:rPr>
          <w:rFonts w:ascii="GHEA Grapalat" w:hAnsi="GHEA Grapalat" w:cs="Sylfaen"/>
          <w:b/>
          <w:sz w:val="18"/>
          <w:szCs w:val="18"/>
          <w:lang w:val="hy-AM"/>
        </w:rPr>
        <w:t>ԱՌԱՋԱՐԿՈՒԹՅՈՒՆՆԵՐ</w:t>
      </w:r>
    </w:p>
    <w:p w14:paraId="5F65BB29" w14:textId="77777777" w:rsidR="003C522D" w:rsidRPr="00025827" w:rsidRDefault="003C522D" w:rsidP="003C522D">
      <w:pPr>
        <w:shd w:val="clear" w:color="auto" w:fill="FFFFFF"/>
        <w:ind w:firstLine="130"/>
        <w:jc w:val="both"/>
        <w:rPr>
          <w:rFonts w:ascii="GHEA Grapalat" w:hAnsi="GHEA Grapalat" w:cs="Sylfaen"/>
          <w:sz w:val="18"/>
          <w:szCs w:val="18"/>
          <w:lang w:val="hy-AM"/>
        </w:rPr>
      </w:pPr>
      <w:r w:rsidRPr="00025827">
        <w:rPr>
          <w:rFonts w:ascii="GHEA Grapalat" w:hAnsi="GHEA Grapalat" w:cs="Sylfaen"/>
          <w:sz w:val="18"/>
          <w:szCs w:val="18"/>
          <w:lang w:val="hy-AM"/>
        </w:rPr>
        <w:t>Տեղական արտադրության և Հայաստան ներմուծվող շինանյութերի օգտագործում,</w:t>
      </w:r>
    </w:p>
    <w:p w14:paraId="5CCA00C4" w14:textId="77777777" w:rsidR="003C522D" w:rsidRPr="00025827" w:rsidRDefault="003C522D" w:rsidP="003C522D">
      <w:pPr>
        <w:shd w:val="clear" w:color="auto" w:fill="FFFFFF"/>
        <w:ind w:firstLine="130"/>
        <w:jc w:val="both"/>
        <w:rPr>
          <w:rFonts w:ascii="GHEA Grapalat" w:hAnsi="GHEA Grapalat" w:cs="Sylfaen"/>
          <w:sz w:val="18"/>
          <w:szCs w:val="18"/>
          <w:lang w:val="hy-AM"/>
        </w:rPr>
      </w:pPr>
      <w:r w:rsidRPr="00025827">
        <w:rPr>
          <w:rFonts w:ascii="GHEA Grapalat" w:hAnsi="GHEA Grapalat" w:cs="Sylfaen"/>
          <w:sz w:val="18"/>
          <w:szCs w:val="18"/>
          <w:lang w:val="hy-AM"/>
        </w:rPr>
        <w:t>Ջերմամեկուսիչ նյութեր՝ բազալտի հումքով մանրաթելային հանքաբամբակե սալերով,</w:t>
      </w:r>
    </w:p>
    <w:p w14:paraId="4C8C361F" w14:textId="77777777" w:rsidR="003C522D" w:rsidRPr="00025827" w:rsidRDefault="003C522D" w:rsidP="003C522D">
      <w:pPr>
        <w:shd w:val="clear" w:color="auto" w:fill="FFFFFF"/>
        <w:ind w:firstLine="130"/>
        <w:jc w:val="both"/>
        <w:rPr>
          <w:rFonts w:ascii="GHEA Grapalat" w:hAnsi="GHEA Grapalat" w:cs="Sylfaen"/>
          <w:sz w:val="18"/>
          <w:szCs w:val="18"/>
          <w:lang w:val="hy-AM"/>
        </w:rPr>
      </w:pPr>
      <w:r w:rsidRPr="00025827">
        <w:rPr>
          <w:rFonts w:ascii="GHEA Grapalat" w:hAnsi="GHEA Grapalat" w:cs="Sylfaen"/>
          <w:sz w:val="18"/>
          <w:szCs w:val="18"/>
          <w:lang w:val="hy-AM"/>
        </w:rPr>
        <w:t>Քանդման (ապամոնտաժման) աշխատանքները նախատեսել համաձայն գործող նորմերի։</w:t>
      </w:r>
    </w:p>
    <w:p w14:paraId="3A0511B6" w14:textId="77777777" w:rsidR="003C522D" w:rsidRPr="00025827" w:rsidRDefault="003C522D" w:rsidP="003C522D">
      <w:pPr>
        <w:rPr>
          <w:rFonts w:ascii="GHEA Grapalat" w:hAnsi="GHEA Grapalat" w:cs="Sylfaen"/>
          <w:sz w:val="18"/>
          <w:szCs w:val="18"/>
          <w:lang w:val="hy-AM"/>
        </w:rPr>
      </w:pPr>
    </w:p>
    <w:p w14:paraId="07C7CC9D" w14:textId="77777777" w:rsidR="00174841" w:rsidRPr="00025827" w:rsidRDefault="00174841" w:rsidP="00174841">
      <w:pPr>
        <w:shd w:val="clear" w:color="auto" w:fill="FFFFFF"/>
        <w:ind w:firstLine="130"/>
        <w:jc w:val="right"/>
        <w:rPr>
          <w:rFonts w:ascii="GHEA Grapalat" w:hAnsi="GHEA Grapalat" w:cs="Sylfaen"/>
          <w:sz w:val="18"/>
          <w:szCs w:val="18"/>
          <w:lang w:val="hy-AM"/>
        </w:rPr>
      </w:pPr>
    </w:p>
    <w:p w14:paraId="12231981" w14:textId="4A89386F" w:rsidR="00515297" w:rsidRPr="00025827" w:rsidRDefault="00515297" w:rsidP="00074BEB">
      <w:pPr>
        <w:tabs>
          <w:tab w:val="left" w:pos="6570"/>
        </w:tabs>
        <w:jc w:val="center"/>
        <w:rPr>
          <w:rFonts w:ascii="GHEA Grapalat" w:hAnsi="GHEA Grapalat"/>
          <w:b/>
          <w:sz w:val="20"/>
          <w:szCs w:val="20"/>
          <w:u w:val="single"/>
          <w:lang w:val="hy-AM"/>
        </w:rPr>
      </w:pPr>
    </w:p>
    <w:p w14:paraId="0D46D690" w14:textId="71A21CCA" w:rsidR="00174841" w:rsidRPr="00025827" w:rsidRDefault="00174841" w:rsidP="00074BEB">
      <w:pPr>
        <w:tabs>
          <w:tab w:val="left" w:pos="6570"/>
        </w:tabs>
        <w:jc w:val="center"/>
        <w:rPr>
          <w:rFonts w:ascii="GHEA Grapalat" w:hAnsi="GHEA Grapalat"/>
          <w:b/>
          <w:sz w:val="20"/>
          <w:szCs w:val="20"/>
          <w:u w:val="single"/>
          <w:lang w:val="hy-AM"/>
        </w:rPr>
      </w:pPr>
    </w:p>
    <w:p w14:paraId="73376059" w14:textId="77777777" w:rsidR="00174841" w:rsidRPr="00025827" w:rsidRDefault="00174841" w:rsidP="00074BEB">
      <w:pPr>
        <w:tabs>
          <w:tab w:val="left" w:pos="6570"/>
        </w:tabs>
        <w:jc w:val="center"/>
        <w:rPr>
          <w:rFonts w:ascii="GHEA Grapalat" w:hAnsi="GHEA Grapalat"/>
          <w:b/>
          <w:sz w:val="20"/>
          <w:szCs w:val="20"/>
          <w:u w:val="single"/>
          <w:lang w:val="hy-AM"/>
        </w:rPr>
      </w:pPr>
    </w:p>
    <w:p w14:paraId="388BD3BB" w14:textId="77777777" w:rsidR="004704F8" w:rsidRPr="0002582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025827" w14:paraId="44F20E82" w14:textId="77777777" w:rsidTr="008B3E93">
        <w:trPr>
          <w:jc w:val="center"/>
        </w:trPr>
        <w:tc>
          <w:tcPr>
            <w:tcW w:w="4536" w:type="dxa"/>
          </w:tcPr>
          <w:p w14:paraId="77A361F6" w14:textId="77777777" w:rsidR="006E1318" w:rsidRPr="00025827" w:rsidRDefault="006E1318" w:rsidP="008B3E93">
            <w:pPr>
              <w:spacing w:line="360" w:lineRule="auto"/>
              <w:jc w:val="center"/>
              <w:rPr>
                <w:rFonts w:ascii="GHEA Grapalat" w:hAnsi="GHEA Grapalat" w:cs="Sylfaen"/>
                <w:b/>
                <w:bCs/>
                <w:sz w:val="20"/>
                <w:lang w:val="nb-NO"/>
              </w:rPr>
            </w:pPr>
            <w:r w:rsidRPr="00025827">
              <w:rPr>
                <w:rFonts w:ascii="GHEA Grapalat" w:hAnsi="GHEA Grapalat" w:cs="Sylfaen"/>
                <w:b/>
                <w:bCs/>
                <w:sz w:val="20"/>
                <w:lang w:val="nb-NO"/>
              </w:rPr>
              <w:t>ՊԱՏՎԻՐԱՏՈՒ</w:t>
            </w:r>
          </w:p>
          <w:p w14:paraId="11AE2F07" w14:textId="77777777" w:rsidR="006E1318" w:rsidRPr="00025827" w:rsidRDefault="006E1318" w:rsidP="008B3E93">
            <w:pPr>
              <w:jc w:val="center"/>
              <w:rPr>
                <w:rFonts w:ascii="GHEA Grapalat" w:hAnsi="GHEA Grapalat"/>
                <w:lang w:val="ru-RU"/>
              </w:rPr>
            </w:pPr>
            <w:r w:rsidRPr="00025827">
              <w:rPr>
                <w:rFonts w:ascii="GHEA Grapalat" w:hAnsi="GHEA Grapalat"/>
                <w:lang w:val="ru-RU"/>
              </w:rPr>
              <w:t>---------------------------------</w:t>
            </w:r>
          </w:p>
          <w:p w14:paraId="624EDDBB" w14:textId="77777777" w:rsidR="006E1318" w:rsidRPr="00025827" w:rsidRDefault="006E1318" w:rsidP="008B3E93">
            <w:pPr>
              <w:jc w:val="center"/>
              <w:rPr>
                <w:rFonts w:ascii="GHEA Grapalat" w:hAnsi="GHEA Grapalat"/>
                <w:sz w:val="18"/>
                <w:szCs w:val="18"/>
              </w:rPr>
            </w:pPr>
            <w:r w:rsidRPr="00025827">
              <w:rPr>
                <w:rFonts w:ascii="GHEA Grapalat" w:hAnsi="GHEA Grapalat"/>
                <w:sz w:val="18"/>
                <w:szCs w:val="18"/>
              </w:rPr>
              <w:t>/</w:t>
            </w:r>
            <w:r w:rsidRPr="00025827">
              <w:rPr>
                <w:rFonts w:ascii="GHEA Grapalat" w:hAnsi="GHEA Grapalat" w:cs="Sylfaen"/>
                <w:sz w:val="18"/>
                <w:szCs w:val="18"/>
                <w:lang w:val="ru-RU"/>
              </w:rPr>
              <w:t>ստորագրություն</w:t>
            </w:r>
            <w:r w:rsidRPr="00025827">
              <w:rPr>
                <w:rFonts w:ascii="GHEA Grapalat" w:hAnsi="GHEA Grapalat"/>
                <w:sz w:val="18"/>
                <w:szCs w:val="18"/>
              </w:rPr>
              <w:t>/</w:t>
            </w:r>
          </w:p>
          <w:p w14:paraId="069D4600" w14:textId="77777777" w:rsidR="006E1318" w:rsidRPr="00025827" w:rsidRDefault="006E1318" w:rsidP="008B3E93">
            <w:pPr>
              <w:jc w:val="center"/>
              <w:rPr>
                <w:rFonts w:ascii="GHEA Grapalat" w:hAnsi="GHEA Grapalat"/>
                <w:sz w:val="18"/>
                <w:szCs w:val="18"/>
                <w:lang w:val="ru-RU"/>
              </w:rPr>
            </w:pPr>
            <w:r w:rsidRPr="00025827">
              <w:rPr>
                <w:rFonts w:ascii="GHEA Grapalat" w:hAnsi="GHEA Grapalat" w:cs="Sylfaen"/>
                <w:sz w:val="18"/>
                <w:szCs w:val="18"/>
                <w:lang w:val="ru-RU"/>
              </w:rPr>
              <w:t>Կ</w:t>
            </w:r>
            <w:r w:rsidRPr="00025827">
              <w:rPr>
                <w:rFonts w:ascii="GHEA Grapalat" w:hAnsi="GHEA Grapalat"/>
                <w:sz w:val="18"/>
                <w:szCs w:val="18"/>
                <w:lang w:val="ru-RU"/>
              </w:rPr>
              <w:t>.</w:t>
            </w:r>
            <w:r w:rsidRPr="00025827">
              <w:rPr>
                <w:rFonts w:ascii="GHEA Grapalat" w:hAnsi="GHEA Grapalat" w:cs="Sylfaen"/>
                <w:sz w:val="18"/>
                <w:szCs w:val="18"/>
                <w:lang w:val="ru-RU"/>
              </w:rPr>
              <w:t>Տ</w:t>
            </w:r>
          </w:p>
        </w:tc>
        <w:tc>
          <w:tcPr>
            <w:tcW w:w="760" w:type="dxa"/>
          </w:tcPr>
          <w:p w14:paraId="5A93132A" w14:textId="77777777" w:rsidR="006E1318" w:rsidRPr="00025827" w:rsidRDefault="006E1318" w:rsidP="008B3E93">
            <w:pPr>
              <w:spacing w:line="360" w:lineRule="auto"/>
              <w:jc w:val="center"/>
              <w:rPr>
                <w:rFonts w:ascii="GHEA Grapalat" w:hAnsi="GHEA Grapalat"/>
                <w:lang w:val="ru-RU"/>
              </w:rPr>
            </w:pPr>
          </w:p>
        </w:tc>
        <w:tc>
          <w:tcPr>
            <w:tcW w:w="4343" w:type="dxa"/>
          </w:tcPr>
          <w:p w14:paraId="57530FB1" w14:textId="77777777" w:rsidR="006E1318" w:rsidRPr="00025827" w:rsidRDefault="006E1318" w:rsidP="008B3E93">
            <w:pPr>
              <w:spacing w:line="360" w:lineRule="auto"/>
              <w:jc w:val="center"/>
              <w:rPr>
                <w:rFonts w:ascii="GHEA Grapalat" w:hAnsi="GHEA Grapalat" w:cs="Sylfaen"/>
                <w:b/>
                <w:bCs/>
                <w:sz w:val="20"/>
                <w:lang w:val="ru-RU"/>
              </w:rPr>
            </w:pPr>
            <w:r w:rsidRPr="00025827">
              <w:rPr>
                <w:rFonts w:ascii="GHEA Grapalat" w:hAnsi="GHEA Grapalat" w:cs="Sylfaen"/>
                <w:b/>
                <w:bCs/>
                <w:sz w:val="20"/>
                <w:lang w:val="pt-BR"/>
              </w:rPr>
              <w:t>ԿԱՏԱՐՈՂ</w:t>
            </w:r>
          </w:p>
          <w:p w14:paraId="7AC79FD1" w14:textId="77777777" w:rsidR="006E1318" w:rsidRPr="00025827" w:rsidRDefault="006E1318" w:rsidP="008B3E93">
            <w:pPr>
              <w:jc w:val="center"/>
              <w:rPr>
                <w:rFonts w:ascii="GHEA Grapalat" w:hAnsi="GHEA Grapalat"/>
                <w:lang w:val="ru-RU"/>
              </w:rPr>
            </w:pPr>
            <w:r w:rsidRPr="00025827">
              <w:rPr>
                <w:rFonts w:ascii="GHEA Grapalat" w:hAnsi="GHEA Grapalat"/>
                <w:lang w:val="ru-RU"/>
              </w:rPr>
              <w:t>---------------------------------</w:t>
            </w:r>
          </w:p>
          <w:p w14:paraId="574B0FA8" w14:textId="77777777" w:rsidR="006E1318" w:rsidRPr="00025827" w:rsidRDefault="006E1318" w:rsidP="008B3E93">
            <w:pPr>
              <w:jc w:val="center"/>
              <w:rPr>
                <w:rFonts w:ascii="GHEA Grapalat" w:hAnsi="GHEA Grapalat"/>
                <w:sz w:val="18"/>
                <w:szCs w:val="18"/>
              </w:rPr>
            </w:pPr>
            <w:r w:rsidRPr="00025827">
              <w:rPr>
                <w:rFonts w:ascii="GHEA Grapalat" w:hAnsi="GHEA Grapalat"/>
                <w:sz w:val="18"/>
                <w:szCs w:val="18"/>
              </w:rPr>
              <w:t>/</w:t>
            </w:r>
            <w:r w:rsidRPr="00025827">
              <w:rPr>
                <w:rFonts w:ascii="GHEA Grapalat" w:hAnsi="GHEA Grapalat" w:cs="Sylfaen"/>
                <w:sz w:val="18"/>
                <w:szCs w:val="18"/>
                <w:lang w:val="ru-RU"/>
              </w:rPr>
              <w:t>ստորագրություն</w:t>
            </w:r>
            <w:r w:rsidRPr="00025827">
              <w:rPr>
                <w:rFonts w:ascii="GHEA Grapalat" w:hAnsi="GHEA Grapalat"/>
                <w:sz w:val="18"/>
                <w:szCs w:val="18"/>
              </w:rPr>
              <w:t>/</w:t>
            </w:r>
          </w:p>
          <w:p w14:paraId="75A48E3F" w14:textId="77777777" w:rsidR="006E1318" w:rsidRPr="00025827" w:rsidRDefault="006E1318" w:rsidP="008B3E93">
            <w:pPr>
              <w:jc w:val="center"/>
              <w:rPr>
                <w:rFonts w:ascii="GHEA Grapalat" w:hAnsi="GHEA Grapalat"/>
                <w:sz w:val="22"/>
                <w:szCs w:val="22"/>
                <w:lang w:val="ru-RU"/>
              </w:rPr>
            </w:pPr>
            <w:r w:rsidRPr="00025827">
              <w:rPr>
                <w:rFonts w:ascii="GHEA Grapalat" w:hAnsi="GHEA Grapalat" w:cs="Sylfaen"/>
                <w:sz w:val="18"/>
                <w:szCs w:val="18"/>
                <w:lang w:val="ru-RU"/>
              </w:rPr>
              <w:t>Կ</w:t>
            </w:r>
            <w:r w:rsidRPr="00025827">
              <w:rPr>
                <w:rFonts w:ascii="GHEA Grapalat" w:hAnsi="GHEA Grapalat"/>
                <w:sz w:val="18"/>
                <w:szCs w:val="18"/>
                <w:lang w:val="ru-RU"/>
              </w:rPr>
              <w:t>.</w:t>
            </w:r>
            <w:r w:rsidRPr="00025827">
              <w:rPr>
                <w:rFonts w:ascii="GHEA Grapalat" w:hAnsi="GHEA Grapalat" w:cs="Sylfaen"/>
                <w:sz w:val="18"/>
                <w:szCs w:val="18"/>
                <w:lang w:val="ru-RU"/>
              </w:rPr>
              <w:t>Տ</w:t>
            </w:r>
          </w:p>
        </w:tc>
      </w:tr>
    </w:tbl>
    <w:p w14:paraId="065D2123" w14:textId="77777777" w:rsidR="0006343F" w:rsidRPr="00025827" w:rsidRDefault="0006343F" w:rsidP="0006343F">
      <w:pPr>
        <w:jc w:val="right"/>
        <w:rPr>
          <w:rFonts w:ascii="GHEA Grapalat" w:hAnsi="GHEA Grapalat" w:cs="Sylfaen"/>
          <w:color w:val="000000"/>
          <w:sz w:val="20"/>
        </w:rPr>
        <w:sectPr w:rsidR="0006343F" w:rsidRPr="00025827" w:rsidSect="00756DFD">
          <w:footnotePr>
            <w:pos w:val="beneathText"/>
          </w:footnotePr>
          <w:pgSz w:w="11906" w:h="16838" w:code="9"/>
          <w:pgMar w:top="533" w:right="707" w:bottom="720" w:left="810" w:header="561" w:footer="561" w:gutter="0"/>
          <w:cols w:space="720"/>
        </w:sectPr>
      </w:pPr>
      <w:r w:rsidRPr="00025827">
        <w:rPr>
          <w:rFonts w:ascii="GHEA Grapalat" w:hAnsi="GHEA Grapalat" w:cs="Sylfaen"/>
          <w:color w:val="000000"/>
          <w:sz w:val="20"/>
        </w:rPr>
        <w:br w:type="page"/>
      </w:r>
    </w:p>
    <w:p w14:paraId="450746BC" w14:textId="21ABE907" w:rsidR="009D5179" w:rsidRPr="00025827" w:rsidRDefault="009D5179" w:rsidP="009D5179">
      <w:pPr>
        <w:jc w:val="right"/>
        <w:rPr>
          <w:rFonts w:ascii="GHEA Grapalat" w:hAnsi="GHEA Grapalat"/>
          <w:sz w:val="20"/>
          <w:szCs w:val="20"/>
          <w:lang w:val="hy-AM"/>
        </w:rPr>
      </w:pPr>
      <w:r w:rsidRPr="00025827">
        <w:rPr>
          <w:rFonts w:ascii="GHEA Grapalat" w:hAnsi="GHEA Grapalat"/>
          <w:sz w:val="20"/>
          <w:szCs w:val="20"/>
          <w:lang w:val="hy-AM"/>
        </w:rPr>
        <w:lastRenderedPageBreak/>
        <w:t>Հավելված N 1.1</w:t>
      </w:r>
    </w:p>
    <w:p w14:paraId="43317BB4" w14:textId="033C85BB" w:rsidR="009D5179" w:rsidRPr="00025827" w:rsidRDefault="009D5179" w:rsidP="009D5179">
      <w:pPr>
        <w:jc w:val="right"/>
        <w:rPr>
          <w:rFonts w:ascii="GHEA Grapalat" w:hAnsi="GHEA Grapalat"/>
          <w:sz w:val="20"/>
          <w:szCs w:val="20"/>
          <w:lang w:val="hy-AM"/>
        </w:rPr>
      </w:pPr>
      <w:r w:rsidRPr="00025827">
        <w:rPr>
          <w:rFonts w:ascii="GHEA Grapalat" w:hAnsi="GHEA Grapalat"/>
          <w:sz w:val="20"/>
          <w:szCs w:val="20"/>
        </w:rPr>
        <w:t>.        .</w:t>
      </w:r>
      <w:r w:rsidRPr="00025827">
        <w:rPr>
          <w:rFonts w:ascii="GHEA Grapalat" w:hAnsi="GHEA Grapalat"/>
          <w:sz w:val="20"/>
          <w:szCs w:val="20"/>
          <w:lang w:val="hy-AM"/>
        </w:rPr>
        <w:t>202</w:t>
      </w:r>
      <w:r w:rsidR="003C522D" w:rsidRPr="00025827">
        <w:rPr>
          <w:rFonts w:ascii="GHEA Grapalat" w:hAnsi="GHEA Grapalat"/>
          <w:sz w:val="20"/>
          <w:szCs w:val="20"/>
        </w:rPr>
        <w:t>5</w:t>
      </w:r>
      <w:r w:rsidRPr="00025827">
        <w:rPr>
          <w:rFonts w:ascii="GHEA Grapalat" w:hAnsi="GHEA Grapalat"/>
          <w:sz w:val="20"/>
          <w:szCs w:val="20"/>
          <w:lang w:val="hy-AM"/>
        </w:rPr>
        <w:t xml:space="preserve"> թ. կնքված </w:t>
      </w:r>
    </w:p>
    <w:p w14:paraId="5C638753" w14:textId="7929DCDA" w:rsidR="009D5179" w:rsidRPr="00025827" w:rsidRDefault="009D5179" w:rsidP="009D5179">
      <w:pPr>
        <w:jc w:val="right"/>
        <w:rPr>
          <w:rFonts w:ascii="GHEA Grapalat" w:hAnsi="GHEA Grapalat"/>
          <w:sz w:val="20"/>
          <w:szCs w:val="20"/>
          <w:lang w:val="hy-AM"/>
        </w:rPr>
      </w:pPr>
      <w:r w:rsidRPr="00025827">
        <w:rPr>
          <w:rFonts w:ascii="GHEA Grapalat" w:hAnsi="GHEA Grapalat"/>
          <w:sz w:val="20"/>
          <w:szCs w:val="20"/>
          <w:lang w:val="hy-AM"/>
        </w:rPr>
        <w:t xml:space="preserve">                      N </w:t>
      </w:r>
      <w:r w:rsidR="007A3181" w:rsidRPr="00025827">
        <w:rPr>
          <w:rFonts w:ascii="GHEA Grapalat" w:hAnsi="GHEA Grapalat"/>
          <w:sz w:val="20"/>
          <w:szCs w:val="20"/>
          <w:lang w:val="hy-AM"/>
        </w:rPr>
        <w:t>ՀՀՔԿ-ԲՄԽԾՁԲ-25/25</w:t>
      </w:r>
      <w:r w:rsidRPr="00025827">
        <w:rPr>
          <w:rFonts w:ascii="GHEA Grapalat" w:hAnsi="GHEA Grapalat"/>
          <w:sz w:val="20"/>
          <w:szCs w:val="20"/>
        </w:rPr>
        <w:t xml:space="preserve"> գնման </w:t>
      </w:r>
      <w:r w:rsidRPr="00025827">
        <w:rPr>
          <w:rFonts w:ascii="GHEA Grapalat" w:hAnsi="GHEA Grapalat"/>
          <w:sz w:val="20"/>
          <w:szCs w:val="20"/>
          <w:lang w:val="hy-AM"/>
        </w:rPr>
        <w:t>պայմանագրի</w:t>
      </w:r>
    </w:p>
    <w:p w14:paraId="33F2535C" w14:textId="0B1C3197" w:rsidR="0006343F" w:rsidRPr="00025827" w:rsidRDefault="0006343F">
      <w:pPr>
        <w:rPr>
          <w:rFonts w:ascii="GHEA Grapalat" w:hAnsi="GHEA Grapalat" w:cs="Sylfaen"/>
          <w:color w:val="000000"/>
          <w:sz w:val="20"/>
        </w:rPr>
      </w:pPr>
    </w:p>
    <w:p w14:paraId="40DC5548" w14:textId="77777777" w:rsidR="003C522D" w:rsidRPr="00025827" w:rsidRDefault="003C522D" w:rsidP="003C522D">
      <w:pPr>
        <w:ind w:right="39"/>
        <w:contextualSpacing/>
        <w:jc w:val="both"/>
        <w:rPr>
          <w:rFonts w:ascii="GHEA Grapalat" w:hAnsi="GHEA Grapalat" w:cs="Sylfaen"/>
          <w:sz w:val="18"/>
        </w:rPr>
      </w:pPr>
      <w:r w:rsidRPr="00025827">
        <w:rPr>
          <w:rFonts w:ascii="GHEA Grapalat" w:hAnsi="GHEA Grapalat" w:cs="Sylfaen"/>
          <w:sz w:val="18"/>
        </w:rPr>
        <w:t>Հիմք ընդունելով ՀՀ Կաառավարություն 2021-2026թթ գործունեության միջոցառումների ծրագիրը նախատեսվում է արդիականացնել ՀՀ Արմավիրի մարզի Էջմիածնի բժշկական կենտրոնը՝ 10</w:t>
      </w:r>
      <w:r w:rsidRPr="00025827">
        <w:rPr>
          <w:rFonts w:ascii="GHEA Grapalat" w:hAnsi="GHEA Grapalat" w:cs="Sylfaen"/>
          <w:sz w:val="18"/>
          <w:lang w:val="hy-AM"/>
        </w:rPr>
        <w:t>7</w:t>
      </w:r>
      <w:r w:rsidRPr="00025827">
        <w:rPr>
          <w:rFonts w:ascii="GHEA Grapalat" w:hAnsi="GHEA Grapalat" w:cs="Sylfaen"/>
          <w:sz w:val="18"/>
        </w:rPr>
        <w:t xml:space="preserve">(8) մահճակալային հզորությամբ: </w:t>
      </w:r>
    </w:p>
    <w:p w14:paraId="5FC08452" w14:textId="77777777" w:rsidR="003C522D" w:rsidRPr="00025827" w:rsidRDefault="003C522D" w:rsidP="003C522D">
      <w:pPr>
        <w:contextualSpacing/>
        <w:jc w:val="both"/>
        <w:rPr>
          <w:rFonts w:ascii="GHEA Grapalat" w:hAnsi="GHEA Grapalat" w:cs="Sylfaen"/>
          <w:b/>
        </w:rPr>
      </w:pPr>
    </w:p>
    <w:tbl>
      <w:tblPr>
        <w:tblpPr w:leftFromText="180" w:rightFromText="180" w:vertAnchor="text" w:tblpXSpec="center" w:tblpY="1"/>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724"/>
        <w:gridCol w:w="16"/>
        <w:gridCol w:w="999"/>
        <w:gridCol w:w="2439"/>
        <w:gridCol w:w="1012"/>
        <w:gridCol w:w="1155"/>
        <w:gridCol w:w="1915"/>
      </w:tblGrid>
      <w:tr w:rsidR="003C522D" w:rsidRPr="00025827" w14:paraId="7CFEDECA" w14:textId="77777777" w:rsidTr="003C522D">
        <w:tc>
          <w:tcPr>
            <w:tcW w:w="6713" w:type="dxa"/>
            <w:gridSpan w:val="5"/>
            <w:vAlign w:val="center"/>
          </w:tcPr>
          <w:p w14:paraId="77A11D78"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b/>
                <w:sz w:val="20"/>
                <w:szCs w:val="20"/>
              </w:rPr>
              <w:t xml:space="preserve">Ընդունարան  առանձին մուտքով </w:t>
            </w:r>
          </w:p>
        </w:tc>
        <w:tc>
          <w:tcPr>
            <w:tcW w:w="1012" w:type="dxa"/>
            <w:vAlign w:val="center"/>
          </w:tcPr>
          <w:p w14:paraId="7AF48312" w14:textId="77777777" w:rsidR="003C522D" w:rsidRPr="00025827" w:rsidRDefault="003C522D" w:rsidP="003C522D">
            <w:pPr>
              <w:contextualSpacing/>
              <w:jc w:val="both"/>
              <w:rPr>
                <w:rFonts w:ascii="GHEA Grapalat" w:hAnsi="GHEA Grapalat" w:cs="Sylfaen"/>
                <w:b/>
                <w:sz w:val="20"/>
                <w:szCs w:val="20"/>
              </w:rPr>
            </w:pPr>
          </w:p>
        </w:tc>
        <w:tc>
          <w:tcPr>
            <w:tcW w:w="1155" w:type="dxa"/>
            <w:vAlign w:val="center"/>
          </w:tcPr>
          <w:p w14:paraId="11553AC2" w14:textId="77777777" w:rsidR="003C522D" w:rsidRPr="00025827" w:rsidRDefault="003C522D" w:rsidP="003C522D">
            <w:pPr>
              <w:contextualSpacing/>
              <w:jc w:val="both"/>
              <w:rPr>
                <w:rFonts w:ascii="GHEA Grapalat" w:hAnsi="GHEA Grapalat" w:cs="Sylfaen"/>
                <w:b/>
                <w:sz w:val="20"/>
                <w:szCs w:val="20"/>
              </w:rPr>
            </w:pPr>
          </w:p>
        </w:tc>
        <w:tc>
          <w:tcPr>
            <w:tcW w:w="1915" w:type="dxa"/>
            <w:vAlign w:val="center"/>
          </w:tcPr>
          <w:p w14:paraId="0DBBE9A4" w14:textId="77777777" w:rsidR="003C522D" w:rsidRPr="00025827" w:rsidRDefault="003C522D" w:rsidP="003C522D">
            <w:pPr>
              <w:contextualSpacing/>
              <w:jc w:val="both"/>
              <w:rPr>
                <w:rFonts w:ascii="GHEA Grapalat" w:hAnsi="GHEA Grapalat" w:cs="Sylfaen"/>
                <w:b/>
                <w:sz w:val="20"/>
                <w:szCs w:val="20"/>
              </w:rPr>
            </w:pPr>
          </w:p>
        </w:tc>
      </w:tr>
      <w:tr w:rsidR="003C522D" w:rsidRPr="00025827" w14:paraId="63CDBAF2" w14:textId="77777777" w:rsidTr="003C522D">
        <w:tc>
          <w:tcPr>
            <w:tcW w:w="535" w:type="dxa"/>
            <w:vAlign w:val="center"/>
          </w:tcPr>
          <w:p w14:paraId="58B5DDA6" w14:textId="77777777" w:rsidR="003C522D" w:rsidRPr="00025827" w:rsidRDefault="003C522D" w:rsidP="003C522D">
            <w:pPr>
              <w:contextualSpacing/>
              <w:rPr>
                <w:rFonts w:ascii="GHEA Grapalat" w:hAnsi="GHEA Grapalat"/>
                <w:b/>
                <w:sz w:val="18"/>
                <w:szCs w:val="20"/>
              </w:rPr>
            </w:pPr>
            <w:r w:rsidRPr="00025827">
              <w:rPr>
                <w:rFonts w:ascii="GHEA Grapalat" w:hAnsi="GHEA Grapalat"/>
                <w:b/>
                <w:sz w:val="18"/>
                <w:szCs w:val="20"/>
              </w:rPr>
              <w:t>N</w:t>
            </w:r>
          </w:p>
        </w:tc>
        <w:tc>
          <w:tcPr>
            <w:tcW w:w="2724" w:type="dxa"/>
            <w:vAlign w:val="center"/>
          </w:tcPr>
          <w:p w14:paraId="5405034B" w14:textId="77777777" w:rsidR="003C522D" w:rsidRPr="00025827" w:rsidRDefault="003C522D" w:rsidP="003C522D">
            <w:pPr>
              <w:contextualSpacing/>
              <w:rPr>
                <w:rFonts w:ascii="GHEA Grapalat" w:hAnsi="GHEA Grapalat" w:cs="Sylfaen"/>
                <w:b/>
                <w:sz w:val="18"/>
                <w:szCs w:val="20"/>
              </w:rPr>
            </w:pPr>
            <w:r w:rsidRPr="00025827">
              <w:rPr>
                <w:rFonts w:ascii="GHEA Grapalat" w:hAnsi="GHEA Grapalat" w:cs="Sylfaen"/>
                <w:b/>
                <w:sz w:val="18"/>
                <w:szCs w:val="20"/>
              </w:rPr>
              <w:t>Սենյակների կազմը</w:t>
            </w:r>
          </w:p>
        </w:tc>
        <w:tc>
          <w:tcPr>
            <w:tcW w:w="1015" w:type="dxa"/>
            <w:gridSpan w:val="2"/>
            <w:vAlign w:val="center"/>
          </w:tcPr>
          <w:p w14:paraId="5F5C33DA" w14:textId="77777777" w:rsidR="003C522D" w:rsidRPr="00025827" w:rsidRDefault="003C522D" w:rsidP="003C522D">
            <w:pPr>
              <w:contextualSpacing/>
              <w:jc w:val="center"/>
              <w:rPr>
                <w:rFonts w:ascii="GHEA Grapalat" w:hAnsi="GHEA Grapalat" w:cs="Sylfaen"/>
                <w:b/>
                <w:sz w:val="18"/>
                <w:szCs w:val="20"/>
              </w:rPr>
            </w:pPr>
            <w:r w:rsidRPr="00025827">
              <w:rPr>
                <w:rFonts w:ascii="GHEA Grapalat" w:hAnsi="GHEA Grapalat" w:cs="Sylfaen"/>
                <w:b/>
                <w:sz w:val="18"/>
                <w:szCs w:val="20"/>
              </w:rPr>
              <w:t>Քանակը</w:t>
            </w:r>
          </w:p>
        </w:tc>
        <w:tc>
          <w:tcPr>
            <w:tcW w:w="2439" w:type="dxa"/>
            <w:vAlign w:val="center"/>
          </w:tcPr>
          <w:p w14:paraId="6F3E29B4" w14:textId="77777777" w:rsidR="003C522D" w:rsidRPr="00025827" w:rsidRDefault="003C522D" w:rsidP="003C522D">
            <w:pPr>
              <w:contextualSpacing/>
              <w:jc w:val="center"/>
              <w:rPr>
                <w:rFonts w:ascii="GHEA Grapalat" w:hAnsi="GHEA Grapalat" w:cs="Sylfaen"/>
                <w:b/>
                <w:sz w:val="18"/>
                <w:szCs w:val="20"/>
              </w:rPr>
            </w:pPr>
            <w:r w:rsidRPr="00025827">
              <w:rPr>
                <w:rFonts w:ascii="GHEA Grapalat" w:hAnsi="GHEA Grapalat" w:cs="Sylfaen"/>
                <w:b/>
                <w:sz w:val="18"/>
                <w:szCs w:val="20"/>
              </w:rPr>
              <w:t>Նշանակությունը</w:t>
            </w:r>
          </w:p>
        </w:tc>
        <w:tc>
          <w:tcPr>
            <w:tcW w:w="1012" w:type="dxa"/>
            <w:vAlign w:val="center"/>
          </w:tcPr>
          <w:p w14:paraId="3ED2D3BB" w14:textId="77777777" w:rsidR="003C522D" w:rsidRPr="00025827" w:rsidRDefault="003C522D" w:rsidP="003C522D">
            <w:pPr>
              <w:contextualSpacing/>
              <w:jc w:val="center"/>
              <w:rPr>
                <w:rFonts w:ascii="GHEA Grapalat" w:hAnsi="GHEA Grapalat" w:cs="Sylfaen"/>
                <w:b/>
                <w:sz w:val="18"/>
                <w:szCs w:val="20"/>
              </w:rPr>
            </w:pPr>
            <w:r w:rsidRPr="00025827">
              <w:rPr>
                <w:rFonts w:ascii="GHEA Grapalat" w:hAnsi="GHEA Grapalat" w:cs="Sylfaen"/>
                <w:b/>
                <w:sz w:val="18"/>
                <w:szCs w:val="20"/>
              </w:rPr>
              <w:t>Օդափոխություն</w:t>
            </w:r>
          </w:p>
        </w:tc>
        <w:tc>
          <w:tcPr>
            <w:tcW w:w="1155" w:type="dxa"/>
            <w:vAlign w:val="center"/>
          </w:tcPr>
          <w:p w14:paraId="391171CB" w14:textId="77777777" w:rsidR="003C522D" w:rsidRPr="00025827" w:rsidRDefault="003C522D" w:rsidP="003C522D">
            <w:pPr>
              <w:contextualSpacing/>
              <w:jc w:val="center"/>
              <w:rPr>
                <w:rFonts w:ascii="GHEA Grapalat" w:hAnsi="GHEA Grapalat" w:cs="Sylfaen"/>
                <w:b/>
                <w:sz w:val="18"/>
                <w:szCs w:val="20"/>
              </w:rPr>
            </w:pPr>
            <w:r w:rsidRPr="00025827">
              <w:rPr>
                <w:rFonts w:ascii="GHEA Grapalat" w:hAnsi="GHEA Grapalat" w:cs="Sylfaen"/>
                <w:b/>
                <w:sz w:val="18"/>
                <w:szCs w:val="20"/>
              </w:rPr>
              <w:t>Բնական գազեր</w:t>
            </w:r>
          </w:p>
        </w:tc>
        <w:tc>
          <w:tcPr>
            <w:tcW w:w="1915" w:type="dxa"/>
            <w:vAlign w:val="center"/>
          </w:tcPr>
          <w:p w14:paraId="6D474FCF" w14:textId="77777777" w:rsidR="003C522D" w:rsidRPr="00025827" w:rsidRDefault="003C522D" w:rsidP="003C522D">
            <w:pPr>
              <w:contextualSpacing/>
              <w:jc w:val="center"/>
              <w:rPr>
                <w:rFonts w:ascii="GHEA Grapalat" w:hAnsi="GHEA Grapalat" w:cs="Sylfaen"/>
                <w:b/>
                <w:sz w:val="18"/>
                <w:szCs w:val="20"/>
              </w:rPr>
            </w:pPr>
            <w:r w:rsidRPr="00025827">
              <w:rPr>
                <w:rFonts w:ascii="GHEA Grapalat" w:hAnsi="GHEA Grapalat" w:cs="Sylfaen"/>
                <w:b/>
                <w:sz w:val="18"/>
                <w:szCs w:val="20"/>
              </w:rPr>
              <w:t>Ծանոթագրություն</w:t>
            </w:r>
          </w:p>
        </w:tc>
      </w:tr>
      <w:tr w:rsidR="003C522D" w:rsidRPr="00025827" w14:paraId="6237D740" w14:textId="77777777" w:rsidTr="003C522D">
        <w:tc>
          <w:tcPr>
            <w:tcW w:w="535" w:type="dxa"/>
            <w:vAlign w:val="center"/>
          </w:tcPr>
          <w:p w14:paraId="6689D4C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w:t>
            </w:r>
          </w:p>
        </w:tc>
        <w:tc>
          <w:tcPr>
            <w:tcW w:w="2724" w:type="dxa"/>
            <w:vAlign w:val="center"/>
          </w:tcPr>
          <w:p w14:paraId="50B450E6"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Անհետաձգելի դեպքերի (շտապ օգնության մեքենայի) մուտք նախամուտքով (տամբուր</w:t>
            </w:r>
            <w:r w:rsidRPr="00025827">
              <w:rPr>
                <w:rFonts w:ascii="GHEA Grapalat" w:hAnsi="GHEA Grapalat"/>
                <w:sz w:val="20"/>
                <w:szCs w:val="20"/>
              </w:rPr>
              <w:t>)</w:t>
            </w:r>
          </w:p>
        </w:tc>
        <w:tc>
          <w:tcPr>
            <w:tcW w:w="1015" w:type="dxa"/>
            <w:gridSpan w:val="2"/>
            <w:vAlign w:val="center"/>
          </w:tcPr>
          <w:p w14:paraId="30905E66"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2D82368A"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Նախամուտքը հնարավոր է տեղադրված լինի շենքից դուրս, մինչև 10 քմ, պետք է ունենա պատգարակների կայանատեղ, նախասրահ 10 անձի համար Ոչ պակաս 15 քմ</w:t>
            </w:r>
          </w:p>
        </w:tc>
        <w:tc>
          <w:tcPr>
            <w:tcW w:w="1012" w:type="dxa"/>
            <w:vAlign w:val="center"/>
          </w:tcPr>
          <w:p w14:paraId="77730A8C"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13688277"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2B61CE66" w14:textId="77777777" w:rsidR="003C522D" w:rsidRPr="00025827" w:rsidRDefault="003C522D" w:rsidP="003C522D">
            <w:pPr>
              <w:contextualSpacing/>
              <w:jc w:val="both"/>
              <w:rPr>
                <w:rFonts w:ascii="GHEA Grapalat" w:hAnsi="GHEA Grapalat" w:cs="Sylfaen"/>
                <w:sz w:val="20"/>
                <w:szCs w:val="20"/>
              </w:rPr>
            </w:pPr>
          </w:p>
        </w:tc>
      </w:tr>
      <w:tr w:rsidR="003C522D" w:rsidRPr="00025827" w14:paraId="74ED7937" w14:textId="77777777" w:rsidTr="003C522D">
        <w:tc>
          <w:tcPr>
            <w:tcW w:w="535" w:type="dxa"/>
            <w:vAlign w:val="center"/>
          </w:tcPr>
          <w:p w14:paraId="134994E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w:t>
            </w:r>
          </w:p>
        </w:tc>
        <w:tc>
          <w:tcPr>
            <w:tcW w:w="2724" w:type="dxa"/>
            <w:vAlign w:val="center"/>
          </w:tcPr>
          <w:p w14:paraId="08E350C5"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Սպասասրահ</w:t>
            </w:r>
          </w:p>
        </w:tc>
        <w:tc>
          <w:tcPr>
            <w:tcW w:w="1015" w:type="dxa"/>
            <w:gridSpan w:val="2"/>
            <w:vAlign w:val="center"/>
          </w:tcPr>
          <w:p w14:paraId="139E5509"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3C30E7F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Հիվանդների հարազատների համար՝ Ոչ պակաս 20 քմ</w:t>
            </w:r>
          </w:p>
        </w:tc>
        <w:tc>
          <w:tcPr>
            <w:tcW w:w="1012" w:type="dxa"/>
            <w:vAlign w:val="center"/>
          </w:tcPr>
          <w:p w14:paraId="3B403404"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29186142"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2757F8B8" w14:textId="77777777" w:rsidR="003C522D" w:rsidRPr="00025827" w:rsidRDefault="003C522D" w:rsidP="003C522D">
            <w:pPr>
              <w:contextualSpacing/>
              <w:jc w:val="both"/>
              <w:rPr>
                <w:rFonts w:ascii="GHEA Grapalat" w:hAnsi="GHEA Grapalat" w:cs="Sylfaen"/>
                <w:sz w:val="20"/>
                <w:szCs w:val="20"/>
              </w:rPr>
            </w:pPr>
          </w:p>
        </w:tc>
      </w:tr>
      <w:tr w:rsidR="003C522D" w:rsidRPr="00025827" w14:paraId="50CA45C9" w14:textId="77777777" w:rsidTr="003C522D">
        <w:tc>
          <w:tcPr>
            <w:tcW w:w="535" w:type="dxa"/>
            <w:vAlign w:val="center"/>
          </w:tcPr>
          <w:p w14:paraId="5550330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w:t>
            </w:r>
          </w:p>
        </w:tc>
        <w:tc>
          <w:tcPr>
            <w:tcW w:w="2724" w:type="dxa"/>
            <w:vAlign w:val="center"/>
          </w:tcPr>
          <w:p w14:paraId="00C2A415"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Հիվանդանոցի ընդունարան/</w:t>
            </w:r>
          </w:p>
          <w:p w14:paraId="461D7BD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տեղեկատու</w:t>
            </w:r>
          </w:p>
        </w:tc>
        <w:tc>
          <w:tcPr>
            <w:tcW w:w="1015" w:type="dxa"/>
            <w:gridSpan w:val="2"/>
            <w:vAlign w:val="center"/>
          </w:tcPr>
          <w:p w14:paraId="7425BD00"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66D0ADFF"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sz w:val="20"/>
                <w:szCs w:val="20"/>
              </w:rPr>
              <w:t>Պացիենտների ընդունման համար</w:t>
            </w:r>
          </w:p>
        </w:tc>
        <w:tc>
          <w:tcPr>
            <w:tcW w:w="1012" w:type="dxa"/>
            <w:vAlign w:val="center"/>
          </w:tcPr>
          <w:p w14:paraId="6EAFF95C" w14:textId="77777777" w:rsidR="003C522D" w:rsidRPr="00025827" w:rsidRDefault="003C522D" w:rsidP="003C522D">
            <w:pPr>
              <w:contextualSpacing/>
              <w:jc w:val="both"/>
              <w:rPr>
                <w:rFonts w:ascii="GHEA Grapalat" w:hAnsi="GHEA Grapalat"/>
                <w:sz w:val="20"/>
                <w:szCs w:val="20"/>
              </w:rPr>
            </w:pPr>
          </w:p>
        </w:tc>
        <w:tc>
          <w:tcPr>
            <w:tcW w:w="1155" w:type="dxa"/>
            <w:vAlign w:val="center"/>
          </w:tcPr>
          <w:p w14:paraId="6FFE2393" w14:textId="77777777" w:rsidR="003C522D" w:rsidRPr="00025827" w:rsidRDefault="003C522D" w:rsidP="003C522D">
            <w:pPr>
              <w:contextualSpacing/>
              <w:jc w:val="both"/>
              <w:rPr>
                <w:rFonts w:ascii="GHEA Grapalat" w:hAnsi="GHEA Grapalat"/>
                <w:sz w:val="20"/>
                <w:szCs w:val="20"/>
              </w:rPr>
            </w:pPr>
          </w:p>
        </w:tc>
        <w:tc>
          <w:tcPr>
            <w:tcW w:w="1915" w:type="dxa"/>
            <w:vAlign w:val="center"/>
          </w:tcPr>
          <w:p w14:paraId="03A7A0A3" w14:textId="77777777" w:rsidR="003C522D" w:rsidRPr="00025827" w:rsidRDefault="003C522D" w:rsidP="003C522D">
            <w:pPr>
              <w:contextualSpacing/>
              <w:jc w:val="both"/>
              <w:rPr>
                <w:rFonts w:ascii="GHEA Grapalat" w:hAnsi="GHEA Grapalat"/>
                <w:sz w:val="20"/>
                <w:szCs w:val="20"/>
              </w:rPr>
            </w:pPr>
          </w:p>
        </w:tc>
      </w:tr>
      <w:tr w:rsidR="003C522D" w:rsidRPr="00025827" w14:paraId="6E1B1395" w14:textId="77777777" w:rsidTr="003C522D">
        <w:tc>
          <w:tcPr>
            <w:tcW w:w="535" w:type="dxa"/>
            <w:vAlign w:val="center"/>
          </w:tcPr>
          <w:p w14:paraId="7AE40F2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w:t>
            </w:r>
          </w:p>
        </w:tc>
        <w:tc>
          <w:tcPr>
            <w:tcW w:w="2724" w:type="dxa"/>
            <w:vAlign w:val="center"/>
          </w:tcPr>
          <w:p w14:paraId="1A27256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Մեկուսարան</w:t>
            </w:r>
          </w:p>
        </w:tc>
        <w:tc>
          <w:tcPr>
            <w:tcW w:w="1015" w:type="dxa"/>
            <w:gridSpan w:val="2"/>
            <w:vAlign w:val="center"/>
          </w:tcPr>
          <w:p w14:paraId="6AD314E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3ED66B2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20 քմ՝ նախամուտքով և սանհանգույցով/ դեպի դուրս դռնով, առանձին մուտքով՝ ընդունարանին կից</w:t>
            </w:r>
          </w:p>
        </w:tc>
        <w:tc>
          <w:tcPr>
            <w:tcW w:w="1012" w:type="dxa"/>
            <w:vAlign w:val="center"/>
          </w:tcPr>
          <w:p w14:paraId="42DA046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40E7843D"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vAlign w:val="center"/>
          </w:tcPr>
          <w:p w14:paraId="0CC8E112"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Թթվածին, օդ, վակում</w:t>
            </w:r>
          </w:p>
        </w:tc>
        <w:tc>
          <w:tcPr>
            <w:tcW w:w="1915" w:type="dxa"/>
            <w:vAlign w:val="center"/>
          </w:tcPr>
          <w:p w14:paraId="116F18E7" w14:textId="77777777" w:rsidR="003C522D" w:rsidRPr="00025827" w:rsidRDefault="003C522D" w:rsidP="003C522D">
            <w:pPr>
              <w:contextualSpacing/>
              <w:jc w:val="both"/>
              <w:rPr>
                <w:rFonts w:ascii="GHEA Grapalat" w:hAnsi="GHEA Grapalat"/>
                <w:sz w:val="20"/>
                <w:szCs w:val="20"/>
              </w:rPr>
            </w:pPr>
          </w:p>
        </w:tc>
      </w:tr>
      <w:tr w:rsidR="003C522D" w:rsidRPr="00025827" w14:paraId="639979C1" w14:textId="77777777" w:rsidTr="003C522D">
        <w:tc>
          <w:tcPr>
            <w:tcW w:w="535" w:type="dxa"/>
            <w:vAlign w:val="center"/>
          </w:tcPr>
          <w:p w14:paraId="1FCB27C7" w14:textId="77777777" w:rsidR="003C522D" w:rsidRPr="00025827" w:rsidRDefault="003C522D" w:rsidP="003C522D">
            <w:pPr>
              <w:tabs>
                <w:tab w:val="left" w:pos="709"/>
              </w:tabs>
              <w:contextualSpacing/>
              <w:rPr>
                <w:rFonts w:ascii="GHEA Grapalat" w:hAnsi="GHEA Grapalat"/>
                <w:sz w:val="20"/>
                <w:szCs w:val="20"/>
                <w:lang w:val="ru-RU"/>
              </w:rPr>
            </w:pPr>
            <w:r w:rsidRPr="00025827">
              <w:rPr>
                <w:rFonts w:ascii="GHEA Grapalat" w:hAnsi="GHEA Grapalat"/>
                <w:sz w:val="20"/>
                <w:szCs w:val="20"/>
                <w:lang w:val="ru-RU"/>
              </w:rPr>
              <w:t>5</w:t>
            </w:r>
          </w:p>
        </w:tc>
        <w:tc>
          <w:tcPr>
            <w:tcW w:w="2724" w:type="dxa"/>
            <w:vAlign w:val="center"/>
          </w:tcPr>
          <w:p w14:paraId="4FC1BF74"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Ընդունարանի բաժնի վարիչի սենյակ</w:t>
            </w:r>
          </w:p>
        </w:tc>
        <w:tc>
          <w:tcPr>
            <w:tcW w:w="1015" w:type="dxa"/>
            <w:gridSpan w:val="2"/>
            <w:vAlign w:val="center"/>
          </w:tcPr>
          <w:p w14:paraId="56DAADE4"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vAlign w:val="center"/>
          </w:tcPr>
          <w:p w14:paraId="1E4DDB1F"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Ոչ պակաս 12 քմ</w:t>
            </w:r>
          </w:p>
        </w:tc>
        <w:tc>
          <w:tcPr>
            <w:tcW w:w="1012" w:type="dxa"/>
            <w:vAlign w:val="center"/>
          </w:tcPr>
          <w:p w14:paraId="2BDBFF31"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31D9C6DB"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0AAE810D" w14:textId="77777777" w:rsidR="003C522D" w:rsidRPr="00025827" w:rsidRDefault="003C522D" w:rsidP="003C522D">
            <w:pPr>
              <w:contextualSpacing/>
              <w:jc w:val="both"/>
              <w:rPr>
                <w:rFonts w:ascii="GHEA Grapalat" w:hAnsi="GHEA Grapalat"/>
                <w:sz w:val="20"/>
                <w:szCs w:val="20"/>
              </w:rPr>
            </w:pPr>
          </w:p>
        </w:tc>
      </w:tr>
      <w:tr w:rsidR="003C522D" w:rsidRPr="00025827" w14:paraId="718CE3B5" w14:textId="77777777" w:rsidTr="003C522D">
        <w:tc>
          <w:tcPr>
            <w:tcW w:w="535" w:type="dxa"/>
            <w:vAlign w:val="center"/>
          </w:tcPr>
          <w:p w14:paraId="11E0DD7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w:t>
            </w:r>
          </w:p>
        </w:tc>
        <w:tc>
          <w:tcPr>
            <w:tcW w:w="2724" w:type="dxa"/>
            <w:vAlign w:val="center"/>
          </w:tcPr>
          <w:p w14:paraId="7A9E18B1"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Ընդունարանի բժշկական  աշխատակազմի  սենյակ</w:t>
            </w:r>
          </w:p>
        </w:tc>
        <w:tc>
          <w:tcPr>
            <w:tcW w:w="1015" w:type="dxa"/>
            <w:gridSpan w:val="2"/>
            <w:vAlign w:val="center"/>
          </w:tcPr>
          <w:p w14:paraId="1E262A0D"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3927EFFE"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Նախատեսված ընդունարանի բժշկի համար: Կարող է տեղակայված լինել գրանցման սեղանի հետնամասում՝ ոչ պակաս 20 քմ</w:t>
            </w:r>
          </w:p>
        </w:tc>
        <w:tc>
          <w:tcPr>
            <w:tcW w:w="1012" w:type="dxa"/>
            <w:vAlign w:val="center"/>
          </w:tcPr>
          <w:p w14:paraId="4C2EB0C0"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363F888C"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3E6631AF" w14:textId="77777777" w:rsidR="003C522D" w:rsidRPr="00025827" w:rsidRDefault="003C522D" w:rsidP="003C522D">
            <w:pPr>
              <w:contextualSpacing/>
              <w:rPr>
                <w:rFonts w:ascii="GHEA Grapalat" w:hAnsi="GHEA Grapalat" w:cs="Sylfaen"/>
                <w:sz w:val="20"/>
                <w:szCs w:val="20"/>
              </w:rPr>
            </w:pPr>
          </w:p>
        </w:tc>
      </w:tr>
      <w:tr w:rsidR="003C522D" w:rsidRPr="00025827" w14:paraId="433A053D" w14:textId="77777777" w:rsidTr="003C522D">
        <w:tc>
          <w:tcPr>
            <w:tcW w:w="535" w:type="dxa"/>
            <w:vAlign w:val="center"/>
          </w:tcPr>
          <w:p w14:paraId="45088E7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7</w:t>
            </w:r>
          </w:p>
        </w:tc>
        <w:tc>
          <w:tcPr>
            <w:tcW w:w="2724" w:type="dxa"/>
            <w:vAlign w:val="center"/>
          </w:tcPr>
          <w:p w14:paraId="744F3570"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Ավագ բուժքրոջ սենյակ՝ պահեստով</w:t>
            </w:r>
          </w:p>
        </w:tc>
        <w:tc>
          <w:tcPr>
            <w:tcW w:w="1015" w:type="dxa"/>
            <w:gridSpan w:val="2"/>
            <w:vAlign w:val="center"/>
          </w:tcPr>
          <w:p w14:paraId="1DC1F656"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vAlign w:val="center"/>
          </w:tcPr>
          <w:p w14:paraId="35140368"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Ոչ պակաս 20 քմ (12քմ +8 քմ)</w:t>
            </w:r>
          </w:p>
        </w:tc>
        <w:tc>
          <w:tcPr>
            <w:tcW w:w="1012" w:type="dxa"/>
            <w:vAlign w:val="center"/>
          </w:tcPr>
          <w:p w14:paraId="5BD36F2B" w14:textId="77777777" w:rsidR="003C522D" w:rsidRPr="00025827" w:rsidRDefault="003C522D" w:rsidP="003C522D">
            <w:pPr>
              <w:contextualSpacing/>
              <w:rPr>
                <w:rFonts w:ascii="GHEA Grapalat" w:hAnsi="GHEA Grapalat" w:cs="Sylfaen"/>
                <w:sz w:val="20"/>
                <w:szCs w:val="20"/>
                <w:lang w:val="hy-AM"/>
              </w:rPr>
            </w:pPr>
          </w:p>
        </w:tc>
        <w:tc>
          <w:tcPr>
            <w:tcW w:w="1155" w:type="dxa"/>
            <w:vAlign w:val="center"/>
          </w:tcPr>
          <w:p w14:paraId="595C9BE9" w14:textId="77777777" w:rsidR="003C522D" w:rsidRPr="00025827" w:rsidRDefault="003C522D" w:rsidP="003C522D">
            <w:pPr>
              <w:contextualSpacing/>
              <w:rPr>
                <w:rFonts w:ascii="GHEA Grapalat" w:hAnsi="GHEA Grapalat" w:cs="Sylfaen"/>
                <w:sz w:val="20"/>
                <w:szCs w:val="20"/>
                <w:lang w:val="hy-AM"/>
              </w:rPr>
            </w:pPr>
          </w:p>
        </w:tc>
        <w:tc>
          <w:tcPr>
            <w:tcW w:w="1915" w:type="dxa"/>
            <w:vAlign w:val="center"/>
          </w:tcPr>
          <w:p w14:paraId="50D62AEF" w14:textId="77777777" w:rsidR="003C522D" w:rsidRPr="00025827" w:rsidRDefault="003C522D" w:rsidP="003C522D">
            <w:pPr>
              <w:contextualSpacing/>
              <w:rPr>
                <w:rFonts w:ascii="GHEA Grapalat" w:hAnsi="GHEA Grapalat" w:cs="Sylfaen"/>
                <w:sz w:val="20"/>
                <w:szCs w:val="20"/>
                <w:lang w:val="hy-AM"/>
              </w:rPr>
            </w:pPr>
          </w:p>
        </w:tc>
      </w:tr>
      <w:tr w:rsidR="003C522D" w:rsidRPr="00025827" w14:paraId="4AA11974" w14:textId="77777777" w:rsidTr="003C522D">
        <w:tc>
          <w:tcPr>
            <w:tcW w:w="535" w:type="dxa"/>
            <w:vAlign w:val="center"/>
          </w:tcPr>
          <w:p w14:paraId="23E7DD03"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8</w:t>
            </w:r>
          </w:p>
          <w:p w14:paraId="11168C7E" w14:textId="77777777" w:rsidR="003C522D" w:rsidRPr="00025827" w:rsidRDefault="003C522D" w:rsidP="003C522D">
            <w:pPr>
              <w:tabs>
                <w:tab w:val="left" w:pos="709"/>
              </w:tabs>
              <w:contextualSpacing/>
              <w:rPr>
                <w:rFonts w:ascii="GHEA Grapalat" w:hAnsi="GHEA Grapalat"/>
                <w:sz w:val="20"/>
                <w:szCs w:val="20"/>
              </w:rPr>
            </w:pPr>
          </w:p>
        </w:tc>
        <w:tc>
          <w:tcPr>
            <w:tcW w:w="2724" w:type="dxa"/>
            <w:vAlign w:val="center"/>
          </w:tcPr>
          <w:p w14:paraId="29186D6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Անձնակազմի սենյակ</w:t>
            </w:r>
          </w:p>
        </w:tc>
        <w:tc>
          <w:tcPr>
            <w:tcW w:w="1015" w:type="dxa"/>
            <w:gridSpan w:val="2"/>
            <w:vAlign w:val="center"/>
          </w:tcPr>
          <w:p w14:paraId="292ADC8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6C5A9FB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Նախատեսված միջին բուժաշխատողների համար՝ ոչ պակաս 1</w:t>
            </w:r>
            <w:r w:rsidRPr="00025827">
              <w:rPr>
                <w:rFonts w:ascii="GHEA Grapalat" w:hAnsi="GHEA Grapalat" w:cs="Sylfaen"/>
                <w:sz w:val="20"/>
                <w:szCs w:val="20"/>
                <w:lang w:val="hy-AM"/>
              </w:rPr>
              <w:t>4</w:t>
            </w:r>
            <w:r w:rsidRPr="00025827">
              <w:rPr>
                <w:rFonts w:ascii="GHEA Grapalat" w:hAnsi="GHEA Grapalat" w:cs="Sylfaen"/>
                <w:sz w:val="20"/>
                <w:szCs w:val="20"/>
              </w:rPr>
              <w:t xml:space="preserve"> քմ</w:t>
            </w:r>
          </w:p>
        </w:tc>
        <w:tc>
          <w:tcPr>
            <w:tcW w:w="1012" w:type="dxa"/>
            <w:vAlign w:val="center"/>
          </w:tcPr>
          <w:p w14:paraId="6BAD7782"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78CE9C33"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294B58F9" w14:textId="77777777" w:rsidR="003C522D" w:rsidRPr="00025827" w:rsidRDefault="003C522D" w:rsidP="003C522D">
            <w:pPr>
              <w:contextualSpacing/>
              <w:rPr>
                <w:rFonts w:ascii="GHEA Grapalat" w:hAnsi="GHEA Grapalat" w:cs="Sylfaen"/>
                <w:sz w:val="20"/>
                <w:szCs w:val="20"/>
              </w:rPr>
            </w:pPr>
          </w:p>
        </w:tc>
      </w:tr>
      <w:tr w:rsidR="003C522D" w:rsidRPr="00025827" w14:paraId="3B37DA48" w14:textId="77777777" w:rsidTr="003C522D">
        <w:tc>
          <w:tcPr>
            <w:tcW w:w="535" w:type="dxa"/>
            <w:vAlign w:val="center"/>
          </w:tcPr>
          <w:p w14:paraId="215A5E8B"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9</w:t>
            </w:r>
          </w:p>
        </w:tc>
        <w:tc>
          <w:tcPr>
            <w:tcW w:w="2724" w:type="dxa"/>
            <w:vAlign w:val="center"/>
          </w:tcPr>
          <w:p w14:paraId="22E9C77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Անձնակազմի սենյակ</w:t>
            </w:r>
          </w:p>
        </w:tc>
        <w:tc>
          <w:tcPr>
            <w:tcW w:w="1015" w:type="dxa"/>
            <w:gridSpan w:val="2"/>
            <w:vAlign w:val="center"/>
          </w:tcPr>
          <w:p w14:paraId="7D954F28"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640A9D34"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 xml:space="preserve">Նախատեսված կրտսեր բուժաշխատողների համար՝ ոչ պակաս </w:t>
            </w:r>
            <w:r w:rsidRPr="00025827">
              <w:rPr>
                <w:rFonts w:ascii="GHEA Grapalat" w:hAnsi="GHEA Grapalat" w:cs="Sylfaen"/>
                <w:sz w:val="20"/>
                <w:szCs w:val="20"/>
                <w:lang w:val="hy-AM"/>
              </w:rPr>
              <w:t>10</w:t>
            </w:r>
            <w:r w:rsidRPr="00025827">
              <w:rPr>
                <w:rFonts w:ascii="GHEA Grapalat" w:hAnsi="GHEA Grapalat" w:cs="Sylfaen"/>
                <w:sz w:val="20"/>
                <w:szCs w:val="20"/>
              </w:rPr>
              <w:t xml:space="preserve"> քմ</w:t>
            </w:r>
          </w:p>
        </w:tc>
        <w:tc>
          <w:tcPr>
            <w:tcW w:w="1012" w:type="dxa"/>
            <w:vAlign w:val="center"/>
          </w:tcPr>
          <w:p w14:paraId="063DAE7C"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075B6F51"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59CA269A" w14:textId="77777777" w:rsidR="003C522D" w:rsidRPr="00025827" w:rsidRDefault="003C522D" w:rsidP="003C522D">
            <w:pPr>
              <w:contextualSpacing/>
              <w:rPr>
                <w:rFonts w:ascii="GHEA Grapalat" w:hAnsi="GHEA Grapalat" w:cs="Sylfaen"/>
                <w:sz w:val="20"/>
                <w:szCs w:val="20"/>
              </w:rPr>
            </w:pPr>
          </w:p>
        </w:tc>
      </w:tr>
      <w:tr w:rsidR="003C522D" w:rsidRPr="00025827" w14:paraId="68EB220C" w14:textId="77777777" w:rsidTr="003C522D">
        <w:trPr>
          <w:trHeight w:val="694"/>
        </w:trPr>
        <w:tc>
          <w:tcPr>
            <w:tcW w:w="535" w:type="dxa"/>
            <w:vAlign w:val="center"/>
          </w:tcPr>
          <w:p w14:paraId="68BDCB0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10</w:t>
            </w:r>
          </w:p>
        </w:tc>
        <w:tc>
          <w:tcPr>
            <w:tcW w:w="2724" w:type="dxa"/>
            <w:vAlign w:val="center"/>
          </w:tcPr>
          <w:p w14:paraId="5423BC3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lang w:val="hy-AM"/>
              </w:rPr>
              <w:t xml:space="preserve">Պացիետի </w:t>
            </w:r>
            <w:r w:rsidRPr="00025827">
              <w:rPr>
                <w:rFonts w:ascii="GHEA Grapalat" w:hAnsi="GHEA Grapalat" w:cs="Sylfaen"/>
                <w:sz w:val="20"/>
                <w:szCs w:val="20"/>
              </w:rPr>
              <w:t>հետազոտման սենյակ</w:t>
            </w:r>
          </w:p>
        </w:tc>
        <w:tc>
          <w:tcPr>
            <w:tcW w:w="1015" w:type="dxa"/>
            <w:gridSpan w:val="2"/>
            <w:vAlign w:val="center"/>
          </w:tcPr>
          <w:p w14:paraId="79F7710C"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24B8E3FB"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Պացիենտի հետազոտման և անհետաձգելի դեպքերում բժշկական միջամտության համար</w:t>
            </w:r>
            <w:r w:rsidRPr="00025827">
              <w:rPr>
                <w:rFonts w:ascii="GHEA Grapalat" w:hAnsi="GHEA Grapalat"/>
                <w:sz w:val="20"/>
                <w:szCs w:val="20"/>
              </w:rPr>
              <w:t>՝</w:t>
            </w:r>
            <w:r w:rsidRPr="00025827">
              <w:rPr>
                <w:rFonts w:ascii="GHEA Grapalat" w:hAnsi="GHEA Grapalat" w:cs="Sylfaen"/>
                <w:sz w:val="20"/>
                <w:szCs w:val="20"/>
              </w:rPr>
              <w:t xml:space="preserve"> ոչ պակաս </w:t>
            </w:r>
            <w:r w:rsidRPr="00025827">
              <w:rPr>
                <w:rFonts w:ascii="GHEA Grapalat" w:hAnsi="GHEA Grapalat"/>
                <w:sz w:val="20"/>
                <w:szCs w:val="20"/>
              </w:rPr>
              <w:t xml:space="preserve">18 </w:t>
            </w:r>
            <w:r w:rsidRPr="00025827">
              <w:rPr>
                <w:rFonts w:ascii="GHEA Grapalat" w:hAnsi="GHEA Grapalat" w:cs="Sylfaen"/>
                <w:sz w:val="20"/>
                <w:szCs w:val="20"/>
              </w:rPr>
              <w:t>քմ</w:t>
            </w:r>
          </w:p>
        </w:tc>
        <w:tc>
          <w:tcPr>
            <w:tcW w:w="1012" w:type="dxa"/>
            <w:vAlign w:val="center"/>
          </w:tcPr>
          <w:p w14:paraId="640EC92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2647ED7B"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vAlign w:val="center"/>
          </w:tcPr>
          <w:p w14:paraId="306E5B61"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14B46DF6" w14:textId="77777777" w:rsidR="003C522D" w:rsidRPr="00025827" w:rsidRDefault="003C522D" w:rsidP="003C522D">
            <w:pPr>
              <w:contextualSpacing/>
              <w:jc w:val="both"/>
              <w:rPr>
                <w:rFonts w:ascii="GHEA Grapalat" w:hAnsi="GHEA Grapalat" w:cs="Sylfaen"/>
                <w:color w:val="000000" w:themeColor="text1"/>
                <w:sz w:val="20"/>
                <w:szCs w:val="20"/>
              </w:rPr>
            </w:pPr>
            <w:r w:rsidRPr="00025827">
              <w:rPr>
                <w:rFonts w:ascii="GHEA Grapalat" w:hAnsi="GHEA Grapalat" w:cs="Arial"/>
                <w:color w:val="000000" w:themeColor="text1"/>
                <w:sz w:val="20"/>
                <w:szCs w:val="20"/>
              </w:rPr>
              <w:t>Համակարգը ապահովված լինի ֆիլտրով/զտիչով</w:t>
            </w:r>
          </w:p>
        </w:tc>
      </w:tr>
      <w:tr w:rsidR="003C522D" w:rsidRPr="00025827" w14:paraId="3EC6F1B4" w14:textId="77777777" w:rsidTr="003C522D">
        <w:tc>
          <w:tcPr>
            <w:tcW w:w="535" w:type="dxa"/>
            <w:vAlign w:val="center"/>
          </w:tcPr>
          <w:p w14:paraId="1F86229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lastRenderedPageBreak/>
              <w:t>11</w:t>
            </w:r>
          </w:p>
        </w:tc>
        <w:tc>
          <w:tcPr>
            <w:tcW w:w="2724" w:type="dxa"/>
            <w:vAlign w:val="center"/>
          </w:tcPr>
          <w:p w14:paraId="77E9DAD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Գիպսային վիրակապարան</w:t>
            </w:r>
          </w:p>
        </w:tc>
        <w:tc>
          <w:tcPr>
            <w:tcW w:w="1015" w:type="dxa"/>
            <w:gridSpan w:val="2"/>
            <w:vAlign w:val="center"/>
          </w:tcPr>
          <w:p w14:paraId="617D37B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1BCFE1AB"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20 քմ, ներառյալ գիպսային նյութերի պահեստ</w:t>
            </w:r>
          </w:p>
        </w:tc>
        <w:tc>
          <w:tcPr>
            <w:tcW w:w="1012" w:type="dxa"/>
            <w:vAlign w:val="center"/>
          </w:tcPr>
          <w:p w14:paraId="111123B5"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59938E4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vAlign w:val="center"/>
          </w:tcPr>
          <w:p w14:paraId="0CC6042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Թթվածին, օդ, վակում</w:t>
            </w:r>
          </w:p>
        </w:tc>
        <w:tc>
          <w:tcPr>
            <w:tcW w:w="1915" w:type="dxa"/>
            <w:vAlign w:val="center"/>
          </w:tcPr>
          <w:p w14:paraId="2398FA4C"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Լայնությունը ոչ պակաս քան 3.5-4 մ</w:t>
            </w:r>
          </w:p>
        </w:tc>
      </w:tr>
      <w:tr w:rsidR="003C522D" w:rsidRPr="00025827" w14:paraId="622F2602" w14:textId="77777777" w:rsidTr="003C522D">
        <w:tc>
          <w:tcPr>
            <w:tcW w:w="535" w:type="dxa"/>
            <w:vAlign w:val="center"/>
          </w:tcPr>
          <w:p w14:paraId="713353CA"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lang w:val="hy-AM"/>
              </w:rPr>
              <w:t>12</w:t>
            </w:r>
          </w:p>
        </w:tc>
        <w:tc>
          <w:tcPr>
            <w:tcW w:w="2724" w:type="dxa"/>
            <w:vAlign w:val="center"/>
          </w:tcPr>
          <w:p w14:paraId="59225E9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Սանմշակման սենյակ</w:t>
            </w:r>
          </w:p>
        </w:tc>
        <w:tc>
          <w:tcPr>
            <w:tcW w:w="1015" w:type="dxa"/>
            <w:gridSpan w:val="2"/>
            <w:vAlign w:val="center"/>
          </w:tcPr>
          <w:p w14:paraId="1693005A"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2081331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10 քմ՝ սանհանգույցով և ցնցուղարանով</w:t>
            </w:r>
          </w:p>
        </w:tc>
        <w:tc>
          <w:tcPr>
            <w:tcW w:w="1012" w:type="dxa"/>
            <w:vAlign w:val="center"/>
          </w:tcPr>
          <w:p w14:paraId="1791F49E"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5561FD28"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2B39C45E" w14:textId="77777777" w:rsidR="003C522D" w:rsidRPr="00025827" w:rsidRDefault="003C522D" w:rsidP="003C522D">
            <w:pPr>
              <w:contextualSpacing/>
              <w:jc w:val="both"/>
              <w:rPr>
                <w:rFonts w:ascii="GHEA Grapalat" w:hAnsi="GHEA Grapalat" w:cs="Sylfaen"/>
                <w:sz w:val="20"/>
                <w:szCs w:val="20"/>
              </w:rPr>
            </w:pPr>
          </w:p>
        </w:tc>
      </w:tr>
      <w:tr w:rsidR="003C522D" w:rsidRPr="00025827" w14:paraId="3267BB7C" w14:textId="77777777" w:rsidTr="003C522D">
        <w:tc>
          <w:tcPr>
            <w:tcW w:w="535" w:type="dxa"/>
            <w:vAlign w:val="center"/>
          </w:tcPr>
          <w:p w14:paraId="45D20F1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1</w:t>
            </w:r>
            <w:r w:rsidRPr="00025827">
              <w:rPr>
                <w:rFonts w:ascii="GHEA Grapalat" w:hAnsi="GHEA Grapalat"/>
                <w:sz w:val="20"/>
                <w:szCs w:val="20"/>
                <w:lang w:val="hy-AM"/>
              </w:rPr>
              <w:t>3</w:t>
            </w:r>
          </w:p>
        </w:tc>
        <w:tc>
          <w:tcPr>
            <w:tcW w:w="2724" w:type="dxa"/>
            <w:vAlign w:val="center"/>
          </w:tcPr>
          <w:p w14:paraId="2699C291"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Ընդունման-զննման բոքս երեխաների համար</w:t>
            </w:r>
          </w:p>
        </w:tc>
        <w:tc>
          <w:tcPr>
            <w:tcW w:w="1015" w:type="dxa"/>
            <w:gridSpan w:val="2"/>
            <w:vAlign w:val="center"/>
          </w:tcPr>
          <w:p w14:paraId="73CA0D03" w14:textId="77777777" w:rsidR="003C522D" w:rsidRPr="00025827" w:rsidRDefault="003C522D" w:rsidP="003C522D">
            <w:pPr>
              <w:contextualSpacing/>
              <w:jc w:val="center"/>
              <w:rPr>
                <w:rFonts w:ascii="GHEA Grapalat" w:hAnsi="GHEA Grapalat"/>
                <w:sz w:val="20"/>
                <w:szCs w:val="20"/>
                <w:lang w:val="hy-AM"/>
              </w:rPr>
            </w:pPr>
          </w:p>
        </w:tc>
        <w:tc>
          <w:tcPr>
            <w:tcW w:w="2439" w:type="dxa"/>
            <w:vAlign w:val="center"/>
          </w:tcPr>
          <w:p w14:paraId="29623237"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Ոչ պակաս 15 քմ, առանձին մուտքով՝ հոսքերը չխաչվելու նպատակով</w:t>
            </w:r>
          </w:p>
        </w:tc>
        <w:tc>
          <w:tcPr>
            <w:tcW w:w="1012" w:type="dxa"/>
            <w:vAlign w:val="center"/>
          </w:tcPr>
          <w:p w14:paraId="372D20DA" w14:textId="77777777" w:rsidR="003C522D" w:rsidRPr="00025827" w:rsidRDefault="003C522D" w:rsidP="003C522D">
            <w:pPr>
              <w:contextualSpacing/>
              <w:jc w:val="both"/>
              <w:rPr>
                <w:rFonts w:ascii="GHEA Grapalat" w:hAnsi="GHEA Grapalat" w:cs="Sylfaen"/>
                <w:sz w:val="20"/>
                <w:szCs w:val="20"/>
                <w:lang w:val="hy-AM"/>
              </w:rPr>
            </w:pPr>
          </w:p>
        </w:tc>
        <w:tc>
          <w:tcPr>
            <w:tcW w:w="1155" w:type="dxa"/>
            <w:vAlign w:val="center"/>
          </w:tcPr>
          <w:p w14:paraId="59521FDD" w14:textId="77777777" w:rsidR="003C522D" w:rsidRPr="00025827" w:rsidRDefault="003C522D" w:rsidP="003C522D">
            <w:pPr>
              <w:contextualSpacing/>
              <w:jc w:val="both"/>
              <w:rPr>
                <w:rFonts w:ascii="GHEA Grapalat" w:hAnsi="GHEA Grapalat" w:cs="Sylfaen"/>
                <w:sz w:val="20"/>
                <w:szCs w:val="20"/>
                <w:lang w:val="hy-AM"/>
              </w:rPr>
            </w:pPr>
          </w:p>
        </w:tc>
        <w:tc>
          <w:tcPr>
            <w:tcW w:w="1915" w:type="dxa"/>
            <w:vAlign w:val="center"/>
          </w:tcPr>
          <w:p w14:paraId="3E9D44DE" w14:textId="77777777" w:rsidR="003C522D" w:rsidRPr="00025827" w:rsidRDefault="003C522D" w:rsidP="003C522D">
            <w:pPr>
              <w:contextualSpacing/>
              <w:jc w:val="both"/>
              <w:rPr>
                <w:rFonts w:ascii="GHEA Grapalat" w:hAnsi="GHEA Grapalat" w:cs="Sylfaen"/>
                <w:sz w:val="20"/>
                <w:szCs w:val="20"/>
                <w:lang w:val="hy-AM"/>
              </w:rPr>
            </w:pPr>
          </w:p>
        </w:tc>
      </w:tr>
      <w:tr w:rsidR="003C522D" w:rsidRPr="00025827" w14:paraId="53FD091A" w14:textId="77777777" w:rsidTr="003C522D">
        <w:tc>
          <w:tcPr>
            <w:tcW w:w="535" w:type="dxa"/>
            <w:vAlign w:val="center"/>
          </w:tcPr>
          <w:p w14:paraId="50905EC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1</w:t>
            </w:r>
            <w:r w:rsidRPr="00025827">
              <w:rPr>
                <w:rFonts w:ascii="GHEA Grapalat" w:hAnsi="GHEA Grapalat"/>
                <w:sz w:val="20"/>
                <w:szCs w:val="20"/>
                <w:lang w:val="hy-AM"/>
              </w:rPr>
              <w:t>4</w:t>
            </w:r>
          </w:p>
        </w:tc>
        <w:tc>
          <w:tcPr>
            <w:tcW w:w="2724" w:type="dxa"/>
            <w:vAlign w:val="center"/>
          </w:tcPr>
          <w:p w14:paraId="4D911D9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Նախամուտք</w:t>
            </w:r>
          </w:p>
        </w:tc>
        <w:tc>
          <w:tcPr>
            <w:tcW w:w="1015" w:type="dxa"/>
            <w:gridSpan w:val="2"/>
            <w:vAlign w:val="center"/>
          </w:tcPr>
          <w:p w14:paraId="5328D1C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60052B77"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 xml:space="preserve">Նախատեսված է հիվանդների նախնական զննման և ֆիլտրման համար </w:t>
            </w:r>
          </w:p>
        </w:tc>
        <w:tc>
          <w:tcPr>
            <w:tcW w:w="1012" w:type="dxa"/>
            <w:vAlign w:val="center"/>
          </w:tcPr>
          <w:p w14:paraId="41616273"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500AB709"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461CA544" w14:textId="77777777" w:rsidR="003C522D" w:rsidRPr="00025827" w:rsidRDefault="003C522D" w:rsidP="003C522D">
            <w:pPr>
              <w:contextualSpacing/>
              <w:jc w:val="both"/>
              <w:rPr>
                <w:rFonts w:ascii="GHEA Grapalat" w:hAnsi="GHEA Grapalat" w:cs="Sylfaen"/>
                <w:sz w:val="20"/>
                <w:szCs w:val="20"/>
              </w:rPr>
            </w:pPr>
          </w:p>
        </w:tc>
      </w:tr>
      <w:tr w:rsidR="003C522D" w:rsidRPr="00025827" w14:paraId="2AA04199" w14:textId="77777777" w:rsidTr="003C522D">
        <w:tc>
          <w:tcPr>
            <w:tcW w:w="535" w:type="dxa"/>
            <w:vAlign w:val="center"/>
          </w:tcPr>
          <w:p w14:paraId="2D531DC3"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1</w:t>
            </w:r>
            <w:r w:rsidRPr="00025827">
              <w:rPr>
                <w:rFonts w:ascii="GHEA Grapalat" w:hAnsi="GHEA Grapalat"/>
                <w:sz w:val="20"/>
                <w:szCs w:val="20"/>
                <w:lang w:val="hy-AM"/>
              </w:rPr>
              <w:t>5</w:t>
            </w:r>
          </w:p>
        </w:tc>
        <w:tc>
          <w:tcPr>
            <w:tcW w:w="2724" w:type="dxa"/>
            <w:vAlign w:val="center"/>
          </w:tcPr>
          <w:p w14:paraId="68A98A3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Անհետաձգելի բժշկական օգնության սրահ</w:t>
            </w:r>
          </w:p>
        </w:tc>
        <w:tc>
          <w:tcPr>
            <w:tcW w:w="1015" w:type="dxa"/>
            <w:gridSpan w:val="2"/>
            <w:vAlign w:val="center"/>
          </w:tcPr>
          <w:p w14:paraId="4B287204"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69AADDF7"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Վեց հիվանդի տեղով, քույրական պոստով՝ ոչ պակաս 90 քմ</w:t>
            </w:r>
          </w:p>
        </w:tc>
        <w:tc>
          <w:tcPr>
            <w:tcW w:w="1012" w:type="dxa"/>
            <w:vAlign w:val="center"/>
          </w:tcPr>
          <w:p w14:paraId="5B1236C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64CB64C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vAlign w:val="center"/>
          </w:tcPr>
          <w:p w14:paraId="69E5F7E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Թթվածին, օդ, վակում</w:t>
            </w:r>
          </w:p>
        </w:tc>
        <w:tc>
          <w:tcPr>
            <w:tcW w:w="1915" w:type="dxa"/>
            <w:vMerge w:val="restart"/>
            <w:vAlign w:val="center"/>
          </w:tcPr>
          <w:p w14:paraId="3663B84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Անհետաձգելի բժշկական օգնության սրահը կարող է նախատեսվել նաև ընդհանուր՝ շարժական կոնստրուկցիաներով՝  առանձնացված 3 հատվածի:</w:t>
            </w:r>
          </w:p>
        </w:tc>
      </w:tr>
      <w:tr w:rsidR="003C522D" w:rsidRPr="00025827" w14:paraId="42C9A4BC" w14:textId="77777777" w:rsidTr="003C522D">
        <w:tc>
          <w:tcPr>
            <w:tcW w:w="535" w:type="dxa"/>
            <w:vAlign w:val="center"/>
          </w:tcPr>
          <w:p w14:paraId="610155F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1</w:t>
            </w:r>
            <w:r w:rsidRPr="00025827">
              <w:rPr>
                <w:rFonts w:ascii="GHEA Grapalat" w:hAnsi="GHEA Grapalat"/>
                <w:sz w:val="20"/>
                <w:szCs w:val="20"/>
                <w:lang w:val="hy-AM"/>
              </w:rPr>
              <w:t>6</w:t>
            </w:r>
          </w:p>
        </w:tc>
        <w:tc>
          <w:tcPr>
            <w:tcW w:w="2724" w:type="dxa"/>
            <w:vAlign w:val="center"/>
          </w:tcPr>
          <w:p w14:paraId="0B4B8DDF"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Անհետաձգելի բժշկական օգնության սրահ (մանկական)</w:t>
            </w:r>
          </w:p>
        </w:tc>
        <w:tc>
          <w:tcPr>
            <w:tcW w:w="1015" w:type="dxa"/>
            <w:gridSpan w:val="2"/>
            <w:vAlign w:val="center"/>
          </w:tcPr>
          <w:p w14:paraId="6C8E4CC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2A241A94"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Երկու հիվանդի տեղով, քույրական պոստով՝ ոչ պակաս 30 քմ</w:t>
            </w:r>
          </w:p>
        </w:tc>
        <w:tc>
          <w:tcPr>
            <w:tcW w:w="1012" w:type="dxa"/>
            <w:vAlign w:val="center"/>
          </w:tcPr>
          <w:p w14:paraId="461C60B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49B7ABEB"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vAlign w:val="center"/>
          </w:tcPr>
          <w:p w14:paraId="264B22E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Թթվածին, օդ, վակում</w:t>
            </w:r>
          </w:p>
        </w:tc>
        <w:tc>
          <w:tcPr>
            <w:tcW w:w="1915" w:type="dxa"/>
            <w:vMerge/>
            <w:vAlign w:val="center"/>
          </w:tcPr>
          <w:p w14:paraId="2B85B050" w14:textId="77777777" w:rsidR="003C522D" w:rsidRPr="00025827" w:rsidRDefault="003C522D" w:rsidP="003C522D">
            <w:pPr>
              <w:contextualSpacing/>
              <w:jc w:val="both"/>
              <w:rPr>
                <w:rFonts w:ascii="GHEA Grapalat" w:hAnsi="GHEA Grapalat" w:cs="Sylfaen"/>
                <w:sz w:val="20"/>
                <w:szCs w:val="20"/>
              </w:rPr>
            </w:pPr>
          </w:p>
        </w:tc>
      </w:tr>
      <w:tr w:rsidR="003C522D" w:rsidRPr="00025827" w14:paraId="67FF0316" w14:textId="77777777" w:rsidTr="003C522D">
        <w:trPr>
          <w:trHeight w:val="431"/>
        </w:trPr>
        <w:tc>
          <w:tcPr>
            <w:tcW w:w="535" w:type="dxa"/>
            <w:vAlign w:val="center"/>
          </w:tcPr>
          <w:p w14:paraId="4CC19890"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1</w:t>
            </w:r>
            <w:r w:rsidRPr="00025827">
              <w:rPr>
                <w:rFonts w:ascii="GHEA Grapalat" w:hAnsi="GHEA Grapalat"/>
                <w:sz w:val="20"/>
                <w:szCs w:val="20"/>
                <w:lang w:val="hy-AM"/>
              </w:rPr>
              <w:t>7</w:t>
            </w:r>
          </w:p>
        </w:tc>
        <w:tc>
          <w:tcPr>
            <w:tcW w:w="2724" w:type="dxa"/>
            <w:vAlign w:val="center"/>
          </w:tcPr>
          <w:p w14:paraId="3A06A51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Մեկուսարան</w:t>
            </w:r>
          </w:p>
        </w:tc>
        <w:tc>
          <w:tcPr>
            <w:tcW w:w="1015" w:type="dxa"/>
            <w:gridSpan w:val="2"/>
            <w:vAlign w:val="center"/>
          </w:tcPr>
          <w:p w14:paraId="2BF8B9A7"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7FF7020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20 քմ՝ նախամուտքով և սանհանգույցով/ դեպի դուրս դռնով, առանձին մուտքով՝ ընդունարանին կից</w:t>
            </w:r>
          </w:p>
        </w:tc>
        <w:tc>
          <w:tcPr>
            <w:tcW w:w="1012" w:type="dxa"/>
            <w:vAlign w:val="center"/>
          </w:tcPr>
          <w:p w14:paraId="42158F8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502FDE85"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vAlign w:val="center"/>
          </w:tcPr>
          <w:p w14:paraId="57788229"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Թթվածին, օդ, վակում</w:t>
            </w:r>
          </w:p>
        </w:tc>
        <w:tc>
          <w:tcPr>
            <w:tcW w:w="1915" w:type="dxa"/>
            <w:vAlign w:val="center"/>
          </w:tcPr>
          <w:p w14:paraId="452643AC" w14:textId="77777777" w:rsidR="003C522D" w:rsidRPr="00025827" w:rsidRDefault="003C522D" w:rsidP="003C522D">
            <w:pPr>
              <w:contextualSpacing/>
              <w:rPr>
                <w:rFonts w:ascii="GHEA Grapalat" w:hAnsi="GHEA Grapalat" w:cs="Sylfaen"/>
                <w:sz w:val="20"/>
                <w:szCs w:val="20"/>
              </w:rPr>
            </w:pPr>
          </w:p>
        </w:tc>
      </w:tr>
      <w:tr w:rsidR="003C522D" w:rsidRPr="00025827" w14:paraId="688514C6" w14:textId="77777777" w:rsidTr="003C522D">
        <w:tc>
          <w:tcPr>
            <w:tcW w:w="535" w:type="dxa"/>
            <w:vAlign w:val="center"/>
          </w:tcPr>
          <w:p w14:paraId="3D26488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1</w:t>
            </w:r>
            <w:r w:rsidRPr="00025827">
              <w:rPr>
                <w:rFonts w:ascii="GHEA Grapalat" w:hAnsi="GHEA Grapalat"/>
                <w:sz w:val="20"/>
                <w:szCs w:val="20"/>
                <w:lang w:val="hy-AM"/>
              </w:rPr>
              <w:t>8</w:t>
            </w:r>
          </w:p>
        </w:tc>
        <w:tc>
          <w:tcPr>
            <w:tcW w:w="2724" w:type="dxa"/>
            <w:vAlign w:val="center"/>
          </w:tcPr>
          <w:p w14:paraId="00B8F4E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Մաքուր պարագաներ</w:t>
            </w:r>
          </w:p>
        </w:tc>
        <w:tc>
          <w:tcPr>
            <w:tcW w:w="1015" w:type="dxa"/>
            <w:gridSpan w:val="2"/>
            <w:vAlign w:val="center"/>
          </w:tcPr>
          <w:p w14:paraId="5297180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0982B366"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1012" w:type="dxa"/>
            <w:vAlign w:val="center"/>
          </w:tcPr>
          <w:p w14:paraId="7628F49E"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1C3D43D1"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755F6A7C" w14:textId="77777777" w:rsidR="003C522D" w:rsidRPr="00025827" w:rsidRDefault="003C522D" w:rsidP="003C522D">
            <w:pPr>
              <w:contextualSpacing/>
              <w:rPr>
                <w:rFonts w:ascii="GHEA Grapalat" w:hAnsi="GHEA Grapalat" w:cs="Sylfaen"/>
                <w:sz w:val="20"/>
                <w:szCs w:val="20"/>
              </w:rPr>
            </w:pPr>
          </w:p>
        </w:tc>
      </w:tr>
      <w:tr w:rsidR="003C522D" w:rsidRPr="00025827" w14:paraId="3CC21E31" w14:textId="77777777" w:rsidTr="003C522D">
        <w:tc>
          <w:tcPr>
            <w:tcW w:w="535" w:type="dxa"/>
            <w:vAlign w:val="center"/>
          </w:tcPr>
          <w:p w14:paraId="547AE85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1</w:t>
            </w:r>
            <w:r w:rsidRPr="00025827">
              <w:rPr>
                <w:rFonts w:ascii="GHEA Grapalat" w:hAnsi="GHEA Grapalat"/>
                <w:sz w:val="20"/>
                <w:szCs w:val="20"/>
                <w:lang w:val="hy-AM"/>
              </w:rPr>
              <w:t>9</w:t>
            </w:r>
          </w:p>
        </w:tc>
        <w:tc>
          <w:tcPr>
            <w:tcW w:w="2724" w:type="dxa"/>
            <w:vAlign w:val="center"/>
          </w:tcPr>
          <w:p w14:paraId="0A30277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Կեղտոտ պարագաներ</w:t>
            </w:r>
          </w:p>
        </w:tc>
        <w:tc>
          <w:tcPr>
            <w:tcW w:w="1015" w:type="dxa"/>
            <w:gridSpan w:val="2"/>
            <w:vAlign w:val="center"/>
          </w:tcPr>
          <w:p w14:paraId="74672CF0"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3533E72D"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vAlign w:val="center"/>
          </w:tcPr>
          <w:p w14:paraId="23388A15"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4B160E36"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282C0B81" w14:textId="77777777" w:rsidR="003C522D" w:rsidRPr="00025827" w:rsidRDefault="003C522D" w:rsidP="003C522D">
            <w:pPr>
              <w:contextualSpacing/>
              <w:rPr>
                <w:rFonts w:ascii="GHEA Grapalat" w:hAnsi="GHEA Grapalat" w:cs="Sylfaen"/>
                <w:sz w:val="20"/>
                <w:szCs w:val="20"/>
              </w:rPr>
            </w:pPr>
          </w:p>
        </w:tc>
      </w:tr>
      <w:tr w:rsidR="003C522D" w:rsidRPr="00025827" w14:paraId="7642822D" w14:textId="77777777" w:rsidTr="003C522D">
        <w:tc>
          <w:tcPr>
            <w:tcW w:w="535" w:type="dxa"/>
            <w:vAlign w:val="center"/>
          </w:tcPr>
          <w:p w14:paraId="7E0D1ED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20</w:t>
            </w:r>
          </w:p>
        </w:tc>
        <w:tc>
          <w:tcPr>
            <w:tcW w:w="2724" w:type="dxa"/>
            <w:vAlign w:val="center"/>
          </w:tcPr>
          <w:p w14:paraId="5864B3D5"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Թափոններ</w:t>
            </w:r>
          </w:p>
        </w:tc>
        <w:tc>
          <w:tcPr>
            <w:tcW w:w="1015" w:type="dxa"/>
            <w:gridSpan w:val="2"/>
            <w:vAlign w:val="center"/>
          </w:tcPr>
          <w:p w14:paraId="2A53E64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6FB6A502"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բաժանմունքի ելքին մոտ/ հոսակով ու լվացարանով</w:t>
            </w:r>
          </w:p>
        </w:tc>
        <w:tc>
          <w:tcPr>
            <w:tcW w:w="1012" w:type="dxa"/>
            <w:vAlign w:val="center"/>
          </w:tcPr>
          <w:p w14:paraId="4CE52ECB"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0F40FF56"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4B9034B3" w14:textId="77777777" w:rsidR="003C522D" w:rsidRPr="00025827" w:rsidRDefault="003C522D" w:rsidP="003C522D">
            <w:pPr>
              <w:contextualSpacing/>
              <w:rPr>
                <w:rFonts w:ascii="GHEA Grapalat" w:hAnsi="GHEA Grapalat" w:cs="Sylfaen"/>
                <w:sz w:val="20"/>
                <w:szCs w:val="20"/>
              </w:rPr>
            </w:pPr>
          </w:p>
        </w:tc>
      </w:tr>
      <w:tr w:rsidR="003C522D" w:rsidRPr="00025827" w14:paraId="5559A349" w14:textId="77777777" w:rsidTr="003C522D">
        <w:tc>
          <w:tcPr>
            <w:tcW w:w="535" w:type="dxa"/>
            <w:vAlign w:val="center"/>
          </w:tcPr>
          <w:p w14:paraId="7088FFA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21</w:t>
            </w:r>
          </w:p>
        </w:tc>
        <w:tc>
          <w:tcPr>
            <w:tcW w:w="2724" w:type="dxa"/>
            <w:vAlign w:val="center"/>
          </w:tcPr>
          <w:p w14:paraId="52C51EC2"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1015" w:type="dxa"/>
            <w:gridSpan w:val="2"/>
            <w:vAlign w:val="center"/>
          </w:tcPr>
          <w:p w14:paraId="6F39D802"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1920B54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1012" w:type="dxa"/>
            <w:vAlign w:val="center"/>
          </w:tcPr>
          <w:p w14:paraId="16D6EB51"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4E0E2E55"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11145DA8" w14:textId="77777777" w:rsidR="003C522D" w:rsidRPr="00025827" w:rsidRDefault="003C522D" w:rsidP="003C522D">
            <w:pPr>
              <w:contextualSpacing/>
              <w:rPr>
                <w:rFonts w:ascii="GHEA Grapalat" w:hAnsi="GHEA Grapalat" w:cs="Sylfaen"/>
                <w:sz w:val="20"/>
                <w:szCs w:val="20"/>
              </w:rPr>
            </w:pPr>
          </w:p>
        </w:tc>
      </w:tr>
      <w:tr w:rsidR="003C522D" w:rsidRPr="00025827" w14:paraId="195413C7" w14:textId="77777777" w:rsidTr="003C522D">
        <w:tc>
          <w:tcPr>
            <w:tcW w:w="535" w:type="dxa"/>
            <w:vAlign w:val="center"/>
          </w:tcPr>
          <w:p w14:paraId="6ADA1CA1"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22</w:t>
            </w:r>
          </w:p>
        </w:tc>
        <w:tc>
          <w:tcPr>
            <w:tcW w:w="2724" w:type="dxa"/>
            <w:vAlign w:val="center"/>
          </w:tcPr>
          <w:p w14:paraId="4C894905"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Սանհանգույց</w:t>
            </w:r>
          </w:p>
        </w:tc>
        <w:tc>
          <w:tcPr>
            <w:tcW w:w="1015" w:type="dxa"/>
            <w:gridSpan w:val="2"/>
            <w:vAlign w:val="center"/>
          </w:tcPr>
          <w:p w14:paraId="49C31A76"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3</w:t>
            </w:r>
          </w:p>
        </w:tc>
        <w:tc>
          <w:tcPr>
            <w:tcW w:w="2439" w:type="dxa"/>
            <w:vAlign w:val="center"/>
          </w:tcPr>
          <w:p w14:paraId="5CDAEBF2"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 xml:space="preserve">Տղամարդկանց, կանանց և բնակչության </w:t>
            </w:r>
            <w:r w:rsidRPr="00025827">
              <w:rPr>
                <w:rFonts w:ascii="GHEA Grapalat" w:hAnsi="GHEA Grapalat" w:cs="Sylfaen"/>
                <w:sz w:val="20"/>
                <w:szCs w:val="20"/>
              </w:rPr>
              <w:lastRenderedPageBreak/>
              <w:t>սակավաշարժ խմբերի համար</w:t>
            </w:r>
          </w:p>
        </w:tc>
        <w:tc>
          <w:tcPr>
            <w:tcW w:w="1012" w:type="dxa"/>
            <w:vAlign w:val="center"/>
          </w:tcPr>
          <w:p w14:paraId="559A7CE7"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22B68987"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4FC6D131" w14:textId="77777777" w:rsidR="003C522D" w:rsidRPr="00025827" w:rsidRDefault="003C522D" w:rsidP="003C522D">
            <w:pPr>
              <w:contextualSpacing/>
              <w:jc w:val="both"/>
              <w:rPr>
                <w:rFonts w:ascii="GHEA Grapalat" w:hAnsi="GHEA Grapalat" w:cs="Sylfaen"/>
                <w:sz w:val="20"/>
                <w:szCs w:val="20"/>
              </w:rPr>
            </w:pPr>
          </w:p>
        </w:tc>
      </w:tr>
      <w:tr w:rsidR="003C522D" w:rsidRPr="00025827" w14:paraId="0C4BBD46" w14:textId="77777777" w:rsidTr="003C522D">
        <w:tc>
          <w:tcPr>
            <w:tcW w:w="6713" w:type="dxa"/>
            <w:gridSpan w:val="5"/>
            <w:vAlign w:val="center"/>
          </w:tcPr>
          <w:p w14:paraId="49877E01"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b/>
                <w:sz w:val="20"/>
                <w:szCs w:val="20"/>
              </w:rPr>
              <w:lastRenderedPageBreak/>
              <w:t xml:space="preserve">Ախտորոշիչ բաժանմունք  </w:t>
            </w:r>
          </w:p>
        </w:tc>
        <w:tc>
          <w:tcPr>
            <w:tcW w:w="1012" w:type="dxa"/>
            <w:vAlign w:val="center"/>
          </w:tcPr>
          <w:p w14:paraId="6DF9B57E" w14:textId="77777777" w:rsidR="003C522D" w:rsidRPr="00025827" w:rsidRDefault="003C522D" w:rsidP="003C522D">
            <w:pPr>
              <w:contextualSpacing/>
              <w:jc w:val="both"/>
              <w:rPr>
                <w:rFonts w:ascii="GHEA Grapalat" w:hAnsi="GHEA Grapalat" w:cs="Sylfaen"/>
                <w:b/>
                <w:sz w:val="20"/>
                <w:szCs w:val="20"/>
              </w:rPr>
            </w:pPr>
          </w:p>
        </w:tc>
        <w:tc>
          <w:tcPr>
            <w:tcW w:w="1155" w:type="dxa"/>
            <w:vAlign w:val="center"/>
          </w:tcPr>
          <w:p w14:paraId="1FB48768" w14:textId="77777777" w:rsidR="003C522D" w:rsidRPr="00025827" w:rsidRDefault="003C522D" w:rsidP="003C522D">
            <w:pPr>
              <w:contextualSpacing/>
              <w:jc w:val="both"/>
              <w:rPr>
                <w:rFonts w:ascii="GHEA Grapalat" w:hAnsi="GHEA Grapalat" w:cs="Sylfaen"/>
                <w:b/>
                <w:sz w:val="20"/>
                <w:szCs w:val="20"/>
              </w:rPr>
            </w:pPr>
          </w:p>
        </w:tc>
        <w:tc>
          <w:tcPr>
            <w:tcW w:w="1915" w:type="dxa"/>
            <w:vAlign w:val="center"/>
          </w:tcPr>
          <w:p w14:paraId="6BBB5228" w14:textId="77777777" w:rsidR="003C522D" w:rsidRPr="00025827" w:rsidRDefault="003C522D" w:rsidP="003C522D">
            <w:pPr>
              <w:contextualSpacing/>
              <w:jc w:val="both"/>
              <w:rPr>
                <w:rFonts w:ascii="GHEA Grapalat" w:hAnsi="GHEA Grapalat" w:cs="Sylfaen"/>
                <w:b/>
                <w:sz w:val="20"/>
                <w:szCs w:val="20"/>
              </w:rPr>
            </w:pPr>
          </w:p>
        </w:tc>
      </w:tr>
      <w:tr w:rsidR="003C522D" w:rsidRPr="00025827" w14:paraId="38F5CD16" w14:textId="77777777" w:rsidTr="003C522D">
        <w:tc>
          <w:tcPr>
            <w:tcW w:w="535" w:type="dxa"/>
            <w:vAlign w:val="center"/>
          </w:tcPr>
          <w:p w14:paraId="50A8D9E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23</w:t>
            </w:r>
          </w:p>
        </w:tc>
        <w:tc>
          <w:tcPr>
            <w:tcW w:w="2724" w:type="dxa"/>
            <w:vAlign w:val="center"/>
          </w:tcPr>
          <w:p w14:paraId="78BC6AF3"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Բաժնի վարիչի սենյակ</w:t>
            </w:r>
          </w:p>
        </w:tc>
        <w:tc>
          <w:tcPr>
            <w:tcW w:w="1015" w:type="dxa"/>
            <w:gridSpan w:val="2"/>
            <w:vAlign w:val="center"/>
          </w:tcPr>
          <w:p w14:paraId="6F5FEC07" w14:textId="77777777" w:rsidR="003C522D" w:rsidRPr="00025827" w:rsidRDefault="003C522D" w:rsidP="003C522D">
            <w:pPr>
              <w:contextualSpacing/>
              <w:jc w:val="center"/>
              <w:rPr>
                <w:rFonts w:ascii="GHEA Grapalat" w:hAnsi="GHEA Grapalat" w:cs="Sylfaen"/>
                <w:sz w:val="20"/>
                <w:szCs w:val="20"/>
                <w:lang w:val="hy-AM"/>
              </w:rPr>
            </w:pPr>
            <w:r w:rsidRPr="00025827">
              <w:rPr>
                <w:rFonts w:ascii="GHEA Grapalat" w:hAnsi="GHEA Grapalat" w:cs="Sylfaen"/>
                <w:sz w:val="20"/>
                <w:szCs w:val="20"/>
                <w:lang w:val="hy-AM"/>
              </w:rPr>
              <w:t>1</w:t>
            </w:r>
          </w:p>
        </w:tc>
        <w:tc>
          <w:tcPr>
            <w:tcW w:w="2439" w:type="dxa"/>
            <w:vAlign w:val="center"/>
          </w:tcPr>
          <w:p w14:paraId="4DEEBD35"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Ոչ պակաս 12 քմ</w:t>
            </w:r>
          </w:p>
        </w:tc>
        <w:tc>
          <w:tcPr>
            <w:tcW w:w="1012" w:type="dxa"/>
            <w:vAlign w:val="center"/>
          </w:tcPr>
          <w:p w14:paraId="5ADD6D0C" w14:textId="77777777" w:rsidR="003C522D" w:rsidRPr="00025827" w:rsidRDefault="003C522D" w:rsidP="003C522D">
            <w:pPr>
              <w:contextualSpacing/>
              <w:jc w:val="both"/>
              <w:rPr>
                <w:rFonts w:ascii="GHEA Grapalat" w:hAnsi="GHEA Grapalat" w:cs="Sylfaen"/>
                <w:sz w:val="20"/>
                <w:szCs w:val="20"/>
                <w:lang w:val="hy-AM"/>
              </w:rPr>
            </w:pPr>
          </w:p>
        </w:tc>
        <w:tc>
          <w:tcPr>
            <w:tcW w:w="1155" w:type="dxa"/>
            <w:vAlign w:val="center"/>
          </w:tcPr>
          <w:p w14:paraId="7BAD5A8B" w14:textId="77777777" w:rsidR="003C522D" w:rsidRPr="00025827" w:rsidRDefault="003C522D" w:rsidP="003C522D">
            <w:pPr>
              <w:contextualSpacing/>
              <w:jc w:val="both"/>
              <w:rPr>
                <w:rFonts w:ascii="GHEA Grapalat" w:hAnsi="GHEA Grapalat" w:cs="Sylfaen"/>
                <w:sz w:val="20"/>
                <w:szCs w:val="20"/>
                <w:lang w:val="hy-AM"/>
              </w:rPr>
            </w:pPr>
          </w:p>
        </w:tc>
        <w:tc>
          <w:tcPr>
            <w:tcW w:w="1915" w:type="dxa"/>
            <w:vAlign w:val="center"/>
          </w:tcPr>
          <w:p w14:paraId="447789FF" w14:textId="77777777" w:rsidR="003C522D" w:rsidRPr="00025827" w:rsidRDefault="003C522D" w:rsidP="003C522D">
            <w:pPr>
              <w:contextualSpacing/>
              <w:jc w:val="both"/>
              <w:rPr>
                <w:rFonts w:ascii="GHEA Grapalat" w:hAnsi="GHEA Grapalat" w:cs="Sylfaen"/>
                <w:sz w:val="20"/>
                <w:szCs w:val="20"/>
                <w:lang w:val="hy-AM"/>
              </w:rPr>
            </w:pPr>
          </w:p>
        </w:tc>
      </w:tr>
      <w:tr w:rsidR="003C522D" w:rsidRPr="00025827" w14:paraId="5E174093" w14:textId="77777777" w:rsidTr="003C522D">
        <w:tc>
          <w:tcPr>
            <w:tcW w:w="535" w:type="dxa"/>
            <w:vAlign w:val="center"/>
          </w:tcPr>
          <w:p w14:paraId="48C9897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2</w:t>
            </w:r>
            <w:r w:rsidRPr="00025827">
              <w:rPr>
                <w:rFonts w:ascii="GHEA Grapalat" w:hAnsi="GHEA Grapalat"/>
                <w:sz w:val="20"/>
                <w:szCs w:val="20"/>
                <w:lang w:val="hy-AM"/>
              </w:rPr>
              <w:t>4</w:t>
            </w:r>
          </w:p>
        </w:tc>
        <w:tc>
          <w:tcPr>
            <w:tcW w:w="2724" w:type="dxa"/>
            <w:vAlign w:val="center"/>
          </w:tcPr>
          <w:p w14:paraId="76ABE7E8"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Ավագ բուժքրոջ սենյակ՝ պահեստով</w:t>
            </w:r>
          </w:p>
        </w:tc>
        <w:tc>
          <w:tcPr>
            <w:tcW w:w="1015" w:type="dxa"/>
            <w:gridSpan w:val="2"/>
            <w:vAlign w:val="center"/>
          </w:tcPr>
          <w:p w14:paraId="3BECA046" w14:textId="77777777" w:rsidR="003C522D" w:rsidRPr="00025827" w:rsidRDefault="003C522D" w:rsidP="003C522D">
            <w:pPr>
              <w:contextualSpacing/>
              <w:jc w:val="center"/>
              <w:rPr>
                <w:rFonts w:ascii="GHEA Grapalat" w:hAnsi="GHEA Grapalat" w:cs="Sylfaen"/>
                <w:sz w:val="20"/>
                <w:szCs w:val="20"/>
                <w:lang w:val="hy-AM"/>
              </w:rPr>
            </w:pPr>
            <w:r w:rsidRPr="00025827">
              <w:rPr>
                <w:rFonts w:ascii="GHEA Grapalat" w:hAnsi="GHEA Grapalat" w:cs="Sylfaen"/>
                <w:sz w:val="20"/>
                <w:szCs w:val="20"/>
                <w:lang w:val="hy-AM"/>
              </w:rPr>
              <w:t>1</w:t>
            </w:r>
          </w:p>
        </w:tc>
        <w:tc>
          <w:tcPr>
            <w:tcW w:w="2439" w:type="dxa"/>
            <w:vAlign w:val="center"/>
          </w:tcPr>
          <w:p w14:paraId="7FCD73F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lang w:val="hy-AM"/>
              </w:rPr>
              <w:t xml:space="preserve">Ոչ պակաս 20 քմ </w:t>
            </w:r>
            <w:r w:rsidRPr="00025827">
              <w:rPr>
                <w:rFonts w:ascii="GHEA Grapalat" w:hAnsi="GHEA Grapalat" w:cs="Sylfaen"/>
                <w:sz w:val="20"/>
                <w:szCs w:val="20"/>
              </w:rPr>
              <w:t>(12+8)</w:t>
            </w:r>
          </w:p>
        </w:tc>
        <w:tc>
          <w:tcPr>
            <w:tcW w:w="1012" w:type="dxa"/>
            <w:vAlign w:val="center"/>
          </w:tcPr>
          <w:p w14:paraId="07E6E96F" w14:textId="77777777" w:rsidR="003C522D" w:rsidRPr="00025827" w:rsidRDefault="003C522D" w:rsidP="003C522D">
            <w:pPr>
              <w:contextualSpacing/>
              <w:jc w:val="both"/>
              <w:rPr>
                <w:rFonts w:ascii="GHEA Grapalat" w:hAnsi="GHEA Grapalat" w:cs="Sylfaen"/>
                <w:sz w:val="20"/>
                <w:szCs w:val="20"/>
                <w:lang w:val="hy-AM"/>
              </w:rPr>
            </w:pPr>
          </w:p>
        </w:tc>
        <w:tc>
          <w:tcPr>
            <w:tcW w:w="1155" w:type="dxa"/>
            <w:vAlign w:val="center"/>
          </w:tcPr>
          <w:p w14:paraId="4095F003" w14:textId="77777777" w:rsidR="003C522D" w:rsidRPr="00025827" w:rsidRDefault="003C522D" w:rsidP="003C522D">
            <w:pPr>
              <w:contextualSpacing/>
              <w:jc w:val="both"/>
              <w:rPr>
                <w:rFonts w:ascii="GHEA Grapalat" w:hAnsi="GHEA Grapalat" w:cs="Sylfaen"/>
                <w:sz w:val="20"/>
                <w:szCs w:val="20"/>
                <w:lang w:val="hy-AM"/>
              </w:rPr>
            </w:pPr>
          </w:p>
        </w:tc>
        <w:tc>
          <w:tcPr>
            <w:tcW w:w="1915" w:type="dxa"/>
            <w:vAlign w:val="center"/>
          </w:tcPr>
          <w:p w14:paraId="53256EC4" w14:textId="77777777" w:rsidR="003C522D" w:rsidRPr="00025827" w:rsidRDefault="003C522D" w:rsidP="003C522D">
            <w:pPr>
              <w:contextualSpacing/>
              <w:jc w:val="both"/>
              <w:rPr>
                <w:rFonts w:ascii="GHEA Grapalat" w:hAnsi="GHEA Grapalat" w:cs="Sylfaen"/>
                <w:sz w:val="20"/>
                <w:szCs w:val="20"/>
                <w:lang w:val="hy-AM"/>
              </w:rPr>
            </w:pPr>
          </w:p>
        </w:tc>
      </w:tr>
      <w:tr w:rsidR="003C522D" w:rsidRPr="00025827" w14:paraId="2C523DA5" w14:textId="77777777" w:rsidTr="003C522D">
        <w:tc>
          <w:tcPr>
            <w:tcW w:w="535" w:type="dxa"/>
            <w:vAlign w:val="center"/>
          </w:tcPr>
          <w:p w14:paraId="3D152C6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2</w:t>
            </w:r>
            <w:r w:rsidRPr="00025827">
              <w:rPr>
                <w:rFonts w:ascii="GHEA Grapalat" w:hAnsi="GHEA Grapalat"/>
                <w:sz w:val="20"/>
                <w:szCs w:val="20"/>
                <w:lang w:val="hy-AM"/>
              </w:rPr>
              <w:t>5</w:t>
            </w:r>
          </w:p>
        </w:tc>
        <w:tc>
          <w:tcPr>
            <w:tcW w:w="2724" w:type="dxa"/>
            <w:vAlign w:val="center"/>
          </w:tcPr>
          <w:p w14:paraId="705565EC"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Անձնակազմի սենյակ</w:t>
            </w:r>
          </w:p>
        </w:tc>
        <w:tc>
          <w:tcPr>
            <w:tcW w:w="1015" w:type="dxa"/>
            <w:gridSpan w:val="2"/>
            <w:vAlign w:val="center"/>
          </w:tcPr>
          <w:p w14:paraId="17340E44" w14:textId="77777777" w:rsidR="003C522D" w:rsidRPr="00025827" w:rsidRDefault="003C522D" w:rsidP="003C522D">
            <w:pPr>
              <w:contextualSpacing/>
              <w:jc w:val="center"/>
              <w:rPr>
                <w:rFonts w:ascii="GHEA Grapalat" w:hAnsi="GHEA Grapalat" w:cs="Sylfaen"/>
                <w:sz w:val="20"/>
                <w:szCs w:val="20"/>
                <w:lang w:val="hy-AM"/>
              </w:rPr>
            </w:pPr>
            <w:r w:rsidRPr="00025827">
              <w:rPr>
                <w:rFonts w:ascii="GHEA Grapalat" w:hAnsi="GHEA Grapalat" w:cs="Sylfaen"/>
                <w:sz w:val="20"/>
                <w:szCs w:val="20"/>
                <w:lang w:val="hy-AM"/>
              </w:rPr>
              <w:t>1</w:t>
            </w:r>
          </w:p>
        </w:tc>
        <w:tc>
          <w:tcPr>
            <w:tcW w:w="2439" w:type="dxa"/>
            <w:vAlign w:val="center"/>
          </w:tcPr>
          <w:p w14:paraId="4314002C"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Նախատեսված միջին բուժաշխատողների համար՝ ոչ պակաս 14 քմ</w:t>
            </w:r>
          </w:p>
        </w:tc>
        <w:tc>
          <w:tcPr>
            <w:tcW w:w="1012" w:type="dxa"/>
            <w:vAlign w:val="center"/>
          </w:tcPr>
          <w:p w14:paraId="71577E09" w14:textId="77777777" w:rsidR="003C522D" w:rsidRPr="00025827" w:rsidRDefault="003C522D" w:rsidP="003C522D">
            <w:pPr>
              <w:contextualSpacing/>
              <w:jc w:val="both"/>
              <w:rPr>
                <w:rFonts w:ascii="GHEA Grapalat" w:hAnsi="GHEA Grapalat" w:cs="Sylfaen"/>
                <w:sz w:val="20"/>
                <w:szCs w:val="20"/>
                <w:lang w:val="hy-AM"/>
              </w:rPr>
            </w:pPr>
          </w:p>
        </w:tc>
        <w:tc>
          <w:tcPr>
            <w:tcW w:w="1155" w:type="dxa"/>
            <w:vAlign w:val="center"/>
          </w:tcPr>
          <w:p w14:paraId="448B083E" w14:textId="77777777" w:rsidR="003C522D" w:rsidRPr="00025827" w:rsidRDefault="003C522D" w:rsidP="003C522D">
            <w:pPr>
              <w:contextualSpacing/>
              <w:jc w:val="both"/>
              <w:rPr>
                <w:rFonts w:ascii="GHEA Grapalat" w:hAnsi="GHEA Grapalat" w:cs="Sylfaen"/>
                <w:sz w:val="20"/>
                <w:szCs w:val="20"/>
                <w:lang w:val="hy-AM"/>
              </w:rPr>
            </w:pPr>
          </w:p>
        </w:tc>
        <w:tc>
          <w:tcPr>
            <w:tcW w:w="1915" w:type="dxa"/>
            <w:vAlign w:val="center"/>
          </w:tcPr>
          <w:p w14:paraId="24C81ECC" w14:textId="77777777" w:rsidR="003C522D" w:rsidRPr="00025827" w:rsidRDefault="003C522D" w:rsidP="003C522D">
            <w:pPr>
              <w:contextualSpacing/>
              <w:jc w:val="both"/>
              <w:rPr>
                <w:rFonts w:ascii="GHEA Grapalat" w:hAnsi="GHEA Grapalat" w:cs="Sylfaen"/>
                <w:sz w:val="20"/>
                <w:szCs w:val="20"/>
                <w:lang w:val="hy-AM"/>
              </w:rPr>
            </w:pPr>
          </w:p>
        </w:tc>
      </w:tr>
      <w:tr w:rsidR="003C522D" w:rsidRPr="00025827" w14:paraId="63191309" w14:textId="77777777" w:rsidTr="003C522D">
        <w:tc>
          <w:tcPr>
            <w:tcW w:w="535" w:type="dxa"/>
            <w:vAlign w:val="center"/>
          </w:tcPr>
          <w:p w14:paraId="6A13ABF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2</w:t>
            </w:r>
            <w:r w:rsidRPr="00025827">
              <w:rPr>
                <w:rFonts w:ascii="GHEA Grapalat" w:hAnsi="GHEA Grapalat"/>
                <w:sz w:val="20"/>
                <w:szCs w:val="20"/>
                <w:lang w:val="hy-AM"/>
              </w:rPr>
              <w:t>6</w:t>
            </w:r>
          </w:p>
        </w:tc>
        <w:tc>
          <w:tcPr>
            <w:tcW w:w="2724" w:type="dxa"/>
          </w:tcPr>
          <w:p w14:paraId="0FBA334D"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Անձնակազմի սենյակ</w:t>
            </w:r>
          </w:p>
        </w:tc>
        <w:tc>
          <w:tcPr>
            <w:tcW w:w="1015" w:type="dxa"/>
            <w:gridSpan w:val="2"/>
          </w:tcPr>
          <w:p w14:paraId="754EC665" w14:textId="77777777" w:rsidR="003C522D" w:rsidRPr="00025827" w:rsidRDefault="003C522D" w:rsidP="003C522D">
            <w:pPr>
              <w:contextualSpacing/>
              <w:jc w:val="center"/>
              <w:rPr>
                <w:rFonts w:ascii="GHEA Grapalat" w:hAnsi="GHEA Grapalat" w:cs="Sylfaen"/>
                <w:sz w:val="20"/>
                <w:szCs w:val="20"/>
                <w:lang w:val="hy-AM"/>
              </w:rPr>
            </w:pPr>
            <w:r w:rsidRPr="00025827">
              <w:rPr>
                <w:rFonts w:ascii="GHEA Grapalat" w:hAnsi="GHEA Grapalat" w:cs="Sylfaen"/>
                <w:sz w:val="20"/>
                <w:szCs w:val="20"/>
                <w:lang w:val="hy-AM"/>
              </w:rPr>
              <w:t>1</w:t>
            </w:r>
          </w:p>
        </w:tc>
        <w:tc>
          <w:tcPr>
            <w:tcW w:w="2439" w:type="dxa"/>
          </w:tcPr>
          <w:p w14:paraId="6A1DFE16"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Նախատեսված կրտսեր բուժաշխատողների համար՝ ոչ պակաս 8 քմ</w:t>
            </w:r>
          </w:p>
        </w:tc>
        <w:tc>
          <w:tcPr>
            <w:tcW w:w="1012" w:type="dxa"/>
            <w:vAlign w:val="center"/>
          </w:tcPr>
          <w:p w14:paraId="1BA97354" w14:textId="77777777" w:rsidR="003C522D" w:rsidRPr="00025827" w:rsidRDefault="003C522D" w:rsidP="003C522D">
            <w:pPr>
              <w:contextualSpacing/>
              <w:jc w:val="both"/>
              <w:rPr>
                <w:rFonts w:ascii="GHEA Grapalat" w:hAnsi="GHEA Grapalat" w:cs="Sylfaen"/>
                <w:sz w:val="20"/>
                <w:szCs w:val="20"/>
                <w:lang w:val="hy-AM"/>
              </w:rPr>
            </w:pPr>
          </w:p>
        </w:tc>
        <w:tc>
          <w:tcPr>
            <w:tcW w:w="1155" w:type="dxa"/>
            <w:vAlign w:val="center"/>
          </w:tcPr>
          <w:p w14:paraId="4EBA0F1E" w14:textId="77777777" w:rsidR="003C522D" w:rsidRPr="00025827" w:rsidRDefault="003C522D" w:rsidP="003C522D">
            <w:pPr>
              <w:contextualSpacing/>
              <w:jc w:val="both"/>
              <w:rPr>
                <w:rFonts w:ascii="GHEA Grapalat" w:hAnsi="GHEA Grapalat" w:cs="Sylfaen"/>
                <w:sz w:val="20"/>
                <w:szCs w:val="20"/>
                <w:lang w:val="hy-AM"/>
              </w:rPr>
            </w:pPr>
          </w:p>
        </w:tc>
        <w:tc>
          <w:tcPr>
            <w:tcW w:w="1915" w:type="dxa"/>
            <w:vAlign w:val="center"/>
          </w:tcPr>
          <w:p w14:paraId="52E2D52D" w14:textId="77777777" w:rsidR="003C522D" w:rsidRPr="00025827" w:rsidRDefault="003C522D" w:rsidP="003C522D">
            <w:pPr>
              <w:contextualSpacing/>
              <w:jc w:val="both"/>
              <w:rPr>
                <w:rFonts w:ascii="GHEA Grapalat" w:hAnsi="GHEA Grapalat" w:cs="Sylfaen"/>
                <w:sz w:val="20"/>
                <w:szCs w:val="20"/>
                <w:lang w:val="hy-AM"/>
              </w:rPr>
            </w:pPr>
          </w:p>
        </w:tc>
      </w:tr>
      <w:tr w:rsidR="003C522D" w:rsidRPr="00025827" w14:paraId="19E1ABDE" w14:textId="77777777" w:rsidTr="003C522D">
        <w:tc>
          <w:tcPr>
            <w:tcW w:w="535" w:type="dxa"/>
            <w:vAlign w:val="center"/>
          </w:tcPr>
          <w:p w14:paraId="53FC2B7E"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2</w:t>
            </w:r>
            <w:r w:rsidRPr="00025827">
              <w:rPr>
                <w:rFonts w:ascii="GHEA Grapalat" w:hAnsi="GHEA Grapalat"/>
                <w:sz w:val="20"/>
                <w:szCs w:val="20"/>
                <w:lang w:val="hy-AM"/>
              </w:rPr>
              <w:t>7</w:t>
            </w:r>
          </w:p>
        </w:tc>
        <w:tc>
          <w:tcPr>
            <w:tcW w:w="2724" w:type="dxa"/>
            <w:vAlign w:val="center"/>
          </w:tcPr>
          <w:p w14:paraId="0C1D57D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Ուլտրաձայնային հետազոտման սենյակ</w:t>
            </w:r>
          </w:p>
        </w:tc>
        <w:tc>
          <w:tcPr>
            <w:tcW w:w="1015" w:type="dxa"/>
            <w:gridSpan w:val="2"/>
            <w:vAlign w:val="center"/>
          </w:tcPr>
          <w:p w14:paraId="5CBFAF7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40BC4D30"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 xml:space="preserve">Ոչ պակաս </w:t>
            </w:r>
            <w:r w:rsidRPr="00025827">
              <w:rPr>
                <w:rFonts w:ascii="GHEA Grapalat" w:hAnsi="GHEA Grapalat"/>
                <w:sz w:val="20"/>
                <w:szCs w:val="20"/>
              </w:rPr>
              <w:t xml:space="preserve">18 </w:t>
            </w:r>
            <w:r w:rsidRPr="00025827">
              <w:rPr>
                <w:rFonts w:ascii="GHEA Grapalat" w:hAnsi="GHEA Grapalat" w:cs="Sylfaen"/>
                <w:sz w:val="20"/>
                <w:szCs w:val="20"/>
              </w:rPr>
              <w:t>քմ</w:t>
            </w:r>
          </w:p>
        </w:tc>
        <w:tc>
          <w:tcPr>
            <w:tcW w:w="1012" w:type="dxa"/>
            <w:vAlign w:val="center"/>
          </w:tcPr>
          <w:p w14:paraId="12EA112B"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38A15339"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200278D1" w14:textId="77777777" w:rsidR="003C522D" w:rsidRPr="00025827" w:rsidRDefault="003C522D" w:rsidP="003C522D">
            <w:pPr>
              <w:contextualSpacing/>
              <w:jc w:val="both"/>
              <w:rPr>
                <w:rFonts w:ascii="GHEA Grapalat" w:hAnsi="GHEA Grapalat" w:cs="Sylfaen"/>
                <w:sz w:val="20"/>
                <w:szCs w:val="20"/>
              </w:rPr>
            </w:pPr>
          </w:p>
        </w:tc>
      </w:tr>
      <w:tr w:rsidR="003C522D" w:rsidRPr="00025827" w14:paraId="543D7C68" w14:textId="77777777" w:rsidTr="003C522D">
        <w:tc>
          <w:tcPr>
            <w:tcW w:w="535" w:type="dxa"/>
            <w:vAlign w:val="center"/>
          </w:tcPr>
          <w:p w14:paraId="018B112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28</w:t>
            </w:r>
          </w:p>
        </w:tc>
        <w:tc>
          <w:tcPr>
            <w:tcW w:w="2724" w:type="dxa"/>
            <w:vAlign w:val="center"/>
          </w:tcPr>
          <w:p w14:paraId="4F1D02A4"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Էնդոսկոպիայի սենյակ</w:t>
            </w:r>
          </w:p>
        </w:tc>
        <w:tc>
          <w:tcPr>
            <w:tcW w:w="1015" w:type="dxa"/>
            <w:gridSpan w:val="2"/>
            <w:vAlign w:val="center"/>
          </w:tcPr>
          <w:p w14:paraId="26FB3DC0"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0F7CAA79"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18 քմ՝ սանհանգույցով:</w:t>
            </w:r>
          </w:p>
        </w:tc>
        <w:tc>
          <w:tcPr>
            <w:tcW w:w="1012" w:type="dxa"/>
            <w:vAlign w:val="center"/>
          </w:tcPr>
          <w:p w14:paraId="3CA48E84"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0FFC3E64"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Թթվածին, վակում</w:t>
            </w:r>
          </w:p>
        </w:tc>
        <w:tc>
          <w:tcPr>
            <w:tcW w:w="1915" w:type="dxa"/>
            <w:vAlign w:val="center"/>
          </w:tcPr>
          <w:p w14:paraId="5AF22D09" w14:textId="77777777" w:rsidR="003C522D" w:rsidRPr="00025827" w:rsidRDefault="003C522D" w:rsidP="003C522D">
            <w:pPr>
              <w:pStyle w:val="ListParagraph"/>
              <w:ind w:left="-33" w:right="-117"/>
              <w:rPr>
                <w:rFonts w:ascii="GHEA Grapalat" w:hAnsi="GHEA Grapalat" w:cs="Times Armenian"/>
                <w:sz w:val="20"/>
                <w:szCs w:val="20"/>
                <w:lang w:val="hy-AM"/>
              </w:rPr>
            </w:pPr>
            <w:r w:rsidRPr="00025827">
              <w:rPr>
                <w:rFonts w:ascii="GHEA Grapalat" w:hAnsi="GHEA Grapalat" w:cs="Times Armenian"/>
                <w:sz w:val="20"/>
                <w:szCs w:val="20"/>
                <w:lang w:val="hy-AM"/>
              </w:rPr>
              <w:t>Էնդոսկոպիկ միջամտության սենք պետք է ունենա նախամուտք` լվացարանով: Բրոնխոսկոպիայի սենքը կառուցվում է մեկուսացման սկզբունքով, բացասական ճնշման ապահովմամբ` մեխանիկական օդափոխության համակարգի միջոցով կամ ՀԵՊԱ (HEPA) զտիչով:</w:t>
            </w:r>
          </w:p>
          <w:p w14:paraId="17B6A0A4" w14:textId="77777777" w:rsidR="003C522D" w:rsidRPr="00025827" w:rsidRDefault="003C522D" w:rsidP="003C522D">
            <w:pPr>
              <w:ind w:right="-117"/>
              <w:rPr>
                <w:rFonts w:ascii="GHEA Grapalat" w:hAnsi="GHEA Grapalat" w:cs="Times Armenian"/>
                <w:sz w:val="20"/>
                <w:szCs w:val="20"/>
                <w:lang w:val="hy-AM"/>
              </w:rPr>
            </w:pPr>
            <w:r w:rsidRPr="00025827">
              <w:rPr>
                <w:rFonts w:ascii="GHEA Grapalat" w:hAnsi="GHEA Grapalat" w:cs="Times Armenian"/>
                <w:sz w:val="20"/>
                <w:szCs w:val="20"/>
                <w:lang w:val="hy-AM"/>
              </w:rPr>
              <w:t>Աղեստամոքսային տրակտի ստորին հատվածի էնդոսկոպիայի սենքին կից նախատեսվում է սանհանգույց:</w:t>
            </w:r>
          </w:p>
        </w:tc>
      </w:tr>
      <w:tr w:rsidR="003C522D" w:rsidRPr="00025827" w14:paraId="5CE6389C" w14:textId="77777777" w:rsidTr="003C522D">
        <w:trPr>
          <w:trHeight w:val="325"/>
        </w:trPr>
        <w:tc>
          <w:tcPr>
            <w:tcW w:w="535" w:type="dxa"/>
            <w:vAlign w:val="center"/>
          </w:tcPr>
          <w:p w14:paraId="55DA90E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29</w:t>
            </w:r>
          </w:p>
        </w:tc>
        <w:tc>
          <w:tcPr>
            <w:tcW w:w="2724" w:type="dxa"/>
            <w:vAlign w:val="center"/>
          </w:tcPr>
          <w:p w14:paraId="3CF5AFB5"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Լվացման սենյակ</w:t>
            </w:r>
          </w:p>
        </w:tc>
        <w:tc>
          <w:tcPr>
            <w:tcW w:w="1015" w:type="dxa"/>
            <w:gridSpan w:val="2"/>
            <w:vAlign w:val="center"/>
          </w:tcPr>
          <w:p w14:paraId="386278AA"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34BBD74B"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 xml:space="preserve">Էնդոսկոպիկ գործիքների լվացման և վարակազերծման համար՝ Էնդոսկոպիայի սենյակին կից </w:t>
            </w:r>
          </w:p>
        </w:tc>
        <w:tc>
          <w:tcPr>
            <w:tcW w:w="1012" w:type="dxa"/>
            <w:vAlign w:val="center"/>
          </w:tcPr>
          <w:p w14:paraId="253F214E"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01ED64A3"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0B3A76A4" w14:textId="77777777" w:rsidR="003C522D" w:rsidRPr="00025827" w:rsidRDefault="003C522D" w:rsidP="003C522D">
            <w:pPr>
              <w:contextualSpacing/>
              <w:rPr>
                <w:rFonts w:ascii="GHEA Grapalat" w:hAnsi="GHEA Grapalat" w:cs="Sylfaen"/>
                <w:sz w:val="20"/>
                <w:szCs w:val="20"/>
              </w:rPr>
            </w:pPr>
          </w:p>
        </w:tc>
      </w:tr>
      <w:tr w:rsidR="003C522D" w:rsidRPr="00025827" w14:paraId="10E2CD2F" w14:textId="77777777" w:rsidTr="003C522D">
        <w:tc>
          <w:tcPr>
            <w:tcW w:w="535" w:type="dxa"/>
            <w:vAlign w:val="center"/>
          </w:tcPr>
          <w:p w14:paraId="0716B10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30</w:t>
            </w:r>
          </w:p>
        </w:tc>
        <w:tc>
          <w:tcPr>
            <w:tcW w:w="2724" w:type="dxa"/>
            <w:vAlign w:val="center"/>
          </w:tcPr>
          <w:p w14:paraId="0C910C9E"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rPr>
              <w:t>ԷՍԳ/ ԷԷԳ</w:t>
            </w:r>
            <w:r w:rsidRPr="00025827">
              <w:rPr>
                <w:rFonts w:ascii="GHEA Grapalat" w:hAnsi="GHEA Grapalat" w:cs="Sylfaen"/>
                <w:sz w:val="20"/>
                <w:szCs w:val="20"/>
                <w:lang w:val="hy-AM"/>
              </w:rPr>
              <w:t>,  Հոլտեր</w:t>
            </w:r>
          </w:p>
        </w:tc>
        <w:tc>
          <w:tcPr>
            <w:tcW w:w="1015" w:type="dxa"/>
            <w:gridSpan w:val="2"/>
            <w:vAlign w:val="center"/>
          </w:tcPr>
          <w:p w14:paraId="339DC50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469D00F3"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 xml:space="preserve">Ոչ պակաս </w:t>
            </w:r>
            <w:r w:rsidRPr="00025827">
              <w:rPr>
                <w:rFonts w:ascii="GHEA Grapalat" w:hAnsi="GHEA Grapalat"/>
                <w:sz w:val="20"/>
                <w:szCs w:val="20"/>
              </w:rPr>
              <w:t xml:space="preserve">18 </w:t>
            </w:r>
            <w:r w:rsidRPr="00025827">
              <w:rPr>
                <w:rFonts w:ascii="GHEA Grapalat" w:hAnsi="GHEA Grapalat" w:cs="Sylfaen"/>
                <w:sz w:val="20"/>
                <w:szCs w:val="20"/>
              </w:rPr>
              <w:t>քմ</w:t>
            </w:r>
          </w:p>
        </w:tc>
        <w:tc>
          <w:tcPr>
            <w:tcW w:w="1012" w:type="dxa"/>
            <w:vAlign w:val="center"/>
          </w:tcPr>
          <w:p w14:paraId="103A4ED6"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27EF1214"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199554CC" w14:textId="77777777" w:rsidR="003C522D" w:rsidRPr="00025827" w:rsidRDefault="003C522D" w:rsidP="003C522D">
            <w:pPr>
              <w:contextualSpacing/>
              <w:jc w:val="both"/>
              <w:rPr>
                <w:rFonts w:ascii="GHEA Grapalat" w:hAnsi="GHEA Grapalat" w:cs="Sylfaen"/>
                <w:sz w:val="20"/>
                <w:szCs w:val="20"/>
              </w:rPr>
            </w:pPr>
          </w:p>
        </w:tc>
      </w:tr>
      <w:tr w:rsidR="003C522D" w:rsidRPr="00025827" w14:paraId="145289E3" w14:textId="77777777" w:rsidTr="003C522D">
        <w:tc>
          <w:tcPr>
            <w:tcW w:w="535" w:type="dxa"/>
            <w:vAlign w:val="center"/>
          </w:tcPr>
          <w:p w14:paraId="67E64AF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31</w:t>
            </w:r>
          </w:p>
        </w:tc>
        <w:tc>
          <w:tcPr>
            <w:tcW w:w="2724" w:type="dxa"/>
            <w:vAlign w:val="center"/>
          </w:tcPr>
          <w:p w14:paraId="08D66C67"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Ռենտգեն նկարահանման սենյակ</w:t>
            </w:r>
          </w:p>
        </w:tc>
        <w:tc>
          <w:tcPr>
            <w:tcW w:w="1015" w:type="dxa"/>
            <w:gridSpan w:val="2"/>
            <w:vAlign w:val="center"/>
          </w:tcPr>
          <w:p w14:paraId="25096544"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747E9DDE"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Ռենտգեն սարքավորման տեղակայման և նկարահանման համար՝ ոչ պակաս</w:t>
            </w:r>
            <w:r w:rsidRPr="00025827">
              <w:rPr>
                <w:rFonts w:ascii="GHEA Grapalat" w:hAnsi="GHEA Grapalat"/>
                <w:sz w:val="20"/>
                <w:szCs w:val="20"/>
              </w:rPr>
              <w:t xml:space="preserve"> 36 </w:t>
            </w:r>
            <w:r w:rsidRPr="00025827">
              <w:rPr>
                <w:rFonts w:ascii="GHEA Grapalat" w:hAnsi="GHEA Grapalat" w:cs="Sylfaen"/>
                <w:sz w:val="20"/>
                <w:szCs w:val="20"/>
              </w:rPr>
              <w:t>քմ</w:t>
            </w:r>
          </w:p>
        </w:tc>
        <w:tc>
          <w:tcPr>
            <w:tcW w:w="1012" w:type="dxa"/>
            <w:vAlign w:val="center"/>
          </w:tcPr>
          <w:p w14:paraId="387B4862"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6C949F75"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vAlign w:val="center"/>
          </w:tcPr>
          <w:p w14:paraId="1CB62CC3"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13E005FD"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Սենյակի առաստաղի բարձրությունը ոչ պակաս քան 3 մ</w:t>
            </w:r>
          </w:p>
        </w:tc>
      </w:tr>
      <w:tr w:rsidR="003C522D" w:rsidRPr="00025827" w14:paraId="1436C8E6" w14:textId="77777777" w:rsidTr="003C522D">
        <w:tc>
          <w:tcPr>
            <w:tcW w:w="535" w:type="dxa"/>
            <w:vAlign w:val="center"/>
          </w:tcPr>
          <w:p w14:paraId="3D808E2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32</w:t>
            </w:r>
          </w:p>
        </w:tc>
        <w:tc>
          <w:tcPr>
            <w:tcW w:w="2724" w:type="dxa"/>
            <w:vAlign w:val="center"/>
          </w:tcPr>
          <w:p w14:paraId="07DB1D7B"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Ռենտգեն սարքի կառավարման  վահանակ/սենյակ</w:t>
            </w:r>
          </w:p>
        </w:tc>
        <w:tc>
          <w:tcPr>
            <w:tcW w:w="1015" w:type="dxa"/>
            <w:gridSpan w:val="2"/>
            <w:vAlign w:val="center"/>
          </w:tcPr>
          <w:p w14:paraId="7C06B5F2"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287F02F2"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 xml:space="preserve">Ռենտգեն նկարահանման </w:t>
            </w:r>
            <w:r w:rsidRPr="00025827">
              <w:rPr>
                <w:rFonts w:ascii="GHEA Grapalat" w:hAnsi="GHEA Grapalat" w:cs="Sylfaen"/>
                <w:sz w:val="20"/>
                <w:szCs w:val="20"/>
              </w:rPr>
              <w:lastRenderedPageBreak/>
              <w:t>սենյակին կից</w:t>
            </w:r>
            <w:r w:rsidRPr="00025827">
              <w:rPr>
                <w:rFonts w:ascii="GHEA Grapalat" w:hAnsi="GHEA Grapalat"/>
                <w:sz w:val="20"/>
                <w:szCs w:val="20"/>
              </w:rPr>
              <w:t xml:space="preserve">, </w:t>
            </w:r>
            <w:r w:rsidRPr="00025827">
              <w:rPr>
                <w:rFonts w:ascii="GHEA Grapalat" w:hAnsi="GHEA Grapalat" w:cs="Sylfaen"/>
                <w:sz w:val="20"/>
                <w:szCs w:val="20"/>
              </w:rPr>
              <w:t>կամ նրա ներսում՝ ոչ պակաս</w:t>
            </w:r>
            <w:r w:rsidRPr="00025827">
              <w:rPr>
                <w:rFonts w:ascii="GHEA Grapalat" w:hAnsi="GHEA Grapalat"/>
                <w:sz w:val="20"/>
                <w:szCs w:val="20"/>
              </w:rPr>
              <w:t xml:space="preserve"> 6 </w:t>
            </w:r>
            <w:r w:rsidRPr="00025827">
              <w:rPr>
                <w:rFonts w:ascii="GHEA Grapalat" w:hAnsi="GHEA Grapalat" w:cs="Sylfaen"/>
                <w:sz w:val="20"/>
                <w:szCs w:val="20"/>
              </w:rPr>
              <w:t>քմ</w:t>
            </w:r>
          </w:p>
        </w:tc>
        <w:tc>
          <w:tcPr>
            <w:tcW w:w="1012" w:type="dxa"/>
            <w:vAlign w:val="center"/>
          </w:tcPr>
          <w:p w14:paraId="2BA0C579" w14:textId="77777777" w:rsidR="003C522D" w:rsidRPr="00025827" w:rsidRDefault="003C522D" w:rsidP="003C522D">
            <w:pPr>
              <w:contextualSpacing/>
              <w:rPr>
                <w:rFonts w:ascii="GHEA Grapalat" w:hAnsi="GHEA Grapalat"/>
                <w:sz w:val="20"/>
                <w:szCs w:val="20"/>
              </w:rPr>
            </w:pPr>
          </w:p>
        </w:tc>
        <w:tc>
          <w:tcPr>
            <w:tcW w:w="1155" w:type="dxa"/>
            <w:vAlign w:val="center"/>
          </w:tcPr>
          <w:p w14:paraId="51C47857" w14:textId="77777777" w:rsidR="003C522D" w:rsidRPr="00025827" w:rsidRDefault="003C522D" w:rsidP="003C522D">
            <w:pPr>
              <w:contextualSpacing/>
              <w:rPr>
                <w:rFonts w:ascii="GHEA Grapalat" w:hAnsi="GHEA Grapalat"/>
                <w:sz w:val="20"/>
                <w:szCs w:val="20"/>
              </w:rPr>
            </w:pPr>
          </w:p>
        </w:tc>
        <w:tc>
          <w:tcPr>
            <w:tcW w:w="1915" w:type="dxa"/>
            <w:vAlign w:val="center"/>
          </w:tcPr>
          <w:p w14:paraId="79498316" w14:textId="77777777" w:rsidR="003C522D" w:rsidRPr="00025827" w:rsidRDefault="003C522D" w:rsidP="003C522D">
            <w:pPr>
              <w:contextualSpacing/>
              <w:rPr>
                <w:rFonts w:ascii="GHEA Grapalat" w:hAnsi="GHEA Grapalat"/>
                <w:sz w:val="20"/>
                <w:szCs w:val="20"/>
              </w:rPr>
            </w:pPr>
          </w:p>
        </w:tc>
      </w:tr>
      <w:tr w:rsidR="003C522D" w:rsidRPr="00025827" w14:paraId="1744C3D6" w14:textId="77777777" w:rsidTr="003C522D">
        <w:tc>
          <w:tcPr>
            <w:tcW w:w="535" w:type="dxa"/>
          </w:tcPr>
          <w:p w14:paraId="14C5D43B"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lastRenderedPageBreak/>
              <w:t>33</w:t>
            </w:r>
          </w:p>
        </w:tc>
        <w:tc>
          <w:tcPr>
            <w:tcW w:w="2724" w:type="dxa"/>
            <w:vAlign w:val="center"/>
          </w:tcPr>
          <w:p w14:paraId="046BA98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Բժիշկ-ռադիոլոգի աշխատասենյակ</w:t>
            </w:r>
          </w:p>
        </w:tc>
        <w:tc>
          <w:tcPr>
            <w:tcW w:w="1015" w:type="dxa"/>
            <w:gridSpan w:val="2"/>
            <w:vAlign w:val="center"/>
          </w:tcPr>
          <w:p w14:paraId="3152C468"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4F459E00"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Սենյակ երկու բժշկի համար՝ ոչ պակաս</w:t>
            </w:r>
            <w:r w:rsidRPr="00025827">
              <w:rPr>
                <w:rFonts w:ascii="GHEA Grapalat" w:hAnsi="GHEA Grapalat"/>
                <w:sz w:val="20"/>
                <w:szCs w:val="20"/>
              </w:rPr>
              <w:t xml:space="preserve"> 16 </w:t>
            </w:r>
            <w:r w:rsidRPr="00025827">
              <w:rPr>
                <w:rFonts w:ascii="GHEA Grapalat" w:hAnsi="GHEA Grapalat" w:cs="Sylfaen"/>
                <w:sz w:val="20"/>
                <w:szCs w:val="20"/>
              </w:rPr>
              <w:t>քմ</w:t>
            </w:r>
          </w:p>
        </w:tc>
        <w:tc>
          <w:tcPr>
            <w:tcW w:w="1012" w:type="dxa"/>
            <w:vAlign w:val="center"/>
          </w:tcPr>
          <w:p w14:paraId="3CCB4622"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5D4E61EA"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230F2680" w14:textId="77777777" w:rsidR="003C522D" w:rsidRPr="00025827" w:rsidRDefault="003C522D" w:rsidP="003C522D">
            <w:pPr>
              <w:contextualSpacing/>
              <w:rPr>
                <w:rFonts w:ascii="GHEA Grapalat" w:hAnsi="GHEA Grapalat" w:cs="Sylfaen"/>
                <w:sz w:val="20"/>
                <w:szCs w:val="20"/>
              </w:rPr>
            </w:pPr>
          </w:p>
        </w:tc>
      </w:tr>
      <w:tr w:rsidR="003C522D" w:rsidRPr="00025827" w14:paraId="30CC4114" w14:textId="77777777" w:rsidTr="003C522D">
        <w:tc>
          <w:tcPr>
            <w:tcW w:w="535" w:type="dxa"/>
          </w:tcPr>
          <w:p w14:paraId="4419993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34</w:t>
            </w:r>
          </w:p>
        </w:tc>
        <w:tc>
          <w:tcPr>
            <w:tcW w:w="2724" w:type="dxa"/>
            <w:vAlign w:val="center"/>
          </w:tcPr>
          <w:p w14:paraId="2517E73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Տեխնիկական սենյակ (UPS)</w:t>
            </w:r>
          </w:p>
        </w:tc>
        <w:tc>
          <w:tcPr>
            <w:tcW w:w="1015" w:type="dxa"/>
            <w:gridSpan w:val="2"/>
            <w:vAlign w:val="center"/>
          </w:tcPr>
          <w:p w14:paraId="210D0138"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0AF4809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sz w:val="20"/>
                <w:szCs w:val="20"/>
              </w:rPr>
              <w:t>Ոչ պակաս</w:t>
            </w:r>
            <w:r w:rsidRPr="00025827">
              <w:rPr>
                <w:rFonts w:ascii="GHEA Grapalat" w:hAnsi="GHEA Grapalat" w:cs="Sylfaen"/>
                <w:sz w:val="20"/>
                <w:szCs w:val="20"/>
              </w:rPr>
              <w:t xml:space="preserve"> 6 քմ </w:t>
            </w:r>
          </w:p>
        </w:tc>
        <w:tc>
          <w:tcPr>
            <w:tcW w:w="1012" w:type="dxa"/>
            <w:vAlign w:val="center"/>
          </w:tcPr>
          <w:p w14:paraId="60F5B9A8" w14:textId="77777777" w:rsidR="003C522D" w:rsidRPr="00025827" w:rsidRDefault="003C522D" w:rsidP="003C522D">
            <w:pPr>
              <w:contextualSpacing/>
              <w:rPr>
                <w:rFonts w:ascii="GHEA Grapalat" w:hAnsi="GHEA Grapalat"/>
                <w:sz w:val="20"/>
                <w:szCs w:val="20"/>
              </w:rPr>
            </w:pPr>
          </w:p>
        </w:tc>
        <w:tc>
          <w:tcPr>
            <w:tcW w:w="1155" w:type="dxa"/>
            <w:vAlign w:val="center"/>
          </w:tcPr>
          <w:p w14:paraId="4DE04097" w14:textId="77777777" w:rsidR="003C522D" w:rsidRPr="00025827" w:rsidRDefault="003C522D" w:rsidP="003C522D">
            <w:pPr>
              <w:contextualSpacing/>
              <w:rPr>
                <w:rFonts w:ascii="GHEA Grapalat" w:hAnsi="GHEA Grapalat"/>
                <w:sz w:val="20"/>
                <w:szCs w:val="20"/>
              </w:rPr>
            </w:pPr>
          </w:p>
        </w:tc>
        <w:tc>
          <w:tcPr>
            <w:tcW w:w="1915" w:type="dxa"/>
            <w:vAlign w:val="center"/>
          </w:tcPr>
          <w:p w14:paraId="2F1AC38A" w14:textId="77777777" w:rsidR="003C522D" w:rsidRPr="00025827" w:rsidRDefault="003C522D" w:rsidP="003C522D">
            <w:pPr>
              <w:contextualSpacing/>
              <w:rPr>
                <w:rFonts w:ascii="GHEA Grapalat" w:hAnsi="GHEA Grapalat"/>
                <w:sz w:val="20"/>
                <w:szCs w:val="20"/>
              </w:rPr>
            </w:pPr>
          </w:p>
        </w:tc>
      </w:tr>
      <w:tr w:rsidR="003C522D" w:rsidRPr="00025827" w14:paraId="372EBA71" w14:textId="77777777" w:rsidTr="003C522D">
        <w:tc>
          <w:tcPr>
            <w:tcW w:w="535" w:type="dxa"/>
          </w:tcPr>
          <w:p w14:paraId="26E95BBB"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35</w:t>
            </w:r>
          </w:p>
        </w:tc>
        <w:tc>
          <w:tcPr>
            <w:tcW w:w="2724" w:type="dxa"/>
            <w:vAlign w:val="center"/>
          </w:tcPr>
          <w:p w14:paraId="6170E90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Համակարգչային շերտագրման սենյակ</w:t>
            </w:r>
          </w:p>
        </w:tc>
        <w:tc>
          <w:tcPr>
            <w:tcW w:w="1015" w:type="dxa"/>
            <w:gridSpan w:val="2"/>
            <w:vAlign w:val="center"/>
          </w:tcPr>
          <w:p w14:paraId="43A79D8F"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10545AC2"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Սարքավորման տեղակայման և նկարահանման համար՝ ոչ պակաս</w:t>
            </w:r>
            <w:r w:rsidRPr="00025827">
              <w:rPr>
                <w:rFonts w:ascii="GHEA Grapalat" w:hAnsi="GHEA Grapalat"/>
                <w:sz w:val="20"/>
                <w:szCs w:val="20"/>
              </w:rPr>
              <w:t xml:space="preserve"> 40 </w:t>
            </w:r>
            <w:r w:rsidRPr="00025827">
              <w:rPr>
                <w:rFonts w:ascii="GHEA Grapalat" w:hAnsi="GHEA Grapalat" w:cs="Sylfaen"/>
                <w:sz w:val="20"/>
                <w:szCs w:val="20"/>
              </w:rPr>
              <w:t>քմ</w:t>
            </w:r>
          </w:p>
        </w:tc>
        <w:tc>
          <w:tcPr>
            <w:tcW w:w="1012" w:type="dxa"/>
            <w:vAlign w:val="center"/>
          </w:tcPr>
          <w:p w14:paraId="0F2A75DC"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6AF820EE"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vAlign w:val="center"/>
          </w:tcPr>
          <w:p w14:paraId="4C144A83"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Թթվածին</w:t>
            </w:r>
          </w:p>
        </w:tc>
        <w:tc>
          <w:tcPr>
            <w:tcW w:w="1915" w:type="dxa"/>
            <w:vAlign w:val="center"/>
          </w:tcPr>
          <w:p w14:paraId="417B6DC3" w14:textId="77777777" w:rsidR="003C522D" w:rsidRPr="00025827" w:rsidRDefault="003C522D" w:rsidP="003C522D">
            <w:pPr>
              <w:contextualSpacing/>
              <w:rPr>
                <w:rFonts w:ascii="GHEA Grapalat" w:hAnsi="GHEA Grapalat"/>
                <w:sz w:val="20"/>
                <w:szCs w:val="20"/>
              </w:rPr>
            </w:pPr>
          </w:p>
        </w:tc>
      </w:tr>
      <w:tr w:rsidR="003C522D" w:rsidRPr="00025827" w14:paraId="0ADB3A8C" w14:textId="77777777" w:rsidTr="003C522D">
        <w:tc>
          <w:tcPr>
            <w:tcW w:w="535" w:type="dxa"/>
          </w:tcPr>
          <w:p w14:paraId="16B34A6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36</w:t>
            </w:r>
          </w:p>
        </w:tc>
        <w:tc>
          <w:tcPr>
            <w:tcW w:w="2724" w:type="dxa"/>
            <w:vAlign w:val="center"/>
          </w:tcPr>
          <w:p w14:paraId="773A4AF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Սարքավորման կառավարման վահանակի սենյակ</w:t>
            </w:r>
          </w:p>
        </w:tc>
        <w:tc>
          <w:tcPr>
            <w:tcW w:w="1015" w:type="dxa"/>
            <w:gridSpan w:val="2"/>
            <w:vAlign w:val="center"/>
          </w:tcPr>
          <w:p w14:paraId="125A3DF2"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2B073585"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Համակարգչային շերտագրման սենյակին կից, ոչ պակաս</w:t>
            </w:r>
            <w:r w:rsidRPr="00025827">
              <w:rPr>
                <w:rFonts w:ascii="GHEA Grapalat" w:hAnsi="GHEA Grapalat"/>
                <w:sz w:val="20"/>
                <w:szCs w:val="20"/>
              </w:rPr>
              <w:t xml:space="preserve"> 10 </w:t>
            </w:r>
            <w:r w:rsidRPr="00025827">
              <w:rPr>
                <w:rFonts w:ascii="GHEA Grapalat" w:hAnsi="GHEA Grapalat" w:cs="Sylfaen"/>
                <w:sz w:val="20"/>
                <w:szCs w:val="20"/>
              </w:rPr>
              <w:t>քմ</w:t>
            </w:r>
          </w:p>
        </w:tc>
        <w:tc>
          <w:tcPr>
            <w:tcW w:w="1012" w:type="dxa"/>
            <w:vAlign w:val="center"/>
          </w:tcPr>
          <w:p w14:paraId="4E9D0988" w14:textId="77777777" w:rsidR="003C522D" w:rsidRPr="00025827" w:rsidRDefault="003C522D" w:rsidP="003C522D">
            <w:pPr>
              <w:contextualSpacing/>
              <w:rPr>
                <w:rFonts w:ascii="GHEA Grapalat" w:hAnsi="GHEA Grapalat"/>
                <w:sz w:val="20"/>
                <w:szCs w:val="20"/>
              </w:rPr>
            </w:pPr>
          </w:p>
        </w:tc>
        <w:tc>
          <w:tcPr>
            <w:tcW w:w="1155" w:type="dxa"/>
            <w:vAlign w:val="center"/>
          </w:tcPr>
          <w:p w14:paraId="7983748E" w14:textId="77777777" w:rsidR="003C522D" w:rsidRPr="00025827" w:rsidRDefault="003C522D" w:rsidP="003C522D">
            <w:pPr>
              <w:contextualSpacing/>
              <w:rPr>
                <w:rFonts w:ascii="GHEA Grapalat" w:hAnsi="GHEA Grapalat"/>
                <w:sz w:val="20"/>
                <w:szCs w:val="20"/>
              </w:rPr>
            </w:pPr>
          </w:p>
        </w:tc>
        <w:tc>
          <w:tcPr>
            <w:tcW w:w="1915" w:type="dxa"/>
            <w:vAlign w:val="center"/>
          </w:tcPr>
          <w:p w14:paraId="431B56BC" w14:textId="77777777" w:rsidR="003C522D" w:rsidRPr="00025827" w:rsidRDefault="003C522D" w:rsidP="003C522D">
            <w:pPr>
              <w:contextualSpacing/>
              <w:rPr>
                <w:rFonts w:ascii="GHEA Grapalat" w:hAnsi="GHEA Grapalat"/>
                <w:sz w:val="20"/>
                <w:szCs w:val="20"/>
              </w:rPr>
            </w:pPr>
          </w:p>
        </w:tc>
      </w:tr>
      <w:tr w:rsidR="003C522D" w:rsidRPr="00025827" w14:paraId="36F88B31" w14:textId="77777777" w:rsidTr="003C522D">
        <w:tc>
          <w:tcPr>
            <w:tcW w:w="535" w:type="dxa"/>
          </w:tcPr>
          <w:p w14:paraId="1761D4F1"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37</w:t>
            </w:r>
          </w:p>
        </w:tc>
        <w:tc>
          <w:tcPr>
            <w:tcW w:w="2724" w:type="dxa"/>
            <w:vAlign w:val="center"/>
          </w:tcPr>
          <w:p w14:paraId="1F32F15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Հանդերձարան և սանհանգույց</w:t>
            </w:r>
          </w:p>
        </w:tc>
        <w:tc>
          <w:tcPr>
            <w:tcW w:w="1015" w:type="dxa"/>
            <w:gridSpan w:val="2"/>
            <w:vAlign w:val="center"/>
          </w:tcPr>
          <w:p w14:paraId="0061CE5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4335550A"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Ոչ պակաս 6 քմ</w:t>
            </w:r>
          </w:p>
        </w:tc>
        <w:tc>
          <w:tcPr>
            <w:tcW w:w="1012" w:type="dxa"/>
            <w:vAlign w:val="center"/>
          </w:tcPr>
          <w:p w14:paraId="700C4962" w14:textId="77777777" w:rsidR="003C522D" w:rsidRPr="00025827" w:rsidRDefault="003C522D" w:rsidP="003C522D">
            <w:pPr>
              <w:contextualSpacing/>
              <w:rPr>
                <w:rFonts w:ascii="GHEA Grapalat" w:hAnsi="GHEA Grapalat"/>
                <w:sz w:val="20"/>
                <w:szCs w:val="20"/>
              </w:rPr>
            </w:pPr>
          </w:p>
        </w:tc>
        <w:tc>
          <w:tcPr>
            <w:tcW w:w="1155" w:type="dxa"/>
            <w:vAlign w:val="center"/>
          </w:tcPr>
          <w:p w14:paraId="22681A48" w14:textId="77777777" w:rsidR="003C522D" w:rsidRPr="00025827" w:rsidRDefault="003C522D" w:rsidP="003C522D">
            <w:pPr>
              <w:contextualSpacing/>
              <w:rPr>
                <w:rFonts w:ascii="GHEA Grapalat" w:hAnsi="GHEA Grapalat"/>
                <w:sz w:val="20"/>
                <w:szCs w:val="20"/>
              </w:rPr>
            </w:pPr>
          </w:p>
        </w:tc>
        <w:tc>
          <w:tcPr>
            <w:tcW w:w="1915" w:type="dxa"/>
            <w:vAlign w:val="center"/>
          </w:tcPr>
          <w:p w14:paraId="0EC5025E" w14:textId="77777777" w:rsidR="003C522D" w:rsidRPr="00025827" w:rsidRDefault="003C522D" w:rsidP="003C522D">
            <w:pPr>
              <w:contextualSpacing/>
              <w:rPr>
                <w:rFonts w:ascii="GHEA Grapalat" w:hAnsi="GHEA Grapalat"/>
                <w:sz w:val="20"/>
                <w:szCs w:val="20"/>
              </w:rPr>
            </w:pPr>
          </w:p>
        </w:tc>
      </w:tr>
      <w:tr w:rsidR="003C522D" w:rsidRPr="00025827" w14:paraId="7F77BB84" w14:textId="77777777" w:rsidTr="003C522D">
        <w:tc>
          <w:tcPr>
            <w:tcW w:w="535" w:type="dxa"/>
          </w:tcPr>
          <w:p w14:paraId="7800B5BB"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38</w:t>
            </w:r>
          </w:p>
        </w:tc>
        <w:tc>
          <w:tcPr>
            <w:tcW w:w="2724" w:type="dxa"/>
            <w:vAlign w:val="center"/>
          </w:tcPr>
          <w:p w14:paraId="4E48CC75"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Բժիշկի  աշխատասենյակ</w:t>
            </w:r>
          </w:p>
        </w:tc>
        <w:tc>
          <w:tcPr>
            <w:tcW w:w="1015" w:type="dxa"/>
            <w:gridSpan w:val="2"/>
            <w:vAlign w:val="center"/>
          </w:tcPr>
          <w:p w14:paraId="59D8725A"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5FA7DC55"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Սենյակ նեգատոսկոպով երկու բժշկի համար՝ ոչ պակաս</w:t>
            </w:r>
            <w:r w:rsidRPr="00025827">
              <w:rPr>
                <w:rFonts w:ascii="GHEA Grapalat" w:hAnsi="GHEA Grapalat"/>
                <w:sz w:val="20"/>
                <w:szCs w:val="20"/>
              </w:rPr>
              <w:t xml:space="preserve"> 16 </w:t>
            </w:r>
            <w:r w:rsidRPr="00025827">
              <w:rPr>
                <w:rFonts w:ascii="GHEA Grapalat" w:hAnsi="GHEA Grapalat" w:cs="Sylfaen"/>
                <w:sz w:val="20"/>
                <w:szCs w:val="20"/>
              </w:rPr>
              <w:t>քմ</w:t>
            </w:r>
          </w:p>
        </w:tc>
        <w:tc>
          <w:tcPr>
            <w:tcW w:w="1012" w:type="dxa"/>
            <w:vAlign w:val="center"/>
          </w:tcPr>
          <w:p w14:paraId="45BC8976" w14:textId="77777777" w:rsidR="003C522D" w:rsidRPr="00025827" w:rsidRDefault="003C522D" w:rsidP="003C522D">
            <w:pPr>
              <w:contextualSpacing/>
              <w:rPr>
                <w:rFonts w:ascii="GHEA Grapalat" w:hAnsi="GHEA Grapalat"/>
                <w:sz w:val="20"/>
                <w:szCs w:val="20"/>
              </w:rPr>
            </w:pPr>
          </w:p>
        </w:tc>
        <w:tc>
          <w:tcPr>
            <w:tcW w:w="1155" w:type="dxa"/>
            <w:vAlign w:val="center"/>
          </w:tcPr>
          <w:p w14:paraId="6CF252E0" w14:textId="77777777" w:rsidR="003C522D" w:rsidRPr="00025827" w:rsidRDefault="003C522D" w:rsidP="003C522D">
            <w:pPr>
              <w:contextualSpacing/>
              <w:rPr>
                <w:rFonts w:ascii="GHEA Grapalat" w:hAnsi="GHEA Grapalat"/>
                <w:sz w:val="20"/>
                <w:szCs w:val="20"/>
              </w:rPr>
            </w:pPr>
          </w:p>
        </w:tc>
        <w:tc>
          <w:tcPr>
            <w:tcW w:w="1915" w:type="dxa"/>
            <w:vAlign w:val="center"/>
          </w:tcPr>
          <w:p w14:paraId="27624181" w14:textId="77777777" w:rsidR="003C522D" w:rsidRPr="00025827" w:rsidRDefault="003C522D" w:rsidP="003C522D">
            <w:pPr>
              <w:contextualSpacing/>
              <w:rPr>
                <w:rFonts w:ascii="GHEA Grapalat" w:hAnsi="GHEA Grapalat"/>
                <w:sz w:val="20"/>
                <w:szCs w:val="20"/>
              </w:rPr>
            </w:pPr>
          </w:p>
        </w:tc>
      </w:tr>
      <w:tr w:rsidR="003C522D" w:rsidRPr="00025827" w14:paraId="34E9ACE2" w14:textId="77777777" w:rsidTr="003C522D">
        <w:tc>
          <w:tcPr>
            <w:tcW w:w="535" w:type="dxa"/>
          </w:tcPr>
          <w:p w14:paraId="2F61A600"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39</w:t>
            </w:r>
          </w:p>
        </w:tc>
        <w:tc>
          <w:tcPr>
            <w:tcW w:w="2724" w:type="dxa"/>
            <w:vAlign w:val="center"/>
          </w:tcPr>
          <w:p w14:paraId="502A08F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Տեխնիկական սենյակ (UPS)</w:t>
            </w:r>
            <w:r w:rsidRPr="00025827">
              <w:rPr>
                <w:rStyle w:val="FootnoteReference"/>
                <w:rFonts w:ascii="GHEA Grapalat" w:hAnsi="GHEA Grapalat" w:cs="Sylfaen"/>
                <w:sz w:val="20"/>
                <w:szCs w:val="20"/>
              </w:rPr>
              <w:footnoteReference w:id="6"/>
            </w:r>
          </w:p>
        </w:tc>
        <w:tc>
          <w:tcPr>
            <w:tcW w:w="1015" w:type="dxa"/>
            <w:gridSpan w:val="2"/>
            <w:vAlign w:val="center"/>
          </w:tcPr>
          <w:p w14:paraId="77A6EA0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596E24BA"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Ոչ պակաս 6 քմ</w:t>
            </w:r>
          </w:p>
        </w:tc>
        <w:tc>
          <w:tcPr>
            <w:tcW w:w="1012" w:type="dxa"/>
            <w:vAlign w:val="center"/>
          </w:tcPr>
          <w:p w14:paraId="7183E755" w14:textId="77777777" w:rsidR="003C522D" w:rsidRPr="00025827" w:rsidRDefault="003C522D" w:rsidP="003C522D">
            <w:pPr>
              <w:contextualSpacing/>
              <w:rPr>
                <w:rFonts w:ascii="GHEA Grapalat" w:hAnsi="GHEA Grapalat"/>
                <w:sz w:val="20"/>
                <w:szCs w:val="20"/>
              </w:rPr>
            </w:pPr>
          </w:p>
        </w:tc>
        <w:tc>
          <w:tcPr>
            <w:tcW w:w="1155" w:type="dxa"/>
            <w:vAlign w:val="center"/>
          </w:tcPr>
          <w:p w14:paraId="6C4E9A11" w14:textId="77777777" w:rsidR="003C522D" w:rsidRPr="00025827" w:rsidRDefault="003C522D" w:rsidP="003C522D">
            <w:pPr>
              <w:contextualSpacing/>
              <w:rPr>
                <w:rFonts w:ascii="GHEA Grapalat" w:hAnsi="GHEA Grapalat"/>
                <w:sz w:val="20"/>
                <w:szCs w:val="20"/>
              </w:rPr>
            </w:pPr>
          </w:p>
        </w:tc>
        <w:tc>
          <w:tcPr>
            <w:tcW w:w="1915" w:type="dxa"/>
            <w:vAlign w:val="center"/>
          </w:tcPr>
          <w:p w14:paraId="1E79777D" w14:textId="77777777" w:rsidR="003C522D" w:rsidRPr="00025827" w:rsidRDefault="003C522D" w:rsidP="003C522D">
            <w:pPr>
              <w:contextualSpacing/>
              <w:rPr>
                <w:rFonts w:ascii="GHEA Grapalat" w:hAnsi="GHEA Grapalat"/>
                <w:sz w:val="20"/>
                <w:szCs w:val="20"/>
              </w:rPr>
            </w:pPr>
          </w:p>
        </w:tc>
      </w:tr>
      <w:tr w:rsidR="003C522D" w:rsidRPr="00025827" w14:paraId="37C50C1A" w14:textId="77777777" w:rsidTr="003C522D">
        <w:tc>
          <w:tcPr>
            <w:tcW w:w="535" w:type="dxa"/>
          </w:tcPr>
          <w:p w14:paraId="039A35F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40</w:t>
            </w:r>
          </w:p>
        </w:tc>
        <w:tc>
          <w:tcPr>
            <w:tcW w:w="2724" w:type="dxa"/>
            <w:vAlign w:val="center"/>
          </w:tcPr>
          <w:p w14:paraId="4E1512BB"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Բիոքիմիական լաբորատորիա</w:t>
            </w:r>
          </w:p>
        </w:tc>
        <w:tc>
          <w:tcPr>
            <w:tcW w:w="1015" w:type="dxa"/>
            <w:gridSpan w:val="2"/>
            <w:vAlign w:val="center"/>
          </w:tcPr>
          <w:p w14:paraId="197C6D26"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5573FCC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20 քմ</w:t>
            </w:r>
          </w:p>
        </w:tc>
        <w:tc>
          <w:tcPr>
            <w:tcW w:w="1012" w:type="dxa"/>
            <w:vAlign w:val="center"/>
          </w:tcPr>
          <w:p w14:paraId="5DB5646A"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12DA1598"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537B2EF3" w14:textId="77777777" w:rsidR="003C522D" w:rsidRPr="00025827" w:rsidRDefault="003C522D" w:rsidP="003C522D">
            <w:pPr>
              <w:contextualSpacing/>
              <w:rPr>
                <w:rFonts w:ascii="GHEA Grapalat" w:hAnsi="GHEA Grapalat" w:cs="Sylfaen"/>
                <w:sz w:val="20"/>
                <w:szCs w:val="20"/>
              </w:rPr>
            </w:pPr>
          </w:p>
        </w:tc>
      </w:tr>
      <w:tr w:rsidR="003C522D" w:rsidRPr="00025827" w14:paraId="24C720FA" w14:textId="77777777" w:rsidTr="003C522D">
        <w:tc>
          <w:tcPr>
            <w:tcW w:w="535" w:type="dxa"/>
          </w:tcPr>
          <w:p w14:paraId="1D6E038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41</w:t>
            </w:r>
          </w:p>
        </w:tc>
        <w:tc>
          <w:tcPr>
            <w:tcW w:w="2724" w:type="dxa"/>
            <w:vAlign w:val="center"/>
          </w:tcPr>
          <w:p w14:paraId="208A5A3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Կլինիկական լաբորատորիա</w:t>
            </w:r>
          </w:p>
        </w:tc>
        <w:tc>
          <w:tcPr>
            <w:tcW w:w="1015" w:type="dxa"/>
            <w:gridSpan w:val="2"/>
            <w:vAlign w:val="center"/>
          </w:tcPr>
          <w:p w14:paraId="76B2BED9"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42507BC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18 քմ</w:t>
            </w:r>
          </w:p>
        </w:tc>
        <w:tc>
          <w:tcPr>
            <w:tcW w:w="1012" w:type="dxa"/>
            <w:vAlign w:val="center"/>
          </w:tcPr>
          <w:p w14:paraId="24A84467"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6654DA1D"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60407B4D" w14:textId="77777777" w:rsidR="003C522D" w:rsidRPr="00025827" w:rsidRDefault="003C522D" w:rsidP="003C522D">
            <w:pPr>
              <w:contextualSpacing/>
              <w:rPr>
                <w:rFonts w:ascii="GHEA Grapalat" w:hAnsi="GHEA Grapalat" w:cs="Sylfaen"/>
                <w:sz w:val="20"/>
                <w:szCs w:val="20"/>
              </w:rPr>
            </w:pPr>
          </w:p>
        </w:tc>
      </w:tr>
      <w:tr w:rsidR="003C522D" w:rsidRPr="00025827" w14:paraId="0AB3FA18" w14:textId="77777777" w:rsidTr="003C522D">
        <w:tc>
          <w:tcPr>
            <w:tcW w:w="535" w:type="dxa"/>
          </w:tcPr>
          <w:p w14:paraId="0648CEC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42</w:t>
            </w:r>
          </w:p>
        </w:tc>
        <w:tc>
          <w:tcPr>
            <w:tcW w:w="2724" w:type="dxa"/>
            <w:vAlign w:val="center"/>
          </w:tcPr>
          <w:p w14:paraId="32320F8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Սեռոլոգիական լաբորատորիա</w:t>
            </w:r>
          </w:p>
        </w:tc>
        <w:tc>
          <w:tcPr>
            <w:tcW w:w="1015" w:type="dxa"/>
            <w:gridSpan w:val="2"/>
            <w:vAlign w:val="center"/>
          </w:tcPr>
          <w:p w14:paraId="458A4FFC"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662B5B4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20 քմ</w:t>
            </w:r>
          </w:p>
        </w:tc>
        <w:tc>
          <w:tcPr>
            <w:tcW w:w="1012" w:type="dxa"/>
            <w:vAlign w:val="center"/>
          </w:tcPr>
          <w:p w14:paraId="285884E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66EEBBC0"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vAlign w:val="center"/>
          </w:tcPr>
          <w:p w14:paraId="6FA592EF"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3E02C107" w14:textId="77777777" w:rsidR="003C522D" w:rsidRPr="00025827" w:rsidRDefault="003C522D" w:rsidP="003C522D">
            <w:pPr>
              <w:contextualSpacing/>
              <w:rPr>
                <w:rFonts w:ascii="GHEA Grapalat" w:hAnsi="GHEA Grapalat" w:cs="Sylfaen"/>
                <w:sz w:val="20"/>
                <w:szCs w:val="20"/>
              </w:rPr>
            </w:pPr>
          </w:p>
        </w:tc>
      </w:tr>
      <w:tr w:rsidR="003C522D" w:rsidRPr="00025827" w14:paraId="4D7A9654" w14:textId="77777777" w:rsidTr="003C522D">
        <w:tc>
          <w:tcPr>
            <w:tcW w:w="535" w:type="dxa"/>
          </w:tcPr>
          <w:p w14:paraId="358E285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43</w:t>
            </w:r>
          </w:p>
        </w:tc>
        <w:tc>
          <w:tcPr>
            <w:tcW w:w="2724" w:type="dxa"/>
            <w:vAlign w:val="center"/>
          </w:tcPr>
          <w:p w14:paraId="29AD446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Իզոսեռոլոգիական լաբորատորիա</w:t>
            </w:r>
          </w:p>
        </w:tc>
        <w:tc>
          <w:tcPr>
            <w:tcW w:w="1015" w:type="dxa"/>
            <w:gridSpan w:val="2"/>
            <w:vAlign w:val="center"/>
          </w:tcPr>
          <w:p w14:paraId="7725035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61FF2DF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Յուրաքանչյուրը ոչ պակաս 16 քմ</w:t>
            </w:r>
          </w:p>
        </w:tc>
        <w:tc>
          <w:tcPr>
            <w:tcW w:w="1012" w:type="dxa"/>
            <w:vAlign w:val="center"/>
          </w:tcPr>
          <w:p w14:paraId="1592A669"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3606C989"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3D6E59DF" w14:textId="77777777" w:rsidR="003C522D" w:rsidRPr="00025827" w:rsidRDefault="003C522D" w:rsidP="003C522D">
            <w:pPr>
              <w:contextualSpacing/>
              <w:rPr>
                <w:rFonts w:ascii="GHEA Grapalat" w:hAnsi="GHEA Grapalat" w:cs="Sylfaen"/>
                <w:sz w:val="20"/>
                <w:szCs w:val="20"/>
              </w:rPr>
            </w:pPr>
          </w:p>
        </w:tc>
      </w:tr>
      <w:tr w:rsidR="003C522D" w:rsidRPr="00025827" w14:paraId="1B1EA336" w14:textId="77777777" w:rsidTr="003C522D">
        <w:tc>
          <w:tcPr>
            <w:tcW w:w="535" w:type="dxa"/>
            <w:vAlign w:val="center"/>
          </w:tcPr>
          <w:p w14:paraId="72E5F7F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44</w:t>
            </w:r>
          </w:p>
        </w:tc>
        <w:tc>
          <w:tcPr>
            <w:tcW w:w="2724" w:type="dxa"/>
            <w:vAlign w:val="center"/>
          </w:tcPr>
          <w:p w14:paraId="7B65DA2C"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ԲԱՔ</w:t>
            </w:r>
          </w:p>
        </w:tc>
        <w:tc>
          <w:tcPr>
            <w:tcW w:w="1015" w:type="dxa"/>
            <w:gridSpan w:val="2"/>
            <w:vAlign w:val="center"/>
          </w:tcPr>
          <w:p w14:paraId="0D6FD37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1610D527"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Յուրաքանչյուրը ոչ պակաս 16 քմ</w:t>
            </w:r>
          </w:p>
        </w:tc>
        <w:tc>
          <w:tcPr>
            <w:tcW w:w="1012" w:type="dxa"/>
            <w:vAlign w:val="center"/>
          </w:tcPr>
          <w:p w14:paraId="1ECDE6E0"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5C1EF192"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2A2651D8"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ԲԱՔ լաբորատորիան պետք է իրականցվի համաձայն Լիցենզիոն  N 867 որոշման պահանջների՝ ներառյալ ավտոկլավացման սենյակը</w:t>
            </w:r>
          </w:p>
        </w:tc>
      </w:tr>
      <w:tr w:rsidR="003C522D" w:rsidRPr="00025827" w14:paraId="72336BE1" w14:textId="77777777" w:rsidTr="003C522D">
        <w:tc>
          <w:tcPr>
            <w:tcW w:w="535" w:type="dxa"/>
          </w:tcPr>
          <w:p w14:paraId="01681CF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45</w:t>
            </w:r>
          </w:p>
        </w:tc>
        <w:tc>
          <w:tcPr>
            <w:tcW w:w="2724" w:type="dxa"/>
            <w:vAlign w:val="center"/>
          </w:tcPr>
          <w:p w14:paraId="122D15F7"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Պահեստ</w:t>
            </w:r>
          </w:p>
        </w:tc>
        <w:tc>
          <w:tcPr>
            <w:tcW w:w="1015" w:type="dxa"/>
            <w:gridSpan w:val="2"/>
            <w:vAlign w:val="center"/>
          </w:tcPr>
          <w:p w14:paraId="66B06877"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18A48A5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12 քմ</w:t>
            </w:r>
          </w:p>
        </w:tc>
        <w:tc>
          <w:tcPr>
            <w:tcW w:w="1012" w:type="dxa"/>
            <w:vAlign w:val="center"/>
          </w:tcPr>
          <w:p w14:paraId="7B5CEDF2"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372146CA"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12A58030" w14:textId="77777777" w:rsidR="003C522D" w:rsidRPr="00025827" w:rsidRDefault="003C522D" w:rsidP="003C522D">
            <w:pPr>
              <w:contextualSpacing/>
              <w:rPr>
                <w:rFonts w:ascii="GHEA Grapalat" w:hAnsi="GHEA Grapalat" w:cs="Sylfaen"/>
                <w:sz w:val="20"/>
                <w:szCs w:val="20"/>
              </w:rPr>
            </w:pPr>
          </w:p>
        </w:tc>
      </w:tr>
      <w:tr w:rsidR="003C522D" w:rsidRPr="00025827" w14:paraId="5DB0E6F0" w14:textId="77777777" w:rsidTr="003C522D">
        <w:tc>
          <w:tcPr>
            <w:tcW w:w="535" w:type="dxa"/>
          </w:tcPr>
          <w:p w14:paraId="39BE8AA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46</w:t>
            </w:r>
          </w:p>
        </w:tc>
        <w:tc>
          <w:tcPr>
            <w:tcW w:w="2724" w:type="dxa"/>
            <w:vAlign w:val="center"/>
          </w:tcPr>
          <w:p w14:paraId="5DDA028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Արյան հանձնում</w:t>
            </w:r>
          </w:p>
        </w:tc>
        <w:tc>
          <w:tcPr>
            <w:tcW w:w="1015" w:type="dxa"/>
            <w:gridSpan w:val="2"/>
            <w:vAlign w:val="center"/>
          </w:tcPr>
          <w:p w14:paraId="0F9F06E7"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62D87EF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10 քմ</w:t>
            </w:r>
          </w:p>
        </w:tc>
        <w:tc>
          <w:tcPr>
            <w:tcW w:w="1012" w:type="dxa"/>
            <w:vAlign w:val="center"/>
          </w:tcPr>
          <w:p w14:paraId="268AD824"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3792A8D5"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1063BF5C" w14:textId="77777777" w:rsidR="003C522D" w:rsidRPr="00025827" w:rsidRDefault="003C522D" w:rsidP="003C522D">
            <w:pPr>
              <w:contextualSpacing/>
              <w:rPr>
                <w:rFonts w:ascii="GHEA Grapalat" w:hAnsi="GHEA Grapalat" w:cs="Sylfaen"/>
                <w:sz w:val="20"/>
                <w:szCs w:val="20"/>
              </w:rPr>
            </w:pPr>
          </w:p>
        </w:tc>
      </w:tr>
      <w:tr w:rsidR="003C522D" w:rsidRPr="00025827" w14:paraId="3A440512" w14:textId="77777777" w:rsidTr="003C522D">
        <w:tc>
          <w:tcPr>
            <w:tcW w:w="535" w:type="dxa"/>
          </w:tcPr>
          <w:p w14:paraId="66988011" w14:textId="77777777" w:rsidR="003C522D" w:rsidRPr="00025827" w:rsidRDefault="003C522D" w:rsidP="003C522D">
            <w:pPr>
              <w:rPr>
                <w:rFonts w:ascii="GHEA Grapalat" w:hAnsi="GHEA Grapalat"/>
                <w:sz w:val="20"/>
                <w:szCs w:val="20"/>
                <w:lang w:val="hy-AM"/>
              </w:rPr>
            </w:pPr>
            <w:r w:rsidRPr="00025827">
              <w:rPr>
                <w:rFonts w:ascii="GHEA Grapalat" w:hAnsi="GHEA Grapalat"/>
                <w:sz w:val="20"/>
                <w:szCs w:val="20"/>
                <w:lang w:val="hy-AM"/>
              </w:rPr>
              <w:t>47</w:t>
            </w:r>
          </w:p>
        </w:tc>
        <w:tc>
          <w:tcPr>
            <w:tcW w:w="2724" w:type="dxa"/>
            <w:vAlign w:val="center"/>
          </w:tcPr>
          <w:p w14:paraId="0376083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Մեզի հանձնում</w:t>
            </w:r>
          </w:p>
        </w:tc>
        <w:tc>
          <w:tcPr>
            <w:tcW w:w="1015" w:type="dxa"/>
            <w:gridSpan w:val="2"/>
            <w:vAlign w:val="center"/>
          </w:tcPr>
          <w:p w14:paraId="6224BE27"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369FB82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4 քմ, լաբորատորիայի մուտքի մոտ, սանհանգույցին կից</w:t>
            </w:r>
          </w:p>
        </w:tc>
        <w:tc>
          <w:tcPr>
            <w:tcW w:w="1012" w:type="dxa"/>
            <w:vAlign w:val="center"/>
          </w:tcPr>
          <w:p w14:paraId="2868B624"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54205439"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774C040B" w14:textId="77777777" w:rsidR="003C522D" w:rsidRPr="00025827" w:rsidRDefault="003C522D" w:rsidP="003C522D">
            <w:pPr>
              <w:contextualSpacing/>
              <w:rPr>
                <w:rFonts w:ascii="GHEA Grapalat" w:hAnsi="GHEA Grapalat" w:cs="Sylfaen"/>
                <w:sz w:val="20"/>
                <w:szCs w:val="20"/>
              </w:rPr>
            </w:pPr>
          </w:p>
        </w:tc>
      </w:tr>
      <w:tr w:rsidR="003C522D" w:rsidRPr="00025827" w14:paraId="3EA361E6" w14:textId="77777777" w:rsidTr="003C522D">
        <w:tc>
          <w:tcPr>
            <w:tcW w:w="535" w:type="dxa"/>
          </w:tcPr>
          <w:p w14:paraId="5E834CBE" w14:textId="77777777" w:rsidR="003C522D" w:rsidRPr="00025827" w:rsidRDefault="003C522D" w:rsidP="003C522D">
            <w:pPr>
              <w:rPr>
                <w:rFonts w:ascii="GHEA Grapalat" w:hAnsi="GHEA Grapalat"/>
                <w:sz w:val="20"/>
                <w:szCs w:val="20"/>
                <w:lang w:val="hy-AM"/>
              </w:rPr>
            </w:pPr>
            <w:r w:rsidRPr="00025827">
              <w:rPr>
                <w:rFonts w:ascii="GHEA Grapalat" w:hAnsi="GHEA Grapalat"/>
                <w:sz w:val="20"/>
                <w:szCs w:val="20"/>
                <w:lang w:val="hy-AM"/>
              </w:rPr>
              <w:lastRenderedPageBreak/>
              <w:t>48</w:t>
            </w:r>
          </w:p>
        </w:tc>
        <w:tc>
          <w:tcPr>
            <w:tcW w:w="2724" w:type="dxa"/>
            <w:vAlign w:val="center"/>
          </w:tcPr>
          <w:p w14:paraId="6E24009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Լվացման սենյակ</w:t>
            </w:r>
          </w:p>
        </w:tc>
        <w:tc>
          <w:tcPr>
            <w:tcW w:w="1015" w:type="dxa"/>
            <w:gridSpan w:val="2"/>
            <w:vAlign w:val="center"/>
          </w:tcPr>
          <w:p w14:paraId="7638A74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7677498D"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6 քմ</w:t>
            </w:r>
          </w:p>
        </w:tc>
        <w:tc>
          <w:tcPr>
            <w:tcW w:w="1012" w:type="dxa"/>
            <w:vAlign w:val="center"/>
          </w:tcPr>
          <w:p w14:paraId="594DADEB"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1415E86A"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2781EE65" w14:textId="77777777" w:rsidR="003C522D" w:rsidRPr="00025827" w:rsidRDefault="003C522D" w:rsidP="003C522D">
            <w:pPr>
              <w:contextualSpacing/>
              <w:rPr>
                <w:rFonts w:ascii="GHEA Grapalat" w:hAnsi="GHEA Grapalat" w:cs="Sylfaen"/>
                <w:sz w:val="20"/>
                <w:szCs w:val="20"/>
              </w:rPr>
            </w:pPr>
          </w:p>
        </w:tc>
      </w:tr>
      <w:tr w:rsidR="003C522D" w:rsidRPr="00025827" w14:paraId="643424B5" w14:textId="77777777" w:rsidTr="003C522D">
        <w:tc>
          <w:tcPr>
            <w:tcW w:w="535" w:type="dxa"/>
          </w:tcPr>
          <w:p w14:paraId="1CEF79C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4</w:t>
            </w:r>
            <w:r w:rsidRPr="00025827">
              <w:rPr>
                <w:rFonts w:ascii="GHEA Grapalat" w:hAnsi="GHEA Grapalat"/>
                <w:sz w:val="20"/>
                <w:szCs w:val="20"/>
                <w:lang w:val="hy-AM"/>
              </w:rPr>
              <w:t>9</w:t>
            </w:r>
          </w:p>
        </w:tc>
        <w:tc>
          <w:tcPr>
            <w:tcW w:w="2724" w:type="dxa"/>
            <w:vAlign w:val="center"/>
          </w:tcPr>
          <w:p w14:paraId="2A200DE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Սանհանգույց</w:t>
            </w:r>
          </w:p>
        </w:tc>
        <w:tc>
          <w:tcPr>
            <w:tcW w:w="1015" w:type="dxa"/>
            <w:gridSpan w:val="2"/>
            <w:vAlign w:val="center"/>
          </w:tcPr>
          <w:p w14:paraId="2AC32B3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3</w:t>
            </w:r>
          </w:p>
        </w:tc>
        <w:tc>
          <w:tcPr>
            <w:tcW w:w="2439" w:type="dxa"/>
            <w:vAlign w:val="center"/>
          </w:tcPr>
          <w:p w14:paraId="1C5EC3D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Տղամարդկանց, կանանց և բնակչության սակավաշարժ խմբերի համար</w:t>
            </w:r>
          </w:p>
        </w:tc>
        <w:tc>
          <w:tcPr>
            <w:tcW w:w="1012" w:type="dxa"/>
            <w:vAlign w:val="center"/>
          </w:tcPr>
          <w:p w14:paraId="7A8AD7AE"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3B81153D"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621895B5" w14:textId="77777777" w:rsidR="003C522D" w:rsidRPr="00025827" w:rsidRDefault="003C522D" w:rsidP="003C522D">
            <w:pPr>
              <w:contextualSpacing/>
              <w:rPr>
                <w:rFonts w:ascii="GHEA Grapalat" w:hAnsi="GHEA Grapalat" w:cs="Sylfaen"/>
                <w:sz w:val="20"/>
                <w:szCs w:val="20"/>
              </w:rPr>
            </w:pPr>
          </w:p>
        </w:tc>
      </w:tr>
      <w:tr w:rsidR="003C522D" w:rsidRPr="00025827" w14:paraId="6FB5C417" w14:textId="77777777" w:rsidTr="003C522D">
        <w:tc>
          <w:tcPr>
            <w:tcW w:w="535" w:type="dxa"/>
          </w:tcPr>
          <w:p w14:paraId="3F71196F" w14:textId="77777777" w:rsidR="003C522D" w:rsidRPr="00025827" w:rsidRDefault="003C522D" w:rsidP="003C522D">
            <w:pPr>
              <w:rPr>
                <w:rFonts w:ascii="GHEA Grapalat" w:hAnsi="GHEA Grapalat"/>
                <w:sz w:val="20"/>
                <w:szCs w:val="20"/>
                <w:lang w:val="hy-AM"/>
              </w:rPr>
            </w:pPr>
            <w:r w:rsidRPr="00025827">
              <w:rPr>
                <w:rFonts w:ascii="GHEA Grapalat" w:hAnsi="GHEA Grapalat"/>
                <w:sz w:val="20"/>
                <w:szCs w:val="20"/>
              </w:rPr>
              <w:t>50</w:t>
            </w:r>
          </w:p>
        </w:tc>
        <w:tc>
          <w:tcPr>
            <w:tcW w:w="2724" w:type="dxa"/>
            <w:vAlign w:val="center"/>
          </w:tcPr>
          <w:p w14:paraId="70E97D74"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1015" w:type="dxa"/>
            <w:gridSpan w:val="2"/>
            <w:vAlign w:val="center"/>
          </w:tcPr>
          <w:p w14:paraId="487ECBF1"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4362BFA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1012" w:type="dxa"/>
            <w:vAlign w:val="center"/>
          </w:tcPr>
          <w:p w14:paraId="3E605BF7"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11B4DFD6"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62FBC4B2" w14:textId="77777777" w:rsidR="003C522D" w:rsidRPr="00025827" w:rsidRDefault="003C522D" w:rsidP="003C522D">
            <w:pPr>
              <w:contextualSpacing/>
              <w:rPr>
                <w:rFonts w:ascii="GHEA Grapalat" w:hAnsi="GHEA Grapalat" w:cs="Sylfaen"/>
                <w:sz w:val="20"/>
                <w:szCs w:val="20"/>
              </w:rPr>
            </w:pPr>
          </w:p>
        </w:tc>
      </w:tr>
      <w:tr w:rsidR="003C522D" w:rsidRPr="00025827" w14:paraId="1F2A2DDB" w14:textId="77777777" w:rsidTr="003C522D">
        <w:tc>
          <w:tcPr>
            <w:tcW w:w="535" w:type="dxa"/>
          </w:tcPr>
          <w:p w14:paraId="2B30A7FC" w14:textId="77777777" w:rsidR="003C522D" w:rsidRPr="00025827" w:rsidRDefault="003C522D" w:rsidP="003C522D">
            <w:pPr>
              <w:rPr>
                <w:rFonts w:ascii="GHEA Grapalat" w:hAnsi="GHEA Grapalat"/>
                <w:sz w:val="20"/>
                <w:szCs w:val="20"/>
                <w:lang w:val="hy-AM"/>
              </w:rPr>
            </w:pPr>
            <w:r w:rsidRPr="00025827">
              <w:rPr>
                <w:rFonts w:ascii="GHEA Grapalat" w:hAnsi="GHEA Grapalat"/>
                <w:sz w:val="20"/>
                <w:szCs w:val="20"/>
                <w:lang w:val="hy-AM"/>
              </w:rPr>
              <w:t>51</w:t>
            </w:r>
          </w:p>
        </w:tc>
        <w:tc>
          <w:tcPr>
            <w:tcW w:w="2724" w:type="dxa"/>
            <w:vAlign w:val="center"/>
          </w:tcPr>
          <w:p w14:paraId="04A92B5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Մաքուր պարագաներ</w:t>
            </w:r>
          </w:p>
        </w:tc>
        <w:tc>
          <w:tcPr>
            <w:tcW w:w="1015" w:type="dxa"/>
            <w:gridSpan w:val="2"/>
            <w:vAlign w:val="center"/>
          </w:tcPr>
          <w:p w14:paraId="68EF81D0"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4753FC07"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 xml:space="preserve">Սպիտակեղենի և այլ մաքուր պարագաների պահեստավորման համար </w:t>
            </w:r>
          </w:p>
        </w:tc>
        <w:tc>
          <w:tcPr>
            <w:tcW w:w="1012" w:type="dxa"/>
            <w:vAlign w:val="center"/>
          </w:tcPr>
          <w:p w14:paraId="7BF86EDB"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04C1D15B"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1A894509" w14:textId="77777777" w:rsidR="003C522D" w:rsidRPr="00025827" w:rsidRDefault="003C522D" w:rsidP="003C522D">
            <w:pPr>
              <w:contextualSpacing/>
              <w:rPr>
                <w:rFonts w:ascii="GHEA Grapalat" w:hAnsi="GHEA Grapalat" w:cs="Sylfaen"/>
                <w:sz w:val="20"/>
                <w:szCs w:val="20"/>
              </w:rPr>
            </w:pPr>
          </w:p>
        </w:tc>
      </w:tr>
      <w:tr w:rsidR="003C522D" w:rsidRPr="00025827" w14:paraId="05AD7774" w14:textId="77777777" w:rsidTr="003C522D">
        <w:tc>
          <w:tcPr>
            <w:tcW w:w="535" w:type="dxa"/>
          </w:tcPr>
          <w:p w14:paraId="302DFE41" w14:textId="77777777" w:rsidR="003C522D" w:rsidRPr="00025827" w:rsidRDefault="003C522D" w:rsidP="003C522D">
            <w:pPr>
              <w:rPr>
                <w:rFonts w:ascii="GHEA Grapalat" w:hAnsi="GHEA Grapalat"/>
                <w:sz w:val="20"/>
                <w:szCs w:val="20"/>
                <w:lang w:val="hy-AM"/>
              </w:rPr>
            </w:pPr>
            <w:r w:rsidRPr="00025827">
              <w:rPr>
                <w:rFonts w:ascii="GHEA Grapalat" w:hAnsi="GHEA Grapalat"/>
                <w:sz w:val="20"/>
                <w:szCs w:val="20"/>
                <w:lang w:val="hy-AM"/>
              </w:rPr>
              <w:t>52</w:t>
            </w:r>
          </w:p>
        </w:tc>
        <w:tc>
          <w:tcPr>
            <w:tcW w:w="2724" w:type="dxa"/>
            <w:vAlign w:val="center"/>
          </w:tcPr>
          <w:p w14:paraId="6F7FD954"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 xml:space="preserve">Կեղտոտ պարագաներ </w:t>
            </w:r>
          </w:p>
        </w:tc>
        <w:tc>
          <w:tcPr>
            <w:tcW w:w="1015" w:type="dxa"/>
            <w:gridSpan w:val="2"/>
            <w:vAlign w:val="center"/>
          </w:tcPr>
          <w:p w14:paraId="16C163E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1423510B"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vAlign w:val="center"/>
          </w:tcPr>
          <w:p w14:paraId="29E8D396"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6409EAFF"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6B8919BE" w14:textId="77777777" w:rsidR="003C522D" w:rsidRPr="00025827" w:rsidRDefault="003C522D" w:rsidP="003C522D">
            <w:pPr>
              <w:contextualSpacing/>
              <w:rPr>
                <w:rFonts w:ascii="GHEA Grapalat" w:hAnsi="GHEA Grapalat" w:cs="Sylfaen"/>
                <w:sz w:val="20"/>
                <w:szCs w:val="20"/>
              </w:rPr>
            </w:pPr>
          </w:p>
        </w:tc>
      </w:tr>
      <w:tr w:rsidR="003C522D" w:rsidRPr="00025827" w14:paraId="5C801793" w14:textId="77777777" w:rsidTr="003C522D">
        <w:tc>
          <w:tcPr>
            <w:tcW w:w="535" w:type="dxa"/>
            <w:vAlign w:val="center"/>
          </w:tcPr>
          <w:p w14:paraId="6ACC4021" w14:textId="77777777" w:rsidR="003C522D" w:rsidRPr="00025827" w:rsidRDefault="003C522D" w:rsidP="003C522D">
            <w:pPr>
              <w:rPr>
                <w:rFonts w:ascii="GHEA Grapalat" w:hAnsi="GHEA Grapalat"/>
                <w:sz w:val="20"/>
                <w:szCs w:val="20"/>
              </w:rPr>
            </w:pPr>
            <w:r w:rsidRPr="00025827">
              <w:rPr>
                <w:rFonts w:ascii="GHEA Grapalat" w:hAnsi="GHEA Grapalat"/>
                <w:sz w:val="20"/>
                <w:szCs w:val="20"/>
              </w:rPr>
              <w:t>53</w:t>
            </w:r>
          </w:p>
        </w:tc>
        <w:tc>
          <w:tcPr>
            <w:tcW w:w="2724" w:type="dxa"/>
            <w:vAlign w:val="center"/>
          </w:tcPr>
          <w:p w14:paraId="38C52B8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Թափոններ</w:t>
            </w:r>
          </w:p>
        </w:tc>
        <w:tc>
          <w:tcPr>
            <w:tcW w:w="1015" w:type="dxa"/>
            <w:gridSpan w:val="2"/>
            <w:vAlign w:val="center"/>
          </w:tcPr>
          <w:p w14:paraId="7F237F21"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0FD111D2"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բաժանմունքի ելքին մոտ/ հոսակով ու լվացարանով</w:t>
            </w:r>
          </w:p>
        </w:tc>
        <w:tc>
          <w:tcPr>
            <w:tcW w:w="1012" w:type="dxa"/>
            <w:vAlign w:val="center"/>
          </w:tcPr>
          <w:p w14:paraId="62A57071"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7FD78001"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0956A838" w14:textId="77777777" w:rsidR="003C522D" w:rsidRPr="00025827" w:rsidRDefault="003C522D" w:rsidP="003C522D">
            <w:pPr>
              <w:contextualSpacing/>
              <w:rPr>
                <w:rFonts w:ascii="GHEA Grapalat" w:hAnsi="GHEA Grapalat" w:cs="Sylfaen"/>
                <w:sz w:val="20"/>
                <w:szCs w:val="20"/>
              </w:rPr>
            </w:pPr>
          </w:p>
        </w:tc>
      </w:tr>
      <w:tr w:rsidR="003C522D" w:rsidRPr="00025827" w14:paraId="6E22E2B5" w14:textId="77777777" w:rsidTr="003C522D">
        <w:trPr>
          <w:trHeight w:val="449"/>
        </w:trPr>
        <w:tc>
          <w:tcPr>
            <w:tcW w:w="6713" w:type="dxa"/>
            <w:gridSpan w:val="5"/>
            <w:vAlign w:val="center"/>
          </w:tcPr>
          <w:p w14:paraId="39155B30" w14:textId="77777777" w:rsidR="003C522D" w:rsidRPr="00025827" w:rsidRDefault="003C522D" w:rsidP="003C522D">
            <w:pPr>
              <w:tabs>
                <w:tab w:val="left" w:pos="1380"/>
              </w:tabs>
              <w:ind w:hanging="540"/>
              <w:contextualSpacing/>
              <w:rPr>
                <w:rFonts w:ascii="GHEA Grapalat" w:hAnsi="GHEA Grapalat" w:cs="Sylfaen"/>
                <w:b/>
                <w:sz w:val="20"/>
                <w:szCs w:val="20"/>
              </w:rPr>
            </w:pPr>
            <w:r w:rsidRPr="00025827">
              <w:rPr>
                <w:rFonts w:ascii="GHEA Grapalat" w:hAnsi="GHEA Grapalat" w:cs="Sylfaen"/>
                <w:b/>
                <w:sz w:val="20"/>
                <w:szCs w:val="20"/>
              </w:rPr>
              <w:tab/>
              <w:t>Կենտրոնական մանրէազերծման բաժին</w:t>
            </w:r>
          </w:p>
        </w:tc>
        <w:tc>
          <w:tcPr>
            <w:tcW w:w="1012" w:type="dxa"/>
            <w:vAlign w:val="center"/>
          </w:tcPr>
          <w:p w14:paraId="035812CA" w14:textId="77777777" w:rsidR="003C522D" w:rsidRPr="00025827" w:rsidRDefault="003C522D" w:rsidP="003C522D">
            <w:pPr>
              <w:tabs>
                <w:tab w:val="left" w:pos="1380"/>
              </w:tabs>
              <w:ind w:hanging="540"/>
              <w:contextualSpacing/>
              <w:jc w:val="both"/>
              <w:rPr>
                <w:rFonts w:ascii="GHEA Grapalat" w:hAnsi="GHEA Grapalat" w:cs="Sylfaen"/>
                <w:b/>
                <w:sz w:val="20"/>
                <w:szCs w:val="20"/>
              </w:rPr>
            </w:pPr>
          </w:p>
        </w:tc>
        <w:tc>
          <w:tcPr>
            <w:tcW w:w="1155" w:type="dxa"/>
            <w:vAlign w:val="center"/>
          </w:tcPr>
          <w:p w14:paraId="64D57465" w14:textId="77777777" w:rsidR="003C522D" w:rsidRPr="00025827" w:rsidRDefault="003C522D" w:rsidP="003C522D">
            <w:pPr>
              <w:tabs>
                <w:tab w:val="left" w:pos="1380"/>
              </w:tabs>
              <w:ind w:hanging="540"/>
              <w:contextualSpacing/>
              <w:jc w:val="both"/>
              <w:rPr>
                <w:rFonts w:ascii="GHEA Grapalat" w:hAnsi="GHEA Grapalat" w:cs="Sylfaen"/>
                <w:b/>
                <w:sz w:val="20"/>
                <w:szCs w:val="20"/>
              </w:rPr>
            </w:pPr>
          </w:p>
        </w:tc>
        <w:tc>
          <w:tcPr>
            <w:tcW w:w="1915" w:type="dxa"/>
            <w:vAlign w:val="center"/>
          </w:tcPr>
          <w:p w14:paraId="6BDF3C8D" w14:textId="77777777" w:rsidR="003C522D" w:rsidRPr="00025827" w:rsidRDefault="003C522D" w:rsidP="003C522D">
            <w:pPr>
              <w:tabs>
                <w:tab w:val="left" w:pos="1380"/>
              </w:tabs>
              <w:ind w:hanging="540"/>
              <w:contextualSpacing/>
              <w:jc w:val="both"/>
              <w:rPr>
                <w:rFonts w:ascii="GHEA Grapalat" w:hAnsi="GHEA Grapalat" w:cs="Sylfaen"/>
                <w:b/>
                <w:sz w:val="20"/>
                <w:szCs w:val="20"/>
              </w:rPr>
            </w:pPr>
          </w:p>
        </w:tc>
      </w:tr>
      <w:tr w:rsidR="003C522D" w:rsidRPr="00025827" w14:paraId="476B710A" w14:textId="77777777" w:rsidTr="003C522D">
        <w:trPr>
          <w:trHeight w:val="279"/>
        </w:trPr>
        <w:tc>
          <w:tcPr>
            <w:tcW w:w="535" w:type="dxa"/>
            <w:vAlign w:val="center"/>
          </w:tcPr>
          <w:p w14:paraId="4B6032C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54</w:t>
            </w:r>
          </w:p>
        </w:tc>
        <w:tc>
          <w:tcPr>
            <w:tcW w:w="2724" w:type="dxa"/>
            <w:vAlign w:val="center"/>
          </w:tcPr>
          <w:p w14:paraId="44884A2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 xml:space="preserve">Կենտրոնական </w:t>
            </w:r>
            <w:r w:rsidRPr="00025827">
              <w:rPr>
                <w:rFonts w:ascii="GHEA Grapalat" w:hAnsi="GHEA Grapalat" w:cs="Sylfaen"/>
                <w:b/>
                <w:sz w:val="20"/>
                <w:szCs w:val="20"/>
              </w:rPr>
              <w:t xml:space="preserve"> </w:t>
            </w:r>
            <w:r w:rsidRPr="00025827">
              <w:rPr>
                <w:rFonts w:ascii="GHEA Grapalat" w:hAnsi="GHEA Grapalat" w:cs="Sylfaen"/>
                <w:sz w:val="20"/>
                <w:szCs w:val="20"/>
              </w:rPr>
              <w:t>մանրէազերծում</w:t>
            </w:r>
          </w:p>
        </w:tc>
        <w:tc>
          <w:tcPr>
            <w:tcW w:w="1015" w:type="dxa"/>
            <w:gridSpan w:val="2"/>
            <w:vAlign w:val="center"/>
          </w:tcPr>
          <w:p w14:paraId="3B92199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4</w:t>
            </w:r>
          </w:p>
        </w:tc>
        <w:tc>
          <w:tcPr>
            <w:tcW w:w="2439" w:type="dxa"/>
            <w:vAlign w:val="center"/>
          </w:tcPr>
          <w:p w14:paraId="6EED1BCF"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 xml:space="preserve">Պարագաների ընդունման, լվացման, մանրէազերծման, և բաց թողնման  համար: Ներսում նաև նախատեսված է սենյակ անձնակազմի համար, հանդերձարան, սանհանգույց, ցնցուղ՝ ընդհանուրը,  ոչ պակաս 50 քմ </w:t>
            </w:r>
          </w:p>
        </w:tc>
        <w:tc>
          <w:tcPr>
            <w:tcW w:w="1012" w:type="dxa"/>
            <w:vAlign w:val="center"/>
          </w:tcPr>
          <w:p w14:paraId="1950BF80"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49CF492C"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3036F54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color w:val="000000"/>
                <w:sz w:val="20"/>
                <w:szCs w:val="20"/>
                <w:shd w:val="clear" w:color="auto" w:fill="FFFFFF"/>
              </w:rPr>
              <w:t>Կենտրոնական մանրէազերծման բաժնի սենքերը բաժանվում են 3 հատվածի` կեղտոտ, մաքուր և մանրէազերծ: Կեղտոտ գոտին բաղկացած է բժշկական արտադրատեսակների ընդունման և լվացման, մաքուր գոտին` փաթեթավորման, լրակազմման (կոմպլեկտավորման) և մանրէազերծիչների բեռնման սենքերից, մանրէազերծ գոտին` մանրէազերծ նյութերի պահպանման և առաքման սենքերից:</w:t>
            </w:r>
            <w:r w:rsidRPr="00025827">
              <w:rPr>
                <w:rFonts w:ascii="Calibri" w:hAnsi="Calibri" w:cs="Calibri"/>
                <w:color w:val="000000"/>
                <w:sz w:val="20"/>
                <w:szCs w:val="20"/>
                <w:shd w:val="clear" w:color="auto" w:fill="FFFFFF"/>
              </w:rPr>
              <w:t> </w:t>
            </w:r>
            <w:r w:rsidRPr="00025827">
              <w:rPr>
                <w:rFonts w:ascii="GHEA Grapalat" w:hAnsi="GHEA Grapalat" w:cs="Arial"/>
                <w:color w:val="FF0000"/>
                <w:sz w:val="20"/>
                <w:szCs w:val="20"/>
              </w:rPr>
              <w:t xml:space="preserve"> </w:t>
            </w:r>
            <w:r w:rsidRPr="00025827">
              <w:rPr>
                <w:rFonts w:ascii="GHEA Grapalat" w:hAnsi="GHEA Grapalat" w:cs="Sylfaen"/>
                <w:color w:val="000000"/>
                <w:sz w:val="20"/>
                <w:szCs w:val="20"/>
                <w:shd w:val="clear" w:color="auto" w:fill="FFFFFF"/>
              </w:rPr>
              <w:t>ԿՄԲ-ն պետք է ապահովված լինի առանձին ելքով և մուտքուվ՝ հոսքերը պետք է լինեն առանձին:</w:t>
            </w:r>
          </w:p>
        </w:tc>
      </w:tr>
      <w:tr w:rsidR="003C522D" w:rsidRPr="00025827" w14:paraId="67319EA0" w14:textId="77777777" w:rsidTr="003C522D">
        <w:trPr>
          <w:trHeight w:val="209"/>
        </w:trPr>
        <w:tc>
          <w:tcPr>
            <w:tcW w:w="535" w:type="dxa"/>
            <w:vAlign w:val="center"/>
          </w:tcPr>
          <w:p w14:paraId="7FDC6FD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lastRenderedPageBreak/>
              <w:t>55</w:t>
            </w:r>
          </w:p>
        </w:tc>
        <w:tc>
          <w:tcPr>
            <w:tcW w:w="2724" w:type="dxa"/>
            <w:vAlign w:val="center"/>
          </w:tcPr>
          <w:p w14:paraId="46BB5177"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Լվացքատուն</w:t>
            </w:r>
          </w:p>
        </w:tc>
        <w:tc>
          <w:tcPr>
            <w:tcW w:w="1015" w:type="dxa"/>
            <w:gridSpan w:val="2"/>
            <w:vAlign w:val="center"/>
          </w:tcPr>
          <w:p w14:paraId="1B310B4A"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4</w:t>
            </w:r>
          </w:p>
        </w:tc>
        <w:tc>
          <w:tcPr>
            <w:tcW w:w="2439" w:type="dxa"/>
            <w:vAlign w:val="center"/>
          </w:tcPr>
          <w:p w14:paraId="438ACD2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Պարագաների ընդունման, լվացման, չորացման համար՝ ոչ պակաս 35 քմ, ինֆեկցիոն բաժանմունքի պարագաների համար առանձին</w:t>
            </w:r>
          </w:p>
        </w:tc>
        <w:tc>
          <w:tcPr>
            <w:tcW w:w="1012" w:type="dxa"/>
            <w:vAlign w:val="center"/>
          </w:tcPr>
          <w:p w14:paraId="3EEE3980"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5420AA88"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043B04BE" w14:textId="77777777" w:rsidR="003C522D" w:rsidRPr="00025827" w:rsidRDefault="003C522D" w:rsidP="003C522D">
            <w:pPr>
              <w:contextualSpacing/>
              <w:jc w:val="both"/>
              <w:rPr>
                <w:rFonts w:ascii="GHEA Grapalat" w:hAnsi="GHEA Grapalat" w:cs="Sylfaen"/>
                <w:sz w:val="20"/>
                <w:szCs w:val="20"/>
              </w:rPr>
            </w:pPr>
          </w:p>
        </w:tc>
      </w:tr>
      <w:tr w:rsidR="003C522D" w:rsidRPr="00025827" w14:paraId="292D93A5" w14:textId="77777777" w:rsidTr="003C522D">
        <w:tc>
          <w:tcPr>
            <w:tcW w:w="535" w:type="dxa"/>
            <w:vAlign w:val="center"/>
          </w:tcPr>
          <w:p w14:paraId="759F436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56</w:t>
            </w:r>
          </w:p>
        </w:tc>
        <w:tc>
          <w:tcPr>
            <w:tcW w:w="2724" w:type="dxa"/>
            <w:vAlign w:val="center"/>
          </w:tcPr>
          <w:p w14:paraId="79E9BA1B"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Հանդերձարան</w:t>
            </w:r>
          </w:p>
        </w:tc>
        <w:tc>
          <w:tcPr>
            <w:tcW w:w="1015" w:type="dxa"/>
            <w:gridSpan w:val="2"/>
            <w:vAlign w:val="center"/>
          </w:tcPr>
          <w:p w14:paraId="16958909"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01B6CF0D"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sz w:val="20"/>
                <w:szCs w:val="20"/>
              </w:rPr>
              <w:t>Ոչ պակաս 6 քմ</w:t>
            </w:r>
          </w:p>
        </w:tc>
        <w:tc>
          <w:tcPr>
            <w:tcW w:w="1012" w:type="dxa"/>
            <w:vAlign w:val="center"/>
          </w:tcPr>
          <w:p w14:paraId="5D31E2B6" w14:textId="77777777" w:rsidR="003C522D" w:rsidRPr="00025827" w:rsidRDefault="003C522D" w:rsidP="003C522D">
            <w:pPr>
              <w:contextualSpacing/>
              <w:jc w:val="both"/>
              <w:rPr>
                <w:rFonts w:ascii="GHEA Grapalat" w:hAnsi="GHEA Grapalat"/>
                <w:sz w:val="20"/>
                <w:szCs w:val="20"/>
              </w:rPr>
            </w:pPr>
          </w:p>
        </w:tc>
        <w:tc>
          <w:tcPr>
            <w:tcW w:w="1155" w:type="dxa"/>
            <w:vAlign w:val="center"/>
          </w:tcPr>
          <w:p w14:paraId="5DD35AC7" w14:textId="77777777" w:rsidR="003C522D" w:rsidRPr="00025827" w:rsidRDefault="003C522D" w:rsidP="003C522D">
            <w:pPr>
              <w:contextualSpacing/>
              <w:jc w:val="both"/>
              <w:rPr>
                <w:rFonts w:ascii="GHEA Grapalat" w:hAnsi="GHEA Grapalat"/>
                <w:sz w:val="20"/>
                <w:szCs w:val="20"/>
              </w:rPr>
            </w:pPr>
          </w:p>
        </w:tc>
        <w:tc>
          <w:tcPr>
            <w:tcW w:w="1915" w:type="dxa"/>
            <w:vAlign w:val="center"/>
          </w:tcPr>
          <w:p w14:paraId="104E5C0A" w14:textId="77777777" w:rsidR="003C522D" w:rsidRPr="00025827" w:rsidRDefault="003C522D" w:rsidP="003C522D">
            <w:pPr>
              <w:contextualSpacing/>
              <w:jc w:val="both"/>
              <w:rPr>
                <w:rFonts w:ascii="GHEA Grapalat" w:hAnsi="GHEA Grapalat"/>
                <w:sz w:val="20"/>
                <w:szCs w:val="20"/>
              </w:rPr>
            </w:pPr>
          </w:p>
        </w:tc>
      </w:tr>
      <w:tr w:rsidR="003C522D" w:rsidRPr="00025827" w14:paraId="77321DF6" w14:textId="77777777" w:rsidTr="003C522D">
        <w:tc>
          <w:tcPr>
            <w:tcW w:w="535" w:type="dxa"/>
            <w:vAlign w:val="center"/>
          </w:tcPr>
          <w:p w14:paraId="5485FAA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lang w:val="hy-AM"/>
              </w:rPr>
              <w:t>57</w:t>
            </w:r>
          </w:p>
        </w:tc>
        <w:tc>
          <w:tcPr>
            <w:tcW w:w="2724" w:type="dxa"/>
            <w:vAlign w:val="center"/>
          </w:tcPr>
          <w:p w14:paraId="32ECDC96" w14:textId="77777777" w:rsidR="003C522D" w:rsidRPr="00025827" w:rsidRDefault="003C522D" w:rsidP="003C522D">
            <w:pPr>
              <w:tabs>
                <w:tab w:val="left" w:pos="709"/>
              </w:tabs>
              <w:contextualSpacing/>
              <w:jc w:val="both"/>
              <w:rPr>
                <w:rFonts w:ascii="GHEA Grapalat" w:hAnsi="GHEA Grapalat" w:cs="Sylfaen"/>
                <w:sz w:val="20"/>
                <w:szCs w:val="20"/>
              </w:rPr>
            </w:pPr>
            <w:r w:rsidRPr="00025827">
              <w:rPr>
                <w:rFonts w:ascii="GHEA Grapalat" w:hAnsi="GHEA Grapalat" w:cs="Sylfaen"/>
                <w:sz w:val="20"/>
                <w:szCs w:val="20"/>
              </w:rPr>
              <w:t xml:space="preserve">Ներհիվանդանոցային դեղատուն </w:t>
            </w:r>
          </w:p>
        </w:tc>
        <w:tc>
          <w:tcPr>
            <w:tcW w:w="1015" w:type="dxa"/>
            <w:gridSpan w:val="2"/>
            <w:vAlign w:val="center"/>
          </w:tcPr>
          <w:p w14:paraId="43D7482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34F6C11A"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rPr>
              <w:t>Ոչ պակաս 36 քմ՝ կազմված 4 հատվածից՝ դեղորայքի համար նախատեսված երկու պահեստից, լվացարանով, հոգեմետ դեղերի համար նախատեսված մետաղյա դռներով պահեստից՝ ոչ պակաս 5 քմ</w:t>
            </w:r>
            <w:r w:rsidRPr="00025827">
              <w:rPr>
                <w:rFonts w:ascii="GHEA Grapalat" w:hAnsi="GHEA Grapalat"/>
                <w:sz w:val="20"/>
                <w:szCs w:val="20"/>
                <w:lang w:val="hy-AM"/>
              </w:rPr>
              <w:t xml:space="preserve">։ </w:t>
            </w:r>
          </w:p>
        </w:tc>
        <w:tc>
          <w:tcPr>
            <w:tcW w:w="1012" w:type="dxa"/>
            <w:vAlign w:val="center"/>
          </w:tcPr>
          <w:p w14:paraId="795AD53D" w14:textId="77777777" w:rsidR="003C522D" w:rsidRPr="00025827" w:rsidRDefault="003C522D" w:rsidP="003C522D">
            <w:pPr>
              <w:tabs>
                <w:tab w:val="left" w:pos="709"/>
              </w:tabs>
              <w:contextualSpacing/>
              <w:jc w:val="both"/>
              <w:rPr>
                <w:rFonts w:ascii="GHEA Grapalat" w:hAnsi="GHEA Grapalat"/>
                <w:sz w:val="20"/>
                <w:szCs w:val="20"/>
              </w:rPr>
            </w:pPr>
          </w:p>
        </w:tc>
        <w:tc>
          <w:tcPr>
            <w:tcW w:w="1155" w:type="dxa"/>
            <w:vAlign w:val="center"/>
          </w:tcPr>
          <w:p w14:paraId="2CB37A59" w14:textId="77777777" w:rsidR="003C522D" w:rsidRPr="00025827" w:rsidRDefault="003C522D" w:rsidP="003C522D">
            <w:pPr>
              <w:tabs>
                <w:tab w:val="left" w:pos="709"/>
              </w:tabs>
              <w:contextualSpacing/>
              <w:jc w:val="both"/>
              <w:rPr>
                <w:rFonts w:ascii="GHEA Grapalat" w:hAnsi="GHEA Grapalat"/>
                <w:sz w:val="20"/>
                <w:szCs w:val="20"/>
              </w:rPr>
            </w:pPr>
          </w:p>
        </w:tc>
        <w:tc>
          <w:tcPr>
            <w:tcW w:w="1915" w:type="dxa"/>
            <w:vAlign w:val="center"/>
          </w:tcPr>
          <w:p w14:paraId="7C698577" w14:textId="77777777" w:rsidR="003C522D" w:rsidRPr="00025827" w:rsidRDefault="003C522D" w:rsidP="003C522D">
            <w:pPr>
              <w:tabs>
                <w:tab w:val="left" w:pos="709"/>
              </w:tabs>
              <w:contextualSpacing/>
              <w:jc w:val="both"/>
              <w:rPr>
                <w:rFonts w:ascii="GHEA Grapalat" w:hAnsi="GHEA Grapalat"/>
                <w:sz w:val="20"/>
                <w:szCs w:val="20"/>
              </w:rPr>
            </w:pPr>
          </w:p>
        </w:tc>
      </w:tr>
      <w:tr w:rsidR="003C522D" w:rsidRPr="00025827" w14:paraId="52CF22F3" w14:textId="77777777" w:rsidTr="003C522D">
        <w:tc>
          <w:tcPr>
            <w:tcW w:w="535" w:type="dxa"/>
            <w:vAlign w:val="center"/>
          </w:tcPr>
          <w:p w14:paraId="58B470C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lang w:val="hy-AM"/>
              </w:rPr>
              <w:t>58</w:t>
            </w:r>
          </w:p>
        </w:tc>
        <w:tc>
          <w:tcPr>
            <w:tcW w:w="2724" w:type="dxa"/>
            <w:vAlign w:val="center"/>
          </w:tcPr>
          <w:p w14:paraId="1D56AF33" w14:textId="77777777" w:rsidR="003C522D" w:rsidRPr="00025827" w:rsidRDefault="003C522D" w:rsidP="003C522D">
            <w:pPr>
              <w:tabs>
                <w:tab w:val="left" w:pos="709"/>
              </w:tabs>
              <w:contextualSpacing/>
              <w:jc w:val="both"/>
              <w:rPr>
                <w:rFonts w:ascii="GHEA Grapalat" w:hAnsi="GHEA Grapalat" w:cs="Sylfaen"/>
                <w:sz w:val="20"/>
                <w:szCs w:val="20"/>
              </w:rPr>
            </w:pPr>
            <w:r w:rsidRPr="00025827">
              <w:rPr>
                <w:rFonts w:ascii="GHEA Grapalat" w:hAnsi="GHEA Grapalat" w:cs="Sylfaen"/>
                <w:sz w:val="20"/>
                <w:szCs w:val="20"/>
              </w:rPr>
              <w:t>Թափոնների կենտրոնական հավաքման կետ</w:t>
            </w:r>
          </w:p>
        </w:tc>
        <w:tc>
          <w:tcPr>
            <w:tcW w:w="1015" w:type="dxa"/>
            <w:gridSpan w:val="2"/>
            <w:vAlign w:val="center"/>
          </w:tcPr>
          <w:p w14:paraId="218C0082"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12FC51EC"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ելքին մոտ՝ ոչ պակաս 8 քմ/ հոսակով ու լվացարանով</w:t>
            </w:r>
          </w:p>
        </w:tc>
        <w:tc>
          <w:tcPr>
            <w:tcW w:w="1012" w:type="dxa"/>
            <w:vAlign w:val="center"/>
          </w:tcPr>
          <w:p w14:paraId="74DF8447" w14:textId="77777777" w:rsidR="003C522D" w:rsidRPr="00025827" w:rsidRDefault="003C522D" w:rsidP="003C522D">
            <w:pPr>
              <w:tabs>
                <w:tab w:val="left" w:pos="709"/>
              </w:tabs>
              <w:contextualSpacing/>
              <w:jc w:val="both"/>
              <w:rPr>
                <w:rFonts w:ascii="GHEA Grapalat" w:hAnsi="GHEA Grapalat" w:cs="Sylfaen"/>
                <w:sz w:val="20"/>
                <w:szCs w:val="20"/>
              </w:rPr>
            </w:pPr>
          </w:p>
        </w:tc>
        <w:tc>
          <w:tcPr>
            <w:tcW w:w="1155" w:type="dxa"/>
            <w:vAlign w:val="center"/>
          </w:tcPr>
          <w:p w14:paraId="3DE284D0" w14:textId="77777777" w:rsidR="003C522D" w:rsidRPr="00025827" w:rsidRDefault="003C522D" w:rsidP="003C522D">
            <w:pPr>
              <w:tabs>
                <w:tab w:val="left" w:pos="709"/>
              </w:tabs>
              <w:contextualSpacing/>
              <w:jc w:val="both"/>
              <w:rPr>
                <w:rFonts w:ascii="GHEA Grapalat" w:hAnsi="GHEA Grapalat" w:cs="Sylfaen"/>
                <w:sz w:val="20"/>
                <w:szCs w:val="20"/>
              </w:rPr>
            </w:pPr>
          </w:p>
        </w:tc>
        <w:tc>
          <w:tcPr>
            <w:tcW w:w="1915" w:type="dxa"/>
            <w:vAlign w:val="center"/>
          </w:tcPr>
          <w:p w14:paraId="360E047E" w14:textId="77777777" w:rsidR="003C522D" w:rsidRPr="00025827" w:rsidRDefault="003C522D" w:rsidP="003C522D">
            <w:pPr>
              <w:tabs>
                <w:tab w:val="left" w:pos="709"/>
              </w:tabs>
              <w:contextualSpacing/>
              <w:jc w:val="both"/>
              <w:rPr>
                <w:rFonts w:ascii="GHEA Grapalat" w:hAnsi="GHEA Grapalat" w:cs="Sylfaen"/>
                <w:sz w:val="20"/>
                <w:szCs w:val="20"/>
              </w:rPr>
            </w:pPr>
          </w:p>
        </w:tc>
      </w:tr>
      <w:tr w:rsidR="003C522D" w:rsidRPr="00025827" w14:paraId="1C562A2B" w14:textId="77777777" w:rsidTr="003C522D">
        <w:trPr>
          <w:trHeight w:val="422"/>
        </w:trPr>
        <w:tc>
          <w:tcPr>
            <w:tcW w:w="6713" w:type="dxa"/>
            <w:gridSpan w:val="5"/>
            <w:vAlign w:val="center"/>
          </w:tcPr>
          <w:p w14:paraId="6F7CA18F" w14:textId="77777777" w:rsidR="003C522D" w:rsidRPr="00025827" w:rsidRDefault="003C522D" w:rsidP="003C522D">
            <w:pPr>
              <w:tabs>
                <w:tab w:val="left" w:pos="709"/>
              </w:tabs>
              <w:contextualSpacing/>
              <w:rPr>
                <w:rFonts w:ascii="GHEA Grapalat" w:hAnsi="GHEA Grapalat" w:cs="Sylfaen"/>
                <w:b/>
                <w:sz w:val="20"/>
                <w:szCs w:val="20"/>
              </w:rPr>
            </w:pPr>
            <w:r w:rsidRPr="00025827">
              <w:rPr>
                <w:rFonts w:ascii="GHEA Grapalat" w:hAnsi="GHEA Grapalat" w:cs="Sylfaen"/>
                <w:b/>
                <w:sz w:val="20"/>
                <w:szCs w:val="20"/>
              </w:rPr>
              <w:t xml:space="preserve">Ադմինիստրացիա </w:t>
            </w:r>
          </w:p>
        </w:tc>
        <w:tc>
          <w:tcPr>
            <w:tcW w:w="1012" w:type="dxa"/>
            <w:vAlign w:val="center"/>
          </w:tcPr>
          <w:p w14:paraId="1B4EF0A0" w14:textId="77777777" w:rsidR="003C522D" w:rsidRPr="00025827" w:rsidRDefault="003C522D" w:rsidP="003C522D">
            <w:pPr>
              <w:tabs>
                <w:tab w:val="left" w:pos="709"/>
              </w:tabs>
              <w:contextualSpacing/>
              <w:jc w:val="both"/>
              <w:rPr>
                <w:rFonts w:ascii="GHEA Grapalat" w:hAnsi="GHEA Grapalat" w:cs="Sylfaen"/>
                <w:b/>
                <w:sz w:val="20"/>
                <w:szCs w:val="20"/>
              </w:rPr>
            </w:pPr>
          </w:p>
        </w:tc>
        <w:tc>
          <w:tcPr>
            <w:tcW w:w="1155" w:type="dxa"/>
            <w:vAlign w:val="center"/>
          </w:tcPr>
          <w:p w14:paraId="3E71DF66" w14:textId="77777777" w:rsidR="003C522D" w:rsidRPr="00025827" w:rsidRDefault="003C522D" w:rsidP="003C522D">
            <w:pPr>
              <w:tabs>
                <w:tab w:val="left" w:pos="709"/>
              </w:tabs>
              <w:contextualSpacing/>
              <w:jc w:val="both"/>
              <w:rPr>
                <w:rFonts w:ascii="GHEA Grapalat" w:hAnsi="GHEA Grapalat" w:cs="Sylfaen"/>
                <w:b/>
                <w:sz w:val="20"/>
                <w:szCs w:val="20"/>
              </w:rPr>
            </w:pPr>
          </w:p>
        </w:tc>
        <w:tc>
          <w:tcPr>
            <w:tcW w:w="1915" w:type="dxa"/>
            <w:vAlign w:val="center"/>
          </w:tcPr>
          <w:p w14:paraId="31942B84" w14:textId="77777777" w:rsidR="003C522D" w:rsidRPr="00025827" w:rsidRDefault="003C522D" w:rsidP="003C522D">
            <w:pPr>
              <w:tabs>
                <w:tab w:val="left" w:pos="709"/>
              </w:tabs>
              <w:contextualSpacing/>
              <w:jc w:val="both"/>
              <w:rPr>
                <w:rFonts w:ascii="GHEA Grapalat" w:hAnsi="GHEA Grapalat" w:cs="Sylfaen"/>
                <w:b/>
                <w:sz w:val="20"/>
                <w:szCs w:val="20"/>
              </w:rPr>
            </w:pPr>
          </w:p>
        </w:tc>
      </w:tr>
      <w:tr w:rsidR="003C522D" w:rsidRPr="00025827" w14:paraId="723263E2" w14:textId="77777777" w:rsidTr="003C522D">
        <w:tc>
          <w:tcPr>
            <w:tcW w:w="535" w:type="dxa"/>
            <w:vAlign w:val="center"/>
          </w:tcPr>
          <w:p w14:paraId="309C647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5</w:t>
            </w:r>
            <w:r w:rsidRPr="00025827">
              <w:rPr>
                <w:rFonts w:ascii="GHEA Grapalat" w:hAnsi="GHEA Grapalat"/>
                <w:sz w:val="20"/>
                <w:szCs w:val="20"/>
                <w:lang w:val="hy-AM"/>
              </w:rPr>
              <w:t>9</w:t>
            </w:r>
          </w:p>
        </w:tc>
        <w:tc>
          <w:tcPr>
            <w:tcW w:w="2724" w:type="dxa"/>
            <w:vAlign w:val="center"/>
          </w:tcPr>
          <w:p w14:paraId="7AC76047"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Տնօրենի աշխատասենյակ</w:t>
            </w:r>
          </w:p>
        </w:tc>
        <w:tc>
          <w:tcPr>
            <w:tcW w:w="1015" w:type="dxa"/>
            <w:gridSpan w:val="2"/>
            <w:vAlign w:val="center"/>
          </w:tcPr>
          <w:p w14:paraId="4DC57A54"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2BF2D025"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Սանհանգույցով՝ ոչ պակաս 30 քմ</w:t>
            </w:r>
          </w:p>
        </w:tc>
        <w:tc>
          <w:tcPr>
            <w:tcW w:w="1012" w:type="dxa"/>
            <w:vAlign w:val="center"/>
          </w:tcPr>
          <w:p w14:paraId="1D27D6F0"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1C6D7135"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2D9CC4B0" w14:textId="77777777" w:rsidR="003C522D" w:rsidRPr="00025827" w:rsidRDefault="003C522D" w:rsidP="003C522D">
            <w:pPr>
              <w:contextualSpacing/>
              <w:jc w:val="both"/>
              <w:rPr>
                <w:rFonts w:ascii="GHEA Grapalat" w:hAnsi="GHEA Grapalat" w:cs="Sylfaen"/>
                <w:sz w:val="20"/>
                <w:szCs w:val="20"/>
              </w:rPr>
            </w:pPr>
          </w:p>
        </w:tc>
      </w:tr>
      <w:tr w:rsidR="003C522D" w:rsidRPr="00025827" w14:paraId="75D69984" w14:textId="77777777" w:rsidTr="003C522D">
        <w:tc>
          <w:tcPr>
            <w:tcW w:w="535" w:type="dxa"/>
            <w:vAlign w:val="center"/>
          </w:tcPr>
          <w:p w14:paraId="122ECE0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60</w:t>
            </w:r>
          </w:p>
        </w:tc>
        <w:tc>
          <w:tcPr>
            <w:tcW w:w="2724" w:type="dxa"/>
            <w:vAlign w:val="center"/>
          </w:tcPr>
          <w:p w14:paraId="28A30FB4"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 xml:space="preserve">Տնօրենի ընդունարան </w:t>
            </w:r>
          </w:p>
        </w:tc>
        <w:tc>
          <w:tcPr>
            <w:tcW w:w="1015" w:type="dxa"/>
            <w:gridSpan w:val="2"/>
            <w:vAlign w:val="center"/>
          </w:tcPr>
          <w:p w14:paraId="129E3D77"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5BA8C63C"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Ոչ պակաս 10 քմ</w:t>
            </w:r>
          </w:p>
        </w:tc>
        <w:tc>
          <w:tcPr>
            <w:tcW w:w="1012" w:type="dxa"/>
            <w:vAlign w:val="center"/>
          </w:tcPr>
          <w:p w14:paraId="74C9DAFD"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7EE30B06"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672AF3C4" w14:textId="77777777" w:rsidR="003C522D" w:rsidRPr="00025827" w:rsidRDefault="003C522D" w:rsidP="003C522D">
            <w:pPr>
              <w:contextualSpacing/>
              <w:jc w:val="both"/>
              <w:rPr>
                <w:rFonts w:ascii="GHEA Grapalat" w:hAnsi="GHEA Grapalat" w:cs="Sylfaen"/>
                <w:sz w:val="20"/>
                <w:szCs w:val="20"/>
              </w:rPr>
            </w:pPr>
          </w:p>
        </w:tc>
      </w:tr>
      <w:tr w:rsidR="003C522D" w:rsidRPr="00025827" w14:paraId="3D9CD586" w14:textId="77777777" w:rsidTr="003C522D">
        <w:tc>
          <w:tcPr>
            <w:tcW w:w="535" w:type="dxa"/>
            <w:vAlign w:val="center"/>
          </w:tcPr>
          <w:p w14:paraId="44CC4BB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61</w:t>
            </w:r>
          </w:p>
        </w:tc>
        <w:tc>
          <w:tcPr>
            <w:tcW w:w="2724" w:type="dxa"/>
            <w:vAlign w:val="center"/>
          </w:tcPr>
          <w:p w14:paraId="6C80D77C"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Բուժական գծով տեղակալ</w:t>
            </w:r>
          </w:p>
        </w:tc>
        <w:tc>
          <w:tcPr>
            <w:tcW w:w="1015" w:type="dxa"/>
            <w:gridSpan w:val="2"/>
            <w:vAlign w:val="center"/>
          </w:tcPr>
          <w:p w14:paraId="25D79880"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5B022211"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Ոչ պակաս 18 քմ</w:t>
            </w:r>
          </w:p>
        </w:tc>
        <w:tc>
          <w:tcPr>
            <w:tcW w:w="1012" w:type="dxa"/>
            <w:vAlign w:val="center"/>
          </w:tcPr>
          <w:p w14:paraId="7BE1CF86" w14:textId="77777777" w:rsidR="003C522D" w:rsidRPr="00025827" w:rsidRDefault="003C522D" w:rsidP="003C522D">
            <w:pPr>
              <w:contextualSpacing/>
              <w:jc w:val="both"/>
              <w:rPr>
                <w:rFonts w:ascii="GHEA Grapalat" w:hAnsi="GHEA Grapalat" w:cs="Sylfaen"/>
                <w:sz w:val="20"/>
                <w:szCs w:val="20"/>
              </w:rPr>
            </w:pPr>
          </w:p>
        </w:tc>
        <w:tc>
          <w:tcPr>
            <w:tcW w:w="1155" w:type="dxa"/>
            <w:vAlign w:val="center"/>
          </w:tcPr>
          <w:p w14:paraId="20E3305B" w14:textId="77777777" w:rsidR="003C522D" w:rsidRPr="00025827" w:rsidRDefault="003C522D" w:rsidP="003C522D">
            <w:pPr>
              <w:contextualSpacing/>
              <w:jc w:val="both"/>
              <w:rPr>
                <w:rFonts w:ascii="GHEA Grapalat" w:hAnsi="GHEA Grapalat" w:cs="Sylfaen"/>
                <w:sz w:val="20"/>
                <w:szCs w:val="20"/>
              </w:rPr>
            </w:pPr>
          </w:p>
        </w:tc>
        <w:tc>
          <w:tcPr>
            <w:tcW w:w="1915" w:type="dxa"/>
            <w:vAlign w:val="center"/>
          </w:tcPr>
          <w:p w14:paraId="46C2E375" w14:textId="77777777" w:rsidR="003C522D" w:rsidRPr="00025827" w:rsidRDefault="003C522D" w:rsidP="003C522D">
            <w:pPr>
              <w:contextualSpacing/>
              <w:jc w:val="both"/>
              <w:rPr>
                <w:rFonts w:ascii="GHEA Grapalat" w:hAnsi="GHEA Grapalat" w:cs="Sylfaen"/>
                <w:sz w:val="20"/>
                <w:szCs w:val="20"/>
              </w:rPr>
            </w:pPr>
          </w:p>
        </w:tc>
      </w:tr>
      <w:tr w:rsidR="003C522D" w:rsidRPr="00025827" w14:paraId="68C8C472" w14:textId="77777777" w:rsidTr="003C522D">
        <w:tc>
          <w:tcPr>
            <w:tcW w:w="535" w:type="dxa"/>
            <w:vAlign w:val="center"/>
          </w:tcPr>
          <w:p w14:paraId="44B83D3C"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6</w:t>
            </w:r>
            <w:r w:rsidRPr="00025827">
              <w:rPr>
                <w:rFonts w:ascii="GHEA Grapalat" w:hAnsi="GHEA Grapalat"/>
                <w:sz w:val="20"/>
                <w:szCs w:val="20"/>
                <w:lang w:val="hy-AM"/>
              </w:rPr>
              <w:t>2</w:t>
            </w:r>
          </w:p>
        </w:tc>
        <w:tc>
          <w:tcPr>
            <w:tcW w:w="2724" w:type="dxa"/>
            <w:vAlign w:val="center"/>
          </w:tcPr>
          <w:p w14:paraId="6B12128B"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Ֆինանսատնտեսական վերլուծության և գնումների բաժնի ղեկավար</w:t>
            </w:r>
          </w:p>
        </w:tc>
        <w:tc>
          <w:tcPr>
            <w:tcW w:w="1015" w:type="dxa"/>
            <w:gridSpan w:val="2"/>
            <w:vAlign w:val="center"/>
          </w:tcPr>
          <w:p w14:paraId="2F5E3FFB" w14:textId="77777777" w:rsidR="003C522D" w:rsidRPr="00025827" w:rsidRDefault="003C522D" w:rsidP="003C522D">
            <w:pPr>
              <w:contextualSpacing/>
              <w:jc w:val="center"/>
              <w:rPr>
                <w:rFonts w:ascii="GHEA Grapalat" w:hAnsi="GHEA Grapalat"/>
                <w:sz w:val="20"/>
                <w:szCs w:val="20"/>
                <w:lang w:val="hy-AM"/>
              </w:rPr>
            </w:pPr>
          </w:p>
        </w:tc>
        <w:tc>
          <w:tcPr>
            <w:tcW w:w="2439" w:type="dxa"/>
            <w:vAlign w:val="center"/>
          </w:tcPr>
          <w:p w14:paraId="4DC93FCC"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rPr>
              <w:t xml:space="preserve">Ոչ պակաս </w:t>
            </w:r>
            <w:r w:rsidRPr="00025827">
              <w:rPr>
                <w:rFonts w:ascii="GHEA Grapalat" w:hAnsi="GHEA Grapalat" w:cs="Sylfaen"/>
                <w:sz w:val="20"/>
                <w:szCs w:val="20"/>
                <w:lang w:val="hy-AM"/>
              </w:rPr>
              <w:t xml:space="preserve">8 </w:t>
            </w:r>
            <w:r w:rsidRPr="00025827">
              <w:rPr>
                <w:rFonts w:ascii="GHEA Grapalat" w:hAnsi="GHEA Grapalat" w:cs="Sylfaen"/>
                <w:sz w:val="20"/>
                <w:szCs w:val="20"/>
              </w:rPr>
              <w:t>քմ</w:t>
            </w:r>
          </w:p>
        </w:tc>
        <w:tc>
          <w:tcPr>
            <w:tcW w:w="1012" w:type="dxa"/>
            <w:vAlign w:val="center"/>
          </w:tcPr>
          <w:p w14:paraId="3CA1571E" w14:textId="77777777" w:rsidR="003C522D" w:rsidRPr="00025827" w:rsidRDefault="003C522D" w:rsidP="003C522D">
            <w:pPr>
              <w:contextualSpacing/>
              <w:jc w:val="both"/>
              <w:rPr>
                <w:rFonts w:ascii="GHEA Grapalat" w:hAnsi="GHEA Grapalat" w:cs="Sylfaen"/>
                <w:sz w:val="20"/>
                <w:szCs w:val="20"/>
                <w:lang w:val="hy-AM"/>
              </w:rPr>
            </w:pPr>
          </w:p>
        </w:tc>
        <w:tc>
          <w:tcPr>
            <w:tcW w:w="1155" w:type="dxa"/>
            <w:vAlign w:val="center"/>
          </w:tcPr>
          <w:p w14:paraId="1497E3DB" w14:textId="77777777" w:rsidR="003C522D" w:rsidRPr="00025827" w:rsidRDefault="003C522D" w:rsidP="003C522D">
            <w:pPr>
              <w:contextualSpacing/>
              <w:jc w:val="both"/>
              <w:rPr>
                <w:rFonts w:ascii="GHEA Grapalat" w:hAnsi="GHEA Grapalat" w:cs="Sylfaen"/>
                <w:sz w:val="20"/>
                <w:szCs w:val="20"/>
                <w:lang w:val="hy-AM"/>
              </w:rPr>
            </w:pPr>
          </w:p>
        </w:tc>
        <w:tc>
          <w:tcPr>
            <w:tcW w:w="1915" w:type="dxa"/>
            <w:vAlign w:val="center"/>
          </w:tcPr>
          <w:p w14:paraId="220D06C0" w14:textId="77777777" w:rsidR="003C522D" w:rsidRPr="00025827" w:rsidRDefault="003C522D" w:rsidP="003C522D">
            <w:pPr>
              <w:contextualSpacing/>
              <w:jc w:val="both"/>
              <w:rPr>
                <w:rFonts w:ascii="GHEA Grapalat" w:hAnsi="GHEA Grapalat" w:cs="Sylfaen"/>
                <w:sz w:val="20"/>
                <w:szCs w:val="20"/>
                <w:lang w:val="hy-AM"/>
              </w:rPr>
            </w:pPr>
          </w:p>
        </w:tc>
      </w:tr>
      <w:tr w:rsidR="003C522D" w:rsidRPr="00025827" w14:paraId="1EB1A1DA" w14:textId="77777777" w:rsidTr="003C522D">
        <w:tc>
          <w:tcPr>
            <w:tcW w:w="535" w:type="dxa"/>
            <w:vAlign w:val="center"/>
          </w:tcPr>
          <w:p w14:paraId="79253B4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63</w:t>
            </w:r>
          </w:p>
        </w:tc>
        <w:tc>
          <w:tcPr>
            <w:tcW w:w="2724" w:type="dxa"/>
            <w:vAlign w:val="center"/>
          </w:tcPr>
          <w:p w14:paraId="2460FCC6"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Գլխավոր հաշվապահ</w:t>
            </w:r>
          </w:p>
        </w:tc>
        <w:tc>
          <w:tcPr>
            <w:tcW w:w="1015" w:type="dxa"/>
            <w:gridSpan w:val="2"/>
            <w:vAlign w:val="center"/>
          </w:tcPr>
          <w:p w14:paraId="37CDFEE3" w14:textId="77777777" w:rsidR="003C522D" w:rsidRPr="00025827" w:rsidRDefault="003C522D" w:rsidP="003C522D">
            <w:pPr>
              <w:contextualSpacing/>
              <w:jc w:val="center"/>
              <w:rPr>
                <w:rFonts w:ascii="GHEA Grapalat" w:hAnsi="GHEA Grapalat"/>
                <w:sz w:val="20"/>
                <w:szCs w:val="20"/>
                <w:lang w:val="hy-AM"/>
              </w:rPr>
            </w:pPr>
          </w:p>
        </w:tc>
        <w:tc>
          <w:tcPr>
            <w:tcW w:w="2439" w:type="dxa"/>
            <w:vAlign w:val="center"/>
          </w:tcPr>
          <w:p w14:paraId="74B824D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 xml:space="preserve">Ոչ պակաս </w:t>
            </w:r>
            <w:r w:rsidRPr="00025827">
              <w:rPr>
                <w:rFonts w:ascii="GHEA Grapalat" w:hAnsi="GHEA Grapalat" w:cs="Sylfaen"/>
                <w:sz w:val="20"/>
                <w:szCs w:val="20"/>
                <w:lang w:val="hy-AM"/>
              </w:rPr>
              <w:t>8</w:t>
            </w:r>
            <w:r w:rsidRPr="00025827">
              <w:rPr>
                <w:rFonts w:ascii="GHEA Grapalat" w:hAnsi="GHEA Grapalat" w:cs="Sylfaen"/>
                <w:sz w:val="20"/>
                <w:szCs w:val="20"/>
              </w:rPr>
              <w:t xml:space="preserve"> քմ</w:t>
            </w:r>
          </w:p>
        </w:tc>
        <w:tc>
          <w:tcPr>
            <w:tcW w:w="1012" w:type="dxa"/>
            <w:vAlign w:val="center"/>
          </w:tcPr>
          <w:p w14:paraId="5769B51A" w14:textId="77777777" w:rsidR="003C522D" w:rsidRPr="00025827" w:rsidRDefault="003C522D" w:rsidP="003C522D">
            <w:pPr>
              <w:contextualSpacing/>
              <w:jc w:val="both"/>
              <w:rPr>
                <w:rFonts w:ascii="GHEA Grapalat" w:hAnsi="GHEA Grapalat" w:cs="Sylfaen"/>
                <w:sz w:val="20"/>
                <w:szCs w:val="20"/>
                <w:lang w:val="hy-AM"/>
              </w:rPr>
            </w:pPr>
          </w:p>
        </w:tc>
        <w:tc>
          <w:tcPr>
            <w:tcW w:w="1155" w:type="dxa"/>
            <w:vAlign w:val="center"/>
          </w:tcPr>
          <w:p w14:paraId="0D55896E" w14:textId="77777777" w:rsidR="003C522D" w:rsidRPr="00025827" w:rsidRDefault="003C522D" w:rsidP="003C522D">
            <w:pPr>
              <w:contextualSpacing/>
              <w:jc w:val="both"/>
              <w:rPr>
                <w:rFonts w:ascii="GHEA Grapalat" w:hAnsi="GHEA Grapalat" w:cs="Sylfaen"/>
                <w:sz w:val="20"/>
                <w:szCs w:val="20"/>
                <w:lang w:val="hy-AM"/>
              </w:rPr>
            </w:pPr>
          </w:p>
        </w:tc>
        <w:tc>
          <w:tcPr>
            <w:tcW w:w="1915" w:type="dxa"/>
            <w:vAlign w:val="center"/>
          </w:tcPr>
          <w:p w14:paraId="2585F26A" w14:textId="77777777" w:rsidR="003C522D" w:rsidRPr="00025827" w:rsidRDefault="003C522D" w:rsidP="003C522D">
            <w:pPr>
              <w:contextualSpacing/>
              <w:jc w:val="both"/>
              <w:rPr>
                <w:rFonts w:ascii="GHEA Grapalat" w:hAnsi="GHEA Grapalat" w:cs="Sylfaen"/>
                <w:sz w:val="20"/>
                <w:szCs w:val="20"/>
                <w:lang w:val="hy-AM"/>
              </w:rPr>
            </w:pPr>
          </w:p>
        </w:tc>
      </w:tr>
      <w:tr w:rsidR="003C522D" w:rsidRPr="00025827" w14:paraId="62DA522E" w14:textId="77777777" w:rsidTr="003C522D">
        <w:tc>
          <w:tcPr>
            <w:tcW w:w="535" w:type="dxa"/>
            <w:vAlign w:val="center"/>
          </w:tcPr>
          <w:p w14:paraId="1F9AFDC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64</w:t>
            </w:r>
          </w:p>
        </w:tc>
        <w:tc>
          <w:tcPr>
            <w:tcW w:w="2724" w:type="dxa"/>
            <w:vAlign w:val="center"/>
          </w:tcPr>
          <w:p w14:paraId="18060C51"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 xml:space="preserve">Ֆինանսական բաժին և հաշվապահություն </w:t>
            </w:r>
          </w:p>
        </w:tc>
        <w:tc>
          <w:tcPr>
            <w:tcW w:w="1015" w:type="dxa"/>
            <w:gridSpan w:val="2"/>
            <w:vAlign w:val="center"/>
          </w:tcPr>
          <w:p w14:paraId="3B13372C"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6B387237"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 xml:space="preserve">Ոչ պակաս </w:t>
            </w:r>
            <w:r w:rsidRPr="00025827">
              <w:rPr>
                <w:rFonts w:ascii="GHEA Grapalat" w:hAnsi="GHEA Grapalat" w:cs="Sylfaen"/>
                <w:sz w:val="20"/>
                <w:szCs w:val="20"/>
                <w:lang w:val="hy-AM"/>
              </w:rPr>
              <w:t>25</w:t>
            </w:r>
            <w:r w:rsidRPr="00025827">
              <w:rPr>
                <w:rFonts w:ascii="GHEA Grapalat" w:hAnsi="GHEA Grapalat" w:cs="Sylfaen"/>
                <w:sz w:val="20"/>
                <w:szCs w:val="20"/>
              </w:rPr>
              <w:t xml:space="preserve"> քմ</w:t>
            </w:r>
          </w:p>
        </w:tc>
        <w:tc>
          <w:tcPr>
            <w:tcW w:w="1012" w:type="dxa"/>
            <w:vAlign w:val="center"/>
          </w:tcPr>
          <w:p w14:paraId="6F82A303"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01B48DD3"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06B18224" w14:textId="77777777" w:rsidR="003C522D" w:rsidRPr="00025827" w:rsidRDefault="003C522D" w:rsidP="003C522D">
            <w:pPr>
              <w:contextualSpacing/>
              <w:rPr>
                <w:rFonts w:ascii="GHEA Grapalat" w:hAnsi="GHEA Grapalat" w:cs="Sylfaen"/>
                <w:sz w:val="20"/>
                <w:szCs w:val="20"/>
              </w:rPr>
            </w:pPr>
          </w:p>
        </w:tc>
      </w:tr>
      <w:tr w:rsidR="003C522D" w:rsidRPr="00025827" w14:paraId="0D7D5142" w14:textId="77777777" w:rsidTr="003C522D">
        <w:tc>
          <w:tcPr>
            <w:tcW w:w="535" w:type="dxa"/>
            <w:vAlign w:val="center"/>
          </w:tcPr>
          <w:p w14:paraId="6C8F9AE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65</w:t>
            </w:r>
          </w:p>
        </w:tc>
        <w:tc>
          <w:tcPr>
            <w:tcW w:w="2724" w:type="dxa"/>
            <w:vAlign w:val="center"/>
          </w:tcPr>
          <w:p w14:paraId="5C363F32"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Մարդկային ռեսուրսների կառավարման բաժնի համակարգող</w:t>
            </w:r>
          </w:p>
        </w:tc>
        <w:tc>
          <w:tcPr>
            <w:tcW w:w="1015" w:type="dxa"/>
            <w:gridSpan w:val="2"/>
            <w:vAlign w:val="center"/>
          </w:tcPr>
          <w:p w14:paraId="282352AF" w14:textId="77777777" w:rsidR="003C522D" w:rsidRPr="00025827" w:rsidRDefault="003C522D" w:rsidP="003C522D">
            <w:pPr>
              <w:contextualSpacing/>
              <w:jc w:val="center"/>
              <w:rPr>
                <w:rFonts w:ascii="GHEA Grapalat" w:hAnsi="GHEA Grapalat"/>
                <w:sz w:val="20"/>
                <w:szCs w:val="20"/>
                <w:lang w:val="hy-AM"/>
              </w:rPr>
            </w:pPr>
          </w:p>
        </w:tc>
        <w:tc>
          <w:tcPr>
            <w:tcW w:w="2439" w:type="dxa"/>
            <w:vAlign w:val="center"/>
          </w:tcPr>
          <w:p w14:paraId="6E27BE2A"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rPr>
              <w:t xml:space="preserve">Ոչ պակաս </w:t>
            </w:r>
            <w:r w:rsidRPr="00025827">
              <w:rPr>
                <w:rFonts w:ascii="GHEA Grapalat" w:hAnsi="GHEA Grapalat" w:cs="Sylfaen"/>
                <w:sz w:val="20"/>
                <w:szCs w:val="20"/>
                <w:lang w:val="hy-AM"/>
              </w:rPr>
              <w:t>8</w:t>
            </w:r>
            <w:r w:rsidRPr="00025827">
              <w:rPr>
                <w:rFonts w:ascii="GHEA Grapalat" w:hAnsi="GHEA Grapalat" w:cs="Sylfaen"/>
                <w:sz w:val="20"/>
                <w:szCs w:val="20"/>
              </w:rPr>
              <w:t xml:space="preserve"> քմ</w:t>
            </w:r>
          </w:p>
        </w:tc>
        <w:tc>
          <w:tcPr>
            <w:tcW w:w="1012" w:type="dxa"/>
            <w:vAlign w:val="center"/>
          </w:tcPr>
          <w:p w14:paraId="05B7531D" w14:textId="77777777" w:rsidR="003C522D" w:rsidRPr="00025827" w:rsidRDefault="003C522D" w:rsidP="003C522D">
            <w:pPr>
              <w:contextualSpacing/>
              <w:jc w:val="both"/>
              <w:rPr>
                <w:rFonts w:ascii="GHEA Grapalat" w:hAnsi="GHEA Grapalat" w:cs="Sylfaen"/>
                <w:sz w:val="20"/>
                <w:szCs w:val="20"/>
                <w:lang w:val="hy-AM"/>
              </w:rPr>
            </w:pPr>
          </w:p>
        </w:tc>
        <w:tc>
          <w:tcPr>
            <w:tcW w:w="1155" w:type="dxa"/>
            <w:vAlign w:val="center"/>
          </w:tcPr>
          <w:p w14:paraId="64FC2AC4" w14:textId="77777777" w:rsidR="003C522D" w:rsidRPr="00025827" w:rsidRDefault="003C522D" w:rsidP="003C522D">
            <w:pPr>
              <w:contextualSpacing/>
              <w:jc w:val="both"/>
              <w:rPr>
                <w:rFonts w:ascii="GHEA Grapalat" w:hAnsi="GHEA Grapalat" w:cs="Sylfaen"/>
                <w:sz w:val="20"/>
                <w:szCs w:val="20"/>
                <w:lang w:val="hy-AM"/>
              </w:rPr>
            </w:pPr>
          </w:p>
        </w:tc>
        <w:tc>
          <w:tcPr>
            <w:tcW w:w="1915" w:type="dxa"/>
            <w:vAlign w:val="center"/>
          </w:tcPr>
          <w:p w14:paraId="390199FD" w14:textId="77777777" w:rsidR="003C522D" w:rsidRPr="00025827" w:rsidRDefault="003C522D" w:rsidP="003C522D">
            <w:pPr>
              <w:contextualSpacing/>
              <w:jc w:val="both"/>
              <w:rPr>
                <w:rFonts w:ascii="GHEA Grapalat" w:hAnsi="GHEA Grapalat" w:cs="Sylfaen"/>
                <w:sz w:val="20"/>
                <w:szCs w:val="20"/>
                <w:lang w:val="hy-AM"/>
              </w:rPr>
            </w:pPr>
          </w:p>
        </w:tc>
      </w:tr>
      <w:tr w:rsidR="003C522D" w:rsidRPr="00025827" w14:paraId="1FC4A52D" w14:textId="77777777" w:rsidTr="003C522D">
        <w:tc>
          <w:tcPr>
            <w:tcW w:w="535" w:type="dxa"/>
            <w:vAlign w:val="center"/>
          </w:tcPr>
          <w:p w14:paraId="1BA31C5B"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66</w:t>
            </w:r>
          </w:p>
        </w:tc>
        <w:tc>
          <w:tcPr>
            <w:tcW w:w="2724" w:type="dxa"/>
            <w:vAlign w:val="center"/>
          </w:tcPr>
          <w:p w14:paraId="5B839E8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Կադրերի բաժին և վիճակագիր</w:t>
            </w:r>
          </w:p>
        </w:tc>
        <w:tc>
          <w:tcPr>
            <w:tcW w:w="1015" w:type="dxa"/>
            <w:gridSpan w:val="2"/>
            <w:vAlign w:val="center"/>
          </w:tcPr>
          <w:p w14:paraId="6366A312"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738AE28C"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 xml:space="preserve">Ոչ պակաս </w:t>
            </w:r>
            <w:r w:rsidRPr="00025827">
              <w:rPr>
                <w:rFonts w:ascii="GHEA Grapalat" w:hAnsi="GHEA Grapalat" w:cs="Sylfaen"/>
                <w:sz w:val="20"/>
                <w:szCs w:val="20"/>
                <w:lang w:val="hy-AM"/>
              </w:rPr>
              <w:t>25</w:t>
            </w:r>
            <w:r w:rsidRPr="00025827">
              <w:rPr>
                <w:rFonts w:ascii="GHEA Grapalat" w:hAnsi="GHEA Grapalat" w:cs="Sylfaen"/>
                <w:sz w:val="20"/>
                <w:szCs w:val="20"/>
              </w:rPr>
              <w:t xml:space="preserve"> քմ</w:t>
            </w:r>
          </w:p>
        </w:tc>
        <w:tc>
          <w:tcPr>
            <w:tcW w:w="1012" w:type="dxa"/>
            <w:vAlign w:val="center"/>
          </w:tcPr>
          <w:p w14:paraId="3221FC1D"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5CD1A3B3"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7181E896" w14:textId="77777777" w:rsidR="003C522D" w:rsidRPr="00025827" w:rsidRDefault="003C522D" w:rsidP="003C522D">
            <w:pPr>
              <w:contextualSpacing/>
              <w:rPr>
                <w:rFonts w:ascii="GHEA Grapalat" w:hAnsi="GHEA Grapalat" w:cs="Sylfaen"/>
                <w:sz w:val="20"/>
                <w:szCs w:val="20"/>
              </w:rPr>
            </w:pPr>
          </w:p>
        </w:tc>
      </w:tr>
      <w:tr w:rsidR="003C522D" w:rsidRPr="00025827" w14:paraId="77076705" w14:textId="77777777" w:rsidTr="003C522D">
        <w:tc>
          <w:tcPr>
            <w:tcW w:w="535" w:type="dxa"/>
            <w:vAlign w:val="center"/>
          </w:tcPr>
          <w:p w14:paraId="56016B5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lang w:val="hy-AM"/>
              </w:rPr>
              <w:t>6</w:t>
            </w:r>
            <w:r w:rsidRPr="00025827">
              <w:rPr>
                <w:rFonts w:ascii="GHEA Grapalat" w:hAnsi="GHEA Grapalat"/>
                <w:sz w:val="20"/>
                <w:szCs w:val="20"/>
              </w:rPr>
              <w:t>7</w:t>
            </w:r>
          </w:p>
        </w:tc>
        <w:tc>
          <w:tcPr>
            <w:tcW w:w="2724" w:type="dxa"/>
            <w:vAlign w:val="center"/>
          </w:tcPr>
          <w:p w14:paraId="0F80BB9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Որակի բարելավման բաժին</w:t>
            </w:r>
          </w:p>
        </w:tc>
        <w:tc>
          <w:tcPr>
            <w:tcW w:w="1015" w:type="dxa"/>
            <w:gridSpan w:val="2"/>
            <w:vAlign w:val="center"/>
          </w:tcPr>
          <w:p w14:paraId="58A91314" w14:textId="77777777" w:rsidR="003C522D" w:rsidRPr="00025827" w:rsidRDefault="003C522D" w:rsidP="003C522D">
            <w:pPr>
              <w:contextualSpacing/>
              <w:jc w:val="center"/>
              <w:rPr>
                <w:rFonts w:ascii="GHEA Grapalat" w:hAnsi="GHEA Grapalat"/>
                <w:sz w:val="20"/>
                <w:szCs w:val="20"/>
              </w:rPr>
            </w:pPr>
          </w:p>
        </w:tc>
        <w:tc>
          <w:tcPr>
            <w:tcW w:w="2439" w:type="dxa"/>
            <w:vAlign w:val="center"/>
          </w:tcPr>
          <w:p w14:paraId="694DB8D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12 քմ</w:t>
            </w:r>
          </w:p>
        </w:tc>
        <w:tc>
          <w:tcPr>
            <w:tcW w:w="1012" w:type="dxa"/>
            <w:vAlign w:val="center"/>
          </w:tcPr>
          <w:p w14:paraId="65B8CA06"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7D2B31AD"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7D1DB075" w14:textId="77777777" w:rsidR="003C522D" w:rsidRPr="00025827" w:rsidRDefault="003C522D" w:rsidP="003C522D">
            <w:pPr>
              <w:contextualSpacing/>
              <w:rPr>
                <w:rFonts w:ascii="GHEA Grapalat" w:hAnsi="GHEA Grapalat" w:cs="Sylfaen"/>
                <w:sz w:val="20"/>
                <w:szCs w:val="20"/>
              </w:rPr>
            </w:pPr>
          </w:p>
        </w:tc>
      </w:tr>
      <w:tr w:rsidR="003C522D" w:rsidRPr="00025827" w14:paraId="126A3DF5" w14:textId="77777777" w:rsidTr="003C522D">
        <w:tc>
          <w:tcPr>
            <w:tcW w:w="535" w:type="dxa"/>
            <w:vAlign w:val="center"/>
          </w:tcPr>
          <w:p w14:paraId="7208280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lang w:val="hy-AM"/>
              </w:rPr>
              <w:t>6</w:t>
            </w:r>
            <w:r w:rsidRPr="00025827">
              <w:rPr>
                <w:rFonts w:ascii="GHEA Grapalat" w:hAnsi="GHEA Grapalat"/>
                <w:sz w:val="20"/>
                <w:szCs w:val="20"/>
              </w:rPr>
              <w:t>8</w:t>
            </w:r>
          </w:p>
        </w:tc>
        <w:tc>
          <w:tcPr>
            <w:tcW w:w="2724" w:type="dxa"/>
            <w:vAlign w:val="center"/>
          </w:tcPr>
          <w:p w14:paraId="3DF435BD"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Արխիվ</w:t>
            </w:r>
          </w:p>
        </w:tc>
        <w:tc>
          <w:tcPr>
            <w:tcW w:w="1015" w:type="dxa"/>
            <w:gridSpan w:val="2"/>
            <w:vAlign w:val="center"/>
          </w:tcPr>
          <w:p w14:paraId="5CBE591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0D6DBC5A"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Ոչ պակաս 20 քմ</w:t>
            </w:r>
          </w:p>
        </w:tc>
        <w:tc>
          <w:tcPr>
            <w:tcW w:w="1012" w:type="dxa"/>
            <w:vAlign w:val="center"/>
          </w:tcPr>
          <w:p w14:paraId="45DF841D"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2ADC27F3"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5AF55FD4" w14:textId="77777777" w:rsidR="003C522D" w:rsidRPr="00025827" w:rsidRDefault="003C522D" w:rsidP="003C522D">
            <w:pPr>
              <w:contextualSpacing/>
              <w:rPr>
                <w:rFonts w:ascii="GHEA Grapalat" w:hAnsi="GHEA Grapalat" w:cs="Sylfaen"/>
                <w:sz w:val="20"/>
                <w:szCs w:val="20"/>
              </w:rPr>
            </w:pPr>
          </w:p>
        </w:tc>
      </w:tr>
      <w:tr w:rsidR="003C522D" w:rsidRPr="00025827" w14:paraId="09927558" w14:textId="77777777" w:rsidTr="003C522D">
        <w:tc>
          <w:tcPr>
            <w:tcW w:w="535" w:type="dxa"/>
            <w:vAlign w:val="center"/>
          </w:tcPr>
          <w:p w14:paraId="10D78FB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lang w:val="hy-AM"/>
              </w:rPr>
              <w:t>6</w:t>
            </w:r>
            <w:r w:rsidRPr="00025827">
              <w:rPr>
                <w:rFonts w:ascii="GHEA Grapalat" w:hAnsi="GHEA Grapalat"/>
                <w:sz w:val="20"/>
                <w:szCs w:val="20"/>
              </w:rPr>
              <w:t>9</w:t>
            </w:r>
          </w:p>
        </w:tc>
        <w:tc>
          <w:tcPr>
            <w:tcW w:w="2724" w:type="dxa"/>
            <w:vAlign w:val="center"/>
          </w:tcPr>
          <w:p w14:paraId="38B1EDD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Համաճարակաբան</w:t>
            </w:r>
          </w:p>
        </w:tc>
        <w:tc>
          <w:tcPr>
            <w:tcW w:w="1015" w:type="dxa"/>
            <w:gridSpan w:val="2"/>
            <w:vAlign w:val="center"/>
          </w:tcPr>
          <w:p w14:paraId="1CFD78E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43148ADD"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12 քմ</w:t>
            </w:r>
          </w:p>
        </w:tc>
        <w:tc>
          <w:tcPr>
            <w:tcW w:w="1012" w:type="dxa"/>
            <w:vAlign w:val="center"/>
          </w:tcPr>
          <w:p w14:paraId="062022AB"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19DEC08E"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118DD78A" w14:textId="77777777" w:rsidR="003C522D" w:rsidRPr="00025827" w:rsidRDefault="003C522D" w:rsidP="003C522D">
            <w:pPr>
              <w:contextualSpacing/>
              <w:rPr>
                <w:rFonts w:ascii="GHEA Grapalat" w:hAnsi="GHEA Grapalat" w:cs="Sylfaen"/>
                <w:sz w:val="20"/>
                <w:szCs w:val="20"/>
              </w:rPr>
            </w:pPr>
          </w:p>
        </w:tc>
      </w:tr>
      <w:tr w:rsidR="003C522D" w:rsidRPr="00025827" w14:paraId="0757B026" w14:textId="77777777" w:rsidTr="003C522D">
        <w:tc>
          <w:tcPr>
            <w:tcW w:w="535" w:type="dxa"/>
            <w:vAlign w:val="center"/>
          </w:tcPr>
          <w:p w14:paraId="52AC6AE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lang w:val="hy-AM"/>
              </w:rPr>
              <w:t>70</w:t>
            </w:r>
          </w:p>
        </w:tc>
        <w:tc>
          <w:tcPr>
            <w:tcW w:w="2724" w:type="dxa"/>
            <w:vAlign w:val="center"/>
          </w:tcPr>
          <w:p w14:paraId="3B8D6FF7"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Դրամարկղ</w:t>
            </w:r>
          </w:p>
        </w:tc>
        <w:tc>
          <w:tcPr>
            <w:tcW w:w="1015" w:type="dxa"/>
            <w:gridSpan w:val="2"/>
            <w:vAlign w:val="center"/>
          </w:tcPr>
          <w:p w14:paraId="3C0D26F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5F9D3343"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Ոչ պակաս 12 քմ, մուտքին և սպասասրահին կից</w:t>
            </w:r>
          </w:p>
        </w:tc>
        <w:tc>
          <w:tcPr>
            <w:tcW w:w="1012" w:type="dxa"/>
            <w:vAlign w:val="center"/>
          </w:tcPr>
          <w:p w14:paraId="2CC48781"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0A8F2480"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307804AA" w14:textId="77777777" w:rsidR="003C522D" w:rsidRPr="00025827" w:rsidRDefault="003C522D" w:rsidP="003C522D">
            <w:pPr>
              <w:contextualSpacing/>
              <w:rPr>
                <w:rFonts w:ascii="GHEA Grapalat" w:hAnsi="GHEA Grapalat" w:cs="Sylfaen"/>
                <w:sz w:val="20"/>
                <w:szCs w:val="20"/>
              </w:rPr>
            </w:pPr>
          </w:p>
        </w:tc>
      </w:tr>
      <w:tr w:rsidR="003C522D" w:rsidRPr="00025827" w14:paraId="21721814" w14:textId="77777777" w:rsidTr="003C522D">
        <w:tc>
          <w:tcPr>
            <w:tcW w:w="535" w:type="dxa"/>
            <w:vAlign w:val="center"/>
          </w:tcPr>
          <w:p w14:paraId="4A0D52B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71</w:t>
            </w:r>
          </w:p>
        </w:tc>
        <w:tc>
          <w:tcPr>
            <w:tcW w:w="2724" w:type="dxa"/>
            <w:vAlign w:val="center"/>
          </w:tcPr>
          <w:p w14:paraId="7C2BC139"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Գլխավոր բուժքույր</w:t>
            </w:r>
          </w:p>
        </w:tc>
        <w:tc>
          <w:tcPr>
            <w:tcW w:w="1015" w:type="dxa"/>
            <w:gridSpan w:val="2"/>
            <w:vAlign w:val="center"/>
          </w:tcPr>
          <w:p w14:paraId="35A09A20"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6D457F2F"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Ոչ պակաս 14 քմ</w:t>
            </w:r>
          </w:p>
        </w:tc>
        <w:tc>
          <w:tcPr>
            <w:tcW w:w="1012" w:type="dxa"/>
            <w:vAlign w:val="center"/>
          </w:tcPr>
          <w:p w14:paraId="1E2D2BCE"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45F64FE2"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156366F9" w14:textId="77777777" w:rsidR="003C522D" w:rsidRPr="00025827" w:rsidRDefault="003C522D" w:rsidP="003C522D">
            <w:pPr>
              <w:contextualSpacing/>
              <w:rPr>
                <w:rFonts w:ascii="GHEA Grapalat" w:hAnsi="GHEA Grapalat" w:cs="Sylfaen"/>
                <w:sz w:val="20"/>
                <w:szCs w:val="20"/>
              </w:rPr>
            </w:pPr>
          </w:p>
        </w:tc>
      </w:tr>
      <w:tr w:rsidR="003C522D" w:rsidRPr="00025827" w14:paraId="30C24F28" w14:textId="77777777" w:rsidTr="003C522D">
        <w:tc>
          <w:tcPr>
            <w:tcW w:w="535" w:type="dxa"/>
            <w:vAlign w:val="center"/>
          </w:tcPr>
          <w:p w14:paraId="311284E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lang w:val="hy-AM"/>
              </w:rPr>
              <w:t>72</w:t>
            </w:r>
          </w:p>
        </w:tc>
        <w:tc>
          <w:tcPr>
            <w:tcW w:w="2724" w:type="dxa"/>
            <w:vAlign w:val="center"/>
          </w:tcPr>
          <w:p w14:paraId="2E80FF9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Տնտեսվարի սենյակ</w:t>
            </w:r>
          </w:p>
        </w:tc>
        <w:tc>
          <w:tcPr>
            <w:tcW w:w="1015" w:type="dxa"/>
            <w:gridSpan w:val="2"/>
            <w:vAlign w:val="center"/>
          </w:tcPr>
          <w:p w14:paraId="25D8FDE6"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vAlign w:val="center"/>
          </w:tcPr>
          <w:p w14:paraId="10911814"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Ոչ պակաս 14 քմ</w:t>
            </w:r>
          </w:p>
        </w:tc>
        <w:tc>
          <w:tcPr>
            <w:tcW w:w="1012" w:type="dxa"/>
            <w:vAlign w:val="center"/>
          </w:tcPr>
          <w:p w14:paraId="29558199"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50598540"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1559CAB5" w14:textId="77777777" w:rsidR="003C522D" w:rsidRPr="00025827" w:rsidRDefault="003C522D" w:rsidP="003C522D">
            <w:pPr>
              <w:contextualSpacing/>
              <w:rPr>
                <w:rFonts w:ascii="GHEA Grapalat" w:hAnsi="GHEA Grapalat" w:cs="Sylfaen"/>
                <w:sz w:val="20"/>
                <w:szCs w:val="20"/>
              </w:rPr>
            </w:pPr>
          </w:p>
        </w:tc>
      </w:tr>
      <w:tr w:rsidR="003C522D" w:rsidRPr="00025827" w14:paraId="09299C95" w14:textId="77777777" w:rsidTr="003C522D">
        <w:tc>
          <w:tcPr>
            <w:tcW w:w="535" w:type="dxa"/>
            <w:tcBorders>
              <w:bottom w:val="single" w:sz="4" w:space="0" w:color="auto"/>
            </w:tcBorders>
            <w:vAlign w:val="center"/>
          </w:tcPr>
          <w:p w14:paraId="29637D5C"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73</w:t>
            </w:r>
          </w:p>
        </w:tc>
        <w:tc>
          <w:tcPr>
            <w:tcW w:w="2724" w:type="dxa"/>
            <w:tcBorders>
              <w:bottom w:val="single" w:sz="4" w:space="0" w:color="auto"/>
            </w:tcBorders>
            <w:vAlign w:val="center"/>
          </w:tcPr>
          <w:p w14:paraId="68CD055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Խորհրդակցությունների դահլիճ</w:t>
            </w:r>
          </w:p>
        </w:tc>
        <w:tc>
          <w:tcPr>
            <w:tcW w:w="1015" w:type="dxa"/>
            <w:gridSpan w:val="2"/>
            <w:tcBorders>
              <w:bottom w:val="single" w:sz="4" w:space="0" w:color="auto"/>
            </w:tcBorders>
            <w:vAlign w:val="center"/>
          </w:tcPr>
          <w:p w14:paraId="1C53C3EA"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bottom w:val="single" w:sz="4" w:space="0" w:color="auto"/>
            </w:tcBorders>
            <w:vAlign w:val="center"/>
          </w:tcPr>
          <w:p w14:paraId="548F968A"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Ոչ պակաս 35 քմ</w:t>
            </w:r>
          </w:p>
        </w:tc>
        <w:tc>
          <w:tcPr>
            <w:tcW w:w="1012" w:type="dxa"/>
            <w:tcBorders>
              <w:bottom w:val="single" w:sz="4" w:space="0" w:color="auto"/>
            </w:tcBorders>
            <w:vAlign w:val="center"/>
          </w:tcPr>
          <w:p w14:paraId="238EFE42" w14:textId="77777777" w:rsidR="003C522D" w:rsidRPr="00025827" w:rsidRDefault="003C522D" w:rsidP="003C522D">
            <w:pPr>
              <w:contextualSpacing/>
              <w:rPr>
                <w:rFonts w:ascii="GHEA Grapalat" w:hAnsi="GHEA Grapalat" w:cs="Sylfaen"/>
                <w:sz w:val="20"/>
                <w:szCs w:val="20"/>
              </w:rPr>
            </w:pPr>
          </w:p>
        </w:tc>
        <w:tc>
          <w:tcPr>
            <w:tcW w:w="1155" w:type="dxa"/>
            <w:tcBorders>
              <w:bottom w:val="single" w:sz="4" w:space="0" w:color="auto"/>
            </w:tcBorders>
            <w:vAlign w:val="center"/>
          </w:tcPr>
          <w:p w14:paraId="3FBCE073" w14:textId="77777777" w:rsidR="003C522D" w:rsidRPr="00025827" w:rsidRDefault="003C522D" w:rsidP="003C522D">
            <w:pPr>
              <w:contextualSpacing/>
              <w:rPr>
                <w:rFonts w:ascii="GHEA Grapalat" w:hAnsi="GHEA Grapalat" w:cs="Sylfaen"/>
                <w:sz w:val="20"/>
                <w:szCs w:val="20"/>
              </w:rPr>
            </w:pPr>
          </w:p>
        </w:tc>
        <w:tc>
          <w:tcPr>
            <w:tcW w:w="1915" w:type="dxa"/>
            <w:tcBorders>
              <w:bottom w:val="single" w:sz="4" w:space="0" w:color="auto"/>
            </w:tcBorders>
            <w:vAlign w:val="center"/>
          </w:tcPr>
          <w:p w14:paraId="4BFB77A4" w14:textId="77777777" w:rsidR="003C522D" w:rsidRPr="00025827" w:rsidRDefault="003C522D" w:rsidP="003C522D">
            <w:pPr>
              <w:contextualSpacing/>
              <w:rPr>
                <w:rFonts w:ascii="GHEA Grapalat" w:hAnsi="GHEA Grapalat" w:cs="Sylfaen"/>
                <w:sz w:val="20"/>
                <w:szCs w:val="20"/>
              </w:rPr>
            </w:pPr>
          </w:p>
        </w:tc>
      </w:tr>
      <w:tr w:rsidR="003C522D" w:rsidRPr="00025827" w14:paraId="5D76D266" w14:textId="77777777" w:rsidTr="003C522D">
        <w:tc>
          <w:tcPr>
            <w:tcW w:w="535" w:type="dxa"/>
            <w:tcBorders>
              <w:bottom w:val="single" w:sz="4" w:space="0" w:color="auto"/>
            </w:tcBorders>
            <w:vAlign w:val="center"/>
          </w:tcPr>
          <w:p w14:paraId="1C68B6FB"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74</w:t>
            </w:r>
          </w:p>
        </w:tc>
        <w:tc>
          <w:tcPr>
            <w:tcW w:w="2724" w:type="dxa"/>
            <w:tcBorders>
              <w:bottom w:val="single" w:sz="4" w:space="0" w:color="auto"/>
            </w:tcBorders>
            <w:vAlign w:val="center"/>
          </w:tcPr>
          <w:p w14:paraId="78406D2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Անձնակազմի սենյակ</w:t>
            </w:r>
          </w:p>
        </w:tc>
        <w:tc>
          <w:tcPr>
            <w:tcW w:w="1015" w:type="dxa"/>
            <w:gridSpan w:val="2"/>
            <w:tcBorders>
              <w:bottom w:val="single" w:sz="4" w:space="0" w:color="auto"/>
            </w:tcBorders>
            <w:vAlign w:val="center"/>
          </w:tcPr>
          <w:p w14:paraId="5AA89DA7"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bottom w:val="single" w:sz="4" w:space="0" w:color="auto"/>
            </w:tcBorders>
            <w:vAlign w:val="center"/>
          </w:tcPr>
          <w:p w14:paraId="11B4EEE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 xml:space="preserve">Նախաեսված օպերատորների </w:t>
            </w:r>
            <w:r w:rsidRPr="00025827">
              <w:rPr>
                <w:rFonts w:ascii="GHEA Grapalat" w:hAnsi="GHEA Grapalat" w:cs="Sylfaen"/>
                <w:sz w:val="20"/>
                <w:szCs w:val="20"/>
              </w:rPr>
              <w:lastRenderedPageBreak/>
              <w:t>համար, ոչ պակաս քան 20 քմ</w:t>
            </w:r>
          </w:p>
        </w:tc>
        <w:tc>
          <w:tcPr>
            <w:tcW w:w="1012" w:type="dxa"/>
            <w:tcBorders>
              <w:bottom w:val="single" w:sz="4" w:space="0" w:color="auto"/>
            </w:tcBorders>
            <w:vAlign w:val="center"/>
          </w:tcPr>
          <w:p w14:paraId="653DE896" w14:textId="77777777" w:rsidR="003C522D" w:rsidRPr="00025827" w:rsidRDefault="003C522D" w:rsidP="003C522D">
            <w:pPr>
              <w:contextualSpacing/>
              <w:rPr>
                <w:rFonts w:ascii="GHEA Grapalat" w:hAnsi="GHEA Grapalat" w:cs="Sylfaen"/>
                <w:sz w:val="20"/>
                <w:szCs w:val="20"/>
              </w:rPr>
            </w:pPr>
          </w:p>
        </w:tc>
        <w:tc>
          <w:tcPr>
            <w:tcW w:w="1155" w:type="dxa"/>
            <w:tcBorders>
              <w:bottom w:val="single" w:sz="4" w:space="0" w:color="auto"/>
            </w:tcBorders>
            <w:vAlign w:val="center"/>
          </w:tcPr>
          <w:p w14:paraId="1310A613" w14:textId="77777777" w:rsidR="003C522D" w:rsidRPr="00025827" w:rsidRDefault="003C522D" w:rsidP="003C522D">
            <w:pPr>
              <w:contextualSpacing/>
              <w:rPr>
                <w:rFonts w:ascii="GHEA Grapalat" w:hAnsi="GHEA Grapalat" w:cs="Sylfaen"/>
                <w:sz w:val="20"/>
                <w:szCs w:val="20"/>
              </w:rPr>
            </w:pPr>
          </w:p>
        </w:tc>
        <w:tc>
          <w:tcPr>
            <w:tcW w:w="1915" w:type="dxa"/>
            <w:tcBorders>
              <w:bottom w:val="single" w:sz="4" w:space="0" w:color="auto"/>
            </w:tcBorders>
            <w:vAlign w:val="center"/>
          </w:tcPr>
          <w:p w14:paraId="00BFE9BE" w14:textId="77777777" w:rsidR="003C522D" w:rsidRPr="00025827" w:rsidRDefault="003C522D" w:rsidP="003C522D">
            <w:pPr>
              <w:contextualSpacing/>
              <w:rPr>
                <w:rFonts w:ascii="GHEA Grapalat" w:hAnsi="GHEA Grapalat" w:cs="Sylfaen"/>
                <w:sz w:val="20"/>
                <w:szCs w:val="20"/>
              </w:rPr>
            </w:pPr>
          </w:p>
        </w:tc>
      </w:tr>
      <w:tr w:rsidR="003C522D" w:rsidRPr="00025827" w14:paraId="7FCA2320" w14:textId="77777777" w:rsidTr="003C522D">
        <w:tc>
          <w:tcPr>
            <w:tcW w:w="535" w:type="dxa"/>
            <w:tcBorders>
              <w:bottom w:val="single" w:sz="4" w:space="0" w:color="auto"/>
            </w:tcBorders>
            <w:vAlign w:val="center"/>
          </w:tcPr>
          <w:p w14:paraId="32726B9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lastRenderedPageBreak/>
              <w:t>75</w:t>
            </w:r>
          </w:p>
        </w:tc>
        <w:tc>
          <w:tcPr>
            <w:tcW w:w="2724" w:type="dxa"/>
            <w:tcBorders>
              <w:bottom w:val="single" w:sz="4" w:space="0" w:color="auto"/>
            </w:tcBorders>
            <w:vAlign w:val="center"/>
          </w:tcPr>
          <w:p w14:paraId="6A978C8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Տեխնիկական անձնակազմի սենյակ</w:t>
            </w:r>
          </w:p>
        </w:tc>
        <w:tc>
          <w:tcPr>
            <w:tcW w:w="1015" w:type="dxa"/>
            <w:gridSpan w:val="2"/>
            <w:tcBorders>
              <w:bottom w:val="single" w:sz="4" w:space="0" w:color="auto"/>
            </w:tcBorders>
            <w:vAlign w:val="center"/>
          </w:tcPr>
          <w:p w14:paraId="52F6E1BF"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bottom w:val="single" w:sz="4" w:space="0" w:color="auto"/>
            </w:tcBorders>
            <w:vAlign w:val="center"/>
          </w:tcPr>
          <w:p w14:paraId="643F39E5"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քան 12քմ</w:t>
            </w:r>
          </w:p>
        </w:tc>
        <w:tc>
          <w:tcPr>
            <w:tcW w:w="1012" w:type="dxa"/>
            <w:tcBorders>
              <w:bottom w:val="single" w:sz="4" w:space="0" w:color="auto"/>
            </w:tcBorders>
            <w:vAlign w:val="center"/>
          </w:tcPr>
          <w:p w14:paraId="689CFA67" w14:textId="77777777" w:rsidR="003C522D" w:rsidRPr="00025827" w:rsidRDefault="003C522D" w:rsidP="003C522D">
            <w:pPr>
              <w:contextualSpacing/>
              <w:rPr>
                <w:rFonts w:ascii="GHEA Grapalat" w:hAnsi="GHEA Grapalat" w:cs="Sylfaen"/>
                <w:sz w:val="20"/>
                <w:szCs w:val="20"/>
              </w:rPr>
            </w:pPr>
          </w:p>
        </w:tc>
        <w:tc>
          <w:tcPr>
            <w:tcW w:w="1155" w:type="dxa"/>
            <w:tcBorders>
              <w:bottom w:val="single" w:sz="4" w:space="0" w:color="auto"/>
            </w:tcBorders>
            <w:vAlign w:val="center"/>
          </w:tcPr>
          <w:p w14:paraId="693F370E" w14:textId="77777777" w:rsidR="003C522D" w:rsidRPr="00025827" w:rsidRDefault="003C522D" w:rsidP="003C522D">
            <w:pPr>
              <w:contextualSpacing/>
              <w:rPr>
                <w:rFonts w:ascii="GHEA Grapalat" w:hAnsi="GHEA Grapalat" w:cs="Sylfaen"/>
                <w:sz w:val="20"/>
                <w:szCs w:val="20"/>
              </w:rPr>
            </w:pPr>
          </w:p>
        </w:tc>
        <w:tc>
          <w:tcPr>
            <w:tcW w:w="1915" w:type="dxa"/>
            <w:tcBorders>
              <w:bottom w:val="single" w:sz="4" w:space="0" w:color="auto"/>
            </w:tcBorders>
            <w:vAlign w:val="center"/>
          </w:tcPr>
          <w:p w14:paraId="392FF4AB"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Սենյակը կարող է տեղակայվել նաև կիսանկուղային հարկում</w:t>
            </w:r>
          </w:p>
        </w:tc>
      </w:tr>
      <w:tr w:rsidR="003C522D" w:rsidRPr="00025827" w14:paraId="1616BC37" w14:textId="77777777" w:rsidTr="003C522D">
        <w:tc>
          <w:tcPr>
            <w:tcW w:w="535" w:type="dxa"/>
            <w:vAlign w:val="center"/>
          </w:tcPr>
          <w:p w14:paraId="08B28F1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76</w:t>
            </w:r>
          </w:p>
        </w:tc>
        <w:tc>
          <w:tcPr>
            <w:tcW w:w="2724" w:type="dxa"/>
            <w:vAlign w:val="center"/>
          </w:tcPr>
          <w:p w14:paraId="45293B8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Սանհանգույց</w:t>
            </w:r>
          </w:p>
        </w:tc>
        <w:tc>
          <w:tcPr>
            <w:tcW w:w="1015" w:type="dxa"/>
            <w:gridSpan w:val="2"/>
            <w:vAlign w:val="center"/>
          </w:tcPr>
          <w:p w14:paraId="59DE7F44"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3</w:t>
            </w:r>
          </w:p>
        </w:tc>
        <w:tc>
          <w:tcPr>
            <w:tcW w:w="2439" w:type="dxa"/>
            <w:vAlign w:val="center"/>
          </w:tcPr>
          <w:p w14:paraId="47C534E3"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Տղամարդկանց, կանանց և բնակչության սակավաշարժ խմբերի համար</w:t>
            </w:r>
          </w:p>
        </w:tc>
        <w:tc>
          <w:tcPr>
            <w:tcW w:w="1012" w:type="dxa"/>
            <w:vAlign w:val="center"/>
          </w:tcPr>
          <w:p w14:paraId="738AB27E" w14:textId="77777777" w:rsidR="003C522D" w:rsidRPr="00025827" w:rsidRDefault="003C522D" w:rsidP="003C522D">
            <w:pPr>
              <w:contextualSpacing/>
              <w:rPr>
                <w:rFonts w:ascii="GHEA Grapalat" w:hAnsi="GHEA Grapalat" w:cs="Sylfaen"/>
                <w:sz w:val="20"/>
                <w:szCs w:val="20"/>
              </w:rPr>
            </w:pPr>
          </w:p>
        </w:tc>
        <w:tc>
          <w:tcPr>
            <w:tcW w:w="1155" w:type="dxa"/>
            <w:vAlign w:val="center"/>
          </w:tcPr>
          <w:p w14:paraId="2AEE774C" w14:textId="77777777" w:rsidR="003C522D" w:rsidRPr="00025827" w:rsidRDefault="003C522D" w:rsidP="003C522D">
            <w:pPr>
              <w:contextualSpacing/>
              <w:rPr>
                <w:rFonts w:ascii="GHEA Grapalat" w:hAnsi="GHEA Grapalat" w:cs="Sylfaen"/>
                <w:sz w:val="20"/>
                <w:szCs w:val="20"/>
              </w:rPr>
            </w:pPr>
          </w:p>
        </w:tc>
        <w:tc>
          <w:tcPr>
            <w:tcW w:w="1915" w:type="dxa"/>
            <w:vAlign w:val="center"/>
          </w:tcPr>
          <w:p w14:paraId="19636B44" w14:textId="77777777" w:rsidR="003C522D" w:rsidRPr="00025827" w:rsidRDefault="003C522D" w:rsidP="003C522D">
            <w:pPr>
              <w:contextualSpacing/>
              <w:rPr>
                <w:rFonts w:ascii="GHEA Grapalat" w:hAnsi="GHEA Grapalat" w:cs="Sylfaen"/>
                <w:sz w:val="20"/>
                <w:szCs w:val="20"/>
              </w:rPr>
            </w:pPr>
          </w:p>
        </w:tc>
      </w:tr>
      <w:tr w:rsidR="003C522D" w:rsidRPr="00025827" w14:paraId="718A4A28" w14:textId="77777777" w:rsidTr="003C522D">
        <w:tblPrEx>
          <w:tblBorders>
            <w:left w:val="none" w:sz="0" w:space="0" w:color="auto"/>
            <w:right w:val="none" w:sz="0" w:space="0" w:color="auto"/>
          </w:tblBorders>
        </w:tblPrEx>
        <w:trPr>
          <w:trHeight w:val="449"/>
        </w:trPr>
        <w:tc>
          <w:tcPr>
            <w:tcW w:w="10795" w:type="dxa"/>
            <w:gridSpan w:val="8"/>
            <w:tcBorders>
              <w:left w:val="single" w:sz="4" w:space="0" w:color="auto"/>
              <w:right w:val="single" w:sz="4" w:space="0" w:color="auto"/>
            </w:tcBorders>
            <w:vAlign w:val="center"/>
          </w:tcPr>
          <w:p w14:paraId="013F396A" w14:textId="77777777" w:rsidR="003C522D" w:rsidRPr="00025827" w:rsidRDefault="003C522D" w:rsidP="003C522D">
            <w:pPr>
              <w:ind w:left="-360"/>
              <w:contextualSpacing/>
              <w:rPr>
                <w:rFonts w:ascii="GHEA Grapalat" w:hAnsi="GHEA Grapalat" w:cs="Sylfaen"/>
                <w:b/>
                <w:sz w:val="20"/>
                <w:szCs w:val="20"/>
              </w:rPr>
            </w:pPr>
            <w:r w:rsidRPr="00025827">
              <w:rPr>
                <w:rFonts w:ascii="GHEA Grapalat" w:hAnsi="GHEA Grapalat" w:cs="Sylfaen"/>
                <w:b/>
                <w:sz w:val="20"/>
                <w:szCs w:val="20"/>
              </w:rPr>
              <w:t xml:space="preserve">        Թերապևտիկ բաժանմունք</w:t>
            </w:r>
            <w:r w:rsidRPr="00025827">
              <w:rPr>
                <w:rFonts w:ascii="GHEA Grapalat" w:hAnsi="GHEA Grapalat"/>
                <w:b/>
                <w:sz w:val="20"/>
                <w:szCs w:val="20"/>
              </w:rPr>
              <w:t xml:space="preserve"> (7 </w:t>
            </w:r>
            <w:r w:rsidRPr="00025827">
              <w:rPr>
                <w:rFonts w:ascii="GHEA Grapalat" w:hAnsi="GHEA Grapalat" w:cs="Sylfaen"/>
                <w:b/>
                <w:sz w:val="20"/>
                <w:szCs w:val="20"/>
              </w:rPr>
              <w:t>մահճակալ</w:t>
            </w:r>
            <w:r w:rsidRPr="00025827">
              <w:rPr>
                <w:rFonts w:ascii="GHEA Grapalat" w:hAnsi="GHEA Grapalat"/>
                <w:b/>
                <w:sz w:val="20"/>
                <w:szCs w:val="20"/>
              </w:rPr>
              <w:t xml:space="preserve">) </w:t>
            </w:r>
          </w:p>
        </w:tc>
      </w:tr>
      <w:tr w:rsidR="003C522D" w:rsidRPr="00025827" w14:paraId="7103D8DA" w14:textId="77777777" w:rsidTr="003C522D">
        <w:tblPrEx>
          <w:tblBorders>
            <w:left w:val="none" w:sz="0" w:space="0" w:color="auto"/>
            <w:right w:val="none" w:sz="0" w:space="0" w:color="auto"/>
          </w:tblBorders>
        </w:tblPrEx>
        <w:trPr>
          <w:trHeight w:val="431"/>
        </w:trPr>
        <w:tc>
          <w:tcPr>
            <w:tcW w:w="535" w:type="dxa"/>
            <w:tcBorders>
              <w:left w:val="single" w:sz="4" w:space="0" w:color="auto"/>
            </w:tcBorders>
            <w:vAlign w:val="center"/>
          </w:tcPr>
          <w:p w14:paraId="614BD8A4" w14:textId="77777777" w:rsidR="003C522D" w:rsidRPr="00025827" w:rsidRDefault="003C522D" w:rsidP="003C522D">
            <w:pPr>
              <w:tabs>
                <w:tab w:val="left" w:pos="709"/>
              </w:tabs>
              <w:contextualSpacing/>
              <w:rPr>
                <w:rFonts w:ascii="GHEA Grapalat" w:hAnsi="GHEA Grapalat"/>
                <w:b/>
                <w:sz w:val="20"/>
                <w:szCs w:val="20"/>
              </w:rPr>
            </w:pPr>
            <w:r w:rsidRPr="00025827">
              <w:rPr>
                <w:rFonts w:ascii="GHEA Grapalat" w:hAnsi="GHEA Grapalat"/>
                <w:b/>
                <w:sz w:val="20"/>
                <w:szCs w:val="20"/>
              </w:rPr>
              <w:t>N</w:t>
            </w:r>
          </w:p>
        </w:tc>
        <w:tc>
          <w:tcPr>
            <w:tcW w:w="2724" w:type="dxa"/>
            <w:vAlign w:val="center"/>
          </w:tcPr>
          <w:p w14:paraId="35C2F78D" w14:textId="77777777" w:rsidR="003C522D" w:rsidRPr="00025827" w:rsidRDefault="003C522D" w:rsidP="003C522D">
            <w:pPr>
              <w:tabs>
                <w:tab w:val="left" w:pos="709"/>
              </w:tabs>
              <w:contextualSpacing/>
              <w:rPr>
                <w:rFonts w:ascii="GHEA Grapalat" w:hAnsi="GHEA Grapalat"/>
                <w:b/>
                <w:sz w:val="20"/>
                <w:szCs w:val="20"/>
              </w:rPr>
            </w:pPr>
            <w:r w:rsidRPr="00025827">
              <w:rPr>
                <w:rFonts w:ascii="GHEA Grapalat" w:hAnsi="GHEA Grapalat"/>
                <w:b/>
                <w:sz w:val="20"/>
                <w:szCs w:val="20"/>
              </w:rPr>
              <w:t>Սենյակների կազմը</w:t>
            </w:r>
          </w:p>
        </w:tc>
        <w:tc>
          <w:tcPr>
            <w:tcW w:w="1015" w:type="dxa"/>
            <w:gridSpan w:val="2"/>
            <w:vAlign w:val="center"/>
          </w:tcPr>
          <w:p w14:paraId="139FAC40" w14:textId="77777777" w:rsidR="003C522D" w:rsidRPr="00025827" w:rsidRDefault="003C522D" w:rsidP="003C522D">
            <w:pPr>
              <w:tabs>
                <w:tab w:val="left" w:pos="709"/>
              </w:tabs>
              <w:contextualSpacing/>
              <w:jc w:val="center"/>
              <w:rPr>
                <w:rFonts w:ascii="GHEA Grapalat" w:hAnsi="GHEA Grapalat"/>
                <w:b/>
                <w:sz w:val="20"/>
                <w:szCs w:val="20"/>
              </w:rPr>
            </w:pPr>
            <w:r w:rsidRPr="00025827">
              <w:rPr>
                <w:rFonts w:ascii="GHEA Grapalat" w:hAnsi="GHEA Grapalat"/>
                <w:b/>
                <w:sz w:val="20"/>
                <w:szCs w:val="20"/>
              </w:rPr>
              <w:t>Քանակը</w:t>
            </w:r>
          </w:p>
        </w:tc>
        <w:tc>
          <w:tcPr>
            <w:tcW w:w="2439" w:type="dxa"/>
            <w:tcBorders>
              <w:right w:val="single" w:sz="4" w:space="0" w:color="auto"/>
            </w:tcBorders>
            <w:vAlign w:val="center"/>
          </w:tcPr>
          <w:p w14:paraId="6F9FC66C" w14:textId="77777777" w:rsidR="003C522D" w:rsidRPr="00025827" w:rsidRDefault="003C522D" w:rsidP="003C522D">
            <w:pPr>
              <w:tabs>
                <w:tab w:val="left" w:pos="709"/>
              </w:tabs>
              <w:contextualSpacing/>
              <w:jc w:val="center"/>
              <w:rPr>
                <w:rFonts w:ascii="GHEA Grapalat" w:hAnsi="GHEA Grapalat"/>
                <w:b/>
                <w:sz w:val="20"/>
                <w:szCs w:val="20"/>
              </w:rPr>
            </w:pPr>
            <w:r w:rsidRPr="00025827">
              <w:rPr>
                <w:rFonts w:ascii="GHEA Grapalat" w:hAnsi="GHEA Grapalat"/>
                <w:b/>
                <w:sz w:val="20"/>
                <w:szCs w:val="20"/>
              </w:rPr>
              <w:t>Նշանակությունը</w:t>
            </w:r>
          </w:p>
        </w:tc>
        <w:tc>
          <w:tcPr>
            <w:tcW w:w="1012" w:type="dxa"/>
            <w:tcBorders>
              <w:right w:val="single" w:sz="4" w:space="0" w:color="auto"/>
            </w:tcBorders>
            <w:vAlign w:val="center"/>
          </w:tcPr>
          <w:p w14:paraId="5F8C1FC2" w14:textId="77777777" w:rsidR="003C522D" w:rsidRPr="00025827" w:rsidRDefault="003C522D" w:rsidP="003C522D">
            <w:pPr>
              <w:contextualSpacing/>
              <w:jc w:val="center"/>
              <w:rPr>
                <w:rFonts w:ascii="GHEA Grapalat" w:hAnsi="GHEA Grapalat" w:cs="Sylfaen"/>
                <w:b/>
                <w:sz w:val="20"/>
                <w:szCs w:val="20"/>
              </w:rPr>
            </w:pPr>
            <w:r w:rsidRPr="00025827">
              <w:rPr>
                <w:rFonts w:ascii="GHEA Grapalat" w:hAnsi="GHEA Grapalat" w:cs="Sylfaen"/>
                <w:b/>
                <w:sz w:val="20"/>
                <w:szCs w:val="20"/>
              </w:rPr>
              <w:t>Օդափոխություն</w:t>
            </w:r>
          </w:p>
        </w:tc>
        <w:tc>
          <w:tcPr>
            <w:tcW w:w="1155" w:type="dxa"/>
            <w:tcBorders>
              <w:right w:val="single" w:sz="4" w:space="0" w:color="auto"/>
            </w:tcBorders>
            <w:vAlign w:val="center"/>
          </w:tcPr>
          <w:p w14:paraId="1DAB3F81" w14:textId="77777777" w:rsidR="003C522D" w:rsidRPr="00025827" w:rsidRDefault="003C522D" w:rsidP="003C522D">
            <w:pPr>
              <w:contextualSpacing/>
              <w:jc w:val="center"/>
              <w:rPr>
                <w:rFonts w:ascii="GHEA Grapalat" w:hAnsi="GHEA Grapalat" w:cs="Sylfaen"/>
                <w:b/>
                <w:sz w:val="20"/>
                <w:szCs w:val="20"/>
              </w:rPr>
            </w:pPr>
            <w:r w:rsidRPr="00025827">
              <w:rPr>
                <w:rFonts w:ascii="GHEA Grapalat" w:hAnsi="GHEA Grapalat" w:cs="Sylfaen"/>
                <w:b/>
                <w:sz w:val="20"/>
                <w:szCs w:val="20"/>
              </w:rPr>
              <w:t>Բնական գազեր</w:t>
            </w:r>
          </w:p>
        </w:tc>
        <w:tc>
          <w:tcPr>
            <w:tcW w:w="1915" w:type="dxa"/>
            <w:tcBorders>
              <w:right w:val="single" w:sz="4" w:space="0" w:color="auto"/>
            </w:tcBorders>
            <w:vAlign w:val="center"/>
          </w:tcPr>
          <w:p w14:paraId="4DAFEC2A" w14:textId="77777777" w:rsidR="003C522D" w:rsidRPr="00025827" w:rsidRDefault="003C522D" w:rsidP="003C522D">
            <w:pPr>
              <w:contextualSpacing/>
              <w:jc w:val="center"/>
              <w:rPr>
                <w:rFonts w:ascii="GHEA Grapalat" w:hAnsi="GHEA Grapalat" w:cs="Sylfaen"/>
                <w:b/>
                <w:sz w:val="20"/>
                <w:szCs w:val="20"/>
              </w:rPr>
            </w:pPr>
            <w:r w:rsidRPr="00025827">
              <w:rPr>
                <w:rFonts w:ascii="GHEA Grapalat" w:hAnsi="GHEA Grapalat" w:cs="Sylfaen"/>
                <w:b/>
                <w:sz w:val="20"/>
                <w:szCs w:val="20"/>
              </w:rPr>
              <w:t>Ծանոթագրություն</w:t>
            </w:r>
          </w:p>
        </w:tc>
      </w:tr>
      <w:tr w:rsidR="003C522D" w:rsidRPr="00025827" w14:paraId="25705E20"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3BA31BFB"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77</w:t>
            </w:r>
          </w:p>
        </w:tc>
        <w:tc>
          <w:tcPr>
            <w:tcW w:w="2724" w:type="dxa"/>
            <w:vAlign w:val="center"/>
          </w:tcPr>
          <w:p w14:paraId="7B753E87"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 xml:space="preserve">Երկտեղանոց հիվանդասենյակներ </w:t>
            </w:r>
          </w:p>
        </w:tc>
        <w:tc>
          <w:tcPr>
            <w:tcW w:w="1015" w:type="dxa"/>
            <w:gridSpan w:val="2"/>
            <w:vAlign w:val="center"/>
          </w:tcPr>
          <w:p w14:paraId="5BECB2C8"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2</w:t>
            </w:r>
          </w:p>
        </w:tc>
        <w:tc>
          <w:tcPr>
            <w:tcW w:w="2439" w:type="dxa"/>
            <w:tcBorders>
              <w:right w:val="single" w:sz="4" w:space="0" w:color="auto"/>
            </w:tcBorders>
            <w:vAlign w:val="center"/>
          </w:tcPr>
          <w:p w14:paraId="229398AC"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ոչ պակաս 32 քմ, սանհանգույցով և ցնցուղով</w:t>
            </w:r>
          </w:p>
        </w:tc>
        <w:tc>
          <w:tcPr>
            <w:tcW w:w="1012" w:type="dxa"/>
            <w:tcBorders>
              <w:right w:val="single" w:sz="4" w:space="0" w:color="auto"/>
            </w:tcBorders>
            <w:vAlign w:val="center"/>
          </w:tcPr>
          <w:p w14:paraId="1354B52F" w14:textId="77777777" w:rsidR="003C522D" w:rsidRPr="00025827" w:rsidRDefault="003C522D" w:rsidP="003C522D">
            <w:pPr>
              <w:tabs>
                <w:tab w:val="left" w:pos="709"/>
              </w:tabs>
              <w:contextualSpacing/>
              <w:rPr>
                <w:rFonts w:ascii="GHEA Grapalat" w:hAnsi="GHEA Grapalat"/>
                <w:sz w:val="20"/>
                <w:szCs w:val="20"/>
                <w:lang w:val="hy-AM"/>
              </w:rPr>
            </w:pPr>
          </w:p>
        </w:tc>
        <w:tc>
          <w:tcPr>
            <w:tcW w:w="1155" w:type="dxa"/>
            <w:tcBorders>
              <w:right w:val="single" w:sz="4" w:space="0" w:color="auto"/>
            </w:tcBorders>
            <w:vAlign w:val="center"/>
          </w:tcPr>
          <w:p w14:paraId="33B7967B"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 սենյակում Թթվածին</w:t>
            </w:r>
          </w:p>
        </w:tc>
        <w:tc>
          <w:tcPr>
            <w:tcW w:w="1915" w:type="dxa"/>
            <w:tcBorders>
              <w:right w:val="single" w:sz="4" w:space="0" w:color="auto"/>
            </w:tcBorders>
            <w:vAlign w:val="center"/>
          </w:tcPr>
          <w:p w14:paraId="2514AE53"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2311D68D"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62D7BF6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78</w:t>
            </w:r>
          </w:p>
        </w:tc>
        <w:tc>
          <w:tcPr>
            <w:tcW w:w="2724" w:type="dxa"/>
            <w:vAlign w:val="center"/>
          </w:tcPr>
          <w:p w14:paraId="09D69ABA"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Մեկտեղանոց հիվանդասենյակներ</w:t>
            </w:r>
          </w:p>
        </w:tc>
        <w:tc>
          <w:tcPr>
            <w:tcW w:w="1015" w:type="dxa"/>
            <w:gridSpan w:val="2"/>
            <w:vAlign w:val="center"/>
          </w:tcPr>
          <w:p w14:paraId="08FA8FEA"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3</w:t>
            </w:r>
          </w:p>
        </w:tc>
        <w:tc>
          <w:tcPr>
            <w:tcW w:w="2439" w:type="dxa"/>
            <w:tcBorders>
              <w:right w:val="single" w:sz="4" w:space="0" w:color="auto"/>
            </w:tcBorders>
            <w:vAlign w:val="center"/>
          </w:tcPr>
          <w:p w14:paraId="0F6FBC48"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24 քմ, սանհանգույցով և ցնցուղով</w:t>
            </w:r>
          </w:p>
        </w:tc>
        <w:tc>
          <w:tcPr>
            <w:tcW w:w="1012" w:type="dxa"/>
            <w:tcBorders>
              <w:right w:val="single" w:sz="4" w:space="0" w:color="auto"/>
            </w:tcBorders>
            <w:vAlign w:val="center"/>
          </w:tcPr>
          <w:p w14:paraId="4C96D971"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5220A23C"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 սենյակում Թթվածին</w:t>
            </w:r>
          </w:p>
        </w:tc>
        <w:tc>
          <w:tcPr>
            <w:tcW w:w="1915" w:type="dxa"/>
            <w:tcBorders>
              <w:right w:val="single" w:sz="4" w:space="0" w:color="auto"/>
            </w:tcBorders>
            <w:vAlign w:val="center"/>
          </w:tcPr>
          <w:p w14:paraId="48FCBE00"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74BE69D"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7E609CC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79</w:t>
            </w:r>
          </w:p>
        </w:tc>
        <w:tc>
          <w:tcPr>
            <w:tcW w:w="2724" w:type="dxa"/>
            <w:vAlign w:val="center"/>
          </w:tcPr>
          <w:p w14:paraId="5B6CBD3D"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Սանհանգույց</w:t>
            </w:r>
          </w:p>
        </w:tc>
        <w:tc>
          <w:tcPr>
            <w:tcW w:w="1015" w:type="dxa"/>
            <w:gridSpan w:val="2"/>
            <w:vAlign w:val="center"/>
          </w:tcPr>
          <w:p w14:paraId="75A4B9BA"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3</w:t>
            </w:r>
          </w:p>
        </w:tc>
        <w:tc>
          <w:tcPr>
            <w:tcW w:w="2439" w:type="dxa"/>
            <w:tcBorders>
              <w:right w:val="single" w:sz="4" w:space="0" w:color="auto"/>
            </w:tcBorders>
            <w:vAlign w:val="center"/>
          </w:tcPr>
          <w:p w14:paraId="4B761C57"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cs="Sylfaen"/>
                <w:sz w:val="20"/>
                <w:szCs w:val="20"/>
              </w:rPr>
              <w:t>Տղամարդկանց, կանանց և բնակչության սակավաշարժ խմբերի համար</w:t>
            </w:r>
          </w:p>
        </w:tc>
        <w:tc>
          <w:tcPr>
            <w:tcW w:w="1012" w:type="dxa"/>
            <w:tcBorders>
              <w:right w:val="single" w:sz="4" w:space="0" w:color="auto"/>
            </w:tcBorders>
            <w:vAlign w:val="center"/>
          </w:tcPr>
          <w:p w14:paraId="0D2A148B" w14:textId="77777777" w:rsidR="003C522D" w:rsidRPr="00025827" w:rsidRDefault="003C522D" w:rsidP="003C522D">
            <w:pPr>
              <w:tabs>
                <w:tab w:val="left" w:pos="709"/>
              </w:tabs>
              <w:contextualSpacing/>
              <w:rPr>
                <w:rFonts w:ascii="GHEA Grapalat" w:hAnsi="GHEA Grapalat" w:cs="Sylfaen"/>
                <w:sz w:val="20"/>
                <w:szCs w:val="20"/>
              </w:rPr>
            </w:pPr>
          </w:p>
        </w:tc>
        <w:tc>
          <w:tcPr>
            <w:tcW w:w="1155" w:type="dxa"/>
            <w:tcBorders>
              <w:right w:val="single" w:sz="4" w:space="0" w:color="auto"/>
            </w:tcBorders>
            <w:vAlign w:val="center"/>
          </w:tcPr>
          <w:p w14:paraId="2262D14B" w14:textId="77777777" w:rsidR="003C522D" w:rsidRPr="00025827" w:rsidRDefault="003C522D" w:rsidP="003C522D">
            <w:pPr>
              <w:tabs>
                <w:tab w:val="left" w:pos="709"/>
              </w:tabs>
              <w:contextualSpacing/>
              <w:rPr>
                <w:rFonts w:ascii="GHEA Grapalat" w:hAnsi="GHEA Grapalat" w:cs="Sylfaen"/>
                <w:sz w:val="20"/>
                <w:szCs w:val="20"/>
              </w:rPr>
            </w:pPr>
          </w:p>
        </w:tc>
        <w:tc>
          <w:tcPr>
            <w:tcW w:w="1915" w:type="dxa"/>
            <w:tcBorders>
              <w:right w:val="single" w:sz="4" w:space="0" w:color="auto"/>
            </w:tcBorders>
            <w:vAlign w:val="center"/>
          </w:tcPr>
          <w:p w14:paraId="4403F7F2" w14:textId="77777777" w:rsidR="003C522D" w:rsidRPr="00025827" w:rsidRDefault="003C522D" w:rsidP="003C522D">
            <w:pPr>
              <w:tabs>
                <w:tab w:val="left" w:pos="709"/>
              </w:tabs>
              <w:contextualSpacing/>
              <w:rPr>
                <w:rFonts w:ascii="GHEA Grapalat" w:hAnsi="GHEA Grapalat" w:cs="Sylfaen"/>
                <w:sz w:val="20"/>
                <w:szCs w:val="20"/>
              </w:rPr>
            </w:pPr>
          </w:p>
        </w:tc>
      </w:tr>
      <w:tr w:rsidR="003C522D" w:rsidRPr="00025827" w14:paraId="38DBFE67"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65DAFDDC"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80</w:t>
            </w:r>
          </w:p>
        </w:tc>
        <w:tc>
          <w:tcPr>
            <w:tcW w:w="2724" w:type="dxa"/>
            <w:vAlign w:val="center"/>
          </w:tcPr>
          <w:p w14:paraId="1D49BF2F"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Միջամտությունների սենյակներ</w:t>
            </w:r>
          </w:p>
        </w:tc>
        <w:tc>
          <w:tcPr>
            <w:tcW w:w="1015" w:type="dxa"/>
            <w:gridSpan w:val="2"/>
            <w:vAlign w:val="center"/>
          </w:tcPr>
          <w:p w14:paraId="313834E2"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2</w:t>
            </w:r>
          </w:p>
        </w:tc>
        <w:tc>
          <w:tcPr>
            <w:tcW w:w="2439" w:type="dxa"/>
            <w:tcBorders>
              <w:right w:val="single" w:sz="4" w:space="0" w:color="auto"/>
            </w:tcBorders>
            <w:vAlign w:val="center"/>
          </w:tcPr>
          <w:p w14:paraId="54518E87"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Բժշկական միջամտությունների և հետազոտման համար՝ ոչ պակաս 18 քմ</w:t>
            </w:r>
          </w:p>
        </w:tc>
        <w:tc>
          <w:tcPr>
            <w:tcW w:w="1012" w:type="dxa"/>
            <w:tcBorders>
              <w:right w:val="single" w:sz="4" w:space="0" w:color="auto"/>
            </w:tcBorders>
            <w:vAlign w:val="center"/>
          </w:tcPr>
          <w:p w14:paraId="57D5B55F"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3C9BDFAB"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42E07B03"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58ACA46E"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6ABB86D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81</w:t>
            </w:r>
          </w:p>
        </w:tc>
        <w:tc>
          <w:tcPr>
            <w:tcW w:w="2724" w:type="dxa"/>
            <w:vAlign w:val="center"/>
          </w:tcPr>
          <w:p w14:paraId="3731B722"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Բժիշկների աշխատասենյակ</w:t>
            </w:r>
          </w:p>
        </w:tc>
        <w:tc>
          <w:tcPr>
            <w:tcW w:w="1015" w:type="dxa"/>
            <w:gridSpan w:val="2"/>
            <w:vAlign w:val="center"/>
          </w:tcPr>
          <w:p w14:paraId="094B6DF2"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2DC5812E"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3 անձի համար՝ ոչ պակաս 20 քմ</w:t>
            </w:r>
          </w:p>
        </w:tc>
        <w:tc>
          <w:tcPr>
            <w:tcW w:w="1012" w:type="dxa"/>
            <w:tcBorders>
              <w:right w:val="single" w:sz="4" w:space="0" w:color="auto"/>
            </w:tcBorders>
            <w:vAlign w:val="center"/>
          </w:tcPr>
          <w:p w14:paraId="0CF99842"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5E52C795"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28BF9465"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D228195"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722D0393"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82</w:t>
            </w:r>
          </w:p>
        </w:tc>
        <w:tc>
          <w:tcPr>
            <w:tcW w:w="2724" w:type="dxa"/>
            <w:vAlign w:val="center"/>
          </w:tcPr>
          <w:p w14:paraId="43EF02A8"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vAlign w:val="center"/>
          </w:tcPr>
          <w:p w14:paraId="4345C25E"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663E7A18"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cs="Sylfaen"/>
                <w:sz w:val="20"/>
                <w:szCs w:val="20"/>
              </w:rPr>
              <w:t>Նախատեսված միջին և կրտսեր բուժաշխատողների համար՝ ոչ պակաս 1</w:t>
            </w:r>
            <w:r w:rsidRPr="00025827">
              <w:rPr>
                <w:rFonts w:ascii="GHEA Grapalat" w:hAnsi="GHEA Grapalat" w:cs="Sylfaen"/>
                <w:sz w:val="20"/>
                <w:szCs w:val="20"/>
                <w:lang w:val="hy-AM"/>
              </w:rPr>
              <w:t xml:space="preserve">4 </w:t>
            </w:r>
            <w:r w:rsidRPr="00025827">
              <w:rPr>
                <w:rFonts w:ascii="GHEA Grapalat" w:hAnsi="GHEA Grapalat" w:cs="Sylfaen"/>
                <w:sz w:val="20"/>
                <w:szCs w:val="20"/>
              </w:rPr>
              <w:t>քմ</w:t>
            </w:r>
          </w:p>
        </w:tc>
        <w:tc>
          <w:tcPr>
            <w:tcW w:w="1012" w:type="dxa"/>
            <w:tcBorders>
              <w:right w:val="single" w:sz="4" w:space="0" w:color="auto"/>
            </w:tcBorders>
            <w:vAlign w:val="center"/>
          </w:tcPr>
          <w:p w14:paraId="05DEE4C8" w14:textId="77777777" w:rsidR="003C522D" w:rsidRPr="00025827" w:rsidRDefault="003C522D" w:rsidP="003C522D">
            <w:pPr>
              <w:tabs>
                <w:tab w:val="left" w:pos="709"/>
              </w:tabs>
              <w:contextualSpacing/>
              <w:rPr>
                <w:rFonts w:ascii="GHEA Grapalat" w:hAnsi="GHEA Grapalat" w:cs="Sylfaen"/>
                <w:sz w:val="20"/>
                <w:szCs w:val="20"/>
              </w:rPr>
            </w:pPr>
          </w:p>
        </w:tc>
        <w:tc>
          <w:tcPr>
            <w:tcW w:w="1155" w:type="dxa"/>
            <w:tcBorders>
              <w:right w:val="single" w:sz="4" w:space="0" w:color="auto"/>
            </w:tcBorders>
            <w:vAlign w:val="center"/>
          </w:tcPr>
          <w:p w14:paraId="52FB7C03" w14:textId="77777777" w:rsidR="003C522D" w:rsidRPr="00025827" w:rsidRDefault="003C522D" w:rsidP="003C522D">
            <w:pPr>
              <w:tabs>
                <w:tab w:val="left" w:pos="709"/>
              </w:tabs>
              <w:contextualSpacing/>
              <w:rPr>
                <w:rFonts w:ascii="GHEA Grapalat" w:hAnsi="GHEA Grapalat" w:cs="Sylfaen"/>
                <w:sz w:val="20"/>
                <w:szCs w:val="20"/>
              </w:rPr>
            </w:pPr>
          </w:p>
        </w:tc>
        <w:tc>
          <w:tcPr>
            <w:tcW w:w="1915" w:type="dxa"/>
            <w:tcBorders>
              <w:right w:val="single" w:sz="4" w:space="0" w:color="auto"/>
            </w:tcBorders>
            <w:vAlign w:val="center"/>
          </w:tcPr>
          <w:p w14:paraId="14D15124" w14:textId="77777777" w:rsidR="003C522D" w:rsidRPr="00025827" w:rsidRDefault="003C522D" w:rsidP="003C522D">
            <w:pPr>
              <w:tabs>
                <w:tab w:val="left" w:pos="709"/>
              </w:tabs>
              <w:contextualSpacing/>
              <w:rPr>
                <w:rFonts w:ascii="GHEA Grapalat" w:hAnsi="GHEA Grapalat" w:cs="Sylfaen"/>
                <w:sz w:val="20"/>
                <w:szCs w:val="20"/>
              </w:rPr>
            </w:pPr>
          </w:p>
        </w:tc>
      </w:tr>
      <w:tr w:rsidR="003C522D" w:rsidRPr="00025827" w14:paraId="1692FF72"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6FD2111C"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83</w:t>
            </w:r>
          </w:p>
        </w:tc>
        <w:tc>
          <w:tcPr>
            <w:tcW w:w="2724" w:type="dxa"/>
            <w:vAlign w:val="center"/>
          </w:tcPr>
          <w:p w14:paraId="68E75329"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vAlign w:val="center"/>
          </w:tcPr>
          <w:p w14:paraId="0D6E2CA1"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right w:val="single" w:sz="4" w:space="0" w:color="auto"/>
            </w:tcBorders>
            <w:vAlign w:val="center"/>
          </w:tcPr>
          <w:p w14:paraId="56B2E312" w14:textId="77777777" w:rsidR="003C522D" w:rsidRPr="00025827" w:rsidRDefault="003C522D" w:rsidP="003C522D">
            <w:pPr>
              <w:tabs>
                <w:tab w:val="left" w:pos="709"/>
              </w:tabs>
              <w:contextualSpacing/>
              <w:jc w:val="both"/>
              <w:rPr>
                <w:rFonts w:ascii="GHEA Grapalat" w:hAnsi="GHEA Grapalat" w:cs="Sylfaen"/>
                <w:sz w:val="20"/>
                <w:szCs w:val="20"/>
                <w:lang w:val="hy-AM"/>
              </w:rPr>
            </w:pPr>
            <w:r w:rsidRPr="00025827">
              <w:rPr>
                <w:rFonts w:ascii="GHEA Grapalat" w:hAnsi="GHEA Grapalat" w:cs="Sylfaen"/>
                <w:sz w:val="20"/>
                <w:szCs w:val="20"/>
                <w:lang w:val="hy-AM"/>
              </w:rPr>
              <w:t>Նախատեսված կրտսեր բուժաշխատողների համար՝ ոչ պակաս 8 քմ</w:t>
            </w:r>
          </w:p>
        </w:tc>
        <w:tc>
          <w:tcPr>
            <w:tcW w:w="1012" w:type="dxa"/>
            <w:tcBorders>
              <w:right w:val="single" w:sz="4" w:space="0" w:color="auto"/>
            </w:tcBorders>
            <w:vAlign w:val="center"/>
          </w:tcPr>
          <w:p w14:paraId="27BE076D" w14:textId="77777777" w:rsidR="003C522D" w:rsidRPr="00025827" w:rsidRDefault="003C522D" w:rsidP="003C522D">
            <w:pPr>
              <w:tabs>
                <w:tab w:val="left" w:pos="709"/>
              </w:tabs>
              <w:contextualSpacing/>
              <w:rPr>
                <w:rFonts w:ascii="GHEA Grapalat" w:hAnsi="GHEA Grapalat" w:cs="Sylfaen"/>
                <w:sz w:val="20"/>
                <w:szCs w:val="20"/>
                <w:lang w:val="hy-AM"/>
              </w:rPr>
            </w:pPr>
          </w:p>
        </w:tc>
        <w:tc>
          <w:tcPr>
            <w:tcW w:w="1155" w:type="dxa"/>
            <w:tcBorders>
              <w:right w:val="single" w:sz="4" w:space="0" w:color="auto"/>
            </w:tcBorders>
            <w:vAlign w:val="center"/>
          </w:tcPr>
          <w:p w14:paraId="402FAAED" w14:textId="77777777" w:rsidR="003C522D" w:rsidRPr="00025827" w:rsidRDefault="003C522D" w:rsidP="003C522D">
            <w:pPr>
              <w:tabs>
                <w:tab w:val="left" w:pos="709"/>
              </w:tabs>
              <w:contextualSpacing/>
              <w:rPr>
                <w:rFonts w:ascii="GHEA Grapalat" w:hAnsi="GHEA Grapalat" w:cs="Sylfaen"/>
                <w:sz w:val="20"/>
                <w:szCs w:val="20"/>
                <w:lang w:val="hy-AM"/>
              </w:rPr>
            </w:pPr>
          </w:p>
        </w:tc>
        <w:tc>
          <w:tcPr>
            <w:tcW w:w="1915" w:type="dxa"/>
            <w:tcBorders>
              <w:right w:val="single" w:sz="4" w:space="0" w:color="auto"/>
            </w:tcBorders>
            <w:vAlign w:val="center"/>
          </w:tcPr>
          <w:p w14:paraId="7FBD2720" w14:textId="77777777" w:rsidR="003C522D" w:rsidRPr="00025827" w:rsidRDefault="003C522D" w:rsidP="003C522D">
            <w:pPr>
              <w:tabs>
                <w:tab w:val="left" w:pos="709"/>
              </w:tabs>
              <w:contextualSpacing/>
              <w:rPr>
                <w:rFonts w:ascii="GHEA Grapalat" w:hAnsi="GHEA Grapalat" w:cs="Sylfaen"/>
                <w:sz w:val="20"/>
                <w:szCs w:val="20"/>
                <w:lang w:val="hy-AM"/>
              </w:rPr>
            </w:pPr>
          </w:p>
        </w:tc>
      </w:tr>
      <w:tr w:rsidR="003C522D" w:rsidRPr="00025827" w14:paraId="2449745A"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205E85F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84</w:t>
            </w:r>
          </w:p>
        </w:tc>
        <w:tc>
          <w:tcPr>
            <w:tcW w:w="2724" w:type="dxa"/>
            <w:vAlign w:val="center"/>
          </w:tcPr>
          <w:p w14:paraId="65462E7E"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Բաժնի վարիչի աշխատասենյակ</w:t>
            </w:r>
          </w:p>
        </w:tc>
        <w:tc>
          <w:tcPr>
            <w:tcW w:w="1015" w:type="dxa"/>
            <w:gridSpan w:val="2"/>
            <w:vAlign w:val="center"/>
          </w:tcPr>
          <w:p w14:paraId="507288D7"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54F87D9D"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w:t>
            </w:r>
            <w:r w:rsidRPr="00025827">
              <w:rPr>
                <w:rFonts w:ascii="GHEA Grapalat" w:hAnsi="GHEA Grapalat"/>
                <w:sz w:val="20"/>
                <w:szCs w:val="20"/>
                <w:lang w:val="hy-AM"/>
              </w:rPr>
              <w:t>2</w:t>
            </w:r>
            <w:r w:rsidRPr="00025827">
              <w:rPr>
                <w:rFonts w:ascii="GHEA Grapalat" w:hAnsi="GHEA Grapalat"/>
                <w:sz w:val="20"/>
                <w:szCs w:val="20"/>
              </w:rPr>
              <w:t xml:space="preserve"> քմ</w:t>
            </w:r>
          </w:p>
        </w:tc>
        <w:tc>
          <w:tcPr>
            <w:tcW w:w="1012" w:type="dxa"/>
            <w:tcBorders>
              <w:right w:val="single" w:sz="4" w:space="0" w:color="auto"/>
            </w:tcBorders>
            <w:vAlign w:val="center"/>
          </w:tcPr>
          <w:p w14:paraId="5BF7E43F"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4FFC3A86"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1A5E0744"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0010707C"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31016076"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85</w:t>
            </w:r>
          </w:p>
        </w:tc>
        <w:tc>
          <w:tcPr>
            <w:tcW w:w="2724" w:type="dxa"/>
            <w:vAlign w:val="center"/>
          </w:tcPr>
          <w:p w14:paraId="1CDE5873"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Ավագ բուժքրոջ աշխատասենյակ կից դեղորայքի պահեստով</w:t>
            </w:r>
          </w:p>
        </w:tc>
        <w:tc>
          <w:tcPr>
            <w:tcW w:w="1015" w:type="dxa"/>
            <w:gridSpan w:val="2"/>
            <w:vAlign w:val="center"/>
          </w:tcPr>
          <w:p w14:paraId="18F3F57E"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621DA1B6"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16 քմ` ներառյալ պահեստը ոչ պակաս 4 քմ</w:t>
            </w:r>
          </w:p>
        </w:tc>
        <w:tc>
          <w:tcPr>
            <w:tcW w:w="1012" w:type="dxa"/>
            <w:tcBorders>
              <w:right w:val="single" w:sz="4" w:space="0" w:color="auto"/>
            </w:tcBorders>
            <w:vAlign w:val="center"/>
          </w:tcPr>
          <w:p w14:paraId="25D1B323"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78D20E64"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2D7F19E0"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2DA93967"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11B7EAD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86</w:t>
            </w:r>
          </w:p>
        </w:tc>
        <w:tc>
          <w:tcPr>
            <w:tcW w:w="2724" w:type="dxa"/>
            <w:vAlign w:val="center"/>
          </w:tcPr>
          <w:p w14:paraId="57B7F605"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Մաքուր պարագաների սենյակ</w:t>
            </w:r>
          </w:p>
        </w:tc>
        <w:tc>
          <w:tcPr>
            <w:tcW w:w="1015" w:type="dxa"/>
            <w:gridSpan w:val="2"/>
            <w:vAlign w:val="center"/>
          </w:tcPr>
          <w:p w14:paraId="4765F7C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2DDE5186"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1012" w:type="dxa"/>
            <w:tcBorders>
              <w:right w:val="single" w:sz="4" w:space="0" w:color="auto"/>
            </w:tcBorders>
            <w:vAlign w:val="center"/>
          </w:tcPr>
          <w:p w14:paraId="44EA542D" w14:textId="77777777" w:rsidR="003C522D" w:rsidRPr="00025827" w:rsidRDefault="003C522D" w:rsidP="003C522D">
            <w:pPr>
              <w:tabs>
                <w:tab w:val="left" w:pos="709"/>
              </w:tabs>
              <w:contextualSpacing/>
              <w:rPr>
                <w:rFonts w:ascii="GHEA Grapalat" w:hAnsi="GHEA Grapalat" w:cs="Sylfaen"/>
                <w:sz w:val="20"/>
                <w:szCs w:val="20"/>
              </w:rPr>
            </w:pPr>
          </w:p>
        </w:tc>
        <w:tc>
          <w:tcPr>
            <w:tcW w:w="1155" w:type="dxa"/>
            <w:tcBorders>
              <w:right w:val="single" w:sz="4" w:space="0" w:color="auto"/>
            </w:tcBorders>
            <w:vAlign w:val="center"/>
          </w:tcPr>
          <w:p w14:paraId="6CAC1BA9" w14:textId="77777777" w:rsidR="003C522D" w:rsidRPr="00025827" w:rsidRDefault="003C522D" w:rsidP="003C522D">
            <w:pPr>
              <w:tabs>
                <w:tab w:val="left" w:pos="709"/>
              </w:tabs>
              <w:contextualSpacing/>
              <w:rPr>
                <w:rFonts w:ascii="GHEA Grapalat" w:hAnsi="GHEA Grapalat" w:cs="Sylfaen"/>
                <w:sz w:val="20"/>
                <w:szCs w:val="20"/>
              </w:rPr>
            </w:pPr>
          </w:p>
        </w:tc>
        <w:tc>
          <w:tcPr>
            <w:tcW w:w="1915" w:type="dxa"/>
            <w:tcBorders>
              <w:right w:val="single" w:sz="4" w:space="0" w:color="auto"/>
            </w:tcBorders>
            <w:vAlign w:val="center"/>
          </w:tcPr>
          <w:p w14:paraId="21AE1004" w14:textId="77777777" w:rsidR="003C522D" w:rsidRPr="00025827" w:rsidRDefault="003C522D" w:rsidP="003C522D">
            <w:pPr>
              <w:tabs>
                <w:tab w:val="left" w:pos="709"/>
              </w:tabs>
              <w:contextualSpacing/>
              <w:rPr>
                <w:rFonts w:ascii="GHEA Grapalat" w:hAnsi="GHEA Grapalat" w:cs="Sylfaen"/>
                <w:sz w:val="20"/>
                <w:szCs w:val="20"/>
              </w:rPr>
            </w:pPr>
          </w:p>
        </w:tc>
      </w:tr>
      <w:tr w:rsidR="003C522D" w:rsidRPr="00025827" w14:paraId="6071E147"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500BF6F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87</w:t>
            </w:r>
          </w:p>
        </w:tc>
        <w:tc>
          <w:tcPr>
            <w:tcW w:w="2724" w:type="dxa"/>
            <w:vAlign w:val="center"/>
          </w:tcPr>
          <w:p w14:paraId="760F2831"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 xml:space="preserve">Կեղտոտ պարագաներ </w:t>
            </w:r>
          </w:p>
        </w:tc>
        <w:tc>
          <w:tcPr>
            <w:tcW w:w="1015" w:type="dxa"/>
            <w:gridSpan w:val="2"/>
            <w:vAlign w:val="center"/>
          </w:tcPr>
          <w:p w14:paraId="3E85C94D"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2D885F39"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tcBorders>
              <w:right w:val="single" w:sz="4" w:space="0" w:color="auto"/>
            </w:tcBorders>
            <w:vAlign w:val="center"/>
          </w:tcPr>
          <w:p w14:paraId="63B9D5C9"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6B4B762E"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4901ADB5"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5486664"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0BDC498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lang w:val="hy-AM"/>
              </w:rPr>
              <w:t>8</w:t>
            </w:r>
            <w:r w:rsidRPr="00025827">
              <w:rPr>
                <w:rFonts w:ascii="GHEA Grapalat" w:hAnsi="GHEA Grapalat"/>
                <w:sz w:val="20"/>
                <w:szCs w:val="20"/>
              </w:rPr>
              <w:t>8</w:t>
            </w:r>
          </w:p>
        </w:tc>
        <w:tc>
          <w:tcPr>
            <w:tcW w:w="2724" w:type="dxa"/>
            <w:vAlign w:val="center"/>
          </w:tcPr>
          <w:p w14:paraId="1CFE30CA"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Թափոնների սենյակ</w:t>
            </w:r>
          </w:p>
        </w:tc>
        <w:tc>
          <w:tcPr>
            <w:tcW w:w="1015" w:type="dxa"/>
            <w:gridSpan w:val="2"/>
            <w:vAlign w:val="center"/>
          </w:tcPr>
          <w:p w14:paraId="5EA2804F"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1B21491E"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Ցանկալի է տեղակայված լինի բաժնի ելքին մոտ</w:t>
            </w:r>
            <w:r w:rsidRPr="00025827">
              <w:rPr>
                <w:rFonts w:ascii="GHEA Grapalat" w:hAnsi="GHEA Grapalat" w:cs="Sylfaen"/>
                <w:sz w:val="20"/>
                <w:szCs w:val="20"/>
              </w:rPr>
              <w:t xml:space="preserve">/ </w:t>
            </w:r>
            <w:r w:rsidRPr="00025827">
              <w:rPr>
                <w:rFonts w:ascii="GHEA Grapalat" w:hAnsi="GHEA Grapalat" w:cs="Sylfaen"/>
                <w:sz w:val="20"/>
                <w:szCs w:val="20"/>
              </w:rPr>
              <w:lastRenderedPageBreak/>
              <w:t>հոսակով ու լվացարանով</w:t>
            </w:r>
          </w:p>
        </w:tc>
        <w:tc>
          <w:tcPr>
            <w:tcW w:w="1012" w:type="dxa"/>
            <w:tcBorders>
              <w:right w:val="single" w:sz="4" w:space="0" w:color="auto"/>
            </w:tcBorders>
            <w:vAlign w:val="center"/>
          </w:tcPr>
          <w:p w14:paraId="66FEC562"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56E7375D"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7F43C0CD"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401A478E"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258CF62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lastRenderedPageBreak/>
              <w:t>89</w:t>
            </w:r>
          </w:p>
        </w:tc>
        <w:tc>
          <w:tcPr>
            <w:tcW w:w="2724" w:type="dxa"/>
            <w:vAlign w:val="center"/>
          </w:tcPr>
          <w:p w14:paraId="2BCBF842"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1015" w:type="dxa"/>
            <w:gridSpan w:val="2"/>
            <w:vAlign w:val="center"/>
          </w:tcPr>
          <w:p w14:paraId="4AFFB76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4F2B791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1012" w:type="dxa"/>
            <w:tcBorders>
              <w:right w:val="single" w:sz="4" w:space="0" w:color="auto"/>
            </w:tcBorders>
            <w:vAlign w:val="center"/>
          </w:tcPr>
          <w:p w14:paraId="51D1CB5D" w14:textId="77777777" w:rsidR="003C522D" w:rsidRPr="00025827" w:rsidRDefault="003C522D" w:rsidP="003C522D">
            <w:pPr>
              <w:contextualSpacing/>
              <w:rPr>
                <w:rFonts w:ascii="GHEA Grapalat" w:hAnsi="GHEA Grapalat" w:cs="Sylfaen"/>
                <w:sz w:val="20"/>
                <w:szCs w:val="20"/>
              </w:rPr>
            </w:pPr>
          </w:p>
        </w:tc>
        <w:tc>
          <w:tcPr>
            <w:tcW w:w="1155" w:type="dxa"/>
            <w:tcBorders>
              <w:right w:val="single" w:sz="4" w:space="0" w:color="auto"/>
            </w:tcBorders>
            <w:vAlign w:val="center"/>
          </w:tcPr>
          <w:p w14:paraId="78737E5B" w14:textId="77777777" w:rsidR="003C522D" w:rsidRPr="00025827" w:rsidRDefault="003C522D" w:rsidP="003C522D">
            <w:pPr>
              <w:contextualSpacing/>
              <w:rPr>
                <w:rFonts w:ascii="GHEA Grapalat" w:hAnsi="GHEA Grapalat" w:cs="Sylfaen"/>
                <w:sz w:val="20"/>
                <w:szCs w:val="20"/>
              </w:rPr>
            </w:pPr>
          </w:p>
        </w:tc>
        <w:tc>
          <w:tcPr>
            <w:tcW w:w="1915" w:type="dxa"/>
            <w:tcBorders>
              <w:right w:val="single" w:sz="4" w:space="0" w:color="auto"/>
            </w:tcBorders>
            <w:vAlign w:val="center"/>
          </w:tcPr>
          <w:p w14:paraId="01C36585" w14:textId="77777777" w:rsidR="003C522D" w:rsidRPr="00025827" w:rsidRDefault="003C522D" w:rsidP="003C522D">
            <w:pPr>
              <w:contextualSpacing/>
              <w:rPr>
                <w:rFonts w:ascii="GHEA Grapalat" w:hAnsi="GHEA Grapalat" w:cs="Sylfaen"/>
                <w:sz w:val="20"/>
                <w:szCs w:val="20"/>
              </w:rPr>
            </w:pPr>
          </w:p>
        </w:tc>
      </w:tr>
      <w:tr w:rsidR="003C522D" w:rsidRPr="00025827" w14:paraId="257AE7EA"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B37DAD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90</w:t>
            </w:r>
          </w:p>
        </w:tc>
        <w:tc>
          <w:tcPr>
            <w:tcW w:w="2724" w:type="dxa"/>
            <w:vAlign w:val="center"/>
          </w:tcPr>
          <w:p w14:paraId="38D278AA"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Խոհանոց</w:t>
            </w:r>
          </w:p>
        </w:tc>
        <w:tc>
          <w:tcPr>
            <w:tcW w:w="1015" w:type="dxa"/>
            <w:gridSpan w:val="2"/>
            <w:vAlign w:val="center"/>
          </w:tcPr>
          <w:p w14:paraId="7D6BEB72"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30345E84"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20 քմ</w:t>
            </w:r>
          </w:p>
        </w:tc>
        <w:tc>
          <w:tcPr>
            <w:tcW w:w="1012" w:type="dxa"/>
            <w:tcBorders>
              <w:right w:val="single" w:sz="4" w:space="0" w:color="auto"/>
            </w:tcBorders>
            <w:vAlign w:val="center"/>
          </w:tcPr>
          <w:p w14:paraId="641AA938"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6DDABD2E"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7B9886DE"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7241977"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771FB9D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91</w:t>
            </w:r>
          </w:p>
        </w:tc>
        <w:tc>
          <w:tcPr>
            <w:tcW w:w="2724" w:type="dxa"/>
            <w:vAlign w:val="center"/>
          </w:tcPr>
          <w:p w14:paraId="1728A7E0"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Քույրական պոստ</w:t>
            </w:r>
          </w:p>
        </w:tc>
        <w:tc>
          <w:tcPr>
            <w:tcW w:w="1015" w:type="dxa"/>
            <w:gridSpan w:val="2"/>
            <w:vAlign w:val="center"/>
          </w:tcPr>
          <w:p w14:paraId="0DBCF626"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253BC501"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8 քմ հիվանդասենյակներին մոտ</w:t>
            </w:r>
          </w:p>
        </w:tc>
        <w:tc>
          <w:tcPr>
            <w:tcW w:w="1012" w:type="dxa"/>
            <w:tcBorders>
              <w:right w:val="single" w:sz="4" w:space="0" w:color="auto"/>
            </w:tcBorders>
            <w:vAlign w:val="center"/>
          </w:tcPr>
          <w:p w14:paraId="01018FDC"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33F88BE4"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611B80AB"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5FCFEC1C" w14:textId="77777777" w:rsidTr="003C522D">
        <w:tblPrEx>
          <w:tblBorders>
            <w:left w:val="none" w:sz="0" w:space="0" w:color="auto"/>
            <w:right w:val="none" w:sz="0" w:space="0" w:color="auto"/>
          </w:tblBorders>
        </w:tblPrEx>
        <w:tc>
          <w:tcPr>
            <w:tcW w:w="10795" w:type="dxa"/>
            <w:gridSpan w:val="8"/>
            <w:tcBorders>
              <w:left w:val="single" w:sz="4" w:space="0" w:color="auto"/>
              <w:right w:val="single" w:sz="4" w:space="0" w:color="auto"/>
            </w:tcBorders>
            <w:vAlign w:val="center"/>
          </w:tcPr>
          <w:p w14:paraId="3EF1DD9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b/>
                <w:sz w:val="20"/>
                <w:szCs w:val="20"/>
              </w:rPr>
              <w:t>Մանկական բաժանմունք</w:t>
            </w:r>
            <w:r w:rsidRPr="00025827">
              <w:rPr>
                <w:rFonts w:ascii="GHEA Grapalat" w:hAnsi="GHEA Grapalat"/>
                <w:b/>
                <w:sz w:val="20"/>
                <w:szCs w:val="20"/>
              </w:rPr>
              <w:t xml:space="preserve"> (2</w:t>
            </w:r>
            <w:r w:rsidRPr="00025827">
              <w:rPr>
                <w:rFonts w:ascii="GHEA Grapalat" w:hAnsi="GHEA Grapalat"/>
                <w:b/>
                <w:sz w:val="20"/>
                <w:szCs w:val="20"/>
                <w:lang w:val="hy-AM"/>
              </w:rPr>
              <w:t>0</w:t>
            </w:r>
            <w:r w:rsidRPr="00025827">
              <w:rPr>
                <w:rFonts w:ascii="GHEA Grapalat" w:hAnsi="GHEA Grapalat"/>
                <w:b/>
                <w:sz w:val="20"/>
                <w:szCs w:val="20"/>
              </w:rPr>
              <w:t xml:space="preserve"> </w:t>
            </w:r>
            <w:r w:rsidRPr="00025827">
              <w:rPr>
                <w:rFonts w:ascii="GHEA Grapalat" w:hAnsi="GHEA Grapalat" w:cs="Sylfaen"/>
                <w:b/>
                <w:sz w:val="20"/>
                <w:szCs w:val="20"/>
              </w:rPr>
              <w:t>մահճակալ</w:t>
            </w:r>
            <w:r w:rsidRPr="00025827">
              <w:rPr>
                <w:rFonts w:ascii="GHEA Grapalat" w:hAnsi="GHEA Grapalat"/>
                <w:b/>
                <w:sz w:val="20"/>
                <w:szCs w:val="20"/>
              </w:rPr>
              <w:t>)</w:t>
            </w:r>
          </w:p>
        </w:tc>
      </w:tr>
      <w:tr w:rsidR="003C522D" w:rsidRPr="00025827" w14:paraId="132FF35D"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6A1D5B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92</w:t>
            </w:r>
          </w:p>
        </w:tc>
        <w:tc>
          <w:tcPr>
            <w:tcW w:w="2724" w:type="dxa"/>
            <w:vAlign w:val="center"/>
          </w:tcPr>
          <w:p w14:paraId="4990F518"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Խաղասենյակ</w:t>
            </w:r>
          </w:p>
        </w:tc>
        <w:tc>
          <w:tcPr>
            <w:tcW w:w="1015" w:type="dxa"/>
            <w:gridSpan w:val="2"/>
            <w:vAlign w:val="center"/>
          </w:tcPr>
          <w:p w14:paraId="59178038"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759ED0C3"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15 քմ</w:t>
            </w:r>
          </w:p>
        </w:tc>
        <w:tc>
          <w:tcPr>
            <w:tcW w:w="1012" w:type="dxa"/>
            <w:tcBorders>
              <w:right w:val="single" w:sz="4" w:space="0" w:color="auto"/>
            </w:tcBorders>
            <w:vAlign w:val="center"/>
          </w:tcPr>
          <w:p w14:paraId="68BBC2AC" w14:textId="77777777" w:rsidR="003C522D" w:rsidRPr="00025827" w:rsidRDefault="003C522D" w:rsidP="003C522D">
            <w:pPr>
              <w:tabs>
                <w:tab w:val="left" w:pos="709"/>
              </w:tabs>
              <w:contextualSpacing/>
              <w:jc w:val="center"/>
              <w:rPr>
                <w:rFonts w:ascii="GHEA Grapalat" w:hAnsi="GHEA Grapalat"/>
                <w:sz w:val="20"/>
                <w:szCs w:val="20"/>
                <w:lang w:val="hy-AM"/>
              </w:rPr>
            </w:pPr>
          </w:p>
        </w:tc>
        <w:tc>
          <w:tcPr>
            <w:tcW w:w="1155" w:type="dxa"/>
            <w:tcBorders>
              <w:right w:val="single" w:sz="4" w:space="0" w:color="auto"/>
            </w:tcBorders>
            <w:vAlign w:val="center"/>
          </w:tcPr>
          <w:p w14:paraId="062827D0" w14:textId="77777777" w:rsidR="003C522D" w:rsidRPr="00025827" w:rsidRDefault="003C522D" w:rsidP="003C522D">
            <w:pPr>
              <w:jc w:val="center"/>
              <w:rPr>
                <w:rFonts w:ascii="GHEA Grapalat" w:hAnsi="GHEA Grapalat"/>
                <w:sz w:val="20"/>
                <w:szCs w:val="20"/>
              </w:rPr>
            </w:pPr>
          </w:p>
        </w:tc>
        <w:tc>
          <w:tcPr>
            <w:tcW w:w="1915" w:type="dxa"/>
            <w:tcBorders>
              <w:right w:val="single" w:sz="4" w:space="0" w:color="auto"/>
            </w:tcBorders>
            <w:vAlign w:val="center"/>
          </w:tcPr>
          <w:p w14:paraId="4D8C1C8C"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55F1137"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3197FBB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93</w:t>
            </w:r>
          </w:p>
        </w:tc>
        <w:tc>
          <w:tcPr>
            <w:tcW w:w="2724" w:type="dxa"/>
            <w:vAlign w:val="center"/>
          </w:tcPr>
          <w:p w14:paraId="2EA09FE1"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 xml:space="preserve">Երկտեղանոց հիվանդասենյակներ </w:t>
            </w:r>
          </w:p>
        </w:tc>
        <w:tc>
          <w:tcPr>
            <w:tcW w:w="1015" w:type="dxa"/>
            <w:gridSpan w:val="2"/>
            <w:vAlign w:val="center"/>
          </w:tcPr>
          <w:p w14:paraId="63225301"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8</w:t>
            </w:r>
          </w:p>
        </w:tc>
        <w:tc>
          <w:tcPr>
            <w:tcW w:w="2439" w:type="dxa"/>
            <w:tcBorders>
              <w:right w:val="single" w:sz="4" w:space="0" w:color="auto"/>
            </w:tcBorders>
            <w:vAlign w:val="center"/>
          </w:tcPr>
          <w:p w14:paraId="36D72627"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ոչ պակաս 32 քմ, սանհանգույցով և ցնցուղով</w:t>
            </w:r>
          </w:p>
        </w:tc>
        <w:tc>
          <w:tcPr>
            <w:tcW w:w="1012" w:type="dxa"/>
            <w:tcBorders>
              <w:right w:val="single" w:sz="4" w:space="0" w:color="auto"/>
            </w:tcBorders>
            <w:vAlign w:val="center"/>
          </w:tcPr>
          <w:p w14:paraId="76DF895F" w14:textId="77777777" w:rsidR="003C522D" w:rsidRPr="00025827" w:rsidRDefault="003C522D" w:rsidP="003C522D">
            <w:pPr>
              <w:tabs>
                <w:tab w:val="left" w:pos="709"/>
              </w:tabs>
              <w:contextualSpacing/>
              <w:jc w:val="center"/>
              <w:rPr>
                <w:rFonts w:ascii="GHEA Grapalat" w:hAnsi="GHEA Grapalat"/>
                <w:sz w:val="20"/>
                <w:szCs w:val="20"/>
                <w:lang w:val="hy-AM"/>
              </w:rPr>
            </w:pPr>
          </w:p>
        </w:tc>
        <w:tc>
          <w:tcPr>
            <w:tcW w:w="1155" w:type="dxa"/>
            <w:tcBorders>
              <w:right w:val="single" w:sz="4" w:space="0" w:color="auto"/>
            </w:tcBorders>
            <w:vAlign w:val="center"/>
          </w:tcPr>
          <w:p w14:paraId="78A5EE3B" w14:textId="77777777" w:rsidR="003C522D" w:rsidRPr="00025827" w:rsidRDefault="003C522D" w:rsidP="003C522D">
            <w:pPr>
              <w:jc w:val="center"/>
              <w:rPr>
                <w:rFonts w:ascii="GHEA Grapalat" w:hAnsi="GHEA Grapalat"/>
                <w:sz w:val="20"/>
                <w:szCs w:val="20"/>
              </w:rPr>
            </w:pPr>
            <w:r w:rsidRPr="00025827">
              <w:rPr>
                <w:rFonts w:ascii="GHEA Grapalat" w:hAnsi="GHEA Grapalat"/>
                <w:sz w:val="20"/>
                <w:szCs w:val="20"/>
              </w:rPr>
              <w:t>3</w:t>
            </w:r>
          </w:p>
          <w:p w14:paraId="10B13CDB" w14:textId="77777777" w:rsidR="003C522D" w:rsidRPr="00025827" w:rsidRDefault="003C522D" w:rsidP="003C522D">
            <w:pPr>
              <w:jc w:val="center"/>
              <w:rPr>
                <w:rFonts w:ascii="GHEA Grapalat" w:hAnsi="GHEA Grapalat"/>
                <w:sz w:val="20"/>
                <w:szCs w:val="20"/>
              </w:rPr>
            </w:pPr>
            <w:r w:rsidRPr="00025827">
              <w:rPr>
                <w:rFonts w:ascii="GHEA Grapalat" w:hAnsi="GHEA Grapalat"/>
                <w:sz w:val="20"/>
                <w:szCs w:val="20"/>
              </w:rPr>
              <w:t>սենյակումԹթվածին</w:t>
            </w:r>
          </w:p>
        </w:tc>
        <w:tc>
          <w:tcPr>
            <w:tcW w:w="1915" w:type="dxa"/>
            <w:tcBorders>
              <w:right w:val="single" w:sz="4" w:space="0" w:color="auto"/>
            </w:tcBorders>
            <w:vAlign w:val="center"/>
          </w:tcPr>
          <w:p w14:paraId="7A7854ED"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4B779F71"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5B24546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94</w:t>
            </w:r>
          </w:p>
        </w:tc>
        <w:tc>
          <w:tcPr>
            <w:tcW w:w="2724" w:type="dxa"/>
            <w:vAlign w:val="center"/>
          </w:tcPr>
          <w:p w14:paraId="1BC6E323"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Մեկտեղանոց հիվանդասենյակներ</w:t>
            </w:r>
          </w:p>
        </w:tc>
        <w:tc>
          <w:tcPr>
            <w:tcW w:w="1015" w:type="dxa"/>
            <w:gridSpan w:val="2"/>
            <w:vAlign w:val="center"/>
          </w:tcPr>
          <w:p w14:paraId="380488E3"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4</w:t>
            </w:r>
          </w:p>
        </w:tc>
        <w:tc>
          <w:tcPr>
            <w:tcW w:w="2439" w:type="dxa"/>
            <w:tcBorders>
              <w:right w:val="single" w:sz="4" w:space="0" w:color="auto"/>
            </w:tcBorders>
            <w:vAlign w:val="center"/>
          </w:tcPr>
          <w:p w14:paraId="210437C5"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24 քմ, սանհանգույցով և ցնցուղով</w:t>
            </w:r>
          </w:p>
        </w:tc>
        <w:tc>
          <w:tcPr>
            <w:tcW w:w="1012" w:type="dxa"/>
            <w:tcBorders>
              <w:right w:val="single" w:sz="4" w:space="0" w:color="auto"/>
            </w:tcBorders>
            <w:vAlign w:val="center"/>
          </w:tcPr>
          <w:p w14:paraId="39DC4919" w14:textId="77777777" w:rsidR="003C522D" w:rsidRPr="00025827" w:rsidRDefault="003C522D" w:rsidP="003C522D">
            <w:pPr>
              <w:tabs>
                <w:tab w:val="left" w:pos="709"/>
              </w:tabs>
              <w:contextualSpacing/>
              <w:jc w:val="center"/>
              <w:rPr>
                <w:rFonts w:ascii="GHEA Grapalat" w:hAnsi="GHEA Grapalat"/>
                <w:sz w:val="20"/>
                <w:szCs w:val="20"/>
              </w:rPr>
            </w:pPr>
          </w:p>
        </w:tc>
        <w:tc>
          <w:tcPr>
            <w:tcW w:w="1155" w:type="dxa"/>
            <w:tcBorders>
              <w:right w:val="single" w:sz="4" w:space="0" w:color="auto"/>
            </w:tcBorders>
            <w:vAlign w:val="center"/>
          </w:tcPr>
          <w:p w14:paraId="52ED1754" w14:textId="77777777" w:rsidR="003C522D" w:rsidRPr="00025827" w:rsidRDefault="003C522D" w:rsidP="003C522D">
            <w:pPr>
              <w:jc w:val="center"/>
              <w:rPr>
                <w:rFonts w:ascii="GHEA Grapalat" w:hAnsi="GHEA Grapalat"/>
                <w:sz w:val="20"/>
                <w:szCs w:val="20"/>
              </w:rPr>
            </w:pPr>
            <w:r w:rsidRPr="00025827">
              <w:rPr>
                <w:rFonts w:ascii="GHEA Grapalat" w:hAnsi="GHEA Grapalat"/>
                <w:sz w:val="20"/>
                <w:szCs w:val="20"/>
              </w:rPr>
              <w:t xml:space="preserve"> 2</w:t>
            </w:r>
          </w:p>
          <w:p w14:paraId="6CA4C3C9" w14:textId="77777777" w:rsidR="003C522D" w:rsidRPr="00025827" w:rsidRDefault="003C522D" w:rsidP="003C522D">
            <w:pPr>
              <w:jc w:val="center"/>
              <w:rPr>
                <w:rFonts w:ascii="GHEA Grapalat" w:hAnsi="GHEA Grapalat"/>
                <w:sz w:val="20"/>
                <w:szCs w:val="20"/>
              </w:rPr>
            </w:pPr>
            <w:r w:rsidRPr="00025827">
              <w:rPr>
                <w:rFonts w:ascii="GHEA Grapalat" w:hAnsi="GHEA Grapalat"/>
                <w:sz w:val="20"/>
                <w:szCs w:val="20"/>
              </w:rPr>
              <w:t>սենյակումԹթվածին</w:t>
            </w:r>
          </w:p>
        </w:tc>
        <w:tc>
          <w:tcPr>
            <w:tcW w:w="1915" w:type="dxa"/>
            <w:tcBorders>
              <w:right w:val="single" w:sz="4" w:space="0" w:color="auto"/>
            </w:tcBorders>
            <w:vAlign w:val="center"/>
          </w:tcPr>
          <w:p w14:paraId="07F7E0CC"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4564DC57"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72C87C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95</w:t>
            </w:r>
          </w:p>
        </w:tc>
        <w:tc>
          <w:tcPr>
            <w:tcW w:w="2724" w:type="dxa"/>
            <w:vAlign w:val="center"/>
          </w:tcPr>
          <w:p w14:paraId="1261629E"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Սանհանգույց</w:t>
            </w:r>
          </w:p>
        </w:tc>
        <w:tc>
          <w:tcPr>
            <w:tcW w:w="1015" w:type="dxa"/>
            <w:gridSpan w:val="2"/>
            <w:vAlign w:val="center"/>
          </w:tcPr>
          <w:p w14:paraId="3D10F6E7"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3</w:t>
            </w:r>
          </w:p>
        </w:tc>
        <w:tc>
          <w:tcPr>
            <w:tcW w:w="2439" w:type="dxa"/>
            <w:tcBorders>
              <w:right w:val="single" w:sz="4" w:space="0" w:color="auto"/>
            </w:tcBorders>
            <w:vAlign w:val="center"/>
          </w:tcPr>
          <w:p w14:paraId="4EDCDBE7"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cs="Sylfaen"/>
                <w:sz w:val="20"/>
                <w:szCs w:val="20"/>
              </w:rPr>
              <w:t>Տղամարդկանց, կանանց և բնակչության սակավաշարժ խմբերի համար</w:t>
            </w:r>
          </w:p>
        </w:tc>
        <w:tc>
          <w:tcPr>
            <w:tcW w:w="1012" w:type="dxa"/>
            <w:tcBorders>
              <w:right w:val="single" w:sz="4" w:space="0" w:color="auto"/>
            </w:tcBorders>
            <w:vAlign w:val="center"/>
          </w:tcPr>
          <w:p w14:paraId="09ECFA8C"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6354873A"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3CD4A904"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053726B8"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965BFE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96</w:t>
            </w:r>
          </w:p>
        </w:tc>
        <w:tc>
          <w:tcPr>
            <w:tcW w:w="2724" w:type="dxa"/>
            <w:vAlign w:val="center"/>
          </w:tcPr>
          <w:p w14:paraId="5F8114DB"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Միջամտությունների սենյակներ</w:t>
            </w:r>
          </w:p>
        </w:tc>
        <w:tc>
          <w:tcPr>
            <w:tcW w:w="1015" w:type="dxa"/>
            <w:gridSpan w:val="2"/>
            <w:vAlign w:val="center"/>
          </w:tcPr>
          <w:p w14:paraId="7609F803"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777C7EDA"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Բժշկական միջամտությունների համար՝ ոչ պակաս 18 քմ</w:t>
            </w:r>
          </w:p>
        </w:tc>
        <w:tc>
          <w:tcPr>
            <w:tcW w:w="1012" w:type="dxa"/>
            <w:tcBorders>
              <w:right w:val="single" w:sz="4" w:space="0" w:color="auto"/>
            </w:tcBorders>
            <w:vAlign w:val="center"/>
          </w:tcPr>
          <w:p w14:paraId="7E1B6375"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7BC37FDA"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160CD43F"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322DF82"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2FD50C4E"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97</w:t>
            </w:r>
          </w:p>
        </w:tc>
        <w:tc>
          <w:tcPr>
            <w:tcW w:w="2724" w:type="dxa"/>
            <w:vAlign w:val="center"/>
          </w:tcPr>
          <w:p w14:paraId="1B45CD4D"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Հետազոտման սենյակ</w:t>
            </w:r>
          </w:p>
        </w:tc>
        <w:tc>
          <w:tcPr>
            <w:tcW w:w="1015" w:type="dxa"/>
            <w:gridSpan w:val="2"/>
            <w:vAlign w:val="center"/>
          </w:tcPr>
          <w:p w14:paraId="5FE1C8F4"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73E72B81"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Բժշկական հետազոտման համար՝ ոչ պակաս 18 քմ</w:t>
            </w:r>
          </w:p>
        </w:tc>
        <w:tc>
          <w:tcPr>
            <w:tcW w:w="1012" w:type="dxa"/>
            <w:tcBorders>
              <w:right w:val="single" w:sz="4" w:space="0" w:color="auto"/>
            </w:tcBorders>
            <w:vAlign w:val="center"/>
          </w:tcPr>
          <w:p w14:paraId="067CDF2A"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7F8A05ED"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6D1253B9"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24E9762B"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1BE56F7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98</w:t>
            </w:r>
          </w:p>
        </w:tc>
        <w:tc>
          <w:tcPr>
            <w:tcW w:w="2724" w:type="dxa"/>
            <w:vAlign w:val="center"/>
          </w:tcPr>
          <w:p w14:paraId="4BF12D93"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Բաժնի վարիչի աշխատասենյակ</w:t>
            </w:r>
          </w:p>
        </w:tc>
        <w:tc>
          <w:tcPr>
            <w:tcW w:w="1015" w:type="dxa"/>
            <w:gridSpan w:val="2"/>
            <w:vAlign w:val="center"/>
          </w:tcPr>
          <w:p w14:paraId="7E6E2CFA"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63C06516"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w:t>
            </w:r>
            <w:r w:rsidRPr="00025827">
              <w:rPr>
                <w:rFonts w:ascii="GHEA Grapalat" w:hAnsi="GHEA Grapalat"/>
                <w:sz w:val="20"/>
                <w:szCs w:val="20"/>
                <w:lang w:val="hy-AM"/>
              </w:rPr>
              <w:t>2</w:t>
            </w:r>
            <w:r w:rsidRPr="00025827">
              <w:rPr>
                <w:rFonts w:ascii="GHEA Grapalat" w:hAnsi="GHEA Grapalat"/>
                <w:sz w:val="20"/>
                <w:szCs w:val="20"/>
              </w:rPr>
              <w:t xml:space="preserve"> քմ</w:t>
            </w:r>
          </w:p>
        </w:tc>
        <w:tc>
          <w:tcPr>
            <w:tcW w:w="1012" w:type="dxa"/>
            <w:tcBorders>
              <w:right w:val="single" w:sz="4" w:space="0" w:color="auto"/>
            </w:tcBorders>
            <w:vAlign w:val="center"/>
          </w:tcPr>
          <w:p w14:paraId="66F2D6FB"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0D2E3ACC"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41924EE5"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0ED81C6"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2B67145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99</w:t>
            </w:r>
          </w:p>
        </w:tc>
        <w:tc>
          <w:tcPr>
            <w:tcW w:w="2724" w:type="dxa"/>
            <w:vAlign w:val="center"/>
          </w:tcPr>
          <w:p w14:paraId="2C83CA03"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Բժիշկների աշխատասենյակ</w:t>
            </w:r>
          </w:p>
        </w:tc>
        <w:tc>
          <w:tcPr>
            <w:tcW w:w="1015" w:type="dxa"/>
            <w:gridSpan w:val="2"/>
            <w:vAlign w:val="center"/>
          </w:tcPr>
          <w:p w14:paraId="56E9935B"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59C6E1B9"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3 անձի համար՝ ոչ պակաս 20 քմ</w:t>
            </w:r>
          </w:p>
        </w:tc>
        <w:tc>
          <w:tcPr>
            <w:tcW w:w="1012" w:type="dxa"/>
            <w:tcBorders>
              <w:right w:val="single" w:sz="4" w:space="0" w:color="auto"/>
            </w:tcBorders>
            <w:vAlign w:val="center"/>
          </w:tcPr>
          <w:p w14:paraId="3DCE63FA"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31DE4BA2"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38084937"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47CD877A"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229844A6" w14:textId="77777777" w:rsidR="003C522D" w:rsidRPr="00025827" w:rsidRDefault="003C522D" w:rsidP="003C522D">
            <w:pPr>
              <w:tabs>
                <w:tab w:val="left" w:pos="709"/>
              </w:tabs>
              <w:ind w:right="-30"/>
              <w:contextualSpacing/>
              <w:rPr>
                <w:rFonts w:ascii="GHEA Grapalat" w:hAnsi="GHEA Grapalat"/>
                <w:sz w:val="20"/>
                <w:szCs w:val="20"/>
                <w:lang w:val="hy-AM"/>
              </w:rPr>
            </w:pPr>
            <w:r w:rsidRPr="00025827">
              <w:rPr>
                <w:rFonts w:ascii="GHEA Grapalat" w:hAnsi="GHEA Grapalat"/>
                <w:sz w:val="20"/>
                <w:szCs w:val="20"/>
                <w:lang w:val="hy-AM"/>
              </w:rPr>
              <w:t>100</w:t>
            </w:r>
          </w:p>
        </w:tc>
        <w:tc>
          <w:tcPr>
            <w:tcW w:w="2724" w:type="dxa"/>
            <w:vAlign w:val="center"/>
          </w:tcPr>
          <w:p w14:paraId="468E653A"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vAlign w:val="center"/>
          </w:tcPr>
          <w:p w14:paraId="5FCE428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06DA1FF1"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cs="Sylfaen"/>
                <w:sz w:val="20"/>
                <w:szCs w:val="20"/>
              </w:rPr>
              <w:t xml:space="preserve">Նախատեսված միջին բուժաշխատողների համար՝ ոչ պակաս </w:t>
            </w:r>
            <w:r w:rsidRPr="00025827">
              <w:rPr>
                <w:rFonts w:ascii="GHEA Grapalat" w:hAnsi="GHEA Grapalat" w:cs="Sylfaen"/>
                <w:sz w:val="20"/>
                <w:szCs w:val="20"/>
                <w:lang w:val="hy-AM"/>
              </w:rPr>
              <w:t xml:space="preserve">14 </w:t>
            </w:r>
            <w:r w:rsidRPr="00025827">
              <w:rPr>
                <w:rFonts w:ascii="GHEA Grapalat" w:hAnsi="GHEA Grapalat" w:cs="Sylfaen"/>
                <w:sz w:val="20"/>
                <w:szCs w:val="20"/>
              </w:rPr>
              <w:t>քմ</w:t>
            </w:r>
          </w:p>
        </w:tc>
        <w:tc>
          <w:tcPr>
            <w:tcW w:w="1012" w:type="dxa"/>
            <w:tcBorders>
              <w:right w:val="single" w:sz="4" w:space="0" w:color="auto"/>
            </w:tcBorders>
            <w:vAlign w:val="center"/>
          </w:tcPr>
          <w:p w14:paraId="79080231"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434900FF"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62B7FF64"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D638B38"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32D33F9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101</w:t>
            </w:r>
          </w:p>
        </w:tc>
        <w:tc>
          <w:tcPr>
            <w:tcW w:w="2724" w:type="dxa"/>
            <w:vAlign w:val="center"/>
          </w:tcPr>
          <w:p w14:paraId="6D3B6FC0"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vAlign w:val="center"/>
          </w:tcPr>
          <w:p w14:paraId="1C3B082C"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1FB5375C"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cs="Sylfaen"/>
                <w:sz w:val="20"/>
                <w:szCs w:val="20"/>
              </w:rPr>
              <w:t xml:space="preserve">Նախատեսված կրտսեր բուժաշխատողների համար՝ ոչ պակաս </w:t>
            </w:r>
            <w:r w:rsidRPr="00025827">
              <w:rPr>
                <w:rFonts w:ascii="GHEA Grapalat" w:hAnsi="GHEA Grapalat" w:cs="Sylfaen"/>
                <w:sz w:val="20"/>
                <w:szCs w:val="20"/>
                <w:lang w:val="hy-AM"/>
              </w:rPr>
              <w:t>8</w:t>
            </w:r>
            <w:r w:rsidRPr="00025827">
              <w:rPr>
                <w:rFonts w:ascii="GHEA Grapalat" w:hAnsi="GHEA Grapalat" w:cs="Sylfaen"/>
                <w:sz w:val="20"/>
                <w:szCs w:val="20"/>
              </w:rPr>
              <w:t xml:space="preserve"> քմ</w:t>
            </w:r>
          </w:p>
        </w:tc>
        <w:tc>
          <w:tcPr>
            <w:tcW w:w="1012" w:type="dxa"/>
            <w:tcBorders>
              <w:right w:val="single" w:sz="4" w:space="0" w:color="auto"/>
            </w:tcBorders>
            <w:vAlign w:val="center"/>
          </w:tcPr>
          <w:p w14:paraId="061980D1"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1B6F94D7"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22ADB773"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190B2991"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6EE0D861"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102</w:t>
            </w:r>
          </w:p>
        </w:tc>
        <w:tc>
          <w:tcPr>
            <w:tcW w:w="2724" w:type="dxa"/>
            <w:vAlign w:val="center"/>
          </w:tcPr>
          <w:p w14:paraId="42D9F6F3"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Ավագ բուժքրոջ աշխատասենյակ կից դեղորայքի պահեստով</w:t>
            </w:r>
          </w:p>
        </w:tc>
        <w:tc>
          <w:tcPr>
            <w:tcW w:w="1015" w:type="dxa"/>
            <w:gridSpan w:val="2"/>
            <w:vAlign w:val="center"/>
          </w:tcPr>
          <w:p w14:paraId="3EE3AFE7"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3FE012C6"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16 քմ` ներառյալ պահեստը ոչ պակաս 4 քմ</w:t>
            </w:r>
          </w:p>
        </w:tc>
        <w:tc>
          <w:tcPr>
            <w:tcW w:w="1012" w:type="dxa"/>
            <w:tcBorders>
              <w:right w:val="single" w:sz="4" w:space="0" w:color="auto"/>
            </w:tcBorders>
            <w:vAlign w:val="center"/>
          </w:tcPr>
          <w:p w14:paraId="123D1850"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4CDA7B7F"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74C08715"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F4179D7"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5C4659BE" w14:textId="77777777" w:rsidR="003C522D" w:rsidRPr="00025827" w:rsidRDefault="003C522D" w:rsidP="003C522D">
            <w:pPr>
              <w:tabs>
                <w:tab w:val="left" w:pos="709"/>
              </w:tabs>
              <w:ind w:right="-105"/>
              <w:contextualSpacing/>
              <w:rPr>
                <w:rFonts w:ascii="GHEA Grapalat" w:hAnsi="GHEA Grapalat"/>
                <w:sz w:val="20"/>
                <w:szCs w:val="20"/>
                <w:lang w:val="hy-AM"/>
              </w:rPr>
            </w:pPr>
            <w:r w:rsidRPr="00025827">
              <w:rPr>
                <w:rFonts w:ascii="GHEA Grapalat" w:hAnsi="GHEA Grapalat"/>
                <w:sz w:val="20"/>
                <w:szCs w:val="20"/>
                <w:lang w:val="hy-AM"/>
              </w:rPr>
              <w:t>103</w:t>
            </w:r>
          </w:p>
        </w:tc>
        <w:tc>
          <w:tcPr>
            <w:tcW w:w="2724" w:type="dxa"/>
            <w:vAlign w:val="center"/>
          </w:tcPr>
          <w:p w14:paraId="11EDC576"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Մաքուր պարագաների սենյակ</w:t>
            </w:r>
          </w:p>
        </w:tc>
        <w:tc>
          <w:tcPr>
            <w:tcW w:w="1015" w:type="dxa"/>
            <w:gridSpan w:val="2"/>
            <w:vAlign w:val="center"/>
          </w:tcPr>
          <w:p w14:paraId="69BD07DF"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13E3E535"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1012" w:type="dxa"/>
            <w:tcBorders>
              <w:right w:val="single" w:sz="4" w:space="0" w:color="auto"/>
            </w:tcBorders>
            <w:vAlign w:val="center"/>
          </w:tcPr>
          <w:p w14:paraId="28DCEB03"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3E3093E1"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68A5E4A5"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285DD5B9"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DEBF62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104</w:t>
            </w:r>
          </w:p>
        </w:tc>
        <w:tc>
          <w:tcPr>
            <w:tcW w:w="2724" w:type="dxa"/>
            <w:vAlign w:val="center"/>
          </w:tcPr>
          <w:p w14:paraId="704F608D"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 xml:space="preserve">Կեղտոտ պարագաներ </w:t>
            </w:r>
          </w:p>
        </w:tc>
        <w:tc>
          <w:tcPr>
            <w:tcW w:w="1015" w:type="dxa"/>
            <w:gridSpan w:val="2"/>
            <w:vAlign w:val="center"/>
          </w:tcPr>
          <w:p w14:paraId="3038036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6FE640FB"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tcBorders>
              <w:right w:val="single" w:sz="4" w:space="0" w:color="auto"/>
            </w:tcBorders>
            <w:vAlign w:val="center"/>
          </w:tcPr>
          <w:p w14:paraId="6F57C57B"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153FF9E5"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5262838F"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1F85467"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32DCECB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105</w:t>
            </w:r>
          </w:p>
        </w:tc>
        <w:tc>
          <w:tcPr>
            <w:tcW w:w="2724" w:type="dxa"/>
            <w:vAlign w:val="center"/>
          </w:tcPr>
          <w:p w14:paraId="60718EB4"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Թափոնների սենյակ</w:t>
            </w:r>
          </w:p>
        </w:tc>
        <w:tc>
          <w:tcPr>
            <w:tcW w:w="1015" w:type="dxa"/>
            <w:gridSpan w:val="2"/>
            <w:vAlign w:val="center"/>
          </w:tcPr>
          <w:p w14:paraId="7F7C7D02"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65D4ABF6"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Ցանկալի է տեղակայված լինի բաժնի ելքին մոտ</w:t>
            </w:r>
            <w:r w:rsidRPr="00025827">
              <w:rPr>
                <w:rFonts w:ascii="GHEA Grapalat" w:hAnsi="GHEA Grapalat" w:cs="Sylfaen"/>
                <w:sz w:val="20"/>
                <w:szCs w:val="20"/>
              </w:rPr>
              <w:t>/ հոսակով ու լվացարանով</w:t>
            </w:r>
          </w:p>
        </w:tc>
        <w:tc>
          <w:tcPr>
            <w:tcW w:w="1012" w:type="dxa"/>
            <w:tcBorders>
              <w:right w:val="single" w:sz="4" w:space="0" w:color="auto"/>
            </w:tcBorders>
            <w:vAlign w:val="center"/>
          </w:tcPr>
          <w:p w14:paraId="2AD5EE7C"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6C2AD706"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4287E210"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188389A"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5ECAF664" w14:textId="77777777" w:rsidR="003C522D" w:rsidRPr="00025827" w:rsidRDefault="003C522D" w:rsidP="003C522D">
            <w:pPr>
              <w:tabs>
                <w:tab w:val="left" w:pos="709"/>
              </w:tabs>
              <w:ind w:right="-105"/>
              <w:contextualSpacing/>
              <w:rPr>
                <w:rFonts w:ascii="GHEA Grapalat" w:hAnsi="GHEA Grapalat"/>
                <w:sz w:val="20"/>
                <w:szCs w:val="20"/>
                <w:lang w:val="hy-AM"/>
              </w:rPr>
            </w:pPr>
            <w:r w:rsidRPr="00025827">
              <w:rPr>
                <w:rFonts w:ascii="GHEA Grapalat" w:hAnsi="GHEA Grapalat"/>
                <w:sz w:val="20"/>
                <w:szCs w:val="20"/>
                <w:lang w:val="hy-AM"/>
              </w:rPr>
              <w:lastRenderedPageBreak/>
              <w:t>106</w:t>
            </w:r>
          </w:p>
        </w:tc>
        <w:tc>
          <w:tcPr>
            <w:tcW w:w="2724" w:type="dxa"/>
            <w:vAlign w:val="center"/>
          </w:tcPr>
          <w:p w14:paraId="2B5B47A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1015" w:type="dxa"/>
            <w:gridSpan w:val="2"/>
            <w:vAlign w:val="center"/>
          </w:tcPr>
          <w:p w14:paraId="67D885A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788CCD34"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1012" w:type="dxa"/>
            <w:tcBorders>
              <w:right w:val="single" w:sz="4" w:space="0" w:color="auto"/>
            </w:tcBorders>
            <w:vAlign w:val="center"/>
          </w:tcPr>
          <w:p w14:paraId="4CA94D29" w14:textId="77777777" w:rsidR="003C522D" w:rsidRPr="00025827" w:rsidRDefault="003C522D" w:rsidP="003C522D">
            <w:pPr>
              <w:contextualSpacing/>
              <w:rPr>
                <w:rFonts w:ascii="GHEA Grapalat" w:hAnsi="GHEA Grapalat" w:cs="Sylfaen"/>
                <w:sz w:val="20"/>
                <w:szCs w:val="20"/>
              </w:rPr>
            </w:pPr>
          </w:p>
        </w:tc>
        <w:tc>
          <w:tcPr>
            <w:tcW w:w="1155" w:type="dxa"/>
            <w:tcBorders>
              <w:right w:val="single" w:sz="4" w:space="0" w:color="auto"/>
            </w:tcBorders>
            <w:vAlign w:val="center"/>
          </w:tcPr>
          <w:p w14:paraId="1601EEBF" w14:textId="77777777" w:rsidR="003C522D" w:rsidRPr="00025827" w:rsidRDefault="003C522D" w:rsidP="003C522D">
            <w:pPr>
              <w:contextualSpacing/>
              <w:rPr>
                <w:rFonts w:ascii="GHEA Grapalat" w:hAnsi="GHEA Grapalat" w:cs="Sylfaen"/>
                <w:sz w:val="20"/>
                <w:szCs w:val="20"/>
              </w:rPr>
            </w:pPr>
          </w:p>
        </w:tc>
        <w:tc>
          <w:tcPr>
            <w:tcW w:w="1915" w:type="dxa"/>
            <w:tcBorders>
              <w:right w:val="single" w:sz="4" w:space="0" w:color="auto"/>
            </w:tcBorders>
            <w:vAlign w:val="center"/>
          </w:tcPr>
          <w:p w14:paraId="6330C87C" w14:textId="77777777" w:rsidR="003C522D" w:rsidRPr="00025827" w:rsidRDefault="003C522D" w:rsidP="003C522D">
            <w:pPr>
              <w:contextualSpacing/>
              <w:rPr>
                <w:rFonts w:ascii="GHEA Grapalat" w:hAnsi="GHEA Grapalat" w:cs="Sylfaen"/>
                <w:sz w:val="20"/>
                <w:szCs w:val="20"/>
              </w:rPr>
            </w:pPr>
          </w:p>
        </w:tc>
      </w:tr>
      <w:tr w:rsidR="003C522D" w:rsidRPr="00025827" w14:paraId="5D27A235"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1F059F1"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107</w:t>
            </w:r>
          </w:p>
        </w:tc>
        <w:tc>
          <w:tcPr>
            <w:tcW w:w="2724" w:type="dxa"/>
            <w:vAlign w:val="center"/>
          </w:tcPr>
          <w:p w14:paraId="3CB73EE7"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Խոհանոց</w:t>
            </w:r>
          </w:p>
        </w:tc>
        <w:tc>
          <w:tcPr>
            <w:tcW w:w="1015" w:type="dxa"/>
            <w:gridSpan w:val="2"/>
            <w:vAlign w:val="center"/>
          </w:tcPr>
          <w:p w14:paraId="5CF50147"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3E3EE712"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20 քմ</w:t>
            </w:r>
          </w:p>
        </w:tc>
        <w:tc>
          <w:tcPr>
            <w:tcW w:w="1012" w:type="dxa"/>
            <w:tcBorders>
              <w:right w:val="single" w:sz="4" w:space="0" w:color="auto"/>
            </w:tcBorders>
            <w:vAlign w:val="center"/>
          </w:tcPr>
          <w:p w14:paraId="0E33750F"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671E79EB"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1738126D"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0FEE9E8A"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5486B773" w14:textId="77777777" w:rsidR="003C522D" w:rsidRPr="00025827" w:rsidRDefault="003C522D" w:rsidP="003C522D">
            <w:pPr>
              <w:tabs>
                <w:tab w:val="left" w:pos="709"/>
              </w:tabs>
              <w:ind w:right="-15"/>
              <w:contextualSpacing/>
              <w:rPr>
                <w:rFonts w:ascii="GHEA Grapalat" w:hAnsi="GHEA Grapalat"/>
                <w:sz w:val="20"/>
                <w:szCs w:val="20"/>
                <w:lang w:val="hy-AM"/>
              </w:rPr>
            </w:pPr>
            <w:r w:rsidRPr="00025827">
              <w:rPr>
                <w:rFonts w:ascii="GHEA Grapalat" w:hAnsi="GHEA Grapalat"/>
                <w:sz w:val="20"/>
                <w:szCs w:val="20"/>
                <w:lang w:val="hy-AM"/>
              </w:rPr>
              <w:t>108</w:t>
            </w:r>
          </w:p>
        </w:tc>
        <w:tc>
          <w:tcPr>
            <w:tcW w:w="2724" w:type="dxa"/>
            <w:vAlign w:val="center"/>
          </w:tcPr>
          <w:p w14:paraId="4F389BB5"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Քույրական պոստ</w:t>
            </w:r>
          </w:p>
        </w:tc>
        <w:tc>
          <w:tcPr>
            <w:tcW w:w="1015" w:type="dxa"/>
            <w:gridSpan w:val="2"/>
            <w:vAlign w:val="center"/>
          </w:tcPr>
          <w:p w14:paraId="49BA3BEE"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0899F6C0"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8 քմ հիվանդասենյակներին մոտ</w:t>
            </w:r>
          </w:p>
        </w:tc>
        <w:tc>
          <w:tcPr>
            <w:tcW w:w="1012" w:type="dxa"/>
            <w:tcBorders>
              <w:right w:val="single" w:sz="4" w:space="0" w:color="auto"/>
            </w:tcBorders>
            <w:vAlign w:val="center"/>
          </w:tcPr>
          <w:p w14:paraId="159BDCB3"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176E744E"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03708D6F"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945E1DE" w14:textId="77777777" w:rsidTr="003C522D">
        <w:tblPrEx>
          <w:tblBorders>
            <w:left w:val="none" w:sz="0" w:space="0" w:color="auto"/>
            <w:right w:val="none" w:sz="0" w:space="0" w:color="auto"/>
          </w:tblBorders>
        </w:tblPrEx>
        <w:tc>
          <w:tcPr>
            <w:tcW w:w="10795" w:type="dxa"/>
            <w:gridSpan w:val="8"/>
            <w:tcBorders>
              <w:left w:val="single" w:sz="4" w:space="0" w:color="auto"/>
              <w:right w:val="single" w:sz="4" w:space="0" w:color="auto"/>
            </w:tcBorders>
            <w:vAlign w:val="center"/>
          </w:tcPr>
          <w:p w14:paraId="5044C4FC" w14:textId="77777777" w:rsidR="003C522D" w:rsidRPr="00025827" w:rsidRDefault="003C522D" w:rsidP="003C522D">
            <w:pPr>
              <w:ind w:left="-360"/>
              <w:contextualSpacing/>
              <w:rPr>
                <w:rFonts w:ascii="GHEA Grapalat" w:hAnsi="GHEA Grapalat"/>
                <w:b/>
                <w:sz w:val="20"/>
                <w:szCs w:val="20"/>
              </w:rPr>
            </w:pPr>
            <w:r w:rsidRPr="00025827">
              <w:rPr>
                <w:rFonts w:ascii="GHEA Grapalat" w:hAnsi="GHEA Grapalat" w:cs="Sylfaen"/>
                <w:b/>
                <w:sz w:val="20"/>
                <w:szCs w:val="20"/>
              </w:rPr>
              <w:t xml:space="preserve">        Նյարդաբանական բաժանմունք</w:t>
            </w:r>
            <w:r w:rsidRPr="00025827">
              <w:rPr>
                <w:rFonts w:ascii="GHEA Grapalat" w:hAnsi="GHEA Grapalat"/>
                <w:b/>
                <w:sz w:val="20"/>
                <w:szCs w:val="20"/>
              </w:rPr>
              <w:t xml:space="preserve"> (</w:t>
            </w:r>
            <w:r w:rsidRPr="00025827">
              <w:rPr>
                <w:rFonts w:ascii="GHEA Grapalat" w:hAnsi="GHEA Grapalat"/>
                <w:b/>
                <w:sz w:val="20"/>
                <w:szCs w:val="20"/>
                <w:lang w:val="hy-AM"/>
              </w:rPr>
              <w:t>20</w:t>
            </w:r>
            <w:r w:rsidRPr="00025827">
              <w:rPr>
                <w:rFonts w:ascii="GHEA Grapalat" w:hAnsi="GHEA Grapalat"/>
                <w:b/>
                <w:sz w:val="20"/>
                <w:szCs w:val="20"/>
              </w:rPr>
              <w:t xml:space="preserve"> </w:t>
            </w:r>
            <w:r w:rsidRPr="00025827">
              <w:rPr>
                <w:rFonts w:ascii="GHEA Grapalat" w:hAnsi="GHEA Grapalat" w:cs="Sylfaen"/>
                <w:b/>
                <w:sz w:val="20"/>
                <w:szCs w:val="20"/>
              </w:rPr>
              <w:t>մահճակալ</w:t>
            </w:r>
            <w:r w:rsidRPr="00025827">
              <w:rPr>
                <w:rFonts w:ascii="GHEA Grapalat" w:hAnsi="GHEA Grapalat"/>
                <w:b/>
                <w:sz w:val="20"/>
                <w:szCs w:val="20"/>
              </w:rPr>
              <w:t xml:space="preserve">) </w:t>
            </w:r>
          </w:p>
        </w:tc>
      </w:tr>
      <w:tr w:rsidR="003C522D" w:rsidRPr="00025827" w14:paraId="4A08F784"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08F6F830" w14:textId="77777777" w:rsidR="003C522D" w:rsidRPr="00025827" w:rsidRDefault="003C522D" w:rsidP="003C522D">
            <w:pPr>
              <w:tabs>
                <w:tab w:val="left" w:pos="709"/>
              </w:tabs>
              <w:ind w:right="-105"/>
              <w:contextualSpacing/>
              <w:rPr>
                <w:rFonts w:ascii="GHEA Grapalat" w:hAnsi="GHEA Grapalat"/>
                <w:sz w:val="20"/>
                <w:szCs w:val="20"/>
              </w:rPr>
            </w:pPr>
            <w:r w:rsidRPr="00025827">
              <w:rPr>
                <w:rFonts w:ascii="GHEA Grapalat" w:hAnsi="GHEA Grapalat"/>
                <w:sz w:val="20"/>
                <w:szCs w:val="20"/>
              </w:rPr>
              <w:t>109</w:t>
            </w:r>
          </w:p>
        </w:tc>
        <w:tc>
          <w:tcPr>
            <w:tcW w:w="2724" w:type="dxa"/>
            <w:vAlign w:val="center"/>
          </w:tcPr>
          <w:p w14:paraId="059C0AB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 xml:space="preserve">Երկտեղանոց հիվանդասենյակներ </w:t>
            </w:r>
          </w:p>
        </w:tc>
        <w:tc>
          <w:tcPr>
            <w:tcW w:w="1015" w:type="dxa"/>
            <w:gridSpan w:val="2"/>
            <w:vAlign w:val="center"/>
          </w:tcPr>
          <w:p w14:paraId="4E5356E2"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7</w:t>
            </w:r>
          </w:p>
        </w:tc>
        <w:tc>
          <w:tcPr>
            <w:tcW w:w="2439" w:type="dxa"/>
            <w:tcBorders>
              <w:right w:val="single" w:sz="4" w:space="0" w:color="auto"/>
            </w:tcBorders>
            <w:vAlign w:val="center"/>
          </w:tcPr>
          <w:p w14:paraId="6E38FE7B"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32 քմ, սանհանգույցով և ցնցուղով</w:t>
            </w:r>
          </w:p>
        </w:tc>
        <w:tc>
          <w:tcPr>
            <w:tcW w:w="1012" w:type="dxa"/>
            <w:tcBorders>
              <w:right w:val="single" w:sz="4" w:space="0" w:color="auto"/>
            </w:tcBorders>
            <w:vAlign w:val="center"/>
          </w:tcPr>
          <w:p w14:paraId="1B87A17B" w14:textId="77777777" w:rsidR="003C522D" w:rsidRPr="00025827" w:rsidRDefault="003C522D" w:rsidP="003C522D">
            <w:pPr>
              <w:tabs>
                <w:tab w:val="left" w:pos="709"/>
              </w:tabs>
              <w:contextualSpacing/>
              <w:rPr>
                <w:rFonts w:ascii="GHEA Grapalat" w:hAnsi="GHEA Grapalat"/>
                <w:sz w:val="20"/>
                <w:szCs w:val="20"/>
                <w:lang w:val="hy-AM"/>
              </w:rPr>
            </w:pPr>
          </w:p>
        </w:tc>
        <w:tc>
          <w:tcPr>
            <w:tcW w:w="1155" w:type="dxa"/>
            <w:tcBorders>
              <w:right w:val="single" w:sz="4" w:space="0" w:color="auto"/>
            </w:tcBorders>
          </w:tcPr>
          <w:p w14:paraId="3D4ABBA2" w14:textId="77777777" w:rsidR="003C522D" w:rsidRPr="00025827" w:rsidRDefault="003C522D" w:rsidP="003C522D">
            <w:pPr>
              <w:jc w:val="center"/>
              <w:rPr>
                <w:rFonts w:ascii="GHEA Grapalat" w:hAnsi="GHEA Grapalat"/>
                <w:sz w:val="20"/>
                <w:szCs w:val="20"/>
              </w:rPr>
            </w:pPr>
            <w:r w:rsidRPr="00025827">
              <w:rPr>
                <w:rFonts w:ascii="GHEA Grapalat" w:hAnsi="GHEA Grapalat"/>
                <w:sz w:val="20"/>
                <w:szCs w:val="20"/>
              </w:rPr>
              <w:t>1 սենյակումԹթվածին</w:t>
            </w:r>
          </w:p>
        </w:tc>
        <w:tc>
          <w:tcPr>
            <w:tcW w:w="1915" w:type="dxa"/>
            <w:tcBorders>
              <w:right w:val="single" w:sz="4" w:space="0" w:color="auto"/>
            </w:tcBorders>
            <w:vAlign w:val="center"/>
          </w:tcPr>
          <w:p w14:paraId="770D086B"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1FF248EA"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550C6C8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110</w:t>
            </w:r>
          </w:p>
        </w:tc>
        <w:tc>
          <w:tcPr>
            <w:tcW w:w="2724" w:type="dxa"/>
            <w:vAlign w:val="center"/>
          </w:tcPr>
          <w:p w14:paraId="58AC4E4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Մեկտեղանոց հիվանդասենյակներ</w:t>
            </w:r>
          </w:p>
        </w:tc>
        <w:tc>
          <w:tcPr>
            <w:tcW w:w="1015" w:type="dxa"/>
            <w:gridSpan w:val="2"/>
            <w:vAlign w:val="center"/>
          </w:tcPr>
          <w:p w14:paraId="6543244C"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6</w:t>
            </w:r>
          </w:p>
        </w:tc>
        <w:tc>
          <w:tcPr>
            <w:tcW w:w="2439" w:type="dxa"/>
            <w:tcBorders>
              <w:right w:val="single" w:sz="4" w:space="0" w:color="auto"/>
            </w:tcBorders>
            <w:vAlign w:val="center"/>
          </w:tcPr>
          <w:p w14:paraId="5BD46E2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24 քմ, սանհանգույցով և ցնցուղով</w:t>
            </w:r>
          </w:p>
        </w:tc>
        <w:tc>
          <w:tcPr>
            <w:tcW w:w="1012" w:type="dxa"/>
            <w:tcBorders>
              <w:right w:val="single" w:sz="4" w:space="0" w:color="auto"/>
            </w:tcBorders>
            <w:vAlign w:val="center"/>
          </w:tcPr>
          <w:p w14:paraId="7F9268EA"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tcPr>
          <w:p w14:paraId="2ECFD34B" w14:textId="77777777" w:rsidR="003C522D" w:rsidRPr="00025827" w:rsidRDefault="003C522D" w:rsidP="003C522D">
            <w:pPr>
              <w:jc w:val="center"/>
              <w:rPr>
                <w:rFonts w:ascii="GHEA Grapalat" w:hAnsi="GHEA Grapalat"/>
                <w:sz w:val="20"/>
                <w:szCs w:val="20"/>
              </w:rPr>
            </w:pPr>
            <w:r w:rsidRPr="00025827">
              <w:rPr>
                <w:rFonts w:ascii="GHEA Grapalat" w:hAnsi="GHEA Grapalat"/>
                <w:sz w:val="20"/>
                <w:szCs w:val="20"/>
              </w:rPr>
              <w:t>1 սենյակումԹթվածին</w:t>
            </w:r>
          </w:p>
        </w:tc>
        <w:tc>
          <w:tcPr>
            <w:tcW w:w="1915" w:type="dxa"/>
            <w:tcBorders>
              <w:right w:val="single" w:sz="4" w:space="0" w:color="auto"/>
            </w:tcBorders>
            <w:vAlign w:val="center"/>
          </w:tcPr>
          <w:p w14:paraId="75E9A881"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A6E4616"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2CE3E9C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111</w:t>
            </w:r>
          </w:p>
        </w:tc>
        <w:tc>
          <w:tcPr>
            <w:tcW w:w="2724" w:type="dxa"/>
            <w:vAlign w:val="center"/>
          </w:tcPr>
          <w:p w14:paraId="3E8CA76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Սանհանգույց</w:t>
            </w:r>
          </w:p>
        </w:tc>
        <w:tc>
          <w:tcPr>
            <w:tcW w:w="1015" w:type="dxa"/>
            <w:gridSpan w:val="2"/>
            <w:vAlign w:val="center"/>
          </w:tcPr>
          <w:p w14:paraId="34FDE22C"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3</w:t>
            </w:r>
          </w:p>
        </w:tc>
        <w:tc>
          <w:tcPr>
            <w:tcW w:w="2439" w:type="dxa"/>
            <w:tcBorders>
              <w:right w:val="single" w:sz="4" w:space="0" w:color="auto"/>
            </w:tcBorders>
            <w:vAlign w:val="center"/>
          </w:tcPr>
          <w:p w14:paraId="0ADA72BA"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Տղամարդկանց, կանանց և բնակչության սակավաշարժ խմբերի համար</w:t>
            </w:r>
          </w:p>
        </w:tc>
        <w:tc>
          <w:tcPr>
            <w:tcW w:w="1012" w:type="dxa"/>
            <w:tcBorders>
              <w:right w:val="single" w:sz="4" w:space="0" w:color="auto"/>
            </w:tcBorders>
            <w:vAlign w:val="center"/>
          </w:tcPr>
          <w:p w14:paraId="796FFAA5"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57EF8B2B"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1BBADAF2"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450A2159"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2383A17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112</w:t>
            </w:r>
          </w:p>
        </w:tc>
        <w:tc>
          <w:tcPr>
            <w:tcW w:w="2724" w:type="dxa"/>
            <w:vAlign w:val="center"/>
          </w:tcPr>
          <w:p w14:paraId="0BD64C84"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Միջամտությունների սենյակներ</w:t>
            </w:r>
          </w:p>
        </w:tc>
        <w:tc>
          <w:tcPr>
            <w:tcW w:w="1015" w:type="dxa"/>
            <w:gridSpan w:val="2"/>
            <w:vAlign w:val="center"/>
          </w:tcPr>
          <w:p w14:paraId="37422837"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000D8BAB"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Բժշկական միջամտությունների համար՝ ոչ պակաս 18 քմ</w:t>
            </w:r>
          </w:p>
        </w:tc>
        <w:tc>
          <w:tcPr>
            <w:tcW w:w="1012" w:type="dxa"/>
            <w:tcBorders>
              <w:right w:val="single" w:sz="4" w:space="0" w:color="auto"/>
            </w:tcBorders>
            <w:vAlign w:val="center"/>
          </w:tcPr>
          <w:p w14:paraId="22B3CFC0"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6735CE2B"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163331CC"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8B1DB02"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30AE1CB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lang w:val="hy-AM"/>
              </w:rPr>
              <w:t>113</w:t>
            </w:r>
          </w:p>
        </w:tc>
        <w:tc>
          <w:tcPr>
            <w:tcW w:w="2724" w:type="dxa"/>
            <w:vAlign w:val="center"/>
          </w:tcPr>
          <w:p w14:paraId="228F5F1C"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Հետազոտման սենյակ</w:t>
            </w:r>
          </w:p>
        </w:tc>
        <w:tc>
          <w:tcPr>
            <w:tcW w:w="1015" w:type="dxa"/>
            <w:gridSpan w:val="2"/>
            <w:vAlign w:val="center"/>
          </w:tcPr>
          <w:p w14:paraId="71408079"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528D90DA"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Բժշկական հետազոտման համար՝ ոչ պակաս 18 քմ</w:t>
            </w:r>
          </w:p>
        </w:tc>
        <w:tc>
          <w:tcPr>
            <w:tcW w:w="1012" w:type="dxa"/>
            <w:tcBorders>
              <w:right w:val="single" w:sz="4" w:space="0" w:color="auto"/>
            </w:tcBorders>
            <w:vAlign w:val="center"/>
          </w:tcPr>
          <w:p w14:paraId="1BFACE71"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7FCE9752"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33900F90"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5DAFAA87"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1A2BB17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114</w:t>
            </w:r>
          </w:p>
        </w:tc>
        <w:tc>
          <w:tcPr>
            <w:tcW w:w="2724" w:type="dxa"/>
            <w:vAlign w:val="center"/>
          </w:tcPr>
          <w:p w14:paraId="1943347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Բժիշկների աշխատասենյակ</w:t>
            </w:r>
          </w:p>
        </w:tc>
        <w:tc>
          <w:tcPr>
            <w:tcW w:w="1015" w:type="dxa"/>
            <w:gridSpan w:val="2"/>
            <w:vAlign w:val="center"/>
          </w:tcPr>
          <w:p w14:paraId="424068BC"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3BFED44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 անձի համար՝ ոչ պակաս 20 քմ</w:t>
            </w:r>
          </w:p>
        </w:tc>
        <w:tc>
          <w:tcPr>
            <w:tcW w:w="1012" w:type="dxa"/>
            <w:tcBorders>
              <w:right w:val="single" w:sz="4" w:space="0" w:color="auto"/>
            </w:tcBorders>
            <w:vAlign w:val="center"/>
          </w:tcPr>
          <w:p w14:paraId="3A229BC8"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5CBF2863"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2C7D4AE9"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23F14BBC"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372DEDBC"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115</w:t>
            </w:r>
          </w:p>
        </w:tc>
        <w:tc>
          <w:tcPr>
            <w:tcW w:w="2724" w:type="dxa"/>
            <w:vAlign w:val="center"/>
          </w:tcPr>
          <w:p w14:paraId="7806265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vAlign w:val="center"/>
          </w:tcPr>
          <w:p w14:paraId="1EF946F9"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5C248C0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Նախատեսված միջին բուժաշխատողների համար՝ ոչ պակաս 1</w:t>
            </w:r>
            <w:r w:rsidRPr="00025827">
              <w:rPr>
                <w:rFonts w:ascii="GHEA Grapalat" w:hAnsi="GHEA Grapalat" w:cs="Sylfaen"/>
                <w:sz w:val="20"/>
                <w:szCs w:val="20"/>
                <w:lang w:val="hy-AM"/>
              </w:rPr>
              <w:t>4</w:t>
            </w:r>
            <w:r w:rsidRPr="00025827">
              <w:rPr>
                <w:rFonts w:ascii="GHEA Grapalat" w:hAnsi="GHEA Grapalat" w:cs="Sylfaen"/>
                <w:sz w:val="20"/>
                <w:szCs w:val="20"/>
              </w:rPr>
              <w:t xml:space="preserve"> քմ</w:t>
            </w:r>
          </w:p>
        </w:tc>
        <w:tc>
          <w:tcPr>
            <w:tcW w:w="1012" w:type="dxa"/>
            <w:tcBorders>
              <w:right w:val="single" w:sz="4" w:space="0" w:color="auto"/>
            </w:tcBorders>
            <w:vAlign w:val="center"/>
          </w:tcPr>
          <w:p w14:paraId="011C027F"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2A98667B"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33A033D5"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6D08251"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7AF322D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116</w:t>
            </w:r>
          </w:p>
        </w:tc>
        <w:tc>
          <w:tcPr>
            <w:tcW w:w="2724" w:type="dxa"/>
            <w:vAlign w:val="center"/>
          </w:tcPr>
          <w:p w14:paraId="5C8D0C8D"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vAlign w:val="center"/>
          </w:tcPr>
          <w:p w14:paraId="2A276F7D"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45ECE853"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cs="Sylfaen"/>
                <w:sz w:val="20"/>
                <w:szCs w:val="20"/>
              </w:rPr>
              <w:t xml:space="preserve">Նախատեսված կրտսեր բուժաշխատողների համար՝ ոչ պակաս </w:t>
            </w:r>
            <w:r w:rsidRPr="00025827">
              <w:rPr>
                <w:rFonts w:ascii="GHEA Grapalat" w:hAnsi="GHEA Grapalat" w:cs="Sylfaen"/>
                <w:sz w:val="20"/>
                <w:szCs w:val="20"/>
                <w:lang w:val="hy-AM"/>
              </w:rPr>
              <w:t>8</w:t>
            </w:r>
            <w:r w:rsidRPr="00025827">
              <w:rPr>
                <w:rFonts w:ascii="GHEA Grapalat" w:hAnsi="GHEA Grapalat" w:cs="Sylfaen"/>
                <w:sz w:val="20"/>
                <w:szCs w:val="20"/>
              </w:rPr>
              <w:t xml:space="preserve"> քմ</w:t>
            </w:r>
          </w:p>
        </w:tc>
        <w:tc>
          <w:tcPr>
            <w:tcW w:w="1012" w:type="dxa"/>
            <w:tcBorders>
              <w:right w:val="single" w:sz="4" w:space="0" w:color="auto"/>
            </w:tcBorders>
            <w:vAlign w:val="center"/>
          </w:tcPr>
          <w:p w14:paraId="2C9990CB"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1A549104"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394C150E"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7F257CD"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78243B28"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lang w:val="hy-AM"/>
              </w:rPr>
              <w:t>117</w:t>
            </w:r>
          </w:p>
        </w:tc>
        <w:tc>
          <w:tcPr>
            <w:tcW w:w="2724" w:type="dxa"/>
            <w:vAlign w:val="center"/>
          </w:tcPr>
          <w:p w14:paraId="20FE76A7"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Բաժնի վարիչի աշխատասենյակ</w:t>
            </w:r>
          </w:p>
        </w:tc>
        <w:tc>
          <w:tcPr>
            <w:tcW w:w="1015" w:type="dxa"/>
            <w:gridSpan w:val="2"/>
            <w:vAlign w:val="center"/>
          </w:tcPr>
          <w:p w14:paraId="5D1AA7BA"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62A17A36"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w:t>
            </w:r>
            <w:r w:rsidRPr="00025827">
              <w:rPr>
                <w:rFonts w:ascii="GHEA Grapalat" w:hAnsi="GHEA Grapalat"/>
                <w:sz w:val="20"/>
                <w:szCs w:val="20"/>
                <w:lang w:val="hy-AM"/>
              </w:rPr>
              <w:t>2</w:t>
            </w:r>
            <w:r w:rsidRPr="00025827">
              <w:rPr>
                <w:rFonts w:ascii="GHEA Grapalat" w:hAnsi="GHEA Grapalat"/>
                <w:sz w:val="20"/>
                <w:szCs w:val="20"/>
              </w:rPr>
              <w:t xml:space="preserve"> քմ</w:t>
            </w:r>
          </w:p>
        </w:tc>
        <w:tc>
          <w:tcPr>
            <w:tcW w:w="1012" w:type="dxa"/>
            <w:tcBorders>
              <w:right w:val="single" w:sz="4" w:space="0" w:color="auto"/>
            </w:tcBorders>
            <w:vAlign w:val="center"/>
          </w:tcPr>
          <w:p w14:paraId="67DA5C2E"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3F0F4680"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481064A8"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A118EB9"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671F13FC"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118</w:t>
            </w:r>
          </w:p>
        </w:tc>
        <w:tc>
          <w:tcPr>
            <w:tcW w:w="2724" w:type="dxa"/>
            <w:vAlign w:val="center"/>
          </w:tcPr>
          <w:p w14:paraId="2E4E9373"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Ավագ բուժքրոջ աշխատասենյակ կից դեղորայքի պահեստով</w:t>
            </w:r>
          </w:p>
        </w:tc>
        <w:tc>
          <w:tcPr>
            <w:tcW w:w="1015" w:type="dxa"/>
            <w:gridSpan w:val="2"/>
            <w:vAlign w:val="center"/>
          </w:tcPr>
          <w:p w14:paraId="177B61A5"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735DB9A0"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16 քմ` ներառյալ պահեստը ոչ պակաս 4 քմ</w:t>
            </w:r>
          </w:p>
        </w:tc>
        <w:tc>
          <w:tcPr>
            <w:tcW w:w="1012" w:type="dxa"/>
            <w:tcBorders>
              <w:right w:val="single" w:sz="4" w:space="0" w:color="auto"/>
            </w:tcBorders>
            <w:vAlign w:val="center"/>
          </w:tcPr>
          <w:p w14:paraId="6DA7224A"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3FDB51C4"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5BDCA0CC"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1B1DE23"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E9D162A"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119</w:t>
            </w:r>
          </w:p>
        </w:tc>
        <w:tc>
          <w:tcPr>
            <w:tcW w:w="2724" w:type="dxa"/>
            <w:vAlign w:val="center"/>
          </w:tcPr>
          <w:p w14:paraId="7B68239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Մաքուր պարագաների սենյակ</w:t>
            </w:r>
          </w:p>
        </w:tc>
        <w:tc>
          <w:tcPr>
            <w:tcW w:w="1015" w:type="dxa"/>
            <w:gridSpan w:val="2"/>
            <w:vAlign w:val="center"/>
          </w:tcPr>
          <w:p w14:paraId="652B66D9"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4D1575D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1012" w:type="dxa"/>
            <w:tcBorders>
              <w:right w:val="single" w:sz="4" w:space="0" w:color="auto"/>
            </w:tcBorders>
            <w:vAlign w:val="center"/>
          </w:tcPr>
          <w:p w14:paraId="4B558461"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2AC45295"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48A0F3B2"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4A9050E"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7FA3C2D2"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120</w:t>
            </w:r>
          </w:p>
        </w:tc>
        <w:tc>
          <w:tcPr>
            <w:tcW w:w="2724" w:type="dxa"/>
            <w:vAlign w:val="center"/>
          </w:tcPr>
          <w:p w14:paraId="4875F7E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 xml:space="preserve">Կեղտոտ պարագաներ </w:t>
            </w:r>
          </w:p>
        </w:tc>
        <w:tc>
          <w:tcPr>
            <w:tcW w:w="1015" w:type="dxa"/>
            <w:gridSpan w:val="2"/>
            <w:vAlign w:val="center"/>
          </w:tcPr>
          <w:p w14:paraId="70B39435"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34499FC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tcBorders>
              <w:right w:val="single" w:sz="4" w:space="0" w:color="auto"/>
            </w:tcBorders>
            <w:vAlign w:val="center"/>
          </w:tcPr>
          <w:p w14:paraId="078460B4"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7C7E9C13"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20367812"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102645F0"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333E4F8"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121</w:t>
            </w:r>
          </w:p>
        </w:tc>
        <w:tc>
          <w:tcPr>
            <w:tcW w:w="2724" w:type="dxa"/>
            <w:vAlign w:val="center"/>
          </w:tcPr>
          <w:p w14:paraId="38E3D3B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Թափոնների սենյակ</w:t>
            </w:r>
          </w:p>
        </w:tc>
        <w:tc>
          <w:tcPr>
            <w:tcW w:w="1015" w:type="dxa"/>
            <w:gridSpan w:val="2"/>
            <w:vAlign w:val="center"/>
          </w:tcPr>
          <w:p w14:paraId="173EC4BE"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5E0E60A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Ցանկալի է տեղակայված լինի բաժնի ելքին մոտ</w:t>
            </w:r>
            <w:r w:rsidRPr="00025827">
              <w:rPr>
                <w:rFonts w:ascii="GHEA Grapalat" w:hAnsi="GHEA Grapalat" w:cs="Sylfaen"/>
                <w:sz w:val="20"/>
                <w:szCs w:val="20"/>
              </w:rPr>
              <w:t>/ հոսակով ու լվացարանով</w:t>
            </w:r>
          </w:p>
        </w:tc>
        <w:tc>
          <w:tcPr>
            <w:tcW w:w="1012" w:type="dxa"/>
            <w:tcBorders>
              <w:right w:val="single" w:sz="4" w:space="0" w:color="auto"/>
            </w:tcBorders>
            <w:vAlign w:val="center"/>
          </w:tcPr>
          <w:p w14:paraId="689E9FE9"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2869A528"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77F1BE81"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0DED35E4"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2755D16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122</w:t>
            </w:r>
          </w:p>
        </w:tc>
        <w:tc>
          <w:tcPr>
            <w:tcW w:w="2724" w:type="dxa"/>
            <w:vAlign w:val="center"/>
          </w:tcPr>
          <w:p w14:paraId="224ED4ED"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1015" w:type="dxa"/>
            <w:gridSpan w:val="2"/>
            <w:vAlign w:val="center"/>
          </w:tcPr>
          <w:p w14:paraId="454B5BA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770790B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1012" w:type="dxa"/>
            <w:tcBorders>
              <w:right w:val="single" w:sz="4" w:space="0" w:color="auto"/>
            </w:tcBorders>
            <w:vAlign w:val="center"/>
          </w:tcPr>
          <w:p w14:paraId="7847E37E" w14:textId="77777777" w:rsidR="003C522D" w:rsidRPr="00025827" w:rsidRDefault="003C522D" w:rsidP="003C522D">
            <w:pPr>
              <w:contextualSpacing/>
              <w:rPr>
                <w:rFonts w:ascii="GHEA Grapalat" w:hAnsi="GHEA Grapalat" w:cs="Sylfaen"/>
                <w:sz w:val="20"/>
                <w:szCs w:val="20"/>
              </w:rPr>
            </w:pPr>
          </w:p>
        </w:tc>
        <w:tc>
          <w:tcPr>
            <w:tcW w:w="1155" w:type="dxa"/>
            <w:tcBorders>
              <w:right w:val="single" w:sz="4" w:space="0" w:color="auto"/>
            </w:tcBorders>
            <w:vAlign w:val="center"/>
          </w:tcPr>
          <w:p w14:paraId="78EF5454" w14:textId="77777777" w:rsidR="003C522D" w:rsidRPr="00025827" w:rsidRDefault="003C522D" w:rsidP="003C522D">
            <w:pPr>
              <w:contextualSpacing/>
              <w:rPr>
                <w:rFonts w:ascii="GHEA Grapalat" w:hAnsi="GHEA Grapalat" w:cs="Sylfaen"/>
                <w:sz w:val="20"/>
                <w:szCs w:val="20"/>
              </w:rPr>
            </w:pPr>
          </w:p>
        </w:tc>
        <w:tc>
          <w:tcPr>
            <w:tcW w:w="1915" w:type="dxa"/>
            <w:tcBorders>
              <w:right w:val="single" w:sz="4" w:space="0" w:color="auto"/>
            </w:tcBorders>
            <w:vAlign w:val="center"/>
          </w:tcPr>
          <w:p w14:paraId="10830897" w14:textId="77777777" w:rsidR="003C522D" w:rsidRPr="00025827" w:rsidRDefault="003C522D" w:rsidP="003C522D">
            <w:pPr>
              <w:contextualSpacing/>
              <w:rPr>
                <w:rFonts w:ascii="GHEA Grapalat" w:hAnsi="GHEA Grapalat" w:cs="Sylfaen"/>
                <w:sz w:val="20"/>
                <w:szCs w:val="20"/>
              </w:rPr>
            </w:pPr>
          </w:p>
        </w:tc>
      </w:tr>
      <w:tr w:rsidR="003C522D" w:rsidRPr="00025827" w14:paraId="707D3B44"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603925AC"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123</w:t>
            </w:r>
          </w:p>
        </w:tc>
        <w:tc>
          <w:tcPr>
            <w:tcW w:w="2724" w:type="dxa"/>
            <w:vAlign w:val="center"/>
          </w:tcPr>
          <w:p w14:paraId="0B671A0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Խոհանոց</w:t>
            </w:r>
          </w:p>
        </w:tc>
        <w:tc>
          <w:tcPr>
            <w:tcW w:w="1015" w:type="dxa"/>
            <w:gridSpan w:val="2"/>
            <w:vAlign w:val="center"/>
          </w:tcPr>
          <w:p w14:paraId="0D5DDFD3"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6560695B"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20 քմ</w:t>
            </w:r>
          </w:p>
        </w:tc>
        <w:tc>
          <w:tcPr>
            <w:tcW w:w="1012" w:type="dxa"/>
            <w:tcBorders>
              <w:right w:val="single" w:sz="4" w:space="0" w:color="auto"/>
            </w:tcBorders>
            <w:vAlign w:val="center"/>
          </w:tcPr>
          <w:p w14:paraId="3EB6C1BE"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04336F44"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444043FE"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15882B6F"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0F57914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lastRenderedPageBreak/>
              <w:t>124</w:t>
            </w:r>
          </w:p>
        </w:tc>
        <w:tc>
          <w:tcPr>
            <w:tcW w:w="2724" w:type="dxa"/>
            <w:vAlign w:val="center"/>
          </w:tcPr>
          <w:p w14:paraId="2D6DD22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Քույրական պոստ</w:t>
            </w:r>
          </w:p>
        </w:tc>
        <w:tc>
          <w:tcPr>
            <w:tcW w:w="1015" w:type="dxa"/>
            <w:gridSpan w:val="2"/>
            <w:vAlign w:val="center"/>
          </w:tcPr>
          <w:p w14:paraId="6924B959"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40E7839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8 քմ հիվանդասենյակներին մոտ</w:t>
            </w:r>
          </w:p>
        </w:tc>
        <w:tc>
          <w:tcPr>
            <w:tcW w:w="1012" w:type="dxa"/>
            <w:tcBorders>
              <w:right w:val="single" w:sz="4" w:space="0" w:color="auto"/>
            </w:tcBorders>
            <w:vAlign w:val="center"/>
          </w:tcPr>
          <w:p w14:paraId="0CB02627"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5CB46807"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1007C7C9"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57646840" w14:textId="77777777" w:rsidTr="003C522D">
        <w:tblPrEx>
          <w:tblBorders>
            <w:left w:val="none" w:sz="0" w:space="0" w:color="auto"/>
            <w:right w:val="none" w:sz="0" w:space="0" w:color="auto"/>
          </w:tblBorders>
        </w:tblPrEx>
        <w:tc>
          <w:tcPr>
            <w:tcW w:w="10795" w:type="dxa"/>
            <w:gridSpan w:val="8"/>
            <w:tcBorders>
              <w:left w:val="single" w:sz="4" w:space="0" w:color="auto"/>
              <w:right w:val="single" w:sz="4" w:space="0" w:color="auto"/>
            </w:tcBorders>
            <w:vAlign w:val="center"/>
          </w:tcPr>
          <w:p w14:paraId="23F70AC2" w14:textId="77777777" w:rsidR="003C522D" w:rsidRPr="00025827" w:rsidRDefault="003C522D" w:rsidP="003C522D">
            <w:pPr>
              <w:ind w:left="-360"/>
              <w:contextualSpacing/>
              <w:rPr>
                <w:rFonts w:ascii="GHEA Grapalat" w:hAnsi="GHEA Grapalat"/>
                <w:b/>
                <w:sz w:val="20"/>
                <w:szCs w:val="20"/>
              </w:rPr>
            </w:pPr>
            <w:r w:rsidRPr="00025827">
              <w:rPr>
                <w:rFonts w:ascii="GHEA Grapalat" w:hAnsi="GHEA Grapalat" w:cs="Sylfaen"/>
                <w:b/>
                <w:sz w:val="20"/>
                <w:szCs w:val="20"/>
              </w:rPr>
              <w:t xml:space="preserve">        Սրտաբանական բաժանմունք</w:t>
            </w:r>
            <w:r w:rsidRPr="00025827">
              <w:rPr>
                <w:rFonts w:ascii="GHEA Grapalat" w:hAnsi="GHEA Grapalat"/>
                <w:b/>
                <w:sz w:val="20"/>
                <w:szCs w:val="20"/>
              </w:rPr>
              <w:t xml:space="preserve"> (1</w:t>
            </w:r>
            <w:r w:rsidRPr="00025827">
              <w:rPr>
                <w:rFonts w:ascii="GHEA Grapalat" w:hAnsi="GHEA Grapalat"/>
                <w:b/>
                <w:sz w:val="20"/>
                <w:szCs w:val="20"/>
                <w:lang w:val="hy-AM"/>
              </w:rPr>
              <w:t>3</w:t>
            </w:r>
            <w:r w:rsidRPr="00025827">
              <w:rPr>
                <w:rFonts w:ascii="GHEA Grapalat" w:hAnsi="GHEA Grapalat"/>
                <w:b/>
                <w:sz w:val="20"/>
                <w:szCs w:val="20"/>
              </w:rPr>
              <w:t xml:space="preserve"> </w:t>
            </w:r>
            <w:r w:rsidRPr="00025827">
              <w:rPr>
                <w:rFonts w:ascii="GHEA Grapalat" w:hAnsi="GHEA Grapalat" w:cs="Sylfaen"/>
                <w:b/>
                <w:sz w:val="20"/>
                <w:szCs w:val="20"/>
              </w:rPr>
              <w:t>մահճակալ</w:t>
            </w:r>
            <w:r w:rsidRPr="00025827">
              <w:rPr>
                <w:rFonts w:ascii="GHEA Grapalat" w:hAnsi="GHEA Grapalat"/>
                <w:b/>
                <w:sz w:val="20"/>
                <w:szCs w:val="20"/>
              </w:rPr>
              <w:t xml:space="preserve">) </w:t>
            </w:r>
          </w:p>
        </w:tc>
      </w:tr>
      <w:tr w:rsidR="003C522D" w:rsidRPr="00025827" w14:paraId="2D2D9C12"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2004CCC"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125</w:t>
            </w:r>
          </w:p>
        </w:tc>
        <w:tc>
          <w:tcPr>
            <w:tcW w:w="2724" w:type="dxa"/>
            <w:vAlign w:val="center"/>
          </w:tcPr>
          <w:p w14:paraId="208EF70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 xml:space="preserve">Երկտեղանոց հիվանդասենյակներ </w:t>
            </w:r>
          </w:p>
        </w:tc>
        <w:tc>
          <w:tcPr>
            <w:tcW w:w="1015" w:type="dxa"/>
            <w:gridSpan w:val="2"/>
            <w:vAlign w:val="center"/>
          </w:tcPr>
          <w:p w14:paraId="27A7242E"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5</w:t>
            </w:r>
          </w:p>
        </w:tc>
        <w:tc>
          <w:tcPr>
            <w:tcW w:w="2439" w:type="dxa"/>
            <w:tcBorders>
              <w:right w:val="single" w:sz="4" w:space="0" w:color="auto"/>
            </w:tcBorders>
            <w:vAlign w:val="center"/>
          </w:tcPr>
          <w:p w14:paraId="5223B660"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32 քմ, սանհանգույցով և ցնցուղով</w:t>
            </w:r>
          </w:p>
        </w:tc>
        <w:tc>
          <w:tcPr>
            <w:tcW w:w="1012" w:type="dxa"/>
            <w:tcBorders>
              <w:right w:val="single" w:sz="4" w:space="0" w:color="auto"/>
            </w:tcBorders>
            <w:vAlign w:val="center"/>
          </w:tcPr>
          <w:p w14:paraId="3F186D85" w14:textId="77777777" w:rsidR="003C522D" w:rsidRPr="00025827" w:rsidRDefault="003C522D" w:rsidP="003C522D">
            <w:pPr>
              <w:tabs>
                <w:tab w:val="left" w:pos="709"/>
              </w:tabs>
              <w:contextualSpacing/>
              <w:rPr>
                <w:rFonts w:ascii="GHEA Grapalat" w:hAnsi="GHEA Grapalat"/>
                <w:sz w:val="20"/>
                <w:szCs w:val="20"/>
                <w:lang w:val="hy-AM"/>
              </w:rPr>
            </w:pPr>
          </w:p>
        </w:tc>
        <w:tc>
          <w:tcPr>
            <w:tcW w:w="1155" w:type="dxa"/>
            <w:tcBorders>
              <w:right w:val="single" w:sz="4" w:space="0" w:color="auto"/>
            </w:tcBorders>
          </w:tcPr>
          <w:p w14:paraId="272E6FB1" w14:textId="77777777" w:rsidR="003C522D" w:rsidRPr="00025827" w:rsidRDefault="003C522D" w:rsidP="003C522D">
            <w:pPr>
              <w:jc w:val="center"/>
              <w:rPr>
                <w:rFonts w:ascii="GHEA Grapalat" w:hAnsi="GHEA Grapalat"/>
                <w:sz w:val="20"/>
                <w:szCs w:val="20"/>
              </w:rPr>
            </w:pPr>
            <w:r w:rsidRPr="00025827">
              <w:rPr>
                <w:rFonts w:ascii="GHEA Grapalat" w:hAnsi="GHEA Grapalat"/>
                <w:sz w:val="20"/>
                <w:szCs w:val="20"/>
              </w:rPr>
              <w:t>2 սենյակում Թթվածին</w:t>
            </w:r>
          </w:p>
        </w:tc>
        <w:tc>
          <w:tcPr>
            <w:tcW w:w="1915" w:type="dxa"/>
            <w:tcBorders>
              <w:right w:val="single" w:sz="4" w:space="0" w:color="auto"/>
            </w:tcBorders>
            <w:vAlign w:val="center"/>
          </w:tcPr>
          <w:p w14:paraId="3B7FB41D"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18B8F6E"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9C928B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126</w:t>
            </w:r>
          </w:p>
        </w:tc>
        <w:tc>
          <w:tcPr>
            <w:tcW w:w="2724" w:type="dxa"/>
            <w:vAlign w:val="center"/>
          </w:tcPr>
          <w:p w14:paraId="452BEDF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Մեկտեղանոց հիվանդասենյակներ</w:t>
            </w:r>
          </w:p>
        </w:tc>
        <w:tc>
          <w:tcPr>
            <w:tcW w:w="1015" w:type="dxa"/>
            <w:gridSpan w:val="2"/>
            <w:vAlign w:val="center"/>
          </w:tcPr>
          <w:p w14:paraId="4153FAE3"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3</w:t>
            </w:r>
          </w:p>
        </w:tc>
        <w:tc>
          <w:tcPr>
            <w:tcW w:w="2439" w:type="dxa"/>
            <w:tcBorders>
              <w:right w:val="single" w:sz="4" w:space="0" w:color="auto"/>
            </w:tcBorders>
            <w:vAlign w:val="center"/>
          </w:tcPr>
          <w:p w14:paraId="4DCCA31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24 քմ, սանհանգույցով և ցնցուղով</w:t>
            </w:r>
          </w:p>
        </w:tc>
        <w:tc>
          <w:tcPr>
            <w:tcW w:w="1012" w:type="dxa"/>
            <w:tcBorders>
              <w:right w:val="single" w:sz="4" w:space="0" w:color="auto"/>
            </w:tcBorders>
            <w:vAlign w:val="center"/>
          </w:tcPr>
          <w:p w14:paraId="3E9A88C5"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tcPr>
          <w:p w14:paraId="497DC35C" w14:textId="77777777" w:rsidR="003C522D" w:rsidRPr="00025827" w:rsidRDefault="003C522D" w:rsidP="003C522D">
            <w:pPr>
              <w:jc w:val="center"/>
              <w:rPr>
                <w:rFonts w:ascii="GHEA Grapalat" w:hAnsi="GHEA Grapalat"/>
                <w:sz w:val="20"/>
                <w:szCs w:val="20"/>
              </w:rPr>
            </w:pPr>
            <w:r w:rsidRPr="00025827">
              <w:rPr>
                <w:rFonts w:ascii="GHEA Grapalat" w:hAnsi="GHEA Grapalat"/>
                <w:sz w:val="20"/>
                <w:szCs w:val="20"/>
              </w:rPr>
              <w:t>2 սենյակում Թթվածին</w:t>
            </w:r>
          </w:p>
        </w:tc>
        <w:tc>
          <w:tcPr>
            <w:tcW w:w="1915" w:type="dxa"/>
            <w:tcBorders>
              <w:right w:val="single" w:sz="4" w:space="0" w:color="auto"/>
            </w:tcBorders>
            <w:vAlign w:val="center"/>
          </w:tcPr>
          <w:p w14:paraId="78BC796F"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2491733E"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120A75C3"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127</w:t>
            </w:r>
          </w:p>
        </w:tc>
        <w:tc>
          <w:tcPr>
            <w:tcW w:w="2724" w:type="dxa"/>
            <w:vAlign w:val="center"/>
          </w:tcPr>
          <w:p w14:paraId="365464A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Սանհանգույց</w:t>
            </w:r>
          </w:p>
        </w:tc>
        <w:tc>
          <w:tcPr>
            <w:tcW w:w="1015" w:type="dxa"/>
            <w:gridSpan w:val="2"/>
            <w:vAlign w:val="center"/>
          </w:tcPr>
          <w:p w14:paraId="5EA51D19"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3</w:t>
            </w:r>
          </w:p>
        </w:tc>
        <w:tc>
          <w:tcPr>
            <w:tcW w:w="2439" w:type="dxa"/>
            <w:tcBorders>
              <w:right w:val="single" w:sz="4" w:space="0" w:color="auto"/>
            </w:tcBorders>
            <w:vAlign w:val="center"/>
          </w:tcPr>
          <w:p w14:paraId="7F5A332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Տղամարդկանց, կանանց և բնակչության սակավաշարժ խմբերի համար</w:t>
            </w:r>
          </w:p>
        </w:tc>
        <w:tc>
          <w:tcPr>
            <w:tcW w:w="1012" w:type="dxa"/>
            <w:tcBorders>
              <w:right w:val="single" w:sz="4" w:space="0" w:color="auto"/>
            </w:tcBorders>
            <w:vAlign w:val="center"/>
          </w:tcPr>
          <w:p w14:paraId="42694EA9"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5CFB8E06"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398453D9"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246663C"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7AFEC8F8"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128</w:t>
            </w:r>
          </w:p>
        </w:tc>
        <w:tc>
          <w:tcPr>
            <w:tcW w:w="2724" w:type="dxa"/>
            <w:vAlign w:val="center"/>
          </w:tcPr>
          <w:p w14:paraId="1B70BBD2"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Միջամտությունների սենյակներ</w:t>
            </w:r>
          </w:p>
        </w:tc>
        <w:tc>
          <w:tcPr>
            <w:tcW w:w="1015" w:type="dxa"/>
            <w:gridSpan w:val="2"/>
            <w:vAlign w:val="center"/>
          </w:tcPr>
          <w:p w14:paraId="4EE22627"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54DE8F37"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Բժշկական միջամտությունների համար՝ ոչ պակաս 18 քմ</w:t>
            </w:r>
          </w:p>
        </w:tc>
        <w:tc>
          <w:tcPr>
            <w:tcW w:w="1012" w:type="dxa"/>
            <w:tcBorders>
              <w:right w:val="single" w:sz="4" w:space="0" w:color="auto"/>
            </w:tcBorders>
            <w:vAlign w:val="center"/>
          </w:tcPr>
          <w:p w14:paraId="79292424"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3A5C8040"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09B0E4CE"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52B88E4F"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1CCFCD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129</w:t>
            </w:r>
          </w:p>
        </w:tc>
        <w:tc>
          <w:tcPr>
            <w:tcW w:w="2724" w:type="dxa"/>
            <w:vAlign w:val="center"/>
          </w:tcPr>
          <w:p w14:paraId="700D87CB"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Հետազոտման սենյակ</w:t>
            </w:r>
          </w:p>
        </w:tc>
        <w:tc>
          <w:tcPr>
            <w:tcW w:w="1015" w:type="dxa"/>
            <w:gridSpan w:val="2"/>
            <w:vAlign w:val="center"/>
          </w:tcPr>
          <w:p w14:paraId="521F6AF6"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1A572EB8"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Բժշկական հետազոտման համար՝ ոչ պակաս 18 քմ</w:t>
            </w:r>
          </w:p>
        </w:tc>
        <w:tc>
          <w:tcPr>
            <w:tcW w:w="1012" w:type="dxa"/>
            <w:tcBorders>
              <w:right w:val="single" w:sz="4" w:space="0" w:color="auto"/>
            </w:tcBorders>
            <w:vAlign w:val="center"/>
          </w:tcPr>
          <w:p w14:paraId="1DA80A09"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5295AFCB"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5385E53F"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436A7277"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0D38402C" w14:textId="77777777" w:rsidR="003C522D" w:rsidRPr="00025827" w:rsidRDefault="003C522D" w:rsidP="003C522D">
            <w:pPr>
              <w:tabs>
                <w:tab w:val="left" w:pos="709"/>
              </w:tabs>
              <w:ind w:right="-105"/>
              <w:contextualSpacing/>
              <w:rPr>
                <w:rFonts w:ascii="GHEA Grapalat" w:hAnsi="GHEA Grapalat"/>
                <w:sz w:val="20"/>
                <w:szCs w:val="20"/>
                <w:lang w:val="hy-AM"/>
              </w:rPr>
            </w:pPr>
            <w:r w:rsidRPr="00025827">
              <w:rPr>
                <w:rFonts w:ascii="GHEA Grapalat" w:hAnsi="GHEA Grapalat"/>
                <w:sz w:val="20"/>
                <w:szCs w:val="20"/>
                <w:lang w:val="hy-AM"/>
              </w:rPr>
              <w:t>130</w:t>
            </w:r>
          </w:p>
        </w:tc>
        <w:tc>
          <w:tcPr>
            <w:tcW w:w="2724" w:type="dxa"/>
            <w:vAlign w:val="center"/>
          </w:tcPr>
          <w:p w14:paraId="420298CC"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Բաժնի վարիչի աշխատասենյակ</w:t>
            </w:r>
          </w:p>
        </w:tc>
        <w:tc>
          <w:tcPr>
            <w:tcW w:w="1015" w:type="dxa"/>
            <w:gridSpan w:val="2"/>
            <w:vAlign w:val="center"/>
          </w:tcPr>
          <w:p w14:paraId="78ACA884"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12C9CB10"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 xml:space="preserve">Ոչ պակաս </w:t>
            </w:r>
            <w:r w:rsidRPr="00025827">
              <w:rPr>
                <w:rFonts w:ascii="GHEA Grapalat" w:hAnsi="GHEA Grapalat"/>
                <w:sz w:val="20"/>
                <w:szCs w:val="20"/>
                <w:lang w:val="hy-AM"/>
              </w:rPr>
              <w:t>12</w:t>
            </w:r>
            <w:r w:rsidRPr="00025827">
              <w:rPr>
                <w:rFonts w:ascii="GHEA Grapalat" w:hAnsi="GHEA Grapalat"/>
                <w:sz w:val="20"/>
                <w:szCs w:val="20"/>
              </w:rPr>
              <w:t xml:space="preserve"> քմ</w:t>
            </w:r>
          </w:p>
        </w:tc>
        <w:tc>
          <w:tcPr>
            <w:tcW w:w="1012" w:type="dxa"/>
            <w:tcBorders>
              <w:right w:val="single" w:sz="4" w:space="0" w:color="auto"/>
            </w:tcBorders>
            <w:vAlign w:val="center"/>
          </w:tcPr>
          <w:p w14:paraId="627FE912"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601D4396"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5DB6A87C"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5CD11B1D"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65B61BC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131</w:t>
            </w:r>
          </w:p>
        </w:tc>
        <w:tc>
          <w:tcPr>
            <w:tcW w:w="2724" w:type="dxa"/>
            <w:vAlign w:val="center"/>
          </w:tcPr>
          <w:p w14:paraId="1654148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Բժիշկների աշխատասենյակ</w:t>
            </w:r>
          </w:p>
        </w:tc>
        <w:tc>
          <w:tcPr>
            <w:tcW w:w="1015" w:type="dxa"/>
            <w:gridSpan w:val="2"/>
            <w:vAlign w:val="center"/>
          </w:tcPr>
          <w:p w14:paraId="32A56A12"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0EE3104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 անձի համար՝ ոչ պակաս 20 քմ</w:t>
            </w:r>
          </w:p>
        </w:tc>
        <w:tc>
          <w:tcPr>
            <w:tcW w:w="1012" w:type="dxa"/>
            <w:tcBorders>
              <w:right w:val="single" w:sz="4" w:space="0" w:color="auto"/>
            </w:tcBorders>
            <w:vAlign w:val="center"/>
          </w:tcPr>
          <w:p w14:paraId="37F34DAE"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0BF7CB4E"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3C3F2090"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B1247DE"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5D0A097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132</w:t>
            </w:r>
          </w:p>
        </w:tc>
        <w:tc>
          <w:tcPr>
            <w:tcW w:w="2724" w:type="dxa"/>
            <w:vAlign w:val="center"/>
          </w:tcPr>
          <w:p w14:paraId="651A039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vAlign w:val="center"/>
          </w:tcPr>
          <w:p w14:paraId="32082D71"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7EC4185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Նախատեսված միջին բուժաշխատողների համար՝ ոչ պակաս 1</w:t>
            </w:r>
            <w:r w:rsidRPr="00025827">
              <w:rPr>
                <w:rFonts w:ascii="GHEA Grapalat" w:hAnsi="GHEA Grapalat" w:cs="Sylfaen"/>
                <w:sz w:val="20"/>
                <w:szCs w:val="20"/>
                <w:lang w:val="hy-AM"/>
              </w:rPr>
              <w:t>4</w:t>
            </w:r>
            <w:r w:rsidRPr="00025827">
              <w:rPr>
                <w:rFonts w:ascii="GHEA Grapalat" w:hAnsi="GHEA Grapalat" w:cs="Sylfaen"/>
                <w:sz w:val="20"/>
                <w:szCs w:val="20"/>
              </w:rPr>
              <w:t xml:space="preserve"> քմ</w:t>
            </w:r>
          </w:p>
        </w:tc>
        <w:tc>
          <w:tcPr>
            <w:tcW w:w="1012" w:type="dxa"/>
            <w:tcBorders>
              <w:right w:val="single" w:sz="4" w:space="0" w:color="auto"/>
            </w:tcBorders>
            <w:vAlign w:val="center"/>
          </w:tcPr>
          <w:p w14:paraId="43E7E9ED"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3305F4DA"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068F1B2D"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03AEF220"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75BE42B"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133</w:t>
            </w:r>
          </w:p>
        </w:tc>
        <w:tc>
          <w:tcPr>
            <w:tcW w:w="2724" w:type="dxa"/>
            <w:vAlign w:val="center"/>
          </w:tcPr>
          <w:p w14:paraId="2B4D1B4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vAlign w:val="center"/>
          </w:tcPr>
          <w:p w14:paraId="481BCAC8"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6D3F34A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 xml:space="preserve">Նախատեսված կրտսեր բուժաշխատողների համար՝ ոչ պակաս </w:t>
            </w:r>
            <w:r w:rsidRPr="00025827">
              <w:rPr>
                <w:rFonts w:ascii="GHEA Grapalat" w:hAnsi="GHEA Grapalat" w:cs="Sylfaen"/>
                <w:sz w:val="20"/>
                <w:szCs w:val="20"/>
                <w:lang w:val="hy-AM"/>
              </w:rPr>
              <w:t>8</w:t>
            </w:r>
            <w:r w:rsidRPr="00025827">
              <w:rPr>
                <w:rFonts w:ascii="GHEA Grapalat" w:hAnsi="GHEA Grapalat" w:cs="Sylfaen"/>
                <w:sz w:val="20"/>
                <w:szCs w:val="20"/>
              </w:rPr>
              <w:t xml:space="preserve"> քմ</w:t>
            </w:r>
          </w:p>
        </w:tc>
        <w:tc>
          <w:tcPr>
            <w:tcW w:w="1012" w:type="dxa"/>
            <w:tcBorders>
              <w:right w:val="single" w:sz="4" w:space="0" w:color="auto"/>
            </w:tcBorders>
            <w:vAlign w:val="center"/>
          </w:tcPr>
          <w:p w14:paraId="2CD37D8D"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48845B5F"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18B21A7D"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5F7380F6"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698B586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134</w:t>
            </w:r>
          </w:p>
        </w:tc>
        <w:tc>
          <w:tcPr>
            <w:tcW w:w="2724" w:type="dxa"/>
            <w:vAlign w:val="center"/>
          </w:tcPr>
          <w:p w14:paraId="21CAD8F6"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Ավագ բուժքրոջ աշխատասենյակ կից դեղորայքի պահեստով</w:t>
            </w:r>
          </w:p>
        </w:tc>
        <w:tc>
          <w:tcPr>
            <w:tcW w:w="1015" w:type="dxa"/>
            <w:gridSpan w:val="2"/>
            <w:vAlign w:val="center"/>
          </w:tcPr>
          <w:p w14:paraId="7DF206AB"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48F6BBE4"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16 քմ` ներառյալ պահեստը ոչ պակաս 4 քմ</w:t>
            </w:r>
          </w:p>
        </w:tc>
        <w:tc>
          <w:tcPr>
            <w:tcW w:w="1012" w:type="dxa"/>
            <w:tcBorders>
              <w:right w:val="single" w:sz="4" w:space="0" w:color="auto"/>
            </w:tcBorders>
            <w:vAlign w:val="center"/>
          </w:tcPr>
          <w:p w14:paraId="3C92F7B7"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6D35F1CF"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498A733B"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FF8DBE6"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6D27581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135</w:t>
            </w:r>
          </w:p>
        </w:tc>
        <w:tc>
          <w:tcPr>
            <w:tcW w:w="2724" w:type="dxa"/>
            <w:vAlign w:val="center"/>
          </w:tcPr>
          <w:p w14:paraId="196BA52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Մաքուր պարագաների սենյակ</w:t>
            </w:r>
          </w:p>
        </w:tc>
        <w:tc>
          <w:tcPr>
            <w:tcW w:w="1015" w:type="dxa"/>
            <w:gridSpan w:val="2"/>
            <w:vAlign w:val="center"/>
          </w:tcPr>
          <w:p w14:paraId="51AB9C9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3FA2208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1012" w:type="dxa"/>
            <w:tcBorders>
              <w:right w:val="single" w:sz="4" w:space="0" w:color="auto"/>
            </w:tcBorders>
            <w:vAlign w:val="center"/>
          </w:tcPr>
          <w:p w14:paraId="49C670D9"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5CE40933"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3341D799"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7AAF216"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0919062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136</w:t>
            </w:r>
          </w:p>
        </w:tc>
        <w:tc>
          <w:tcPr>
            <w:tcW w:w="2724" w:type="dxa"/>
            <w:vAlign w:val="center"/>
          </w:tcPr>
          <w:p w14:paraId="200E134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 xml:space="preserve">Կեղտոտ պարագաներ </w:t>
            </w:r>
          </w:p>
        </w:tc>
        <w:tc>
          <w:tcPr>
            <w:tcW w:w="1015" w:type="dxa"/>
            <w:gridSpan w:val="2"/>
            <w:vAlign w:val="center"/>
          </w:tcPr>
          <w:p w14:paraId="5705A5F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0EBBD5A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tcBorders>
              <w:right w:val="single" w:sz="4" w:space="0" w:color="auto"/>
            </w:tcBorders>
            <w:vAlign w:val="center"/>
          </w:tcPr>
          <w:p w14:paraId="57007655"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47C86EB9"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6F4C92DC"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970BCDB"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2416330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137</w:t>
            </w:r>
          </w:p>
        </w:tc>
        <w:tc>
          <w:tcPr>
            <w:tcW w:w="2724" w:type="dxa"/>
            <w:vAlign w:val="center"/>
          </w:tcPr>
          <w:p w14:paraId="02B1334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Թափոնների սենյակ</w:t>
            </w:r>
          </w:p>
        </w:tc>
        <w:tc>
          <w:tcPr>
            <w:tcW w:w="1015" w:type="dxa"/>
            <w:gridSpan w:val="2"/>
            <w:vAlign w:val="center"/>
          </w:tcPr>
          <w:p w14:paraId="6308A4B9"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5DA4321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Ցանկալի է տեղակայված լինի բաժնի ելքին մոտ</w:t>
            </w:r>
            <w:r w:rsidRPr="00025827">
              <w:rPr>
                <w:rFonts w:ascii="GHEA Grapalat" w:hAnsi="GHEA Grapalat" w:cs="Sylfaen"/>
                <w:sz w:val="20"/>
                <w:szCs w:val="20"/>
              </w:rPr>
              <w:t>/ հոսակով ու լվացարանով</w:t>
            </w:r>
          </w:p>
        </w:tc>
        <w:tc>
          <w:tcPr>
            <w:tcW w:w="1012" w:type="dxa"/>
            <w:tcBorders>
              <w:right w:val="single" w:sz="4" w:space="0" w:color="auto"/>
            </w:tcBorders>
            <w:vAlign w:val="center"/>
          </w:tcPr>
          <w:p w14:paraId="7F216D05"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40605785"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4B0A6926"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A78653E"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250A068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138</w:t>
            </w:r>
          </w:p>
        </w:tc>
        <w:tc>
          <w:tcPr>
            <w:tcW w:w="2724" w:type="dxa"/>
            <w:vAlign w:val="center"/>
          </w:tcPr>
          <w:p w14:paraId="0CA97B9B"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1015" w:type="dxa"/>
            <w:gridSpan w:val="2"/>
            <w:vAlign w:val="center"/>
          </w:tcPr>
          <w:p w14:paraId="5CF7A7DF"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23F0098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1012" w:type="dxa"/>
            <w:tcBorders>
              <w:right w:val="single" w:sz="4" w:space="0" w:color="auto"/>
            </w:tcBorders>
            <w:vAlign w:val="center"/>
          </w:tcPr>
          <w:p w14:paraId="4AAB4382" w14:textId="77777777" w:rsidR="003C522D" w:rsidRPr="00025827" w:rsidRDefault="003C522D" w:rsidP="003C522D">
            <w:pPr>
              <w:contextualSpacing/>
              <w:rPr>
                <w:rFonts w:ascii="GHEA Grapalat" w:hAnsi="GHEA Grapalat" w:cs="Sylfaen"/>
                <w:sz w:val="20"/>
                <w:szCs w:val="20"/>
              </w:rPr>
            </w:pPr>
          </w:p>
        </w:tc>
        <w:tc>
          <w:tcPr>
            <w:tcW w:w="1155" w:type="dxa"/>
            <w:tcBorders>
              <w:right w:val="single" w:sz="4" w:space="0" w:color="auto"/>
            </w:tcBorders>
            <w:vAlign w:val="center"/>
          </w:tcPr>
          <w:p w14:paraId="2749B18A" w14:textId="77777777" w:rsidR="003C522D" w:rsidRPr="00025827" w:rsidRDefault="003C522D" w:rsidP="003C522D">
            <w:pPr>
              <w:contextualSpacing/>
              <w:rPr>
                <w:rFonts w:ascii="GHEA Grapalat" w:hAnsi="GHEA Grapalat" w:cs="Sylfaen"/>
                <w:sz w:val="20"/>
                <w:szCs w:val="20"/>
              </w:rPr>
            </w:pPr>
          </w:p>
        </w:tc>
        <w:tc>
          <w:tcPr>
            <w:tcW w:w="1915" w:type="dxa"/>
            <w:tcBorders>
              <w:right w:val="single" w:sz="4" w:space="0" w:color="auto"/>
            </w:tcBorders>
            <w:vAlign w:val="center"/>
          </w:tcPr>
          <w:p w14:paraId="512CB068" w14:textId="77777777" w:rsidR="003C522D" w:rsidRPr="00025827" w:rsidRDefault="003C522D" w:rsidP="003C522D">
            <w:pPr>
              <w:contextualSpacing/>
              <w:rPr>
                <w:rFonts w:ascii="GHEA Grapalat" w:hAnsi="GHEA Grapalat" w:cs="Sylfaen"/>
                <w:sz w:val="20"/>
                <w:szCs w:val="20"/>
              </w:rPr>
            </w:pPr>
          </w:p>
        </w:tc>
      </w:tr>
      <w:tr w:rsidR="003C522D" w:rsidRPr="00025827" w14:paraId="66EB6241" w14:textId="77777777" w:rsidTr="003C522D">
        <w:tblPrEx>
          <w:tblBorders>
            <w:left w:val="none" w:sz="0" w:space="0" w:color="auto"/>
            <w:right w:val="none" w:sz="0" w:space="0" w:color="auto"/>
          </w:tblBorders>
        </w:tblPrEx>
        <w:trPr>
          <w:trHeight w:val="561"/>
        </w:trPr>
        <w:tc>
          <w:tcPr>
            <w:tcW w:w="535" w:type="dxa"/>
            <w:tcBorders>
              <w:left w:val="single" w:sz="4" w:space="0" w:color="auto"/>
            </w:tcBorders>
            <w:vAlign w:val="center"/>
          </w:tcPr>
          <w:p w14:paraId="37D0BEB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139</w:t>
            </w:r>
          </w:p>
        </w:tc>
        <w:tc>
          <w:tcPr>
            <w:tcW w:w="2724" w:type="dxa"/>
            <w:vAlign w:val="center"/>
          </w:tcPr>
          <w:p w14:paraId="5E32098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Խոհանոց</w:t>
            </w:r>
          </w:p>
        </w:tc>
        <w:tc>
          <w:tcPr>
            <w:tcW w:w="1015" w:type="dxa"/>
            <w:gridSpan w:val="2"/>
            <w:vAlign w:val="center"/>
          </w:tcPr>
          <w:p w14:paraId="40A3D0EA"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6792712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20 քմ</w:t>
            </w:r>
          </w:p>
        </w:tc>
        <w:tc>
          <w:tcPr>
            <w:tcW w:w="1012" w:type="dxa"/>
            <w:tcBorders>
              <w:right w:val="single" w:sz="4" w:space="0" w:color="auto"/>
            </w:tcBorders>
            <w:vAlign w:val="center"/>
          </w:tcPr>
          <w:p w14:paraId="780CD92F"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1FF4DA5C"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0F69BFAF"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B463579"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6F2554F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140</w:t>
            </w:r>
          </w:p>
        </w:tc>
        <w:tc>
          <w:tcPr>
            <w:tcW w:w="2724" w:type="dxa"/>
            <w:vAlign w:val="center"/>
          </w:tcPr>
          <w:p w14:paraId="0639838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Քույրական պոստ</w:t>
            </w:r>
          </w:p>
        </w:tc>
        <w:tc>
          <w:tcPr>
            <w:tcW w:w="1015" w:type="dxa"/>
            <w:gridSpan w:val="2"/>
            <w:vAlign w:val="center"/>
          </w:tcPr>
          <w:p w14:paraId="6777152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5E7252FA"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8 քմ հիվանդասենյակներին մոտ</w:t>
            </w:r>
          </w:p>
        </w:tc>
        <w:tc>
          <w:tcPr>
            <w:tcW w:w="1012" w:type="dxa"/>
            <w:tcBorders>
              <w:right w:val="single" w:sz="4" w:space="0" w:color="auto"/>
            </w:tcBorders>
            <w:vAlign w:val="center"/>
          </w:tcPr>
          <w:p w14:paraId="62E61F4E"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314BCF0D"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4452E5C9"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898F3A8" w14:textId="77777777" w:rsidTr="003C522D">
        <w:tblPrEx>
          <w:tblBorders>
            <w:left w:val="none" w:sz="0" w:space="0" w:color="auto"/>
            <w:right w:val="none" w:sz="0" w:space="0" w:color="auto"/>
          </w:tblBorders>
        </w:tblPrEx>
        <w:trPr>
          <w:trHeight w:val="494"/>
        </w:trPr>
        <w:tc>
          <w:tcPr>
            <w:tcW w:w="10795" w:type="dxa"/>
            <w:gridSpan w:val="8"/>
            <w:tcBorders>
              <w:left w:val="single" w:sz="4" w:space="0" w:color="auto"/>
              <w:right w:val="single" w:sz="4" w:space="0" w:color="auto"/>
            </w:tcBorders>
            <w:vAlign w:val="center"/>
          </w:tcPr>
          <w:p w14:paraId="0F7E3A8D" w14:textId="77777777" w:rsidR="003C522D" w:rsidRPr="00025827" w:rsidRDefault="003C522D" w:rsidP="003C522D">
            <w:pPr>
              <w:tabs>
                <w:tab w:val="left" w:pos="709"/>
              </w:tabs>
              <w:contextualSpacing/>
              <w:rPr>
                <w:rFonts w:ascii="GHEA Grapalat" w:hAnsi="GHEA Grapalat"/>
                <w:b/>
                <w:sz w:val="20"/>
                <w:szCs w:val="20"/>
              </w:rPr>
            </w:pPr>
            <w:r w:rsidRPr="00025827">
              <w:rPr>
                <w:rFonts w:ascii="GHEA Grapalat" w:hAnsi="GHEA Grapalat"/>
                <w:b/>
                <w:sz w:val="20"/>
                <w:szCs w:val="20"/>
              </w:rPr>
              <w:lastRenderedPageBreak/>
              <w:t>Ինֆեկցիոն բաժանմունք (5 մահճակալ)՝ առանձին մուտքով</w:t>
            </w:r>
          </w:p>
        </w:tc>
      </w:tr>
      <w:tr w:rsidR="003C522D" w:rsidRPr="00025827" w14:paraId="1991874A"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1EC87C5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141</w:t>
            </w:r>
          </w:p>
        </w:tc>
        <w:tc>
          <w:tcPr>
            <w:tcW w:w="2724" w:type="dxa"/>
            <w:vAlign w:val="center"/>
          </w:tcPr>
          <w:p w14:paraId="0C56659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Մեկուսարան մեկտեղանոց</w:t>
            </w:r>
          </w:p>
        </w:tc>
        <w:tc>
          <w:tcPr>
            <w:tcW w:w="1015" w:type="dxa"/>
            <w:gridSpan w:val="2"/>
            <w:vAlign w:val="center"/>
          </w:tcPr>
          <w:p w14:paraId="6983A80B"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5</w:t>
            </w:r>
          </w:p>
        </w:tc>
        <w:tc>
          <w:tcPr>
            <w:tcW w:w="2439" w:type="dxa"/>
            <w:tcBorders>
              <w:right w:val="single" w:sz="4" w:space="0" w:color="auto"/>
            </w:tcBorders>
            <w:vAlign w:val="center"/>
          </w:tcPr>
          <w:p w14:paraId="7AD2A08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16 քմ՝ սանհանգույցով և ցնցուղով՝ անցախցով</w:t>
            </w:r>
          </w:p>
        </w:tc>
        <w:tc>
          <w:tcPr>
            <w:tcW w:w="1012" w:type="dxa"/>
            <w:tcBorders>
              <w:right w:val="single" w:sz="4" w:space="0" w:color="auto"/>
            </w:tcBorders>
            <w:vAlign w:val="center"/>
          </w:tcPr>
          <w:p w14:paraId="7D6683BC"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60D8B1D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թյան համակարգ</w:t>
            </w:r>
          </w:p>
        </w:tc>
        <w:tc>
          <w:tcPr>
            <w:tcW w:w="1155" w:type="dxa"/>
            <w:tcBorders>
              <w:right w:val="single" w:sz="4" w:space="0" w:color="auto"/>
            </w:tcBorders>
            <w:vAlign w:val="center"/>
          </w:tcPr>
          <w:p w14:paraId="742A75C4"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2 սենյակում թթվածին</w:t>
            </w:r>
          </w:p>
        </w:tc>
        <w:tc>
          <w:tcPr>
            <w:tcW w:w="1915" w:type="dxa"/>
            <w:tcBorders>
              <w:right w:val="single" w:sz="4" w:space="0" w:color="auto"/>
            </w:tcBorders>
            <w:vAlign w:val="center"/>
          </w:tcPr>
          <w:p w14:paraId="1BF4CE0D"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C2B057B"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7EFFEF0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142</w:t>
            </w:r>
          </w:p>
        </w:tc>
        <w:tc>
          <w:tcPr>
            <w:tcW w:w="2724" w:type="dxa"/>
            <w:vAlign w:val="center"/>
          </w:tcPr>
          <w:p w14:paraId="3B82EFBC"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Միջամտությունների սենյակներ</w:t>
            </w:r>
          </w:p>
        </w:tc>
        <w:tc>
          <w:tcPr>
            <w:tcW w:w="1015" w:type="dxa"/>
            <w:gridSpan w:val="2"/>
            <w:vAlign w:val="center"/>
          </w:tcPr>
          <w:p w14:paraId="2933DEAF"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45F29BD1"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Բժշկական միջամտությունների համար՝ ոչ պակաս 18 քմ</w:t>
            </w:r>
          </w:p>
        </w:tc>
        <w:tc>
          <w:tcPr>
            <w:tcW w:w="1012" w:type="dxa"/>
            <w:tcBorders>
              <w:right w:val="single" w:sz="4" w:space="0" w:color="auto"/>
            </w:tcBorders>
            <w:vAlign w:val="center"/>
          </w:tcPr>
          <w:p w14:paraId="07507C44"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35BC004A"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0863EA95"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038F82E"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197E381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143</w:t>
            </w:r>
          </w:p>
        </w:tc>
        <w:tc>
          <w:tcPr>
            <w:tcW w:w="2724" w:type="dxa"/>
            <w:vAlign w:val="center"/>
          </w:tcPr>
          <w:p w14:paraId="1A3AC6AA"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Բժիշկների աշխատասենյակ</w:t>
            </w:r>
          </w:p>
        </w:tc>
        <w:tc>
          <w:tcPr>
            <w:tcW w:w="1015" w:type="dxa"/>
            <w:gridSpan w:val="2"/>
            <w:vAlign w:val="center"/>
          </w:tcPr>
          <w:p w14:paraId="5BE42858"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5AECA7D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 անձի համար՝ ոչ պակաս 18 քմ</w:t>
            </w:r>
          </w:p>
        </w:tc>
        <w:tc>
          <w:tcPr>
            <w:tcW w:w="1012" w:type="dxa"/>
            <w:tcBorders>
              <w:right w:val="single" w:sz="4" w:space="0" w:color="auto"/>
            </w:tcBorders>
            <w:vAlign w:val="center"/>
          </w:tcPr>
          <w:p w14:paraId="43EF9DD9"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5A877741"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19F6E842"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1704588"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1495CC23"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144</w:t>
            </w:r>
          </w:p>
        </w:tc>
        <w:tc>
          <w:tcPr>
            <w:tcW w:w="2724" w:type="dxa"/>
            <w:vAlign w:val="center"/>
          </w:tcPr>
          <w:p w14:paraId="51C522DF"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Անձնակազմի սենյակ</w:t>
            </w:r>
          </w:p>
        </w:tc>
        <w:tc>
          <w:tcPr>
            <w:tcW w:w="1015" w:type="dxa"/>
            <w:gridSpan w:val="2"/>
            <w:vAlign w:val="center"/>
          </w:tcPr>
          <w:p w14:paraId="12D79BC8"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7480082B"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Նախատեսված միջին բուժաշխատողների համար՝ ոչ պակաս 14 քմ</w:t>
            </w:r>
          </w:p>
        </w:tc>
        <w:tc>
          <w:tcPr>
            <w:tcW w:w="1012" w:type="dxa"/>
            <w:tcBorders>
              <w:right w:val="single" w:sz="4" w:space="0" w:color="auto"/>
            </w:tcBorders>
            <w:vAlign w:val="center"/>
          </w:tcPr>
          <w:p w14:paraId="6EC64285"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46F2CD8B"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6BC4369E"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2FF4E64"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2B284F3E"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145</w:t>
            </w:r>
          </w:p>
        </w:tc>
        <w:tc>
          <w:tcPr>
            <w:tcW w:w="2724" w:type="dxa"/>
            <w:vAlign w:val="center"/>
          </w:tcPr>
          <w:p w14:paraId="4474D963"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vAlign w:val="center"/>
          </w:tcPr>
          <w:p w14:paraId="51C478F7"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796178F0"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cs="Sylfaen"/>
                <w:sz w:val="20"/>
                <w:szCs w:val="20"/>
              </w:rPr>
              <w:t xml:space="preserve">Նախատեսված կրտսեր բուժաշխատողների համար՝ ոչ պակաս </w:t>
            </w:r>
            <w:r w:rsidRPr="00025827">
              <w:rPr>
                <w:rFonts w:ascii="GHEA Grapalat" w:hAnsi="GHEA Grapalat" w:cs="Sylfaen"/>
                <w:sz w:val="20"/>
                <w:szCs w:val="20"/>
                <w:lang w:val="hy-AM"/>
              </w:rPr>
              <w:t>8</w:t>
            </w:r>
            <w:r w:rsidRPr="00025827">
              <w:rPr>
                <w:rFonts w:ascii="GHEA Grapalat" w:hAnsi="GHEA Grapalat" w:cs="Sylfaen"/>
                <w:sz w:val="20"/>
                <w:szCs w:val="20"/>
              </w:rPr>
              <w:t xml:space="preserve"> քմ</w:t>
            </w:r>
          </w:p>
        </w:tc>
        <w:tc>
          <w:tcPr>
            <w:tcW w:w="1012" w:type="dxa"/>
            <w:tcBorders>
              <w:right w:val="single" w:sz="4" w:space="0" w:color="auto"/>
            </w:tcBorders>
            <w:vAlign w:val="center"/>
          </w:tcPr>
          <w:p w14:paraId="2B698DE5"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0B7543AA"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2CB19073"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3D6B776"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076F182A"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146</w:t>
            </w:r>
          </w:p>
        </w:tc>
        <w:tc>
          <w:tcPr>
            <w:tcW w:w="2724" w:type="dxa"/>
            <w:vAlign w:val="center"/>
          </w:tcPr>
          <w:p w14:paraId="4BFEC1D3"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Քույրական պոստ</w:t>
            </w:r>
          </w:p>
        </w:tc>
        <w:tc>
          <w:tcPr>
            <w:tcW w:w="1015" w:type="dxa"/>
            <w:gridSpan w:val="2"/>
            <w:vAlign w:val="center"/>
          </w:tcPr>
          <w:p w14:paraId="075E88D5"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right w:val="single" w:sz="4" w:space="0" w:color="auto"/>
            </w:tcBorders>
            <w:vAlign w:val="center"/>
          </w:tcPr>
          <w:p w14:paraId="50B40A4D" w14:textId="77777777" w:rsidR="003C522D" w:rsidRPr="00025827" w:rsidRDefault="003C522D" w:rsidP="003C522D">
            <w:pPr>
              <w:tabs>
                <w:tab w:val="left" w:pos="709"/>
              </w:tabs>
              <w:contextualSpacing/>
              <w:jc w:val="both"/>
              <w:rPr>
                <w:rFonts w:ascii="GHEA Grapalat" w:hAnsi="GHEA Grapalat" w:cs="Sylfaen"/>
                <w:sz w:val="20"/>
                <w:szCs w:val="20"/>
                <w:lang w:val="hy-AM"/>
              </w:rPr>
            </w:pPr>
            <w:r w:rsidRPr="00025827">
              <w:rPr>
                <w:rFonts w:ascii="GHEA Grapalat" w:hAnsi="GHEA Grapalat"/>
                <w:sz w:val="20"/>
                <w:szCs w:val="20"/>
                <w:lang w:val="hy-AM"/>
              </w:rPr>
              <w:t>Ոչ պակաս 8 քմ հիվանդասենյակներին մոտ</w:t>
            </w:r>
          </w:p>
        </w:tc>
        <w:tc>
          <w:tcPr>
            <w:tcW w:w="1012" w:type="dxa"/>
            <w:tcBorders>
              <w:right w:val="single" w:sz="4" w:space="0" w:color="auto"/>
            </w:tcBorders>
            <w:vAlign w:val="center"/>
          </w:tcPr>
          <w:p w14:paraId="25FC0B49" w14:textId="77777777" w:rsidR="003C522D" w:rsidRPr="00025827" w:rsidRDefault="003C522D" w:rsidP="003C522D">
            <w:pPr>
              <w:tabs>
                <w:tab w:val="left" w:pos="709"/>
              </w:tabs>
              <w:contextualSpacing/>
              <w:rPr>
                <w:rFonts w:ascii="GHEA Grapalat" w:hAnsi="GHEA Grapalat"/>
                <w:sz w:val="20"/>
                <w:szCs w:val="20"/>
                <w:lang w:val="hy-AM"/>
              </w:rPr>
            </w:pPr>
          </w:p>
        </w:tc>
        <w:tc>
          <w:tcPr>
            <w:tcW w:w="1155" w:type="dxa"/>
            <w:tcBorders>
              <w:right w:val="single" w:sz="4" w:space="0" w:color="auto"/>
            </w:tcBorders>
            <w:vAlign w:val="center"/>
          </w:tcPr>
          <w:p w14:paraId="5149A4CB" w14:textId="77777777" w:rsidR="003C522D" w:rsidRPr="00025827" w:rsidRDefault="003C522D" w:rsidP="003C522D">
            <w:pPr>
              <w:tabs>
                <w:tab w:val="left" w:pos="709"/>
              </w:tabs>
              <w:contextualSpacing/>
              <w:rPr>
                <w:rFonts w:ascii="GHEA Grapalat" w:hAnsi="GHEA Grapalat"/>
                <w:sz w:val="20"/>
                <w:szCs w:val="20"/>
                <w:lang w:val="hy-AM"/>
              </w:rPr>
            </w:pPr>
          </w:p>
        </w:tc>
        <w:tc>
          <w:tcPr>
            <w:tcW w:w="1915" w:type="dxa"/>
            <w:tcBorders>
              <w:right w:val="single" w:sz="4" w:space="0" w:color="auto"/>
            </w:tcBorders>
            <w:vAlign w:val="center"/>
          </w:tcPr>
          <w:p w14:paraId="1143DF35"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56C78A93"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0F492773"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14</w:t>
            </w:r>
            <w:r w:rsidRPr="00025827">
              <w:rPr>
                <w:rFonts w:ascii="GHEA Grapalat" w:hAnsi="GHEA Grapalat"/>
                <w:sz w:val="20"/>
                <w:szCs w:val="20"/>
                <w:lang w:val="hy-AM"/>
              </w:rPr>
              <w:t>7</w:t>
            </w:r>
          </w:p>
        </w:tc>
        <w:tc>
          <w:tcPr>
            <w:tcW w:w="2724" w:type="dxa"/>
            <w:vAlign w:val="center"/>
          </w:tcPr>
          <w:p w14:paraId="047B2AB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Խոհանոց</w:t>
            </w:r>
          </w:p>
        </w:tc>
        <w:tc>
          <w:tcPr>
            <w:tcW w:w="1015" w:type="dxa"/>
            <w:gridSpan w:val="2"/>
            <w:vAlign w:val="center"/>
          </w:tcPr>
          <w:p w14:paraId="042364D6"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5CE026DA"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20 քմ</w:t>
            </w:r>
          </w:p>
        </w:tc>
        <w:tc>
          <w:tcPr>
            <w:tcW w:w="1012" w:type="dxa"/>
            <w:tcBorders>
              <w:right w:val="single" w:sz="4" w:space="0" w:color="auto"/>
            </w:tcBorders>
            <w:vAlign w:val="center"/>
          </w:tcPr>
          <w:p w14:paraId="1E3F737B"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033DF9F3"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7BAA7E98"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0571D82B"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401C15D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148</w:t>
            </w:r>
          </w:p>
        </w:tc>
        <w:tc>
          <w:tcPr>
            <w:tcW w:w="2724" w:type="dxa"/>
            <w:vAlign w:val="center"/>
          </w:tcPr>
          <w:p w14:paraId="107E1320"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Ավագ բուժքրոջ աշխատասենյակ կից դեղորայքի պահեստով</w:t>
            </w:r>
          </w:p>
        </w:tc>
        <w:tc>
          <w:tcPr>
            <w:tcW w:w="1015" w:type="dxa"/>
            <w:gridSpan w:val="2"/>
            <w:vAlign w:val="center"/>
          </w:tcPr>
          <w:p w14:paraId="4FB0737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3F496E19"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16 քմ` ներառյալ պահեստը ոչ պակաս 4 քմ</w:t>
            </w:r>
          </w:p>
        </w:tc>
        <w:tc>
          <w:tcPr>
            <w:tcW w:w="1012" w:type="dxa"/>
            <w:tcBorders>
              <w:right w:val="single" w:sz="4" w:space="0" w:color="auto"/>
            </w:tcBorders>
            <w:vAlign w:val="center"/>
          </w:tcPr>
          <w:p w14:paraId="7F1189D3"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5EE14E33"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0481DFC2"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16A63ED7"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7B7E900E"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149</w:t>
            </w:r>
          </w:p>
        </w:tc>
        <w:tc>
          <w:tcPr>
            <w:tcW w:w="2724" w:type="dxa"/>
            <w:vAlign w:val="center"/>
          </w:tcPr>
          <w:p w14:paraId="4169704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Մաքուր պարագաների սենյակ</w:t>
            </w:r>
          </w:p>
        </w:tc>
        <w:tc>
          <w:tcPr>
            <w:tcW w:w="1015" w:type="dxa"/>
            <w:gridSpan w:val="2"/>
            <w:vAlign w:val="center"/>
          </w:tcPr>
          <w:p w14:paraId="05046188"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141E51C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1012" w:type="dxa"/>
            <w:tcBorders>
              <w:right w:val="single" w:sz="4" w:space="0" w:color="auto"/>
            </w:tcBorders>
            <w:vAlign w:val="center"/>
          </w:tcPr>
          <w:p w14:paraId="6A353CE7" w14:textId="77777777" w:rsidR="003C522D" w:rsidRPr="00025827" w:rsidRDefault="003C522D" w:rsidP="003C522D">
            <w:pPr>
              <w:tabs>
                <w:tab w:val="left" w:pos="709"/>
              </w:tabs>
              <w:contextualSpacing/>
              <w:rPr>
                <w:rFonts w:ascii="GHEA Grapalat" w:hAnsi="GHEA Grapalat" w:cs="Sylfaen"/>
                <w:sz w:val="20"/>
                <w:szCs w:val="20"/>
              </w:rPr>
            </w:pPr>
          </w:p>
        </w:tc>
        <w:tc>
          <w:tcPr>
            <w:tcW w:w="1155" w:type="dxa"/>
            <w:tcBorders>
              <w:right w:val="single" w:sz="4" w:space="0" w:color="auto"/>
            </w:tcBorders>
            <w:vAlign w:val="center"/>
          </w:tcPr>
          <w:p w14:paraId="176E476E" w14:textId="77777777" w:rsidR="003C522D" w:rsidRPr="00025827" w:rsidRDefault="003C522D" w:rsidP="003C522D">
            <w:pPr>
              <w:tabs>
                <w:tab w:val="left" w:pos="709"/>
              </w:tabs>
              <w:contextualSpacing/>
              <w:rPr>
                <w:rFonts w:ascii="GHEA Grapalat" w:hAnsi="GHEA Grapalat" w:cs="Sylfaen"/>
                <w:sz w:val="20"/>
                <w:szCs w:val="20"/>
              </w:rPr>
            </w:pPr>
          </w:p>
        </w:tc>
        <w:tc>
          <w:tcPr>
            <w:tcW w:w="1915" w:type="dxa"/>
            <w:tcBorders>
              <w:right w:val="single" w:sz="4" w:space="0" w:color="auto"/>
            </w:tcBorders>
            <w:vAlign w:val="center"/>
          </w:tcPr>
          <w:p w14:paraId="7CB714CF" w14:textId="77777777" w:rsidR="003C522D" w:rsidRPr="00025827" w:rsidRDefault="003C522D" w:rsidP="003C522D">
            <w:pPr>
              <w:tabs>
                <w:tab w:val="left" w:pos="709"/>
              </w:tabs>
              <w:contextualSpacing/>
              <w:rPr>
                <w:rFonts w:ascii="GHEA Grapalat" w:hAnsi="GHEA Grapalat" w:cs="Sylfaen"/>
                <w:sz w:val="20"/>
                <w:szCs w:val="20"/>
              </w:rPr>
            </w:pPr>
          </w:p>
        </w:tc>
      </w:tr>
      <w:tr w:rsidR="003C522D" w:rsidRPr="00025827" w14:paraId="72C0B89D"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02C5787B"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150</w:t>
            </w:r>
          </w:p>
        </w:tc>
        <w:tc>
          <w:tcPr>
            <w:tcW w:w="2724" w:type="dxa"/>
            <w:vAlign w:val="center"/>
          </w:tcPr>
          <w:p w14:paraId="6CABA6E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 xml:space="preserve">Կեղտոտ պարագաներ </w:t>
            </w:r>
          </w:p>
        </w:tc>
        <w:tc>
          <w:tcPr>
            <w:tcW w:w="1015" w:type="dxa"/>
            <w:gridSpan w:val="2"/>
            <w:vAlign w:val="center"/>
          </w:tcPr>
          <w:p w14:paraId="102EC9CF"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6E00C52A"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tcBorders>
              <w:right w:val="single" w:sz="4" w:space="0" w:color="auto"/>
            </w:tcBorders>
            <w:vAlign w:val="center"/>
          </w:tcPr>
          <w:p w14:paraId="2E98DA97"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39068FEC"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4BCC2BFF"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10F793A4"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66775D36"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151</w:t>
            </w:r>
          </w:p>
        </w:tc>
        <w:tc>
          <w:tcPr>
            <w:tcW w:w="2724" w:type="dxa"/>
            <w:vAlign w:val="center"/>
          </w:tcPr>
          <w:p w14:paraId="0C3FDC5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Թափոններ</w:t>
            </w:r>
          </w:p>
        </w:tc>
        <w:tc>
          <w:tcPr>
            <w:tcW w:w="1015" w:type="dxa"/>
            <w:gridSpan w:val="2"/>
            <w:vAlign w:val="center"/>
          </w:tcPr>
          <w:p w14:paraId="08F431B9"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1B244A5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Ցանկալի է տեղակայված լինի բուժական սենյակներին կից</w:t>
            </w:r>
            <w:r w:rsidRPr="00025827">
              <w:rPr>
                <w:rFonts w:ascii="GHEA Grapalat" w:hAnsi="GHEA Grapalat" w:cs="Sylfaen"/>
                <w:sz w:val="20"/>
                <w:szCs w:val="20"/>
              </w:rPr>
              <w:t>/ հոսակով ու լվացարանով</w:t>
            </w:r>
          </w:p>
        </w:tc>
        <w:tc>
          <w:tcPr>
            <w:tcW w:w="1012" w:type="dxa"/>
            <w:tcBorders>
              <w:right w:val="single" w:sz="4" w:space="0" w:color="auto"/>
            </w:tcBorders>
            <w:vAlign w:val="center"/>
          </w:tcPr>
          <w:p w14:paraId="5A43E389"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797CDE00"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465DA108"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6CBDEA3"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04E7A4FE"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152</w:t>
            </w:r>
          </w:p>
        </w:tc>
        <w:tc>
          <w:tcPr>
            <w:tcW w:w="2724" w:type="dxa"/>
            <w:vAlign w:val="center"/>
          </w:tcPr>
          <w:p w14:paraId="45B1506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1015" w:type="dxa"/>
            <w:gridSpan w:val="2"/>
            <w:vAlign w:val="center"/>
          </w:tcPr>
          <w:p w14:paraId="3E667F19"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right w:val="single" w:sz="4" w:space="0" w:color="auto"/>
            </w:tcBorders>
            <w:vAlign w:val="center"/>
          </w:tcPr>
          <w:p w14:paraId="7D26A95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1012" w:type="dxa"/>
            <w:tcBorders>
              <w:right w:val="single" w:sz="4" w:space="0" w:color="auto"/>
            </w:tcBorders>
            <w:vAlign w:val="center"/>
          </w:tcPr>
          <w:p w14:paraId="4F3B3E7A" w14:textId="77777777" w:rsidR="003C522D" w:rsidRPr="00025827" w:rsidRDefault="003C522D" w:rsidP="003C522D">
            <w:pPr>
              <w:contextualSpacing/>
              <w:rPr>
                <w:rFonts w:ascii="GHEA Grapalat" w:hAnsi="GHEA Grapalat" w:cs="Sylfaen"/>
                <w:sz w:val="20"/>
                <w:szCs w:val="20"/>
              </w:rPr>
            </w:pPr>
          </w:p>
        </w:tc>
        <w:tc>
          <w:tcPr>
            <w:tcW w:w="1155" w:type="dxa"/>
            <w:tcBorders>
              <w:right w:val="single" w:sz="4" w:space="0" w:color="auto"/>
            </w:tcBorders>
            <w:vAlign w:val="center"/>
          </w:tcPr>
          <w:p w14:paraId="2ED8C070" w14:textId="77777777" w:rsidR="003C522D" w:rsidRPr="00025827" w:rsidRDefault="003C522D" w:rsidP="003C522D">
            <w:pPr>
              <w:contextualSpacing/>
              <w:rPr>
                <w:rFonts w:ascii="GHEA Grapalat" w:hAnsi="GHEA Grapalat" w:cs="Sylfaen"/>
                <w:sz w:val="20"/>
                <w:szCs w:val="20"/>
              </w:rPr>
            </w:pPr>
          </w:p>
        </w:tc>
        <w:tc>
          <w:tcPr>
            <w:tcW w:w="1915" w:type="dxa"/>
            <w:tcBorders>
              <w:right w:val="single" w:sz="4" w:space="0" w:color="auto"/>
            </w:tcBorders>
            <w:vAlign w:val="center"/>
          </w:tcPr>
          <w:p w14:paraId="4C5B54AA" w14:textId="77777777" w:rsidR="003C522D" w:rsidRPr="00025827" w:rsidRDefault="003C522D" w:rsidP="003C522D">
            <w:pPr>
              <w:contextualSpacing/>
              <w:rPr>
                <w:rFonts w:ascii="GHEA Grapalat" w:hAnsi="GHEA Grapalat" w:cs="Sylfaen"/>
                <w:sz w:val="20"/>
                <w:szCs w:val="20"/>
              </w:rPr>
            </w:pPr>
          </w:p>
        </w:tc>
      </w:tr>
      <w:tr w:rsidR="003C522D" w:rsidRPr="00025827" w14:paraId="19B746D1" w14:textId="77777777" w:rsidTr="003C522D">
        <w:tblPrEx>
          <w:tblBorders>
            <w:left w:val="none" w:sz="0" w:space="0" w:color="auto"/>
            <w:right w:val="none" w:sz="0" w:space="0" w:color="auto"/>
          </w:tblBorders>
        </w:tblPrEx>
        <w:tc>
          <w:tcPr>
            <w:tcW w:w="535" w:type="dxa"/>
            <w:tcBorders>
              <w:left w:val="single" w:sz="4" w:space="0" w:color="auto"/>
            </w:tcBorders>
            <w:vAlign w:val="center"/>
          </w:tcPr>
          <w:p w14:paraId="36290E19"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153</w:t>
            </w:r>
          </w:p>
        </w:tc>
        <w:tc>
          <w:tcPr>
            <w:tcW w:w="2724" w:type="dxa"/>
            <w:vAlign w:val="center"/>
          </w:tcPr>
          <w:p w14:paraId="600EAAB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Սանհան</w:t>
            </w:r>
          </w:p>
          <w:p w14:paraId="2DB86CA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գույց</w:t>
            </w:r>
          </w:p>
        </w:tc>
        <w:tc>
          <w:tcPr>
            <w:tcW w:w="1015" w:type="dxa"/>
            <w:gridSpan w:val="2"/>
            <w:vAlign w:val="center"/>
          </w:tcPr>
          <w:p w14:paraId="172CF64C"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3</w:t>
            </w:r>
          </w:p>
        </w:tc>
        <w:tc>
          <w:tcPr>
            <w:tcW w:w="2439" w:type="dxa"/>
            <w:tcBorders>
              <w:right w:val="single" w:sz="4" w:space="0" w:color="auto"/>
            </w:tcBorders>
            <w:vAlign w:val="center"/>
          </w:tcPr>
          <w:p w14:paraId="32F17ADB"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Տղամարդկանց, կանանց և բնակչության սակավաշարժ խմբերի համար</w:t>
            </w:r>
          </w:p>
        </w:tc>
        <w:tc>
          <w:tcPr>
            <w:tcW w:w="1012" w:type="dxa"/>
            <w:tcBorders>
              <w:right w:val="single" w:sz="4" w:space="0" w:color="auto"/>
            </w:tcBorders>
            <w:vAlign w:val="center"/>
          </w:tcPr>
          <w:p w14:paraId="7502F4B4"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right w:val="single" w:sz="4" w:space="0" w:color="auto"/>
            </w:tcBorders>
            <w:vAlign w:val="center"/>
          </w:tcPr>
          <w:p w14:paraId="0D7292BB"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right w:val="single" w:sz="4" w:space="0" w:color="auto"/>
            </w:tcBorders>
            <w:vAlign w:val="center"/>
          </w:tcPr>
          <w:p w14:paraId="7F73D4CA"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6834012"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713" w:type="dxa"/>
            <w:gridSpan w:val="5"/>
            <w:tcBorders>
              <w:top w:val="single" w:sz="4" w:space="0" w:color="auto"/>
              <w:left w:val="single" w:sz="4" w:space="0" w:color="auto"/>
              <w:bottom w:val="single" w:sz="4" w:space="0" w:color="auto"/>
              <w:right w:val="single" w:sz="4" w:space="0" w:color="auto"/>
            </w:tcBorders>
            <w:vAlign w:val="center"/>
          </w:tcPr>
          <w:p w14:paraId="2724761A" w14:textId="77777777" w:rsidR="003C522D" w:rsidRPr="00025827" w:rsidRDefault="003C522D" w:rsidP="003C522D">
            <w:pPr>
              <w:ind w:hanging="540"/>
              <w:contextualSpacing/>
              <w:rPr>
                <w:rFonts w:ascii="GHEA Grapalat" w:hAnsi="GHEA Grapalat" w:cs="Sylfaen"/>
                <w:b/>
                <w:sz w:val="20"/>
                <w:szCs w:val="20"/>
              </w:rPr>
            </w:pPr>
            <w:r w:rsidRPr="00025827">
              <w:rPr>
                <w:rFonts w:ascii="GHEA Grapalat" w:hAnsi="GHEA Grapalat" w:cs="Sylfaen"/>
                <w:b/>
                <w:sz w:val="20"/>
                <w:szCs w:val="20"/>
              </w:rPr>
              <w:t xml:space="preserve">Ընդ  Վիրաբուժական բաժանմունք </w:t>
            </w:r>
            <w:r w:rsidRPr="00025827">
              <w:rPr>
                <w:rFonts w:ascii="GHEA Grapalat" w:hAnsi="GHEA Grapalat"/>
                <w:b/>
                <w:sz w:val="20"/>
                <w:szCs w:val="20"/>
              </w:rPr>
              <w:t xml:space="preserve">(12 </w:t>
            </w:r>
            <w:r w:rsidRPr="00025827">
              <w:rPr>
                <w:rFonts w:ascii="GHEA Grapalat" w:hAnsi="GHEA Grapalat" w:cs="Sylfaen"/>
                <w:b/>
                <w:sz w:val="20"/>
                <w:szCs w:val="20"/>
              </w:rPr>
              <w:t>մահճակալ</w:t>
            </w:r>
            <w:r w:rsidRPr="00025827">
              <w:rPr>
                <w:rFonts w:ascii="GHEA Grapalat" w:hAnsi="GHEA Grapalat"/>
                <w:b/>
                <w:sz w:val="20"/>
                <w:szCs w:val="20"/>
              </w:rPr>
              <w:t>)</w:t>
            </w:r>
          </w:p>
        </w:tc>
        <w:tc>
          <w:tcPr>
            <w:tcW w:w="1012" w:type="dxa"/>
            <w:tcBorders>
              <w:top w:val="single" w:sz="4" w:space="0" w:color="auto"/>
              <w:left w:val="single" w:sz="4" w:space="0" w:color="auto"/>
              <w:bottom w:val="single" w:sz="4" w:space="0" w:color="auto"/>
              <w:right w:val="single" w:sz="4" w:space="0" w:color="auto"/>
            </w:tcBorders>
            <w:vAlign w:val="center"/>
          </w:tcPr>
          <w:p w14:paraId="3CD3836F" w14:textId="77777777" w:rsidR="003C522D" w:rsidRPr="00025827" w:rsidRDefault="003C522D" w:rsidP="003C522D">
            <w:pPr>
              <w:ind w:hanging="540"/>
              <w:contextualSpacing/>
              <w:jc w:val="both"/>
              <w:rPr>
                <w:rFonts w:ascii="GHEA Grapalat" w:hAnsi="GHEA Grapalat" w:cs="Sylfaen"/>
                <w:b/>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196617D0" w14:textId="77777777" w:rsidR="003C522D" w:rsidRPr="00025827" w:rsidRDefault="003C522D" w:rsidP="003C522D">
            <w:pPr>
              <w:ind w:hanging="540"/>
              <w:contextualSpacing/>
              <w:jc w:val="both"/>
              <w:rPr>
                <w:rFonts w:ascii="GHEA Grapalat" w:hAnsi="GHEA Grapalat" w:cs="Sylfaen"/>
                <w:b/>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CAC3BE8" w14:textId="77777777" w:rsidR="003C522D" w:rsidRPr="00025827" w:rsidRDefault="003C522D" w:rsidP="003C522D">
            <w:pPr>
              <w:ind w:hanging="540"/>
              <w:contextualSpacing/>
              <w:jc w:val="both"/>
              <w:rPr>
                <w:rFonts w:ascii="GHEA Grapalat" w:hAnsi="GHEA Grapalat" w:cs="Sylfaen"/>
                <w:b/>
                <w:sz w:val="20"/>
                <w:szCs w:val="20"/>
              </w:rPr>
            </w:pPr>
          </w:p>
        </w:tc>
      </w:tr>
      <w:tr w:rsidR="003C522D" w:rsidRPr="00025827" w14:paraId="020E6548"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243DD812"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154</w:t>
            </w:r>
          </w:p>
        </w:tc>
        <w:tc>
          <w:tcPr>
            <w:tcW w:w="2724" w:type="dxa"/>
            <w:tcBorders>
              <w:top w:val="single" w:sz="4" w:space="0" w:color="auto"/>
              <w:left w:val="single" w:sz="4" w:space="0" w:color="auto"/>
              <w:bottom w:val="single" w:sz="4" w:space="0" w:color="auto"/>
              <w:right w:val="single" w:sz="4" w:space="0" w:color="auto"/>
            </w:tcBorders>
            <w:vAlign w:val="center"/>
          </w:tcPr>
          <w:p w14:paraId="7396E2CF"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Երկտեղանոց հիվանդասենյակ մեծահասակների համար</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E8808D8" w14:textId="77777777" w:rsidR="003C522D" w:rsidRPr="00025827" w:rsidRDefault="003C522D" w:rsidP="003C522D">
            <w:pPr>
              <w:contextualSpacing/>
              <w:jc w:val="center"/>
              <w:rPr>
                <w:rFonts w:ascii="GHEA Grapalat" w:hAnsi="GHEA Grapalat"/>
                <w:sz w:val="20"/>
                <w:szCs w:val="20"/>
              </w:rPr>
            </w:pPr>
          </w:p>
          <w:p w14:paraId="43C84B2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5</w:t>
            </w:r>
          </w:p>
          <w:p w14:paraId="75F87E78" w14:textId="77777777" w:rsidR="003C522D" w:rsidRPr="00025827" w:rsidRDefault="003C522D" w:rsidP="003C522D">
            <w:pPr>
              <w:contextualSpacing/>
              <w:jc w:val="center"/>
              <w:rPr>
                <w:rFonts w:ascii="GHEA Grapalat" w:hAnsi="GHEA Grapalat"/>
                <w:sz w:val="20"/>
                <w:szCs w:val="20"/>
              </w:rPr>
            </w:pPr>
          </w:p>
          <w:p w14:paraId="5918B73B" w14:textId="77777777" w:rsidR="003C522D" w:rsidRPr="00025827" w:rsidRDefault="003C522D" w:rsidP="003C522D">
            <w:pPr>
              <w:contextualSpacing/>
              <w:jc w:val="center"/>
              <w:rPr>
                <w:rFonts w:ascii="GHEA Grapalat" w:hAnsi="GHEA Grapalat"/>
                <w:sz w:val="20"/>
                <w:szCs w:val="20"/>
              </w:rPr>
            </w:pPr>
          </w:p>
        </w:tc>
        <w:tc>
          <w:tcPr>
            <w:tcW w:w="2439" w:type="dxa"/>
            <w:tcBorders>
              <w:top w:val="single" w:sz="4" w:space="0" w:color="auto"/>
              <w:left w:val="single" w:sz="4" w:space="0" w:color="auto"/>
              <w:bottom w:val="single" w:sz="4" w:space="0" w:color="auto"/>
              <w:right w:val="single" w:sz="4" w:space="0" w:color="auto"/>
            </w:tcBorders>
            <w:vAlign w:val="center"/>
          </w:tcPr>
          <w:p w14:paraId="243A332B"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ոչ պակաս 32 քմ, սանհանգույցով և ցնցուղով</w:t>
            </w:r>
          </w:p>
        </w:tc>
        <w:tc>
          <w:tcPr>
            <w:tcW w:w="1012" w:type="dxa"/>
            <w:tcBorders>
              <w:top w:val="single" w:sz="4" w:space="0" w:color="auto"/>
              <w:left w:val="single" w:sz="4" w:space="0" w:color="auto"/>
              <w:bottom w:val="single" w:sz="4" w:space="0" w:color="auto"/>
              <w:right w:val="single" w:sz="4" w:space="0" w:color="auto"/>
            </w:tcBorders>
            <w:vAlign w:val="center"/>
          </w:tcPr>
          <w:p w14:paraId="67C9BF34"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41B90BC7"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1</w:t>
            </w:r>
          </w:p>
          <w:p w14:paraId="73059B9E"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սենյակում թթվածին</w:t>
            </w:r>
          </w:p>
        </w:tc>
        <w:tc>
          <w:tcPr>
            <w:tcW w:w="1915" w:type="dxa"/>
            <w:tcBorders>
              <w:top w:val="single" w:sz="4" w:space="0" w:color="auto"/>
              <w:left w:val="single" w:sz="4" w:space="0" w:color="auto"/>
              <w:bottom w:val="single" w:sz="4" w:space="0" w:color="auto"/>
              <w:right w:val="single" w:sz="4" w:space="0" w:color="auto"/>
            </w:tcBorders>
            <w:vAlign w:val="center"/>
          </w:tcPr>
          <w:p w14:paraId="393003CB" w14:textId="77777777" w:rsidR="003C522D" w:rsidRPr="00025827" w:rsidRDefault="003C522D" w:rsidP="003C522D">
            <w:pPr>
              <w:contextualSpacing/>
              <w:rPr>
                <w:rFonts w:ascii="GHEA Grapalat" w:hAnsi="GHEA Grapalat" w:cs="Sylfaen"/>
                <w:sz w:val="20"/>
                <w:szCs w:val="20"/>
              </w:rPr>
            </w:pPr>
          </w:p>
        </w:tc>
      </w:tr>
      <w:tr w:rsidR="003C522D" w:rsidRPr="00025827" w14:paraId="6DC95F38"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7D502929"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155</w:t>
            </w:r>
          </w:p>
        </w:tc>
        <w:tc>
          <w:tcPr>
            <w:tcW w:w="2724" w:type="dxa"/>
            <w:tcBorders>
              <w:top w:val="single" w:sz="4" w:space="0" w:color="auto"/>
              <w:left w:val="single" w:sz="4" w:space="0" w:color="auto"/>
              <w:bottom w:val="single" w:sz="4" w:space="0" w:color="auto"/>
              <w:right w:val="single" w:sz="4" w:space="0" w:color="auto"/>
            </w:tcBorders>
            <w:vAlign w:val="center"/>
          </w:tcPr>
          <w:p w14:paraId="0747F7F8"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Մեկտեղանոց հիվանդասենյակ մեծահասակների համար</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F00A90D"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2</w:t>
            </w:r>
          </w:p>
        </w:tc>
        <w:tc>
          <w:tcPr>
            <w:tcW w:w="2439" w:type="dxa"/>
            <w:tcBorders>
              <w:top w:val="single" w:sz="4" w:space="0" w:color="auto"/>
              <w:left w:val="single" w:sz="4" w:space="0" w:color="auto"/>
              <w:bottom w:val="single" w:sz="4" w:space="0" w:color="auto"/>
              <w:right w:val="single" w:sz="4" w:space="0" w:color="auto"/>
            </w:tcBorders>
            <w:vAlign w:val="center"/>
          </w:tcPr>
          <w:p w14:paraId="07624E43"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ոչ պակաս 24 քմ, սանհանգույցով և ցնցուղով</w:t>
            </w:r>
          </w:p>
        </w:tc>
        <w:tc>
          <w:tcPr>
            <w:tcW w:w="1012" w:type="dxa"/>
            <w:tcBorders>
              <w:top w:val="single" w:sz="4" w:space="0" w:color="auto"/>
              <w:left w:val="single" w:sz="4" w:space="0" w:color="auto"/>
              <w:bottom w:val="single" w:sz="4" w:space="0" w:color="auto"/>
              <w:right w:val="single" w:sz="4" w:space="0" w:color="auto"/>
            </w:tcBorders>
            <w:vAlign w:val="center"/>
          </w:tcPr>
          <w:p w14:paraId="6161219A"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6652F2CD"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1</w:t>
            </w:r>
          </w:p>
          <w:p w14:paraId="173984DB"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սենյակում թթվածին</w:t>
            </w:r>
          </w:p>
        </w:tc>
        <w:tc>
          <w:tcPr>
            <w:tcW w:w="1915" w:type="dxa"/>
            <w:tcBorders>
              <w:top w:val="single" w:sz="4" w:space="0" w:color="auto"/>
              <w:left w:val="single" w:sz="4" w:space="0" w:color="auto"/>
              <w:bottom w:val="single" w:sz="4" w:space="0" w:color="auto"/>
              <w:right w:val="single" w:sz="4" w:space="0" w:color="auto"/>
            </w:tcBorders>
            <w:vAlign w:val="center"/>
          </w:tcPr>
          <w:p w14:paraId="14AA8BFF" w14:textId="77777777" w:rsidR="003C522D" w:rsidRPr="00025827" w:rsidRDefault="003C522D" w:rsidP="003C522D">
            <w:pPr>
              <w:contextualSpacing/>
              <w:rPr>
                <w:rFonts w:ascii="GHEA Grapalat" w:hAnsi="GHEA Grapalat" w:cs="Sylfaen"/>
                <w:sz w:val="20"/>
                <w:szCs w:val="20"/>
              </w:rPr>
            </w:pPr>
          </w:p>
        </w:tc>
      </w:tr>
      <w:tr w:rsidR="003C522D" w:rsidRPr="00025827" w14:paraId="47A8CAEE"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6156E047" w14:textId="77777777" w:rsidR="003C522D" w:rsidRPr="00025827" w:rsidRDefault="003C522D" w:rsidP="003C522D">
            <w:pPr>
              <w:contextualSpacing/>
              <w:rPr>
                <w:rFonts w:ascii="GHEA Grapalat" w:hAnsi="GHEA Grapalat"/>
                <w:sz w:val="20"/>
                <w:szCs w:val="20"/>
                <w:lang w:val="hy-AM"/>
              </w:rPr>
            </w:pPr>
          </w:p>
          <w:p w14:paraId="5CE6E439"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w:t>
            </w:r>
            <w:r w:rsidRPr="00025827">
              <w:rPr>
                <w:rFonts w:ascii="GHEA Grapalat" w:hAnsi="GHEA Grapalat"/>
                <w:sz w:val="20"/>
                <w:szCs w:val="20"/>
              </w:rPr>
              <w:t>5</w:t>
            </w:r>
            <w:r w:rsidRPr="00025827">
              <w:rPr>
                <w:rFonts w:ascii="GHEA Grapalat" w:hAnsi="GHEA Grapalat"/>
                <w:sz w:val="20"/>
                <w:szCs w:val="20"/>
                <w:lang w:val="hy-AM"/>
              </w:rPr>
              <w:t>6</w:t>
            </w:r>
          </w:p>
        </w:tc>
        <w:tc>
          <w:tcPr>
            <w:tcW w:w="2724" w:type="dxa"/>
            <w:tcBorders>
              <w:top w:val="single" w:sz="4" w:space="0" w:color="auto"/>
              <w:left w:val="single" w:sz="4" w:space="0" w:color="auto"/>
              <w:bottom w:val="single" w:sz="4" w:space="0" w:color="auto"/>
              <w:right w:val="single" w:sz="4" w:space="0" w:color="auto"/>
            </w:tcBorders>
            <w:vAlign w:val="center"/>
          </w:tcPr>
          <w:p w14:paraId="20CE5625"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Սանհանգույց</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6CB9173"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3</w:t>
            </w:r>
          </w:p>
        </w:tc>
        <w:tc>
          <w:tcPr>
            <w:tcW w:w="2439" w:type="dxa"/>
            <w:tcBorders>
              <w:top w:val="single" w:sz="4" w:space="0" w:color="auto"/>
              <w:left w:val="single" w:sz="4" w:space="0" w:color="auto"/>
              <w:bottom w:val="single" w:sz="4" w:space="0" w:color="auto"/>
              <w:right w:val="single" w:sz="4" w:space="0" w:color="auto"/>
            </w:tcBorders>
            <w:vAlign w:val="center"/>
          </w:tcPr>
          <w:p w14:paraId="6A97B19B"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Տղամարդկանց, կանանց և բնակչության սակավաշարժ խմբերի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5885766D"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131D1BC0"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5EBE5AA8" w14:textId="77777777" w:rsidR="003C522D" w:rsidRPr="00025827" w:rsidRDefault="003C522D" w:rsidP="003C522D">
            <w:pPr>
              <w:contextualSpacing/>
              <w:rPr>
                <w:rFonts w:ascii="GHEA Grapalat" w:hAnsi="GHEA Grapalat" w:cs="Sylfaen"/>
                <w:sz w:val="20"/>
                <w:szCs w:val="20"/>
              </w:rPr>
            </w:pPr>
          </w:p>
        </w:tc>
      </w:tr>
      <w:tr w:rsidR="003C522D" w:rsidRPr="00025827" w14:paraId="5B058023"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317DD584"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157</w:t>
            </w:r>
          </w:p>
        </w:tc>
        <w:tc>
          <w:tcPr>
            <w:tcW w:w="2724" w:type="dxa"/>
            <w:tcBorders>
              <w:top w:val="single" w:sz="4" w:space="0" w:color="auto"/>
              <w:left w:val="single" w:sz="4" w:space="0" w:color="auto"/>
              <w:bottom w:val="single" w:sz="4" w:space="0" w:color="auto"/>
              <w:right w:val="single" w:sz="4" w:space="0" w:color="auto"/>
            </w:tcBorders>
            <w:vAlign w:val="center"/>
          </w:tcPr>
          <w:p w14:paraId="4375069D"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Վիրակապարան</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B8B90D2"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2</w:t>
            </w:r>
          </w:p>
        </w:tc>
        <w:tc>
          <w:tcPr>
            <w:tcW w:w="2439" w:type="dxa"/>
            <w:tcBorders>
              <w:top w:val="single" w:sz="4" w:space="0" w:color="auto"/>
              <w:left w:val="single" w:sz="4" w:space="0" w:color="auto"/>
              <w:bottom w:val="single" w:sz="4" w:space="0" w:color="auto"/>
              <w:right w:val="single" w:sz="4" w:space="0" w:color="auto"/>
            </w:tcBorders>
            <w:vAlign w:val="center"/>
          </w:tcPr>
          <w:p w14:paraId="343FB5AF"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Հիվանդների հետազոտման և բժշկական միջամտությունների համար՝ ոչ պակաս 20 քմ</w:t>
            </w:r>
          </w:p>
        </w:tc>
        <w:tc>
          <w:tcPr>
            <w:tcW w:w="1012" w:type="dxa"/>
            <w:tcBorders>
              <w:top w:val="single" w:sz="4" w:space="0" w:color="auto"/>
              <w:left w:val="single" w:sz="4" w:space="0" w:color="auto"/>
              <w:bottom w:val="single" w:sz="4" w:space="0" w:color="auto"/>
              <w:right w:val="single" w:sz="4" w:space="0" w:color="auto"/>
            </w:tcBorders>
            <w:vAlign w:val="center"/>
          </w:tcPr>
          <w:p w14:paraId="0B29DBE9"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5FE62B3F"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tcBorders>
              <w:top w:val="single" w:sz="4" w:space="0" w:color="auto"/>
              <w:left w:val="single" w:sz="4" w:space="0" w:color="auto"/>
              <w:bottom w:val="single" w:sz="4" w:space="0" w:color="auto"/>
              <w:right w:val="single" w:sz="4" w:space="0" w:color="auto"/>
            </w:tcBorders>
            <w:vAlign w:val="center"/>
          </w:tcPr>
          <w:p w14:paraId="1C15F32B"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11E85F3"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Լայնությունը ոչ պակաս քան 3.5-4 մ</w:t>
            </w:r>
          </w:p>
        </w:tc>
      </w:tr>
      <w:tr w:rsidR="003C522D" w:rsidRPr="00025827" w14:paraId="6CE11191"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7D1195C7"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158</w:t>
            </w:r>
          </w:p>
        </w:tc>
        <w:tc>
          <w:tcPr>
            <w:tcW w:w="2724" w:type="dxa"/>
            <w:tcBorders>
              <w:top w:val="single" w:sz="4" w:space="0" w:color="auto"/>
              <w:left w:val="single" w:sz="4" w:space="0" w:color="auto"/>
              <w:bottom w:val="single" w:sz="4" w:space="0" w:color="auto"/>
              <w:right w:val="single" w:sz="4" w:space="0" w:color="auto"/>
            </w:tcBorders>
            <w:vAlign w:val="center"/>
          </w:tcPr>
          <w:p w14:paraId="26ABF60B"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Միջամտության</w:t>
            </w:r>
            <w:r w:rsidRPr="00025827">
              <w:rPr>
                <w:rFonts w:ascii="GHEA Grapalat" w:hAnsi="GHEA Grapalat" w:cs="Sylfaen"/>
                <w:sz w:val="20"/>
                <w:szCs w:val="20"/>
                <w:lang w:val="hy-AM"/>
              </w:rPr>
              <w:t>/հետազոտման</w:t>
            </w:r>
            <w:r w:rsidRPr="00025827">
              <w:rPr>
                <w:rFonts w:ascii="GHEA Grapalat" w:hAnsi="GHEA Grapalat" w:cs="Sylfaen"/>
                <w:sz w:val="20"/>
                <w:szCs w:val="20"/>
              </w:rPr>
              <w:t xml:space="preserve">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E0ADC7D"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71B96EBD"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sz w:val="20"/>
                <w:szCs w:val="20"/>
              </w:rPr>
              <w:t>Բժշկական միջամտությունների համար՝ ոչ պակաս 18 քմ</w:t>
            </w:r>
          </w:p>
        </w:tc>
        <w:tc>
          <w:tcPr>
            <w:tcW w:w="1012" w:type="dxa"/>
            <w:tcBorders>
              <w:top w:val="single" w:sz="4" w:space="0" w:color="auto"/>
              <w:left w:val="single" w:sz="4" w:space="0" w:color="auto"/>
              <w:bottom w:val="single" w:sz="4" w:space="0" w:color="auto"/>
              <w:right w:val="single" w:sz="4" w:space="0" w:color="auto"/>
            </w:tcBorders>
            <w:vAlign w:val="center"/>
          </w:tcPr>
          <w:p w14:paraId="71DA45DD"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5DB71D34"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54E83FB6" w14:textId="77777777" w:rsidR="003C522D" w:rsidRPr="00025827" w:rsidRDefault="003C522D" w:rsidP="003C522D">
            <w:pPr>
              <w:contextualSpacing/>
              <w:rPr>
                <w:rFonts w:ascii="GHEA Grapalat" w:hAnsi="GHEA Grapalat"/>
                <w:sz w:val="20"/>
                <w:szCs w:val="20"/>
              </w:rPr>
            </w:pPr>
          </w:p>
        </w:tc>
      </w:tr>
      <w:tr w:rsidR="003C522D" w:rsidRPr="00025827" w14:paraId="7E11233C"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116BC976"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159</w:t>
            </w:r>
          </w:p>
        </w:tc>
        <w:tc>
          <w:tcPr>
            <w:tcW w:w="2724" w:type="dxa"/>
            <w:tcBorders>
              <w:top w:val="single" w:sz="4" w:space="0" w:color="auto"/>
              <w:left w:val="single" w:sz="4" w:space="0" w:color="auto"/>
              <w:bottom w:val="single" w:sz="4" w:space="0" w:color="auto"/>
              <w:right w:val="single" w:sz="4" w:space="0" w:color="auto"/>
            </w:tcBorders>
            <w:vAlign w:val="center"/>
          </w:tcPr>
          <w:p w14:paraId="6F1C68FD"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Բժիշկների աշխատասենյակ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FF4A9CC"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822C290"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sz w:val="20"/>
                <w:szCs w:val="20"/>
              </w:rPr>
              <w:t xml:space="preserve">3 </w:t>
            </w:r>
            <w:r w:rsidRPr="00025827">
              <w:rPr>
                <w:rFonts w:ascii="GHEA Grapalat" w:hAnsi="GHEA Grapalat" w:cs="Sylfaen"/>
                <w:sz w:val="20"/>
                <w:szCs w:val="20"/>
              </w:rPr>
              <w:t>անձի համար՝ ոչ պակաս 20 քմ</w:t>
            </w:r>
          </w:p>
        </w:tc>
        <w:tc>
          <w:tcPr>
            <w:tcW w:w="1012" w:type="dxa"/>
            <w:tcBorders>
              <w:top w:val="single" w:sz="4" w:space="0" w:color="auto"/>
              <w:left w:val="single" w:sz="4" w:space="0" w:color="auto"/>
              <w:bottom w:val="single" w:sz="4" w:space="0" w:color="auto"/>
              <w:right w:val="single" w:sz="4" w:space="0" w:color="auto"/>
            </w:tcBorders>
            <w:vAlign w:val="center"/>
          </w:tcPr>
          <w:p w14:paraId="488EE4C8"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2CEB97A9"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526016A" w14:textId="77777777" w:rsidR="003C522D" w:rsidRPr="00025827" w:rsidRDefault="003C522D" w:rsidP="003C522D">
            <w:pPr>
              <w:contextualSpacing/>
              <w:rPr>
                <w:rFonts w:ascii="GHEA Grapalat" w:hAnsi="GHEA Grapalat"/>
                <w:sz w:val="20"/>
                <w:szCs w:val="20"/>
              </w:rPr>
            </w:pPr>
          </w:p>
        </w:tc>
      </w:tr>
      <w:tr w:rsidR="003C522D" w:rsidRPr="00025827" w14:paraId="13833593"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7281ABEE" w14:textId="77777777" w:rsidR="003C522D" w:rsidRPr="00025827" w:rsidRDefault="003C522D" w:rsidP="003C522D">
            <w:pPr>
              <w:ind w:right="-195"/>
              <w:contextualSpacing/>
              <w:rPr>
                <w:rFonts w:ascii="GHEA Grapalat" w:hAnsi="GHEA Grapalat"/>
                <w:sz w:val="20"/>
                <w:szCs w:val="20"/>
                <w:lang w:val="hy-AM"/>
              </w:rPr>
            </w:pPr>
            <w:r w:rsidRPr="00025827">
              <w:rPr>
                <w:rFonts w:ascii="GHEA Grapalat" w:hAnsi="GHEA Grapalat"/>
                <w:sz w:val="20"/>
                <w:szCs w:val="20"/>
                <w:lang w:val="hy-AM"/>
              </w:rPr>
              <w:t>160</w:t>
            </w:r>
          </w:p>
        </w:tc>
        <w:tc>
          <w:tcPr>
            <w:tcW w:w="2724" w:type="dxa"/>
            <w:tcBorders>
              <w:top w:val="single" w:sz="4" w:space="0" w:color="auto"/>
              <w:left w:val="single" w:sz="4" w:space="0" w:color="auto"/>
              <w:bottom w:val="single" w:sz="4" w:space="0" w:color="auto"/>
              <w:right w:val="single" w:sz="4" w:space="0" w:color="auto"/>
            </w:tcBorders>
            <w:vAlign w:val="center"/>
          </w:tcPr>
          <w:p w14:paraId="73ADC27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C0A5CEB"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649B8FCA"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Նախատեսված միջին բուժաշխատողների համար՝ ոչ պակաս 1</w:t>
            </w:r>
            <w:r w:rsidRPr="00025827">
              <w:rPr>
                <w:rFonts w:ascii="GHEA Grapalat" w:hAnsi="GHEA Grapalat" w:cs="Sylfaen"/>
                <w:sz w:val="20"/>
                <w:szCs w:val="20"/>
                <w:lang w:val="hy-AM"/>
              </w:rPr>
              <w:t>4</w:t>
            </w:r>
            <w:r w:rsidRPr="00025827">
              <w:rPr>
                <w:rFonts w:ascii="GHEA Grapalat" w:hAnsi="GHEA Grapalat" w:cs="Sylfaen"/>
                <w:sz w:val="20"/>
                <w:szCs w:val="20"/>
              </w:rPr>
              <w:t xml:space="preserve"> քմ</w:t>
            </w:r>
          </w:p>
        </w:tc>
        <w:tc>
          <w:tcPr>
            <w:tcW w:w="1012" w:type="dxa"/>
            <w:tcBorders>
              <w:top w:val="single" w:sz="4" w:space="0" w:color="auto"/>
              <w:left w:val="single" w:sz="4" w:space="0" w:color="auto"/>
              <w:bottom w:val="single" w:sz="4" w:space="0" w:color="auto"/>
              <w:right w:val="single" w:sz="4" w:space="0" w:color="auto"/>
            </w:tcBorders>
            <w:vAlign w:val="center"/>
          </w:tcPr>
          <w:p w14:paraId="3EE8324B" w14:textId="77777777" w:rsidR="003C522D" w:rsidRPr="00025827" w:rsidRDefault="003C522D" w:rsidP="003C522D">
            <w:pPr>
              <w:tabs>
                <w:tab w:val="left" w:pos="709"/>
              </w:tabs>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6CDE2F06" w14:textId="77777777" w:rsidR="003C522D" w:rsidRPr="00025827" w:rsidRDefault="003C522D" w:rsidP="003C522D">
            <w:pPr>
              <w:tabs>
                <w:tab w:val="left" w:pos="709"/>
              </w:tabs>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22BEF9D5" w14:textId="77777777" w:rsidR="003C522D" w:rsidRPr="00025827" w:rsidRDefault="003C522D" w:rsidP="003C522D">
            <w:pPr>
              <w:tabs>
                <w:tab w:val="left" w:pos="709"/>
              </w:tabs>
              <w:contextualSpacing/>
              <w:rPr>
                <w:rFonts w:ascii="GHEA Grapalat" w:hAnsi="GHEA Grapalat" w:cs="Sylfaen"/>
                <w:sz w:val="20"/>
                <w:szCs w:val="20"/>
              </w:rPr>
            </w:pPr>
          </w:p>
        </w:tc>
      </w:tr>
      <w:tr w:rsidR="003C522D" w:rsidRPr="00025827" w14:paraId="0BA9FA2E"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2BAB1009"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161</w:t>
            </w:r>
          </w:p>
        </w:tc>
        <w:tc>
          <w:tcPr>
            <w:tcW w:w="2724" w:type="dxa"/>
            <w:tcBorders>
              <w:top w:val="single" w:sz="4" w:space="0" w:color="auto"/>
              <w:left w:val="single" w:sz="4" w:space="0" w:color="auto"/>
              <w:bottom w:val="single" w:sz="4" w:space="0" w:color="auto"/>
              <w:right w:val="single" w:sz="4" w:space="0" w:color="auto"/>
            </w:tcBorders>
            <w:vAlign w:val="center"/>
          </w:tcPr>
          <w:p w14:paraId="5C92F59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Անձնակազմի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0CE5B220"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vAlign w:val="center"/>
          </w:tcPr>
          <w:p w14:paraId="62EF3589" w14:textId="77777777" w:rsidR="003C522D" w:rsidRPr="00025827" w:rsidRDefault="003C522D" w:rsidP="003C522D">
            <w:pPr>
              <w:tabs>
                <w:tab w:val="left" w:pos="709"/>
              </w:tabs>
              <w:contextualSpacing/>
              <w:rPr>
                <w:rFonts w:ascii="GHEA Grapalat" w:hAnsi="GHEA Grapalat" w:cs="Sylfaen"/>
                <w:sz w:val="20"/>
                <w:szCs w:val="20"/>
                <w:lang w:val="hy-AM"/>
              </w:rPr>
            </w:pPr>
            <w:r w:rsidRPr="00025827">
              <w:rPr>
                <w:rFonts w:ascii="GHEA Grapalat" w:hAnsi="GHEA Grapalat" w:cs="Sylfaen"/>
                <w:sz w:val="20"/>
                <w:szCs w:val="20"/>
                <w:lang w:val="hy-AM"/>
              </w:rPr>
              <w:t>Նախատեսված կրտսեր բուժաշխատողների համար՝ ոչ պակաս 8 քմ</w:t>
            </w:r>
          </w:p>
        </w:tc>
        <w:tc>
          <w:tcPr>
            <w:tcW w:w="1012" w:type="dxa"/>
            <w:tcBorders>
              <w:top w:val="single" w:sz="4" w:space="0" w:color="auto"/>
              <w:left w:val="single" w:sz="4" w:space="0" w:color="auto"/>
              <w:bottom w:val="single" w:sz="4" w:space="0" w:color="auto"/>
              <w:right w:val="single" w:sz="4" w:space="0" w:color="auto"/>
            </w:tcBorders>
            <w:vAlign w:val="center"/>
          </w:tcPr>
          <w:p w14:paraId="0DE5C6A7" w14:textId="77777777" w:rsidR="003C522D" w:rsidRPr="00025827" w:rsidRDefault="003C522D" w:rsidP="003C522D">
            <w:pPr>
              <w:tabs>
                <w:tab w:val="left" w:pos="709"/>
              </w:tabs>
              <w:contextualSpacing/>
              <w:rPr>
                <w:rFonts w:ascii="GHEA Grapalat" w:hAnsi="GHEA Grapalat" w:cs="Sylfaen"/>
                <w:sz w:val="20"/>
                <w:szCs w:val="20"/>
                <w:lang w:val="hy-AM"/>
              </w:rPr>
            </w:pPr>
          </w:p>
        </w:tc>
        <w:tc>
          <w:tcPr>
            <w:tcW w:w="1155" w:type="dxa"/>
            <w:tcBorders>
              <w:top w:val="single" w:sz="4" w:space="0" w:color="auto"/>
              <w:left w:val="single" w:sz="4" w:space="0" w:color="auto"/>
              <w:bottom w:val="single" w:sz="4" w:space="0" w:color="auto"/>
              <w:right w:val="single" w:sz="4" w:space="0" w:color="auto"/>
            </w:tcBorders>
            <w:vAlign w:val="center"/>
          </w:tcPr>
          <w:p w14:paraId="4302AE23" w14:textId="77777777" w:rsidR="003C522D" w:rsidRPr="00025827" w:rsidRDefault="003C522D" w:rsidP="003C522D">
            <w:pPr>
              <w:tabs>
                <w:tab w:val="left" w:pos="709"/>
              </w:tabs>
              <w:contextualSpacing/>
              <w:rPr>
                <w:rFonts w:ascii="GHEA Grapalat" w:hAnsi="GHEA Grapalat" w:cs="Sylfaen"/>
                <w:sz w:val="20"/>
                <w:szCs w:val="20"/>
                <w:lang w:val="hy-AM"/>
              </w:rPr>
            </w:pPr>
          </w:p>
        </w:tc>
        <w:tc>
          <w:tcPr>
            <w:tcW w:w="1915" w:type="dxa"/>
            <w:tcBorders>
              <w:top w:val="single" w:sz="4" w:space="0" w:color="auto"/>
              <w:left w:val="single" w:sz="4" w:space="0" w:color="auto"/>
              <w:bottom w:val="single" w:sz="4" w:space="0" w:color="auto"/>
              <w:right w:val="single" w:sz="4" w:space="0" w:color="auto"/>
            </w:tcBorders>
            <w:vAlign w:val="center"/>
          </w:tcPr>
          <w:p w14:paraId="58DF5AC4" w14:textId="77777777" w:rsidR="003C522D" w:rsidRPr="00025827" w:rsidRDefault="003C522D" w:rsidP="003C522D">
            <w:pPr>
              <w:tabs>
                <w:tab w:val="left" w:pos="709"/>
              </w:tabs>
              <w:contextualSpacing/>
              <w:rPr>
                <w:rFonts w:ascii="GHEA Grapalat" w:hAnsi="GHEA Grapalat" w:cs="Sylfaen"/>
                <w:sz w:val="20"/>
                <w:szCs w:val="20"/>
                <w:lang w:val="hy-AM"/>
              </w:rPr>
            </w:pPr>
          </w:p>
        </w:tc>
      </w:tr>
      <w:tr w:rsidR="003C522D" w:rsidRPr="00025827" w14:paraId="67593180"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12EF7C8C"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162</w:t>
            </w:r>
          </w:p>
        </w:tc>
        <w:tc>
          <w:tcPr>
            <w:tcW w:w="2724" w:type="dxa"/>
            <w:tcBorders>
              <w:top w:val="single" w:sz="4" w:space="0" w:color="auto"/>
              <w:left w:val="single" w:sz="4" w:space="0" w:color="auto"/>
              <w:bottom w:val="single" w:sz="4" w:space="0" w:color="auto"/>
              <w:right w:val="single" w:sz="4" w:space="0" w:color="auto"/>
            </w:tcBorders>
            <w:vAlign w:val="center"/>
          </w:tcPr>
          <w:p w14:paraId="0889C56E"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Բաժնի վարիչի աշխատասենյակ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867B3C7"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2D689038"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Ոչ պակաս 1</w:t>
            </w:r>
            <w:r w:rsidRPr="00025827">
              <w:rPr>
                <w:rFonts w:ascii="GHEA Grapalat" w:hAnsi="GHEA Grapalat" w:cs="Sylfaen"/>
                <w:sz w:val="20"/>
                <w:szCs w:val="20"/>
                <w:lang w:val="hy-AM"/>
              </w:rPr>
              <w:t>2</w:t>
            </w:r>
            <w:r w:rsidRPr="00025827">
              <w:rPr>
                <w:rFonts w:ascii="GHEA Grapalat" w:hAnsi="GHEA Grapalat" w:cs="Sylfaen"/>
                <w:sz w:val="20"/>
                <w:szCs w:val="20"/>
              </w:rPr>
              <w:t xml:space="preserve"> քմ</w:t>
            </w:r>
          </w:p>
        </w:tc>
        <w:tc>
          <w:tcPr>
            <w:tcW w:w="1012" w:type="dxa"/>
            <w:tcBorders>
              <w:top w:val="single" w:sz="4" w:space="0" w:color="auto"/>
              <w:left w:val="single" w:sz="4" w:space="0" w:color="auto"/>
              <w:bottom w:val="single" w:sz="4" w:space="0" w:color="auto"/>
              <w:right w:val="single" w:sz="4" w:space="0" w:color="auto"/>
            </w:tcBorders>
            <w:vAlign w:val="center"/>
          </w:tcPr>
          <w:p w14:paraId="1F716D4B"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5D7A8B85"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41474CC6" w14:textId="77777777" w:rsidR="003C522D" w:rsidRPr="00025827" w:rsidRDefault="003C522D" w:rsidP="003C522D">
            <w:pPr>
              <w:contextualSpacing/>
              <w:rPr>
                <w:rFonts w:ascii="GHEA Grapalat" w:hAnsi="GHEA Grapalat" w:cs="Sylfaen"/>
                <w:sz w:val="20"/>
                <w:szCs w:val="20"/>
              </w:rPr>
            </w:pPr>
          </w:p>
        </w:tc>
      </w:tr>
      <w:tr w:rsidR="003C522D" w:rsidRPr="00025827" w14:paraId="3648BADD"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63CCF914"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163</w:t>
            </w:r>
          </w:p>
        </w:tc>
        <w:tc>
          <w:tcPr>
            <w:tcW w:w="2724" w:type="dxa"/>
            <w:tcBorders>
              <w:top w:val="single" w:sz="4" w:space="0" w:color="auto"/>
              <w:left w:val="single" w:sz="4" w:space="0" w:color="auto"/>
              <w:bottom w:val="single" w:sz="4" w:space="0" w:color="auto"/>
              <w:right w:val="single" w:sz="4" w:space="0" w:color="auto"/>
            </w:tcBorders>
            <w:vAlign w:val="center"/>
          </w:tcPr>
          <w:p w14:paraId="497C5E97"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Ավագ բուժքրոջ աշխատասենյակ կից դեղորայքի պահեստով</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3459707"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FBFCF04"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16 քմ` ներառյալ պահեստը ոչ պակաս 4 քմ</w:t>
            </w:r>
          </w:p>
        </w:tc>
        <w:tc>
          <w:tcPr>
            <w:tcW w:w="1012" w:type="dxa"/>
            <w:tcBorders>
              <w:top w:val="single" w:sz="4" w:space="0" w:color="auto"/>
              <w:left w:val="single" w:sz="4" w:space="0" w:color="auto"/>
              <w:bottom w:val="single" w:sz="4" w:space="0" w:color="auto"/>
              <w:right w:val="single" w:sz="4" w:space="0" w:color="auto"/>
            </w:tcBorders>
            <w:vAlign w:val="center"/>
          </w:tcPr>
          <w:p w14:paraId="5C75C6BC"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2D5604EC"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5807976B" w14:textId="77777777" w:rsidR="003C522D" w:rsidRPr="00025827" w:rsidRDefault="003C522D" w:rsidP="003C522D">
            <w:pPr>
              <w:contextualSpacing/>
              <w:rPr>
                <w:rFonts w:ascii="GHEA Grapalat" w:hAnsi="GHEA Grapalat" w:cs="Sylfaen"/>
                <w:sz w:val="20"/>
                <w:szCs w:val="20"/>
              </w:rPr>
            </w:pPr>
          </w:p>
        </w:tc>
      </w:tr>
      <w:tr w:rsidR="003C522D" w:rsidRPr="00025827" w14:paraId="525A6770"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1F3585B5"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w:t>
            </w:r>
            <w:r w:rsidRPr="00025827">
              <w:rPr>
                <w:rFonts w:ascii="GHEA Grapalat" w:hAnsi="GHEA Grapalat"/>
                <w:sz w:val="20"/>
                <w:szCs w:val="20"/>
              </w:rPr>
              <w:t>64</w:t>
            </w:r>
          </w:p>
        </w:tc>
        <w:tc>
          <w:tcPr>
            <w:tcW w:w="2724" w:type="dxa"/>
            <w:tcBorders>
              <w:top w:val="single" w:sz="4" w:space="0" w:color="auto"/>
              <w:left w:val="single" w:sz="4" w:space="0" w:color="auto"/>
              <w:bottom w:val="single" w:sz="4" w:space="0" w:color="auto"/>
              <w:right w:val="single" w:sz="4" w:space="0" w:color="auto"/>
            </w:tcBorders>
            <w:vAlign w:val="center"/>
          </w:tcPr>
          <w:p w14:paraId="635726ED"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Մաքուր պարագաների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17D3874"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BEB7243"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728B500D"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658AE926"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D1F3C56" w14:textId="77777777" w:rsidR="003C522D" w:rsidRPr="00025827" w:rsidRDefault="003C522D" w:rsidP="003C522D">
            <w:pPr>
              <w:contextualSpacing/>
              <w:rPr>
                <w:rFonts w:ascii="GHEA Grapalat" w:hAnsi="GHEA Grapalat" w:cs="Sylfaen"/>
                <w:sz w:val="20"/>
                <w:szCs w:val="20"/>
              </w:rPr>
            </w:pPr>
          </w:p>
        </w:tc>
      </w:tr>
      <w:tr w:rsidR="003C522D" w:rsidRPr="00025827" w14:paraId="1502A769"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713F165E"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165</w:t>
            </w:r>
          </w:p>
        </w:tc>
        <w:tc>
          <w:tcPr>
            <w:tcW w:w="2724" w:type="dxa"/>
            <w:tcBorders>
              <w:top w:val="single" w:sz="4" w:space="0" w:color="auto"/>
              <w:left w:val="single" w:sz="4" w:space="0" w:color="auto"/>
              <w:bottom w:val="single" w:sz="4" w:space="0" w:color="auto"/>
              <w:right w:val="single" w:sz="4" w:space="0" w:color="auto"/>
            </w:tcBorders>
            <w:vAlign w:val="center"/>
          </w:tcPr>
          <w:p w14:paraId="1C49F675"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 xml:space="preserve">Կեղտոտ պարագաներ </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C80A5F7"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4E6BEF2A"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tcBorders>
              <w:top w:val="single" w:sz="4" w:space="0" w:color="auto"/>
              <w:left w:val="single" w:sz="4" w:space="0" w:color="auto"/>
              <w:bottom w:val="single" w:sz="4" w:space="0" w:color="auto"/>
              <w:right w:val="single" w:sz="4" w:space="0" w:color="auto"/>
            </w:tcBorders>
            <w:vAlign w:val="center"/>
          </w:tcPr>
          <w:p w14:paraId="1DC2F075"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5A8F75F2"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4CAC9CA8" w14:textId="77777777" w:rsidR="003C522D" w:rsidRPr="00025827" w:rsidRDefault="003C522D" w:rsidP="003C522D">
            <w:pPr>
              <w:contextualSpacing/>
              <w:rPr>
                <w:rFonts w:ascii="GHEA Grapalat" w:hAnsi="GHEA Grapalat" w:cs="Sylfaen"/>
                <w:sz w:val="20"/>
                <w:szCs w:val="20"/>
              </w:rPr>
            </w:pPr>
          </w:p>
        </w:tc>
      </w:tr>
      <w:tr w:rsidR="003C522D" w:rsidRPr="00025827" w14:paraId="0CAB13AE"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21DD1A79" w14:textId="77777777" w:rsidR="003C522D" w:rsidRPr="00025827" w:rsidRDefault="003C522D" w:rsidP="00B80750">
            <w:pPr>
              <w:ind w:right="-105"/>
              <w:contextualSpacing/>
              <w:rPr>
                <w:rFonts w:ascii="GHEA Grapalat" w:hAnsi="GHEA Grapalat"/>
                <w:sz w:val="20"/>
                <w:szCs w:val="20"/>
              </w:rPr>
            </w:pPr>
            <w:r w:rsidRPr="00025827">
              <w:rPr>
                <w:rFonts w:ascii="GHEA Grapalat" w:hAnsi="GHEA Grapalat"/>
                <w:sz w:val="20"/>
                <w:szCs w:val="20"/>
              </w:rPr>
              <w:t>166</w:t>
            </w:r>
          </w:p>
        </w:tc>
        <w:tc>
          <w:tcPr>
            <w:tcW w:w="2724" w:type="dxa"/>
            <w:tcBorders>
              <w:top w:val="single" w:sz="4" w:space="0" w:color="auto"/>
              <w:left w:val="single" w:sz="4" w:space="0" w:color="auto"/>
              <w:bottom w:val="single" w:sz="4" w:space="0" w:color="auto"/>
              <w:right w:val="single" w:sz="4" w:space="0" w:color="auto"/>
            </w:tcBorders>
            <w:vAlign w:val="center"/>
          </w:tcPr>
          <w:p w14:paraId="3A4D57B1"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Թափոնների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42A02EF"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1ABF584D"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Ցանկալի է տեղակայված լինի բաժնի ելքին մոտ/ հոսակով և լվացարանով</w:t>
            </w:r>
          </w:p>
        </w:tc>
        <w:tc>
          <w:tcPr>
            <w:tcW w:w="1012" w:type="dxa"/>
            <w:tcBorders>
              <w:top w:val="single" w:sz="4" w:space="0" w:color="auto"/>
              <w:left w:val="single" w:sz="4" w:space="0" w:color="auto"/>
              <w:bottom w:val="single" w:sz="4" w:space="0" w:color="auto"/>
              <w:right w:val="single" w:sz="4" w:space="0" w:color="auto"/>
            </w:tcBorders>
            <w:vAlign w:val="center"/>
          </w:tcPr>
          <w:p w14:paraId="39AB54C5"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CDFD863"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27D5177" w14:textId="77777777" w:rsidR="003C522D" w:rsidRPr="00025827" w:rsidRDefault="003C522D" w:rsidP="003C522D">
            <w:pPr>
              <w:contextualSpacing/>
              <w:rPr>
                <w:rFonts w:ascii="GHEA Grapalat" w:hAnsi="GHEA Grapalat" w:cs="Sylfaen"/>
                <w:sz w:val="20"/>
                <w:szCs w:val="20"/>
              </w:rPr>
            </w:pPr>
          </w:p>
        </w:tc>
      </w:tr>
      <w:tr w:rsidR="003C522D" w:rsidRPr="00025827" w14:paraId="0CF41264"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1A1EBEB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167</w:t>
            </w:r>
          </w:p>
        </w:tc>
        <w:tc>
          <w:tcPr>
            <w:tcW w:w="2724" w:type="dxa"/>
            <w:tcBorders>
              <w:top w:val="single" w:sz="4" w:space="0" w:color="auto"/>
              <w:left w:val="single" w:sz="4" w:space="0" w:color="auto"/>
              <w:bottom w:val="single" w:sz="4" w:space="0" w:color="auto"/>
              <w:right w:val="single" w:sz="4" w:space="0" w:color="auto"/>
            </w:tcBorders>
            <w:vAlign w:val="center"/>
          </w:tcPr>
          <w:p w14:paraId="28868D4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CE5C13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25333E1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39E0E426"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039D54B5"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45C7617F" w14:textId="77777777" w:rsidR="003C522D" w:rsidRPr="00025827" w:rsidRDefault="003C522D" w:rsidP="003C522D">
            <w:pPr>
              <w:contextualSpacing/>
              <w:rPr>
                <w:rFonts w:ascii="GHEA Grapalat" w:hAnsi="GHEA Grapalat" w:cs="Sylfaen"/>
                <w:sz w:val="20"/>
                <w:szCs w:val="20"/>
              </w:rPr>
            </w:pPr>
          </w:p>
        </w:tc>
      </w:tr>
      <w:tr w:rsidR="003C522D" w:rsidRPr="00025827" w14:paraId="1BA8619E"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0A724439"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t>16</w:t>
            </w:r>
            <w:r w:rsidRPr="00025827">
              <w:rPr>
                <w:rFonts w:ascii="GHEA Grapalat" w:hAnsi="GHEA Grapalat"/>
                <w:sz w:val="20"/>
                <w:szCs w:val="20"/>
                <w:lang w:val="hy-AM"/>
              </w:rPr>
              <w:t>8</w:t>
            </w:r>
          </w:p>
        </w:tc>
        <w:tc>
          <w:tcPr>
            <w:tcW w:w="2724" w:type="dxa"/>
            <w:tcBorders>
              <w:top w:val="single" w:sz="4" w:space="0" w:color="auto"/>
              <w:left w:val="single" w:sz="4" w:space="0" w:color="auto"/>
              <w:bottom w:val="single" w:sz="4" w:space="0" w:color="auto"/>
              <w:right w:val="single" w:sz="4" w:space="0" w:color="auto"/>
            </w:tcBorders>
            <w:vAlign w:val="center"/>
          </w:tcPr>
          <w:p w14:paraId="5CAFF388"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Խոհանոց</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51E846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ECAD8CE"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Ոչ պակաս 20 քմ</w:t>
            </w:r>
          </w:p>
        </w:tc>
        <w:tc>
          <w:tcPr>
            <w:tcW w:w="1012" w:type="dxa"/>
            <w:tcBorders>
              <w:top w:val="single" w:sz="4" w:space="0" w:color="auto"/>
              <w:left w:val="single" w:sz="4" w:space="0" w:color="auto"/>
              <w:bottom w:val="single" w:sz="4" w:space="0" w:color="auto"/>
              <w:right w:val="single" w:sz="4" w:space="0" w:color="auto"/>
            </w:tcBorders>
            <w:vAlign w:val="center"/>
          </w:tcPr>
          <w:p w14:paraId="26EC522B"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531914B6"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043C62D6" w14:textId="77777777" w:rsidR="003C522D" w:rsidRPr="00025827" w:rsidRDefault="003C522D" w:rsidP="003C522D">
            <w:pPr>
              <w:contextualSpacing/>
              <w:rPr>
                <w:rFonts w:ascii="GHEA Grapalat" w:hAnsi="GHEA Grapalat" w:cs="Sylfaen"/>
                <w:sz w:val="20"/>
                <w:szCs w:val="20"/>
              </w:rPr>
            </w:pPr>
          </w:p>
        </w:tc>
      </w:tr>
      <w:tr w:rsidR="003C522D" w:rsidRPr="00025827" w14:paraId="54A6F060"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25B5B4E1"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169</w:t>
            </w:r>
          </w:p>
        </w:tc>
        <w:tc>
          <w:tcPr>
            <w:tcW w:w="2724" w:type="dxa"/>
            <w:tcBorders>
              <w:top w:val="single" w:sz="4" w:space="0" w:color="auto"/>
              <w:left w:val="single" w:sz="4" w:space="0" w:color="auto"/>
              <w:bottom w:val="single" w:sz="4" w:space="0" w:color="auto"/>
              <w:right w:val="single" w:sz="4" w:space="0" w:color="auto"/>
            </w:tcBorders>
            <w:vAlign w:val="center"/>
          </w:tcPr>
          <w:p w14:paraId="46E8E458"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Քույրական պոստ</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F8CDE2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A347F3A" w14:textId="77777777" w:rsidR="003C522D" w:rsidRPr="00025827" w:rsidRDefault="003C522D" w:rsidP="003C522D">
            <w:pPr>
              <w:contextualSpacing/>
              <w:rPr>
                <w:rFonts w:ascii="GHEA Grapalat" w:hAnsi="GHEA Grapalat" w:cs="Sylfaen"/>
                <w:b/>
                <w:sz w:val="20"/>
                <w:szCs w:val="20"/>
              </w:rPr>
            </w:pPr>
            <w:r w:rsidRPr="00025827">
              <w:rPr>
                <w:rFonts w:ascii="GHEA Grapalat" w:hAnsi="GHEA Grapalat"/>
                <w:sz w:val="20"/>
                <w:szCs w:val="20"/>
              </w:rPr>
              <w:t>Ոչ պակաս 8 քմ հիվանդասենյակներին մոտ</w:t>
            </w:r>
          </w:p>
        </w:tc>
        <w:tc>
          <w:tcPr>
            <w:tcW w:w="1012" w:type="dxa"/>
            <w:tcBorders>
              <w:top w:val="single" w:sz="4" w:space="0" w:color="auto"/>
              <w:left w:val="single" w:sz="4" w:space="0" w:color="auto"/>
              <w:bottom w:val="single" w:sz="4" w:space="0" w:color="auto"/>
              <w:right w:val="single" w:sz="4" w:space="0" w:color="auto"/>
            </w:tcBorders>
            <w:vAlign w:val="center"/>
          </w:tcPr>
          <w:p w14:paraId="1B0198EF"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2754B988"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85E4C6D" w14:textId="77777777" w:rsidR="003C522D" w:rsidRPr="00025827" w:rsidRDefault="003C522D" w:rsidP="003C522D">
            <w:pPr>
              <w:contextualSpacing/>
              <w:rPr>
                <w:rFonts w:ascii="GHEA Grapalat" w:hAnsi="GHEA Grapalat"/>
                <w:sz w:val="20"/>
                <w:szCs w:val="20"/>
              </w:rPr>
            </w:pPr>
          </w:p>
        </w:tc>
      </w:tr>
      <w:tr w:rsidR="003C522D" w:rsidRPr="00025827" w14:paraId="4725E3E8"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795" w:type="dxa"/>
            <w:gridSpan w:val="8"/>
            <w:tcBorders>
              <w:top w:val="single" w:sz="4" w:space="0" w:color="auto"/>
              <w:left w:val="single" w:sz="4" w:space="0" w:color="auto"/>
              <w:bottom w:val="single" w:sz="4" w:space="0" w:color="auto"/>
            </w:tcBorders>
            <w:vAlign w:val="center"/>
          </w:tcPr>
          <w:p w14:paraId="2360799B"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b/>
                <w:sz w:val="20"/>
                <w:szCs w:val="20"/>
              </w:rPr>
              <w:t xml:space="preserve">ՔԿԱ բաժանմունք </w:t>
            </w:r>
            <w:r w:rsidRPr="00025827">
              <w:rPr>
                <w:rFonts w:ascii="GHEA Grapalat" w:hAnsi="GHEA Grapalat"/>
                <w:b/>
                <w:sz w:val="20"/>
                <w:szCs w:val="20"/>
              </w:rPr>
              <w:t>(1</w:t>
            </w:r>
            <w:r w:rsidRPr="00025827">
              <w:rPr>
                <w:rFonts w:ascii="GHEA Grapalat" w:hAnsi="GHEA Grapalat"/>
                <w:b/>
                <w:sz w:val="20"/>
                <w:szCs w:val="20"/>
                <w:lang w:val="hy-AM"/>
              </w:rPr>
              <w:t>0</w:t>
            </w:r>
            <w:r w:rsidRPr="00025827">
              <w:rPr>
                <w:rFonts w:ascii="GHEA Grapalat" w:hAnsi="GHEA Grapalat"/>
                <w:b/>
                <w:sz w:val="20"/>
                <w:szCs w:val="20"/>
              </w:rPr>
              <w:t xml:space="preserve"> </w:t>
            </w:r>
            <w:r w:rsidRPr="00025827">
              <w:rPr>
                <w:rFonts w:ascii="GHEA Grapalat" w:hAnsi="GHEA Grapalat" w:cs="Sylfaen"/>
                <w:b/>
                <w:sz w:val="20"/>
                <w:szCs w:val="20"/>
              </w:rPr>
              <w:t>մահճակալ</w:t>
            </w:r>
            <w:r w:rsidRPr="00025827">
              <w:rPr>
                <w:rFonts w:ascii="GHEA Grapalat" w:hAnsi="GHEA Grapalat"/>
                <w:b/>
                <w:sz w:val="20"/>
                <w:szCs w:val="20"/>
              </w:rPr>
              <w:t>)</w:t>
            </w:r>
          </w:p>
        </w:tc>
      </w:tr>
      <w:tr w:rsidR="003C522D" w:rsidRPr="00025827" w14:paraId="2ED3BD91"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13A528C1"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170</w:t>
            </w:r>
          </w:p>
        </w:tc>
        <w:tc>
          <w:tcPr>
            <w:tcW w:w="2724" w:type="dxa"/>
            <w:tcBorders>
              <w:top w:val="single" w:sz="4" w:space="0" w:color="auto"/>
              <w:left w:val="single" w:sz="4" w:space="0" w:color="auto"/>
              <w:bottom w:val="single" w:sz="4" w:space="0" w:color="auto"/>
              <w:right w:val="single" w:sz="4" w:space="0" w:color="auto"/>
            </w:tcBorders>
            <w:vAlign w:val="center"/>
          </w:tcPr>
          <w:p w14:paraId="4219360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 xml:space="preserve">Երկտեղանոց հիվանդասենյակներ </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C3B6491"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4</w:t>
            </w:r>
          </w:p>
        </w:tc>
        <w:tc>
          <w:tcPr>
            <w:tcW w:w="2439" w:type="dxa"/>
            <w:tcBorders>
              <w:top w:val="single" w:sz="4" w:space="0" w:color="auto"/>
              <w:left w:val="single" w:sz="4" w:space="0" w:color="auto"/>
              <w:bottom w:val="single" w:sz="4" w:space="0" w:color="auto"/>
              <w:right w:val="single" w:sz="4" w:space="0" w:color="auto"/>
            </w:tcBorders>
            <w:vAlign w:val="center"/>
          </w:tcPr>
          <w:p w14:paraId="6D8DF25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32 քմ, սանհանգույցով և ցնցուղով</w:t>
            </w:r>
          </w:p>
        </w:tc>
        <w:tc>
          <w:tcPr>
            <w:tcW w:w="1012" w:type="dxa"/>
            <w:tcBorders>
              <w:top w:val="single" w:sz="4" w:space="0" w:color="auto"/>
              <w:left w:val="single" w:sz="4" w:space="0" w:color="auto"/>
              <w:bottom w:val="single" w:sz="4" w:space="0" w:color="auto"/>
              <w:right w:val="single" w:sz="4" w:space="0" w:color="auto"/>
            </w:tcBorders>
            <w:vAlign w:val="center"/>
          </w:tcPr>
          <w:p w14:paraId="799670AE"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1B6DC045"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5C75D0AF"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4F854188"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0C1C1E0C"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171</w:t>
            </w:r>
          </w:p>
        </w:tc>
        <w:tc>
          <w:tcPr>
            <w:tcW w:w="2724" w:type="dxa"/>
            <w:tcBorders>
              <w:top w:val="single" w:sz="4" w:space="0" w:color="auto"/>
              <w:left w:val="single" w:sz="4" w:space="0" w:color="auto"/>
              <w:bottom w:val="single" w:sz="4" w:space="0" w:color="auto"/>
              <w:right w:val="single" w:sz="4" w:space="0" w:color="auto"/>
            </w:tcBorders>
            <w:vAlign w:val="center"/>
          </w:tcPr>
          <w:p w14:paraId="2DB978F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Մեկտեղանոց հիվանդասենյակներ</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F619370"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2</w:t>
            </w:r>
          </w:p>
        </w:tc>
        <w:tc>
          <w:tcPr>
            <w:tcW w:w="2439" w:type="dxa"/>
            <w:tcBorders>
              <w:top w:val="single" w:sz="4" w:space="0" w:color="auto"/>
              <w:left w:val="single" w:sz="4" w:space="0" w:color="auto"/>
              <w:bottom w:val="single" w:sz="4" w:space="0" w:color="auto"/>
              <w:right w:val="single" w:sz="4" w:space="0" w:color="auto"/>
            </w:tcBorders>
            <w:vAlign w:val="center"/>
          </w:tcPr>
          <w:p w14:paraId="1D61FA0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24 քմ, սանհանգույցով և ցնցուղով</w:t>
            </w:r>
          </w:p>
        </w:tc>
        <w:tc>
          <w:tcPr>
            <w:tcW w:w="1012" w:type="dxa"/>
            <w:tcBorders>
              <w:top w:val="single" w:sz="4" w:space="0" w:color="auto"/>
              <w:left w:val="single" w:sz="4" w:space="0" w:color="auto"/>
              <w:bottom w:val="single" w:sz="4" w:space="0" w:color="auto"/>
              <w:right w:val="single" w:sz="4" w:space="0" w:color="auto"/>
            </w:tcBorders>
            <w:vAlign w:val="center"/>
          </w:tcPr>
          <w:p w14:paraId="52C14C7C" w14:textId="77777777" w:rsidR="003C522D" w:rsidRPr="00025827" w:rsidRDefault="003C522D" w:rsidP="003C522D">
            <w:pPr>
              <w:tabs>
                <w:tab w:val="left" w:pos="709"/>
              </w:tabs>
              <w:contextualSpacing/>
              <w:rPr>
                <w:rFonts w:ascii="GHEA Grapalat" w:hAnsi="GHEA Grapalat"/>
                <w:sz w:val="20"/>
                <w:szCs w:val="20"/>
                <w:lang w:val="hy-AM"/>
              </w:rPr>
            </w:pPr>
          </w:p>
        </w:tc>
        <w:tc>
          <w:tcPr>
            <w:tcW w:w="1155" w:type="dxa"/>
            <w:tcBorders>
              <w:top w:val="single" w:sz="4" w:space="0" w:color="auto"/>
              <w:left w:val="single" w:sz="4" w:space="0" w:color="auto"/>
              <w:bottom w:val="single" w:sz="4" w:space="0" w:color="auto"/>
              <w:right w:val="single" w:sz="4" w:space="0" w:color="auto"/>
            </w:tcBorders>
            <w:vAlign w:val="center"/>
          </w:tcPr>
          <w:p w14:paraId="5CA01380" w14:textId="77777777" w:rsidR="003C522D" w:rsidRPr="00025827" w:rsidRDefault="003C522D" w:rsidP="003C522D">
            <w:pPr>
              <w:tabs>
                <w:tab w:val="left" w:pos="709"/>
              </w:tabs>
              <w:contextualSpacing/>
              <w:rPr>
                <w:rFonts w:ascii="GHEA Grapalat" w:hAnsi="GHEA Grapalat"/>
                <w:sz w:val="20"/>
                <w:szCs w:val="20"/>
                <w:lang w:val="hy-AM"/>
              </w:rPr>
            </w:pPr>
          </w:p>
        </w:tc>
        <w:tc>
          <w:tcPr>
            <w:tcW w:w="1915" w:type="dxa"/>
            <w:tcBorders>
              <w:top w:val="single" w:sz="4" w:space="0" w:color="auto"/>
              <w:left w:val="single" w:sz="4" w:space="0" w:color="auto"/>
              <w:bottom w:val="single" w:sz="4" w:space="0" w:color="auto"/>
              <w:right w:val="single" w:sz="4" w:space="0" w:color="auto"/>
            </w:tcBorders>
            <w:vAlign w:val="center"/>
          </w:tcPr>
          <w:p w14:paraId="04190945"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1C7636BA"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462FD15A"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lastRenderedPageBreak/>
              <w:t>172</w:t>
            </w:r>
          </w:p>
        </w:tc>
        <w:tc>
          <w:tcPr>
            <w:tcW w:w="2724" w:type="dxa"/>
            <w:tcBorders>
              <w:top w:val="single" w:sz="4" w:space="0" w:color="auto"/>
              <w:left w:val="single" w:sz="4" w:space="0" w:color="auto"/>
              <w:bottom w:val="single" w:sz="4" w:space="0" w:color="auto"/>
              <w:right w:val="single" w:sz="4" w:space="0" w:color="auto"/>
            </w:tcBorders>
            <w:vAlign w:val="center"/>
          </w:tcPr>
          <w:p w14:paraId="337F467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Սանհանգույց</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4BECB66"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3</w:t>
            </w:r>
          </w:p>
        </w:tc>
        <w:tc>
          <w:tcPr>
            <w:tcW w:w="2439" w:type="dxa"/>
            <w:tcBorders>
              <w:top w:val="single" w:sz="4" w:space="0" w:color="auto"/>
              <w:left w:val="single" w:sz="4" w:space="0" w:color="auto"/>
              <w:bottom w:val="single" w:sz="4" w:space="0" w:color="auto"/>
              <w:right w:val="single" w:sz="4" w:space="0" w:color="auto"/>
            </w:tcBorders>
            <w:vAlign w:val="center"/>
          </w:tcPr>
          <w:p w14:paraId="168DDA2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Տղամարդկանց, կանանց և բնակչության սակավաշարժ խմբերի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5AF7CD2F"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6F875FEF"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7784830"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469B31B"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7E1E3683"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173</w:t>
            </w:r>
          </w:p>
        </w:tc>
        <w:tc>
          <w:tcPr>
            <w:tcW w:w="2724" w:type="dxa"/>
            <w:tcBorders>
              <w:top w:val="single" w:sz="4" w:space="0" w:color="auto"/>
              <w:left w:val="single" w:sz="4" w:space="0" w:color="auto"/>
              <w:bottom w:val="single" w:sz="4" w:space="0" w:color="auto"/>
              <w:right w:val="single" w:sz="4" w:space="0" w:color="auto"/>
            </w:tcBorders>
            <w:vAlign w:val="center"/>
          </w:tcPr>
          <w:p w14:paraId="681E4197"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Վիրակապարան</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BC71D63"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0BF4F82"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Հիվանդների հետազոտման և բժշկական միջամտությունների համար՝ ոչ պակաս 20 քմ</w:t>
            </w:r>
          </w:p>
        </w:tc>
        <w:tc>
          <w:tcPr>
            <w:tcW w:w="1012" w:type="dxa"/>
            <w:tcBorders>
              <w:top w:val="single" w:sz="4" w:space="0" w:color="auto"/>
              <w:left w:val="single" w:sz="4" w:space="0" w:color="auto"/>
              <w:bottom w:val="single" w:sz="4" w:space="0" w:color="auto"/>
              <w:right w:val="single" w:sz="4" w:space="0" w:color="auto"/>
            </w:tcBorders>
            <w:vAlign w:val="center"/>
          </w:tcPr>
          <w:p w14:paraId="565A0179"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55F7513A"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tcBorders>
              <w:top w:val="single" w:sz="4" w:space="0" w:color="auto"/>
              <w:left w:val="single" w:sz="4" w:space="0" w:color="auto"/>
              <w:bottom w:val="single" w:sz="4" w:space="0" w:color="auto"/>
              <w:right w:val="single" w:sz="4" w:space="0" w:color="auto"/>
            </w:tcBorders>
            <w:vAlign w:val="center"/>
          </w:tcPr>
          <w:p w14:paraId="0BF408D9"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2C041A17"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Լայնությունը ոչ պակաս քան 3.5-4 մ</w:t>
            </w:r>
          </w:p>
        </w:tc>
      </w:tr>
      <w:tr w:rsidR="003C522D" w:rsidRPr="00025827" w14:paraId="34B2B7CB"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5608E8FA"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174</w:t>
            </w:r>
          </w:p>
        </w:tc>
        <w:tc>
          <w:tcPr>
            <w:tcW w:w="2724" w:type="dxa"/>
            <w:tcBorders>
              <w:top w:val="single" w:sz="4" w:space="0" w:color="auto"/>
              <w:left w:val="single" w:sz="4" w:space="0" w:color="auto"/>
              <w:bottom w:val="single" w:sz="4" w:space="0" w:color="auto"/>
              <w:right w:val="single" w:sz="4" w:space="0" w:color="auto"/>
            </w:tcBorders>
            <w:vAlign w:val="center"/>
          </w:tcPr>
          <w:p w14:paraId="2EDE945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Միջամտությունների</w:t>
            </w:r>
            <w:r w:rsidRPr="00025827">
              <w:rPr>
                <w:rFonts w:ascii="GHEA Grapalat" w:hAnsi="GHEA Grapalat"/>
                <w:sz w:val="20"/>
                <w:szCs w:val="20"/>
                <w:lang w:val="hy-AM"/>
              </w:rPr>
              <w:t>/հետազոտման</w:t>
            </w:r>
            <w:r w:rsidRPr="00025827">
              <w:rPr>
                <w:rFonts w:ascii="GHEA Grapalat" w:hAnsi="GHEA Grapalat"/>
                <w:sz w:val="20"/>
                <w:szCs w:val="20"/>
              </w:rPr>
              <w:t xml:space="preserve">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BECA492"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307230E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Բժշկական միջամտությունների և հետազոտման համար՝ ոչ պակաս 18 քմ</w:t>
            </w:r>
          </w:p>
        </w:tc>
        <w:tc>
          <w:tcPr>
            <w:tcW w:w="1012" w:type="dxa"/>
            <w:tcBorders>
              <w:top w:val="single" w:sz="4" w:space="0" w:color="auto"/>
              <w:left w:val="single" w:sz="4" w:space="0" w:color="auto"/>
              <w:bottom w:val="single" w:sz="4" w:space="0" w:color="auto"/>
              <w:right w:val="single" w:sz="4" w:space="0" w:color="auto"/>
            </w:tcBorders>
            <w:vAlign w:val="center"/>
          </w:tcPr>
          <w:p w14:paraId="27CB1324"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4AA2445"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E3E3CE2"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53DF5A0D"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4741ACCE"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175</w:t>
            </w:r>
          </w:p>
        </w:tc>
        <w:tc>
          <w:tcPr>
            <w:tcW w:w="2724" w:type="dxa"/>
            <w:tcBorders>
              <w:top w:val="single" w:sz="4" w:space="0" w:color="auto"/>
              <w:left w:val="single" w:sz="4" w:space="0" w:color="auto"/>
              <w:bottom w:val="single" w:sz="4" w:space="0" w:color="auto"/>
              <w:right w:val="single" w:sz="4" w:space="0" w:color="auto"/>
            </w:tcBorders>
            <w:vAlign w:val="center"/>
          </w:tcPr>
          <w:p w14:paraId="3D8F2E4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Բաժնի վարիչի աշխատասենյակ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8F04D83"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75DA78F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1</w:t>
            </w:r>
            <w:r w:rsidRPr="00025827">
              <w:rPr>
                <w:rFonts w:ascii="GHEA Grapalat" w:hAnsi="GHEA Grapalat"/>
                <w:sz w:val="20"/>
                <w:szCs w:val="20"/>
                <w:lang w:val="hy-AM"/>
              </w:rPr>
              <w:t>2</w:t>
            </w:r>
            <w:r w:rsidRPr="00025827">
              <w:rPr>
                <w:rFonts w:ascii="GHEA Grapalat" w:hAnsi="GHEA Grapalat"/>
                <w:sz w:val="20"/>
                <w:szCs w:val="20"/>
              </w:rPr>
              <w:t xml:space="preserve"> քմ</w:t>
            </w:r>
          </w:p>
        </w:tc>
        <w:tc>
          <w:tcPr>
            <w:tcW w:w="1012" w:type="dxa"/>
            <w:tcBorders>
              <w:top w:val="single" w:sz="4" w:space="0" w:color="auto"/>
              <w:left w:val="single" w:sz="4" w:space="0" w:color="auto"/>
              <w:bottom w:val="single" w:sz="4" w:space="0" w:color="auto"/>
              <w:right w:val="single" w:sz="4" w:space="0" w:color="auto"/>
            </w:tcBorders>
            <w:vAlign w:val="center"/>
          </w:tcPr>
          <w:p w14:paraId="5960C9BE"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12868A5"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6436DFD"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A7B54D8"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3A8E8814"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176</w:t>
            </w:r>
          </w:p>
        </w:tc>
        <w:tc>
          <w:tcPr>
            <w:tcW w:w="2724" w:type="dxa"/>
            <w:tcBorders>
              <w:top w:val="single" w:sz="4" w:space="0" w:color="auto"/>
              <w:left w:val="single" w:sz="4" w:space="0" w:color="auto"/>
              <w:bottom w:val="single" w:sz="4" w:space="0" w:color="auto"/>
              <w:right w:val="single" w:sz="4" w:space="0" w:color="auto"/>
            </w:tcBorders>
            <w:vAlign w:val="center"/>
          </w:tcPr>
          <w:p w14:paraId="09073B9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Բժիշկների աշխատասենյակ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584C40C"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161FE2B"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 անձի համար՝ ոչ պակաս 20 քմ</w:t>
            </w:r>
          </w:p>
        </w:tc>
        <w:tc>
          <w:tcPr>
            <w:tcW w:w="1012" w:type="dxa"/>
            <w:tcBorders>
              <w:top w:val="single" w:sz="4" w:space="0" w:color="auto"/>
              <w:left w:val="single" w:sz="4" w:space="0" w:color="auto"/>
              <w:bottom w:val="single" w:sz="4" w:space="0" w:color="auto"/>
              <w:right w:val="single" w:sz="4" w:space="0" w:color="auto"/>
            </w:tcBorders>
            <w:vAlign w:val="center"/>
          </w:tcPr>
          <w:p w14:paraId="27606A33"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8D6F14F"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28F42D51"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124571B"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2872A2D5"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177</w:t>
            </w:r>
          </w:p>
        </w:tc>
        <w:tc>
          <w:tcPr>
            <w:tcW w:w="2724" w:type="dxa"/>
            <w:tcBorders>
              <w:top w:val="single" w:sz="4" w:space="0" w:color="auto"/>
              <w:left w:val="single" w:sz="4" w:space="0" w:color="auto"/>
              <w:bottom w:val="single" w:sz="4" w:space="0" w:color="auto"/>
              <w:right w:val="single" w:sz="4" w:space="0" w:color="auto"/>
            </w:tcBorders>
            <w:vAlign w:val="center"/>
          </w:tcPr>
          <w:p w14:paraId="50DDA05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15D1713"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4B4B1C3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Նախատեսված միջին և կրտսեր բուժաշխատողների համար՝ ոչ պակաս 1</w:t>
            </w:r>
            <w:r w:rsidRPr="00025827">
              <w:rPr>
                <w:rFonts w:ascii="GHEA Grapalat" w:hAnsi="GHEA Grapalat" w:cs="Sylfaen"/>
                <w:sz w:val="20"/>
                <w:szCs w:val="20"/>
                <w:lang w:val="hy-AM"/>
              </w:rPr>
              <w:t>4</w:t>
            </w:r>
            <w:r w:rsidRPr="00025827">
              <w:rPr>
                <w:rFonts w:ascii="GHEA Grapalat" w:hAnsi="GHEA Grapalat" w:cs="Sylfaen"/>
                <w:sz w:val="20"/>
                <w:szCs w:val="20"/>
              </w:rPr>
              <w:t xml:space="preserve"> քմ</w:t>
            </w:r>
          </w:p>
        </w:tc>
        <w:tc>
          <w:tcPr>
            <w:tcW w:w="1012" w:type="dxa"/>
            <w:tcBorders>
              <w:top w:val="single" w:sz="4" w:space="0" w:color="auto"/>
              <w:left w:val="single" w:sz="4" w:space="0" w:color="auto"/>
              <w:bottom w:val="single" w:sz="4" w:space="0" w:color="auto"/>
              <w:right w:val="single" w:sz="4" w:space="0" w:color="auto"/>
            </w:tcBorders>
            <w:vAlign w:val="center"/>
          </w:tcPr>
          <w:p w14:paraId="1B85CABD"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6BF71F3"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29836772"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4269ABCC"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5A2E86B7"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178</w:t>
            </w:r>
          </w:p>
        </w:tc>
        <w:tc>
          <w:tcPr>
            <w:tcW w:w="2724" w:type="dxa"/>
            <w:tcBorders>
              <w:top w:val="single" w:sz="4" w:space="0" w:color="auto"/>
              <w:left w:val="single" w:sz="4" w:space="0" w:color="auto"/>
              <w:bottom w:val="single" w:sz="4" w:space="0" w:color="auto"/>
              <w:right w:val="single" w:sz="4" w:space="0" w:color="auto"/>
            </w:tcBorders>
            <w:vAlign w:val="center"/>
          </w:tcPr>
          <w:p w14:paraId="45F30780"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Անձնակազմի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17739E5B"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vAlign w:val="center"/>
          </w:tcPr>
          <w:p w14:paraId="498ECF4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cs="Sylfaen"/>
                <w:sz w:val="20"/>
                <w:szCs w:val="20"/>
                <w:lang w:val="hy-AM"/>
              </w:rPr>
              <w:t>Նախատեսված կրտսեր բուժաշխատողների համար՝ ոչ պակաս 8 քմ</w:t>
            </w:r>
          </w:p>
        </w:tc>
        <w:tc>
          <w:tcPr>
            <w:tcW w:w="1012" w:type="dxa"/>
            <w:tcBorders>
              <w:top w:val="single" w:sz="4" w:space="0" w:color="auto"/>
              <w:left w:val="single" w:sz="4" w:space="0" w:color="auto"/>
              <w:bottom w:val="single" w:sz="4" w:space="0" w:color="auto"/>
              <w:right w:val="single" w:sz="4" w:space="0" w:color="auto"/>
            </w:tcBorders>
            <w:vAlign w:val="center"/>
          </w:tcPr>
          <w:p w14:paraId="06B2451D" w14:textId="77777777" w:rsidR="003C522D" w:rsidRPr="00025827" w:rsidRDefault="003C522D" w:rsidP="003C522D">
            <w:pPr>
              <w:tabs>
                <w:tab w:val="left" w:pos="709"/>
              </w:tabs>
              <w:contextualSpacing/>
              <w:rPr>
                <w:rFonts w:ascii="GHEA Grapalat" w:hAnsi="GHEA Grapalat"/>
                <w:sz w:val="20"/>
                <w:szCs w:val="20"/>
                <w:lang w:val="hy-AM"/>
              </w:rPr>
            </w:pPr>
          </w:p>
        </w:tc>
        <w:tc>
          <w:tcPr>
            <w:tcW w:w="1155" w:type="dxa"/>
            <w:tcBorders>
              <w:top w:val="single" w:sz="4" w:space="0" w:color="auto"/>
              <w:left w:val="single" w:sz="4" w:space="0" w:color="auto"/>
              <w:bottom w:val="single" w:sz="4" w:space="0" w:color="auto"/>
              <w:right w:val="single" w:sz="4" w:space="0" w:color="auto"/>
            </w:tcBorders>
            <w:vAlign w:val="center"/>
          </w:tcPr>
          <w:p w14:paraId="0012221C" w14:textId="77777777" w:rsidR="003C522D" w:rsidRPr="00025827" w:rsidRDefault="003C522D" w:rsidP="003C522D">
            <w:pPr>
              <w:tabs>
                <w:tab w:val="left" w:pos="709"/>
              </w:tabs>
              <w:contextualSpacing/>
              <w:rPr>
                <w:rFonts w:ascii="GHEA Grapalat" w:hAnsi="GHEA Grapalat"/>
                <w:sz w:val="20"/>
                <w:szCs w:val="20"/>
                <w:lang w:val="hy-AM"/>
              </w:rPr>
            </w:pPr>
          </w:p>
        </w:tc>
        <w:tc>
          <w:tcPr>
            <w:tcW w:w="1915" w:type="dxa"/>
            <w:tcBorders>
              <w:top w:val="single" w:sz="4" w:space="0" w:color="auto"/>
              <w:left w:val="single" w:sz="4" w:space="0" w:color="auto"/>
              <w:bottom w:val="single" w:sz="4" w:space="0" w:color="auto"/>
              <w:right w:val="single" w:sz="4" w:space="0" w:color="auto"/>
            </w:tcBorders>
            <w:vAlign w:val="center"/>
          </w:tcPr>
          <w:p w14:paraId="52B344F7"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0391E166"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6AF08015"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179</w:t>
            </w:r>
          </w:p>
        </w:tc>
        <w:tc>
          <w:tcPr>
            <w:tcW w:w="2724" w:type="dxa"/>
            <w:tcBorders>
              <w:top w:val="single" w:sz="4" w:space="0" w:color="auto"/>
              <w:left w:val="single" w:sz="4" w:space="0" w:color="auto"/>
              <w:bottom w:val="single" w:sz="4" w:space="0" w:color="auto"/>
              <w:right w:val="single" w:sz="4" w:space="0" w:color="auto"/>
            </w:tcBorders>
            <w:vAlign w:val="center"/>
          </w:tcPr>
          <w:p w14:paraId="276E90B4"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Ավագ բուժքրոջ աշխատասենյակ կից դեղորայքի պահեստով</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7B21298"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65803CD0"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16 քմ` ներառյալ պահեստը ոչ պակաս 4 քմ</w:t>
            </w:r>
          </w:p>
        </w:tc>
        <w:tc>
          <w:tcPr>
            <w:tcW w:w="1012" w:type="dxa"/>
            <w:tcBorders>
              <w:top w:val="single" w:sz="4" w:space="0" w:color="auto"/>
              <w:left w:val="single" w:sz="4" w:space="0" w:color="auto"/>
              <w:bottom w:val="single" w:sz="4" w:space="0" w:color="auto"/>
              <w:right w:val="single" w:sz="4" w:space="0" w:color="auto"/>
            </w:tcBorders>
            <w:vAlign w:val="center"/>
          </w:tcPr>
          <w:p w14:paraId="03A9F17A"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29A176BD"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2550AF3"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1281765"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0E80C6B9"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lang w:val="hy-AM"/>
              </w:rPr>
              <w:t>180</w:t>
            </w:r>
          </w:p>
        </w:tc>
        <w:tc>
          <w:tcPr>
            <w:tcW w:w="2724" w:type="dxa"/>
            <w:tcBorders>
              <w:top w:val="single" w:sz="4" w:space="0" w:color="auto"/>
              <w:left w:val="single" w:sz="4" w:space="0" w:color="auto"/>
              <w:bottom w:val="single" w:sz="4" w:space="0" w:color="auto"/>
              <w:right w:val="single" w:sz="4" w:space="0" w:color="auto"/>
            </w:tcBorders>
            <w:vAlign w:val="center"/>
          </w:tcPr>
          <w:p w14:paraId="7D54515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Մաքուր պարագաների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6C06D6A"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3F323F0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05A86F8C"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29CC0156"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25C11EB"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BA4791C"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2A167248"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181</w:t>
            </w:r>
          </w:p>
        </w:tc>
        <w:tc>
          <w:tcPr>
            <w:tcW w:w="2724" w:type="dxa"/>
            <w:tcBorders>
              <w:top w:val="single" w:sz="4" w:space="0" w:color="auto"/>
              <w:left w:val="single" w:sz="4" w:space="0" w:color="auto"/>
              <w:bottom w:val="single" w:sz="4" w:space="0" w:color="auto"/>
              <w:right w:val="single" w:sz="4" w:space="0" w:color="auto"/>
            </w:tcBorders>
            <w:vAlign w:val="center"/>
          </w:tcPr>
          <w:p w14:paraId="3A2AFFE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 xml:space="preserve">Կեղտոտ պարագաներ </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1EA859A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3B8309A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tcBorders>
              <w:top w:val="single" w:sz="4" w:space="0" w:color="auto"/>
              <w:left w:val="single" w:sz="4" w:space="0" w:color="auto"/>
              <w:bottom w:val="single" w:sz="4" w:space="0" w:color="auto"/>
              <w:right w:val="single" w:sz="4" w:space="0" w:color="auto"/>
            </w:tcBorders>
            <w:vAlign w:val="center"/>
          </w:tcPr>
          <w:p w14:paraId="2D15D376"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95E2B83"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CB80BAA"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34EE9FCF"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1FC706DC"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182</w:t>
            </w:r>
          </w:p>
        </w:tc>
        <w:tc>
          <w:tcPr>
            <w:tcW w:w="2724" w:type="dxa"/>
            <w:tcBorders>
              <w:top w:val="single" w:sz="4" w:space="0" w:color="auto"/>
              <w:left w:val="single" w:sz="4" w:space="0" w:color="auto"/>
              <w:bottom w:val="single" w:sz="4" w:space="0" w:color="auto"/>
              <w:right w:val="single" w:sz="4" w:space="0" w:color="auto"/>
            </w:tcBorders>
            <w:vAlign w:val="center"/>
          </w:tcPr>
          <w:p w14:paraId="315ED7C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Թափոնների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1E87B293"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6DA725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Ցանկալի է տեղակայված լինի բաժնի ելքին մոտ</w:t>
            </w:r>
            <w:r w:rsidRPr="00025827">
              <w:rPr>
                <w:rFonts w:ascii="GHEA Grapalat" w:hAnsi="GHEA Grapalat" w:cs="Sylfaen"/>
                <w:sz w:val="20"/>
                <w:szCs w:val="20"/>
              </w:rPr>
              <w:t>/ հոսակով ու լվացարանով</w:t>
            </w:r>
          </w:p>
        </w:tc>
        <w:tc>
          <w:tcPr>
            <w:tcW w:w="1012" w:type="dxa"/>
            <w:tcBorders>
              <w:top w:val="single" w:sz="4" w:space="0" w:color="auto"/>
              <w:left w:val="single" w:sz="4" w:space="0" w:color="auto"/>
              <w:bottom w:val="single" w:sz="4" w:space="0" w:color="auto"/>
              <w:right w:val="single" w:sz="4" w:space="0" w:color="auto"/>
            </w:tcBorders>
            <w:vAlign w:val="center"/>
          </w:tcPr>
          <w:p w14:paraId="15624622"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62952DA"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2A5C607F"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C4E5ED6"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4175A07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183</w:t>
            </w:r>
          </w:p>
        </w:tc>
        <w:tc>
          <w:tcPr>
            <w:tcW w:w="2724" w:type="dxa"/>
            <w:tcBorders>
              <w:top w:val="single" w:sz="4" w:space="0" w:color="auto"/>
              <w:left w:val="single" w:sz="4" w:space="0" w:color="auto"/>
              <w:bottom w:val="single" w:sz="4" w:space="0" w:color="auto"/>
              <w:right w:val="single" w:sz="4" w:space="0" w:color="auto"/>
            </w:tcBorders>
            <w:vAlign w:val="center"/>
          </w:tcPr>
          <w:p w14:paraId="5899CE05"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1F817906"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450CA18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109DF41E"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16AAD33B"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27637FB" w14:textId="77777777" w:rsidR="003C522D" w:rsidRPr="00025827" w:rsidRDefault="003C522D" w:rsidP="003C522D">
            <w:pPr>
              <w:contextualSpacing/>
              <w:rPr>
                <w:rFonts w:ascii="GHEA Grapalat" w:hAnsi="GHEA Grapalat" w:cs="Sylfaen"/>
                <w:sz w:val="20"/>
                <w:szCs w:val="20"/>
              </w:rPr>
            </w:pPr>
          </w:p>
        </w:tc>
      </w:tr>
      <w:tr w:rsidR="003C522D" w:rsidRPr="00025827" w14:paraId="42EF3E43"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659942F5"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184</w:t>
            </w:r>
          </w:p>
        </w:tc>
        <w:tc>
          <w:tcPr>
            <w:tcW w:w="2724" w:type="dxa"/>
            <w:tcBorders>
              <w:top w:val="single" w:sz="4" w:space="0" w:color="auto"/>
              <w:left w:val="single" w:sz="4" w:space="0" w:color="auto"/>
              <w:bottom w:val="single" w:sz="4" w:space="0" w:color="auto"/>
              <w:right w:val="single" w:sz="4" w:space="0" w:color="auto"/>
            </w:tcBorders>
            <w:vAlign w:val="center"/>
          </w:tcPr>
          <w:p w14:paraId="43AA9DBA"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Խոհանոց</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0371B18E"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3BB544EA"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20 քմ</w:t>
            </w:r>
          </w:p>
        </w:tc>
        <w:tc>
          <w:tcPr>
            <w:tcW w:w="1012" w:type="dxa"/>
            <w:tcBorders>
              <w:top w:val="single" w:sz="4" w:space="0" w:color="auto"/>
              <w:left w:val="single" w:sz="4" w:space="0" w:color="auto"/>
              <w:bottom w:val="single" w:sz="4" w:space="0" w:color="auto"/>
              <w:right w:val="single" w:sz="4" w:space="0" w:color="auto"/>
            </w:tcBorders>
            <w:vAlign w:val="center"/>
          </w:tcPr>
          <w:p w14:paraId="3421A4EB"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09C09208"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BAEFB66"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75759B9D"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6F3471BE"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185</w:t>
            </w:r>
          </w:p>
        </w:tc>
        <w:tc>
          <w:tcPr>
            <w:tcW w:w="2724" w:type="dxa"/>
            <w:tcBorders>
              <w:top w:val="single" w:sz="4" w:space="0" w:color="auto"/>
              <w:left w:val="single" w:sz="4" w:space="0" w:color="auto"/>
              <w:bottom w:val="single" w:sz="4" w:space="0" w:color="auto"/>
              <w:right w:val="single" w:sz="4" w:space="0" w:color="auto"/>
            </w:tcBorders>
            <w:vAlign w:val="center"/>
          </w:tcPr>
          <w:p w14:paraId="49FC8B5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Քույրական պոստ</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879A805"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6E2FC2D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8 քմ հիվանդասենյակներին մոտ</w:t>
            </w:r>
          </w:p>
        </w:tc>
        <w:tc>
          <w:tcPr>
            <w:tcW w:w="1012" w:type="dxa"/>
            <w:tcBorders>
              <w:top w:val="single" w:sz="4" w:space="0" w:color="auto"/>
              <w:left w:val="single" w:sz="4" w:space="0" w:color="auto"/>
              <w:bottom w:val="single" w:sz="4" w:space="0" w:color="auto"/>
              <w:right w:val="single" w:sz="4" w:space="0" w:color="auto"/>
            </w:tcBorders>
            <w:vAlign w:val="center"/>
          </w:tcPr>
          <w:p w14:paraId="3952E290" w14:textId="77777777" w:rsidR="003C522D" w:rsidRPr="00025827" w:rsidRDefault="003C522D" w:rsidP="003C522D">
            <w:pPr>
              <w:tabs>
                <w:tab w:val="left" w:pos="709"/>
              </w:tabs>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BCA7F29" w14:textId="77777777" w:rsidR="003C522D" w:rsidRPr="00025827" w:rsidRDefault="003C522D" w:rsidP="003C522D">
            <w:pPr>
              <w:tabs>
                <w:tab w:val="left" w:pos="709"/>
              </w:tabs>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27D215B"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64B852E8"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trPr>
        <w:tc>
          <w:tcPr>
            <w:tcW w:w="6713" w:type="dxa"/>
            <w:gridSpan w:val="5"/>
            <w:tcBorders>
              <w:top w:val="single" w:sz="4" w:space="0" w:color="auto"/>
              <w:left w:val="single" w:sz="4" w:space="0" w:color="auto"/>
              <w:bottom w:val="single" w:sz="4" w:space="0" w:color="auto"/>
              <w:right w:val="single" w:sz="4" w:space="0" w:color="auto"/>
            </w:tcBorders>
            <w:vAlign w:val="center"/>
          </w:tcPr>
          <w:p w14:paraId="3BDFC408" w14:textId="77777777" w:rsidR="003C522D" w:rsidRPr="00025827" w:rsidRDefault="003C522D" w:rsidP="003C522D">
            <w:pPr>
              <w:contextualSpacing/>
              <w:rPr>
                <w:rFonts w:ascii="GHEA Grapalat" w:hAnsi="GHEA Grapalat" w:cs="Sylfaen"/>
                <w:b/>
                <w:sz w:val="20"/>
                <w:szCs w:val="20"/>
              </w:rPr>
            </w:pPr>
            <w:r w:rsidRPr="00025827">
              <w:rPr>
                <w:rFonts w:ascii="GHEA Grapalat" w:hAnsi="GHEA Grapalat" w:cs="Sylfaen"/>
                <w:b/>
                <w:sz w:val="20"/>
                <w:szCs w:val="20"/>
              </w:rPr>
              <w:t xml:space="preserve">Վիրահատական բլոկ </w:t>
            </w:r>
          </w:p>
        </w:tc>
        <w:tc>
          <w:tcPr>
            <w:tcW w:w="1012" w:type="dxa"/>
            <w:tcBorders>
              <w:top w:val="single" w:sz="4" w:space="0" w:color="auto"/>
              <w:left w:val="single" w:sz="4" w:space="0" w:color="auto"/>
              <w:bottom w:val="single" w:sz="4" w:space="0" w:color="auto"/>
              <w:right w:val="single" w:sz="4" w:space="0" w:color="auto"/>
            </w:tcBorders>
            <w:vAlign w:val="center"/>
          </w:tcPr>
          <w:p w14:paraId="12703343" w14:textId="77777777" w:rsidR="003C522D" w:rsidRPr="00025827" w:rsidRDefault="003C522D" w:rsidP="003C522D">
            <w:pPr>
              <w:contextualSpacing/>
              <w:rPr>
                <w:rFonts w:ascii="GHEA Grapalat" w:hAnsi="GHEA Grapalat" w:cs="Sylfaen"/>
                <w:b/>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56B4856" w14:textId="77777777" w:rsidR="003C522D" w:rsidRPr="00025827" w:rsidRDefault="003C522D" w:rsidP="003C522D">
            <w:pPr>
              <w:contextualSpacing/>
              <w:rPr>
                <w:rFonts w:ascii="GHEA Grapalat" w:hAnsi="GHEA Grapalat" w:cs="Sylfaen"/>
                <w:b/>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2FC2F185" w14:textId="77777777" w:rsidR="003C522D" w:rsidRPr="00025827" w:rsidRDefault="003C522D" w:rsidP="003C522D">
            <w:pPr>
              <w:contextualSpacing/>
              <w:rPr>
                <w:rFonts w:ascii="GHEA Grapalat" w:hAnsi="GHEA Grapalat" w:cs="Sylfaen"/>
                <w:b/>
                <w:sz w:val="20"/>
                <w:szCs w:val="20"/>
              </w:rPr>
            </w:pPr>
          </w:p>
        </w:tc>
      </w:tr>
      <w:tr w:rsidR="003C522D" w:rsidRPr="00025827" w14:paraId="692374EC" w14:textId="77777777" w:rsidTr="003C522D">
        <w:tblPrEx>
          <w:tblBorders>
            <w:left w:val="none" w:sz="0" w:space="0" w:color="auto"/>
            <w:right w:val="none" w:sz="0" w:space="0" w:color="auto"/>
          </w:tblBorders>
        </w:tblPrEx>
        <w:trPr>
          <w:trHeight w:val="431"/>
        </w:trPr>
        <w:tc>
          <w:tcPr>
            <w:tcW w:w="535" w:type="dxa"/>
            <w:tcBorders>
              <w:left w:val="single" w:sz="4" w:space="0" w:color="auto"/>
            </w:tcBorders>
            <w:vAlign w:val="center"/>
          </w:tcPr>
          <w:p w14:paraId="0E517516" w14:textId="77777777" w:rsidR="003C522D" w:rsidRPr="00025827" w:rsidRDefault="003C522D" w:rsidP="003C522D">
            <w:pPr>
              <w:tabs>
                <w:tab w:val="left" w:pos="709"/>
              </w:tabs>
              <w:contextualSpacing/>
              <w:rPr>
                <w:rFonts w:ascii="GHEA Grapalat" w:hAnsi="GHEA Grapalat"/>
                <w:b/>
                <w:sz w:val="20"/>
                <w:szCs w:val="20"/>
              </w:rPr>
            </w:pPr>
            <w:r w:rsidRPr="00025827">
              <w:rPr>
                <w:rFonts w:ascii="GHEA Grapalat" w:hAnsi="GHEA Grapalat"/>
                <w:b/>
                <w:sz w:val="20"/>
                <w:szCs w:val="20"/>
              </w:rPr>
              <w:t>N</w:t>
            </w:r>
          </w:p>
        </w:tc>
        <w:tc>
          <w:tcPr>
            <w:tcW w:w="2724" w:type="dxa"/>
            <w:vAlign w:val="center"/>
          </w:tcPr>
          <w:p w14:paraId="6605888F" w14:textId="77777777" w:rsidR="003C522D" w:rsidRPr="00025827" w:rsidRDefault="003C522D" w:rsidP="003C522D">
            <w:pPr>
              <w:tabs>
                <w:tab w:val="left" w:pos="709"/>
              </w:tabs>
              <w:contextualSpacing/>
              <w:rPr>
                <w:rFonts w:ascii="GHEA Grapalat" w:hAnsi="GHEA Grapalat"/>
                <w:b/>
                <w:sz w:val="20"/>
                <w:szCs w:val="20"/>
              </w:rPr>
            </w:pPr>
            <w:r w:rsidRPr="00025827">
              <w:rPr>
                <w:rFonts w:ascii="GHEA Grapalat" w:hAnsi="GHEA Grapalat"/>
                <w:b/>
                <w:sz w:val="20"/>
                <w:szCs w:val="20"/>
              </w:rPr>
              <w:t>Սենյակների կազմը</w:t>
            </w:r>
          </w:p>
        </w:tc>
        <w:tc>
          <w:tcPr>
            <w:tcW w:w="1015" w:type="dxa"/>
            <w:gridSpan w:val="2"/>
            <w:vAlign w:val="center"/>
          </w:tcPr>
          <w:p w14:paraId="7D54BF4C" w14:textId="77777777" w:rsidR="003C522D" w:rsidRPr="00025827" w:rsidRDefault="003C522D" w:rsidP="003C522D">
            <w:pPr>
              <w:tabs>
                <w:tab w:val="left" w:pos="709"/>
              </w:tabs>
              <w:contextualSpacing/>
              <w:jc w:val="center"/>
              <w:rPr>
                <w:rFonts w:ascii="GHEA Grapalat" w:hAnsi="GHEA Grapalat"/>
                <w:b/>
                <w:sz w:val="20"/>
                <w:szCs w:val="20"/>
              </w:rPr>
            </w:pPr>
            <w:r w:rsidRPr="00025827">
              <w:rPr>
                <w:rFonts w:ascii="GHEA Grapalat" w:hAnsi="GHEA Grapalat"/>
                <w:b/>
                <w:sz w:val="20"/>
                <w:szCs w:val="20"/>
              </w:rPr>
              <w:t>Քանակը</w:t>
            </w:r>
          </w:p>
        </w:tc>
        <w:tc>
          <w:tcPr>
            <w:tcW w:w="2439" w:type="dxa"/>
            <w:tcBorders>
              <w:right w:val="single" w:sz="4" w:space="0" w:color="auto"/>
            </w:tcBorders>
            <w:vAlign w:val="center"/>
          </w:tcPr>
          <w:p w14:paraId="373BAF49" w14:textId="77777777" w:rsidR="003C522D" w:rsidRPr="00025827" w:rsidRDefault="003C522D" w:rsidP="003C522D">
            <w:pPr>
              <w:tabs>
                <w:tab w:val="left" w:pos="709"/>
              </w:tabs>
              <w:contextualSpacing/>
              <w:jc w:val="center"/>
              <w:rPr>
                <w:rFonts w:ascii="GHEA Grapalat" w:hAnsi="GHEA Grapalat"/>
                <w:b/>
                <w:sz w:val="20"/>
                <w:szCs w:val="20"/>
              </w:rPr>
            </w:pPr>
            <w:r w:rsidRPr="00025827">
              <w:rPr>
                <w:rFonts w:ascii="GHEA Grapalat" w:hAnsi="GHEA Grapalat"/>
                <w:b/>
                <w:sz w:val="20"/>
                <w:szCs w:val="20"/>
              </w:rPr>
              <w:t>Նշանակությունը</w:t>
            </w:r>
          </w:p>
        </w:tc>
        <w:tc>
          <w:tcPr>
            <w:tcW w:w="1012" w:type="dxa"/>
            <w:tcBorders>
              <w:right w:val="single" w:sz="4" w:space="0" w:color="auto"/>
            </w:tcBorders>
            <w:vAlign w:val="center"/>
          </w:tcPr>
          <w:p w14:paraId="07C053EC" w14:textId="77777777" w:rsidR="003C522D" w:rsidRPr="00025827" w:rsidRDefault="003C522D" w:rsidP="003C522D">
            <w:pPr>
              <w:contextualSpacing/>
              <w:jc w:val="center"/>
              <w:rPr>
                <w:rFonts w:ascii="GHEA Grapalat" w:hAnsi="GHEA Grapalat" w:cs="Sylfaen"/>
                <w:b/>
                <w:sz w:val="20"/>
                <w:szCs w:val="20"/>
              </w:rPr>
            </w:pPr>
            <w:r w:rsidRPr="00025827">
              <w:rPr>
                <w:rFonts w:ascii="GHEA Grapalat" w:hAnsi="GHEA Grapalat" w:cs="Sylfaen"/>
                <w:b/>
                <w:sz w:val="20"/>
                <w:szCs w:val="20"/>
              </w:rPr>
              <w:t>Օդափոխություն</w:t>
            </w:r>
          </w:p>
        </w:tc>
        <w:tc>
          <w:tcPr>
            <w:tcW w:w="1155" w:type="dxa"/>
            <w:tcBorders>
              <w:right w:val="single" w:sz="4" w:space="0" w:color="auto"/>
            </w:tcBorders>
            <w:vAlign w:val="center"/>
          </w:tcPr>
          <w:p w14:paraId="78603463" w14:textId="77777777" w:rsidR="003C522D" w:rsidRPr="00025827" w:rsidRDefault="003C522D" w:rsidP="003C522D">
            <w:pPr>
              <w:contextualSpacing/>
              <w:jc w:val="center"/>
              <w:rPr>
                <w:rFonts w:ascii="GHEA Grapalat" w:hAnsi="GHEA Grapalat" w:cs="Sylfaen"/>
                <w:b/>
                <w:sz w:val="20"/>
                <w:szCs w:val="20"/>
              </w:rPr>
            </w:pPr>
            <w:r w:rsidRPr="00025827">
              <w:rPr>
                <w:rFonts w:ascii="GHEA Grapalat" w:hAnsi="GHEA Grapalat" w:cs="Sylfaen"/>
                <w:b/>
                <w:sz w:val="20"/>
                <w:szCs w:val="20"/>
              </w:rPr>
              <w:t>Բնական գազեր</w:t>
            </w:r>
          </w:p>
        </w:tc>
        <w:tc>
          <w:tcPr>
            <w:tcW w:w="1915" w:type="dxa"/>
            <w:tcBorders>
              <w:right w:val="single" w:sz="4" w:space="0" w:color="auto"/>
            </w:tcBorders>
            <w:vAlign w:val="center"/>
          </w:tcPr>
          <w:p w14:paraId="1DC6A7E3" w14:textId="77777777" w:rsidR="003C522D" w:rsidRPr="00025827" w:rsidRDefault="003C522D" w:rsidP="003C522D">
            <w:pPr>
              <w:contextualSpacing/>
              <w:jc w:val="center"/>
              <w:rPr>
                <w:rFonts w:ascii="GHEA Grapalat" w:hAnsi="GHEA Grapalat" w:cs="Sylfaen"/>
                <w:b/>
                <w:sz w:val="20"/>
                <w:szCs w:val="20"/>
              </w:rPr>
            </w:pPr>
            <w:r w:rsidRPr="00025827">
              <w:rPr>
                <w:rFonts w:ascii="GHEA Grapalat" w:hAnsi="GHEA Grapalat" w:cs="Sylfaen"/>
                <w:b/>
                <w:sz w:val="20"/>
                <w:szCs w:val="20"/>
              </w:rPr>
              <w:t>Ծանոթագրություն</w:t>
            </w:r>
          </w:p>
        </w:tc>
      </w:tr>
      <w:tr w:rsidR="003C522D" w:rsidRPr="00025827" w14:paraId="57F4212C"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trPr>
        <w:tc>
          <w:tcPr>
            <w:tcW w:w="535" w:type="dxa"/>
            <w:tcBorders>
              <w:top w:val="single" w:sz="4" w:space="0" w:color="auto"/>
              <w:left w:val="single" w:sz="4" w:space="0" w:color="auto"/>
              <w:bottom w:val="single" w:sz="4" w:space="0" w:color="auto"/>
              <w:right w:val="single" w:sz="4" w:space="0" w:color="auto"/>
            </w:tcBorders>
            <w:vAlign w:val="center"/>
          </w:tcPr>
          <w:p w14:paraId="10496A30"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t>18</w:t>
            </w:r>
            <w:r w:rsidRPr="00025827">
              <w:rPr>
                <w:rFonts w:ascii="GHEA Grapalat" w:hAnsi="GHEA Grapalat"/>
                <w:sz w:val="20"/>
                <w:szCs w:val="20"/>
                <w:lang w:val="hy-AM"/>
              </w:rPr>
              <w:t>6</w:t>
            </w:r>
          </w:p>
        </w:tc>
        <w:tc>
          <w:tcPr>
            <w:tcW w:w="2724" w:type="dxa"/>
            <w:tcBorders>
              <w:top w:val="single" w:sz="4" w:space="0" w:color="auto"/>
              <w:left w:val="single" w:sz="4" w:space="0" w:color="auto"/>
              <w:bottom w:val="single" w:sz="4" w:space="0" w:color="auto"/>
              <w:right w:val="single" w:sz="4" w:space="0" w:color="auto"/>
            </w:tcBorders>
            <w:vAlign w:val="center"/>
          </w:tcPr>
          <w:p w14:paraId="6B7B6EDA"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 xml:space="preserve">Անցման գոտի </w:t>
            </w:r>
            <w:r w:rsidRPr="00025827">
              <w:rPr>
                <w:rFonts w:ascii="GHEA Grapalat" w:hAnsi="GHEA Grapalat"/>
                <w:sz w:val="20"/>
                <w:szCs w:val="20"/>
              </w:rPr>
              <w:t xml:space="preserve"> </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958A2F8"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870F502"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 xml:space="preserve">Վիրահատական կառուցահատվածի </w:t>
            </w:r>
            <w:r w:rsidRPr="00025827">
              <w:rPr>
                <w:rFonts w:ascii="GHEA Grapalat" w:hAnsi="GHEA Grapalat" w:cs="Sylfaen"/>
                <w:sz w:val="20"/>
                <w:szCs w:val="20"/>
              </w:rPr>
              <w:lastRenderedPageBreak/>
              <w:t>մուտքն առանձնացվում է անցախցով (միմյանցից առնվազն 1.5 մետր հեռավորության վրա գտնվող երկու հաջորդաբար հերմետիկ փակվող դռներով մեկուսացված տարածք, Ունի պատգարակների կայանատեղ՝ ոչ պակաս 10-12 քմ</w:t>
            </w:r>
          </w:p>
        </w:tc>
        <w:tc>
          <w:tcPr>
            <w:tcW w:w="1012" w:type="dxa"/>
            <w:tcBorders>
              <w:top w:val="single" w:sz="4" w:space="0" w:color="auto"/>
              <w:left w:val="single" w:sz="4" w:space="0" w:color="auto"/>
              <w:bottom w:val="single" w:sz="4" w:space="0" w:color="auto"/>
              <w:right w:val="single" w:sz="4" w:space="0" w:color="auto"/>
            </w:tcBorders>
            <w:vAlign w:val="center"/>
          </w:tcPr>
          <w:p w14:paraId="007443BE"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075786BA"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43D8319D" w14:textId="77777777" w:rsidR="003C522D" w:rsidRPr="00025827" w:rsidRDefault="003C522D" w:rsidP="003C522D">
            <w:pPr>
              <w:contextualSpacing/>
              <w:rPr>
                <w:rFonts w:ascii="GHEA Grapalat" w:hAnsi="GHEA Grapalat" w:cs="Sylfaen"/>
                <w:sz w:val="20"/>
                <w:szCs w:val="20"/>
              </w:rPr>
            </w:pPr>
          </w:p>
        </w:tc>
      </w:tr>
      <w:tr w:rsidR="003C522D" w:rsidRPr="00025827" w14:paraId="5472F14F"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4BA981EE"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rPr>
              <w:lastRenderedPageBreak/>
              <w:t>18</w:t>
            </w:r>
            <w:r w:rsidRPr="00025827">
              <w:rPr>
                <w:rFonts w:ascii="GHEA Grapalat" w:hAnsi="GHEA Grapalat"/>
                <w:sz w:val="20"/>
                <w:szCs w:val="20"/>
                <w:lang w:val="hy-AM"/>
              </w:rPr>
              <w:t>7</w:t>
            </w:r>
          </w:p>
        </w:tc>
        <w:tc>
          <w:tcPr>
            <w:tcW w:w="2724" w:type="dxa"/>
            <w:tcBorders>
              <w:top w:val="single" w:sz="4" w:space="0" w:color="auto"/>
              <w:left w:val="single" w:sz="4" w:space="0" w:color="auto"/>
              <w:bottom w:val="single" w:sz="4" w:space="0" w:color="auto"/>
              <w:right w:val="single" w:sz="4" w:space="0" w:color="auto"/>
            </w:tcBorders>
            <w:vAlign w:val="center"/>
          </w:tcPr>
          <w:p w14:paraId="40EA6559"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Անձնակազմի հանդերձարան</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B3ED1A8"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2</w:t>
            </w:r>
          </w:p>
        </w:tc>
        <w:tc>
          <w:tcPr>
            <w:tcW w:w="2439" w:type="dxa"/>
            <w:tcBorders>
              <w:top w:val="single" w:sz="4" w:space="0" w:color="auto"/>
              <w:left w:val="single" w:sz="4" w:space="0" w:color="auto"/>
              <w:bottom w:val="single" w:sz="4" w:space="0" w:color="auto"/>
              <w:right w:val="single" w:sz="4" w:space="0" w:color="auto"/>
            </w:tcBorders>
            <w:vAlign w:val="center"/>
          </w:tcPr>
          <w:p w14:paraId="33FE216E"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Մուտքն անցման գոտում է</w:t>
            </w:r>
            <w:r w:rsidRPr="00025827">
              <w:rPr>
                <w:rFonts w:ascii="GHEA Grapalat" w:hAnsi="GHEA Grapalat"/>
                <w:sz w:val="20"/>
                <w:szCs w:val="20"/>
              </w:rPr>
              <w:t xml:space="preserve">, </w:t>
            </w:r>
            <w:r w:rsidRPr="00025827">
              <w:rPr>
                <w:rFonts w:ascii="GHEA Grapalat" w:hAnsi="GHEA Grapalat" w:cs="Sylfaen"/>
                <w:sz w:val="20"/>
                <w:szCs w:val="20"/>
              </w:rPr>
              <w:t>ելքը՝ կարմիր գծից հետո,մաքուր զոնայում;</w:t>
            </w:r>
            <w:r w:rsidRPr="00025827">
              <w:rPr>
                <w:rFonts w:ascii="GHEA Grapalat" w:hAnsi="GHEA Grapalat"/>
                <w:sz w:val="20"/>
                <w:szCs w:val="20"/>
              </w:rPr>
              <w:t xml:space="preserve"> ո</w:t>
            </w:r>
            <w:r w:rsidRPr="00025827">
              <w:rPr>
                <w:rFonts w:ascii="GHEA Grapalat" w:hAnsi="GHEA Grapalat" w:cs="Sylfaen"/>
                <w:sz w:val="20"/>
                <w:szCs w:val="20"/>
              </w:rPr>
              <w:t>ւնի սանհանգույց՝ առանձին կանանց և տղամարդկանց համար, ցնցուղարան</w:t>
            </w:r>
          </w:p>
        </w:tc>
        <w:tc>
          <w:tcPr>
            <w:tcW w:w="1012" w:type="dxa"/>
            <w:tcBorders>
              <w:top w:val="single" w:sz="4" w:space="0" w:color="auto"/>
              <w:left w:val="single" w:sz="4" w:space="0" w:color="auto"/>
              <w:bottom w:val="single" w:sz="4" w:space="0" w:color="auto"/>
              <w:right w:val="single" w:sz="4" w:space="0" w:color="auto"/>
            </w:tcBorders>
            <w:vAlign w:val="center"/>
          </w:tcPr>
          <w:p w14:paraId="37553521"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5AE4075B"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8FB1C20" w14:textId="77777777" w:rsidR="003C522D" w:rsidRPr="00025827" w:rsidRDefault="003C522D" w:rsidP="003C522D">
            <w:pPr>
              <w:contextualSpacing/>
              <w:rPr>
                <w:rFonts w:ascii="GHEA Grapalat" w:hAnsi="GHEA Grapalat" w:cs="Sylfaen"/>
                <w:sz w:val="20"/>
                <w:szCs w:val="20"/>
              </w:rPr>
            </w:pPr>
          </w:p>
        </w:tc>
      </w:tr>
      <w:tr w:rsidR="003C522D" w:rsidRPr="00025827" w14:paraId="18956858"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58A03CF0"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187</w:t>
            </w:r>
          </w:p>
        </w:tc>
        <w:tc>
          <w:tcPr>
            <w:tcW w:w="2724" w:type="dxa"/>
            <w:tcBorders>
              <w:top w:val="single" w:sz="4" w:space="0" w:color="auto"/>
              <w:left w:val="single" w:sz="4" w:space="0" w:color="auto"/>
              <w:bottom w:val="single" w:sz="4" w:space="0" w:color="auto"/>
              <w:right w:val="single" w:sz="4" w:space="0" w:color="auto"/>
            </w:tcBorders>
            <w:vAlign w:val="center"/>
          </w:tcPr>
          <w:p w14:paraId="164EA9D8"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Աշխատասենյակ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2D67119"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7BDBDAC"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Անցման գոտում՝ ոչ պակաս 12 քմ</w:t>
            </w:r>
          </w:p>
        </w:tc>
        <w:tc>
          <w:tcPr>
            <w:tcW w:w="1012" w:type="dxa"/>
            <w:tcBorders>
              <w:top w:val="single" w:sz="4" w:space="0" w:color="auto"/>
              <w:left w:val="single" w:sz="4" w:space="0" w:color="auto"/>
              <w:bottom w:val="single" w:sz="4" w:space="0" w:color="auto"/>
              <w:right w:val="single" w:sz="4" w:space="0" w:color="auto"/>
            </w:tcBorders>
            <w:vAlign w:val="center"/>
          </w:tcPr>
          <w:p w14:paraId="25225769"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1802E83"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D85297D" w14:textId="77777777" w:rsidR="003C522D" w:rsidRPr="00025827" w:rsidRDefault="003C522D" w:rsidP="003C522D">
            <w:pPr>
              <w:contextualSpacing/>
              <w:rPr>
                <w:rFonts w:ascii="GHEA Grapalat" w:hAnsi="GHEA Grapalat" w:cs="Sylfaen"/>
                <w:sz w:val="20"/>
                <w:szCs w:val="20"/>
              </w:rPr>
            </w:pPr>
          </w:p>
        </w:tc>
      </w:tr>
      <w:tr w:rsidR="003C522D" w:rsidRPr="00025827" w14:paraId="7D540C03"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36D0B9D5"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t>1</w:t>
            </w:r>
            <w:r w:rsidRPr="00025827">
              <w:rPr>
                <w:rFonts w:ascii="GHEA Grapalat" w:hAnsi="GHEA Grapalat"/>
                <w:sz w:val="20"/>
                <w:szCs w:val="20"/>
                <w:lang w:val="hy-AM"/>
              </w:rPr>
              <w:t>88</w:t>
            </w:r>
          </w:p>
        </w:tc>
        <w:tc>
          <w:tcPr>
            <w:tcW w:w="2724" w:type="dxa"/>
            <w:tcBorders>
              <w:top w:val="single" w:sz="4" w:space="0" w:color="auto"/>
              <w:left w:val="single" w:sz="4" w:space="0" w:color="auto"/>
              <w:bottom w:val="single" w:sz="4" w:space="0" w:color="auto"/>
              <w:right w:val="single" w:sz="4" w:space="0" w:color="auto"/>
            </w:tcBorders>
            <w:vAlign w:val="center"/>
          </w:tcPr>
          <w:p w14:paraId="0075ED42"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Անեսթեզիոլոգի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71BBE64"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E63CBC3"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Ոչ պակաս 16 քմ` ` սարքավորումների պահեստով</w:t>
            </w:r>
          </w:p>
        </w:tc>
        <w:tc>
          <w:tcPr>
            <w:tcW w:w="1012" w:type="dxa"/>
            <w:tcBorders>
              <w:top w:val="single" w:sz="4" w:space="0" w:color="auto"/>
              <w:left w:val="single" w:sz="4" w:space="0" w:color="auto"/>
              <w:bottom w:val="single" w:sz="4" w:space="0" w:color="auto"/>
              <w:right w:val="single" w:sz="4" w:space="0" w:color="auto"/>
            </w:tcBorders>
            <w:vAlign w:val="center"/>
          </w:tcPr>
          <w:p w14:paraId="258CB715"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22585FCC"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35FCD4F" w14:textId="77777777" w:rsidR="003C522D" w:rsidRPr="00025827" w:rsidRDefault="003C522D" w:rsidP="003C522D">
            <w:pPr>
              <w:contextualSpacing/>
              <w:rPr>
                <w:rFonts w:ascii="GHEA Grapalat" w:hAnsi="GHEA Grapalat" w:cs="Sylfaen"/>
                <w:sz w:val="20"/>
                <w:szCs w:val="20"/>
              </w:rPr>
            </w:pPr>
          </w:p>
        </w:tc>
      </w:tr>
      <w:tr w:rsidR="003C522D" w:rsidRPr="00025827" w14:paraId="6CBEE3FA"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1C5DD7C3"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189</w:t>
            </w:r>
          </w:p>
        </w:tc>
        <w:tc>
          <w:tcPr>
            <w:tcW w:w="2724" w:type="dxa"/>
            <w:tcBorders>
              <w:top w:val="single" w:sz="4" w:space="0" w:color="auto"/>
              <w:left w:val="single" w:sz="4" w:space="0" w:color="auto"/>
              <w:bottom w:val="single" w:sz="4" w:space="0" w:color="auto"/>
              <w:right w:val="single" w:sz="4" w:space="0" w:color="auto"/>
            </w:tcBorders>
            <w:vAlign w:val="center"/>
          </w:tcPr>
          <w:p w14:paraId="572B134E"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lang w:val="hy-AM"/>
              </w:rPr>
              <w:t xml:space="preserve">Սարքավորումների </w:t>
            </w:r>
            <w:r w:rsidRPr="00025827">
              <w:rPr>
                <w:rFonts w:ascii="GHEA Grapalat" w:hAnsi="GHEA Grapalat" w:cs="Sylfaen"/>
                <w:sz w:val="20"/>
                <w:szCs w:val="20"/>
              </w:rPr>
              <w:t>մ</w:t>
            </w:r>
            <w:r w:rsidRPr="00025827">
              <w:rPr>
                <w:rFonts w:ascii="GHEA Grapalat" w:hAnsi="GHEA Grapalat" w:cs="Sylfaen"/>
                <w:sz w:val="20"/>
                <w:szCs w:val="20"/>
                <w:lang w:val="hy-AM"/>
              </w:rPr>
              <w:t>աքրման և վարակազերծման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A906B68"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17546FB"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Ոչ պակաս 10 քմ</w:t>
            </w:r>
          </w:p>
        </w:tc>
        <w:tc>
          <w:tcPr>
            <w:tcW w:w="1012" w:type="dxa"/>
            <w:tcBorders>
              <w:top w:val="single" w:sz="4" w:space="0" w:color="auto"/>
              <w:left w:val="single" w:sz="4" w:space="0" w:color="auto"/>
              <w:bottom w:val="single" w:sz="4" w:space="0" w:color="auto"/>
              <w:right w:val="single" w:sz="4" w:space="0" w:color="auto"/>
            </w:tcBorders>
            <w:vAlign w:val="center"/>
          </w:tcPr>
          <w:p w14:paraId="0B30C8A1"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698D79DD"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3891386" w14:textId="77777777" w:rsidR="003C522D" w:rsidRPr="00025827" w:rsidRDefault="003C522D" w:rsidP="003C522D">
            <w:pPr>
              <w:contextualSpacing/>
              <w:rPr>
                <w:rFonts w:ascii="GHEA Grapalat" w:hAnsi="GHEA Grapalat" w:cs="Sylfaen"/>
                <w:sz w:val="20"/>
                <w:szCs w:val="20"/>
              </w:rPr>
            </w:pPr>
          </w:p>
        </w:tc>
      </w:tr>
      <w:tr w:rsidR="003C522D" w:rsidRPr="00025827" w14:paraId="4DF8871C"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723CE807"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190</w:t>
            </w:r>
          </w:p>
        </w:tc>
        <w:tc>
          <w:tcPr>
            <w:tcW w:w="2724" w:type="dxa"/>
            <w:tcBorders>
              <w:top w:val="single" w:sz="4" w:space="0" w:color="auto"/>
              <w:left w:val="single" w:sz="4" w:space="0" w:color="auto"/>
              <w:bottom w:val="single" w:sz="4" w:space="0" w:color="auto"/>
              <w:right w:val="single" w:sz="4" w:space="0" w:color="auto"/>
            </w:tcBorders>
            <w:vAlign w:val="center"/>
          </w:tcPr>
          <w:p w14:paraId="259E3846" w14:textId="77777777" w:rsidR="003C522D" w:rsidRPr="00025827" w:rsidRDefault="003C522D" w:rsidP="003C522D">
            <w:pPr>
              <w:contextualSpacing/>
              <w:rPr>
                <w:rFonts w:ascii="GHEA Grapalat" w:hAnsi="GHEA Grapalat" w:cs="Sylfaen"/>
                <w:sz w:val="20"/>
                <w:szCs w:val="20"/>
                <w:lang w:val="hy-AM"/>
              </w:rPr>
            </w:pPr>
            <w:r w:rsidRPr="00025827">
              <w:rPr>
                <w:rFonts w:ascii="GHEA Grapalat" w:hAnsi="GHEA Grapalat" w:cs="Sylfaen"/>
                <w:sz w:val="20"/>
                <w:szCs w:val="20"/>
                <w:lang w:val="hy-AM"/>
              </w:rPr>
              <w:t>Նախավիրահատարան</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1E1A647"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8B4CB43"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Երկու լվացարանով</w:t>
            </w:r>
            <w:r w:rsidRPr="00025827">
              <w:rPr>
                <w:rFonts w:ascii="GHEA Grapalat" w:hAnsi="GHEA Grapalat"/>
                <w:sz w:val="20"/>
                <w:szCs w:val="20"/>
              </w:rPr>
              <w:t xml:space="preserve">, </w:t>
            </w:r>
            <w:r w:rsidRPr="00025827">
              <w:rPr>
                <w:rFonts w:ascii="GHEA Grapalat" w:hAnsi="GHEA Grapalat" w:cs="Sylfaen"/>
                <w:sz w:val="20"/>
                <w:szCs w:val="20"/>
              </w:rPr>
              <w:t>ոչ պակաս 12 քմ</w:t>
            </w:r>
          </w:p>
        </w:tc>
        <w:tc>
          <w:tcPr>
            <w:tcW w:w="1012" w:type="dxa"/>
            <w:tcBorders>
              <w:top w:val="single" w:sz="4" w:space="0" w:color="auto"/>
              <w:left w:val="single" w:sz="4" w:space="0" w:color="auto"/>
              <w:bottom w:val="single" w:sz="4" w:space="0" w:color="auto"/>
              <w:right w:val="single" w:sz="4" w:space="0" w:color="auto"/>
            </w:tcBorders>
            <w:vAlign w:val="center"/>
          </w:tcPr>
          <w:p w14:paraId="1AE6782C"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169CF79E"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ED434C1" w14:textId="77777777" w:rsidR="003C522D" w:rsidRPr="00025827" w:rsidRDefault="003C522D" w:rsidP="003C522D">
            <w:pPr>
              <w:contextualSpacing/>
              <w:rPr>
                <w:rFonts w:ascii="GHEA Grapalat" w:hAnsi="GHEA Grapalat"/>
                <w:color w:val="000000"/>
                <w:sz w:val="20"/>
                <w:szCs w:val="20"/>
                <w:lang w:val="hy-AM"/>
              </w:rPr>
            </w:pPr>
          </w:p>
        </w:tc>
      </w:tr>
      <w:tr w:rsidR="003C522D" w:rsidRPr="00025827" w14:paraId="27EA1EF7"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52642373"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191</w:t>
            </w:r>
          </w:p>
        </w:tc>
        <w:tc>
          <w:tcPr>
            <w:tcW w:w="2724" w:type="dxa"/>
            <w:tcBorders>
              <w:top w:val="single" w:sz="4" w:space="0" w:color="auto"/>
              <w:left w:val="single" w:sz="4" w:space="0" w:color="auto"/>
              <w:bottom w:val="single" w:sz="4" w:space="0" w:color="auto"/>
              <w:right w:val="single" w:sz="4" w:space="0" w:color="auto"/>
            </w:tcBorders>
            <w:vAlign w:val="center"/>
          </w:tcPr>
          <w:p w14:paraId="66B0CA4B"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Մանրէազերծման սենք</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74D7F1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63110851"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Կենտրոնական մանրէազերծման բաժնի սենքերը բաժանվում են 3 հատվածի` կեղտոտ, մաքուր և մանրէազերծ, առանձին ելքով և մուտքով՝ հոսքերը չխաչվելու նպատակով:</w:t>
            </w:r>
          </w:p>
        </w:tc>
        <w:tc>
          <w:tcPr>
            <w:tcW w:w="1012" w:type="dxa"/>
            <w:tcBorders>
              <w:top w:val="single" w:sz="4" w:space="0" w:color="auto"/>
              <w:left w:val="single" w:sz="4" w:space="0" w:color="auto"/>
              <w:bottom w:val="single" w:sz="4" w:space="0" w:color="auto"/>
              <w:right w:val="single" w:sz="4" w:space="0" w:color="auto"/>
            </w:tcBorders>
            <w:vAlign w:val="center"/>
          </w:tcPr>
          <w:p w14:paraId="1F78F467"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E44D93F"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24F512E" w14:textId="77777777" w:rsidR="003C522D" w:rsidRPr="00025827" w:rsidRDefault="003C522D" w:rsidP="003C522D">
            <w:pPr>
              <w:contextualSpacing/>
              <w:rPr>
                <w:rFonts w:ascii="GHEA Grapalat" w:hAnsi="GHEA Grapalat"/>
                <w:color w:val="000000"/>
                <w:sz w:val="20"/>
                <w:szCs w:val="20"/>
              </w:rPr>
            </w:pPr>
            <w:r w:rsidRPr="00025827">
              <w:rPr>
                <w:rFonts w:ascii="GHEA Grapalat" w:hAnsi="GHEA Grapalat" w:cs="Sylfaen"/>
                <w:sz w:val="20"/>
                <w:szCs w:val="20"/>
              </w:rPr>
              <w:t>Պետք է նախատեսել լվացարան</w:t>
            </w:r>
          </w:p>
        </w:tc>
      </w:tr>
      <w:tr w:rsidR="003C522D" w:rsidRPr="00025827" w14:paraId="1AE220BB"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5BB2A79F"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192</w:t>
            </w:r>
          </w:p>
        </w:tc>
        <w:tc>
          <w:tcPr>
            <w:tcW w:w="2724" w:type="dxa"/>
            <w:tcBorders>
              <w:top w:val="single" w:sz="4" w:space="0" w:color="auto"/>
              <w:left w:val="single" w:sz="4" w:space="0" w:color="auto"/>
              <w:bottom w:val="single" w:sz="4" w:space="0" w:color="auto"/>
              <w:right w:val="single" w:sz="4" w:space="0" w:color="auto"/>
            </w:tcBorders>
            <w:vAlign w:val="center"/>
          </w:tcPr>
          <w:p w14:paraId="6FD559F2"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Վիրահատարան</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6E89B4A"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2</w:t>
            </w:r>
          </w:p>
        </w:tc>
        <w:tc>
          <w:tcPr>
            <w:tcW w:w="2439" w:type="dxa"/>
            <w:tcBorders>
              <w:top w:val="single" w:sz="4" w:space="0" w:color="auto"/>
              <w:left w:val="single" w:sz="4" w:space="0" w:color="auto"/>
              <w:bottom w:val="single" w:sz="4" w:space="0" w:color="auto"/>
              <w:right w:val="single" w:sz="4" w:space="0" w:color="auto"/>
            </w:tcBorders>
            <w:vAlign w:val="center"/>
          </w:tcPr>
          <w:p w14:paraId="049A41D3"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Յուրաքանչյուրը՝</w:t>
            </w:r>
            <w:r w:rsidRPr="00025827">
              <w:rPr>
                <w:rFonts w:ascii="GHEA Grapalat" w:hAnsi="GHEA Grapalat"/>
                <w:sz w:val="20"/>
                <w:szCs w:val="20"/>
              </w:rPr>
              <w:t xml:space="preserve"> ոչ պակաս 36 </w:t>
            </w:r>
            <w:r w:rsidRPr="00025827">
              <w:rPr>
                <w:rFonts w:ascii="GHEA Grapalat" w:hAnsi="GHEA Grapalat" w:cs="Sylfaen"/>
                <w:sz w:val="20"/>
                <w:szCs w:val="20"/>
              </w:rPr>
              <w:t>քմ</w:t>
            </w:r>
          </w:p>
        </w:tc>
        <w:tc>
          <w:tcPr>
            <w:tcW w:w="1012" w:type="dxa"/>
            <w:tcBorders>
              <w:top w:val="single" w:sz="4" w:space="0" w:color="auto"/>
              <w:left w:val="single" w:sz="4" w:space="0" w:color="auto"/>
              <w:bottom w:val="single" w:sz="4" w:space="0" w:color="auto"/>
              <w:right w:val="single" w:sz="4" w:space="0" w:color="auto"/>
            </w:tcBorders>
            <w:vAlign w:val="center"/>
          </w:tcPr>
          <w:p w14:paraId="2CDBEA42"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0BB6BF12"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  և ֆիլտրեր</w:t>
            </w:r>
          </w:p>
        </w:tc>
        <w:tc>
          <w:tcPr>
            <w:tcW w:w="1155" w:type="dxa"/>
            <w:tcBorders>
              <w:top w:val="single" w:sz="4" w:space="0" w:color="auto"/>
              <w:left w:val="single" w:sz="4" w:space="0" w:color="auto"/>
              <w:bottom w:val="single" w:sz="4" w:space="0" w:color="auto"/>
              <w:right w:val="single" w:sz="4" w:space="0" w:color="auto"/>
            </w:tcBorders>
            <w:vAlign w:val="center"/>
          </w:tcPr>
          <w:p w14:paraId="7CCCC7E3"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Օդ, վակում, թթվածին</w:t>
            </w:r>
          </w:p>
        </w:tc>
        <w:tc>
          <w:tcPr>
            <w:tcW w:w="1915" w:type="dxa"/>
            <w:tcBorders>
              <w:top w:val="single" w:sz="4" w:space="0" w:color="auto"/>
              <w:left w:val="single" w:sz="4" w:space="0" w:color="auto"/>
              <w:bottom w:val="single" w:sz="4" w:space="0" w:color="auto"/>
              <w:right w:val="single" w:sz="4" w:space="0" w:color="auto"/>
            </w:tcBorders>
            <w:vAlign w:val="center"/>
          </w:tcPr>
          <w:p w14:paraId="571D5210"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Սենյակի առաստաղի բարձրությունը ոչ պակաս քան 3 մ</w:t>
            </w:r>
          </w:p>
        </w:tc>
      </w:tr>
      <w:tr w:rsidR="003C522D" w:rsidRPr="00025827" w14:paraId="429238B5"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700E7581"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rPr>
              <w:t>1</w:t>
            </w:r>
            <w:r w:rsidRPr="00025827">
              <w:rPr>
                <w:rFonts w:ascii="GHEA Grapalat" w:hAnsi="GHEA Grapalat"/>
                <w:sz w:val="20"/>
                <w:szCs w:val="20"/>
                <w:lang w:val="hy-AM"/>
              </w:rPr>
              <w:t>93</w:t>
            </w:r>
          </w:p>
        </w:tc>
        <w:tc>
          <w:tcPr>
            <w:tcW w:w="2724" w:type="dxa"/>
            <w:tcBorders>
              <w:top w:val="single" w:sz="4" w:space="0" w:color="auto"/>
              <w:left w:val="single" w:sz="4" w:space="0" w:color="auto"/>
              <w:bottom w:val="single" w:sz="4" w:space="0" w:color="auto"/>
              <w:right w:val="single" w:sz="4" w:space="0" w:color="auto"/>
            </w:tcBorders>
            <w:vAlign w:val="center"/>
          </w:tcPr>
          <w:p w14:paraId="75BED251"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Հետվիրահատական հիվանդասենյակ՝ 2 հիվանդի համար</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4976264"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2EA65EA3"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Հետվիրահատական ինտենսիվ բուժման</w:t>
            </w:r>
            <w:r w:rsidRPr="00025827">
              <w:rPr>
                <w:rFonts w:ascii="GHEA Grapalat" w:hAnsi="GHEA Grapalat"/>
                <w:sz w:val="20"/>
                <w:szCs w:val="20"/>
              </w:rPr>
              <w:t xml:space="preserve"> սրահ </w:t>
            </w:r>
            <w:r w:rsidRPr="00025827">
              <w:rPr>
                <w:rFonts w:ascii="GHEA Grapalat" w:hAnsi="GHEA Grapalat" w:cs="Sylfaen"/>
                <w:sz w:val="20"/>
                <w:szCs w:val="20"/>
              </w:rPr>
              <w:t>քույրական պոստով՝ ոչ պակաս</w:t>
            </w:r>
            <w:r w:rsidRPr="00025827">
              <w:rPr>
                <w:rFonts w:ascii="GHEA Grapalat" w:hAnsi="GHEA Grapalat"/>
                <w:sz w:val="20"/>
                <w:szCs w:val="20"/>
              </w:rPr>
              <w:t xml:space="preserve"> 30 </w:t>
            </w:r>
            <w:r w:rsidRPr="00025827">
              <w:rPr>
                <w:rFonts w:ascii="GHEA Grapalat" w:hAnsi="GHEA Grapalat" w:cs="Sylfaen"/>
                <w:sz w:val="20"/>
                <w:szCs w:val="20"/>
              </w:rPr>
              <w:t>քմ</w:t>
            </w:r>
          </w:p>
        </w:tc>
        <w:tc>
          <w:tcPr>
            <w:tcW w:w="1012" w:type="dxa"/>
            <w:tcBorders>
              <w:top w:val="single" w:sz="4" w:space="0" w:color="auto"/>
              <w:left w:val="single" w:sz="4" w:space="0" w:color="auto"/>
              <w:bottom w:val="single" w:sz="4" w:space="0" w:color="auto"/>
              <w:right w:val="single" w:sz="4" w:space="0" w:color="auto"/>
            </w:tcBorders>
            <w:vAlign w:val="center"/>
          </w:tcPr>
          <w:p w14:paraId="3F89518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120A9339"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tcBorders>
              <w:top w:val="single" w:sz="4" w:space="0" w:color="auto"/>
              <w:left w:val="single" w:sz="4" w:space="0" w:color="auto"/>
              <w:bottom w:val="single" w:sz="4" w:space="0" w:color="auto"/>
              <w:right w:val="single" w:sz="4" w:space="0" w:color="auto"/>
            </w:tcBorders>
            <w:vAlign w:val="center"/>
          </w:tcPr>
          <w:p w14:paraId="3ABEB4FE"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Օդ, վակում, թթվածին</w:t>
            </w:r>
          </w:p>
        </w:tc>
        <w:tc>
          <w:tcPr>
            <w:tcW w:w="1915" w:type="dxa"/>
            <w:tcBorders>
              <w:top w:val="single" w:sz="4" w:space="0" w:color="auto"/>
              <w:left w:val="single" w:sz="4" w:space="0" w:color="auto"/>
              <w:bottom w:val="single" w:sz="4" w:space="0" w:color="auto"/>
              <w:right w:val="single" w:sz="4" w:space="0" w:color="auto"/>
            </w:tcBorders>
            <w:vAlign w:val="center"/>
          </w:tcPr>
          <w:p w14:paraId="41325275"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Սենյակի առաստաղի բարձրությունը ոչ պակաս քան 3 մ</w:t>
            </w:r>
          </w:p>
        </w:tc>
      </w:tr>
      <w:tr w:rsidR="003C522D" w:rsidRPr="00025827" w14:paraId="78A78A4B"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7E96484C"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lang w:val="hy-AM"/>
              </w:rPr>
              <w:lastRenderedPageBreak/>
              <w:t>1</w:t>
            </w:r>
            <w:r w:rsidRPr="00025827">
              <w:rPr>
                <w:rFonts w:ascii="GHEA Grapalat" w:hAnsi="GHEA Grapalat"/>
                <w:sz w:val="20"/>
                <w:szCs w:val="20"/>
              </w:rPr>
              <w:t>94</w:t>
            </w:r>
          </w:p>
        </w:tc>
        <w:tc>
          <w:tcPr>
            <w:tcW w:w="2724" w:type="dxa"/>
            <w:tcBorders>
              <w:top w:val="single" w:sz="4" w:space="0" w:color="auto"/>
              <w:left w:val="single" w:sz="4" w:space="0" w:color="auto"/>
              <w:bottom w:val="single" w:sz="4" w:space="0" w:color="auto"/>
              <w:right w:val="single" w:sz="4" w:space="0" w:color="auto"/>
            </w:tcBorders>
            <w:vAlign w:val="center"/>
          </w:tcPr>
          <w:p w14:paraId="666095ED"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Մաքուր պարագաների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2648AED"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6327A2C"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598595D1"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4D156BA"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DF91BAD" w14:textId="77777777" w:rsidR="003C522D" w:rsidRPr="00025827" w:rsidRDefault="003C522D" w:rsidP="003C522D">
            <w:pPr>
              <w:contextualSpacing/>
              <w:rPr>
                <w:rFonts w:ascii="GHEA Grapalat" w:hAnsi="GHEA Grapalat" w:cs="Sylfaen"/>
                <w:sz w:val="20"/>
                <w:szCs w:val="20"/>
              </w:rPr>
            </w:pPr>
          </w:p>
        </w:tc>
      </w:tr>
      <w:tr w:rsidR="003C522D" w:rsidRPr="00025827" w14:paraId="1C2F25E4"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4E716644"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195</w:t>
            </w:r>
          </w:p>
        </w:tc>
        <w:tc>
          <w:tcPr>
            <w:tcW w:w="2724" w:type="dxa"/>
            <w:tcBorders>
              <w:top w:val="single" w:sz="4" w:space="0" w:color="auto"/>
              <w:left w:val="single" w:sz="4" w:space="0" w:color="auto"/>
              <w:bottom w:val="single" w:sz="4" w:space="0" w:color="auto"/>
              <w:right w:val="single" w:sz="4" w:space="0" w:color="auto"/>
            </w:tcBorders>
            <w:vAlign w:val="center"/>
          </w:tcPr>
          <w:p w14:paraId="6F6D24D4"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 xml:space="preserve">Կեղտոտ պարագաներ </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92AC8F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96C473C"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tcBorders>
              <w:top w:val="single" w:sz="4" w:space="0" w:color="auto"/>
              <w:left w:val="single" w:sz="4" w:space="0" w:color="auto"/>
              <w:bottom w:val="single" w:sz="4" w:space="0" w:color="auto"/>
              <w:right w:val="single" w:sz="4" w:space="0" w:color="auto"/>
            </w:tcBorders>
            <w:vAlign w:val="center"/>
          </w:tcPr>
          <w:p w14:paraId="19F56F50"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7BC1179"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04F73EC1" w14:textId="77777777" w:rsidR="003C522D" w:rsidRPr="00025827" w:rsidRDefault="003C522D" w:rsidP="003C522D">
            <w:pPr>
              <w:contextualSpacing/>
              <w:rPr>
                <w:rFonts w:ascii="GHEA Grapalat" w:hAnsi="GHEA Grapalat" w:cs="Sylfaen"/>
                <w:sz w:val="20"/>
                <w:szCs w:val="20"/>
              </w:rPr>
            </w:pPr>
          </w:p>
        </w:tc>
      </w:tr>
      <w:tr w:rsidR="003C522D" w:rsidRPr="00025827" w14:paraId="2B5B6796"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57CD6302" w14:textId="77777777" w:rsidR="003C522D" w:rsidRPr="00025827" w:rsidRDefault="003C522D" w:rsidP="003C522D">
            <w:pPr>
              <w:ind w:right="-15"/>
              <w:contextualSpacing/>
              <w:rPr>
                <w:rFonts w:ascii="GHEA Grapalat" w:hAnsi="GHEA Grapalat"/>
                <w:sz w:val="20"/>
                <w:szCs w:val="20"/>
                <w:lang w:val="hy-AM"/>
              </w:rPr>
            </w:pPr>
            <w:r w:rsidRPr="00025827">
              <w:rPr>
                <w:rFonts w:ascii="GHEA Grapalat" w:hAnsi="GHEA Grapalat"/>
                <w:sz w:val="20"/>
                <w:szCs w:val="20"/>
              </w:rPr>
              <w:t>19</w:t>
            </w:r>
            <w:r w:rsidRPr="00025827">
              <w:rPr>
                <w:rFonts w:ascii="GHEA Grapalat" w:hAnsi="GHEA Grapalat"/>
                <w:sz w:val="20"/>
                <w:szCs w:val="20"/>
                <w:lang w:val="hy-AM"/>
              </w:rPr>
              <w:t>6</w:t>
            </w:r>
          </w:p>
        </w:tc>
        <w:tc>
          <w:tcPr>
            <w:tcW w:w="2724" w:type="dxa"/>
            <w:tcBorders>
              <w:top w:val="single" w:sz="4" w:space="0" w:color="auto"/>
              <w:left w:val="single" w:sz="4" w:space="0" w:color="auto"/>
              <w:bottom w:val="single" w:sz="4" w:space="0" w:color="auto"/>
              <w:right w:val="single" w:sz="4" w:space="0" w:color="auto"/>
            </w:tcBorders>
            <w:vAlign w:val="center"/>
          </w:tcPr>
          <w:p w14:paraId="7D5C32FE"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Թափոնների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51D305C"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BD51D73"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Ցանկալի է տեղակայված լինի բաժնի ելքին մոտ/ հոսակով և լվացարանով</w:t>
            </w:r>
          </w:p>
        </w:tc>
        <w:tc>
          <w:tcPr>
            <w:tcW w:w="1012" w:type="dxa"/>
            <w:tcBorders>
              <w:top w:val="single" w:sz="4" w:space="0" w:color="auto"/>
              <w:left w:val="single" w:sz="4" w:space="0" w:color="auto"/>
              <w:bottom w:val="single" w:sz="4" w:space="0" w:color="auto"/>
              <w:right w:val="single" w:sz="4" w:space="0" w:color="auto"/>
            </w:tcBorders>
            <w:vAlign w:val="center"/>
          </w:tcPr>
          <w:p w14:paraId="19D7B16D"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02BE649D"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5D268F7C" w14:textId="77777777" w:rsidR="003C522D" w:rsidRPr="00025827" w:rsidRDefault="003C522D" w:rsidP="003C522D">
            <w:pPr>
              <w:contextualSpacing/>
              <w:rPr>
                <w:rFonts w:ascii="GHEA Grapalat" w:hAnsi="GHEA Grapalat" w:cs="Sylfaen"/>
                <w:sz w:val="20"/>
                <w:szCs w:val="20"/>
              </w:rPr>
            </w:pPr>
          </w:p>
        </w:tc>
      </w:tr>
      <w:tr w:rsidR="003C522D" w:rsidRPr="00025827" w14:paraId="11667438"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6CA1A04F"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197</w:t>
            </w:r>
          </w:p>
        </w:tc>
        <w:tc>
          <w:tcPr>
            <w:tcW w:w="2724" w:type="dxa"/>
            <w:tcBorders>
              <w:top w:val="single" w:sz="4" w:space="0" w:color="auto"/>
              <w:left w:val="single" w:sz="4" w:space="0" w:color="auto"/>
              <w:bottom w:val="single" w:sz="4" w:space="0" w:color="auto"/>
              <w:right w:val="single" w:sz="4" w:space="0" w:color="auto"/>
            </w:tcBorders>
            <w:vAlign w:val="center"/>
          </w:tcPr>
          <w:p w14:paraId="0F8FE71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Սանհանգույց</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1EA148E1"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3</w:t>
            </w:r>
          </w:p>
        </w:tc>
        <w:tc>
          <w:tcPr>
            <w:tcW w:w="2439" w:type="dxa"/>
            <w:tcBorders>
              <w:top w:val="single" w:sz="4" w:space="0" w:color="auto"/>
              <w:left w:val="single" w:sz="4" w:space="0" w:color="auto"/>
              <w:bottom w:val="single" w:sz="4" w:space="0" w:color="auto"/>
              <w:right w:val="single" w:sz="4" w:space="0" w:color="auto"/>
            </w:tcBorders>
            <w:vAlign w:val="center"/>
          </w:tcPr>
          <w:p w14:paraId="2C75AC5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Տղամարդկանց, կանանց և բնակչության սակավաշարժ խմբերի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39606B54" w14:textId="77777777" w:rsidR="003C522D" w:rsidRPr="00025827" w:rsidRDefault="003C522D" w:rsidP="003C522D">
            <w:pPr>
              <w:tabs>
                <w:tab w:val="left" w:pos="709"/>
              </w:tabs>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43024F6E" w14:textId="77777777" w:rsidR="003C522D" w:rsidRPr="00025827" w:rsidRDefault="003C522D" w:rsidP="003C522D">
            <w:pPr>
              <w:tabs>
                <w:tab w:val="left" w:pos="709"/>
              </w:tabs>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4AAE079A" w14:textId="77777777" w:rsidR="003C522D" w:rsidRPr="00025827" w:rsidRDefault="003C522D" w:rsidP="003C522D">
            <w:pPr>
              <w:tabs>
                <w:tab w:val="left" w:pos="709"/>
              </w:tabs>
              <w:contextualSpacing/>
              <w:rPr>
                <w:rFonts w:ascii="GHEA Grapalat" w:hAnsi="GHEA Grapalat" w:cs="Sylfaen"/>
                <w:sz w:val="20"/>
                <w:szCs w:val="20"/>
              </w:rPr>
            </w:pPr>
          </w:p>
        </w:tc>
      </w:tr>
      <w:tr w:rsidR="003C522D" w:rsidRPr="00025827" w14:paraId="62BD3192"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22853095"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198</w:t>
            </w:r>
          </w:p>
        </w:tc>
        <w:tc>
          <w:tcPr>
            <w:tcW w:w="2724" w:type="dxa"/>
            <w:tcBorders>
              <w:top w:val="single" w:sz="4" w:space="0" w:color="auto"/>
              <w:left w:val="single" w:sz="4" w:space="0" w:color="auto"/>
              <w:bottom w:val="single" w:sz="4" w:space="0" w:color="auto"/>
              <w:right w:val="single" w:sz="4" w:space="0" w:color="auto"/>
            </w:tcBorders>
            <w:vAlign w:val="center"/>
          </w:tcPr>
          <w:p w14:paraId="6AA58C5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 xml:space="preserve">Ավագ բուժքրոջ աշխատասենյակ </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C068328"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0E2784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14 քմ</w:t>
            </w:r>
          </w:p>
        </w:tc>
        <w:tc>
          <w:tcPr>
            <w:tcW w:w="1012" w:type="dxa"/>
            <w:tcBorders>
              <w:top w:val="single" w:sz="4" w:space="0" w:color="auto"/>
              <w:left w:val="single" w:sz="4" w:space="0" w:color="auto"/>
              <w:bottom w:val="single" w:sz="4" w:space="0" w:color="auto"/>
              <w:right w:val="single" w:sz="4" w:space="0" w:color="auto"/>
            </w:tcBorders>
            <w:vAlign w:val="center"/>
          </w:tcPr>
          <w:p w14:paraId="1B2D71F2" w14:textId="77777777" w:rsidR="003C522D" w:rsidRPr="00025827" w:rsidRDefault="003C522D" w:rsidP="003C522D">
            <w:pPr>
              <w:tabs>
                <w:tab w:val="left" w:pos="709"/>
              </w:tabs>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9791A32" w14:textId="77777777" w:rsidR="003C522D" w:rsidRPr="00025827" w:rsidRDefault="003C522D" w:rsidP="003C522D">
            <w:pPr>
              <w:tabs>
                <w:tab w:val="left" w:pos="709"/>
              </w:tabs>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5EEBC5D" w14:textId="77777777" w:rsidR="003C522D" w:rsidRPr="00025827" w:rsidRDefault="003C522D" w:rsidP="003C522D">
            <w:pPr>
              <w:tabs>
                <w:tab w:val="left" w:pos="709"/>
              </w:tabs>
              <w:contextualSpacing/>
              <w:rPr>
                <w:rFonts w:ascii="GHEA Grapalat" w:hAnsi="GHEA Grapalat" w:cs="Sylfaen"/>
                <w:sz w:val="20"/>
                <w:szCs w:val="20"/>
              </w:rPr>
            </w:pPr>
          </w:p>
        </w:tc>
      </w:tr>
      <w:tr w:rsidR="003C522D" w:rsidRPr="00025827" w14:paraId="1FFCA23A"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0F239C90"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199</w:t>
            </w:r>
          </w:p>
        </w:tc>
        <w:tc>
          <w:tcPr>
            <w:tcW w:w="2724" w:type="dxa"/>
            <w:tcBorders>
              <w:top w:val="single" w:sz="4" w:space="0" w:color="auto"/>
              <w:left w:val="single" w:sz="4" w:space="0" w:color="auto"/>
              <w:bottom w:val="single" w:sz="4" w:space="0" w:color="auto"/>
              <w:right w:val="single" w:sz="4" w:space="0" w:color="auto"/>
            </w:tcBorders>
            <w:vAlign w:val="center"/>
          </w:tcPr>
          <w:p w14:paraId="6439F0B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1DD4835C"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7CC022F4" w14:textId="77777777" w:rsidR="003C522D" w:rsidRPr="00025827" w:rsidRDefault="003C522D" w:rsidP="003C522D">
            <w:pPr>
              <w:tabs>
                <w:tab w:val="left" w:pos="709"/>
              </w:tabs>
              <w:contextualSpacing/>
              <w:rPr>
                <w:rFonts w:ascii="GHEA Grapalat" w:hAnsi="GHEA Grapalat" w:cs="Sylfaen"/>
                <w:sz w:val="20"/>
                <w:szCs w:val="20"/>
              </w:rPr>
            </w:pPr>
            <w:r w:rsidRPr="00025827">
              <w:rPr>
                <w:rFonts w:ascii="GHEA Grapalat" w:hAnsi="GHEA Grapalat" w:cs="Sylfaen"/>
                <w:sz w:val="20"/>
                <w:szCs w:val="20"/>
              </w:rPr>
              <w:t xml:space="preserve">Նախատեսված միջին </w:t>
            </w:r>
          </w:p>
          <w:p w14:paraId="7209F63B"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բուժաշխատողների համար՝ ոչ պակաս 1</w:t>
            </w:r>
            <w:r w:rsidRPr="00025827">
              <w:rPr>
                <w:rFonts w:ascii="GHEA Grapalat" w:hAnsi="GHEA Grapalat" w:cs="Sylfaen"/>
                <w:sz w:val="20"/>
                <w:szCs w:val="20"/>
                <w:lang w:val="hy-AM"/>
              </w:rPr>
              <w:t>4</w:t>
            </w:r>
            <w:r w:rsidRPr="00025827">
              <w:rPr>
                <w:rFonts w:ascii="GHEA Grapalat" w:hAnsi="GHEA Grapalat" w:cs="Sylfaen"/>
                <w:sz w:val="20"/>
                <w:szCs w:val="20"/>
              </w:rPr>
              <w:t xml:space="preserve"> քմ</w:t>
            </w:r>
          </w:p>
        </w:tc>
        <w:tc>
          <w:tcPr>
            <w:tcW w:w="1012" w:type="dxa"/>
            <w:tcBorders>
              <w:top w:val="single" w:sz="4" w:space="0" w:color="auto"/>
              <w:left w:val="single" w:sz="4" w:space="0" w:color="auto"/>
              <w:bottom w:val="single" w:sz="4" w:space="0" w:color="auto"/>
              <w:right w:val="single" w:sz="4" w:space="0" w:color="auto"/>
            </w:tcBorders>
            <w:vAlign w:val="center"/>
          </w:tcPr>
          <w:p w14:paraId="03381E90" w14:textId="77777777" w:rsidR="003C522D" w:rsidRPr="00025827" w:rsidRDefault="003C522D" w:rsidP="003C522D">
            <w:pPr>
              <w:tabs>
                <w:tab w:val="left" w:pos="709"/>
              </w:tabs>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1AF927CC" w14:textId="77777777" w:rsidR="003C522D" w:rsidRPr="00025827" w:rsidRDefault="003C522D" w:rsidP="003C522D">
            <w:pPr>
              <w:tabs>
                <w:tab w:val="left" w:pos="709"/>
              </w:tabs>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3787A67" w14:textId="77777777" w:rsidR="003C522D" w:rsidRPr="00025827" w:rsidRDefault="003C522D" w:rsidP="003C522D">
            <w:pPr>
              <w:tabs>
                <w:tab w:val="left" w:pos="709"/>
              </w:tabs>
              <w:contextualSpacing/>
              <w:rPr>
                <w:rFonts w:ascii="GHEA Grapalat" w:hAnsi="GHEA Grapalat" w:cs="Sylfaen"/>
                <w:sz w:val="20"/>
                <w:szCs w:val="20"/>
              </w:rPr>
            </w:pPr>
          </w:p>
        </w:tc>
      </w:tr>
      <w:tr w:rsidR="003C522D" w:rsidRPr="00025827" w14:paraId="040C0C6F"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39E8589F"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200</w:t>
            </w:r>
          </w:p>
        </w:tc>
        <w:tc>
          <w:tcPr>
            <w:tcW w:w="2724" w:type="dxa"/>
            <w:tcBorders>
              <w:top w:val="single" w:sz="4" w:space="0" w:color="auto"/>
              <w:left w:val="single" w:sz="4" w:space="0" w:color="auto"/>
              <w:bottom w:val="single" w:sz="4" w:space="0" w:color="auto"/>
              <w:right w:val="single" w:sz="4" w:space="0" w:color="auto"/>
            </w:tcBorders>
            <w:vAlign w:val="center"/>
          </w:tcPr>
          <w:p w14:paraId="219CA58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1186F6C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1B4DAE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 xml:space="preserve">Նախատեսված կրտսեր բուժաշխատողների համար՝ ոչ պակաս </w:t>
            </w:r>
            <w:r w:rsidRPr="00025827">
              <w:rPr>
                <w:rFonts w:ascii="GHEA Grapalat" w:hAnsi="GHEA Grapalat" w:cs="Sylfaen"/>
                <w:sz w:val="20"/>
                <w:szCs w:val="20"/>
                <w:lang w:val="hy-AM"/>
              </w:rPr>
              <w:t>8</w:t>
            </w:r>
            <w:r w:rsidRPr="00025827">
              <w:rPr>
                <w:rFonts w:ascii="GHEA Grapalat" w:hAnsi="GHEA Grapalat" w:cs="Sylfaen"/>
                <w:sz w:val="20"/>
                <w:szCs w:val="20"/>
              </w:rPr>
              <w:t xml:space="preserve"> քմ</w:t>
            </w:r>
          </w:p>
        </w:tc>
        <w:tc>
          <w:tcPr>
            <w:tcW w:w="1012" w:type="dxa"/>
            <w:tcBorders>
              <w:top w:val="single" w:sz="4" w:space="0" w:color="auto"/>
              <w:left w:val="single" w:sz="4" w:space="0" w:color="auto"/>
              <w:bottom w:val="single" w:sz="4" w:space="0" w:color="auto"/>
              <w:right w:val="single" w:sz="4" w:space="0" w:color="auto"/>
            </w:tcBorders>
            <w:vAlign w:val="center"/>
          </w:tcPr>
          <w:p w14:paraId="123E7769" w14:textId="77777777" w:rsidR="003C522D" w:rsidRPr="00025827" w:rsidRDefault="003C522D" w:rsidP="003C522D">
            <w:pPr>
              <w:tabs>
                <w:tab w:val="left" w:pos="709"/>
              </w:tabs>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0177A010" w14:textId="77777777" w:rsidR="003C522D" w:rsidRPr="00025827" w:rsidRDefault="003C522D" w:rsidP="003C522D">
            <w:pPr>
              <w:tabs>
                <w:tab w:val="left" w:pos="709"/>
              </w:tabs>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54430AB" w14:textId="77777777" w:rsidR="003C522D" w:rsidRPr="00025827" w:rsidRDefault="003C522D" w:rsidP="003C522D">
            <w:pPr>
              <w:tabs>
                <w:tab w:val="left" w:pos="709"/>
              </w:tabs>
              <w:contextualSpacing/>
              <w:rPr>
                <w:rFonts w:ascii="GHEA Grapalat" w:hAnsi="GHEA Grapalat" w:cs="Sylfaen"/>
                <w:sz w:val="20"/>
                <w:szCs w:val="20"/>
              </w:rPr>
            </w:pPr>
          </w:p>
        </w:tc>
      </w:tr>
      <w:tr w:rsidR="003C522D" w:rsidRPr="00025827" w14:paraId="4AC1BC5F"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5D45A403"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201</w:t>
            </w:r>
          </w:p>
        </w:tc>
        <w:tc>
          <w:tcPr>
            <w:tcW w:w="2724" w:type="dxa"/>
            <w:tcBorders>
              <w:top w:val="single" w:sz="4" w:space="0" w:color="auto"/>
              <w:left w:val="single" w:sz="4" w:space="0" w:color="auto"/>
              <w:bottom w:val="single" w:sz="4" w:space="0" w:color="auto"/>
              <w:right w:val="single" w:sz="4" w:space="0" w:color="auto"/>
            </w:tcBorders>
            <w:vAlign w:val="center"/>
          </w:tcPr>
          <w:p w14:paraId="53B1EEF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Պահեստ</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C2863F2"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648F374B" w14:textId="77777777" w:rsidR="003C522D" w:rsidRPr="00025827" w:rsidRDefault="003C522D" w:rsidP="003C522D">
            <w:pPr>
              <w:tabs>
                <w:tab w:val="left" w:pos="709"/>
              </w:tabs>
              <w:contextualSpacing/>
              <w:rPr>
                <w:rFonts w:ascii="GHEA Grapalat" w:hAnsi="GHEA Grapalat" w:cs="Sylfaen"/>
                <w:sz w:val="20"/>
                <w:szCs w:val="20"/>
              </w:rPr>
            </w:pPr>
            <w:r w:rsidRPr="00025827">
              <w:rPr>
                <w:rFonts w:ascii="GHEA Grapalat" w:hAnsi="GHEA Grapalat" w:cs="Sylfaen"/>
                <w:sz w:val="20"/>
                <w:szCs w:val="20"/>
              </w:rPr>
              <w:t>Սանիտարական և տնտեսաան պարագաների համար, ո ոչ պակաս 10 քմ</w:t>
            </w:r>
          </w:p>
        </w:tc>
        <w:tc>
          <w:tcPr>
            <w:tcW w:w="1012" w:type="dxa"/>
            <w:tcBorders>
              <w:top w:val="single" w:sz="4" w:space="0" w:color="auto"/>
              <w:left w:val="single" w:sz="4" w:space="0" w:color="auto"/>
              <w:bottom w:val="single" w:sz="4" w:space="0" w:color="auto"/>
              <w:right w:val="single" w:sz="4" w:space="0" w:color="auto"/>
            </w:tcBorders>
            <w:vAlign w:val="center"/>
          </w:tcPr>
          <w:p w14:paraId="6549262A" w14:textId="77777777" w:rsidR="003C522D" w:rsidRPr="00025827" w:rsidRDefault="003C522D" w:rsidP="003C522D">
            <w:pPr>
              <w:tabs>
                <w:tab w:val="left" w:pos="709"/>
              </w:tabs>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424A0501" w14:textId="77777777" w:rsidR="003C522D" w:rsidRPr="00025827" w:rsidRDefault="003C522D" w:rsidP="003C522D">
            <w:pPr>
              <w:tabs>
                <w:tab w:val="left" w:pos="709"/>
              </w:tabs>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2CAED8D9" w14:textId="77777777" w:rsidR="003C522D" w:rsidRPr="00025827" w:rsidRDefault="003C522D" w:rsidP="003C522D">
            <w:pPr>
              <w:tabs>
                <w:tab w:val="left" w:pos="709"/>
              </w:tabs>
              <w:contextualSpacing/>
              <w:rPr>
                <w:rFonts w:ascii="GHEA Grapalat" w:hAnsi="GHEA Grapalat" w:cs="Sylfaen"/>
                <w:sz w:val="20"/>
                <w:szCs w:val="20"/>
              </w:rPr>
            </w:pPr>
          </w:p>
        </w:tc>
      </w:tr>
      <w:tr w:rsidR="003C522D" w:rsidRPr="00025827" w14:paraId="3D2B25F3"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713" w:type="dxa"/>
            <w:gridSpan w:val="5"/>
            <w:tcBorders>
              <w:top w:val="single" w:sz="4" w:space="0" w:color="auto"/>
              <w:left w:val="single" w:sz="4" w:space="0" w:color="auto"/>
              <w:bottom w:val="single" w:sz="4" w:space="0" w:color="auto"/>
              <w:right w:val="single" w:sz="4" w:space="0" w:color="auto"/>
            </w:tcBorders>
            <w:vAlign w:val="center"/>
          </w:tcPr>
          <w:p w14:paraId="0564638E" w14:textId="77777777" w:rsidR="003C522D" w:rsidRPr="00025827" w:rsidRDefault="003C522D" w:rsidP="003C522D">
            <w:pPr>
              <w:contextualSpacing/>
              <w:rPr>
                <w:rFonts w:ascii="GHEA Grapalat" w:hAnsi="GHEA Grapalat" w:cs="Sylfaen"/>
                <w:b/>
                <w:sz w:val="20"/>
                <w:szCs w:val="20"/>
              </w:rPr>
            </w:pPr>
            <w:r w:rsidRPr="00025827">
              <w:rPr>
                <w:rFonts w:ascii="GHEA Grapalat" w:hAnsi="GHEA Grapalat" w:cs="Sylfaen"/>
                <w:b/>
                <w:sz w:val="20"/>
                <w:szCs w:val="20"/>
              </w:rPr>
              <w:t>Ինտենսիվ թերապիայի բաժանմունք  (</w:t>
            </w:r>
            <w:r w:rsidRPr="00025827">
              <w:rPr>
                <w:rFonts w:ascii="GHEA Grapalat" w:hAnsi="GHEA Grapalat" w:cs="Sylfaen"/>
                <w:b/>
                <w:sz w:val="20"/>
                <w:szCs w:val="20"/>
                <w:lang w:val="hy-AM"/>
              </w:rPr>
              <w:t>8</w:t>
            </w:r>
            <w:r w:rsidRPr="00025827">
              <w:rPr>
                <w:rFonts w:ascii="GHEA Grapalat" w:hAnsi="GHEA Grapalat" w:cs="Sylfaen"/>
                <w:b/>
                <w:sz w:val="20"/>
                <w:szCs w:val="20"/>
              </w:rPr>
              <w:t xml:space="preserve"> մահճակալ)</w:t>
            </w:r>
          </w:p>
        </w:tc>
        <w:tc>
          <w:tcPr>
            <w:tcW w:w="1012" w:type="dxa"/>
            <w:tcBorders>
              <w:top w:val="single" w:sz="4" w:space="0" w:color="auto"/>
              <w:left w:val="single" w:sz="4" w:space="0" w:color="auto"/>
              <w:bottom w:val="single" w:sz="4" w:space="0" w:color="auto"/>
              <w:right w:val="single" w:sz="4" w:space="0" w:color="auto"/>
            </w:tcBorders>
            <w:vAlign w:val="center"/>
          </w:tcPr>
          <w:p w14:paraId="774BE64B" w14:textId="77777777" w:rsidR="003C522D" w:rsidRPr="00025827" w:rsidRDefault="003C522D" w:rsidP="003C522D">
            <w:pPr>
              <w:contextualSpacing/>
              <w:rPr>
                <w:rFonts w:ascii="GHEA Grapalat" w:hAnsi="GHEA Grapalat" w:cs="Sylfaen"/>
                <w:b/>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5CED5CA" w14:textId="77777777" w:rsidR="003C522D" w:rsidRPr="00025827" w:rsidRDefault="003C522D" w:rsidP="003C522D">
            <w:pPr>
              <w:contextualSpacing/>
              <w:rPr>
                <w:rFonts w:ascii="GHEA Grapalat" w:hAnsi="GHEA Grapalat" w:cs="Sylfaen"/>
                <w:b/>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5AEC7AAD" w14:textId="77777777" w:rsidR="003C522D" w:rsidRPr="00025827" w:rsidRDefault="003C522D" w:rsidP="003C522D">
            <w:pPr>
              <w:contextualSpacing/>
              <w:rPr>
                <w:rFonts w:ascii="GHEA Grapalat" w:hAnsi="GHEA Grapalat" w:cs="Sylfaen"/>
                <w:b/>
                <w:sz w:val="20"/>
                <w:szCs w:val="20"/>
              </w:rPr>
            </w:pPr>
          </w:p>
        </w:tc>
      </w:tr>
      <w:tr w:rsidR="003C522D" w:rsidRPr="00025827" w14:paraId="315A42C3"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3B5BB2B8"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lang w:val="hy-AM"/>
              </w:rPr>
              <w:t>202</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47E415B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Վեցտեղանոց ինտենսիվ բուժման հիվանդասենյակ</w:t>
            </w:r>
          </w:p>
        </w:tc>
        <w:tc>
          <w:tcPr>
            <w:tcW w:w="999" w:type="dxa"/>
            <w:tcBorders>
              <w:top w:val="single" w:sz="4" w:space="0" w:color="auto"/>
              <w:left w:val="single" w:sz="4" w:space="0" w:color="auto"/>
              <w:bottom w:val="single" w:sz="4" w:space="0" w:color="auto"/>
              <w:right w:val="single" w:sz="4" w:space="0" w:color="auto"/>
            </w:tcBorders>
            <w:vAlign w:val="center"/>
          </w:tcPr>
          <w:p w14:paraId="1421AAEE"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6AA72EB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Քույրական պոստով՝ ոչ պակաս 80 քմ</w:t>
            </w:r>
          </w:p>
        </w:tc>
        <w:tc>
          <w:tcPr>
            <w:tcW w:w="1012" w:type="dxa"/>
            <w:tcBorders>
              <w:top w:val="single" w:sz="4" w:space="0" w:color="auto"/>
              <w:left w:val="single" w:sz="4" w:space="0" w:color="auto"/>
              <w:bottom w:val="single" w:sz="4" w:space="0" w:color="auto"/>
              <w:right w:val="single" w:sz="4" w:space="0" w:color="auto"/>
            </w:tcBorders>
            <w:vAlign w:val="center"/>
          </w:tcPr>
          <w:p w14:paraId="2AB75262"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55E04CC5"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tcBorders>
              <w:top w:val="single" w:sz="4" w:space="0" w:color="auto"/>
              <w:left w:val="single" w:sz="4" w:space="0" w:color="auto"/>
              <w:bottom w:val="single" w:sz="4" w:space="0" w:color="auto"/>
              <w:right w:val="single" w:sz="4" w:space="0" w:color="auto"/>
            </w:tcBorders>
            <w:vAlign w:val="center"/>
          </w:tcPr>
          <w:p w14:paraId="18EE133C"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Օդ, վակում, թթվածին</w:t>
            </w:r>
          </w:p>
        </w:tc>
        <w:tc>
          <w:tcPr>
            <w:tcW w:w="1915" w:type="dxa"/>
            <w:tcBorders>
              <w:top w:val="single" w:sz="4" w:space="0" w:color="auto"/>
              <w:left w:val="single" w:sz="4" w:space="0" w:color="auto"/>
              <w:bottom w:val="single" w:sz="4" w:space="0" w:color="auto"/>
              <w:right w:val="single" w:sz="4" w:space="0" w:color="auto"/>
            </w:tcBorders>
            <w:vAlign w:val="center"/>
          </w:tcPr>
          <w:p w14:paraId="0064AD55"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Սենյակի առաստաղի բարձրությունը ոչ պակաս քան 3 մ</w:t>
            </w:r>
          </w:p>
        </w:tc>
      </w:tr>
      <w:tr w:rsidR="003C522D" w:rsidRPr="00025827" w14:paraId="443355AA"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6EC0051C"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lang w:val="hy-AM"/>
              </w:rPr>
              <w:t>203</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5790FC5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Երկտեղանոց ինտենսիվ բուժման հիվանդասենյակ (մանկական)</w:t>
            </w:r>
          </w:p>
        </w:tc>
        <w:tc>
          <w:tcPr>
            <w:tcW w:w="999" w:type="dxa"/>
            <w:tcBorders>
              <w:top w:val="single" w:sz="4" w:space="0" w:color="auto"/>
              <w:left w:val="single" w:sz="4" w:space="0" w:color="auto"/>
              <w:bottom w:val="single" w:sz="4" w:space="0" w:color="auto"/>
              <w:right w:val="single" w:sz="4" w:space="0" w:color="auto"/>
            </w:tcBorders>
            <w:vAlign w:val="center"/>
          </w:tcPr>
          <w:p w14:paraId="702D17C7"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CF6116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Քույրական պոստով՝ ոչ պակաս 30 քմ</w:t>
            </w:r>
          </w:p>
        </w:tc>
        <w:tc>
          <w:tcPr>
            <w:tcW w:w="1012" w:type="dxa"/>
            <w:tcBorders>
              <w:top w:val="single" w:sz="4" w:space="0" w:color="auto"/>
              <w:left w:val="single" w:sz="4" w:space="0" w:color="auto"/>
              <w:bottom w:val="single" w:sz="4" w:space="0" w:color="auto"/>
              <w:right w:val="single" w:sz="4" w:space="0" w:color="auto"/>
            </w:tcBorders>
            <w:vAlign w:val="center"/>
          </w:tcPr>
          <w:p w14:paraId="5706434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2650EB98"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tcBorders>
              <w:top w:val="single" w:sz="4" w:space="0" w:color="auto"/>
              <w:left w:val="single" w:sz="4" w:space="0" w:color="auto"/>
              <w:bottom w:val="single" w:sz="4" w:space="0" w:color="auto"/>
              <w:right w:val="single" w:sz="4" w:space="0" w:color="auto"/>
            </w:tcBorders>
            <w:vAlign w:val="center"/>
          </w:tcPr>
          <w:p w14:paraId="096ADB0C"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Օդ, վակում, թթվածին</w:t>
            </w:r>
          </w:p>
        </w:tc>
        <w:tc>
          <w:tcPr>
            <w:tcW w:w="1915" w:type="dxa"/>
            <w:tcBorders>
              <w:top w:val="single" w:sz="4" w:space="0" w:color="auto"/>
              <w:left w:val="single" w:sz="4" w:space="0" w:color="auto"/>
              <w:bottom w:val="single" w:sz="4" w:space="0" w:color="auto"/>
              <w:right w:val="single" w:sz="4" w:space="0" w:color="auto"/>
            </w:tcBorders>
            <w:vAlign w:val="center"/>
          </w:tcPr>
          <w:p w14:paraId="63621102"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Սենյակի առաստաղի բարձրությունը ոչ պակաս քան 3 մ</w:t>
            </w:r>
          </w:p>
        </w:tc>
      </w:tr>
      <w:tr w:rsidR="003C522D" w:rsidRPr="00025827" w14:paraId="3B2D87EA"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006A2FBB"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204</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04B5CBAA" w14:textId="77777777" w:rsidR="003C522D" w:rsidRPr="00025827" w:rsidRDefault="003C522D" w:rsidP="003C522D">
            <w:pPr>
              <w:contextualSpacing/>
              <w:rPr>
                <w:rFonts w:ascii="GHEA Grapalat" w:hAnsi="GHEA Grapalat" w:cs="Sylfaen"/>
                <w:sz w:val="20"/>
                <w:szCs w:val="20"/>
                <w:lang w:val="hy-AM"/>
              </w:rPr>
            </w:pPr>
            <w:r w:rsidRPr="00025827">
              <w:rPr>
                <w:rFonts w:ascii="GHEA Grapalat" w:hAnsi="GHEA Grapalat" w:cs="Sylfaen"/>
                <w:sz w:val="20"/>
                <w:szCs w:val="20"/>
                <w:lang w:val="hy-AM"/>
              </w:rPr>
              <w:t>Բաժնի վարիչի սենյակ</w:t>
            </w:r>
          </w:p>
        </w:tc>
        <w:tc>
          <w:tcPr>
            <w:tcW w:w="999" w:type="dxa"/>
            <w:tcBorders>
              <w:top w:val="single" w:sz="4" w:space="0" w:color="auto"/>
              <w:left w:val="single" w:sz="4" w:space="0" w:color="auto"/>
              <w:bottom w:val="single" w:sz="4" w:space="0" w:color="auto"/>
              <w:right w:val="single" w:sz="4" w:space="0" w:color="auto"/>
            </w:tcBorders>
            <w:vAlign w:val="center"/>
          </w:tcPr>
          <w:p w14:paraId="4D52EB1C"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vAlign w:val="center"/>
          </w:tcPr>
          <w:p w14:paraId="011278E9"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lang w:val="hy-AM"/>
              </w:rPr>
              <w:t>Ո</w:t>
            </w:r>
            <w:r w:rsidRPr="00025827">
              <w:rPr>
                <w:rFonts w:ascii="GHEA Grapalat" w:hAnsi="GHEA Grapalat" w:cs="Sylfaen"/>
                <w:sz w:val="20"/>
                <w:szCs w:val="20"/>
              </w:rPr>
              <w:t xml:space="preserve">չ պակաս </w:t>
            </w:r>
            <w:r w:rsidRPr="00025827">
              <w:rPr>
                <w:rFonts w:ascii="GHEA Grapalat" w:hAnsi="GHEA Grapalat" w:cs="Sylfaen"/>
                <w:sz w:val="20"/>
                <w:szCs w:val="20"/>
                <w:lang w:val="hy-AM"/>
              </w:rPr>
              <w:t>12</w:t>
            </w:r>
            <w:r w:rsidRPr="00025827">
              <w:rPr>
                <w:rFonts w:ascii="GHEA Grapalat" w:hAnsi="GHEA Grapalat" w:cs="Sylfaen"/>
                <w:sz w:val="20"/>
                <w:szCs w:val="20"/>
              </w:rPr>
              <w:t xml:space="preserve"> քմ</w:t>
            </w:r>
          </w:p>
        </w:tc>
        <w:tc>
          <w:tcPr>
            <w:tcW w:w="1012" w:type="dxa"/>
            <w:tcBorders>
              <w:top w:val="single" w:sz="4" w:space="0" w:color="auto"/>
              <w:left w:val="single" w:sz="4" w:space="0" w:color="auto"/>
              <w:bottom w:val="single" w:sz="4" w:space="0" w:color="auto"/>
              <w:right w:val="single" w:sz="4" w:space="0" w:color="auto"/>
            </w:tcBorders>
            <w:vAlign w:val="center"/>
          </w:tcPr>
          <w:p w14:paraId="3CB52DCE"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0DAB034B"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4AA0FD0" w14:textId="77777777" w:rsidR="003C522D" w:rsidRPr="00025827" w:rsidRDefault="003C522D" w:rsidP="003C522D">
            <w:pPr>
              <w:contextualSpacing/>
              <w:rPr>
                <w:rFonts w:ascii="GHEA Grapalat" w:hAnsi="GHEA Grapalat"/>
                <w:sz w:val="20"/>
                <w:szCs w:val="20"/>
              </w:rPr>
            </w:pPr>
          </w:p>
        </w:tc>
      </w:tr>
      <w:tr w:rsidR="003C522D" w:rsidRPr="00025827" w14:paraId="21468F33"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5CC3DE78"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205</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613A7FDA"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Բժիշկների աշխատասենյակ</w:t>
            </w:r>
          </w:p>
        </w:tc>
        <w:tc>
          <w:tcPr>
            <w:tcW w:w="999" w:type="dxa"/>
            <w:tcBorders>
              <w:top w:val="single" w:sz="4" w:space="0" w:color="auto"/>
              <w:left w:val="single" w:sz="4" w:space="0" w:color="auto"/>
              <w:bottom w:val="single" w:sz="4" w:space="0" w:color="auto"/>
              <w:right w:val="single" w:sz="4" w:space="0" w:color="auto"/>
            </w:tcBorders>
            <w:vAlign w:val="center"/>
          </w:tcPr>
          <w:p w14:paraId="1C47BB5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6EBD194"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sz w:val="20"/>
                <w:szCs w:val="20"/>
              </w:rPr>
              <w:t xml:space="preserve">3 </w:t>
            </w:r>
            <w:r w:rsidRPr="00025827">
              <w:rPr>
                <w:rFonts w:ascii="GHEA Grapalat" w:hAnsi="GHEA Grapalat" w:cs="Sylfaen"/>
                <w:sz w:val="20"/>
                <w:szCs w:val="20"/>
              </w:rPr>
              <w:t>անձի համար՝ ոչ պակաս 20 քմ</w:t>
            </w:r>
          </w:p>
        </w:tc>
        <w:tc>
          <w:tcPr>
            <w:tcW w:w="1012" w:type="dxa"/>
            <w:tcBorders>
              <w:top w:val="single" w:sz="4" w:space="0" w:color="auto"/>
              <w:left w:val="single" w:sz="4" w:space="0" w:color="auto"/>
              <w:bottom w:val="single" w:sz="4" w:space="0" w:color="auto"/>
              <w:right w:val="single" w:sz="4" w:space="0" w:color="auto"/>
            </w:tcBorders>
            <w:vAlign w:val="center"/>
          </w:tcPr>
          <w:p w14:paraId="1FD3D8BC"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1D2E6018"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7292A40" w14:textId="77777777" w:rsidR="003C522D" w:rsidRPr="00025827" w:rsidRDefault="003C522D" w:rsidP="003C522D">
            <w:pPr>
              <w:contextualSpacing/>
              <w:rPr>
                <w:rFonts w:ascii="GHEA Grapalat" w:hAnsi="GHEA Grapalat"/>
                <w:sz w:val="20"/>
                <w:szCs w:val="20"/>
              </w:rPr>
            </w:pPr>
          </w:p>
        </w:tc>
      </w:tr>
      <w:tr w:rsidR="003C522D" w:rsidRPr="00025827" w14:paraId="67103EC5"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2AF068FA"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206</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63F8034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Անձնակազմի սենյակ</w:t>
            </w:r>
          </w:p>
        </w:tc>
        <w:tc>
          <w:tcPr>
            <w:tcW w:w="999" w:type="dxa"/>
            <w:tcBorders>
              <w:top w:val="single" w:sz="4" w:space="0" w:color="auto"/>
              <w:left w:val="single" w:sz="4" w:space="0" w:color="auto"/>
              <w:bottom w:val="single" w:sz="4" w:space="0" w:color="auto"/>
              <w:right w:val="single" w:sz="4" w:space="0" w:color="auto"/>
            </w:tcBorders>
            <w:vAlign w:val="center"/>
          </w:tcPr>
          <w:p w14:paraId="3CA3A1ED"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6C87CBB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Նախատեսված միջին բուժաշխատողների համար՝ ոչ պակաս 1</w:t>
            </w:r>
            <w:r w:rsidRPr="00025827">
              <w:rPr>
                <w:rFonts w:ascii="GHEA Grapalat" w:hAnsi="GHEA Grapalat" w:cs="Sylfaen"/>
                <w:sz w:val="20"/>
                <w:szCs w:val="20"/>
                <w:lang w:val="hy-AM"/>
              </w:rPr>
              <w:t>4</w:t>
            </w:r>
            <w:r w:rsidRPr="00025827">
              <w:rPr>
                <w:rFonts w:ascii="GHEA Grapalat" w:hAnsi="GHEA Grapalat" w:cs="Sylfaen"/>
                <w:sz w:val="20"/>
                <w:szCs w:val="20"/>
              </w:rPr>
              <w:t xml:space="preserve"> քմ</w:t>
            </w:r>
          </w:p>
        </w:tc>
        <w:tc>
          <w:tcPr>
            <w:tcW w:w="1012" w:type="dxa"/>
            <w:tcBorders>
              <w:top w:val="single" w:sz="4" w:space="0" w:color="auto"/>
              <w:left w:val="single" w:sz="4" w:space="0" w:color="auto"/>
              <w:bottom w:val="single" w:sz="4" w:space="0" w:color="auto"/>
              <w:right w:val="single" w:sz="4" w:space="0" w:color="auto"/>
            </w:tcBorders>
            <w:vAlign w:val="center"/>
          </w:tcPr>
          <w:p w14:paraId="309F751D"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05CAB94"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2E2F4900" w14:textId="77777777" w:rsidR="003C522D" w:rsidRPr="00025827" w:rsidRDefault="003C522D" w:rsidP="003C522D">
            <w:pPr>
              <w:contextualSpacing/>
              <w:rPr>
                <w:rFonts w:ascii="GHEA Grapalat" w:hAnsi="GHEA Grapalat"/>
                <w:sz w:val="20"/>
                <w:szCs w:val="20"/>
              </w:rPr>
            </w:pPr>
          </w:p>
        </w:tc>
      </w:tr>
      <w:tr w:rsidR="003C522D" w:rsidRPr="00025827" w14:paraId="24D1BA72"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7544E720"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t>20</w:t>
            </w:r>
            <w:r w:rsidRPr="00025827">
              <w:rPr>
                <w:rFonts w:ascii="GHEA Grapalat" w:hAnsi="GHEA Grapalat"/>
                <w:sz w:val="20"/>
                <w:szCs w:val="20"/>
                <w:lang w:val="hy-AM"/>
              </w:rPr>
              <w:t>7</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6F63B57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Անձնակազմի սենյակ</w:t>
            </w:r>
            <w:r w:rsidRPr="00025827">
              <w:rPr>
                <w:rFonts w:ascii="GHEA Grapalat" w:hAnsi="GHEA Grapalat"/>
                <w:sz w:val="20"/>
                <w:szCs w:val="20"/>
                <w:lang w:val="hy-AM"/>
              </w:rPr>
              <w:tab/>
            </w:r>
          </w:p>
        </w:tc>
        <w:tc>
          <w:tcPr>
            <w:tcW w:w="999" w:type="dxa"/>
            <w:tcBorders>
              <w:top w:val="single" w:sz="4" w:space="0" w:color="auto"/>
              <w:left w:val="single" w:sz="4" w:space="0" w:color="auto"/>
              <w:bottom w:val="single" w:sz="4" w:space="0" w:color="auto"/>
              <w:right w:val="single" w:sz="4" w:space="0" w:color="auto"/>
            </w:tcBorders>
            <w:vAlign w:val="center"/>
          </w:tcPr>
          <w:p w14:paraId="5F35F717"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vAlign w:val="center"/>
          </w:tcPr>
          <w:p w14:paraId="34550B3E" w14:textId="77777777" w:rsidR="003C522D" w:rsidRPr="00025827" w:rsidRDefault="003C522D" w:rsidP="003C522D">
            <w:pPr>
              <w:tabs>
                <w:tab w:val="left" w:pos="709"/>
              </w:tabs>
              <w:contextualSpacing/>
              <w:rPr>
                <w:rFonts w:ascii="GHEA Grapalat" w:hAnsi="GHEA Grapalat" w:cs="Sylfaen"/>
                <w:sz w:val="20"/>
                <w:szCs w:val="20"/>
                <w:lang w:val="hy-AM"/>
              </w:rPr>
            </w:pPr>
            <w:r w:rsidRPr="00025827">
              <w:rPr>
                <w:rFonts w:ascii="GHEA Grapalat" w:hAnsi="GHEA Grapalat"/>
                <w:sz w:val="20"/>
                <w:szCs w:val="20"/>
                <w:lang w:val="hy-AM"/>
              </w:rPr>
              <w:t>Նախատեսված կրտսեր բուժաշխատողների համար՝ ոչ պակաս 8 քմ</w:t>
            </w:r>
          </w:p>
        </w:tc>
        <w:tc>
          <w:tcPr>
            <w:tcW w:w="1012" w:type="dxa"/>
            <w:tcBorders>
              <w:top w:val="single" w:sz="4" w:space="0" w:color="auto"/>
              <w:left w:val="single" w:sz="4" w:space="0" w:color="auto"/>
              <w:bottom w:val="single" w:sz="4" w:space="0" w:color="auto"/>
              <w:right w:val="single" w:sz="4" w:space="0" w:color="auto"/>
            </w:tcBorders>
            <w:vAlign w:val="center"/>
          </w:tcPr>
          <w:p w14:paraId="3D9D13DA" w14:textId="77777777" w:rsidR="003C522D" w:rsidRPr="00025827" w:rsidRDefault="003C522D" w:rsidP="003C522D">
            <w:pPr>
              <w:contextualSpacing/>
              <w:rPr>
                <w:rFonts w:ascii="GHEA Grapalat" w:hAnsi="GHEA Grapalat"/>
                <w:sz w:val="20"/>
                <w:szCs w:val="20"/>
                <w:lang w:val="hy-AM"/>
              </w:rPr>
            </w:pPr>
          </w:p>
        </w:tc>
        <w:tc>
          <w:tcPr>
            <w:tcW w:w="1155" w:type="dxa"/>
            <w:tcBorders>
              <w:top w:val="single" w:sz="4" w:space="0" w:color="auto"/>
              <w:left w:val="single" w:sz="4" w:space="0" w:color="auto"/>
              <w:bottom w:val="single" w:sz="4" w:space="0" w:color="auto"/>
              <w:right w:val="single" w:sz="4" w:space="0" w:color="auto"/>
            </w:tcBorders>
            <w:vAlign w:val="center"/>
          </w:tcPr>
          <w:p w14:paraId="4E0F733A" w14:textId="77777777" w:rsidR="003C522D" w:rsidRPr="00025827" w:rsidRDefault="003C522D" w:rsidP="003C522D">
            <w:pPr>
              <w:contextualSpacing/>
              <w:rPr>
                <w:rFonts w:ascii="GHEA Grapalat" w:hAnsi="GHEA Grapalat"/>
                <w:sz w:val="20"/>
                <w:szCs w:val="20"/>
                <w:lang w:val="hy-AM"/>
              </w:rPr>
            </w:pPr>
          </w:p>
        </w:tc>
        <w:tc>
          <w:tcPr>
            <w:tcW w:w="1915" w:type="dxa"/>
            <w:tcBorders>
              <w:top w:val="single" w:sz="4" w:space="0" w:color="auto"/>
              <w:left w:val="single" w:sz="4" w:space="0" w:color="auto"/>
              <w:bottom w:val="single" w:sz="4" w:space="0" w:color="auto"/>
              <w:right w:val="single" w:sz="4" w:space="0" w:color="auto"/>
            </w:tcBorders>
            <w:vAlign w:val="center"/>
          </w:tcPr>
          <w:p w14:paraId="41C45A87" w14:textId="77777777" w:rsidR="003C522D" w:rsidRPr="00025827" w:rsidRDefault="003C522D" w:rsidP="003C522D">
            <w:pPr>
              <w:contextualSpacing/>
              <w:rPr>
                <w:rFonts w:ascii="GHEA Grapalat" w:hAnsi="GHEA Grapalat"/>
                <w:sz w:val="20"/>
                <w:szCs w:val="20"/>
                <w:lang w:val="hy-AM"/>
              </w:rPr>
            </w:pPr>
          </w:p>
        </w:tc>
      </w:tr>
      <w:tr w:rsidR="003C522D" w:rsidRPr="00025827" w14:paraId="4C1C861E"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1CEA733E"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lastRenderedPageBreak/>
              <w:t>20</w:t>
            </w:r>
            <w:r w:rsidRPr="00025827">
              <w:rPr>
                <w:rFonts w:ascii="GHEA Grapalat" w:hAnsi="GHEA Grapalat"/>
                <w:sz w:val="20"/>
                <w:szCs w:val="20"/>
                <w:lang w:val="hy-AM"/>
              </w:rPr>
              <w:t>8</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6953E478"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Ավագ բուժքրոջ աշխատասենյակ կից դեղորայքի պահեստով</w:t>
            </w:r>
          </w:p>
        </w:tc>
        <w:tc>
          <w:tcPr>
            <w:tcW w:w="999" w:type="dxa"/>
            <w:tcBorders>
              <w:top w:val="single" w:sz="4" w:space="0" w:color="auto"/>
              <w:left w:val="single" w:sz="4" w:space="0" w:color="auto"/>
              <w:bottom w:val="single" w:sz="4" w:space="0" w:color="auto"/>
              <w:right w:val="single" w:sz="4" w:space="0" w:color="auto"/>
            </w:tcBorders>
            <w:vAlign w:val="center"/>
          </w:tcPr>
          <w:p w14:paraId="5270AC5B"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4790F3F4"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16 քմ` ներառյալ պահեստը ոչ պակաս 4 քմ</w:t>
            </w:r>
          </w:p>
        </w:tc>
        <w:tc>
          <w:tcPr>
            <w:tcW w:w="1012" w:type="dxa"/>
            <w:tcBorders>
              <w:top w:val="single" w:sz="4" w:space="0" w:color="auto"/>
              <w:left w:val="single" w:sz="4" w:space="0" w:color="auto"/>
              <w:bottom w:val="single" w:sz="4" w:space="0" w:color="auto"/>
              <w:right w:val="single" w:sz="4" w:space="0" w:color="auto"/>
            </w:tcBorders>
            <w:vAlign w:val="center"/>
          </w:tcPr>
          <w:p w14:paraId="1EEBA9C4"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51DC7AAD"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25B1AB6" w14:textId="77777777" w:rsidR="003C522D" w:rsidRPr="00025827" w:rsidRDefault="003C522D" w:rsidP="003C522D">
            <w:pPr>
              <w:contextualSpacing/>
              <w:rPr>
                <w:rFonts w:ascii="GHEA Grapalat" w:hAnsi="GHEA Grapalat"/>
                <w:sz w:val="20"/>
                <w:szCs w:val="20"/>
              </w:rPr>
            </w:pPr>
          </w:p>
        </w:tc>
      </w:tr>
      <w:tr w:rsidR="003C522D" w:rsidRPr="00025827" w14:paraId="0F66B66F"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7D520A1B"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t>20</w:t>
            </w:r>
            <w:r w:rsidRPr="00025827">
              <w:rPr>
                <w:rFonts w:ascii="GHEA Grapalat" w:hAnsi="GHEA Grapalat"/>
                <w:sz w:val="20"/>
                <w:szCs w:val="20"/>
                <w:lang w:val="hy-AM"/>
              </w:rPr>
              <w:t>9</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4F5AAC83"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Մաքուր պարագաների սենյակ</w:t>
            </w:r>
          </w:p>
        </w:tc>
        <w:tc>
          <w:tcPr>
            <w:tcW w:w="999" w:type="dxa"/>
            <w:tcBorders>
              <w:top w:val="single" w:sz="4" w:space="0" w:color="auto"/>
              <w:left w:val="single" w:sz="4" w:space="0" w:color="auto"/>
              <w:bottom w:val="single" w:sz="4" w:space="0" w:color="auto"/>
              <w:right w:val="single" w:sz="4" w:space="0" w:color="auto"/>
            </w:tcBorders>
            <w:vAlign w:val="center"/>
          </w:tcPr>
          <w:p w14:paraId="6498FD6C"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C3EFE49"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77AE1F7E"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6DFB10F8"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53C6DF05" w14:textId="77777777" w:rsidR="003C522D" w:rsidRPr="00025827" w:rsidRDefault="003C522D" w:rsidP="003C522D">
            <w:pPr>
              <w:contextualSpacing/>
              <w:rPr>
                <w:rFonts w:ascii="GHEA Grapalat" w:hAnsi="GHEA Grapalat" w:cs="Sylfaen"/>
                <w:sz w:val="20"/>
                <w:szCs w:val="20"/>
              </w:rPr>
            </w:pPr>
          </w:p>
        </w:tc>
      </w:tr>
      <w:tr w:rsidR="003C522D" w:rsidRPr="00025827" w14:paraId="05641772"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72717E36"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210</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0703DF2C"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Կեղտոտ պարագաներ և թափոններ</w:t>
            </w:r>
          </w:p>
        </w:tc>
        <w:tc>
          <w:tcPr>
            <w:tcW w:w="999" w:type="dxa"/>
            <w:tcBorders>
              <w:top w:val="single" w:sz="4" w:space="0" w:color="auto"/>
              <w:left w:val="single" w:sz="4" w:space="0" w:color="auto"/>
              <w:bottom w:val="single" w:sz="4" w:space="0" w:color="auto"/>
              <w:right w:val="single" w:sz="4" w:space="0" w:color="auto"/>
            </w:tcBorders>
            <w:vAlign w:val="center"/>
          </w:tcPr>
          <w:p w14:paraId="3A9550B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D4612AA"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tcBorders>
              <w:top w:val="single" w:sz="4" w:space="0" w:color="auto"/>
              <w:left w:val="single" w:sz="4" w:space="0" w:color="auto"/>
              <w:bottom w:val="single" w:sz="4" w:space="0" w:color="auto"/>
              <w:right w:val="single" w:sz="4" w:space="0" w:color="auto"/>
            </w:tcBorders>
            <w:vAlign w:val="center"/>
          </w:tcPr>
          <w:p w14:paraId="5446AE3E"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69759FD"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764141A" w14:textId="77777777" w:rsidR="003C522D" w:rsidRPr="00025827" w:rsidRDefault="003C522D" w:rsidP="003C522D">
            <w:pPr>
              <w:contextualSpacing/>
              <w:rPr>
                <w:rFonts w:ascii="GHEA Grapalat" w:hAnsi="GHEA Grapalat" w:cs="Sylfaen"/>
                <w:sz w:val="20"/>
                <w:szCs w:val="20"/>
              </w:rPr>
            </w:pPr>
          </w:p>
        </w:tc>
      </w:tr>
      <w:tr w:rsidR="003C522D" w:rsidRPr="00025827" w14:paraId="5A8181C4"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6BE41666"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211</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283C4AC8"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Թափոնների սենյակ</w:t>
            </w:r>
          </w:p>
        </w:tc>
        <w:tc>
          <w:tcPr>
            <w:tcW w:w="999" w:type="dxa"/>
            <w:tcBorders>
              <w:top w:val="single" w:sz="4" w:space="0" w:color="auto"/>
              <w:left w:val="single" w:sz="4" w:space="0" w:color="auto"/>
              <w:bottom w:val="single" w:sz="4" w:space="0" w:color="auto"/>
              <w:right w:val="single" w:sz="4" w:space="0" w:color="auto"/>
            </w:tcBorders>
            <w:vAlign w:val="center"/>
          </w:tcPr>
          <w:p w14:paraId="2C0D9AB9"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20F56A4D"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Ցանկալի է տեղակայված լինի բաժնի ելքին մոտ/հոսակով և լվացարանով</w:t>
            </w:r>
          </w:p>
        </w:tc>
        <w:tc>
          <w:tcPr>
            <w:tcW w:w="1012" w:type="dxa"/>
            <w:tcBorders>
              <w:top w:val="single" w:sz="4" w:space="0" w:color="auto"/>
              <w:left w:val="single" w:sz="4" w:space="0" w:color="auto"/>
              <w:bottom w:val="single" w:sz="4" w:space="0" w:color="auto"/>
              <w:right w:val="single" w:sz="4" w:space="0" w:color="auto"/>
            </w:tcBorders>
            <w:vAlign w:val="center"/>
          </w:tcPr>
          <w:p w14:paraId="01FBBD34"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1963455"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A625C72" w14:textId="77777777" w:rsidR="003C522D" w:rsidRPr="00025827" w:rsidRDefault="003C522D" w:rsidP="003C522D">
            <w:pPr>
              <w:contextualSpacing/>
              <w:rPr>
                <w:rFonts w:ascii="GHEA Grapalat" w:hAnsi="GHEA Grapalat" w:cs="Sylfaen"/>
                <w:sz w:val="20"/>
                <w:szCs w:val="20"/>
              </w:rPr>
            </w:pPr>
          </w:p>
        </w:tc>
      </w:tr>
      <w:tr w:rsidR="003C522D" w:rsidRPr="00025827" w14:paraId="0182648B"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355C1BD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212</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29A3CBB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999" w:type="dxa"/>
            <w:tcBorders>
              <w:top w:val="single" w:sz="4" w:space="0" w:color="auto"/>
              <w:left w:val="single" w:sz="4" w:space="0" w:color="auto"/>
              <w:bottom w:val="single" w:sz="4" w:space="0" w:color="auto"/>
              <w:right w:val="single" w:sz="4" w:space="0" w:color="auto"/>
            </w:tcBorders>
            <w:vAlign w:val="center"/>
          </w:tcPr>
          <w:p w14:paraId="0BCAD418"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7F37616D"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0AA18218"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10890FB"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0AEEB36" w14:textId="77777777" w:rsidR="003C522D" w:rsidRPr="00025827" w:rsidRDefault="003C522D" w:rsidP="003C522D">
            <w:pPr>
              <w:contextualSpacing/>
              <w:rPr>
                <w:rFonts w:ascii="GHEA Grapalat" w:hAnsi="GHEA Grapalat" w:cs="Sylfaen"/>
                <w:sz w:val="20"/>
                <w:szCs w:val="20"/>
              </w:rPr>
            </w:pPr>
          </w:p>
        </w:tc>
      </w:tr>
      <w:tr w:rsidR="003C522D" w:rsidRPr="00025827" w14:paraId="40566481"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35" w:type="dxa"/>
            <w:tcBorders>
              <w:top w:val="single" w:sz="4" w:space="0" w:color="auto"/>
              <w:left w:val="single" w:sz="4" w:space="0" w:color="auto"/>
              <w:bottom w:val="single" w:sz="4" w:space="0" w:color="auto"/>
              <w:right w:val="single" w:sz="4" w:space="0" w:color="auto"/>
            </w:tcBorders>
            <w:vAlign w:val="center"/>
          </w:tcPr>
          <w:p w14:paraId="0257C79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213</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7C90D44E"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Սանհանգույց</w:t>
            </w:r>
          </w:p>
        </w:tc>
        <w:tc>
          <w:tcPr>
            <w:tcW w:w="999" w:type="dxa"/>
            <w:tcBorders>
              <w:top w:val="single" w:sz="4" w:space="0" w:color="auto"/>
              <w:left w:val="single" w:sz="4" w:space="0" w:color="auto"/>
              <w:bottom w:val="single" w:sz="4" w:space="0" w:color="auto"/>
              <w:right w:val="single" w:sz="4" w:space="0" w:color="auto"/>
            </w:tcBorders>
            <w:vAlign w:val="center"/>
          </w:tcPr>
          <w:p w14:paraId="5B2DA19D"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3</w:t>
            </w:r>
          </w:p>
        </w:tc>
        <w:tc>
          <w:tcPr>
            <w:tcW w:w="2439" w:type="dxa"/>
            <w:tcBorders>
              <w:top w:val="single" w:sz="4" w:space="0" w:color="auto"/>
              <w:left w:val="single" w:sz="4" w:space="0" w:color="auto"/>
              <w:bottom w:val="single" w:sz="4" w:space="0" w:color="auto"/>
              <w:right w:val="single" w:sz="4" w:space="0" w:color="auto"/>
            </w:tcBorders>
            <w:vAlign w:val="center"/>
          </w:tcPr>
          <w:p w14:paraId="009DFD80"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2 մեծ, սակավաշարժ խմբերի համար և 1 անձնակազմի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4812B579" w14:textId="77777777" w:rsidR="003C522D" w:rsidRPr="00025827" w:rsidRDefault="003C522D" w:rsidP="003C522D">
            <w:pPr>
              <w:contextualSpacing/>
              <w:rPr>
                <w:rFonts w:ascii="GHEA Grapalat" w:hAnsi="GHEA Grapalat" w:cs="Sylfaen"/>
                <w:sz w:val="20"/>
                <w:szCs w:val="20"/>
                <w:lang w:val="hy-AM"/>
              </w:rPr>
            </w:pPr>
          </w:p>
        </w:tc>
        <w:tc>
          <w:tcPr>
            <w:tcW w:w="1155" w:type="dxa"/>
            <w:tcBorders>
              <w:top w:val="single" w:sz="4" w:space="0" w:color="auto"/>
              <w:left w:val="single" w:sz="4" w:space="0" w:color="auto"/>
              <w:bottom w:val="single" w:sz="4" w:space="0" w:color="auto"/>
              <w:right w:val="single" w:sz="4" w:space="0" w:color="auto"/>
            </w:tcBorders>
            <w:vAlign w:val="center"/>
          </w:tcPr>
          <w:p w14:paraId="10C8AF9D" w14:textId="77777777" w:rsidR="003C522D" w:rsidRPr="00025827" w:rsidRDefault="003C522D" w:rsidP="003C522D">
            <w:pPr>
              <w:contextualSpacing/>
              <w:rPr>
                <w:rFonts w:ascii="GHEA Grapalat" w:hAnsi="GHEA Grapalat" w:cs="Sylfaen"/>
                <w:sz w:val="20"/>
                <w:szCs w:val="20"/>
                <w:lang w:val="hy-AM"/>
              </w:rPr>
            </w:pPr>
          </w:p>
        </w:tc>
        <w:tc>
          <w:tcPr>
            <w:tcW w:w="1915" w:type="dxa"/>
            <w:tcBorders>
              <w:top w:val="single" w:sz="4" w:space="0" w:color="auto"/>
              <w:left w:val="single" w:sz="4" w:space="0" w:color="auto"/>
              <w:bottom w:val="single" w:sz="4" w:space="0" w:color="auto"/>
              <w:right w:val="single" w:sz="4" w:space="0" w:color="auto"/>
            </w:tcBorders>
            <w:vAlign w:val="center"/>
          </w:tcPr>
          <w:p w14:paraId="7E05D201" w14:textId="77777777" w:rsidR="003C522D" w:rsidRPr="00025827" w:rsidRDefault="003C522D" w:rsidP="003C522D">
            <w:pPr>
              <w:contextualSpacing/>
              <w:rPr>
                <w:rFonts w:ascii="GHEA Grapalat" w:hAnsi="GHEA Grapalat" w:cs="Sylfaen"/>
                <w:sz w:val="20"/>
                <w:szCs w:val="20"/>
                <w:lang w:val="hy-AM"/>
              </w:rPr>
            </w:pPr>
          </w:p>
        </w:tc>
      </w:tr>
      <w:tr w:rsidR="003C522D" w:rsidRPr="00025827" w14:paraId="408C420B"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7"/>
        </w:trPr>
        <w:tc>
          <w:tcPr>
            <w:tcW w:w="6713" w:type="dxa"/>
            <w:gridSpan w:val="5"/>
            <w:tcBorders>
              <w:top w:val="single" w:sz="4" w:space="0" w:color="auto"/>
              <w:left w:val="single" w:sz="4" w:space="0" w:color="auto"/>
              <w:bottom w:val="single" w:sz="4" w:space="0" w:color="auto"/>
              <w:right w:val="single" w:sz="4" w:space="0" w:color="auto"/>
            </w:tcBorders>
            <w:vAlign w:val="center"/>
          </w:tcPr>
          <w:p w14:paraId="4D5A7152" w14:textId="77777777" w:rsidR="003C522D" w:rsidRPr="00025827" w:rsidRDefault="003C522D" w:rsidP="003C522D">
            <w:pPr>
              <w:contextualSpacing/>
              <w:rPr>
                <w:rFonts w:ascii="GHEA Grapalat" w:hAnsi="GHEA Grapalat"/>
                <w:b/>
                <w:sz w:val="20"/>
                <w:szCs w:val="20"/>
              </w:rPr>
            </w:pPr>
            <w:r w:rsidRPr="00025827">
              <w:rPr>
                <w:rFonts w:ascii="GHEA Grapalat" w:hAnsi="GHEA Grapalat" w:cs="Sylfaen"/>
                <w:b/>
                <w:sz w:val="20"/>
                <w:szCs w:val="20"/>
              </w:rPr>
              <w:t xml:space="preserve">Մանկաբարձագինեկոլոգիական բաժանմունք </w:t>
            </w:r>
            <w:r w:rsidRPr="00025827">
              <w:rPr>
                <w:rFonts w:ascii="GHEA Grapalat" w:hAnsi="GHEA Grapalat"/>
                <w:b/>
                <w:sz w:val="20"/>
                <w:szCs w:val="20"/>
              </w:rPr>
              <w:t>(</w:t>
            </w:r>
            <w:r w:rsidRPr="00025827">
              <w:rPr>
                <w:rFonts w:ascii="GHEA Grapalat" w:hAnsi="GHEA Grapalat"/>
                <w:b/>
                <w:sz w:val="20"/>
                <w:szCs w:val="20"/>
                <w:lang w:val="hy-AM"/>
              </w:rPr>
              <w:t>20</w:t>
            </w:r>
            <w:r w:rsidRPr="00025827">
              <w:rPr>
                <w:rFonts w:ascii="GHEA Grapalat" w:hAnsi="GHEA Grapalat"/>
                <w:b/>
                <w:sz w:val="20"/>
                <w:szCs w:val="20"/>
              </w:rPr>
              <w:t xml:space="preserve"> </w:t>
            </w:r>
            <w:r w:rsidRPr="00025827">
              <w:rPr>
                <w:rFonts w:ascii="GHEA Grapalat" w:hAnsi="GHEA Grapalat" w:cs="Sylfaen"/>
                <w:b/>
                <w:sz w:val="20"/>
                <w:szCs w:val="20"/>
              </w:rPr>
              <w:t>մահճակալ</w:t>
            </w:r>
            <w:r w:rsidRPr="00025827">
              <w:rPr>
                <w:rFonts w:ascii="GHEA Grapalat" w:hAnsi="GHEA Grapalat"/>
                <w:b/>
                <w:sz w:val="20"/>
                <w:szCs w:val="20"/>
              </w:rPr>
              <w:t xml:space="preserve">)  </w:t>
            </w:r>
          </w:p>
        </w:tc>
        <w:tc>
          <w:tcPr>
            <w:tcW w:w="1012" w:type="dxa"/>
            <w:tcBorders>
              <w:top w:val="single" w:sz="4" w:space="0" w:color="auto"/>
              <w:left w:val="single" w:sz="4" w:space="0" w:color="auto"/>
              <w:bottom w:val="single" w:sz="4" w:space="0" w:color="auto"/>
              <w:right w:val="single" w:sz="4" w:space="0" w:color="auto"/>
            </w:tcBorders>
            <w:vAlign w:val="center"/>
          </w:tcPr>
          <w:p w14:paraId="21BA2311" w14:textId="77777777" w:rsidR="003C522D" w:rsidRPr="00025827" w:rsidRDefault="003C522D" w:rsidP="003C522D">
            <w:pPr>
              <w:contextualSpacing/>
              <w:rPr>
                <w:rFonts w:ascii="GHEA Grapalat" w:hAnsi="GHEA Grapalat" w:cs="Sylfaen"/>
                <w:b/>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CE01991" w14:textId="77777777" w:rsidR="003C522D" w:rsidRPr="00025827" w:rsidRDefault="003C522D" w:rsidP="003C522D">
            <w:pPr>
              <w:contextualSpacing/>
              <w:rPr>
                <w:rFonts w:ascii="GHEA Grapalat" w:hAnsi="GHEA Grapalat" w:cs="Sylfaen"/>
                <w:b/>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C41BA13" w14:textId="77777777" w:rsidR="003C522D" w:rsidRPr="00025827" w:rsidRDefault="003C522D" w:rsidP="003C522D">
            <w:pPr>
              <w:contextualSpacing/>
              <w:rPr>
                <w:rFonts w:ascii="GHEA Grapalat" w:hAnsi="GHEA Grapalat" w:cs="Sylfaen"/>
                <w:b/>
                <w:sz w:val="20"/>
                <w:szCs w:val="20"/>
              </w:rPr>
            </w:pPr>
          </w:p>
        </w:tc>
      </w:tr>
      <w:tr w:rsidR="003C522D" w:rsidRPr="00025827" w14:paraId="5B3FFF31"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5FCE8359"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214</w:t>
            </w:r>
          </w:p>
        </w:tc>
        <w:tc>
          <w:tcPr>
            <w:tcW w:w="2724" w:type="dxa"/>
            <w:tcBorders>
              <w:top w:val="single" w:sz="4" w:space="0" w:color="auto"/>
              <w:left w:val="single" w:sz="4" w:space="0" w:color="auto"/>
              <w:bottom w:val="single" w:sz="4" w:space="0" w:color="auto"/>
              <w:right w:val="single" w:sz="4" w:space="0" w:color="auto"/>
            </w:tcBorders>
            <w:vAlign w:val="center"/>
          </w:tcPr>
          <w:p w14:paraId="1091E7FE"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Մանկաբարձական բաժանմունքի ընդունարան, սպասասրահ</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87DBC03"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4</w:t>
            </w:r>
          </w:p>
        </w:tc>
        <w:tc>
          <w:tcPr>
            <w:tcW w:w="2439" w:type="dxa"/>
            <w:tcBorders>
              <w:top w:val="single" w:sz="4" w:space="0" w:color="auto"/>
              <w:left w:val="single" w:sz="4" w:space="0" w:color="auto"/>
              <w:bottom w:val="single" w:sz="4" w:space="0" w:color="auto"/>
              <w:right w:val="single" w:sz="4" w:space="0" w:color="auto"/>
            </w:tcBorders>
            <w:vAlign w:val="center"/>
          </w:tcPr>
          <w:p w14:paraId="1AA29689"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 xml:space="preserve">Կազմված՝ սպասասրահից, միջամտության, սանմշակման  և բժշկի սենյակներից՝ ընդհանուր մակերեսը՝ ոչ պակաս 36 քմ </w:t>
            </w:r>
          </w:p>
        </w:tc>
        <w:tc>
          <w:tcPr>
            <w:tcW w:w="1012" w:type="dxa"/>
            <w:tcBorders>
              <w:top w:val="single" w:sz="4" w:space="0" w:color="auto"/>
              <w:left w:val="single" w:sz="4" w:space="0" w:color="auto"/>
              <w:bottom w:val="single" w:sz="4" w:space="0" w:color="auto"/>
              <w:right w:val="single" w:sz="4" w:space="0" w:color="auto"/>
            </w:tcBorders>
            <w:vAlign w:val="center"/>
          </w:tcPr>
          <w:p w14:paraId="6A75B845"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412B193D"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2D7421C3" w14:textId="77777777" w:rsidR="003C522D" w:rsidRPr="00025827" w:rsidRDefault="003C522D" w:rsidP="003C522D">
            <w:pPr>
              <w:contextualSpacing/>
              <w:rPr>
                <w:rFonts w:ascii="GHEA Grapalat" w:hAnsi="GHEA Grapalat"/>
                <w:sz w:val="20"/>
                <w:szCs w:val="20"/>
              </w:rPr>
            </w:pPr>
          </w:p>
        </w:tc>
      </w:tr>
      <w:tr w:rsidR="003C522D" w:rsidRPr="00025827" w14:paraId="2384D03C"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412DF456"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215</w:t>
            </w:r>
          </w:p>
        </w:tc>
        <w:tc>
          <w:tcPr>
            <w:tcW w:w="2724" w:type="dxa"/>
            <w:tcBorders>
              <w:top w:val="single" w:sz="4" w:space="0" w:color="auto"/>
              <w:left w:val="single" w:sz="4" w:space="0" w:color="auto"/>
              <w:bottom w:val="single" w:sz="4" w:space="0" w:color="auto"/>
              <w:right w:val="single" w:sz="4" w:space="0" w:color="auto"/>
            </w:tcBorders>
            <w:vAlign w:val="center"/>
          </w:tcPr>
          <w:p w14:paraId="1B03528C"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Մեկուսարան</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9828D63"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077089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20 քմ՝ նախամուտքով և սանհանգույցով/ դեպի դուրս դռնով, առանձին մուտքով՝ ընդունարանին կից</w:t>
            </w:r>
          </w:p>
        </w:tc>
        <w:tc>
          <w:tcPr>
            <w:tcW w:w="1012" w:type="dxa"/>
            <w:tcBorders>
              <w:top w:val="single" w:sz="4" w:space="0" w:color="auto"/>
              <w:left w:val="single" w:sz="4" w:space="0" w:color="auto"/>
              <w:bottom w:val="single" w:sz="4" w:space="0" w:color="auto"/>
              <w:right w:val="single" w:sz="4" w:space="0" w:color="auto"/>
            </w:tcBorders>
            <w:vAlign w:val="center"/>
          </w:tcPr>
          <w:p w14:paraId="0190C1A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2962CE42"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tcBorders>
              <w:top w:val="single" w:sz="4" w:space="0" w:color="auto"/>
              <w:left w:val="single" w:sz="4" w:space="0" w:color="auto"/>
              <w:bottom w:val="single" w:sz="4" w:space="0" w:color="auto"/>
              <w:right w:val="single" w:sz="4" w:space="0" w:color="auto"/>
            </w:tcBorders>
            <w:vAlign w:val="center"/>
          </w:tcPr>
          <w:p w14:paraId="4E8F8D99"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Թթվածին, օդ, վակում</w:t>
            </w:r>
          </w:p>
        </w:tc>
        <w:tc>
          <w:tcPr>
            <w:tcW w:w="1915" w:type="dxa"/>
            <w:tcBorders>
              <w:top w:val="single" w:sz="4" w:space="0" w:color="auto"/>
              <w:left w:val="single" w:sz="4" w:space="0" w:color="auto"/>
              <w:bottom w:val="single" w:sz="4" w:space="0" w:color="auto"/>
              <w:right w:val="single" w:sz="4" w:space="0" w:color="auto"/>
            </w:tcBorders>
            <w:vAlign w:val="center"/>
          </w:tcPr>
          <w:p w14:paraId="743800D5" w14:textId="77777777" w:rsidR="003C522D" w:rsidRPr="00025827" w:rsidRDefault="003C522D" w:rsidP="003C522D">
            <w:pPr>
              <w:contextualSpacing/>
              <w:jc w:val="both"/>
              <w:rPr>
                <w:rFonts w:ascii="GHEA Grapalat" w:hAnsi="GHEA Grapalat"/>
                <w:sz w:val="20"/>
                <w:szCs w:val="20"/>
              </w:rPr>
            </w:pPr>
          </w:p>
        </w:tc>
      </w:tr>
      <w:tr w:rsidR="003C522D" w:rsidRPr="00025827" w14:paraId="36E15AC5"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39355428"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216</w:t>
            </w:r>
          </w:p>
        </w:tc>
        <w:tc>
          <w:tcPr>
            <w:tcW w:w="2724" w:type="dxa"/>
            <w:tcBorders>
              <w:top w:val="single" w:sz="4" w:space="0" w:color="auto"/>
              <w:left w:val="single" w:sz="4" w:space="0" w:color="auto"/>
              <w:bottom w:val="single" w:sz="4" w:space="0" w:color="auto"/>
              <w:right w:val="single" w:sz="4" w:space="0" w:color="auto"/>
            </w:tcBorders>
            <w:vAlign w:val="center"/>
          </w:tcPr>
          <w:p w14:paraId="4DEA4B83"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Հետազոտման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05FB748"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6307251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Պացիենտի հետազոտման և անհետաձգելի դեպքերում բժշկական միջամտության համար</w:t>
            </w:r>
            <w:r w:rsidRPr="00025827">
              <w:rPr>
                <w:rFonts w:ascii="GHEA Grapalat" w:hAnsi="GHEA Grapalat"/>
                <w:sz w:val="20"/>
                <w:szCs w:val="20"/>
              </w:rPr>
              <w:t>՝</w:t>
            </w:r>
            <w:r w:rsidRPr="00025827">
              <w:rPr>
                <w:rFonts w:ascii="GHEA Grapalat" w:hAnsi="GHEA Grapalat" w:cs="Sylfaen"/>
                <w:sz w:val="20"/>
                <w:szCs w:val="20"/>
              </w:rPr>
              <w:t xml:space="preserve"> ոչ պակաս </w:t>
            </w:r>
            <w:r w:rsidRPr="00025827">
              <w:rPr>
                <w:rFonts w:ascii="GHEA Grapalat" w:hAnsi="GHEA Grapalat"/>
                <w:sz w:val="20"/>
                <w:szCs w:val="20"/>
              </w:rPr>
              <w:t xml:space="preserve">18 </w:t>
            </w:r>
            <w:r w:rsidRPr="00025827">
              <w:rPr>
                <w:rFonts w:ascii="GHEA Grapalat" w:hAnsi="GHEA Grapalat" w:cs="Sylfaen"/>
                <w:sz w:val="20"/>
                <w:szCs w:val="20"/>
              </w:rPr>
              <w:t>քմ</w:t>
            </w:r>
          </w:p>
        </w:tc>
        <w:tc>
          <w:tcPr>
            <w:tcW w:w="1012" w:type="dxa"/>
            <w:tcBorders>
              <w:top w:val="single" w:sz="4" w:space="0" w:color="auto"/>
              <w:left w:val="single" w:sz="4" w:space="0" w:color="auto"/>
              <w:bottom w:val="single" w:sz="4" w:space="0" w:color="auto"/>
              <w:right w:val="single" w:sz="4" w:space="0" w:color="auto"/>
            </w:tcBorders>
            <w:vAlign w:val="center"/>
          </w:tcPr>
          <w:p w14:paraId="2425C3D6"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57D6A73B"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0DA6F01" w14:textId="77777777" w:rsidR="003C522D" w:rsidRPr="00025827" w:rsidRDefault="003C522D" w:rsidP="003C522D">
            <w:pPr>
              <w:contextualSpacing/>
              <w:rPr>
                <w:rFonts w:ascii="GHEA Grapalat" w:hAnsi="GHEA Grapalat"/>
                <w:sz w:val="20"/>
                <w:szCs w:val="20"/>
              </w:rPr>
            </w:pPr>
          </w:p>
        </w:tc>
      </w:tr>
      <w:tr w:rsidR="003C522D" w:rsidRPr="00025827" w14:paraId="767B2785"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7E64167F"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217</w:t>
            </w:r>
          </w:p>
        </w:tc>
        <w:tc>
          <w:tcPr>
            <w:tcW w:w="2724" w:type="dxa"/>
            <w:tcBorders>
              <w:top w:val="single" w:sz="4" w:space="0" w:color="auto"/>
              <w:left w:val="single" w:sz="4" w:space="0" w:color="auto"/>
              <w:bottom w:val="single" w:sz="4" w:space="0" w:color="auto"/>
              <w:right w:val="single" w:sz="4" w:space="0" w:color="auto"/>
            </w:tcBorders>
            <w:vAlign w:val="center"/>
          </w:tcPr>
          <w:p w14:paraId="60C00BA8"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Սանմշակման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28C203F"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14BDE02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10 քմ՝ սանհանգույցով</w:t>
            </w:r>
          </w:p>
        </w:tc>
        <w:tc>
          <w:tcPr>
            <w:tcW w:w="1012" w:type="dxa"/>
            <w:tcBorders>
              <w:top w:val="single" w:sz="4" w:space="0" w:color="auto"/>
              <w:left w:val="single" w:sz="4" w:space="0" w:color="auto"/>
              <w:bottom w:val="single" w:sz="4" w:space="0" w:color="auto"/>
              <w:right w:val="single" w:sz="4" w:space="0" w:color="auto"/>
            </w:tcBorders>
            <w:vAlign w:val="center"/>
          </w:tcPr>
          <w:p w14:paraId="534D657A"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5B3AD854"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B89F4A4" w14:textId="77777777" w:rsidR="003C522D" w:rsidRPr="00025827" w:rsidRDefault="003C522D" w:rsidP="003C522D">
            <w:pPr>
              <w:contextualSpacing/>
              <w:rPr>
                <w:rFonts w:ascii="GHEA Grapalat" w:hAnsi="GHEA Grapalat"/>
                <w:sz w:val="20"/>
                <w:szCs w:val="20"/>
              </w:rPr>
            </w:pPr>
          </w:p>
        </w:tc>
      </w:tr>
      <w:tr w:rsidR="003C522D" w:rsidRPr="00025827" w14:paraId="37FD2C0F"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6DA8018A"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rPr>
              <w:t>218</w:t>
            </w:r>
          </w:p>
        </w:tc>
        <w:tc>
          <w:tcPr>
            <w:tcW w:w="2724" w:type="dxa"/>
            <w:tcBorders>
              <w:top w:val="single" w:sz="4" w:space="0" w:color="auto"/>
              <w:left w:val="single" w:sz="4" w:space="0" w:color="auto"/>
              <w:bottom w:val="single" w:sz="4" w:space="0" w:color="auto"/>
              <w:right w:val="single" w:sz="4" w:space="0" w:color="auto"/>
            </w:tcBorders>
            <w:vAlign w:val="center"/>
          </w:tcPr>
          <w:p w14:paraId="614FFE7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 xml:space="preserve">Երկտեղանոց հիվանդասենյակներ </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4E14A3B"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7</w:t>
            </w:r>
          </w:p>
        </w:tc>
        <w:tc>
          <w:tcPr>
            <w:tcW w:w="2439" w:type="dxa"/>
            <w:tcBorders>
              <w:top w:val="single" w:sz="4" w:space="0" w:color="auto"/>
              <w:left w:val="single" w:sz="4" w:space="0" w:color="auto"/>
              <w:bottom w:val="single" w:sz="4" w:space="0" w:color="auto"/>
              <w:right w:val="single" w:sz="4" w:space="0" w:color="auto"/>
            </w:tcBorders>
            <w:vAlign w:val="center"/>
          </w:tcPr>
          <w:p w14:paraId="61E9AC1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32 քմ, սանհանգույցով և ցնցուղով</w:t>
            </w:r>
          </w:p>
        </w:tc>
        <w:tc>
          <w:tcPr>
            <w:tcW w:w="1012" w:type="dxa"/>
            <w:tcBorders>
              <w:top w:val="single" w:sz="4" w:space="0" w:color="auto"/>
              <w:left w:val="single" w:sz="4" w:space="0" w:color="auto"/>
              <w:bottom w:val="single" w:sz="4" w:space="0" w:color="auto"/>
              <w:right w:val="single" w:sz="4" w:space="0" w:color="auto"/>
            </w:tcBorders>
            <w:vAlign w:val="center"/>
          </w:tcPr>
          <w:p w14:paraId="5C7B2B4B" w14:textId="77777777" w:rsidR="003C522D" w:rsidRPr="00025827" w:rsidRDefault="003C522D" w:rsidP="003C522D">
            <w:pPr>
              <w:contextualSpacing/>
              <w:rPr>
                <w:rFonts w:ascii="GHEA Grapalat" w:hAnsi="GHEA Grapalat"/>
                <w:sz w:val="20"/>
                <w:szCs w:val="20"/>
                <w:lang w:val="hy-AM"/>
              </w:rPr>
            </w:pPr>
          </w:p>
        </w:tc>
        <w:tc>
          <w:tcPr>
            <w:tcW w:w="1155" w:type="dxa"/>
            <w:tcBorders>
              <w:top w:val="single" w:sz="4" w:space="0" w:color="auto"/>
              <w:left w:val="single" w:sz="4" w:space="0" w:color="auto"/>
              <w:bottom w:val="single" w:sz="4" w:space="0" w:color="auto"/>
              <w:right w:val="single" w:sz="4" w:space="0" w:color="auto"/>
            </w:tcBorders>
            <w:vAlign w:val="center"/>
          </w:tcPr>
          <w:p w14:paraId="7C38C6A4"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2 սենյակում թթվածին</w:t>
            </w:r>
          </w:p>
        </w:tc>
        <w:tc>
          <w:tcPr>
            <w:tcW w:w="1915" w:type="dxa"/>
            <w:tcBorders>
              <w:top w:val="single" w:sz="4" w:space="0" w:color="auto"/>
              <w:left w:val="single" w:sz="4" w:space="0" w:color="auto"/>
              <w:bottom w:val="single" w:sz="4" w:space="0" w:color="auto"/>
              <w:right w:val="single" w:sz="4" w:space="0" w:color="auto"/>
            </w:tcBorders>
            <w:vAlign w:val="center"/>
          </w:tcPr>
          <w:p w14:paraId="29297F16" w14:textId="77777777" w:rsidR="003C522D" w:rsidRPr="00025827" w:rsidRDefault="003C522D" w:rsidP="003C522D">
            <w:pPr>
              <w:contextualSpacing/>
              <w:rPr>
                <w:rFonts w:ascii="GHEA Grapalat" w:hAnsi="GHEA Grapalat"/>
                <w:sz w:val="20"/>
                <w:szCs w:val="20"/>
              </w:rPr>
            </w:pPr>
          </w:p>
        </w:tc>
      </w:tr>
      <w:tr w:rsidR="003C522D" w:rsidRPr="00025827" w14:paraId="6B7D9803"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069016B7" w14:textId="77777777" w:rsidR="003C522D" w:rsidRPr="00025827" w:rsidRDefault="003C522D" w:rsidP="003C522D">
            <w:pPr>
              <w:contextualSpacing/>
              <w:rPr>
                <w:rFonts w:ascii="GHEA Grapalat" w:hAnsi="GHEA Grapalat"/>
                <w:sz w:val="20"/>
                <w:szCs w:val="20"/>
              </w:rPr>
            </w:pPr>
            <w:r w:rsidRPr="00025827">
              <w:rPr>
                <w:rFonts w:ascii="GHEA Grapalat" w:hAnsi="GHEA Grapalat"/>
                <w:sz w:val="20"/>
                <w:szCs w:val="20"/>
              </w:rPr>
              <w:t>219</w:t>
            </w:r>
          </w:p>
        </w:tc>
        <w:tc>
          <w:tcPr>
            <w:tcW w:w="2724" w:type="dxa"/>
            <w:tcBorders>
              <w:top w:val="single" w:sz="4" w:space="0" w:color="auto"/>
              <w:left w:val="single" w:sz="4" w:space="0" w:color="auto"/>
              <w:bottom w:val="single" w:sz="4" w:space="0" w:color="auto"/>
              <w:right w:val="single" w:sz="4" w:space="0" w:color="auto"/>
            </w:tcBorders>
            <w:vAlign w:val="center"/>
          </w:tcPr>
          <w:p w14:paraId="60C4271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Մեկտեղանոց հիվանդասենյակներ</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01CC1E5"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6</w:t>
            </w:r>
          </w:p>
        </w:tc>
        <w:tc>
          <w:tcPr>
            <w:tcW w:w="2439" w:type="dxa"/>
            <w:tcBorders>
              <w:top w:val="single" w:sz="4" w:space="0" w:color="auto"/>
              <w:left w:val="single" w:sz="4" w:space="0" w:color="auto"/>
              <w:bottom w:val="single" w:sz="4" w:space="0" w:color="auto"/>
              <w:right w:val="single" w:sz="4" w:space="0" w:color="auto"/>
            </w:tcBorders>
            <w:vAlign w:val="center"/>
          </w:tcPr>
          <w:p w14:paraId="4A4769E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24 քմ, սանհանգույցով և ցնցուղով</w:t>
            </w:r>
          </w:p>
        </w:tc>
        <w:tc>
          <w:tcPr>
            <w:tcW w:w="1012" w:type="dxa"/>
            <w:tcBorders>
              <w:top w:val="single" w:sz="4" w:space="0" w:color="auto"/>
              <w:left w:val="single" w:sz="4" w:space="0" w:color="auto"/>
              <w:bottom w:val="single" w:sz="4" w:space="0" w:color="auto"/>
              <w:right w:val="single" w:sz="4" w:space="0" w:color="auto"/>
            </w:tcBorders>
            <w:vAlign w:val="center"/>
          </w:tcPr>
          <w:p w14:paraId="30B67220"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6244F9BC"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2 սենյակում թթվածին</w:t>
            </w:r>
          </w:p>
        </w:tc>
        <w:tc>
          <w:tcPr>
            <w:tcW w:w="1915" w:type="dxa"/>
            <w:tcBorders>
              <w:top w:val="single" w:sz="4" w:space="0" w:color="auto"/>
              <w:left w:val="single" w:sz="4" w:space="0" w:color="auto"/>
              <w:bottom w:val="single" w:sz="4" w:space="0" w:color="auto"/>
              <w:right w:val="single" w:sz="4" w:space="0" w:color="auto"/>
            </w:tcBorders>
            <w:vAlign w:val="center"/>
          </w:tcPr>
          <w:p w14:paraId="0B2D7F69" w14:textId="77777777" w:rsidR="003C522D" w:rsidRPr="00025827" w:rsidRDefault="003C522D" w:rsidP="003C522D">
            <w:pPr>
              <w:contextualSpacing/>
              <w:rPr>
                <w:rFonts w:ascii="GHEA Grapalat" w:hAnsi="GHEA Grapalat"/>
                <w:sz w:val="20"/>
                <w:szCs w:val="20"/>
              </w:rPr>
            </w:pPr>
          </w:p>
        </w:tc>
      </w:tr>
      <w:tr w:rsidR="003C522D" w:rsidRPr="00025827" w14:paraId="138D09EB"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4C3DA61F"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220</w:t>
            </w:r>
          </w:p>
        </w:tc>
        <w:tc>
          <w:tcPr>
            <w:tcW w:w="2724" w:type="dxa"/>
            <w:tcBorders>
              <w:top w:val="single" w:sz="4" w:space="0" w:color="auto"/>
              <w:left w:val="single" w:sz="4" w:space="0" w:color="auto"/>
              <w:bottom w:val="single" w:sz="4" w:space="0" w:color="auto"/>
              <w:right w:val="single" w:sz="4" w:space="0" w:color="auto"/>
            </w:tcBorders>
            <w:vAlign w:val="center"/>
          </w:tcPr>
          <w:p w14:paraId="741AD6F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Սանհանգույց</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4B69F0C"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3</w:t>
            </w:r>
          </w:p>
        </w:tc>
        <w:tc>
          <w:tcPr>
            <w:tcW w:w="2439" w:type="dxa"/>
            <w:tcBorders>
              <w:top w:val="single" w:sz="4" w:space="0" w:color="auto"/>
              <w:left w:val="single" w:sz="4" w:space="0" w:color="auto"/>
              <w:bottom w:val="single" w:sz="4" w:space="0" w:color="auto"/>
              <w:right w:val="single" w:sz="4" w:space="0" w:color="auto"/>
            </w:tcBorders>
            <w:vAlign w:val="center"/>
          </w:tcPr>
          <w:p w14:paraId="2D00620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 xml:space="preserve">Տղամարդկանց, կանանց և բնակչության </w:t>
            </w:r>
            <w:r w:rsidRPr="00025827">
              <w:rPr>
                <w:rFonts w:ascii="GHEA Grapalat" w:hAnsi="GHEA Grapalat" w:cs="Sylfaen"/>
                <w:sz w:val="20"/>
                <w:szCs w:val="20"/>
              </w:rPr>
              <w:lastRenderedPageBreak/>
              <w:t>սակավաշարժ խմբերի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02BCA79E"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1A77176A"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5CA0E22" w14:textId="77777777" w:rsidR="003C522D" w:rsidRPr="00025827" w:rsidRDefault="003C522D" w:rsidP="003C522D">
            <w:pPr>
              <w:contextualSpacing/>
              <w:rPr>
                <w:rFonts w:ascii="GHEA Grapalat" w:hAnsi="GHEA Grapalat"/>
                <w:sz w:val="20"/>
                <w:szCs w:val="20"/>
              </w:rPr>
            </w:pPr>
          </w:p>
        </w:tc>
      </w:tr>
      <w:tr w:rsidR="003C522D" w:rsidRPr="00025827" w14:paraId="3107E898"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24C22E80"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lastRenderedPageBreak/>
              <w:t>221</w:t>
            </w:r>
          </w:p>
        </w:tc>
        <w:tc>
          <w:tcPr>
            <w:tcW w:w="2724" w:type="dxa"/>
            <w:tcBorders>
              <w:top w:val="single" w:sz="4" w:space="0" w:color="auto"/>
              <w:left w:val="single" w:sz="4" w:space="0" w:color="auto"/>
              <w:bottom w:val="single" w:sz="4" w:space="0" w:color="auto"/>
              <w:right w:val="single" w:sz="4" w:space="0" w:color="auto"/>
            </w:tcBorders>
            <w:vAlign w:val="center"/>
          </w:tcPr>
          <w:p w14:paraId="487EABD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Միջամտությունների սենյակներ</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E92E139"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2</w:t>
            </w:r>
          </w:p>
        </w:tc>
        <w:tc>
          <w:tcPr>
            <w:tcW w:w="2439" w:type="dxa"/>
            <w:tcBorders>
              <w:top w:val="single" w:sz="4" w:space="0" w:color="auto"/>
              <w:left w:val="single" w:sz="4" w:space="0" w:color="auto"/>
              <w:bottom w:val="single" w:sz="4" w:space="0" w:color="auto"/>
              <w:right w:val="single" w:sz="4" w:space="0" w:color="auto"/>
            </w:tcBorders>
            <w:vAlign w:val="center"/>
          </w:tcPr>
          <w:p w14:paraId="23D70F3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Բժշկական միջամտությունների և հետազոտման համար՝ ոչ պակաս 18 քմ</w:t>
            </w:r>
          </w:p>
        </w:tc>
        <w:tc>
          <w:tcPr>
            <w:tcW w:w="1012" w:type="dxa"/>
            <w:tcBorders>
              <w:top w:val="single" w:sz="4" w:space="0" w:color="auto"/>
              <w:left w:val="single" w:sz="4" w:space="0" w:color="auto"/>
              <w:bottom w:val="single" w:sz="4" w:space="0" w:color="auto"/>
              <w:right w:val="single" w:sz="4" w:space="0" w:color="auto"/>
            </w:tcBorders>
            <w:vAlign w:val="center"/>
          </w:tcPr>
          <w:p w14:paraId="0C6E8938"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0792E896"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29F181A9" w14:textId="77777777" w:rsidR="003C522D" w:rsidRPr="00025827" w:rsidRDefault="003C522D" w:rsidP="003C522D">
            <w:pPr>
              <w:contextualSpacing/>
              <w:rPr>
                <w:rFonts w:ascii="GHEA Grapalat" w:hAnsi="GHEA Grapalat"/>
                <w:sz w:val="20"/>
                <w:szCs w:val="20"/>
              </w:rPr>
            </w:pPr>
          </w:p>
        </w:tc>
      </w:tr>
      <w:tr w:rsidR="003C522D" w:rsidRPr="00025827" w14:paraId="24A8C8F0"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1772CB8A"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222</w:t>
            </w:r>
          </w:p>
        </w:tc>
        <w:tc>
          <w:tcPr>
            <w:tcW w:w="2724" w:type="dxa"/>
            <w:tcBorders>
              <w:top w:val="single" w:sz="4" w:space="0" w:color="auto"/>
              <w:left w:val="single" w:sz="4" w:space="0" w:color="auto"/>
              <w:bottom w:val="single" w:sz="4" w:space="0" w:color="auto"/>
              <w:right w:val="single" w:sz="4" w:space="0" w:color="auto"/>
            </w:tcBorders>
            <w:vAlign w:val="center"/>
          </w:tcPr>
          <w:p w14:paraId="29F7291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Վիրակապարան</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09EFA3BC"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vAlign w:val="center"/>
          </w:tcPr>
          <w:p w14:paraId="4969110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lang w:val="hy-AM"/>
              </w:rPr>
              <w:t>Ո</w:t>
            </w:r>
            <w:r w:rsidRPr="00025827">
              <w:rPr>
                <w:rFonts w:ascii="GHEA Grapalat" w:hAnsi="GHEA Grapalat"/>
                <w:sz w:val="20"/>
                <w:szCs w:val="20"/>
              </w:rPr>
              <w:t>չ պակաս 18 քմ</w:t>
            </w:r>
          </w:p>
        </w:tc>
        <w:tc>
          <w:tcPr>
            <w:tcW w:w="1012" w:type="dxa"/>
            <w:tcBorders>
              <w:top w:val="single" w:sz="4" w:space="0" w:color="auto"/>
              <w:left w:val="single" w:sz="4" w:space="0" w:color="auto"/>
              <w:bottom w:val="single" w:sz="4" w:space="0" w:color="auto"/>
              <w:right w:val="single" w:sz="4" w:space="0" w:color="auto"/>
            </w:tcBorders>
            <w:vAlign w:val="center"/>
          </w:tcPr>
          <w:p w14:paraId="5EBE258F"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FB3C2C1"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E433DDA" w14:textId="77777777" w:rsidR="003C522D" w:rsidRPr="00025827" w:rsidRDefault="003C522D" w:rsidP="003C522D">
            <w:pPr>
              <w:contextualSpacing/>
              <w:rPr>
                <w:rFonts w:ascii="GHEA Grapalat" w:hAnsi="GHEA Grapalat"/>
                <w:sz w:val="20"/>
                <w:szCs w:val="20"/>
              </w:rPr>
            </w:pPr>
          </w:p>
        </w:tc>
      </w:tr>
      <w:tr w:rsidR="003C522D" w:rsidRPr="00025827" w14:paraId="384AF12A"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7A3152A9"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t>22</w:t>
            </w:r>
            <w:r w:rsidRPr="00025827">
              <w:rPr>
                <w:rFonts w:ascii="GHEA Grapalat" w:hAnsi="GHEA Grapalat"/>
                <w:sz w:val="20"/>
                <w:szCs w:val="20"/>
                <w:lang w:val="hy-AM"/>
              </w:rPr>
              <w:t>3</w:t>
            </w:r>
          </w:p>
        </w:tc>
        <w:tc>
          <w:tcPr>
            <w:tcW w:w="2724" w:type="dxa"/>
            <w:tcBorders>
              <w:top w:val="single" w:sz="4" w:space="0" w:color="auto"/>
              <w:left w:val="single" w:sz="4" w:space="0" w:color="auto"/>
              <w:bottom w:val="single" w:sz="4" w:space="0" w:color="auto"/>
              <w:right w:val="single" w:sz="4" w:space="0" w:color="auto"/>
            </w:tcBorders>
            <w:vAlign w:val="center"/>
          </w:tcPr>
          <w:p w14:paraId="513D156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Բաժնի վարիչի աշխատասենյակ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F6BF68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BDC68A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1</w:t>
            </w:r>
            <w:r w:rsidRPr="00025827">
              <w:rPr>
                <w:rFonts w:ascii="GHEA Grapalat" w:hAnsi="GHEA Grapalat"/>
                <w:sz w:val="20"/>
                <w:szCs w:val="20"/>
                <w:lang w:val="hy-AM"/>
              </w:rPr>
              <w:t>2</w:t>
            </w:r>
            <w:r w:rsidRPr="00025827">
              <w:rPr>
                <w:rFonts w:ascii="GHEA Grapalat" w:hAnsi="GHEA Grapalat"/>
                <w:sz w:val="20"/>
                <w:szCs w:val="20"/>
              </w:rPr>
              <w:t xml:space="preserve"> քմ</w:t>
            </w:r>
          </w:p>
        </w:tc>
        <w:tc>
          <w:tcPr>
            <w:tcW w:w="1012" w:type="dxa"/>
            <w:tcBorders>
              <w:top w:val="single" w:sz="4" w:space="0" w:color="auto"/>
              <w:left w:val="single" w:sz="4" w:space="0" w:color="auto"/>
              <w:bottom w:val="single" w:sz="4" w:space="0" w:color="auto"/>
              <w:right w:val="single" w:sz="4" w:space="0" w:color="auto"/>
            </w:tcBorders>
            <w:vAlign w:val="center"/>
          </w:tcPr>
          <w:p w14:paraId="31A80545"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15DEF4CC"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2561E996" w14:textId="77777777" w:rsidR="003C522D" w:rsidRPr="00025827" w:rsidRDefault="003C522D" w:rsidP="003C522D">
            <w:pPr>
              <w:contextualSpacing/>
              <w:rPr>
                <w:rFonts w:ascii="GHEA Grapalat" w:hAnsi="GHEA Grapalat"/>
                <w:sz w:val="20"/>
                <w:szCs w:val="20"/>
              </w:rPr>
            </w:pPr>
          </w:p>
        </w:tc>
      </w:tr>
      <w:tr w:rsidR="003C522D" w:rsidRPr="00025827" w14:paraId="319072FE"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2E12B1A6"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224</w:t>
            </w:r>
          </w:p>
        </w:tc>
        <w:tc>
          <w:tcPr>
            <w:tcW w:w="2724" w:type="dxa"/>
            <w:tcBorders>
              <w:top w:val="single" w:sz="4" w:space="0" w:color="auto"/>
              <w:left w:val="single" w:sz="4" w:space="0" w:color="auto"/>
              <w:bottom w:val="single" w:sz="4" w:space="0" w:color="auto"/>
              <w:right w:val="single" w:sz="4" w:space="0" w:color="auto"/>
            </w:tcBorders>
            <w:vAlign w:val="center"/>
          </w:tcPr>
          <w:p w14:paraId="1E35FB8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Բժիշկների աշխատասենյակ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17FF5C29"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3A7F5CD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 անձի համար՝ ոչ պակաս 20 քմ</w:t>
            </w:r>
          </w:p>
        </w:tc>
        <w:tc>
          <w:tcPr>
            <w:tcW w:w="1012" w:type="dxa"/>
            <w:tcBorders>
              <w:top w:val="single" w:sz="4" w:space="0" w:color="auto"/>
              <w:left w:val="single" w:sz="4" w:space="0" w:color="auto"/>
              <w:bottom w:val="single" w:sz="4" w:space="0" w:color="auto"/>
              <w:right w:val="single" w:sz="4" w:space="0" w:color="auto"/>
            </w:tcBorders>
            <w:vAlign w:val="center"/>
          </w:tcPr>
          <w:p w14:paraId="431AB7E5"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30DA0B5"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CDB3BC2" w14:textId="77777777" w:rsidR="003C522D" w:rsidRPr="00025827" w:rsidRDefault="003C522D" w:rsidP="003C522D">
            <w:pPr>
              <w:contextualSpacing/>
              <w:rPr>
                <w:rFonts w:ascii="GHEA Grapalat" w:hAnsi="GHEA Grapalat"/>
                <w:sz w:val="20"/>
                <w:szCs w:val="20"/>
              </w:rPr>
            </w:pPr>
          </w:p>
        </w:tc>
      </w:tr>
      <w:tr w:rsidR="003C522D" w:rsidRPr="00025827" w14:paraId="52C4DF67"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0D985B4F"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lang w:val="hy-AM"/>
              </w:rPr>
              <w:t>225</w:t>
            </w:r>
          </w:p>
        </w:tc>
        <w:tc>
          <w:tcPr>
            <w:tcW w:w="2724" w:type="dxa"/>
            <w:tcBorders>
              <w:top w:val="single" w:sz="4" w:space="0" w:color="auto"/>
              <w:left w:val="single" w:sz="4" w:space="0" w:color="auto"/>
              <w:bottom w:val="single" w:sz="4" w:space="0" w:color="auto"/>
              <w:right w:val="single" w:sz="4" w:space="0" w:color="auto"/>
            </w:tcBorders>
            <w:vAlign w:val="center"/>
          </w:tcPr>
          <w:p w14:paraId="28F3A1CB"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592B626"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8629BA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Նախատեսված միջին բուժաշխատողների համար՝ ոչ պակաս 1</w:t>
            </w:r>
            <w:r w:rsidRPr="00025827">
              <w:rPr>
                <w:rFonts w:ascii="GHEA Grapalat" w:hAnsi="GHEA Grapalat" w:cs="Sylfaen"/>
                <w:sz w:val="20"/>
                <w:szCs w:val="20"/>
                <w:lang w:val="hy-AM"/>
              </w:rPr>
              <w:t>4</w:t>
            </w:r>
            <w:r w:rsidRPr="00025827">
              <w:rPr>
                <w:rFonts w:ascii="GHEA Grapalat" w:hAnsi="GHEA Grapalat" w:cs="Sylfaen"/>
                <w:sz w:val="20"/>
                <w:szCs w:val="20"/>
              </w:rPr>
              <w:t xml:space="preserve"> քմ</w:t>
            </w:r>
          </w:p>
        </w:tc>
        <w:tc>
          <w:tcPr>
            <w:tcW w:w="1012" w:type="dxa"/>
            <w:tcBorders>
              <w:top w:val="single" w:sz="4" w:space="0" w:color="auto"/>
              <w:left w:val="single" w:sz="4" w:space="0" w:color="auto"/>
              <w:bottom w:val="single" w:sz="4" w:space="0" w:color="auto"/>
              <w:right w:val="single" w:sz="4" w:space="0" w:color="auto"/>
            </w:tcBorders>
            <w:vAlign w:val="center"/>
          </w:tcPr>
          <w:p w14:paraId="49F968CC"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003636E0"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AE3DDE8" w14:textId="77777777" w:rsidR="003C522D" w:rsidRPr="00025827" w:rsidRDefault="003C522D" w:rsidP="003C522D">
            <w:pPr>
              <w:contextualSpacing/>
              <w:rPr>
                <w:rFonts w:ascii="GHEA Grapalat" w:hAnsi="GHEA Grapalat"/>
                <w:sz w:val="20"/>
                <w:szCs w:val="20"/>
              </w:rPr>
            </w:pPr>
          </w:p>
        </w:tc>
      </w:tr>
      <w:tr w:rsidR="003C522D" w:rsidRPr="00025827" w14:paraId="380A82FB"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65BB5DA3"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226</w:t>
            </w:r>
          </w:p>
        </w:tc>
        <w:tc>
          <w:tcPr>
            <w:tcW w:w="2724" w:type="dxa"/>
            <w:tcBorders>
              <w:top w:val="single" w:sz="4" w:space="0" w:color="auto"/>
              <w:left w:val="single" w:sz="4" w:space="0" w:color="auto"/>
              <w:bottom w:val="single" w:sz="4" w:space="0" w:color="auto"/>
              <w:right w:val="single" w:sz="4" w:space="0" w:color="auto"/>
            </w:tcBorders>
            <w:vAlign w:val="center"/>
          </w:tcPr>
          <w:p w14:paraId="600433A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Անձնակազմի սենյակ</w:t>
            </w:r>
            <w:r w:rsidRPr="00025827">
              <w:rPr>
                <w:rFonts w:ascii="GHEA Grapalat" w:hAnsi="GHEA Grapalat"/>
                <w:sz w:val="20"/>
                <w:szCs w:val="20"/>
              </w:rPr>
              <w:tab/>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1C3E1D55"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vAlign w:val="center"/>
          </w:tcPr>
          <w:p w14:paraId="15F7F7EF" w14:textId="77777777" w:rsidR="003C522D" w:rsidRPr="00025827" w:rsidRDefault="003C522D" w:rsidP="003C522D">
            <w:pPr>
              <w:tabs>
                <w:tab w:val="left" w:pos="709"/>
              </w:tabs>
              <w:contextualSpacing/>
              <w:rPr>
                <w:rFonts w:ascii="GHEA Grapalat" w:hAnsi="GHEA Grapalat" w:cs="Sylfaen"/>
                <w:sz w:val="20"/>
                <w:szCs w:val="20"/>
                <w:lang w:val="hy-AM"/>
              </w:rPr>
            </w:pPr>
            <w:r w:rsidRPr="00025827">
              <w:rPr>
                <w:rFonts w:ascii="GHEA Grapalat" w:hAnsi="GHEA Grapalat"/>
                <w:sz w:val="20"/>
                <w:szCs w:val="20"/>
                <w:lang w:val="hy-AM"/>
              </w:rPr>
              <w:t>Նախատեսված կրտսեր բուժաշխատողների համար՝ ոչ պակաս 8 քմ</w:t>
            </w:r>
          </w:p>
        </w:tc>
        <w:tc>
          <w:tcPr>
            <w:tcW w:w="1012" w:type="dxa"/>
            <w:tcBorders>
              <w:top w:val="single" w:sz="4" w:space="0" w:color="auto"/>
              <w:left w:val="single" w:sz="4" w:space="0" w:color="auto"/>
              <w:bottom w:val="single" w:sz="4" w:space="0" w:color="auto"/>
              <w:right w:val="single" w:sz="4" w:space="0" w:color="auto"/>
            </w:tcBorders>
            <w:vAlign w:val="center"/>
          </w:tcPr>
          <w:p w14:paraId="64EF4C30" w14:textId="77777777" w:rsidR="003C522D" w:rsidRPr="00025827" w:rsidRDefault="003C522D" w:rsidP="003C522D">
            <w:pPr>
              <w:contextualSpacing/>
              <w:rPr>
                <w:rFonts w:ascii="GHEA Grapalat" w:hAnsi="GHEA Grapalat"/>
                <w:sz w:val="20"/>
                <w:szCs w:val="20"/>
                <w:lang w:val="hy-AM"/>
              </w:rPr>
            </w:pPr>
          </w:p>
        </w:tc>
        <w:tc>
          <w:tcPr>
            <w:tcW w:w="1155" w:type="dxa"/>
            <w:tcBorders>
              <w:top w:val="single" w:sz="4" w:space="0" w:color="auto"/>
              <w:left w:val="single" w:sz="4" w:space="0" w:color="auto"/>
              <w:bottom w:val="single" w:sz="4" w:space="0" w:color="auto"/>
              <w:right w:val="single" w:sz="4" w:space="0" w:color="auto"/>
            </w:tcBorders>
            <w:vAlign w:val="center"/>
          </w:tcPr>
          <w:p w14:paraId="4B4AA866" w14:textId="77777777" w:rsidR="003C522D" w:rsidRPr="00025827" w:rsidRDefault="003C522D" w:rsidP="003C522D">
            <w:pPr>
              <w:contextualSpacing/>
              <w:rPr>
                <w:rFonts w:ascii="GHEA Grapalat" w:hAnsi="GHEA Grapalat"/>
                <w:sz w:val="20"/>
                <w:szCs w:val="20"/>
                <w:lang w:val="hy-AM"/>
              </w:rPr>
            </w:pPr>
          </w:p>
        </w:tc>
        <w:tc>
          <w:tcPr>
            <w:tcW w:w="1915" w:type="dxa"/>
            <w:tcBorders>
              <w:top w:val="single" w:sz="4" w:space="0" w:color="auto"/>
              <w:left w:val="single" w:sz="4" w:space="0" w:color="auto"/>
              <w:bottom w:val="single" w:sz="4" w:space="0" w:color="auto"/>
              <w:right w:val="single" w:sz="4" w:space="0" w:color="auto"/>
            </w:tcBorders>
            <w:vAlign w:val="center"/>
          </w:tcPr>
          <w:p w14:paraId="0A2B3E87" w14:textId="77777777" w:rsidR="003C522D" w:rsidRPr="00025827" w:rsidRDefault="003C522D" w:rsidP="003C522D">
            <w:pPr>
              <w:contextualSpacing/>
              <w:rPr>
                <w:rFonts w:ascii="GHEA Grapalat" w:hAnsi="GHEA Grapalat"/>
                <w:sz w:val="20"/>
                <w:szCs w:val="20"/>
                <w:lang w:val="hy-AM"/>
              </w:rPr>
            </w:pPr>
          </w:p>
        </w:tc>
      </w:tr>
      <w:tr w:rsidR="003C522D" w:rsidRPr="00025827" w14:paraId="7A3A42DD"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064FAB08"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227</w:t>
            </w:r>
          </w:p>
        </w:tc>
        <w:tc>
          <w:tcPr>
            <w:tcW w:w="2724" w:type="dxa"/>
            <w:tcBorders>
              <w:top w:val="single" w:sz="4" w:space="0" w:color="auto"/>
              <w:left w:val="single" w:sz="4" w:space="0" w:color="auto"/>
              <w:bottom w:val="single" w:sz="4" w:space="0" w:color="auto"/>
              <w:right w:val="single" w:sz="4" w:space="0" w:color="auto"/>
            </w:tcBorders>
            <w:vAlign w:val="center"/>
          </w:tcPr>
          <w:p w14:paraId="39610F3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Ավագ բուժքրոջ աշխատասենյակ դեղորայքի պահեստով</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B90E155"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6021507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16 քմ</w:t>
            </w:r>
          </w:p>
        </w:tc>
        <w:tc>
          <w:tcPr>
            <w:tcW w:w="1012" w:type="dxa"/>
            <w:tcBorders>
              <w:top w:val="single" w:sz="4" w:space="0" w:color="auto"/>
              <w:left w:val="single" w:sz="4" w:space="0" w:color="auto"/>
              <w:bottom w:val="single" w:sz="4" w:space="0" w:color="auto"/>
              <w:right w:val="single" w:sz="4" w:space="0" w:color="auto"/>
            </w:tcBorders>
            <w:vAlign w:val="center"/>
          </w:tcPr>
          <w:p w14:paraId="7919F113"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342570B"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531225A0" w14:textId="77777777" w:rsidR="003C522D" w:rsidRPr="00025827" w:rsidRDefault="003C522D" w:rsidP="003C522D">
            <w:pPr>
              <w:contextualSpacing/>
              <w:rPr>
                <w:rFonts w:ascii="GHEA Grapalat" w:hAnsi="GHEA Grapalat"/>
                <w:sz w:val="20"/>
                <w:szCs w:val="20"/>
              </w:rPr>
            </w:pPr>
          </w:p>
        </w:tc>
      </w:tr>
      <w:tr w:rsidR="003C522D" w:rsidRPr="00025827" w14:paraId="25C000BD"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28240D06"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228</w:t>
            </w:r>
          </w:p>
        </w:tc>
        <w:tc>
          <w:tcPr>
            <w:tcW w:w="2724" w:type="dxa"/>
            <w:tcBorders>
              <w:top w:val="single" w:sz="4" w:space="0" w:color="auto"/>
              <w:left w:val="single" w:sz="4" w:space="0" w:color="auto"/>
              <w:bottom w:val="single" w:sz="4" w:space="0" w:color="auto"/>
              <w:right w:val="single" w:sz="4" w:space="0" w:color="auto"/>
            </w:tcBorders>
            <w:vAlign w:val="center"/>
          </w:tcPr>
          <w:p w14:paraId="0A14790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Մաքուր պարագաների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E73867D"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40FB42C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023E80B4"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2DC1EC8"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4195AAA3" w14:textId="77777777" w:rsidR="003C522D" w:rsidRPr="00025827" w:rsidRDefault="003C522D" w:rsidP="003C522D">
            <w:pPr>
              <w:contextualSpacing/>
              <w:rPr>
                <w:rFonts w:ascii="GHEA Grapalat" w:hAnsi="GHEA Grapalat"/>
                <w:sz w:val="20"/>
                <w:szCs w:val="20"/>
              </w:rPr>
            </w:pPr>
          </w:p>
        </w:tc>
      </w:tr>
      <w:tr w:rsidR="003C522D" w:rsidRPr="00025827" w14:paraId="01AB7A0B"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51E91E1D"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229</w:t>
            </w:r>
          </w:p>
        </w:tc>
        <w:tc>
          <w:tcPr>
            <w:tcW w:w="2724" w:type="dxa"/>
            <w:tcBorders>
              <w:top w:val="single" w:sz="4" w:space="0" w:color="auto"/>
              <w:left w:val="single" w:sz="4" w:space="0" w:color="auto"/>
              <w:bottom w:val="single" w:sz="4" w:space="0" w:color="auto"/>
              <w:right w:val="single" w:sz="4" w:space="0" w:color="auto"/>
            </w:tcBorders>
            <w:vAlign w:val="center"/>
          </w:tcPr>
          <w:p w14:paraId="7735150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 xml:space="preserve">Կեղտոտ պարագաներ </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A73925E"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4EC2F33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tcBorders>
              <w:top w:val="single" w:sz="4" w:space="0" w:color="auto"/>
              <w:left w:val="single" w:sz="4" w:space="0" w:color="auto"/>
              <w:bottom w:val="single" w:sz="4" w:space="0" w:color="auto"/>
              <w:right w:val="single" w:sz="4" w:space="0" w:color="auto"/>
            </w:tcBorders>
            <w:vAlign w:val="center"/>
          </w:tcPr>
          <w:p w14:paraId="27FA7C39"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4F7C635C"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1FC934A" w14:textId="77777777" w:rsidR="003C522D" w:rsidRPr="00025827" w:rsidRDefault="003C522D" w:rsidP="003C522D">
            <w:pPr>
              <w:contextualSpacing/>
              <w:rPr>
                <w:rFonts w:ascii="GHEA Grapalat" w:hAnsi="GHEA Grapalat"/>
                <w:sz w:val="20"/>
                <w:szCs w:val="20"/>
              </w:rPr>
            </w:pPr>
          </w:p>
        </w:tc>
      </w:tr>
      <w:tr w:rsidR="003C522D" w:rsidRPr="00025827" w14:paraId="10D592E7"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2A75AAB9"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230</w:t>
            </w:r>
          </w:p>
        </w:tc>
        <w:tc>
          <w:tcPr>
            <w:tcW w:w="2724" w:type="dxa"/>
            <w:tcBorders>
              <w:top w:val="single" w:sz="4" w:space="0" w:color="auto"/>
              <w:left w:val="single" w:sz="4" w:space="0" w:color="auto"/>
              <w:bottom w:val="single" w:sz="4" w:space="0" w:color="auto"/>
              <w:right w:val="single" w:sz="4" w:space="0" w:color="auto"/>
            </w:tcBorders>
            <w:vAlign w:val="center"/>
          </w:tcPr>
          <w:p w14:paraId="7F2353E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Թափոնների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095777FA"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7BA2736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Ցանկալի է տեղակայված լինի բաժնի ելքին մոտ</w:t>
            </w:r>
            <w:r w:rsidRPr="00025827">
              <w:rPr>
                <w:rFonts w:ascii="GHEA Grapalat" w:hAnsi="GHEA Grapalat" w:cs="Sylfaen"/>
                <w:sz w:val="20"/>
                <w:szCs w:val="20"/>
              </w:rPr>
              <w:t>/ հոսակով ու լվացարանով</w:t>
            </w:r>
          </w:p>
        </w:tc>
        <w:tc>
          <w:tcPr>
            <w:tcW w:w="1012" w:type="dxa"/>
            <w:tcBorders>
              <w:top w:val="single" w:sz="4" w:space="0" w:color="auto"/>
              <w:left w:val="single" w:sz="4" w:space="0" w:color="auto"/>
              <w:bottom w:val="single" w:sz="4" w:space="0" w:color="auto"/>
              <w:right w:val="single" w:sz="4" w:space="0" w:color="auto"/>
            </w:tcBorders>
            <w:vAlign w:val="center"/>
          </w:tcPr>
          <w:p w14:paraId="22314DF8"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5888F524"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9313BF3" w14:textId="77777777" w:rsidR="003C522D" w:rsidRPr="00025827" w:rsidRDefault="003C522D" w:rsidP="003C522D">
            <w:pPr>
              <w:contextualSpacing/>
              <w:rPr>
                <w:rFonts w:ascii="GHEA Grapalat" w:hAnsi="GHEA Grapalat"/>
                <w:sz w:val="20"/>
                <w:szCs w:val="20"/>
              </w:rPr>
            </w:pPr>
          </w:p>
        </w:tc>
      </w:tr>
      <w:tr w:rsidR="003C522D" w:rsidRPr="00025827" w14:paraId="05A26A07"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6C714F2E"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231</w:t>
            </w:r>
          </w:p>
        </w:tc>
        <w:tc>
          <w:tcPr>
            <w:tcW w:w="2724" w:type="dxa"/>
            <w:tcBorders>
              <w:top w:val="single" w:sz="4" w:space="0" w:color="auto"/>
              <w:left w:val="single" w:sz="4" w:space="0" w:color="auto"/>
              <w:bottom w:val="single" w:sz="4" w:space="0" w:color="auto"/>
              <w:right w:val="single" w:sz="4" w:space="0" w:color="auto"/>
            </w:tcBorders>
            <w:vAlign w:val="center"/>
          </w:tcPr>
          <w:p w14:paraId="51F7787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1DD47413"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7A75BB64"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11A2D7E7"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2F41740A"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D0D632B" w14:textId="77777777" w:rsidR="003C522D" w:rsidRPr="00025827" w:rsidRDefault="003C522D" w:rsidP="003C522D">
            <w:pPr>
              <w:contextualSpacing/>
              <w:rPr>
                <w:rFonts w:ascii="GHEA Grapalat" w:hAnsi="GHEA Grapalat" w:cs="Sylfaen"/>
                <w:sz w:val="20"/>
                <w:szCs w:val="20"/>
              </w:rPr>
            </w:pPr>
          </w:p>
        </w:tc>
      </w:tr>
      <w:tr w:rsidR="003C522D" w:rsidRPr="00025827" w14:paraId="50D9C2D0"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42CA3654"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232</w:t>
            </w:r>
          </w:p>
        </w:tc>
        <w:tc>
          <w:tcPr>
            <w:tcW w:w="2724" w:type="dxa"/>
            <w:tcBorders>
              <w:top w:val="single" w:sz="4" w:space="0" w:color="auto"/>
              <w:left w:val="single" w:sz="4" w:space="0" w:color="auto"/>
              <w:bottom w:val="single" w:sz="4" w:space="0" w:color="auto"/>
              <w:right w:val="single" w:sz="4" w:space="0" w:color="auto"/>
            </w:tcBorders>
            <w:vAlign w:val="center"/>
          </w:tcPr>
          <w:p w14:paraId="62931FA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Խոհանոց</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1328CDB"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4B528E1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20 քմ</w:t>
            </w:r>
          </w:p>
        </w:tc>
        <w:tc>
          <w:tcPr>
            <w:tcW w:w="1012" w:type="dxa"/>
            <w:tcBorders>
              <w:top w:val="single" w:sz="4" w:space="0" w:color="auto"/>
              <w:left w:val="single" w:sz="4" w:space="0" w:color="auto"/>
              <w:bottom w:val="single" w:sz="4" w:space="0" w:color="auto"/>
              <w:right w:val="single" w:sz="4" w:space="0" w:color="auto"/>
            </w:tcBorders>
            <w:vAlign w:val="center"/>
          </w:tcPr>
          <w:p w14:paraId="3920FA38"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412BFA3B"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4F2B72A3" w14:textId="77777777" w:rsidR="003C522D" w:rsidRPr="00025827" w:rsidRDefault="003C522D" w:rsidP="003C522D">
            <w:pPr>
              <w:contextualSpacing/>
              <w:rPr>
                <w:rFonts w:ascii="GHEA Grapalat" w:hAnsi="GHEA Grapalat"/>
                <w:sz w:val="20"/>
                <w:szCs w:val="20"/>
              </w:rPr>
            </w:pPr>
          </w:p>
        </w:tc>
      </w:tr>
      <w:tr w:rsidR="003C522D" w:rsidRPr="00025827" w14:paraId="48D68F39"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4D13791B"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233</w:t>
            </w:r>
          </w:p>
        </w:tc>
        <w:tc>
          <w:tcPr>
            <w:tcW w:w="2724" w:type="dxa"/>
            <w:tcBorders>
              <w:top w:val="single" w:sz="4" w:space="0" w:color="auto"/>
              <w:left w:val="single" w:sz="4" w:space="0" w:color="auto"/>
              <w:bottom w:val="single" w:sz="4" w:space="0" w:color="auto"/>
              <w:right w:val="single" w:sz="4" w:space="0" w:color="auto"/>
            </w:tcBorders>
            <w:vAlign w:val="center"/>
          </w:tcPr>
          <w:p w14:paraId="7F19EEF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Քույրական պոստ</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0F0E0EE"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53F1DFA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Ոչ պակաս 8 քմ հիվանդասենյակներին մոտ</w:t>
            </w:r>
          </w:p>
        </w:tc>
        <w:tc>
          <w:tcPr>
            <w:tcW w:w="1012" w:type="dxa"/>
            <w:tcBorders>
              <w:top w:val="single" w:sz="4" w:space="0" w:color="auto"/>
              <w:left w:val="single" w:sz="4" w:space="0" w:color="auto"/>
              <w:bottom w:val="single" w:sz="4" w:space="0" w:color="auto"/>
              <w:right w:val="single" w:sz="4" w:space="0" w:color="auto"/>
            </w:tcBorders>
            <w:vAlign w:val="center"/>
          </w:tcPr>
          <w:p w14:paraId="011DF7AB"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75B3011B"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F3E6C88" w14:textId="77777777" w:rsidR="003C522D" w:rsidRPr="00025827" w:rsidRDefault="003C522D" w:rsidP="003C522D">
            <w:pPr>
              <w:contextualSpacing/>
              <w:rPr>
                <w:rFonts w:ascii="GHEA Grapalat" w:hAnsi="GHEA Grapalat"/>
                <w:sz w:val="20"/>
                <w:szCs w:val="20"/>
              </w:rPr>
            </w:pPr>
          </w:p>
        </w:tc>
      </w:tr>
      <w:tr w:rsidR="003C522D" w:rsidRPr="00025827" w14:paraId="5DC117C2"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713" w:type="dxa"/>
            <w:gridSpan w:val="5"/>
            <w:tcBorders>
              <w:top w:val="single" w:sz="4" w:space="0" w:color="auto"/>
              <w:left w:val="nil"/>
              <w:bottom w:val="single" w:sz="4" w:space="0" w:color="auto"/>
              <w:right w:val="nil"/>
            </w:tcBorders>
            <w:vAlign w:val="center"/>
          </w:tcPr>
          <w:p w14:paraId="6A41543F" w14:textId="77777777" w:rsidR="003C522D" w:rsidRPr="00025827" w:rsidRDefault="003C522D" w:rsidP="003C522D">
            <w:pPr>
              <w:contextualSpacing/>
              <w:rPr>
                <w:rFonts w:ascii="GHEA Grapalat" w:hAnsi="GHEA Grapalat"/>
                <w:sz w:val="20"/>
                <w:szCs w:val="20"/>
              </w:rPr>
            </w:pPr>
          </w:p>
        </w:tc>
        <w:tc>
          <w:tcPr>
            <w:tcW w:w="1012" w:type="dxa"/>
            <w:tcBorders>
              <w:top w:val="single" w:sz="4" w:space="0" w:color="auto"/>
              <w:left w:val="nil"/>
              <w:bottom w:val="single" w:sz="4" w:space="0" w:color="auto"/>
              <w:right w:val="nil"/>
            </w:tcBorders>
            <w:vAlign w:val="center"/>
          </w:tcPr>
          <w:p w14:paraId="6749ED38" w14:textId="77777777" w:rsidR="003C522D" w:rsidRPr="00025827" w:rsidRDefault="003C522D" w:rsidP="003C522D">
            <w:pPr>
              <w:contextualSpacing/>
              <w:rPr>
                <w:rFonts w:ascii="GHEA Grapalat" w:hAnsi="GHEA Grapalat"/>
                <w:sz w:val="20"/>
                <w:szCs w:val="20"/>
              </w:rPr>
            </w:pPr>
          </w:p>
        </w:tc>
        <w:tc>
          <w:tcPr>
            <w:tcW w:w="1155" w:type="dxa"/>
            <w:tcBorders>
              <w:top w:val="single" w:sz="4" w:space="0" w:color="auto"/>
              <w:left w:val="nil"/>
              <w:bottom w:val="single" w:sz="4" w:space="0" w:color="auto"/>
              <w:right w:val="nil"/>
            </w:tcBorders>
            <w:vAlign w:val="center"/>
          </w:tcPr>
          <w:p w14:paraId="1A1E729C" w14:textId="77777777" w:rsidR="003C522D" w:rsidRPr="00025827" w:rsidRDefault="003C522D" w:rsidP="003C522D">
            <w:pPr>
              <w:contextualSpacing/>
              <w:rPr>
                <w:rFonts w:ascii="GHEA Grapalat" w:hAnsi="GHEA Grapalat"/>
                <w:sz w:val="20"/>
                <w:szCs w:val="20"/>
              </w:rPr>
            </w:pPr>
          </w:p>
        </w:tc>
        <w:tc>
          <w:tcPr>
            <w:tcW w:w="1915" w:type="dxa"/>
            <w:tcBorders>
              <w:top w:val="single" w:sz="4" w:space="0" w:color="auto"/>
              <w:left w:val="nil"/>
              <w:bottom w:val="single" w:sz="4" w:space="0" w:color="auto"/>
              <w:right w:val="nil"/>
            </w:tcBorders>
            <w:vAlign w:val="center"/>
          </w:tcPr>
          <w:p w14:paraId="1D1F886A" w14:textId="77777777" w:rsidR="003C522D" w:rsidRPr="00025827" w:rsidRDefault="003C522D" w:rsidP="003C522D">
            <w:pPr>
              <w:contextualSpacing/>
              <w:rPr>
                <w:rFonts w:ascii="GHEA Grapalat" w:hAnsi="GHEA Grapalat"/>
                <w:sz w:val="20"/>
                <w:szCs w:val="20"/>
              </w:rPr>
            </w:pPr>
          </w:p>
        </w:tc>
      </w:tr>
      <w:tr w:rsidR="003C522D" w:rsidRPr="00025827" w14:paraId="4A3E0F1E"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6713" w:type="dxa"/>
            <w:gridSpan w:val="5"/>
            <w:tcBorders>
              <w:top w:val="single" w:sz="4" w:space="0" w:color="auto"/>
              <w:left w:val="single" w:sz="4" w:space="0" w:color="auto"/>
              <w:bottom w:val="single" w:sz="4" w:space="0" w:color="auto"/>
              <w:right w:val="single" w:sz="4" w:space="0" w:color="auto"/>
            </w:tcBorders>
            <w:vAlign w:val="center"/>
          </w:tcPr>
          <w:p w14:paraId="53B951BB" w14:textId="77777777" w:rsidR="003C522D" w:rsidRPr="00025827" w:rsidRDefault="003C522D" w:rsidP="003C522D">
            <w:pPr>
              <w:contextualSpacing/>
              <w:rPr>
                <w:rFonts w:ascii="GHEA Grapalat" w:hAnsi="GHEA Grapalat" w:cs="Sylfaen"/>
                <w:b/>
                <w:sz w:val="20"/>
                <w:szCs w:val="20"/>
              </w:rPr>
            </w:pPr>
            <w:r w:rsidRPr="00025827">
              <w:rPr>
                <w:rFonts w:ascii="GHEA Grapalat" w:hAnsi="GHEA Grapalat" w:cs="Sylfaen"/>
                <w:b/>
                <w:sz w:val="20"/>
                <w:szCs w:val="20"/>
              </w:rPr>
              <w:t xml:space="preserve">Ծնարանային բլոկ </w:t>
            </w:r>
          </w:p>
        </w:tc>
        <w:tc>
          <w:tcPr>
            <w:tcW w:w="1012" w:type="dxa"/>
            <w:tcBorders>
              <w:top w:val="single" w:sz="4" w:space="0" w:color="auto"/>
              <w:left w:val="single" w:sz="4" w:space="0" w:color="auto"/>
              <w:bottom w:val="single" w:sz="4" w:space="0" w:color="auto"/>
              <w:right w:val="single" w:sz="4" w:space="0" w:color="auto"/>
            </w:tcBorders>
            <w:vAlign w:val="center"/>
          </w:tcPr>
          <w:p w14:paraId="07814E20" w14:textId="77777777" w:rsidR="003C522D" w:rsidRPr="00025827" w:rsidRDefault="003C522D" w:rsidP="003C522D">
            <w:pPr>
              <w:contextualSpacing/>
              <w:rPr>
                <w:rFonts w:ascii="GHEA Grapalat" w:hAnsi="GHEA Grapalat" w:cs="Sylfaen"/>
                <w:b/>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069ED747" w14:textId="77777777" w:rsidR="003C522D" w:rsidRPr="00025827" w:rsidRDefault="003C522D" w:rsidP="003C522D">
            <w:pPr>
              <w:contextualSpacing/>
              <w:rPr>
                <w:rFonts w:ascii="GHEA Grapalat" w:hAnsi="GHEA Grapalat" w:cs="Sylfaen"/>
                <w:b/>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6B5745F" w14:textId="77777777" w:rsidR="003C522D" w:rsidRPr="00025827" w:rsidRDefault="003C522D" w:rsidP="003C522D">
            <w:pPr>
              <w:contextualSpacing/>
              <w:rPr>
                <w:rFonts w:ascii="GHEA Grapalat" w:hAnsi="GHEA Grapalat" w:cs="Sylfaen"/>
                <w:b/>
                <w:sz w:val="20"/>
                <w:szCs w:val="20"/>
              </w:rPr>
            </w:pPr>
          </w:p>
        </w:tc>
      </w:tr>
      <w:tr w:rsidR="003C522D" w:rsidRPr="00025827" w14:paraId="665175AD"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535" w:type="dxa"/>
            <w:tcBorders>
              <w:top w:val="single" w:sz="4" w:space="0" w:color="auto"/>
              <w:left w:val="single" w:sz="4" w:space="0" w:color="auto"/>
              <w:bottom w:val="single" w:sz="4" w:space="0" w:color="auto"/>
              <w:right w:val="single" w:sz="4" w:space="0" w:color="auto"/>
            </w:tcBorders>
            <w:vAlign w:val="center"/>
          </w:tcPr>
          <w:p w14:paraId="49D6CAFD"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lang w:val="hy-AM"/>
              </w:rPr>
              <w:t>234</w:t>
            </w:r>
          </w:p>
        </w:tc>
        <w:tc>
          <w:tcPr>
            <w:tcW w:w="2724" w:type="dxa"/>
            <w:tcBorders>
              <w:top w:val="single" w:sz="4" w:space="0" w:color="auto"/>
              <w:left w:val="single" w:sz="4" w:space="0" w:color="auto"/>
              <w:bottom w:val="single" w:sz="4" w:space="0" w:color="auto"/>
              <w:right w:val="single" w:sz="4" w:space="0" w:color="auto"/>
            </w:tcBorders>
            <w:vAlign w:val="center"/>
          </w:tcPr>
          <w:p w14:paraId="503624A0"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Անցման գոտի</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827EA5D"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3E56BC44"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 xml:space="preserve">Վիրահատական կառուցահատվածի մուտքն առանձնացվում է անցախցով (միմյանցից առնվազն 1.5 մետր հեռավորության վրա գտնվող երկու հաջորդաբար հերմետիկ փակվող դռներով մեկուսացված տարածք, Ունի պատգարակների </w:t>
            </w:r>
            <w:r w:rsidRPr="00025827">
              <w:rPr>
                <w:rFonts w:ascii="GHEA Grapalat" w:hAnsi="GHEA Grapalat" w:cs="Sylfaen"/>
                <w:sz w:val="20"/>
                <w:szCs w:val="20"/>
              </w:rPr>
              <w:lastRenderedPageBreak/>
              <w:t>կայանատեղ՝ ոչ պակաս 10-12 քմ</w:t>
            </w:r>
          </w:p>
        </w:tc>
        <w:tc>
          <w:tcPr>
            <w:tcW w:w="1012" w:type="dxa"/>
            <w:tcBorders>
              <w:top w:val="single" w:sz="4" w:space="0" w:color="auto"/>
              <w:left w:val="single" w:sz="4" w:space="0" w:color="auto"/>
              <w:bottom w:val="single" w:sz="4" w:space="0" w:color="auto"/>
              <w:right w:val="single" w:sz="4" w:space="0" w:color="auto"/>
            </w:tcBorders>
            <w:vAlign w:val="center"/>
          </w:tcPr>
          <w:p w14:paraId="20814550"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1A4CC1EA"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0DB7FC29" w14:textId="77777777" w:rsidR="003C522D" w:rsidRPr="00025827" w:rsidRDefault="003C522D" w:rsidP="003C522D">
            <w:pPr>
              <w:contextualSpacing/>
              <w:rPr>
                <w:rFonts w:ascii="GHEA Grapalat" w:hAnsi="GHEA Grapalat" w:cs="Sylfaen"/>
                <w:sz w:val="20"/>
                <w:szCs w:val="20"/>
              </w:rPr>
            </w:pPr>
          </w:p>
        </w:tc>
      </w:tr>
      <w:tr w:rsidR="003C522D" w:rsidRPr="00025827" w14:paraId="4A4995B8"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535" w:type="dxa"/>
            <w:tcBorders>
              <w:top w:val="single" w:sz="4" w:space="0" w:color="auto"/>
              <w:left w:val="single" w:sz="4" w:space="0" w:color="auto"/>
              <w:bottom w:val="single" w:sz="4" w:space="0" w:color="auto"/>
              <w:right w:val="single" w:sz="4" w:space="0" w:color="auto"/>
            </w:tcBorders>
            <w:vAlign w:val="center"/>
          </w:tcPr>
          <w:p w14:paraId="5E1C644F"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lastRenderedPageBreak/>
              <w:t>235</w:t>
            </w:r>
          </w:p>
        </w:tc>
        <w:tc>
          <w:tcPr>
            <w:tcW w:w="2724" w:type="dxa"/>
            <w:tcBorders>
              <w:top w:val="single" w:sz="4" w:space="0" w:color="auto"/>
              <w:left w:val="single" w:sz="4" w:space="0" w:color="auto"/>
              <w:bottom w:val="single" w:sz="4" w:space="0" w:color="auto"/>
              <w:right w:val="single" w:sz="4" w:space="0" w:color="auto"/>
            </w:tcBorders>
            <w:vAlign w:val="center"/>
          </w:tcPr>
          <w:p w14:paraId="02410B36"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Անձնակազմի հանդերձարան</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1457C84C"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2</w:t>
            </w:r>
          </w:p>
        </w:tc>
        <w:tc>
          <w:tcPr>
            <w:tcW w:w="2439" w:type="dxa"/>
            <w:tcBorders>
              <w:top w:val="single" w:sz="4" w:space="0" w:color="auto"/>
              <w:left w:val="single" w:sz="4" w:space="0" w:color="auto"/>
              <w:bottom w:val="single" w:sz="4" w:space="0" w:color="auto"/>
              <w:right w:val="single" w:sz="4" w:space="0" w:color="auto"/>
            </w:tcBorders>
            <w:vAlign w:val="center"/>
          </w:tcPr>
          <w:p w14:paraId="06ABCF80"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Մուտքն անցման գոտում է</w:t>
            </w:r>
            <w:r w:rsidRPr="00025827">
              <w:rPr>
                <w:rFonts w:ascii="GHEA Grapalat" w:hAnsi="GHEA Grapalat"/>
                <w:sz w:val="20"/>
                <w:szCs w:val="20"/>
              </w:rPr>
              <w:t xml:space="preserve">, </w:t>
            </w:r>
            <w:r w:rsidRPr="00025827">
              <w:rPr>
                <w:rFonts w:ascii="GHEA Grapalat" w:hAnsi="GHEA Grapalat" w:cs="Sylfaen"/>
                <w:sz w:val="20"/>
                <w:szCs w:val="20"/>
              </w:rPr>
              <w:t>ելքը՝ կարմիր գծից հետո,մաքուր զոնայում;</w:t>
            </w:r>
            <w:r w:rsidRPr="00025827">
              <w:rPr>
                <w:rFonts w:ascii="GHEA Grapalat" w:hAnsi="GHEA Grapalat"/>
                <w:sz w:val="20"/>
                <w:szCs w:val="20"/>
              </w:rPr>
              <w:t xml:space="preserve"> ո</w:t>
            </w:r>
            <w:r w:rsidRPr="00025827">
              <w:rPr>
                <w:rFonts w:ascii="GHEA Grapalat" w:hAnsi="GHEA Grapalat" w:cs="Sylfaen"/>
                <w:sz w:val="20"/>
                <w:szCs w:val="20"/>
              </w:rPr>
              <w:t>ւնի սանհանգույց՝ առանձին կանանց և տղամարդկանց համար, ցնցուղարան</w:t>
            </w:r>
          </w:p>
        </w:tc>
        <w:tc>
          <w:tcPr>
            <w:tcW w:w="1012" w:type="dxa"/>
            <w:tcBorders>
              <w:top w:val="single" w:sz="4" w:space="0" w:color="auto"/>
              <w:left w:val="single" w:sz="4" w:space="0" w:color="auto"/>
              <w:bottom w:val="single" w:sz="4" w:space="0" w:color="auto"/>
              <w:right w:val="single" w:sz="4" w:space="0" w:color="auto"/>
            </w:tcBorders>
            <w:vAlign w:val="center"/>
          </w:tcPr>
          <w:p w14:paraId="08441B59"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7D9E180"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CACBFDF" w14:textId="77777777" w:rsidR="003C522D" w:rsidRPr="00025827" w:rsidRDefault="003C522D" w:rsidP="003C522D">
            <w:pPr>
              <w:contextualSpacing/>
              <w:rPr>
                <w:rFonts w:ascii="GHEA Grapalat" w:hAnsi="GHEA Grapalat" w:cs="Sylfaen"/>
                <w:sz w:val="20"/>
                <w:szCs w:val="20"/>
              </w:rPr>
            </w:pPr>
          </w:p>
        </w:tc>
      </w:tr>
      <w:tr w:rsidR="003C522D" w:rsidRPr="00025827" w14:paraId="04F60975"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535" w:type="dxa"/>
            <w:tcBorders>
              <w:top w:val="single" w:sz="4" w:space="0" w:color="auto"/>
              <w:left w:val="single" w:sz="4" w:space="0" w:color="auto"/>
              <w:bottom w:val="single" w:sz="4" w:space="0" w:color="auto"/>
              <w:right w:val="single" w:sz="4" w:space="0" w:color="auto"/>
            </w:tcBorders>
            <w:vAlign w:val="center"/>
          </w:tcPr>
          <w:p w14:paraId="0401872B"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236</w:t>
            </w:r>
          </w:p>
        </w:tc>
        <w:tc>
          <w:tcPr>
            <w:tcW w:w="2724" w:type="dxa"/>
            <w:tcBorders>
              <w:top w:val="single" w:sz="4" w:space="0" w:color="auto"/>
              <w:left w:val="single" w:sz="4" w:space="0" w:color="auto"/>
              <w:bottom w:val="single" w:sz="4" w:space="0" w:color="auto"/>
              <w:right w:val="single" w:sz="4" w:space="0" w:color="auto"/>
            </w:tcBorders>
            <w:vAlign w:val="center"/>
          </w:tcPr>
          <w:p w14:paraId="49AB2F7F"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Պատվաստումների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74A01CA"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7D33766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Նորածինների պատվաստումների համար՝ ոչ պակաս 16 քմ</w:t>
            </w:r>
          </w:p>
        </w:tc>
        <w:tc>
          <w:tcPr>
            <w:tcW w:w="1012" w:type="dxa"/>
            <w:tcBorders>
              <w:top w:val="single" w:sz="4" w:space="0" w:color="auto"/>
              <w:left w:val="single" w:sz="4" w:space="0" w:color="auto"/>
              <w:bottom w:val="single" w:sz="4" w:space="0" w:color="auto"/>
              <w:right w:val="single" w:sz="4" w:space="0" w:color="auto"/>
            </w:tcBorders>
            <w:vAlign w:val="center"/>
          </w:tcPr>
          <w:p w14:paraId="3A513278" w14:textId="77777777" w:rsidR="003C522D" w:rsidRPr="00025827" w:rsidRDefault="003C522D" w:rsidP="003C522D">
            <w:pPr>
              <w:contextualSpacing/>
              <w:jc w:val="both"/>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5809E728" w14:textId="77777777" w:rsidR="003C522D" w:rsidRPr="00025827" w:rsidRDefault="003C522D" w:rsidP="003C522D">
            <w:pPr>
              <w:contextualSpacing/>
              <w:jc w:val="both"/>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0EF5C0E7" w14:textId="77777777" w:rsidR="003C522D" w:rsidRPr="00025827" w:rsidRDefault="003C522D" w:rsidP="003C522D">
            <w:pPr>
              <w:contextualSpacing/>
              <w:jc w:val="both"/>
              <w:rPr>
                <w:rFonts w:ascii="GHEA Grapalat" w:hAnsi="GHEA Grapalat" w:cs="Sylfaen"/>
                <w:sz w:val="20"/>
                <w:szCs w:val="20"/>
              </w:rPr>
            </w:pPr>
          </w:p>
        </w:tc>
      </w:tr>
      <w:tr w:rsidR="003C522D" w:rsidRPr="00025827" w14:paraId="1EC1E0C2"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6DD56F12"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237</w:t>
            </w:r>
          </w:p>
        </w:tc>
        <w:tc>
          <w:tcPr>
            <w:tcW w:w="2724" w:type="dxa"/>
            <w:tcBorders>
              <w:top w:val="single" w:sz="4" w:space="0" w:color="auto"/>
              <w:left w:val="single" w:sz="4" w:space="0" w:color="auto"/>
              <w:bottom w:val="single" w:sz="4" w:space="0" w:color="auto"/>
              <w:right w:val="single" w:sz="4" w:space="0" w:color="auto"/>
            </w:tcBorders>
            <w:vAlign w:val="center"/>
          </w:tcPr>
          <w:p w14:paraId="3012EDC4"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Ծնարան անհատական</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1384527"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2</w:t>
            </w:r>
          </w:p>
        </w:tc>
        <w:tc>
          <w:tcPr>
            <w:tcW w:w="2439" w:type="dxa"/>
            <w:tcBorders>
              <w:top w:val="single" w:sz="4" w:space="0" w:color="auto"/>
              <w:left w:val="single" w:sz="4" w:space="0" w:color="auto"/>
              <w:bottom w:val="single" w:sz="4" w:space="0" w:color="auto"/>
              <w:right w:val="single" w:sz="4" w:space="0" w:color="auto"/>
            </w:tcBorders>
            <w:vAlign w:val="center"/>
          </w:tcPr>
          <w:p w14:paraId="46C1D7E9"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 xml:space="preserve">Յուրաքանչյուրը ոչ պակաս </w:t>
            </w:r>
            <w:r w:rsidRPr="00025827">
              <w:rPr>
                <w:rFonts w:ascii="GHEA Grapalat" w:hAnsi="GHEA Grapalat"/>
                <w:sz w:val="20"/>
                <w:szCs w:val="20"/>
              </w:rPr>
              <w:t xml:space="preserve">26 </w:t>
            </w:r>
            <w:r w:rsidRPr="00025827">
              <w:rPr>
                <w:rFonts w:ascii="GHEA Grapalat" w:hAnsi="GHEA Grapalat" w:cs="Sylfaen"/>
                <w:sz w:val="20"/>
                <w:szCs w:val="20"/>
              </w:rPr>
              <w:t>քմ՝ անհատական տիպի</w:t>
            </w:r>
            <w:r w:rsidRPr="00025827">
              <w:rPr>
                <w:rFonts w:ascii="GHEA Grapalat" w:hAnsi="GHEA Grapalat"/>
                <w:sz w:val="20"/>
                <w:szCs w:val="20"/>
              </w:rPr>
              <w:t xml:space="preserve"> </w:t>
            </w:r>
            <w:r w:rsidRPr="00025827">
              <w:rPr>
                <w:rFonts w:ascii="GHEA Grapalat" w:hAnsi="GHEA Grapalat" w:cs="Sylfaen"/>
                <w:sz w:val="20"/>
                <w:szCs w:val="20"/>
              </w:rPr>
              <w:t xml:space="preserve">սանհանգույցով </w:t>
            </w:r>
          </w:p>
        </w:tc>
        <w:tc>
          <w:tcPr>
            <w:tcW w:w="1012" w:type="dxa"/>
            <w:tcBorders>
              <w:top w:val="single" w:sz="4" w:space="0" w:color="auto"/>
              <w:left w:val="single" w:sz="4" w:space="0" w:color="auto"/>
              <w:bottom w:val="single" w:sz="4" w:space="0" w:color="auto"/>
              <w:right w:val="single" w:sz="4" w:space="0" w:color="auto"/>
            </w:tcBorders>
            <w:vAlign w:val="center"/>
          </w:tcPr>
          <w:p w14:paraId="1584F152"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282A8AF1"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tcBorders>
              <w:top w:val="single" w:sz="4" w:space="0" w:color="auto"/>
              <w:left w:val="single" w:sz="4" w:space="0" w:color="auto"/>
              <w:bottom w:val="single" w:sz="4" w:space="0" w:color="auto"/>
              <w:right w:val="single" w:sz="4" w:space="0" w:color="auto"/>
            </w:tcBorders>
            <w:vAlign w:val="center"/>
          </w:tcPr>
          <w:p w14:paraId="03210337"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Օդ, վակում, թթվածին</w:t>
            </w:r>
          </w:p>
        </w:tc>
        <w:tc>
          <w:tcPr>
            <w:tcW w:w="1915" w:type="dxa"/>
            <w:tcBorders>
              <w:top w:val="single" w:sz="4" w:space="0" w:color="auto"/>
              <w:left w:val="single" w:sz="4" w:space="0" w:color="auto"/>
              <w:bottom w:val="single" w:sz="4" w:space="0" w:color="auto"/>
              <w:right w:val="single" w:sz="4" w:space="0" w:color="auto"/>
            </w:tcBorders>
            <w:vAlign w:val="center"/>
          </w:tcPr>
          <w:p w14:paraId="24850948"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Սենյակի առաստաղի բարձրությունը ոչ պակաս քան 3 մ</w:t>
            </w:r>
          </w:p>
        </w:tc>
      </w:tr>
      <w:tr w:rsidR="003C522D" w:rsidRPr="00025827" w14:paraId="2D4F38D4"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0ED8358A"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238</w:t>
            </w:r>
          </w:p>
        </w:tc>
        <w:tc>
          <w:tcPr>
            <w:tcW w:w="2724" w:type="dxa"/>
            <w:tcBorders>
              <w:top w:val="single" w:sz="4" w:space="0" w:color="auto"/>
              <w:left w:val="single" w:sz="4" w:space="0" w:color="auto"/>
              <w:bottom w:val="single" w:sz="4" w:space="0" w:color="auto"/>
              <w:right w:val="single" w:sz="4" w:space="0" w:color="auto"/>
            </w:tcBorders>
            <w:vAlign w:val="center"/>
          </w:tcPr>
          <w:p w14:paraId="178AB86A" w14:textId="77777777" w:rsidR="003C522D" w:rsidRPr="00025827" w:rsidRDefault="003C522D" w:rsidP="003C522D">
            <w:pPr>
              <w:contextualSpacing/>
              <w:rPr>
                <w:rFonts w:ascii="GHEA Grapalat" w:hAnsi="GHEA Grapalat" w:cs="Sylfaen"/>
                <w:sz w:val="20"/>
                <w:szCs w:val="20"/>
                <w:lang w:val="hy-AM"/>
              </w:rPr>
            </w:pPr>
            <w:r w:rsidRPr="00025827">
              <w:rPr>
                <w:rFonts w:ascii="GHEA Grapalat" w:hAnsi="GHEA Grapalat" w:cs="Sylfaen"/>
                <w:sz w:val="20"/>
                <w:szCs w:val="20"/>
                <w:lang w:val="hy-AM"/>
              </w:rPr>
              <w:t>Ծնարան՝ նախատեսված կեսարյան հատումների համար</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FD186B6"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6429C38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 xml:space="preserve">Ոչ պակաս </w:t>
            </w:r>
            <w:r w:rsidRPr="00025827">
              <w:rPr>
                <w:rFonts w:ascii="GHEA Grapalat" w:hAnsi="GHEA Grapalat"/>
                <w:sz w:val="20"/>
                <w:szCs w:val="20"/>
              </w:rPr>
              <w:t xml:space="preserve">30 </w:t>
            </w:r>
            <w:r w:rsidRPr="00025827">
              <w:rPr>
                <w:rFonts w:ascii="GHEA Grapalat" w:hAnsi="GHEA Grapalat" w:cs="Sylfaen"/>
                <w:sz w:val="20"/>
                <w:szCs w:val="20"/>
              </w:rPr>
              <w:t>քմ՝ անհատական  տիպի</w:t>
            </w:r>
            <w:r w:rsidRPr="00025827">
              <w:rPr>
                <w:rFonts w:ascii="GHEA Grapalat" w:hAnsi="GHEA Grapalat"/>
                <w:sz w:val="20"/>
                <w:szCs w:val="20"/>
              </w:rPr>
              <w:t xml:space="preserve"> </w:t>
            </w:r>
            <w:r w:rsidRPr="00025827">
              <w:rPr>
                <w:rFonts w:ascii="GHEA Grapalat" w:hAnsi="GHEA Grapalat" w:cs="Sylfaen"/>
                <w:sz w:val="20"/>
                <w:szCs w:val="20"/>
              </w:rPr>
              <w:t>սանհանգույցով</w:t>
            </w:r>
          </w:p>
        </w:tc>
        <w:tc>
          <w:tcPr>
            <w:tcW w:w="1012" w:type="dxa"/>
            <w:tcBorders>
              <w:top w:val="single" w:sz="4" w:space="0" w:color="auto"/>
              <w:left w:val="single" w:sz="4" w:space="0" w:color="auto"/>
              <w:bottom w:val="single" w:sz="4" w:space="0" w:color="auto"/>
              <w:right w:val="single" w:sz="4" w:space="0" w:color="auto"/>
            </w:tcBorders>
            <w:vAlign w:val="center"/>
          </w:tcPr>
          <w:p w14:paraId="313F73A7"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6A44A46F"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tcBorders>
              <w:top w:val="single" w:sz="4" w:space="0" w:color="auto"/>
              <w:left w:val="single" w:sz="4" w:space="0" w:color="auto"/>
              <w:bottom w:val="single" w:sz="4" w:space="0" w:color="auto"/>
              <w:right w:val="single" w:sz="4" w:space="0" w:color="auto"/>
            </w:tcBorders>
            <w:vAlign w:val="center"/>
          </w:tcPr>
          <w:p w14:paraId="66651D33"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Օդ, վակում, թթվածին</w:t>
            </w:r>
          </w:p>
        </w:tc>
        <w:tc>
          <w:tcPr>
            <w:tcW w:w="1915" w:type="dxa"/>
            <w:tcBorders>
              <w:top w:val="single" w:sz="4" w:space="0" w:color="auto"/>
              <w:left w:val="single" w:sz="4" w:space="0" w:color="auto"/>
              <w:bottom w:val="single" w:sz="4" w:space="0" w:color="auto"/>
              <w:right w:val="single" w:sz="4" w:space="0" w:color="auto"/>
            </w:tcBorders>
            <w:vAlign w:val="center"/>
          </w:tcPr>
          <w:p w14:paraId="501E166D"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Սենյակի առաստաղի բարձրությունը ոչ պակաս քան 3 մ</w:t>
            </w:r>
          </w:p>
        </w:tc>
      </w:tr>
      <w:tr w:rsidR="003C522D" w:rsidRPr="00025827" w14:paraId="13136CA1"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5343DFB3"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lang w:val="hy-AM"/>
              </w:rPr>
              <w:t>239</w:t>
            </w:r>
          </w:p>
        </w:tc>
        <w:tc>
          <w:tcPr>
            <w:tcW w:w="2724" w:type="dxa"/>
            <w:tcBorders>
              <w:top w:val="single" w:sz="4" w:space="0" w:color="auto"/>
              <w:left w:val="single" w:sz="4" w:space="0" w:color="auto"/>
              <w:bottom w:val="single" w:sz="4" w:space="0" w:color="auto"/>
              <w:right w:val="single" w:sz="4" w:space="0" w:color="auto"/>
            </w:tcBorders>
            <w:vAlign w:val="center"/>
          </w:tcPr>
          <w:p w14:paraId="6DE9C931"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 xml:space="preserve">Հետծննդյան հիվանդասենյակ՝ </w:t>
            </w:r>
            <w:r w:rsidRPr="00025827">
              <w:rPr>
                <w:rFonts w:ascii="GHEA Grapalat" w:hAnsi="GHEA Grapalat"/>
                <w:sz w:val="20"/>
                <w:szCs w:val="20"/>
              </w:rPr>
              <w:t>երկտեղանոց</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CD83D9C"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4EC05739"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sz w:val="20"/>
                <w:szCs w:val="20"/>
              </w:rPr>
              <w:t>Քույրական պոստով՝ ոչ պակաս 26 քմ</w:t>
            </w:r>
          </w:p>
        </w:tc>
        <w:tc>
          <w:tcPr>
            <w:tcW w:w="1012" w:type="dxa"/>
            <w:tcBorders>
              <w:top w:val="single" w:sz="4" w:space="0" w:color="auto"/>
              <w:left w:val="single" w:sz="4" w:space="0" w:color="auto"/>
              <w:bottom w:val="single" w:sz="4" w:space="0" w:color="auto"/>
              <w:right w:val="single" w:sz="4" w:space="0" w:color="auto"/>
            </w:tcBorders>
            <w:vAlign w:val="center"/>
          </w:tcPr>
          <w:p w14:paraId="43DEFF79"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5CFB8FA9"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tcBorders>
              <w:top w:val="single" w:sz="4" w:space="0" w:color="auto"/>
              <w:left w:val="single" w:sz="4" w:space="0" w:color="auto"/>
              <w:bottom w:val="single" w:sz="4" w:space="0" w:color="auto"/>
              <w:right w:val="single" w:sz="4" w:space="0" w:color="auto"/>
            </w:tcBorders>
            <w:vAlign w:val="center"/>
          </w:tcPr>
          <w:p w14:paraId="39C323E8"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Օդ, վակում, թթվածին</w:t>
            </w:r>
          </w:p>
        </w:tc>
        <w:tc>
          <w:tcPr>
            <w:tcW w:w="1915" w:type="dxa"/>
            <w:tcBorders>
              <w:top w:val="single" w:sz="4" w:space="0" w:color="auto"/>
              <w:left w:val="single" w:sz="4" w:space="0" w:color="auto"/>
              <w:bottom w:val="single" w:sz="4" w:space="0" w:color="auto"/>
              <w:right w:val="single" w:sz="4" w:space="0" w:color="auto"/>
            </w:tcBorders>
            <w:vAlign w:val="center"/>
          </w:tcPr>
          <w:p w14:paraId="0E454923"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Սենյակի առաստաղի բարձրությունը ոչ պակաս քան 3 մ</w:t>
            </w:r>
          </w:p>
        </w:tc>
      </w:tr>
      <w:tr w:rsidR="003C522D" w:rsidRPr="00025827" w14:paraId="3D7C50C6"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6B3B16B5" w14:textId="77777777" w:rsidR="003C522D" w:rsidRPr="00025827" w:rsidRDefault="003C522D" w:rsidP="003C522D">
            <w:pPr>
              <w:ind w:right="-105"/>
              <w:contextualSpacing/>
              <w:rPr>
                <w:rFonts w:ascii="GHEA Grapalat" w:hAnsi="GHEA Grapalat"/>
                <w:sz w:val="20"/>
                <w:szCs w:val="20"/>
              </w:rPr>
            </w:pPr>
            <w:r w:rsidRPr="00025827">
              <w:rPr>
                <w:rFonts w:ascii="GHEA Grapalat" w:hAnsi="GHEA Grapalat"/>
                <w:sz w:val="20"/>
                <w:szCs w:val="20"/>
              </w:rPr>
              <w:t>240</w:t>
            </w:r>
          </w:p>
        </w:tc>
        <w:tc>
          <w:tcPr>
            <w:tcW w:w="2724" w:type="dxa"/>
            <w:tcBorders>
              <w:top w:val="single" w:sz="4" w:space="0" w:color="auto"/>
              <w:left w:val="single" w:sz="4" w:space="0" w:color="auto"/>
              <w:bottom w:val="single" w:sz="4" w:space="0" w:color="auto"/>
              <w:right w:val="single" w:sz="4" w:space="0" w:color="auto"/>
            </w:tcBorders>
            <w:vAlign w:val="center"/>
          </w:tcPr>
          <w:p w14:paraId="54E2FCC3"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Նորածնային ինտենսիվ</w:t>
            </w:r>
            <w:r w:rsidRPr="00025827">
              <w:rPr>
                <w:rFonts w:ascii="GHEA Grapalat" w:hAnsi="GHEA Grapalat" w:cs="Arial Armenian"/>
                <w:sz w:val="20"/>
                <w:szCs w:val="20"/>
              </w:rPr>
              <w:t xml:space="preserve">  </w:t>
            </w:r>
            <w:r w:rsidRPr="00025827">
              <w:rPr>
                <w:rFonts w:ascii="GHEA Grapalat" w:hAnsi="GHEA Grapalat" w:cs="Sylfaen"/>
                <w:sz w:val="20"/>
                <w:szCs w:val="20"/>
              </w:rPr>
              <w:t>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307AAF8"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7836B5AC"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Ինտենսիվ</w:t>
            </w:r>
            <w:r w:rsidRPr="00025827">
              <w:rPr>
                <w:rFonts w:ascii="GHEA Grapalat" w:hAnsi="GHEA Grapalat" w:cs="Arial Armenian"/>
                <w:sz w:val="20"/>
                <w:szCs w:val="20"/>
              </w:rPr>
              <w:t xml:space="preserve"> </w:t>
            </w:r>
            <w:r w:rsidRPr="00025827">
              <w:rPr>
                <w:rFonts w:ascii="GHEA Grapalat" w:hAnsi="GHEA Grapalat" w:cs="Sylfaen"/>
                <w:sz w:val="20"/>
                <w:szCs w:val="20"/>
              </w:rPr>
              <w:t>խնամքի</w:t>
            </w:r>
            <w:r w:rsidRPr="00025827">
              <w:rPr>
                <w:rFonts w:ascii="GHEA Grapalat" w:hAnsi="GHEA Grapalat" w:cs="Arial Armenian"/>
                <w:sz w:val="20"/>
                <w:szCs w:val="20"/>
              </w:rPr>
              <w:t xml:space="preserve"> </w:t>
            </w:r>
            <w:r w:rsidRPr="00025827">
              <w:rPr>
                <w:rFonts w:ascii="GHEA Grapalat" w:hAnsi="GHEA Grapalat" w:cs="Sylfaen"/>
                <w:sz w:val="20"/>
                <w:szCs w:val="20"/>
              </w:rPr>
              <w:t>կարիք</w:t>
            </w:r>
            <w:r w:rsidRPr="00025827">
              <w:rPr>
                <w:rFonts w:ascii="GHEA Grapalat" w:hAnsi="GHEA Grapalat" w:cs="Arial Armenian"/>
                <w:sz w:val="20"/>
                <w:szCs w:val="20"/>
              </w:rPr>
              <w:t xml:space="preserve"> </w:t>
            </w:r>
            <w:r w:rsidRPr="00025827">
              <w:rPr>
                <w:rFonts w:ascii="GHEA Grapalat" w:hAnsi="GHEA Grapalat" w:cs="Sylfaen"/>
                <w:sz w:val="20"/>
                <w:szCs w:val="20"/>
              </w:rPr>
              <w:t>ունեցող</w:t>
            </w:r>
            <w:r w:rsidRPr="00025827">
              <w:rPr>
                <w:rFonts w:ascii="GHEA Grapalat" w:hAnsi="GHEA Grapalat" w:cs="Arial Armenian"/>
                <w:sz w:val="20"/>
                <w:szCs w:val="20"/>
              </w:rPr>
              <w:t xml:space="preserve"> </w:t>
            </w:r>
            <w:r w:rsidRPr="00025827">
              <w:rPr>
                <w:rFonts w:ascii="GHEA Grapalat" w:hAnsi="GHEA Grapalat" w:cs="Sylfaen"/>
                <w:sz w:val="20"/>
                <w:szCs w:val="20"/>
              </w:rPr>
              <w:t>նորածինների</w:t>
            </w:r>
            <w:r w:rsidRPr="00025827">
              <w:rPr>
                <w:rFonts w:ascii="GHEA Grapalat" w:hAnsi="GHEA Grapalat" w:cs="Arial Armenian"/>
                <w:sz w:val="20"/>
                <w:szCs w:val="20"/>
              </w:rPr>
              <w:t xml:space="preserve"> </w:t>
            </w:r>
            <w:r w:rsidRPr="00025827">
              <w:rPr>
                <w:rFonts w:ascii="GHEA Grapalat" w:hAnsi="GHEA Grapalat" w:cs="Sylfaen"/>
                <w:sz w:val="20"/>
                <w:szCs w:val="20"/>
              </w:rPr>
              <w:t>համար՝ կից բժշկների սենյակ ոչ պակաս 28 քմ</w:t>
            </w:r>
          </w:p>
        </w:tc>
        <w:tc>
          <w:tcPr>
            <w:tcW w:w="1012" w:type="dxa"/>
            <w:tcBorders>
              <w:top w:val="single" w:sz="4" w:space="0" w:color="auto"/>
              <w:left w:val="single" w:sz="4" w:space="0" w:color="auto"/>
              <w:bottom w:val="single" w:sz="4" w:space="0" w:color="auto"/>
              <w:right w:val="single" w:sz="4" w:space="0" w:color="auto"/>
            </w:tcBorders>
            <w:vAlign w:val="center"/>
          </w:tcPr>
          <w:p w14:paraId="65E46F8F"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Առանձին օդափոխու</w:t>
            </w:r>
          </w:p>
          <w:p w14:paraId="0798A655"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թյան համակարգ</w:t>
            </w:r>
          </w:p>
        </w:tc>
        <w:tc>
          <w:tcPr>
            <w:tcW w:w="1155" w:type="dxa"/>
            <w:tcBorders>
              <w:top w:val="single" w:sz="4" w:space="0" w:color="auto"/>
              <w:left w:val="single" w:sz="4" w:space="0" w:color="auto"/>
              <w:bottom w:val="single" w:sz="4" w:space="0" w:color="auto"/>
              <w:right w:val="single" w:sz="4" w:space="0" w:color="auto"/>
            </w:tcBorders>
            <w:vAlign w:val="center"/>
          </w:tcPr>
          <w:p w14:paraId="0631B524"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Օդ, վակում, թթվածին</w:t>
            </w:r>
          </w:p>
        </w:tc>
        <w:tc>
          <w:tcPr>
            <w:tcW w:w="1915" w:type="dxa"/>
            <w:tcBorders>
              <w:top w:val="single" w:sz="4" w:space="0" w:color="auto"/>
              <w:left w:val="single" w:sz="4" w:space="0" w:color="auto"/>
              <w:bottom w:val="single" w:sz="4" w:space="0" w:color="auto"/>
              <w:right w:val="single" w:sz="4" w:space="0" w:color="auto"/>
            </w:tcBorders>
            <w:vAlign w:val="center"/>
          </w:tcPr>
          <w:p w14:paraId="3BFEEAA3"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Սենյակի առաստաղի բարձրությունը ոչ պակաս քան 3 մ</w:t>
            </w:r>
          </w:p>
        </w:tc>
      </w:tr>
      <w:tr w:rsidR="003C522D" w:rsidRPr="00025827" w14:paraId="4A5D654C"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6533826F"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241</w:t>
            </w:r>
          </w:p>
        </w:tc>
        <w:tc>
          <w:tcPr>
            <w:tcW w:w="2724" w:type="dxa"/>
            <w:tcBorders>
              <w:top w:val="single" w:sz="4" w:space="0" w:color="auto"/>
              <w:left w:val="single" w:sz="4" w:space="0" w:color="auto"/>
              <w:bottom w:val="single" w:sz="4" w:space="0" w:color="auto"/>
              <w:right w:val="single" w:sz="4" w:space="0" w:color="auto"/>
            </w:tcBorders>
          </w:tcPr>
          <w:p w14:paraId="041FD99C" w14:textId="77777777" w:rsidR="003C522D" w:rsidRPr="00025827" w:rsidRDefault="003C522D" w:rsidP="003C522D">
            <w:pPr>
              <w:jc w:val="both"/>
              <w:rPr>
                <w:rFonts w:ascii="GHEA Grapalat" w:hAnsi="GHEA Grapalat" w:cs="Sylfaen"/>
                <w:sz w:val="20"/>
                <w:szCs w:val="20"/>
                <w:lang w:val="hy-AM"/>
              </w:rPr>
            </w:pPr>
            <w:r w:rsidRPr="00025827">
              <w:rPr>
                <w:rFonts w:ascii="GHEA Grapalat" w:hAnsi="GHEA Grapalat" w:cs="Sylfaen"/>
                <w:sz w:val="20"/>
                <w:szCs w:val="20"/>
                <w:lang w:val="hy-AM"/>
              </w:rPr>
              <w:t>Նեոնատոլոգի սենյակ</w:t>
            </w:r>
          </w:p>
        </w:tc>
        <w:tc>
          <w:tcPr>
            <w:tcW w:w="1015" w:type="dxa"/>
            <w:gridSpan w:val="2"/>
            <w:tcBorders>
              <w:top w:val="single" w:sz="4" w:space="0" w:color="auto"/>
              <w:left w:val="single" w:sz="4" w:space="0" w:color="auto"/>
              <w:bottom w:val="single" w:sz="4" w:space="0" w:color="auto"/>
              <w:right w:val="single" w:sz="4" w:space="0" w:color="auto"/>
            </w:tcBorders>
          </w:tcPr>
          <w:p w14:paraId="54EBDDC2" w14:textId="77777777" w:rsidR="003C522D" w:rsidRPr="00025827" w:rsidRDefault="003C522D" w:rsidP="003C522D">
            <w:pPr>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tcPr>
          <w:p w14:paraId="77A73C22" w14:textId="77777777" w:rsidR="003C522D" w:rsidRPr="00025827" w:rsidRDefault="003C522D" w:rsidP="003C522D">
            <w:pPr>
              <w:jc w:val="both"/>
              <w:rPr>
                <w:rFonts w:ascii="GHEA Grapalat" w:hAnsi="GHEA Grapalat"/>
                <w:color w:val="000000"/>
                <w:sz w:val="20"/>
                <w:szCs w:val="20"/>
                <w:lang w:val="hy-AM"/>
              </w:rPr>
            </w:pPr>
            <w:r w:rsidRPr="00025827">
              <w:rPr>
                <w:rFonts w:ascii="GHEA Grapalat" w:hAnsi="GHEA Grapalat"/>
                <w:color w:val="000000"/>
                <w:sz w:val="20"/>
                <w:szCs w:val="20"/>
              </w:rPr>
              <w:t xml:space="preserve">Ոչ պակաս </w:t>
            </w:r>
            <w:r w:rsidRPr="00025827">
              <w:rPr>
                <w:rFonts w:ascii="GHEA Grapalat" w:hAnsi="GHEA Grapalat"/>
                <w:color w:val="000000"/>
                <w:sz w:val="20"/>
                <w:szCs w:val="20"/>
                <w:lang w:val="hy-AM"/>
              </w:rPr>
              <w:t>14 քմ</w:t>
            </w:r>
          </w:p>
        </w:tc>
        <w:tc>
          <w:tcPr>
            <w:tcW w:w="1012" w:type="dxa"/>
            <w:tcBorders>
              <w:top w:val="single" w:sz="4" w:space="0" w:color="auto"/>
              <w:left w:val="single" w:sz="4" w:space="0" w:color="auto"/>
              <w:bottom w:val="single" w:sz="4" w:space="0" w:color="auto"/>
              <w:right w:val="single" w:sz="4" w:space="0" w:color="auto"/>
            </w:tcBorders>
            <w:vAlign w:val="center"/>
          </w:tcPr>
          <w:p w14:paraId="65BACA54" w14:textId="77777777" w:rsidR="003C522D" w:rsidRPr="00025827" w:rsidRDefault="003C522D" w:rsidP="003C522D">
            <w:pPr>
              <w:contextualSpacing/>
              <w:jc w:val="both"/>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49F0DA99" w14:textId="77777777" w:rsidR="003C522D" w:rsidRPr="00025827" w:rsidRDefault="003C522D" w:rsidP="003C522D">
            <w:pPr>
              <w:contextualSpacing/>
              <w:jc w:val="center"/>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7FEF081" w14:textId="77777777" w:rsidR="003C522D" w:rsidRPr="00025827" w:rsidRDefault="003C522D" w:rsidP="003C522D">
            <w:pPr>
              <w:contextualSpacing/>
              <w:rPr>
                <w:rFonts w:ascii="GHEA Grapalat" w:hAnsi="GHEA Grapalat" w:cs="Sylfaen"/>
                <w:sz w:val="20"/>
                <w:szCs w:val="20"/>
              </w:rPr>
            </w:pPr>
          </w:p>
        </w:tc>
      </w:tr>
      <w:tr w:rsidR="003C522D" w:rsidRPr="00025827" w14:paraId="5B9474BE"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7C03E5AE" w14:textId="77777777" w:rsidR="003C522D" w:rsidRPr="00025827" w:rsidRDefault="003C522D" w:rsidP="003C522D">
            <w:pPr>
              <w:ind w:right="-30"/>
              <w:contextualSpacing/>
              <w:rPr>
                <w:rFonts w:ascii="GHEA Grapalat" w:hAnsi="GHEA Grapalat"/>
                <w:sz w:val="20"/>
                <w:szCs w:val="20"/>
              </w:rPr>
            </w:pPr>
            <w:r w:rsidRPr="00025827">
              <w:rPr>
                <w:rFonts w:ascii="GHEA Grapalat" w:hAnsi="GHEA Grapalat"/>
                <w:sz w:val="20"/>
                <w:szCs w:val="20"/>
              </w:rPr>
              <w:t>242</w:t>
            </w:r>
          </w:p>
        </w:tc>
        <w:tc>
          <w:tcPr>
            <w:tcW w:w="2724" w:type="dxa"/>
            <w:tcBorders>
              <w:top w:val="single" w:sz="4" w:space="0" w:color="auto"/>
              <w:left w:val="single" w:sz="4" w:space="0" w:color="auto"/>
              <w:bottom w:val="single" w:sz="4" w:space="0" w:color="auto"/>
              <w:right w:val="single" w:sz="4" w:space="0" w:color="auto"/>
            </w:tcBorders>
            <w:vAlign w:val="center"/>
          </w:tcPr>
          <w:p w14:paraId="3C8F3295" w14:textId="77777777" w:rsidR="003C522D" w:rsidRPr="00025827" w:rsidRDefault="003C522D" w:rsidP="003C522D">
            <w:pPr>
              <w:contextualSpacing/>
              <w:rPr>
                <w:rFonts w:ascii="GHEA Grapalat" w:hAnsi="GHEA Grapalat" w:cs="Sylfaen"/>
                <w:sz w:val="20"/>
                <w:szCs w:val="20"/>
                <w:lang w:val="hy-AM"/>
              </w:rPr>
            </w:pPr>
            <w:r w:rsidRPr="00025827">
              <w:rPr>
                <w:rFonts w:ascii="GHEA Grapalat" w:hAnsi="GHEA Grapalat" w:cs="Sylfaen"/>
                <w:sz w:val="20"/>
                <w:szCs w:val="20"/>
                <w:lang w:val="hy-AM"/>
              </w:rPr>
              <w:t>Նախավիրահատարան</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C944708"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3F75F3FE"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Երկու լվացարանով</w:t>
            </w:r>
            <w:r w:rsidRPr="00025827">
              <w:rPr>
                <w:rFonts w:ascii="GHEA Grapalat" w:hAnsi="GHEA Grapalat"/>
                <w:sz w:val="20"/>
                <w:szCs w:val="20"/>
              </w:rPr>
              <w:t xml:space="preserve">, </w:t>
            </w:r>
            <w:r w:rsidRPr="00025827">
              <w:rPr>
                <w:rFonts w:ascii="GHEA Grapalat" w:hAnsi="GHEA Grapalat" w:cs="Sylfaen"/>
                <w:sz w:val="20"/>
                <w:szCs w:val="20"/>
              </w:rPr>
              <w:t>ոչ պակաս 12 քմ</w:t>
            </w:r>
          </w:p>
        </w:tc>
        <w:tc>
          <w:tcPr>
            <w:tcW w:w="1012" w:type="dxa"/>
            <w:tcBorders>
              <w:top w:val="single" w:sz="4" w:space="0" w:color="auto"/>
              <w:left w:val="single" w:sz="4" w:space="0" w:color="auto"/>
              <w:bottom w:val="single" w:sz="4" w:space="0" w:color="auto"/>
              <w:right w:val="single" w:sz="4" w:space="0" w:color="auto"/>
            </w:tcBorders>
            <w:vAlign w:val="center"/>
          </w:tcPr>
          <w:p w14:paraId="2B1E3B4E" w14:textId="77777777" w:rsidR="003C522D" w:rsidRPr="00025827" w:rsidRDefault="003C522D" w:rsidP="003C522D">
            <w:pPr>
              <w:contextualSpacing/>
              <w:jc w:val="both"/>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41D5E59E" w14:textId="77777777" w:rsidR="003C522D" w:rsidRPr="00025827" w:rsidRDefault="003C522D" w:rsidP="003C522D">
            <w:pPr>
              <w:contextualSpacing/>
              <w:jc w:val="center"/>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45D6C6C6" w14:textId="77777777" w:rsidR="003C522D" w:rsidRPr="00025827" w:rsidRDefault="003C522D" w:rsidP="003C522D">
            <w:pPr>
              <w:contextualSpacing/>
              <w:rPr>
                <w:rFonts w:ascii="GHEA Grapalat" w:hAnsi="GHEA Grapalat" w:cs="Sylfaen"/>
                <w:sz w:val="20"/>
                <w:szCs w:val="20"/>
              </w:rPr>
            </w:pPr>
          </w:p>
        </w:tc>
      </w:tr>
      <w:tr w:rsidR="003C522D" w:rsidRPr="00025827" w14:paraId="1F4A76B1"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694F7C8E" w14:textId="77777777" w:rsidR="003C522D" w:rsidRPr="00025827" w:rsidRDefault="003C522D" w:rsidP="003C522D">
            <w:pPr>
              <w:ind w:right="-30"/>
              <w:contextualSpacing/>
              <w:rPr>
                <w:rFonts w:ascii="GHEA Grapalat" w:hAnsi="GHEA Grapalat"/>
                <w:sz w:val="20"/>
                <w:szCs w:val="20"/>
              </w:rPr>
            </w:pPr>
            <w:r w:rsidRPr="00025827">
              <w:rPr>
                <w:rFonts w:ascii="GHEA Grapalat" w:hAnsi="GHEA Grapalat"/>
                <w:sz w:val="20"/>
                <w:szCs w:val="20"/>
              </w:rPr>
              <w:t>243</w:t>
            </w:r>
          </w:p>
        </w:tc>
        <w:tc>
          <w:tcPr>
            <w:tcW w:w="2724" w:type="dxa"/>
            <w:tcBorders>
              <w:top w:val="single" w:sz="4" w:space="0" w:color="auto"/>
              <w:left w:val="single" w:sz="4" w:space="0" w:color="auto"/>
              <w:bottom w:val="single" w:sz="4" w:space="0" w:color="auto"/>
              <w:right w:val="single" w:sz="4" w:space="0" w:color="auto"/>
            </w:tcBorders>
            <w:vAlign w:val="center"/>
          </w:tcPr>
          <w:p w14:paraId="296A4421"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Մանրէազերծման սենք</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6CC4791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48660554"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Կենտրոնական մանրէազերծման բաժնի սենքերը բաժանվում են 3 հատվածի` կեղտոտ, մաքուր և մանրէազերծ, առանձին ելքով և մուտքով՝ հոսքերը չխաչվելու նպատակով:</w:t>
            </w:r>
          </w:p>
        </w:tc>
        <w:tc>
          <w:tcPr>
            <w:tcW w:w="1012" w:type="dxa"/>
            <w:tcBorders>
              <w:top w:val="single" w:sz="4" w:space="0" w:color="auto"/>
              <w:left w:val="single" w:sz="4" w:space="0" w:color="auto"/>
              <w:bottom w:val="single" w:sz="4" w:space="0" w:color="auto"/>
              <w:right w:val="single" w:sz="4" w:space="0" w:color="auto"/>
            </w:tcBorders>
            <w:vAlign w:val="center"/>
          </w:tcPr>
          <w:p w14:paraId="0CE7342C"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1CC9287F"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C233F90" w14:textId="77777777" w:rsidR="003C522D" w:rsidRPr="00025827" w:rsidRDefault="003C522D" w:rsidP="003C522D">
            <w:pPr>
              <w:contextualSpacing/>
              <w:rPr>
                <w:rFonts w:ascii="GHEA Grapalat" w:hAnsi="GHEA Grapalat"/>
                <w:color w:val="000000"/>
                <w:sz w:val="20"/>
                <w:szCs w:val="20"/>
                <w:lang w:val="hy-AM"/>
              </w:rPr>
            </w:pPr>
          </w:p>
        </w:tc>
      </w:tr>
      <w:tr w:rsidR="003C522D" w:rsidRPr="00025827" w14:paraId="5BE3D88E"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06B8360D" w14:textId="77777777" w:rsidR="003C522D" w:rsidRPr="00025827" w:rsidRDefault="003C522D" w:rsidP="003C522D">
            <w:pPr>
              <w:ind w:right="-30"/>
              <w:contextualSpacing/>
              <w:rPr>
                <w:rFonts w:ascii="GHEA Grapalat" w:hAnsi="GHEA Grapalat"/>
                <w:sz w:val="20"/>
                <w:szCs w:val="20"/>
                <w:lang w:val="hy-AM"/>
              </w:rPr>
            </w:pPr>
            <w:r w:rsidRPr="00025827">
              <w:rPr>
                <w:rFonts w:ascii="GHEA Grapalat" w:hAnsi="GHEA Grapalat"/>
                <w:sz w:val="20"/>
                <w:szCs w:val="20"/>
                <w:lang w:val="hy-AM"/>
              </w:rPr>
              <w:t>244</w:t>
            </w:r>
          </w:p>
        </w:tc>
        <w:tc>
          <w:tcPr>
            <w:tcW w:w="2724" w:type="dxa"/>
            <w:tcBorders>
              <w:top w:val="single" w:sz="4" w:space="0" w:color="auto"/>
              <w:left w:val="single" w:sz="4" w:space="0" w:color="auto"/>
              <w:bottom w:val="single" w:sz="4" w:space="0" w:color="auto"/>
              <w:right w:val="single" w:sz="4" w:space="0" w:color="auto"/>
            </w:tcBorders>
            <w:vAlign w:val="center"/>
          </w:tcPr>
          <w:p w14:paraId="63FE4AB7" w14:textId="77777777" w:rsidR="003C522D" w:rsidRPr="00025827" w:rsidRDefault="003C522D" w:rsidP="003C522D">
            <w:pPr>
              <w:contextualSpacing/>
              <w:rPr>
                <w:rFonts w:ascii="GHEA Grapalat" w:hAnsi="GHEA Grapalat" w:cs="Sylfaen"/>
                <w:sz w:val="20"/>
                <w:szCs w:val="20"/>
                <w:lang w:val="hy-AM"/>
              </w:rPr>
            </w:pPr>
            <w:r w:rsidRPr="00025827">
              <w:rPr>
                <w:rFonts w:ascii="GHEA Grapalat" w:hAnsi="GHEA Grapalat" w:cs="Sylfaen"/>
                <w:sz w:val="20"/>
                <w:szCs w:val="20"/>
                <w:lang w:val="hy-AM"/>
              </w:rPr>
              <w:t>Բժիշկների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D853EF3"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vAlign w:val="center"/>
          </w:tcPr>
          <w:p w14:paraId="6BCCBC6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lang w:val="hy-AM"/>
              </w:rPr>
              <w:t>Ո</w:t>
            </w:r>
            <w:r w:rsidRPr="00025827">
              <w:rPr>
                <w:rFonts w:ascii="GHEA Grapalat" w:hAnsi="GHEA Grapalat" w:cs="Sylfaen"/>
                <w:sz w:val="20"/>
                <w:szCs w:val="20"/>
              </w:rPr>
              <w:t>չ պակաս 1</w:t>
            </w:r>
            <w:r w:rsidRPr="00025827">
              <w:rPr>
                <w:rFonts w:ascii="GHEA Grapalat" w:hAnsi="GHEA Grapalat" w:cs="Sylfaen"/>
                <w:sz w:val="20"/>
                <w:szCs w:val="20"/>
                <w:lang w:val="hy-AM"/>
              </w:rPr>
              <w:t xml:space="preserve">6 </w:t>
            </w:r>
            <w:r w:rsidRPr="00025827">
              <w:rPr>
                <w:rFonts w:ascii="GHEA Grapalat" w:hAnsi="GHEA Grapalat" w:cs="Sylfaen"/>
                <w:sz w:val="20"/>
                <w:szCs w:val="20"/>
              </w:rPr>
              <w:t>քմ</w:t>
            </w:r>
          </w:p>
        </w:tc>
        <w:tc>
          <w:tcPr>
            <w:tcW w:w="1012" w:type="dxa"/>
            <w:tcBorders>
              <w:top w:val="single" w:sz="4" w:space="0" w:color="auto"/>
              <w:left w:val="single" w:sz="4" w:space="0" w:color="auto"/>
              <w:bottom w:val="single" w:sz="4" w:space="0" w:color="auto"/>
              <w:right w:val="single" w:sz="4" w:space="0" w:color="auto"/>
            </w:tcBorders>
            <w:vAlign w:val="center"/>
          </w:tcPr>
          <w:p w14:paraId="2864AA3D"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8E3B283"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24428F4" w14:textId="77777777" w:rsidR="003C522D" w:rsidRPr="00025827" w:rsidRDefault="003C522D" w:rsidP="003C522D">
            <w:pPr>
              <w:contextualSpacing/>
              <w:rPr>
                <w:rFonts w:ascii="GHEA Grapalat" w:hAnsi="GHEA Grapalat"/>
                <w:color w:val="000000"/>
                <w:sz w:val="20"/>
                <w:szCs w:val="20"/>
                <w:lang w:val="hy-AM"/>
              </w:rPr>
            </w:pPr>
          </w:p>
        </w:tc>
      </w:tr>
      <w:tr w:rsidR="003C522D" w:rsidRPr="00025827" w14:paraId="17E125FD"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4EF7971A" w14:textId="77777777" w:rsidR="003C522D" w:rsidRPr="00025827" w:rsidRDefault="003C522D" w:rsidP="003C522D">
            <w:pPr>
              <w:ind w:right="-105"/>
              <w:contextualSpacing/>
              <w:rPr>
                <w:rFonts w:ascii="GHEA Grapalat" w:hAnsi="GHEA Grapalat"/>
                <w:sz w:val="20"/>
                <w:szCs w:val="20"/>
              </w:rPr>
            </w:pPr>
          </w:p>
          <w:p w14:paraId="0B6CA048"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lang w:val="hy-AM"/>
              </w:rPr>
              <w:t>245</w:t>
            </w:r>
          </w:p>
        </w:tc>
        <w:tc>
          <w:tcPr>
            <w:tcW w:w="2724" w:type="dxa"/>
            <w:tcBorders>
              <w:top w:val="single" w:sz="4" w:space="0" w:color="auto"/>
              <w:left w:val="single" w:sz="4" w:space="0" w:color="auto"/>
              <w:bottom w:val="single" w:sz="4" w:space="0" w:color="auto"/>
              <w:right w:val="single" w:sz="4" w:space="0" w:color="auto"/>
            </w:tcBorders>
            <w:vAlign w:val="center"/>
          </w:tcPr>
          <w:p w14:paraId="614DA9D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Անձնակազմի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B79AC71"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05D9574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cs="Sylfaen"/>
                <w:sz w:val="20"/>
                <w:szCs w:val="20"/>
              </w:rPr>
              <w:t xml:space="preserve">Նախատեսված միջին բուժաշխատողների </w:t>
            </w:r>
            <w:r w:rsidRPr="00025827">
              <w:rPr>
                <w:rFonts w:ascii="GHEA Grapalat" w:hAnsi="GHEA Grapalat" w:cs="Sylfaen"/>
                <w:sz w:val="20"/>
                <w:szCs w:val="20"/>
              </w:rPr>
              <w:lastRenderedPageBreak/>
              <w:t>համար՝ ոչ պակաս 1</w:t>
            </w:r>
            <w:r w:rsidRPr="00025827">
              <w:rPr>
                <w:rFonts w:ascii="GHEA Grapalat" w:hAnsi="GHEA Grapalat" w:cs="Sylfaen"/>
                <w:sz w:val="20"/>
                <w:szCs w:val="20"/>
                <w:lang w:val="hy-AM"/>
              </w:rPr>
              <w:t>4</w:t>
            </w:r>
            <w:r w:rsidRPr="00025827">
              <w:rPr>
                <w:rFonts w:ascii="GHEA Grapalat" w:hAnsi="GHEA Grapalat" w:cs="Sylfaen"/>
                <w:sz w:val="20"/>
                <w:szCs w:val="20"/>
              </w:rPr>
              <w:t xml:space="preserve"> քմ</w:t>
            </w:r>
          </w:p>
        </w:tc>
        <w:tc>
          <w:tcPr>
            <w:tcW w:w="1012" w:type="dxa"/>
            <w:tcBorders>
              <w:top w:val="single" w:sz="4" w:space="0" w:color="auto"/>
              <w:left w:val="single" w:sz="4" w:space="0" w:color="auto"/>
              <w:bottom w:val="single" w:sz="4" w:space="0" w:color="auto"/>
              <w:right w:val="single" w:sz="4" w:space="0" w:color="auto"/>
            </w:tcBorders>
            <w:vAlign w:val="center"/>
          </w:tcPr>
          <w:p w14:paraId="7DF4F0D0"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8C74F1A"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513275E1" w14:textId="77777777" w:rsidR="003C522D" w:rsidRPr="00025827" w:rsidRDefault="003C522D" w:rsidP="003C522D">
            <w:pPr>
              <w:contextualSpacing/>
              <w:rPr>
                <w:rFonts w:ascii="GHEA Grapalat" w:hAnsi="GHEA Grapalat"/>
                <w:color w:val="000000"/>
                <w:sz w:val="20"/>
                <w:szCs w:val="20"/>
                <w:lang w:val="hy-AM"/>
              </w:rPr>
            </w:pPr>
          </w:p>
        </w:tc>
      </w:tr>
      <w:tr w:rsidR="003C522D" w:rsidRPr="00025827" w14:paraId="61B4D137"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337B07F1"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lang w:val="hy-AM"/>
              </w:rPr>
              <w:lastRenderedPageBreak/>
              <w:t>246</w:t>
            </w:r>
          </w:p>
        </w:tc>
        <w:tc>
          <w:tcPr>
            <w:tcW w:w="2724" w:type="dxa"/>
            <w:tcBorders>
              <w:top w:val="single" w:sz="4" w:space="0" w:color="auto"/>
              <w:left w:val="single" w:sz="4" w:space="0" w:color="auto"/>
              <w:bottom w:val="single" w:sz="4" w:space="0" w:color="auto"/>
              <w:right w:val="single" w:sz="4" w:space="0" w:color="auto"/>
            </w:tcBorders>
            <w:vAlign w:val="center"/>
          </w:tcPr>
          <w:p w14:paraId="11EC88C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Անձնակազմի սենյակ</w:t>
            </w:r>
            <w:r w:rsidRPr="00025827">
              <w:rPr>
                <w:rFonts w:ascii="GHEA Grapalat" w:hAnsi="GHEA Grapalat"/>
                <w:sz w:val="20"/>
                <w:szCs w:val="20"/>
              </w:rPr>
              <w:tab/>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A475D02"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vAlign w:val="center"/>
          </w:tcPr>
          <w:p w14:paraId="5EC7EA18" w14:textId="77777777" w:rsidR="003C522D" w:rsidRPr="00025827" w:rsidRDefault="003C522D" w:rsidP="003C522D">
            <w:pPr>
              <w:tabs>
                <w:tab w:val="left" w:pos="709"/>
              </w:tabs>
              <w:contextualSpacing/>
              <w:rPr>
                <w:rFonts w:ascii="GHEA Grapalat" w:hAnsi="GHEA Grapalat" w:cs="Sylfaen"/>
                <w:sz w:val="20"/>
                <w:szCs w:val="20"/>
                <w:lang w:val="hy-AM"/>
              </w:rPr>
            </w:pPr>
            <w:r w:rsidRPr="00025827">
              <w:rPr>
                <w:rFonts w:ascii="GHEA Grapalat" w:hAnsi="GHEA Grapalat"/>
                <w:sz w:val="20"/>
                <w:szCs w:val="20"/>
                <w:lang w:val="hy-AM"/>
              </w:rPr>
              <w:t>Նախատեսված կրտսեր բուժաշխատողների համար՝ ոչ պակաս 8 քմ</w:t>
            </w:r>
          </w:p>
        </w:tc>
        <w:tc>
          <w:tcPr>
            <w:tcW w:w="1012" w:type="dxa"/>
            <w:tcBorders>
              <w:top w:val="single" w:sz="4" w:space="0" w:color="auto"/>
              <w:left w:val="single" w:sz="4" w:space="0" w:color="auto"/>
              <w:bottom w:val="single" w:sz="4" w:space="0" w:color="auto"/>
              <w:right w:val="single" w:sz="4" w:space="0" w:color="auto"/>
            </w:tcBorders>
            <w:vAlign w:val="center"/>
          </w:tcPr>
          <w:p w14:paraId="366C88CA" w14:textId="77777777" w:rsidR="003C522D" w:rsidRPr="00025827" w:rsidRDefault="003C522D" w:rsidP="003C522D">
            <w:pPr>
              <w:contextualSpacing/>
              <w:rPr>
                <w:rFonts w:ascii="GHEA Grapalat" w:hAnsi="GHEA Grapalat" w:cs="Sylfaen"/>
                <w:sz w:val="20"/>
                <w:szCs w:val="20"/>
                <w:lang w:val="hy-AM"/>
              </w:rPr>
            </w:pPr>
          </w:p>
        </w:tc>
        <w:tc>
          <w:tcPr>
            <w:tcW w:w="1155" w:type="dxa"/>
            <w:tcBorders>
              <w:top w:val="single" w:sz="4" w:space="0" w:color="auto"/>
              <w:left w:val="single" w:sz="4" w:space="0" w:color="auto"/>
              <w:bottom w:val="single" w:sz="4" w:space="0" w:color="auto"/>
              <w:right w:val="single" w:sz="4" w:space="0" w:color="auto"/>
            </w:tcBorders>
            <w:vAlign w:val="center"/>
          </w:tcPr>
          <w:p w14:paraId="7CC880B3" w14:textId="77777777" w:rsidR="003C522D" w:rsidRPr="00025827" w:rsidRDefault="003C522D" w:rsidP="003C522D">
            <w:pPr>
              <w:contextualSpacing/>
              <w:rPr>
                <w:rFonts w:ascii="GHEA Grapalat" w:hAnsi="GHEA Grapalat" w:cs="Sylfaen"/>
                <w:sz w:val="20"/>
                <w:szCs w:val="20"/>
                <w:lang w:val="hy-AM"/>
              </w:rPr>
            </w:pPr>
          </w:p>
        </w:tc>
        <w:tc>
          <w:tcPr>
            <w:tcW w:w="1915" w:type="dxa"/>
            <w:tcBorders>
              <w:top w:val="single" w:sz="4" w:space="0" w:color="auto"/>
              <w:left w:val="single" w:sz="4" w:space="0" w:color="auto"/>
              <w:bottom w:val="single" w:sz="4" w:space="0" w:color="auto"/>
              <w:right w:val="single" w:sz="4" w:space="0" w:color="auto"/>
            </w:tcBorders>
            <w:vAlign w:val="center"/>
          </w:tcPr>
          <w:p w14:paraId="32FE52A2" w14:textId="77777777" w:rsidR="003C522D" w:rsidRPr="00025827" w:rsidRDefault="003C522D" w:rsidP="003C522D">
            <w:pPr>
              <w:contextualSpacing/>
              <w:rPr>
                <w:rFonts w:ascii="GHEA Grapalat" w:hAnsi="GHEA Grapalat"/>
                <w:color w:val="000000"/>
                <w:sz w:val="20"/>
                <w:szCs w:val="20"/>
                <w:lang w:val="hy-AM"/>
              </w:rPr>
            </w:pPr>
          </w:p>
        </w:tc>
      </w:tr>
      <w:tr w:rsidR="003C522D" w:rsidRPr="00025827" w14:paraId="7A65C562"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70CB05F1"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t>2</w:t>
            </w:r>
            <w:r w:rsidRPr="00025827">
              <w:rPr>
                <w:rFonts w:ascii="GHEA Grapalat" w:hAnsi="GHEA Grapalat"/>
                <w:sz w:val="20"/>
                <w:szCs w:val="20"/>
                <w:lang w:val="hy-AM"/>
              </w:rPr>
              <w:t>47</w:t>
            </w:r>
          </w:p>
        </w:tc>
        <w:tc>
          <w:tcPr>
            <w:tcW w:w="2724" w:type="dxa"/>
            <w:tcBorders>
              <w:top w:val="single" w:sz="4" w:space="0" w:color="auto"/>
              <w:left w:val="single" w:sz="4" w:space="0" w:color="auto"/>
              <w:bottom w:val="single" w:sz="4" w:space="0" w:color="auto"/>
              <w:right w:val="single" w:sz="4" w:space="0" w:color="auto"/>
            </w:tcBorders>
            <w:vAlign w:val="center"/>
          </w:tcPr>
          <w:p w14:paraId="37AFDC0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Պահեստ</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098943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2879F69E" w14:textId="77777777" w:rsidR="003C522D" w:rsidRPr="00025827" w:rsidRDefault="003C522D" w:rsidP="003C522D">
            <w:pPr>
              <w:tabs>
                <w:tab w:val="left" w:pos="709"/>
              </w:tabs>
              <w:contextualSpacing/>
              <w:rPr>
                <w:rFonts w:ascii="GHEA Grapalat" w:hAnsi="GHEA Grapalat" w:cs="Sylfaen"/>
                <w:sz w:val="20"/>
                <w:szCs w:val="20"/>
              </w:rPr>
            </w:pPr>
            <w:r w:rsidRPr="00025827">
              <w:rPr>
                <w:rFonts w:ascii="GHEA Grapalat" w:hAnsi="GHEA Grapalat" w:cs="Sylfaen"/>
                <w:sz w:val="20"/>
                <w:szCs w:val="20"/>
              </w:rPr>
              <w:t>Սանիտարական և տնտեսաան պարագաների համար, ո ոչ պակաս 10 քմ</w:t>
            </w:r>
          </w:p>
        </w:tc>
        <w:tc>
          <w:tcPr>
            <w:tcW w:w="1012" w:type="dxa"/>
            <w:tcBorders>
              <w:top w:val="single" w:sz="4" w:space="0" w:color="auto"/>
              <w:left w:val="single" w:sz="4" w:space="0" w:color="auto"/>
              <w:bottom w:val="single" w:sz="4" w:space="0" w:color="auto"/>
              <w:right w:val="single" w:sz="4" w:space="0" w:color="auto"/>
            </w:tcBorders>
            <w:vAlign w:val="center"/>
          </w:tcPr>
          <w:p w14:paraId="69F6C491" w14:textId="77777777" w:rsidR="003C522D" w:rsidRPr="00025827" w:rsidRDefault="003C522D" w:rsidP="003C522D">
            <w:pPr>
              <w:contextualSpacing/>
              <w:jc w:val="both"/>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3ADFDF38" w14:textId="77777777" w:rsidR="003C522D" w:rsidRPr="00025827" w:rsidRDefault="003C522D" w:rsidP="003C522D">
            <w:pPr>
              <w:contextualSpacing/>
              <w:jc w:val="center"/>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9833A71" w14:textId="77777777" w:rsidR="003C522D" w:rsidRPr="00025827" w:rsidRDefault="003C522D" w:rsidP="003C522D">
            <w:pPr>
              <w:contextualSpacing/>
              <w:rPr>
                <w:rFonts w:ascii="GHEA Grapalat" w:hAnsi="GHEA Grapalat" w:cs="Sylfaen"/>
                <w:sz w:val="20"/>
                <w:szCs w:val="20"/>
              </w:rPr>
            </w:pPr>
          </w:p>
        </w:tc>
      </w:tr>
      <w:tr w:rsidR="003C522D" w:rsidRPr="00025827" w14:paraId="38FFCDDD"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2D52339E"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t>24</w:t>
            </w:r>
            <w:r w:rsidRPr="00025827">
              <w:rPr>
                <w:rFonts w:ascii="GHEA Grapalat" w:hAnsi="GHEA Grapalat"/>
                <w:sz w:val="20"/>
                <w:szCs w:val="20"/>
                <w:lang w:val="hy-AM"/>
              </w:rPr>
              <w:t>8</w:t>
            </w:r>
          </w:p>
        </w:tc>
        <w:tc>
          <w:tcPr>
            <w:tcW w:w="2724" w:type="dxa"/>
            <w:tcBorders>
              <w:top w:val="single" w:sz="4" w:space="0" w:color="auto"/>
              <w:left w:val="single" w:sz="4" w:space="0" w:color="auto"/>
              <w:bottom w:val="single" w:sz="4" w:space="0" w:color="auto"/>
              <w:right w:val="single" w:sz="4" w:space="0" w:color="auto"/>
            </w:tcBorders>
            <w:vAlign w:val="center"/>
          </w:tcPr>
          <w:p w14:paraId="45930758"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Մաքուր</w:t>
            </w:r>
            <w:r w:rsidRPr="00025827">
              <w:rPr>
                <w:rFonts w:ascii="GHEA Grapalat" w:hAnsi="GHEA Grapalat"/>
                <w:sz w:val="20"/>
                <w:szCs w:val="20"/>
              </w:rPr>
              <w:t xml:space="preserve"> </w:t>
            </w:r>
            <w:r w:rsidRPr="00025827">
              <w:rPr>
                <w:rFonts w:ascii="GHEA Grapalat" w:hAnsi="GHEA Grapalat" w:cs="Sylfaen"/>
                <w:sz w:val="20"/>
                <w:szCs w:val="20"/>
              </w:rPr>
              <w:t>պարագաների</w:t>
            </w:r>
            <w:r w:rsidRPr="00025827">
              <w:rPr>
                <w:rFonts w:ascii="GHEA Grapalat" w:hAnsi="GHEA Grapalat"/>
                <w:sz w:val="20"/>
                <w:szCs w:val="20"/>
              </w:rPr>
              <w:t xml:space="preserve"> </w:t>
            </w:r>
            <w:r w:rsidRPr="00025827">
              <w:rPr>
                <w:rFonts w:ascii="GHEA Grapalat" w:hAnsi="GHEA Grapalat" w:cs="Sylfaen"/>
                <w:sz w:val="20"/>
                <w:szCs w:val="20"/>
              </w:rPr>
              <w:t>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48D97BB"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3702B5D4"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Սպիտակեղենի</w:t>
            </w:r>
            <w:r w:rsidRPr="00025827">
              <w:rPr>
                <w:rFonts w:ascii="GHEA Grapalat" w:hAnsi="GHEA Grapalat"/>
                <w:sz w:val="20"/>
                <w:szCs w:val="20"/>
              </w:rPr>
              <w:t xml:space="preserve"> </w:t>
            </w:r>
            <w:r w:rsidRPr="00025827">
              <w:rPr>
                <w:rFonts w:ascii="GHEA Grapalat" w:hAnsi="GHEA Grapalat" w:cs="Sylfaen"/>
                <w:sz w:val="20"/>
                <w:szCs w:val="20"/>
              </w:rPr>
              <w:t>և</w:t>
            </w:r>
            <w:r w:rsidRPr="00025827">
              <w:rPr>
                <w:rFonts w:ascii="GHEA Grapalat" w:hAnsi="GHEA Grapalat"/>
                <w:sz w:val="20"/>
                <w:szCs w:val="20"/>
              </w:rPr>
              <w:t xml:space="preserve"> </w:t>
            </w:r>
            <w:r w:rsidRPr="00025827">
              <w:rPr>
                <w:rFonts w:ascii="GHEA Grapalat" w:hAnsi="GHEA Grapalat" w:cs="Sylfaen"/>
                <w:sz w:val="20"/>
                <w:szCs w:val="20"/>
              </w:rPr>
              <w:t>այլ</w:t>
            </w:r>
            <w:r w:rsidRPr="00025827">
              <w:rPr>
                <w:rFonts w:ascii="GHEA Grapalat" w:hAnsi="GHEA Grapalat"/>
                <w:sz w:val="20"/>
                <w:szCs w:val="20"/>
              </w:rPr>
              <w:t xml:space="preserve"> </w:t>
            </w:r>
            <w:r w:rsidRPr="00025827">
              <w:rPr>
                <w:rFonts w:ascii="GHEA Grapalat" w:hAnsi="GHEA Grapalat" w:cs="Sylfaen"/>
                <w:sz w:val="20"/>
                <w:szCs w:val="20"/>
              </w:rPr>
              <w:t>մաքուր</w:t>
            </w:r>
            <w:r w:rsidRPr="00025827">
              <w:rPr>
                <w:rFonts w:ascii="GHEA Grapalat" w:hAnsi="GHEA Grapalat"/>
                <w:sz w:val="20"/>
                <w:szCs w:val="20"/>
              </w:rPr>
              <w:t xml:space="preserve"> </w:t>
            </w:r>
            <w:r w:rsidRPr="00025827">
              <w:rPr>
                <w:rFonts w:ascii="GHEA Grapalat" w:hAnsi="GHEA Grapalat" w:cs="Sylfaen"/>
                <w:sz w:val="20"/>
                <w:szCs w:val="20"/>
              </w:rPr>
              <w:t>պարագաների պահեստավորման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7E065822"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5470138D"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6AAAE428" w14:textId="77777777" w:rsidR="003C522D" w:rsidRPr="00025827" w:rsidRDefault="003C522D" w:rsidP="003C522D">
            <w:pPr>
              <w:contextualSpacing/>
              <w:rPr>
                <w:rFonts w:ascii="GHEA Grapalat" w:hAnsi="GHEA Grapalat" w:cs="Sylfaen"/>
                <w:sz w:val="20"/>
                <w:szCs w:val="20"/>
              </w:rPr>
            </w:pPr>
          </w:p>
        </w:tc>
      </w:tr>
      <w:tr w:rsidR="003C522D" w:rsidRPr="00025827" w14:paraId="7F1B3434"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48897060"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t>24</w:t>
            </w:r>
            <w:r w:rsidRPr="00025827">
              <w:rPr>
                <w:rFonts w:ascii="GHEA Grapalat" w:hAnsi="GHEA Grapalat"/>
                <w:sz w:val="20"/>
                <w:szCs w:val="20"/>
                <w:lang w:val="hy-AM"/>
              </w:rPr>
              <w:t>9</w:t>
            </w:r>
          </w:p>
        </w:tc>
        <w:tc>
          <w:tcPr>
            <w:tcW w:w="2724" w:type="dxa"/>
            <w:tcBorders>
              <w:top w:val="single" w:sz="4" w:space="0" w:color="auto"/>
              <w:left w:val="single" w:sz="4" w:space="0" w:color="auto"/>
              <w:bottom w:val="single" w:sz="4" w:space="0" w:color="auto"/>
              <w:right w:val="single" w:sz="4" w:space="0" w:color="auto"/>
            </w:tcBorders>
            <w:vAlign w:val="center"/>
          </w:tcPr>
          <w:p w14:paraId="5BA8EB97"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Կեղտոտ</w:t>
            </w:r>
            <w:r w:rsidRPr="00025827">
              <w:rPr>
                <w:rFonts w:ascii="GHEA Grapalat" w:hAnsi="GHEA Grapalat"/>
                <w:sz w:val="20"/>
                <w:szCs w:val="20"/>
              </w:rPr>
              <w:t xml:space="preserve"> </w:t>
            </w:r>
            <w:r w:rsidRPr="00025827">
              <w:rPr>
                <w:rFonts w:ascii="GHEA Grapalat" w:hAnsi="GHEA Grapalat" w:cs="Sylfaen"/>
                <w:sz w:val="20"/>
                <w:szCs w:val="20"/>
              </w:rPr>
              <w:t xml:space="preserve">պարագաներ </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A62DC17"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3DA24F33" w14:textId="77777777" w:rsidR="003C522D" w:rsidRPr="00025827" w:rsidRDefault="003C522D" w:rsidP="003C522D">
            <w:pPr>
              <w:contextualSpacing/>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1012" w:type="dxa"/>
            <w:tcBorders>
              <w:top w:val="single" w:sz="4" w:space="0" w:color="auto"/>
              <w:left w:val="single" w:sz="4" w:space="0" w:color="auto"/>
              <w:bottom w:val="single" w:sz="4" w:space="0" w:color="auto"/>
              <w:right w:val="single" w:sz="4" w:space="0" w:color="auto"/>
            </w:tcBorders>
            <w:vAlign w:val="center"/>
          </w:tcPr>
          <w:p w14:paraId="16C52049"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2374524F"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4086669C" w14:textId="77777777" w:rsidR="003C522D" w:rsidRPr="00025827" w:rsidRDefault="003C522D" w:rsidP="003C522D">
            <w:pPr>
              <w:contextualSpacing/>
              <w:rPr>
                <w:rFonts w:ascii="GHEA Grapalat" w:hAnsi="GHEA Grapalat" w:cs="Sylfaen"/>
                <w:sz w:val="20"/>
                <w:szCs w:val="20"/>
              </w:rPr>
            </w:pPr>
          </w:p>
        </w:tc>
      </w:tr>
      <w:tr w:rsidR="003C522D" w:rsidRPr="00025827" w14:paraId="26AD43A0"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51AE9E4F"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t>2</w:t>
            </w:r>
            <w:r w:rsidRPr="00025827">
              <w:rPr>
                <w:rFonts w:ascii="GHEA Grapalat" w:hAnsi="GHEA Grapalat"/>
                <w:sz w:val="20"/>
                <w:szCs w:val="20"/>
                <w:lang w:val="hy-AM"/>
              </w:rPr>
              <w:t>50</w:t>
            </w:r>
          </w:p>
        </w:tc>
        <w:tc>
          <w:tcPr>
            <w:tcW w:w="2724" w:type="dxa"/>
            <w:tcBorders>
              <w:top w:val="single" w:sz="4" w:space="0" w:color="auto"/>
              <w:left w:val="single" w:sz="4" w:space="0" w:color="auto"/>
              <w:bottom w:val="single" w:sz="4" w:space="0" w:color="auto"/>
              <w:right w:val="single" w:sz="4" w:space="0" w:color="auto"/>
            </w:tcBorders>
            <w:vAlign w:val="center"/>
          </w:tcPr>
          <w:p w14:paraId="32FC1A70"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Թափոնների սենյակ</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0C8EF71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14:paraId="63A9A38A"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Ցանկալի</w:t>
            </w:r>
            <w:r w:rsidRPr="00025827">
              <w:rPr>
                <w:rFonts w:ascii="GHEA Grapalat" w:hAnsi="GHEA Grapalat"/>
                <w:sz w:val="20"/>
                <w:szCs w:val="20"/>
              </w:rPr>
              <w:t xml:space="preserve"> </w:t>
            </w:r>
            <w:r w:rsidRPr="00025827">
              <w:rPr>
                <w:rFonts w:ascii="GHEA Grapalat" w:hAnsi="GHEA Grapalat" w:cs="Sylfaen"/>
                <w:sz w:val="20"/>
                <w:szCs w:val="20"/>
              </w:rPr>
              <w:t>է տեղակայված</w:t>
            </w:r>
            <w:r w:rsidRPr="00025827">
              <w:rPr>
                <w:rFonts w:ascii="GHEA Grapalat" w:hAnsi="GHEA Grapalat"/>
                <w:sz w:val="20"/>
                <w:szCs w:val="20"/>
              </w:rPr>
              <w:t xml:space="preserve"> </w:t>
            </w:r>
            <w:r w:rsidRPr="00025827">
              <w:rPr>
                <w:rFonts w:ascii="GHEA Grapalat" w:hAnsi="GHEA Grapalat" w:cs="Sylfaen"/>
                <w:sz w:val="20"/>
                <w:szCs w:val="20"/>
              </w:rPr>
              <w:t>լինի բաժնի</w:t>
            </w:r>
            <w:r w:rsidRPr="00025827">
              <w:rPr>
                <w:rFonts w:ascii="GHEA Grapalat" w:hAnsi="GHEA Grapalat"/>
                <w:sz w:val="20"/>
                <w:szCs w:val="20"/>
              </w:rPr>
              <w:t xml:space="preserve"> </w:t>
            </w:r>
            <w:r w:rsidRPr="00025827">
              <w:rPr>
                <w:rFonts w:ascii="GHEA Grapalat" w:hAnsi="GHEA Grapalat" w:cs="Sylfaen"/>
                <w:sz w:val="20"/>
                <w:szCs w:val="20"/>
              </w:rPr>
              <w:t>ելքին</w:t>
            </w:r>
            <w:r w:rsidRPr="00025827">
              <w:rPr>
                <w:rFonts w:ascii="GHEA Grapalat" w:hAnsi="GHEA Grapalat"/>
                <w:sz w:val="20"/>
                <w:szCs w:val="20"/>
              </w:rPr>
              <w:t xml:space="preserve"> </w:t>
            </w:r>
            <w:r w:rsidRPr="00025827">
              <w:rPr>
                <w:rFonts w:ascii="GHEA Grapalat" w:hAnsi="GHEA Grapalat" w:cs="Sylfaen"/>
                <w:sz w:val="20"/>
                <w:szCs w:val="20"/>
              </w:rPr>
              <w:t>մոտ/ հոսակով և լվացարանով</w:t>
            </w:r>
          </w:p>
        </w:tc>
        <w:tc>
          <w:tcPr>
            <w:tcW w:w="1012" w:type="dxa"/>
            <w:tcBorders>
              <w:top w:val="single" w:sz="4" w:space="0" w:color="auto"/>
              <w:left w:val="single" w:sz="4" w:space="0" w:color="auto"/>
              <w:bottom w:val="single" w:sz="4" w:space="0" w:color="auto"/>
              <w:right w:val="single" w:sz="4" w:space="0" w:color="auto"/>
            </w:tcBorders>
            <w:vAlign w:val="center"/>
          </w:tcPr>
          <w:p w14:paraId="7DF3C6D6"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0C1FFA8E"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41DBC1F9" w14:textId="77777777" w:rsidR="003C522D" w:rsidRPr="00025827" w:rsidRDefault="003C522D" w:rsidP="003C522D">
            <w:pPr>
              <w:contextualSpacing/>
              <w:rPr>
                <w:rFonts w:ascii="GHEA Grapalat" w:hAnsi="GHEA Grapalat" w:cs="Sylfaen"/>
                <w:sz w:val="20"/>
                <w:szCs w:val="20"/>
              </w:rPr>
            </w:pPr>
          </w:p>
        </w:tc>
      </w:tr>
      <w:tr w:rsidR="003C522D" w:rsidRPr="00025827" w14:paraId="48D0BF21"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center"/>
          </w:tcPr>
          <w:p w14:paraId="6008269E"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rPr>
              <w:t>25</w:t>
            </w:r>
            <w:r w:rsidRPr="00025827">
              <w:rPr>
                <w:rFonts w:ascii="GHEA Grapalat" w:hAnsi="GHEA Grapalat"/>
                <w:sz w:val="20"/>
                <w:szCs w:val="20"/>
                <w:lang w:val="hy-AM"/>
              </w:rPr>
              <w:t>1</w:t>
            </w:r>
          </w:p>
        </w:tc>
        <w:tc>
          <w:tcPr>
            <w:tcW w:w="2724" w:type="dxa"/>
            <w:tcBorders>
              <w:top w:val="single" w:sz="4" w:space="0" w:color="auto"/>
              <w:left w:val="single" w:sz="4" w:space="0" w:color="auto"/>
              <w:bottom w:val="single" w:sz="4" w:space="0" w:color="auto"/>
              <w:right w:val="single" w:sz="4" w:space="0" w:color="auto"/>
            </w:tcBorders>
            <w:vAlign w:val="center"/>
          </w:tcPr>
          <w:p w14:paraId="33BE5EE7"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Սանհանգույց</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294BA627"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vAlign w:val="center"/>
          </w:tcPr>
          <w:p w14:paraId="5631DEAA"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Անձնակազմի համար</w:t>
            </w:r>
          </w:p>
        </w:tc>
        <w:tc>
          <w:tcPr>
            <w:tcW w:w="1012" w:type="dxa"/>
            <w:tcBorders>
              <w:top w:val="single" w:sz="4" w:space="0" w:color="auto"/>
              <w:left w:val="single" w:sz="4" w:space="0" w:color="auto"/>
              <w:bottom w:val="single" w:sz="4" w:space="0" w:color="auto"/>
              <w:right w:val="single" w:sz="4" w:space="0" w:color="auto"/>
            </w:tcBorders>
            <w:vAlign w:val="center"/>
          </w:tcPr>
          <w:p w14:paraId="5237F7F3"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482FF719"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3276168" w14:textId="77777777" w:rsidR="003C522D" w:rsidRPr="00025827" w:rsidRDefault="003C522D" w:rsidP="003C522D">
            <w:pPr>
              <w:contextualSpacing/>
              <w:rPr>
                <w:rFonts w:ascii="GHEA Grapalat" w:hAnsi="GHEA Grapalat" w:cs="Sylfaen"/>
                <w:sz w:val="20"/>
                <w:szCs w:val="20"/>
              </w:rPr>
            </w:pPr>
          </w:p>
        </w:tc>
      </w:tr>
      <w:tr w:rsidR="003C522D" w:rsidRPr="00025827" w14:paraId="26F58E55"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0B4121A5"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t>25</w:t>
            </w:r>
            <w:r w:rsidRPr="00025827">
              <w:rPr>
                <w:rFonts w:ascii="GHEA Grapalat" w:hAnsi="GHEA Grapalat"/>
                <w:sz w:val="20"/>
                <w:szCs w:val="20"/>
                <w:lang w:val="hy-AM"/>
              </w:rPr>
              <w:t>2</w:t>
            </w:r>
          </w:p>
        </w:tc>
        <w:tc>
          <w:tcPr>
            <w:tcW w:w="2724" w:type="dxa"/>
            <w:tcBorders>
              <w:top w:val="single" w:sz="4" w:space="0" w:color="auto"/>
              <w:left w:val="single" w:sz="4" w:space="0" w:color="auto"/>
              <w:bottom w:val="single" w:sz="4" w:space="0" w:color="auto"/>
              <w:right w:val="single" w:sz="4" w:space="0" w:color="auto"/>
            </w:tcBorders>
            <w:vAlign w:val="center"/>
          </w:tcPr>
          <w:p w14:paraId="5CB46373"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Պահեստ</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0F580893"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vAlign w:val="center"/>
          </w:tcPr>
          <w:p w14:paraId="3F4DA20E" w14:textId="77777777" w:rsidR="003C522D" w:rsidRPr="00025827" w:rsidRDefault="003C522D" w:rsidP="003C522D">
            <w:pPr>
              <w:contextualSpacing/>
              <w:rPr>
                <w:rFonts w:ascii="GHEA Grapalat" w:hAnsi="GHEA Grapalat" w:cs="Sylfaen"/>
                <w:sz w:val="20"/>
                <w:szCs w:val="20"/>
                <w:lang w:val="hy-AM"/>
              </w:rPr>
            </w:pPr>
            <w:r w:rsidRPr="00025827">
              <w:rPr>
                <w:rFonts w:ascii="GHEA Grapalat" w:hAnsi="GHEA Grapalat" w:cs="Sylfaen"/>
                <w:sz w:val="20"/>
                <w:szCs w:val="20"/>
                <w:lang w:val="hy-AM"/>
              </w:rPr>
              <w:t>Առնվազն 3 պահեստային մաս, կարող է նախատեսված լինել նաև նիկուղային հարկում դեղորայքի և տնտեսական պարագաների համար, յուրքանչյուրը ոչ պակաս 50 քմ</w:t>
            </w:r>
          </w:p>
        </w:tc>
        <w:tc>
          <w:tcPr>
            <w:tcW w:w="1012" w:type="dxa"/>
            <w:tcBorders>
              <w:top w:val="single" w:sz="4" w:space="0" w:color="auto"/>
              <w:left w:val="single" w:sz="4" w:space="0" w:color="auto"/>
              <w:bottom w:val="single" w:sz="4" w:space="0" w:color="auto"/>
              <w:right w:val="single" w:sz="4" w:space="0" w:color="auto"/>
            </w:tcBorders>
            <w:vAlign w:val="center"/>
          </w:tcPr>
          <w:p w14:paraId="204EC4D6" w14:textId="77777777" w:rsidR="003C522D" w:rsidRPr="00025827" w:rsidRDefault="003C522D" w:rsidP="003C522D">
            <w:pPr>
              <w:contextualSpacing/>
              <w:rPr>
                <w:rFonts w:ascii="GHEA Grapalat" w:hAnsi="GHEA Grapalat" w:cs="Sylfaen"/>
                <w:sz w:val="20"/>
                <w:szCs w:val="20"/>
                <w:lang w:val="hy-AM"/>
              </w:rPr>
            </w:pPr>
          </w:p>
        </w:tc>
        <w:tc>
          <w:tcPr>
            <w:tcW w:w="1155" w:type="dxa"/>
            <w:tcBorders>
              <w:top w:val="single" w:sz="4" w:space="0" w:color="auto"/>
              <w:left w:val="single" w:sz="4" w:space="0" w:color="auto"/>
              <w:bottom w:val="single" w:sz="4" w:space="0" w:color="auto"/>
              <w:right w:val="single" w:sz="4" w:space="0" w:color="auto"/>
            </w:tcBorders>
            <w:vAlign w:val="center"/>
          </w:tcPr>
          <w:p w14:paraId="08E1FFBE" w14:textId="77777777" w:rsidR="003C522D" w:rsidRPr="00025827" w:rsidRDefault="003C522D" w:rsidP="003C522D">
            <w:pPr>
              <w:contextualSpacing/>
              <w:rPr>
                <w:rFonts w:ascii="GHEA Grapalat" w:hAnsi="GHEA Grapalat" w:cs="Sylfaen"/>
                <w:sz w:val="20"/>
                <w:szCs w:val="20"/>
                <w:lang w:val="hy-AM"/>
              </w:rPr>
            </w:pPr>
          </w:p>
        </w:tc>
        <w:tc>
          <w:tcPr>
            <w:tcW w:w="1915" w:type="dxa"/>
            <w:tcBorders>
              <w:top w:val="single" w:sz="4" w:space="0" w:color="auto"/>
              <w:left w:val="single" w:sz="4" w:space="0" w:color="auto"/>
              <w:bottom w:val="single" w:sz="4" w:space="0" w:color="auto"/>
              <w:right w:val="single" w:sz="4" w:space="0" w:color="auto"/>
            </w:tcBorders>
            <w:vAlign w:val="center"/>
          </w:tcPr>
          <w:p w14:paraId="611CBFC3" w14:textId="77777777" w:rsidR="003C522D" w:rsidRPr="00025827" w:rsidRDefault="003C522D" w:rsidP="003C522D">
            <w:pPr>
              <w:contextualSpacing/>
              <w:rPr>
                <w:rFonts w:ascii="GHEA Grapalat" w:hAnsi="GHEA Grapalat" w:cs="Sylfaen"/>
                <w:sz w:val="20"/>
                <w:szCs w:val="20"/>
                <w:lang w:val="hy-AM"/>
              </w:rPr>
            </w:pPr>
          </w:p>
        </w:tc>
      </w:tr>
      <w:tr w:rsidR="003C522D" w:rsidRPr="00025827" w14:paraId="5495EA57"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35621B56"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lang w:val="hy-AM"/>
              </w:rPr>
              <w:t>253</w:t>
            </w:r>
          </w:p>
        </w:tc>
        <w:tc>
          <w:tcPr>
            <w:tcW w:w="2724" w:type="dxa"/>
            <w:tcBorders>
              <w:top w:val="single" w:sz="4" w:space="0" w:color="auto"/>
              <w:left w:val="single" w:sz="4" w:space="0" w:color="auto"/>
              <w:bottom w:val="single" w:sz="4" w:space="0" w:color="auto"/>
              <w:right w:val="single" w:sz="4" w:space="0" w:color="auto"/>
            </w:tcBorders>
            <w:vAlign w:val="center"/>
          </w:tcPr>
          <w:p w14:paraId="0FBF7E86"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Արխիվ</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40658AB6"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vAlign w:val="center"/>
          </w:tcPr>
          <w:p w14:paraId="12872C28"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Ոչ պակաս 25 քմ</w:t>
            </w:r>
          </w:p>
        </w:tc>
        <w:tc>
          <w:tcPr>
            <w:tcW w:w="1012" w:type="dxa"/>
            <w:tcBorders>
              <w:top w:val="single" w:sz="4" w:space="0" w:color="auto"/>
              <w:left w:val="single" w:sz="4" w:space="0" w:color="auto"/>
              <w:bottom w:val="single" w:sz="4" w:space="0" w:color="auto"/>
              <w:right w:val="single" w:sz="4" w:space="0" w:color="auto"/>
            </w:tcBorders>
            <w:vAlign w:val="center"/>
          </w:tcPr>
          <w:p w14:paraId="66B5AB4F"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6279D90D"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7788C261" w14:textId="77777777" w:rsidR="003C522D" w:rsidRPr="00025827" w:rsidRDefault="003C522D" w:rsidP="003C522D">
            <w:pPr>
              <w:contextualSpacing/>
              <w:rPr>
                <w:rFonts w:ascii="GHEA Grapalat" w:hAnsi="GHEA Grapalat" w:cs="Sylfaen"/>
                <w:sz w:val="20"/>
                <w:szCs w:val="20"/>
              </w:rPr>
            </w:pPr>
          </w:p>
        </w:tc>
      </w:tr>
      <w:tr w:rsidR="003C522D" w:rsidRPr="00025827" w14:paraId="58DBE5CD"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5" w:type="dxa"/>
            <w:tcBorders>
              <w:top w:val="single" w:sz="4" w:space="0" w:color="auto"/>
              <w:left w:val="single" w:sz="4" w:space="0" w:color="auto"/>
              <w:bottom w:val="single" w:sz="4" w:space="0" w:color="auto"/>
              <w:right w:val="single" w:sz="4" w:space="0" w:color="auto"/>
            </w:tcBorders>
            <w:vAlign w:val="bottom"/>
          </w:tcPr>
          <w:p w14:paraId="164BE30D" w14:textId="77777777" w:rsidR="003C522D" w:rsidRPr="00025827" w:rsidRDefault="003C522D" w:rsidP="003C522D">
            <w:pPr>
              <w:ind w:right="-105"/>
              <w:contextualSpacing/>
              <w:rPr>
                <w:rFonts w:ascii="GHEA Grapalat" w:hAnsi="GHEA Grapalat"/>
                <w:sz w:val="20"/>
                <w:szCs w:val="20"/>
                <w:lang w:val="hy-AM"/>
              </w:rPr>
            </w:pPr>
            <w:r w:rsidRPr="00025827">
              <w:rPr>
                <w:rFonts w:ascii="GHEA Grapalat" w:hAnsi="GHEA Grapalat"/>
                <w:sz w:val="20"/>
                <w:szCs w:val="20"/>
              </w:rPr>
              <w:t>25</w:t>
            </w:r>
            <w:r w:rsidRPr="00025827">
              <w:rPr>
                <w:rFonts w:ascii="GHEA Grapalat" w:hAnsi="GHEA Grapalat"/>
                <w:sz w:val="20"/>
                <w:szCs w:val="20"/>
                <w:lang w:val="hy-AM"/>
              </w:rPr>
              <w:t>4</w:t>
            </w:r>
          </w:p>
        </w:tc>
        <w:tc>
          <w:tcPr>
            <w:tcW w:w="2724" w:type="dxa"/>
            <w:tcBorders>
              <w:top w:val="single" w:sz="4" w:space="0" w:color="auto"/>
              <w:left w:val="single" w:sz="4" w:space="0" w:color="auto"/>
              <w:bottom w:val="single" w:sz="4" w:space="0" w:color="auto"/>
              <w:right w:val="single" w:sz="4" w:space="0" w:color="auto"/>
            </w:tcBorders>
            <w:vAlign w:val="center"/>
          </w:tcPr>
          <w:p w14:paraId="78521C39"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Տեխնիկական սենյակ (server)</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0111A0E2"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439" w:type="dxa"/>
            <w:tcBorders>
              <w:top w:val="single" w:sz="4" w:space="0" w:color="auto"/>
              <w:left w:val="single" w:sz="4" w:space="0" w:color="auto"/>
              <w:bottom w:val="single" w:sz="4" w:space="0" w:color="auto"/>
              <w:right w:val="single" w:sz="4" w:space="0" w:color="auto"/>
            </w:tcBorders>
            <w:vAlign w:val="center"/>
          </w:tcPr>
          <w:p w14:paraId="1C55C06A"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sz w:val="20"/>
                <w:szCs w:val="20"/>
              </w:rPr>
              <w:t>Ոչ պակաս 8 քմ</w:t>
            </w:r>
          </w:p>
        </w:tc>
        <w:tc>
          <w:tcPr>
            <w:tcW w:w="1012" w:type="dxa"/>
            <w:tcBorders>
              <w:top w:val="single" w:sz="4" w:space="0" w:color="auto"/>
              <w:left w:val="single" w:sz="4" w:space="0" w:color="auto"/>
              <w:bottom w:val="single" w:sz="4" w:space="0" w:color="auto"/>
              <w:right w:val="single" w:sz="4" w:space="0" w:color="auto"/>
            </w:tcBorders>
            <w:vAlign w:val="center"/>
          </w:tcPr>
          <w:p w14:paraId="20C372D6" w14:textId="77777777" w:rsidR="003C522D" w:rsidRPr="00025827" w:rsidRDefault="003C522D" w:rsidP="003C522D">
            <w:pPr>
              <w:contextualSpacing/>
              <w:rPr>
                <w:rFonts w:ascii="GHEA Grapalat" w:hAnsi="GHEA Grapalat" w:cs="Sylfaen"/>
                <w:sz w:val="20"/>
                <w:szCs w:val="20"/>
              </w:rPr>
            </w:pPr>
          </w:p>
        </w:tc>
        <w:tc>
          <w:tcPr>
            <w:tcW w:w="1155" w:type="dxa"/>
            <w:tcBorders>
              <w:top w:val="single" w:sz="4" w:space="0" w:color="auto"/>
              <w:left w:val="single" w:sz="4" w:space="0" w:color="auto"/>
              <w:bottom w:val="single" w:sz="4" w:space="0" w:color="auto"/>
              <w:right w:val="single" w:sz="4" w:space="0" w:color="auto"/>
            </w:tcBorders>
            <w:vAlign w:val="center"/>
          </w:tcPr>
          <w:p w14:paraId="05192FEF" w14:textId="77777777" w:rsidR="003C522D" w:rsidRPr="00025827" w:rsidRDefault="003C522D" w:rsidP="003C522D">
            <w:pPr>
              <w:contextualSpacing/>
              <w:rPr>
                <w:rFonts w:ascii="GHEA Grapalat" w:hAnsi="GHEA Grapalat" w:cs="Sylfaen"/>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325097CA" w14:textId="77777777" w:rsidR="003C522D" w:rsidRPr="00025827" w:rsidRDefault="003C522D" w:rsidP="003C522D">
            <w:pPr>
              <w:contextualSpacing/>
              <w:rPr>
                <w:rFonts w:ascii="GHEA Grapalat" w:hAnsi="GHEA Grapalat" w:cs="Sylfaen"/>
                <w:sz w:val="20"/>
                <w:szCs w:val="20"/>
              </w:rPr>
            </w:pPr>
          </w:p>
        </w:tc>
      </w:tr>
      <w:tr w:rsidR="003C522D" w:rsidRPr="00025827" w14:paraId="6DDB6162" w14:textId="77777777" w:rsidTr="003C5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795" w:type="dxa"/>
            <w:gridSpan w:val="8"/>
            <w:tcBorders>
              <w:top w:val="single" w:sz="4" w:space="0" w:color="auto"/>
              <w:left w:val="single" w:sz="4" w:space="0" w:color="auto"/>
              <w:bottom w:val="single" w:sz="4" w:space="0" w:color="auto"/>
              <w:right w:val="single" w:sz="4" w:space="0" w:color="auto"/>
            </w:tcBorders>
            <w:vAlign w:val="bottom"/>
          </w:tcPr>
          <w:p w14:paraId="070BE1A0" w14:textId="77777777" w:rsidR="003C522D" w:rsidRPr="00025827" w:rsidRDefault="003C522D" w:rsidP="003C522D">
            <w:pPr>
              <w:contextualSpacing/>
              <w:rPr>
                <w:rFonts w:ascii="GHEA Grapalat" w:hAnsi="GHEA Grapalat" w:cs="Sylfaen"/>
                <w:sz w:val="20"/>
                <w:szCs w:val="20"/>
              </w:rPr>
            </w:pPr>
            <w:r w:rsidRPr="00025827">
              <w:rPr>
                <w:rFonts w:ascii="GHEA Grapalat" w:hAnsi="GHEA Grapalat" w:cs="Sylfaen"/>
                <w:b/>
                <w:color w:val="FF0000"/>
                <w:sz w:val="20"/>
                <w:szCs w:val="20"/>
              </w:rPr>
              <w:t>Մանկաբարձագինեկոլոգիական ծառայությունը առանձին շենքում նախատեսելու դեպքում անհրաժեշտ է նախատեսել ախտորոշիչ բաժանմունք,  վիրահատական բլոկ, մանրէազերծում, վարչական մաս, ինչպես նաև կանանց կոնսուլտացիայի ծառայությունը պոլիկլինիկայից տեղափոխել նշված շենք:</w:t>
            </w:r>
          </w:p>
        </w:tc>
      </w:tr>
    </w:tbl>
    <w:p w14:paraId="67993BED" w14:textId="77777777" w:rsidR="003C522D" w:rsidRPr="00025827" w:rsidRDefault="003C522D" w:rsidP="003C522D">
      <w:pPr>
        <w:ind w:left="-540" w:hanging="7"/>
        <w:contextualSpacing/>
        <w:jc w:val="both"/>
        <w:rPr>
          <w:rFonts w:ascii="GHEA Grapalat" w:hAnsi="GHEA Grapalat" w:cs="Sylfaen"/>
          <w:sz w:val="20"/>
          <w:szCs w:val="20"/>
        </w:rPr>
      </w:pPr>
    </w:p>
    <w:tbl>
      <w:tblPr>
        <w:tblStyle w:val="TableGrid"/>
        <w:tblpPr w:leftFromText="180" w:rightFromText="180" w:vertAnchor="text" w:horzAnchor="page" w:tblpX="416" w:tblpY="206"/>
        <w:tblW w:w="10975" w:type="dxa"/>
        <w:tblLook w:val="04A0" w:firstRow="1" w:lastRow="0" w:firstColumn="1" w:lastColumn="0" w:noHBand="0" w:noVBand="1"/>
      </w:tblPr>
      <w:tblGrid>
        <w:gridCol w:w="625"/>
        <w:gridCol w:w="2700"/>
        <w:gridCol w:w="1080"/>
        <w:gridCol w:w="2520"/>
        <w:gridCol w:w="990"/>
        <w:gridCol w:w="1170"/>
        <w:gridCol w:w="1890"/>
      </w:tblGrid>
      <w:tr w:rsidR="003C522D" w:rsidRPr="00025827" w14:paraId="2A8815A8" w14:textId="77777777" w:rsidTr="005F2409">
        <w:tc>
          <w:tcPr>
            <w:tcW w:w="10975" w:type="dxa"/>
            <w:gridSpan w:val="7"/>
          </w:tcPr>
          <w:p w14:paraId="7C9CE848" w14:textId="77777777" w:rsidR="003C522D" w:rsidRPr="00025827" w:rsidRDefault="003C522D" w:rsidP="003C522D">
            <w:pPr>
              <w:contextualSpacing/>
              <w:jc w:val="both"/>
              <w:rPr>
                <w:rFonts w:ascii="GHEA Grapalat" w:hAnsi="GHEA Grapalat" w:cs="Sylfaen"/>
                <w:b/>
                <w:sz w:val="20"/>
                <w:szCs w:val="20"/>
              </w:rPr>
            </w:pPr>
            <w:r w:rsidRPr="00025827">
              <w:rPr>
                <w:rFonts w:ascii="GHEA Grapalat" w:hAnsi="GHEA Grapalat" w:cs="Sylfaen"/>
                <w:b/>
                <w:sz w:val="20"/>
                <w:szCs w:val="20"/>
                <w:lang w:val="hy-AM"/>
              </w:rPr>
              <w:t>ՆԿՈՒՂ</w:t>
            </w:r>
          </w:p>
        </w:tc>
      </w:tr>
      <w:tr w:rsidR="003C522D" w:rsidRPr="00025827" w14:paraId="7E24DC0D" w14:textId="77777777" w:rsidTr="005F2409">
        <w:tc>
          <w:tcPr>
            <w:tcW w:w="625" w:type="dxa"/>
          </w:tcPr>
          <w:p w14:paraId="41B39F7B"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rPr>
              <w:t>2</w:t>
            </w:r>
            <w:r w:rsidRPr="00025827">
              <w:rPr>
                <w:rFonts w:ascii="GHEA Grapalat" w:hAnsi="GHEA Grapalat" w:cs="Sylfaen"/>
                <w:sz w:val="20"/>
                <w:szCs w:val="20"/>
                <w:lang w:val="hy-AM"/>
              </w:rPr>
              <w:t>55</w:t>
            </w:r>
          </w:p>
        </w:tc>
        <w:tc>
          <w:tcPr>
            <w:tcW w:w="2700" w:type="dxa"/>
          </w:tcPr>
          <w:p w14:paraId="22F9F62C"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Դիակի պահպանման սենյակ</w:t>
            </w:r>
          </w:p>
        </w:tc>
        <w:tc>
          <w:tcPr>
            <w:tcW w:w="1080" w:type="dxa"/>
          </w:tcPr>
          <w:p w14:paraId="6A65AA35" w14:textId="77777777" w:rsidR="003C522D" w:rsidRPr="00025827" w:rsidRDefault="003C522D" w:rsidP="003C522D">
            <w:pPr>
              <w:contextualSpacing/>
              <w:jc w:val="center"/>
              <w:rPr>
                <w:rFonts w:ascii="GHEA Grapalat" w:hAnsi="GHEA Grapalat" w:cs="Sylfaen"/>
                <w:sz w:val="20"/>
                <w:szCs w:val="20"/>
                <w:lang w:val="hy-AM"/>
              </w:rPr>
            </w:pPr>
            <w:r w:rsidRPr="00025827">
              <w:rPr>
                <w:rFonts w:ascii="GHEA Grapalat" w:hAnsi="GHEA Grapalat" w:cs="Sylfaen"/>
                <w:sz w:val="20"/>
                <w:szCs w:val="20"/>
                <w:lang w:val="hy-AM"/>
              </w:rPr>
              <w:t>1</w:t>
            </w:r>
          </w:p>
        </w:tc>
        <w:tc>
          <w:tcPr>
            <w:tcW w:w="2520" w:type="dxa"/>
          </w:tcPr>
          <w:p w14:paraId="593FA43F"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Ոչ պակաս 2</w:t>
            </w:r>
            <w:r w:rsidRPr="00025827">
              <w:rPr>
                <w:rFonts w:ascii="GHEA Grapalat" w:hAnsi="GHEA Grapalat" w:cs="Sylfaen"/>
                <w:sz w:val="20"/>
                <w:szCs w:val="20"/>
                <w:lang w:val="hy-AM"/>
              </w:rPr>
              <w:t>0</w:t>
            </w:r>
            <w:r w:rsidRPr="00025827">
              <w:rPr>
                <w:rFonts w:ascii="GHEA Grapalat" w:hAnsi="GHEA Grapalat" w:cs="Sylfaen"/>
                <w:sz w:val="20"/>
                <w:szCs w:val="20"/>
              </w:rPr>
              <w:t xml:space="preserve"> քմ</w:t>
            </w:r>
          </w:p>
        </w:tc>
        <w:tc>
          <w:tcPr>
            <w:tcW w:w="990" w:type="dxa"/>
          </w:tcPr>
          <w:p w14:paraId="798CDB6D" w14:textId="77777777" w:rsidR="003C522D" w:rsidRPr="00025827" w:rsidRDefault="003C522D" w:rsidP="003C522D">
            <w:pPr>
              <w:contextualSpacing/>
              <w:jc w:val="both"/>
              <w:rPr>
                <w:rFonts w:ascii="GHEA Grapalat" w:hAnsi="GHEA Grapalat" w:cs="Sylfaen"/>
                <w:sz w:val="20"/>
                <w:szCs w:val="20"/>
              </w:rPr>
            </w:pPr>
          </w:p>
        </w:tc>
        <w:tc>
          <w:tcPr>
            <w:tcW w:w="1170" w:type="dxa"/>
          </w:tcPr>
          <w:p w14:paraId="2BCADCEF" w14:textId="77777777" w:rsidR="003C522D" w:rsidRPr="00025827" w:rsidRDefault="003C522D" w:rsidP="003C522D">
            <w:pPr>
              <w:contextualSpacing/>
              <w:jc w:val="both"/>
              <w:rPr>
                <w:rFonts w:ascii="GHEA Grapalat" w:hAnsi="GHEA Grapalat" w:cs="Sylfaen"/>
                <w:sz w:val="20"/>
                <w:szCs w:val="20"/>
              </w:rPr>
            </w:pPr>
          </w:p>
        </w:tc>
        <w:tc>
          <w:tcPr>
            <w:tcW w:w="1890" w:type="dxa"/>
          </w:tcPr>
          <w:p w14:paraId="208A8BE0" w14:textId="77777777" w:rsidR="003C522D" w:rsidRPr="00025827" w:rsidRDefault="003C522D" w:rsidP="003C522D">
            <w:pPr>
              <w:contextualSpacing/>
              <w:jc w:val="both"/>
              <w:rPr>
                <w:rFonts w:ascii="GHEA Grapalat" w:hAnsi="GHEA Grapalat" w:cs="Sylfaen"/>
                <w:sz w:val="20"/>
                <w:szCs w:val="20"/>
              </w:rPr>
            </w:pPr>
          </w:p>
        </w:tc>
      </w:tr>
    </w:tbl>
    <w:p w14:paraId="671ACA18" w14:textId="77777777" w:rsidR="003C522D" w:rsidRPr="00025827" w:rsidRDefault="003C522D" w:rsidP="003C522D">
      <w:pPr>
        <w:ind w:left="-540" w:hanging="7"/>
        <w:contextualSpacing/>
        <w:jc w:val="both"/>
        <w:rPr>
          <w:rFonts w:ascii="GHEA Grapalat" w:hAnsi="GHEA Grapalat" w:cs="Sylfaen"/>
          <w:sz w:val="20"/>
          <w:szCs w:val="20"/>
        </w:rPr>
      </w:pPr>
    </w:p>
    <w:p w14:paraId="09C7DFCD" w14:textId="77777777" w:rsidR="003C522D" w:rsidRPr="00025827" w:rsidRDefault="003C522D" w:rsidP="003C522D">
      <w:pPr>
        <w:ind w:left="-540" w:hanging="7"/>
        <w:contextualSpacing/>
        <w:jc w:val="both"/>
        <w:rPr>
          <w:rFonts w:ascii="GHEA Grapalat" w:hAnsi="GHEA Grapalat" w:cs="Sylfaen"/>
          <w:sz w:val="20"/>
          <w:szCs w:val="20"/>
        </w:rPr>
      </w:pPr>
    </w:p>
    <w:p w14:paraId="53E17039" w14:textId="77777777" w:rsidR="003C522D" w:rsidRPr="00025827" w:rsidRDefault="003C522D" w:rsidP="003C522D">
      <w:pPr>
        <w:ind w:left="-540" w:hanging="7"/>
        <w:contextualSpacing/>
        <w:jc w:val="both"/>
        <w:rPr>
          <w:rFonts w:ascii="GHEA Grapalat" w:hAnsi="GHEA Grapalat" w:cs="Sylfaen"/>
          <w:sz w:val="20"/>
          <w:szCs w:val="20"/>
        </w:rPr>
      </w:pPr>
    </w:p>
    <w:tbl>
      <w:tblPr>
        <w:tblStyle w:val="TableGrid"/>
        <w:tblpPr w:leftFromText="180" w:rightFromText="180" w:vertAnchor="text" w:horzAnchor="page" w:tblpX="416" w:tblpY="206"/>
        <w:tblW w:w="10975" w:type="dxa"/>
        <w:tblLayout w:type="fixed"/>
        <w:tblLook w:val="04A0" w:firstRow="1" w:lastRow="0" w:firstColumn="1" w:lastColumn="0" w:noHBand="0" w:noVBand="1"/>
      </w:tblPr>
      <w:tblGrid>
        <w:gridCol w:w="715"/>
        <w:gridCol w:w="2610"/>
        <w:gridCol w:w="1080"/>
        <w:gridCol w:w="2520"/>
        <w:gridCol w:w="990"/>
        <w:gridCol w:w="1170"/>
        <w:gridCol w:w="1890"/>
      </w:tblGrid>
      <w:tr w:rsidR="003C522D" w:rsidRPr="00025827" w14:paraId="79B818CE" w14:textId="77777777" w:rsidTr="005F2409">
        <w:tc>
          <w:tcPr>
            <w:tcW w:w="10975" w:type="dxa"/>
            <w:gridSpan w:val="7"/>
          </w:tcPr>
          <w:p w14:paraId="0A9B0FC1" w14:textId="77777777" w:rsidR="003C522D" w:rsidRPr="00025827" w:rsidRDefault="003C522D" w:rsidP="003C522D">
            <w:pPr>
              <w:contextualSpacing/>
              <w:jc w:val="both"/>
              <w:rPr>
                <w:rFonts w:ascii="GHEA Grapalat" w:hAnsi="GHEA Grapalat" w:cs="Sylfaen"/>
                <w:b/>
                <w:sz w:val="20"/>
                <w:szCs w:val="20"/>
              </w:rPr>
            </w:pPr>
            <w:r w:rsidRPr="00025827">
              <w:rPr>
                <w:rFonts w:ascii="GHEA Grapalat" w:hAnsi="GHEA Grapalat" w:cs="Sylfaen"/>
                <w:b/>
                <w:sz w:val="20"/>
                <w:szCs w:val="20"/>
              </w:rPr>
              <w:t>ՊՈԼԻԿԼԻՆԻԿԱ</w:t>
            </w:r>
          </w:p>
        </w:tc>
      </w:tr>
      <w:tr w:rsidR="003C522D" w:rsidRPr="00025827" w14:paraId="5F91F56E" w14:textId="77777777" w:rsidTr="005F2409">
        <w:tc>
          <w:tcPr>
            <w:tcW w:w="10975" w:type="dxa"/>
            <w:gridSpan w:val="7"/>
          </w:tcPr>
          <w:p w14:paraId="269C91CC"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b/>
                <w:sz w:val="20"/>
                <w:szCs w:val="20"/>
              </w:rPr>
              <w:t>Նկուղ</w:t>
            </w:r>
          </w:p>
        </w:tc>
      </w:tr>
      <w:tr w:rsidR="003C522D" w:rsidRPr="00025827" w14:paraId="13D94410" w14:textId="77777777" w:rsidTr="005F2409">
        <w:tc>
          <w:tcPr>
            <w:tcW w:w="715" w:type="dxa"/>
          </w:tcPr>
          <w:p w14:paraId="7D81713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w:t>
            </w:r>
          </w:p>
        </w:tc>
        <w:tc>
          <w:tcPr>
            <w:tcW w:w="2610" w:type="dxa"/>
          </w:tcPr>
          <w:p w14:paraId="69E27A7E"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Արխիվ</w:t>
            </w:r>
          </w:p>
        </w:tc>
        <w:tc>
          <w:tcPr>
            <w:tcW w:w="1080" w:type="dxa"/>
          </w:tcPr>
          <w:p w14:paraId="30821050"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08B88D0E"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 xml:space="preserve">Ոչ պակաս 20 քմ </w:t>
            </w:r>
          </w:p>
        </w:tc>
        <w:tc>
          <w:tcPr>
            <w:tcW w:w="990" w:type="dxa"/>
          </w:tcPr>
          <w:p w14:paraId="2B080A35"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6E7C6EF7"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36B9E029"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23DA68A2" w14:textId="77777777" w:rsidTr="005F2409">
        <w:tc>
          <w:tcPr>
            <w:tcW w:w="715" w:type="dxa"/>
          </w:tcPr>
          <w:p w14:paraId="1114D20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w:t>
            </w:r>
          </w:p>
        </w:tc>
        <w:tc>
          <w:tcPr>
            <w:tcW w:w="2610" w:type="dxa"/>
          </w:tcPr>
          <w:p w14:paraId="66C9796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Պահեստ</w:t>
            </w:r>
          </w:p>
        </w:tc>
        <w:tc>
          <w:tcPr>
            <w:tcW w:w="1080" w:type="dxa"/>
          </w:tcPr>
          <w:p w14:paraId="5A436D16"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520" w:type="dxa"/>
          </w:tcPr>
          <w:p w14:paraId="67BCCAD1"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 xml:space="preserve">Ոչ պակաս </w:t>
            </w:r>
            <w:r w:rsidRPr="00025827">
              <w:rPr>
                <w:rFonts w:ascii="GHEA Grapalat" w:hAnsi="GHEA Grapalat"/>
                <w:sz w:val="20"/>
                <w:szCs w:val="20"/>
              </w:rPr>
              <w:t xml:space="preserve">30 </w:t>
            </w:r>
            <w:r w:rsidRPr="00025827">
              <w:rPr>
                <w:rFonts w:ascii="GHEA Grapalat" w:hAnsi="GHEA Grapalat"/>
                <w:sz w:val="20"/>
                <w:szCs w:val="20"/>
                <w:lang w:val="hy-AM"/>
              </w:rPr>
              <w:t>քմ</w:t>
            </w:r>
          </w:p>
        </w:tc>
        <w:tc>
          <w:tcPr>
            <w:tcW w:w="990" w:type="dxa"/>
          </w:tcPr>
          <w:p w14:paraId="50BDAE5C"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17D6D19F"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27347E34"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75EFD3C2" w14:textId="77777777" w:rsidTr="005F2409">
        <w:tc>
          <w:tcPr>
            <w:tcW w:w="10975" w:type="dxa"/>
            <w:gridSpan w:val="7"/>
          </w:tcPr>
          <w:p w14:paraId="0CECDD3B"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b/>
                <w:i/>
                <w:color w:val="000000"/>
                <w:sz w:val="20"/>
                <w:szCs w:val="20"/>
                <w:lang w:val="hy-AM"/>
              </w:rPr>
              <w:t>Ընդունարան</w:t>
            </w:r>
          </w:p>
        </w:tc>
      </w:tr>
      <w:tr w:rsidR="003C522D" w:rsidRPr="00025827" w14:paraId="26F2D65E" w14:textId="77777777" w:rsidTr="005F2409">
        <w:tc>
          <w:tcPr>
            <w:tcW w:w="715" w:type="dxa"/>
          </w:tcPr>
          <w:p w14:paraId="0C9BA39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w:t>
            </w:r>
          </w:p>
        </w:tc>
        <w:tc>
          <w:tcPr>
            <w:tcW w:w="2610" w:type="dxa"/>
          </w:tcPr>
          <w:p w14:paraId="49DF200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 xml:space="preserve">Մատենավարման </w:t>
            </w:r>
            <w:r w:rsidRPr="00025827">
              <w:rPr>
                <w:rFonts w:ascii="Calibri" w:hAnsi="Calibri" w:cs="Calibri"/>
                <w:sz w:val="20"/>
                <w:szCs w:val="20"/>
                <w:lang w:val="hy-AM"/>
              </w:rPr>
              <w:t> </w:t>
            </w:r>
            <w:r w:rsidRPr="00025827">
              <w:rPr>
                <w:rFonts w:ascii="GHEA Grapalat" w:hAnsi="GHEA Grapalat"/>
                <w:sz w:val="20"/>
                <w:szCs w:val="20"/>
                <w:lang w:val="hy-AM"/>
              </w:rPr>
              <w:t>ծառայություն/ քարտադարան</w:t>
            </w:r>
          </w:p>
        </w:tc>
        <w:tc>
          <w:tcPr>
            <w:tcW w:w="1080" w:type="dxa"/>
          </w:tcPr>
          <w:p w14:paraId="0FDCC6C0"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23C1602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30 քմ</w:t>
            </w:r>
          </w:p>
        </w:tc>
        <w:tc>
          <w:tcPr>
            <w:tcW w:w="990" w:type="dxa"/>
          </w:tcPr>
          <w:p w14:paraId="4C93B9E6"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5A4F89B0"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38621CAC"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2CE04446" w14:textId="77777777" w:rsidTr="005F2409">
        <w:tc>
          <w:tcPr>
            <w:tcW w:w="715" w:type="dxa"/>
          </w:tcPr>
          <w:p w14:paraId="4D168C7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w:t>
            </w:r>
          </w:p>
        </w:tc>
        <w:tc>
          <w:tcPr>
            <w:tcW w:w="2610" w:type="dxa"/>
            <w:vAlign w:val="center"/>
          </w:tcPr>
          <w:p w14:paraId="7518AE63"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Միջամտությունների սենյակներ</w:t>
            </w:r>
          </w:p>
        </w:tc>
        <w:tc>
          <w:tcPr>
            <w:tcW w:w="1080" w:type="dxa"/>
            <w:vAlign w:val="center"/>
          </w:tcPr>
          <w:p w14:paraId="4EE70C64"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2</w:t>
            </w:r>
          </w:p>
        </w:tc>
        <w:tc>
          <w:tcPr>
            <w:tcW w:w="2520" w:type="dxa"/>
            <w:vAlign w:val="center"/>
          </w:tcPr>
          <w:p w14:paraId="10D33F0F"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 xml:space="preserve">Բժշկական միջամտությունների և </w:t>
            </w:r>
            <w:r w:rsidRPr="00025827">
              <w:rPr>
                <w:rFonts w:ascii="GHEA Grapalat" w:hAnsi="GHEA Grapalat"/>
                <w:sz w:val="20"/>
                <w:szCs w:val="20"/>
              </w:rPr>
              <w:lastRenderedPageBreak/>
              <w:t>հետազոտման համար՝ ոչ պակաս 18 քմ</w:t>
            </w:r>
          </w:p>
        </w:tc>
        <w:tc>
          <w:tcPr>
            <w:tcW w:w="990" w:type="dxa"/>
            <w:vAlign w:val="center"/>
          </w:tcPr>
          <w:p w14:paraId="1326D70D" w14:textId="77777777" w:rsidR="003C522D" w:rsidRPr="00025827" w:rsidRDefault="003C522D" w:rsidP="003C522D">
            <w:pPr>
              <w:tabs>
                <w:tab w:val="left" w:pos="709"/>
              </w:tabs>
              <w:contextualSpacing/>
              <w:rPr>
                <w:rFonts w:ascii="GHEA Grapalat" w:hAnsi="GHEA Grapalat"/>
                <w:sz w:val="20"/>
                <w:szCs w:val="20"/>
              </w:rPr>
            </w:pPr>
          </w:p>
        </w:tc>
        <w:tc>
          <w:tcPr>
            <w:tcW w:w="1170" w:type="dxa"/>
            <w:vAlign w:val="center"/>
          </w:tcPr>
          <w:p w14:paraId="5414D4D4" w14:textId="77777777" w:rsidR="003C522D" w:rsidRPr="00025827" w:rsidRDefault="003C522D" w:rsidP="003C522D">
            <w:pPr>
              <w:tabs>
                <w:tab w:val="left" w:pos="709"/>
              </w:tabs>
              <w:contextualSpacing/>
              <w:rPr>
                <w:rFonts w:ascii="GHEA Grapalat" w:hAnsi="GHEA Grapalat"/>
                <w:sz w:val="20"/>
                <w:szCs w:val="20"/>
              </w:rPr>
            </w:pPr>
          </w:p>
        </w:tc>
        <w:tc>
          <w:tcPr>
            <w:tcW w:w="1890" w:type="dxa"/>
            <w:vAlign w:val="center"/>
          </w:tcPr>
          <w:p w14:paraId="3E35B151" w14:textId="77777777" w:rsidR="003C522D" w:rsidRPr="00025827" w:rsidRDefault="003C522D" w:rsidP="003C522D">
            <w:pPr>
              <w:tabs>
                <w:tab w:val="left" w:pos="709"/>
              </w:tabs>
              <w:contextualSpacing/>
              <w:rPr>
                <w:rFonts w:ascii="GHEA Grapalat" w:hAnsi="GHEA Grapalat"/>
                <w:sz w:val="20"/>
                <w:szCs w:val="20"/>
              </w:rPr>
            </w:pPr>
          </w:p>
        </w:tc>
      </w:tr>
      <w:tr w:rsidR="003C522D" w:rsidRPr="00025827" w14:paraId="565F095D" w14:textId="77777777" w:rsidTr="005F2409">
        <w:tc>
          <w:tcPr>
            <w:tcW w:w="715" w:type="dxa"/>
          </w:tcPr>
          <w:p w14:paraId="32A7EEB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lastRenderedPageBreak/>
              <w:t>5</w:t>
            </w:r>
          </w:p>
        </w:tc>
        <w:tc>
          <w:tcPr>
            <w:tcW w:w="2610" w:type="dxa"/>
          </w:tcPr>
          <w:p w14:paraId="6F7DF90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Դեղատուն</w:t>
            </w:r>
          </w:p>
        </w:tc>
        <w:tc>
          <w:tcPr>
            <w:tcW w:w="1080" w:type="dxa"/>
          </w:tcPr>
          <w:p w14:paraId="4EC6BEB5"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398EFEB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25 քմ</w:t>
            </w:r>
          </w:p>
        </w:tc>
        <w:tc>
          <w:tcPr>
            <w:tcW w:w="990" w:type="dxa"/>
          </w:tcPr>
          <w:p w14:paraId="3DCDBD71"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18E97C88"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505B3723"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0559CC3A" w14:textId="77777777" w:rsidTr="005F2409">
        <w:tc>
          <w:tcPr>
            <w:tcW w:w="715" w:type="dxa"/>
          </w:tcPr>
          <w:p w14:paraId="16F711D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w:t>
            </w:r>
          </w:p>
        </w:tc>
        <w:tc>
          <w:tcPr>
            <w:tcW w:w="2610" w:type="dxa"/>
          </w:tcPr>
          <w:p w14:paraId="1F747C3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Սանհանգույց</w:t>
            </w:r>
          </w:p>
        </w:tc>
        <w:tc>
          <w:tcPr>
            <w:tcW w:w="1080" w:type="dxa"/>
          </w:tcPr>
          <w:p w14:paraId="52CEF1CC"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3</w:t>
            </w:r>
          </w:p>
        </w:tc>
        <w:tc>
          <w:tcPr>
            <w:tcW w:w="2520" w:type="dxa"/>
          </w:tcPr>
          <w:p w14:paraId="681EFD71"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Տղամարդկանց, կանանց և բնակչության սակավաշարժ խմբերի համար</w:t>
            </w:r>
          </w:p>
        </w:tc>
        <w:tc>
          <w:tcPr>
            <w:tcW w:w="990" w:type="dxa"/>
          </w:tcPr>
          <w:p w14:paraId="07EDCC32"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48BF3C1B"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6B71BC83"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543DB11D" w14:textId="77777777" w:rsidTr="005F2409">
        <w:tc>
          <w:tcPr>
            <w:tcW w:w="10975" w:type="dxa"/>
            <w:gridSpan w:val="7"/>
          </w:tcPr>
          <w:p w14:paraId="60FC906E" w14:textId="77777777" w:rsidR="003C522D" w:rsidRPr="00025827" w:rsidRDefault="003C522D" w:rsidP="003C522D">
            <w:pPr>
              <w:jc w:val="both"/>
              <w:rPr>
                <w:rFonts w:ascii="GHEA Grapalat" w:hAnsi="GHEA Grapalat"/>
                <w:color w:val="000000"/>
                <w:sz w:val="20"/>
                <w:szCs w:val="20"/>
              </w:rPr>
            </w:pPr>
            <w:r w:rsidRPr="00025827">
              <w:rPr>
                <w:rFonts w:ascii="GHEA Grapalat" w:hAnsi="GHEA Grapalat"/>
                <w:b/>
                <w:i/>
                <w:color w:val="000000"/>
                <w:sz w:val="20"/>
                <w:szCs w:val="20"/>
              </w:rPr>
              <w:t>Ախտորոշիչ ծառայություն</w:t>
            </w:r>
          </w:p>
        </w:tc>
      </w:tr>
      <w:tr w:rsidR="003C522D" w:rsidRPr="00025827" w14:paraId="310BF7B7" w14:textId="77777777" w:rsidTr="005F2409">
        <w:tc>
          <w:tcPr>
            <w:tcW w:w="715" w:type="dxa"/>
          </w:tcPr>
          <w:p w14:paraId="5DC0879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7</w:t>
            </w:r>
          </w:p>
        </w:tc>
        <w:tc>
          <w:tcPr>
            <w:tcW w:w="2610" w:type="dxa"/>
          </w:tcPr>
          <w:p w14:paraId="3E1F895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Նմուշառման սենյակ</w:t>
            </w:r>
          </w:p>
        </w:tc>
        <w:tc>
          <w:tcPr>
            <w:tcW w:w="1080" w:type="dxa"/>
          </w:tcPr>
          <w:p w14:paraId="5AE3EF38"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2</w:t>
            </w:r>
          </w:p>
        </w:tc>
        <w:tc>
          <w:tcPr>
            <w:tcW w:w="2520" w:type="dxa"/>
          </w:tcPr>
          <w:p w14:paraId="755D2EC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15 քմ (արյան հանձնման համար Ոչ պակաս 10 քմ, մեզի հանձնում՝ ոչ պակաս 5 քմ՝  սանհանգույցին կից)</w:t>
            </w:r>
          </w:p>
        </w:tc>
        <w:tc>
          <w:tcPr>
            <w:tcW w:w="990" w:type="dxa"/>
          </w:tcPr>
          <w:p w14:paraId="12D876AA"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154D20AA"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4AEAE97B"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1AEB467E" w14:textId="77777777" w:rsidTr="005F2409">
        <w:tc>
          <w:tcPr>
            <w:tcW w:w="715" w:type="dxa"/>
          </w:tcPr>
          <w:p w14:paraId="332AEDC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8</w:t>
            </w:r>
          </w:p>
        </w:tc>
        <w:tc>
          <w:tcPr>
            <w:tcW w:w="2610" w:type="dxa"/>
          </w:tcPr>
          <w:p w14:paraId="10F03A3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Ռենտգեն նկարահանման սենյակ</w:t>
            </w:r>
          </w:p>
        </w:tc>
        <w:tc>
          <w:tcPr>
            <w:tcW w:w="1080" w:type="dxa"/>
          </w:tcPr>
          <w:p w14:paraId="6AF62ACB"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00D48D4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Ռենտգեն սարքավորման տեղակայման և պացիենտների նկարահանման համար՝ Ոչ պակաս 35 քմ</w:t>
            </w:r>
          </w:p>
        </w:tc>
        <w:tc>
          <w:tcPr>
            <w:tcW w:w="990" w:type="dxa"/>
          </w:tcPr>
          <w:p w14:paraId="753CCD68"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38A10F36"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15D1565F"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095EB06E" w14:textId="77777777" w:rsidTr="005F2409">
        <w:tc>
          <w:tcPr>
            <w:tcW w:w="715" w:type="dxa"/>
          </w:tcPr>
          <w:p w14:paraId="4EFC0A4B"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9</w:t>
            </w:r>
          </w:p>
        </w:tc>
        <w:tc>
          <w:tcPr>
            <w:tcW w:w="2610" w:type="dxa"/>
            <w:vAlign w:val="center"/>
          </w:tcPr>
          <w:p w14:paraId="3623B3C4"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Տեխնիկական սենյակ (UPS)</w:t>
            </w:r>
          </w:p>
        </w:tc>
        <w:tc>
          <w:tcPr>
            <w:tcW w:w="1080" w:type="dxa"/>
            <w:vAlign w:val="center"/>
          </w:tcPr>
          <w:p w14:paraId="12B43BD9"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2768BEE9"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sz w:val="20"/>
                <w:szCs w:val="20"/>
              </w:rPr>
              <w:t>Ոչ պակաս</w:t>
            </w:r>
            <w:r w:rsidRPr="00025827">
              <w:rPr>
                <w:rFonts w:ascii="GHEA Grapalat" w:hAnsi="GHEA Grapalat" w:cs="Sylfaen"/>
                <w:sz w:val="20"/>
                <w:szCs w:val="20"/>
              </w:rPr>
              <w:t xml:space="preserve"> 6 քմ </w:t>
            </w:r>
          </w:p>
        </w:tc>
        <w:tc>
          <w:tcPr>
            <w:tcW w:w="990" w:type="dxa"/>
            <w:vAlign w:val="center"/>
          </w:tcPr>
          <w:p w14:paraId="7870CAA1" w14:textId="77777777" w:rsidR="003C522D" w:rsidRPr="00025827" w:rsidRDefault="003C522D" w:rsidP="003C522D">
            <w:pPr>
              <w:contextualSpacing/>
              <w:rPr>
                <w:rFonts w:ascii="GHEA Grapalat" w:hAnsi="GHEA Grapalat"/>
                <w:sz w:val="20"/>
                <w:szCs w:val="20"/>
              </w:rPr>
            </w:pPr>
          </w:p>
        </w:tc>
        <w:tc>
          <w:tcPr>
            <w:tcW w:w="1170" w:type="dxa"/>
            <w:vAlign w:val="center"/>
          </w:tcPr>
          <w:p w14:paraId="1A1A8876" w14:textId="77777777" w:rsidR="003C522D" w:rsidRPr="00025827" w:rsidRDefault="003C522D" w:rsidP="003C522D">
            <w:pPr>
              <w:contextualSpacing/>
              <w:rPr>
                <w:rFonts w:ascii="GHEA Grapalat" w:hAnsi="GHEA Grapalat"/>
                <w:sz w:val="20"/>
                <w:szCs w:val="20"/>
              </w:rPr>
            </w:pPr>
          </w:p>
        </w:tc>
        <w:tc>
          <w:tcPr>
            <w:tcW w:w="1890" w:type="dxa"/>
            <w:vAlign w:val="center"/>
          </w:tcPr>
          <w:p w14:paraId="06F1E805" w14:textId="77777777" w:rsidR="003C522D" w:rsidRPr="00025827" w:rsidRDefault="003C522D" w:rsidP="003C522D">
            <w:pPr>
              <w:contextualSpacing/>
              <w:rPr>
                <w:rFonts w:ascii="GHEA Grapalat" w:hAnsi="GHEA Grapalat"/>
                <w:sz w:val="20"/>
                <w:szCs w:val="20"/>
              </w:rPr>
            </w:pPr>
          </w:p>
        </w:tc>
      </w:tr>
      <w:tr w:rsidR="003C522D" w:rsidRPr="00025827" w14:paraId="261AADE9" w14:textId="77777777" w:rsidTr="005F2409">
        <w:tc>
          <w:tcPr>
            <w:tcW w:w="715" w:type="dxa"/>
          </w:tcPr>
          <w:p w14:paraId="10A330A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10</w:t>
            </w:r>
          </w:p>
        </w:tc>
        <w:tc>
          <w:tcPr>
            <w:tcW w:w="2610" w:type="dxa"/>
          </w:tcPr>
          <w:p w14:paraId="5F8EFF9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Բժիշկ-ռադիոլոգի աշխատասենյակ</w:t>
            </w:r>
          </w:p>
        </w:tc>
        <w:tc>
          <w:tcPr>
            <w:tcW w:w="1080" w:type="dxa"/>
          </w:tcPr>
          <w:p w14:paraId="0BF10EAB"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39CC676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71A88800"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69766C2C"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7F20BDB4"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41BE2B56" w14:textId="77777777" w:rsidTr="005F2409">
        <w:tc>
          <w:tcPr>
            <w:tcW w:w="715" w:type="dxa"/>
          </w:tcPr>
          <w:p w14:paraId="688E7F8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11</w:t>
            </w:r>
          </w:p>
        </w:tc>
        <w:tc>
          <w:tcPr>
            <w:tcW w:w="2610" w:type="dxa"/>
          </w:tcPr>
          <w:p w14:paraId="3DBEA373"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Ուլտրաձայնային հետազոտման սենյակ</w:t>
            </w:r>
          </w:p>
        </w:tc>
        <w:tc>
          <w:tcPr>
            <w:tcW w:w="1080" w:type="dxa"/>
          </w:tcPr>
          <w:p w14:paraId="55914AF8"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2</w:t>
            </w:r>
          </w:p>
        </w:tc>
        <w:tc>
          <w:tcPr>
            <w:tcW w:w="2520" w:type="dxa"/>
          </w:tcPr>
          <w:p w14:paraId="41F5DDE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 xml:space="preserve">Ոչ պակաս </w:t>
            </w:r>
            <w:r w:rsidRPr="00025827">
              <w:rPr>
                <w:rFonts w:ascii="GHEA Grapalat" w:hAnsi="GHEA Grapalat"/>
                <w:sz w:val="20"/>
                <w:szCs w:val="20"/>
              </w:rPr>
              <w:t>20</w:t>
            </w:r>
            <w:r w:rsidRPr="00025827">
              <w:rPr>
                <w:rFonts w:ascii="GHEA Grapalat" w:hAnsi="GHEA Grapalat"/>
                <w:sz w:val="20"/>
                <w:szCs w:val="20"/>
                <w:lang w:val="hy-AM"/>
              </w:rPr>
              <w:t xml:space="preserve"> քմ</w:t>
            </w:r>
          </w:p>
        </w:tc>
        <w:tc>
          <w:tcPr>
            <w:tcW w:w="990" w:type="dxa"/>
          </w:tcPr>
          <w:p w14:paraId="104F4156"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4B8A463A"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12B4EB93"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5F275C0F" w14:textId="77777777" w:rsidTr="005F2409">
        <w:tc>
          <w:tcPr>
            <w:tcW w:w="10975" w:type="dxa"/>
            <w:gridSpan w:val="7"/>
          </w:tcPr>
          <w:p w14:paraId="37916047" w14:textId="77777777" w:rsidR="003C522D" w:rsidRPr="00025827" w:rsidRDefault="003C522D" w:rsidP="003C522D">
            <w:pPr>
              <w:jc w:val="both"/>
              <w:rPr>
                <w:rFonts w:ascii="GHEA Grapalat" w:hAnsi="GHEA Grapalat"/>
                <w:color w:val="000000"/>
                <w:sz w:val="20"/>
                <w:szCs w:val="20"/>
                <w:lang w:val="hy-AM"/>
              </w:rPr>
            </w:pPr>
            <w:r w:rsidRPr="00025827">
              <w:rPr>
                <w:rFonts w:ascii="GHEA Grapalat" w:hAnsi="GHEA Grapalat" w:cs="Arial LatArm"/>
                <w:b/>
                <w:i/>
                <w:sz w:val="20"/>
                <w:szCs w:val="20"/>
                <w:lang w:val="hy-AM"/>
              </w:rPr>
              <w:t xml:space="preserve">Տուբերկուլոզի դեմ պայքարի ծառայություն </w:t>
            </w:r>
            <w:r w:rsidRPr="00025827">
              <w:rPr>
                <w:rFonts w:ascii="GHEA Grapalat" w:hAnsi="GHEA Grapalat"/>
                <w:b/>
                <w:i/>
                <w:color w:val="FF0000"/>
                <w:sz w:val="20"/>
                <w:szCs w:val="20"/>
                <w:lang w:val="hy-AM"/>
              </w:rPr>
              <w:t>(առանձին մուտքով)</w:t>
            </w:r>
          </w:p>
        </w:tc>
      </w:tr>
      <w:tr w:rsidR="003C522D" w:rsidRPr="00025827" w14:paraId="2F191DF6" w14:textId="77777777" w:rsidTr="005F2409">
        <w:tc>
          <w:tcPr>
            <w:tcW w:w="715" w:type="dxa"/>
          </w:tcPr>
          <w:p w14:paraId="0403843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12</w:t>
            </w:r>
          </w:p>
        </w:tc>
        <w:tc>
          <w:tcPr>
            <w:tcW w:w="2610" w:type="dxa"/>
          </w:tcPr>
          <w:p w14:paraId="15F4FB5E"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Նմուշների պատրաստում</w:t>
            </w:r>
          </w:p>
        </w:tc>
        <w:tc>
          <w:tcPr>
            <w:tcW w:w="1080" w:type="dxa"/>
          </w:tcPr>
          <w:p w14:paraId="725C0B81"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5032433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5  քմ</w:t>
            </w:r>
          </w:p>
        </w:tc>
        <w:tc>
          <w:tcPr>
            <w:tcW w:w="990" w:type="dxa"/>
          </w:tcPr>
          <w:p w14:paraId="33491F19"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173AC991"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45537E17"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08B62617" w14:textId="77777777" w:rsidTr="005F2409">
        <w:tc>
          <w:tcPr>
            <w:tcW w:w="715" w:type="dxa"/>
          </w:tcPr>
          <w:p w14:paraId="719F258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13</w:t>
            </w:r>
          </w:p>
        </w:tc>
        <w:tc>
          <w:tcPr>
            <w:tcW w:w="2610" w:type="dxa"/>
          </w:tcPr>
          <w:p w14:paraId="016FB0F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Խորխի հավաքում՝ դրսից առանձին մուտքով</w:t>
            </w:r>
          </w:p>
        </w:tc>
        <w:tc>
          <w:tcPr>
            <w:tcW w:w="1080" w:type="dxa"/>
          </w:tcPr>
          <w:p w14:paraId="34E4D690"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4A081C31"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5  քմ</w:t>
            </w:r>
          </w:p>
        </w:tc>
        <w:tc>
          <w:tcPr>
            <w:tcW w:w="990" w:type="dxa"/>
          </w:tcPr>
          <w:p w14:paraId="342E6CE4"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741423F7"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43B4C353"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4002CD71" w14:textId="77777777" w:rsidTr="005F2409">
        <w:tc>
          <w:tcPr>
            <w:tcW w:w="715" w:type="dxa"/>
          </w:tcPr>
          <w:p w14:paraId="4EDFF92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14</w:t>
            </w:r>
          </w:p>
        </w:tc>
        <w:tc>
          <w:tcPr>
            <w:tcW w:w="2610" w:type="dxa"/>
          </w:tcPr>
          <w:p w14:paraId="01661AD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 xml:space="preserve">Հետազոտման սենյակ </w:t>
            </w:r>
          </w:p>
        </w:tc>
        <w:tc>
          <w:tcPr>
            <w:tcW w:w="1080" w:type="dxa"/>
          </w:tcPr>
          <w:p w14:paraId="45219E59"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35C4A52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Հիվանդների հետազոտման և բժշկական միջամտության համար նախատեսված՝ Ոչ պակաս 15 քմ</w:t>
            </w:r>
          </w:p>
        </w:tc>
        <w:tc>
          <w:tcPr>
            <w:tcW w:w="990" w:type="dxa"/>
          </w:tcPr>
          <w:p w14:paraId="5400D941"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3F9B77C4"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4A4E7C49"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6B7E6257" w14:textId="77777777" w:rsidTr="005F2409">
        <w:tc>
          <w:tcPr>
            <w:tcW w:w="715" w:type="dxa"/>
          </w:tcPr>
          <w:p w14:paraId="4690487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15</w:t>
            </w:r>
          </w:p>
        </w:tc>
        <w:tc>
          <w:tcPr>
            <w:tcW w:w="2610" w:type="dxa"/>
          </w:tcPr>
          <w:p w14:paraId="28398E1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Լաբորատորիա</w:t>
            </w:r>
          </w:p>
        </w:tc>
        <w:tc>
          <w:tcPr>
            <w:tcW w:w="1080" w:type="dxa"/>
          </w:tcPr>
          <w:p w14:paraId="430E0345"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0BA036E6"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16  քմ</w:t>
            </w:r>
          </w:p>
        </w:tc>
        <w:tc>
          <w:tcPr>
            <w:tcW w:w="990" w:type="dxa"/>
          </w:tcPr>
          <w:p w14:paraId="1C66DE50"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316B64DA"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0008C51C"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47E38BE0" w14:textId="77777777" w:rsidTr="005F2409">
        <w:tc>
          <w:tcPr>
            <w:tcW w:w="715" w:type="dxa"/>
          </w:tcPr>
          <w:p w14:paraId="6A8F930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16</w:t>
            </w:r>
          </w:p>
        </w:tc>
        <w:tc>
          <w:tcPr>
            <w:tcW w:w="2610" w:type="dxa"/>
          </w:tcPr>
          <w:p w14:paraId="2108388E"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Բժիշկների սենյակ</w:t>
            </w:r>
          </w:p>
        </w:tc>
        <w:tc>
          <w:tcPr>
            <w:tcW w:w="1080" w:type="dxa"/>
          </w:tcPr>
          <w:p w14:paraId="536E5E3A"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4C21AB3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18 քմ</w:t>
            </w:r>
          </w:p>
        </w:tc>
        <w:tc>
          <w:tcPr>
            <w:tcW w:w="990" w:type="dxa"/>
          </w:tcPr>
          <w:p w14:paraId="42B23625"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49D40920"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666EE8BD"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08815CC2" w14:textId="77777777" w:rsidTr="005F2409">
        <w:tc>
          <w:tcPr>
            <w:tcW w:w="715" w:type="dxa"/>
            <w:vAlign w:val="center"/>
          </w:tcPr>
          <w:p w14:paraId="7F79FBD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17</w:t>
            </w:r>
          </w:p>
        </w:tc>
        <w:tc>
          <w:tcPr>
            <w:tcW w:w="2610" w:type="dxa"/>
            <w:vAlign w:val="center"/>
          </w:tcPr>
          <w:p w14:paraId="05BE9344" w14:textId="77777777" w:rsidR="003C522D" w:rsidRPr="00025827" w:rsidRDefault="003C522D" w:rsidP="003C522D">
            <w:pPr>
              <w:contextualSpacing/>
              <w:jc w:val="both"/>
              <w:rPr>
                <w:rFonts w:ascii="GHEA Grapalat" w:hAnsi="GHEA Grapalat"/>
                <w:sz w:val="20"/>
                <w:szCs w:val="20"/>
                <w:lang w:val="hy-AM"/>
              </w:rPr>
            </w:pPr>
            <w:r w:rsidRPr="00025827">
              <w:rPr>
                <w:rFonts w:ascii="GHEA Grapalat" w:hAnsi="GHEA Grapalat"/>
                <w:sz w:val="20"/>
                <w:szCs w:val="20"/>
                <w:lang w:val="hy-AM"/>
              </w:rPr>
              <w:t>Անձնակազմի սենյակ</w:t>
            </w:r>
          </w:p>
        </w:tc>
        <w:tc>
          <w:tcPr>
            <w:tcW w:w="1080" w:type="dxa"/>
            <w:vAlign w:val="center"/>
          </w:tcPr>
          <w:p w14:paraId="7B24416F"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vAlign w:val="center"/>
          </w:tcPr>
          <w:p w14:paraId="38EF4632" w14:textId="77777777" w:rsidR="003C522D" w:rsidRPr="00025827" w:rsidRDefault="003C522D" w:rsidP="003C522D">
            <w:pPr>
              <w:contextualSpacing/>
              <w:jc w:val="both"/>
              <w:rPr>
                <w:rFonts w:ascii="GHEA Grapalat" w:hAnsi="GHEA Grapalat"/>
                <w:sz w:val="20"/>
                <w:szCs w:val="20"/>
                <w:lang w:val="hy-AM"/>
              </w:rPr>
            </w:pPr>
            <w:r w:rsidRPr="00025827">
              <w:rPr>
                <w:rFonts w:ascii="GHEA Grapalat" w:hAnsi="GHEA Grapalat"/>
                <w:sz w:val="20"/>
                <w:szCs w:val="20"/>
                <w:lang w:val="hy-AM"/>
              </w:rPr>
              <w:t>Նախատեսված միջին բուժաշխատողների համար՝ ոչ պակաս 14 քմ</w:t>
            </w:r>
          </w:p>
        </w:tc>
        <w:tc>
          <w:tcPr>
            <w:tcW w:w="990" w:type="dxa"/>
            <w:vAlign w:val="center"/>
          </w:tcPr>
          <w:p w14:paraId="4E64C434" w14:textId="77777777" w:rsidR="003C522D" w:rsidRPr="00025827" w:rsidRDefault="003C522D" w:rsidP="003C522D">
            <w:pPr>
              <w:contextualSpacing/>
              <w:rPr>
                <w:rFonts w:ascii="GHEA Grapalat" w:hAnsi="GHEA Grapalat"/>
                <w:sz w:val="20"/>
                <w:szCs w:val="20"/>
                <w:lang w:val="hy-AM"/>
              </w:rPr>
            </w:pPr>
          </w:p>
        </w:tc>
        <w:tc>
          <w:tcPr>
            <w:tcW w:w="1170" w:type="dxa"/>
            <w:vAlign w:val="center"/>
          </w:tcPr>
          <w:p w14:paraId="0AC7E924" w14:textId="77777777" w:rsidR="003C522D" w:rsidRPr="00025827" w:rsidRDefault="003C522D" w:rsidP="003C522D">
            <w:pPr>
              <w:contextualSpacing/>
              <w:rPr>
                <w:rFonts w:ascii="GHEA Grapalat" w:hAnsi="GHEA Grapalat"/>
                <w:sz w:val="20"/>
                <w:szCs w:val="20"/>
                <w:lang w:val="hy-AM"/>
              </w:rPr>
            </w:pPr>
          </w:p>
        </w:tc>
        <w:tc>
          <w:tcPr>
            <w:tcW w:w="1890" w:type="dxa"/>
            <w:vAlign w:val="center"/>
          </w:tcPr>
          <w:p w14:paraId="3247D349" w14:textId="77777777" w:rsidR="003C522D" w:rsidRPr="00025827" w:rsidRDefault="003C522D" w:rsidP="003C522D">
            <w:pPr>
              <w:contextualSpacing/>
              <w:rPr>
                <w:rFonts w:ascii="GHEA Grapalat" w:hAnsi="GHEA Grapalat"/>
                <w:sz w:val="20"/>
                <w:szCs w:val="20"/>
                <w:lang w:val="hy-AM"/>
              </w:rPr>
            </w:pPr>
          </w:p>
        </w:tc>
      </w:tr>
      <w:tr w:rsidR="003C522D" w:rsidRPr="00025827" w14:paraId="68A83834" w14:textId="77777777" w:rsidTr="005F2409">
        <w:tc>
          <w:tcPr>
            <w:tcW w:w="715" w:type="dxa"/>
          </w:tcPr>
          <w:p w14:paraId="65D02BA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18</w:t>
            </w:r>
          </w:p>
        </w:tc>
        <w:tc>
          <w:tcPr>
            <w:tcW w:w="2610" w:type="dxa"/>
          </w:tcPr>
          <w:p w14:paraId="7E27BA2C"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Սանհանգույց</w:t>
            </w:r>
          </w:p>
        </w:tc>
        <w:tc>
          <w:tcPr>
            <w:tcW w:w="1080" w:type="dxa"/>
          </w:tcPr>
          <w:p w14:paraId="551E2AA3"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3</w:t>
            </w:r>
          </w:p>
        </w:tc>
        <w:tc>
          <w:tcPr>
            <w:tcW w:w="2520" w:type="dxa"/>
          </w:tcPr>
          <w:p w14:paraId="0156846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Տղամարդկանց, կանանց և բնակչության սակավաշարժ խմբերի համար</w:t>
            </w:r>
          </w:p>
        </w:tc>
        <w:tc>
          <w:tcPr>
            <w:tcW w:w="990" w:type="dxa"/>
          </w:tcPr>
          <w:p w14:paraId="6F2277C6"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1859D9A6"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49FF77EA"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6012965D" w14:textId="77777777" w:rsidTr="005F2409">
        <w:tc>
          <w:tcPr>
            <w:tcW w:w="715" w:type="dxa"/>
          </w:tcPr>
          <w:p w14:paraId="188107D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19</w:t>
            </w:r>
          </w:p>
        </w:tc>
        <w:tc>
          <w:tcPr>
            <w:tcW w:w="2610" w:type="dxa"/>
            <w:vAlign w:val="center"/>
          </w:tcPr>
          <w:p w14:paraId="2915D078"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Մաքուր պարագաներ</w:t>
            </w:r>
          </w:p>
        </w:tc>
        <w:tc>
          <w:tcPr>
            <w:tcW w:w="1080" w:type="dxa"/>
            <w:vAlign w:val="center"/>
          </w:tcPr>
          <w:p w14:paraId="44EB4284"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1063A144"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990" w:type="dxa"/>
            <w:vAlign w:val="center"/>
          </w:tcPr>
          <w:p w14:paraId="592E62FA"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6397F047"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56E9BD5E" w14:textId="77777777" w:rsidR="003C522D" w:rsidRPr="00025827" w:rsidRDefault="003C522D" w:rsidP="003C522D">
            <w:pPr>
              <w:contextualSpacing/>
              <w:rPr>
                <w:rFonts w:ascii="GHEA Grapalat" w:hAnsi="GHEA Grapalat" w:cs="Sylfaen"/>
                <w:sz w:val="20"/>
                <w:szCs w:val="20"/>
              </w:rPr>
            </w:pPr>
          </w:p>
        </w:tc>
      </w:tr>
      <w:tr w:rsidR="003C522D" w:rsidRPr="00025827" w14:paraId="01AFF7CA" w14:textId="77777777" w:rsidTr="005F2409">
        <w:tc>
          <w:tcPr>
            <w:tcW w:w="715" w:type="dxa"/>
          </w:tcPr>
          <w:p w14:paraId="441F581C"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19,1</w:t>
            </w:r>
          </w:p>
        </w:tc>
        <w:tc>
          <w:tcPr>
            <w:tcW w:w="2610" w:type="dxa"/>
            <w:vAlign w:val="center"/>
          </w:tcPr>
          <w:p w14:paraId="0183FA59"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Կեղտոտ պարագաներ</w:t>
            </w:r>
          </w:p>
        </w:tc>
        <w:tc>
          <w:tcPr>
            <w:tcW w:w="1080" w:type="dxa"/>
            <w:vAlign w:val="center"/>
          </w:tcPr>
          <w:p w14:paraId="3F27E972"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79338E55"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990" w:type="dxa"/>
            <w:vAlign w:val="center"/>
          </w:tcPr>
          <w:p w14:paraId="49E848F7"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6F440FC2"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211D7220" w14:textId="77777777" w:rsidR="003C522D" w:rsidRPr="00025827" w:rsidRDefault="003C522D" w:rsidP="003C522D">
            <w:pPr>
              <w:contextualSpacing/>
              <w:rPr>
                <w:rFonts w:ascii="GHEA Grapalat" w:hAnsi="GHEA Grapalat" w:cs="Sylfaen"/>
                <w:sz w:val="20"/>
                <w:szCs w:val="20"/>
              </w:rPr>
            </w:pPr>
          </w:p>
        </w:tc>
      </w:tr>
      <w:tr w:rsidR="003C522D" w:rsidRPr="00025827" w14:paraId="026CE453" w14:textId="77777777" w:rsidTr="005F2409">
        <w:tc>
          <w:tcPr>
            <w:tcW w:w="715" w:type="dxa"/>
          </w:tcPr>
          <w:p w14:paraId="56C1C2C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20</w:t>
            </w:r>
          </w:p>
        </w:tc>
        <w:tc>
          <w:tcPr>
            <w:tcW w:w="2610" w:type="dxa"/>
            <w:vAlign w:val="center"/>
          </w:tcPr>
          <w:p w14:paraId="6259D6DC"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Խոհանոց</w:t>
            </w:r>
          </w:p>
        </w:tc>
        <w:tc>
          <w:tcPr>
            <w:tcW w:w="1080" w:type="dxa"/>
            <w:vAlign w:val="center"/>
          </w:tcPr>
          <w:p w14:paraId="2B9497DB"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vAlign w:val="center"/>
          </w:tcPr>
          <w:p w14:paraId="7E926F8A" w14:textId="77777777" w:rsidR="003C522D" w:rsidRPr="00025827" w:rsidRDefault="003C522D" w:rsidP="003C522D">
            <w:pPr>
              <w:contextualSpacing/>
              <w:jc w:val="both"/>
              <w:rPr>
                <w:rFonts w:ascii="GHEA Grapalat" w:hAnsi="GHEA Grapalat" w:cs="Sylfaen"/>
                <w:sz w:val="20"/>
                <w:szCs w:val="20"/>
                <w:lang w:val="hy-AM"/>
              </w:rPr>
            </w:pPr>
            <w:r w:rsidRPr="00025827">
              <w:rPr>
                <w:rFonts w:ascii="GHEA Grapalat" w:hAnsi="GHEA Grapalat" w:cs="Sylfaen"/>
                <w:sz w:val="20"/>
                <w:szCs w:val="20"/>
                <w:lang w:val="hy-AM"/>
              </w:rPr>
              <w:t>Ոչ պակաս 8 քմ</w:t>
            </w:r>
          </w:p>
        </w:tc>
        <w:tc>
          <w:tcPr>
            <w:tcW w:w="990" w:type="dxa"/>
            <w:vAlign w:val="center"/>
          </w:tcPr>
          <w:p w14:paraId="52CE102C"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464F3862"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6832DD9E" w14:textId="77777777" w:rsidR="003C522D" w:rsidRPr="00025827" w:rsidRDefault="003C522D" w:rsidP="003C522D">
            <w:pPr>
              <w:contextualSpacing/>
              <w:rPr>
                <w:rFonts w:ascii="GHEA Grapalat" w:hAnsi="GHEA Grapalat" w:cs="Sylfaen"/>
                <w:sz w:val="20"/>
                <w:szCs w:val="20"/>
              </w:rPr>
            </w:pPr>
          </w:p>
        </w:tc>
      </w:tr>
      <w:tr w:rsidR="003C522D" w:rsidRPr="00025827" w14:paraId="604500F5" w14:textId="77777777" w:rsidTr="005F2409">
        <w:tc>
          <w:tcPr>
            <w:tcW w:w="715" w:type="dxa"/>
          </w:tcPr>
          <w:p w14:paraId="267FE32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21</w:t>
            </w:r>
          </w:p>
        </w:tc>
        <w:tc>
          <w:tcPr>
            <w:tcW w:w="2610" w:type="dxa"/>
            <w:vAlign w:val="center"/>
          </w:tcPr>
          <w:p w14:paraId="133AF079"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Թափոններ</w:t>
            </w:r>
          </w:p>
        </w:tc>
        <w:tc>
          <w:tcPr>
            <w:tcW w:w="1080" w:type="dxa"/>
            <w:vAlign w:val="center"/>
          </w:tcPr>
          <w:p w14:paraId="57280223"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34E6CAB0"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բաժանմունքի ելքին մոտ/ հոսակով ու լվացարանով</w:t>
            </w:r>
          </w:p>
        </w:tc>
        <w:tc>
          <w:tcPr>
            <w:tcW w:w="990" w:type="dxa"/>
            <w:vAlign w:val="center"/>
          </w:tcPr>
          <w:p w14:paraId="14FA90D7"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6B9345D8"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0BEB6316" w14:textId="77777777" w:rsidR="003C522D" w:rsidRPr="00025827" w:rsidRDefault="003C522D" w:rsidP="003C522D">
            <w:pPr>
              <w:contextualSpacing/>
              <w:rPr>
                <w:rFonts w:ascii="GHEA Grapalat" w:hAnsi="GHEA Grapalat" w:cs="Sylfaen"/>
                <w:sz w:val="20"/>
                <w:szCs w:val="20"/>
              </w:rPr>
            </w:pPr>
          </w:p>
        </w:tc>
      </w:tr>
      <w:tr w:rsidR="003C522D" w:rsidRPr="00025827" w14:paraId="33E4B197" w14:textId="77777777" w:rsidTr="005F2409">
        <w:tc>
          <w:tcPr>
            <w:tcW w:w="715" w:type="dxa"/>
          </w:tcPr>
          <w:p w14:paraId="5242992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lastRenderedPageBreak/>
              <w:t>22</w:t>
            </w:r>
          </w:p>
        </w:tc>
        <w:tc>
          <w:tcPr>
            <w:tcW w:w="2610" w:type="dxa"/>
            <w:vAlign w:val="center"/>
          </w:tcPr>
          <w:p w14:paraId="5FFA91C9"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1080" w:type="dxa"/>
            <w:vAlign w:val="center"/>
          </w:tcPr>
          <w:p w14:paraId="2AB7A85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62C1965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990" w:type="dxa"/>
            <w:vAlign w:val="center"/>
          </w:tcPr>
          <w:p w14:paraId="37B0D900"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1681AF97"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0839FE7D" w14:textId="77777777" w:rsidR="003C522D" w:rsidRPr="00025827" w:rsidRDefault="003C522D" w:rsidP="003C522D">
            <w:pPr>
              <w:contextualSpacing/>
              <w:rPr>
                <w:rFonts w:ascii="GHEA Grapalat" w:hAnsi="GHEA Grapalat" w:cs="Sylfaen"/>
                <w:sz w:val="20"/>
                <w:szCs w:val="20"/>
              </w:rPr>
            </w:pPr>
          </w:p>
        </w:tc>
      </w:tr>
      <w:tr w:rsidR="003C522D" w:rsidRPr="00025827" w14:paraId="5E34F6EA" w14:textId="77777777" w:rsidTr="005F2409">
        <w:tc>
          <w:tcPr>
            <w:tcW w:w="10975" w:type="dxa"/>
            <w:gridSpan w:val="7"/>
          </w:tcPr>
          <w:p w14:paraId="677DBFD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Arial LatArm"/>
                <w:b/>
                <w:i/>
                <w:sz w:val="20"/>
                <w:szCs w:val="20"/>
              </w:rPr>
              <w:t>ԱԱՊ</w:t>
            </w:r>
            <w:r w:rsidRPr="00025827">
              <w:rPr>
                <w:rFonts w:ascii="GHEA Grapalat" w:hAnsi="GHEA Grapalat" w:cs="Arial LatArm"/>
                <w:b/>
                <w:i/>
                <w:sz w:val="20"/>
                <w:szCs w:val="20"/>
                <w:lang w:val="hy-AM"/>
              </w:rPr>
              <w:t xml:space="preserve"> ծառայություն</w:t>
            </w:r>
          </w:p>
        </w:tc>
      </w:tr>
      <w:tr w:rsidR="003C522D" w:rsidRPr="00025827" w14:paraId="142EF1F2" w14:textId="77777777" w:rsidTr="005F2409">
        <w:tc>
          <w:tcPr>
            <w:tcW w:w="715" w:type="dxa"/>
          </w:tcPr>
          <w:p w14:paraId="30F1531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23</w:t>
            </w:r>
          </w:p>
        </w:tc>
        <w:tc>
          <w:tcPr>
            <w:tcW w:w="2610" w:type="dxa"/>
          </w:tcPr>
          <w:p w14:paraId="350E4CC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Մանկաբույժի սենյակ</w:t>
            </w:r>
          </w:p>
        </w:tc>
        <w:tc>
          <w:tcPr>
            <w:tcW w:w="1080" w:type="dxa"/>
          </w:tcPr>
          <w:p w14:paraId="00A49F47"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11</w:t>
            </w:r>
          </w:p>
        </w:tc>
        <w:tc>
          <w:tcPr>
            <w:tcW w:w="2520" w:type="dxa"/>
          </w:tcPr>
          <w:p w14:paraId="467F1B9E"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1553586A"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39739B8C"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232316D0"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45BCA94F" w14:textId="77777777" w:rsidTr="005F2409">
        <w:tc>
          <w:tcPr>
            <w:tcW w:w="715" w:type="dxa"/>
          </w:tcPr>
          <w:p w14:paraId="6804963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24</w:t>
            </w:r>
          </w:p>
        </w:tc>
        <w:tc>
          <w:tcPr>
            <w:tcW w:w="2610" w:type="dxa"/>
          </w:tcPr>
          <w:p w14:paraId="1303E33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Միջամտությունների սենյակ</w:t>
            </w:r>
          </w:p>
        </w:tc>
        <w:tc>
          <w:tcPr>
            <w:tcW w:w="1080" w:type="dxa"/>
          </w:tcPr>
          <w:p w14:paraId="1730C55F"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2</w:t>
            </w:r>
          </w:p>
        </w:tc>
        <w:tc>
          <w:tcPr>
            <w:tcW w:w="2520" w:type="dxa"/>
          </w:tcPr>
          <w:p w14:paraId="451081D0"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18 քմ</w:t>
            </w:r>
          </w:p>
        </w:tc>
        <w:tc>
          <w:tcPr>
            <w:tcW w:w="990" w:type="dxa"/>
          </w:tcPr>
          <w:p w14:paraId="2550DA29"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29CE2951"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6513DAC5"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653C5069" w14:textId="77777777" w:rsidTr="005F2409">
        <w:tc>
          <w:tcPr>
            <w:tcW w:w="715" w:type="dxa"/>
          </w:tcPr>
          <w:p w14:paraId="71B80B3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25</w:t>
            </w:r>
          </w:p>
        </w:tc>
        <w:tc>
          <w:tcPr>
            <w:tcW w:w="2610" w:type="dxa"/>
          </w:tcPr>
          <w:p w14:paraId="3C9272A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Պատվաստումների սենյակ</w:t>
            </w:r>
          </w:p>
        </w:tc>
        <w:tc>
          <w:tcPr>
            <w:tcW w:w="1080" w:type="dxa"/>
          </w:tcPr>
          <w:p w14:paraId="59454350"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51343B50"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30 քմ</w:t>
            </w:r>
          </w:p>
        </w:tc>
        <w:tc>
          <w:tcPr>
            <w:tcW w:w="990" w:type="dxa"/>
          </w:tcPr>
          <w:p w14:paraId="5BD45170"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7B452CAC"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27CFAD69"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5C3F01C8" w14:textId="77777777" w:rsidTr="005F2409">
        <w:tc>
          <w:tcPr>
            <w:tcW w:w="715" w:type="dxa"/>
          </w:tcPr>
          <w:p w14:paraId="55E5BFF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26</w:t>
            </w:r>
          </w:p>
        </w:tc>
        <w:tc>
          <w:tcPr>
            <w:tcW w:w="2610" w:type="dxa"/>
            <w:vAlign w:val="center"/>
          </w:tcPr>
          <w:p w14:paraId="6A02F95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Անձնակազմի սենյակ</w:t>
            </w:r>
          </w:p>
        </w:tc>
        <w:tc>
          <w:tcPr>
            <w:tcW w:w="1080" w:type="dxa"/>
            <w:vAlign w:val="center"/>
          </w:tcPr>
          <w:p w14:paraId="0F2473CC"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vAlign w:val="center"/>
          </w:tcPr>
          <w:p w14:paraId="047B0FE3"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Նախատեսված կրտսեր բուժաշխատողների համար՝ ոչ պակաս 14 քմ</w:t>
            </w:r>
          </w:p>
        </w:tc>
        <w:tc>
          <w:tcPr>
            <w:tcW w:w="990" w:type="dxa"/>
          </w:tcPr>
          <w:p w14:paraId="001D227A"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78C05FD5"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07297375"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4D0A526C" w14:textId="77777777" w:rsidTr="005F2409">
        <w:tc>
          <w:tcPr>
            <w:tcW w:w="715" w:type="dxa"/>
          </w:tcPr>
          <w:p w14:paraId="78342AE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27</w:t>
            </w:r>
          </w:p>
        </w:tc>
        <w:tc>
          <w:tcPr>
            <w:tcW w:w="2610" w:type="dxa"/>
          </w:tcPr>
          <w:p w14:paraId="045F94B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Սանհանգույց</w:t>
            </w:r>
          </w:p>
        </w:tc>
        <w:tc>
          <w:tcPr>
            <w:tcW w:w="1080" w:type="dxa"/>
          </w:tcPr>
          <w:p w14:paraId="61D85F55"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3</w:t>
            </w:r>
          </w:p>
        </w:tc>
        <w:tc>
          <w:tcPr>
            <w:tcW w:w="2520" w:type="dxa"/>
          </w:tcPr>
          <w:p w14:paraId="44CE249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Տղամարդկանց, կանանց և բնակչության սակավաշարժ խմբերի համար</w:t>
            </w:r>
          </w:p>
        </w:tc>
        <w:tc>
          <w:tcPr>
            <w:tcW w:w="990" w:type="dxa"/>
          </w:tcPr>
          <w:p w14:paraId="335E46C4"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42CD907D"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632CE998"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6CB4987F" w14:textId="77777777" w:rsidTr="005F2409">
        <w:tc>
          <w:tcPr>
            <w:tcW w:w="715" w:type="dxa"/>
          </w:tcPr>
          <w:p w14:paraId="2008C9C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28</w:t>
            </w:r>
          </w:p>
        </w:tc>
        <w:tc>
          <w:tcPr>
            <w:tcW w:w="2610" w:type="dxa"/>
          </w:tcPr>
          <w:p w14:paraId="0C31E19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Տեղամասային թերապևտի սենյակ</w:t>
            </w:r>
          </w:p>
        </w:tc>
        <w:tc>
          <w:tcPr>
            <w:tcW w:w="1080" w:type="dxa"/>
          </w:tcPr>
          <w:p w14:paraId="70A90359"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15</w:t>
            </w:r>
          </w:p>
        </w:tc>
        <w:tc>
          <w:tcPr>
            <w:tcW w:w="2520" w:type="dxa"/>
          </w:tcPr>
          <w:p w14:paraId="1EF259D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526CF474"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38EAE932"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270101F3"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625CEDB2" w14:textId="77777777" w:rsidTr="005F2409">
        <w:tc>
          <w:tcPr>
            <w:tcW w:w="715" w:type="dxa"/>
          </w:tcPr>
          <w:p w14:paraId="674B3C7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29</w:t>
            </w:r>
          </w:p>
        </w:tc>
        <w:tc>
          <w:tcPr>
            <w:tcW w:w="2610" w:type="dxa"/>
          </w:tcPr>
          <w:p w14:paraId="4C5AA21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Միջամտությունների սենյակ</w:t>
            </w:r>
          </w:p>
        </w:tc>
        <w:tc>
          <w:tcPr>
            <w:tcW w:w="1080" w:type="dxa"/>
          </w:tcPr>
          <w:p w14:paraId="4C08A9BD"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3</w:t>
            </w:r>
          </w:p>
        </w:tc>
        <w:tc>
          <w:tcPr>
            <w:tcW w:w="2520" w:type="dxa"/>
          </w:tcPr>
          <w:p w14:paraId="036494A6"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18 քմ</w:t>
            </w:r>
          </w:p>
        </w:tc>
        <w:tc>
          <w:tcPr>
            <w:tcW w:w="990" w:type="dxa"/>
          </w:tcPr>
          <w:p w14:paraId="44A767BD"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6543A9C8"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6FD53B9D"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343EC06D" w14:textId="77777777" w:rsidTr="005F2409">
        <w:tc>
          <w:tcPr>
            <w:tcW w:w="715" w:type="dxa"/>
          </w:tcPr>
          <w:p w14:paraId="2217A2A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30</w:t>
            </w:r>
          </w:p>
        </w:tc>
        <w:tc>
          <w:tcPr>
            <w:tcW w:w="2610" w:type="dxa"/>
          </w:tcPr>
          <w:p w14:paraId="7FC7A41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Պատվաստումների սենյակ</w:t>
            </w:r>
          </w:p>
        </w:tc>
        <w:tc>
          <w:tcPr>
            <w:tcW w:w="1080" w:type="dxa"/>
          </w:tcPr>
          <w:p w14:paraId="28EF6592"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031849B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30 քմ</w:t>
            </w:r>
          </w:p>
        </w:tc>
        <w:tc>
          <w:tcPr>
            <w:tcW w:w="990" w:type="dxa"/>
          </w:tcPr>
          <w:p w14:paraId="55D0A362"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4018BF65"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1073598A"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0B54D40E" w14:textId="77777777" w:rsidTr="005F2409">
        <w:tc>
          <w:tcPr>
            <w:tcW w:w="715" w:type="dxa"/>
          </w:tcPr>
          <w:p w14:paraId="6668DF6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31</w:t>
            </w:r>
          </w:p>
        </w:tc>
        <w:tc>
          <w:tcPr>
            <w:tcW w:w="2610" w:type="dxa"/>
            <w:vAlign w:val="center"/>
          </w:tcPr>
          <w:p w14:paraId="604F490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Ավագ բուժքրոջ աշխատասենյակ կից դեղորայքի պահեստով</w:t>
            </w:r>
          </w:p>
        </w:tc>
        <w:tc>
          <w:tcPr>
            <w:tcW w:w="1080" w:type="dxa"/>
            <w:vAlign w:val="center"/>
          </w:tcPr>
          <w:p w14:paraId="5CB1B735"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vAlign w:val="center"/>
          </w:tcPr>
          <w:p w14:paraId="28CE5D66"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16 քմ` ներառյալ պահեստը ոչ պակաս 4 քմ</w:t>
            </w:r>
          </w:p>
        </w:tc>
        <w:tc>
          <w:tcPr>
            <w:tcW w:w="990" w:type="dxa"/>
          </w:tcPr>
          <w:p w14:paraId="0FE1D02C"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64FBF1B6"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3074C921"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05EEABC4" w14:textId="77777777" w:rsidTr="005F2409">
        <w:tc>
          <w:tcPr>
            <w:tcW w:w="715" w:type="dxa"/>
          </w:tcPr>
          <w:p w14:paraId="5057C12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32</w:t>
            </w:r>
          </w:p>
        </w:tc>
        <w:tc>
          <w:tcPr>
            <w:tcW w:w="2610" w:type="dxa"/>
            <w:vAlign w:val="center"/>
          </w:tcPr>
          <w:p w14:paraId="5198D0A0"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Անձնակազմի սենյակ</w:t>
            </w:r>
          </w:p>
        </w:tc>
        <w:tc>
          <w:tcPr>
            <w:tcW w:w="1080" w:type="dxa"/>
            <w:vAlign w:val="center"/>
          </w:tcPr>
          <w:p w14:paraId="6E886875"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vAlign w:val="center"/>
          </w:tcPr>
          <w:p w14:paraId="021C44A6"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Նախատեսված միջին և կրտսեր բուժաշխատողների համար՝ ոչ պակաս 14 քմ</w:t>
            </w:r>
          </w:p>
        </w:tc>
        <w:tc>
          <w:tcPr>
            <w:tcW w:w="990" w:type="dxa"/>
          </w:tcPr>
          <w:p w14:paraId="11823666"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4B6DB355"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4A85B146"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7F010F99" w14:textId="77777777" w:rsidTr="005F2409">
        <w:tc>
          <w:tcPr>
            <w:tcW w:w="715" w:type="dxa"/>
          </w:tcPr>
          <w:p w14:paraId="30402FC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33</w:t>
            </w:r>
          </w:p>
        </w:tc>
        <w:tc>
          <w:tcPr>
            <w:tcW w:w="2610" w:type="dxa"/>
            <w:vAlign w:val="center"/>
          </w:tcPr>
          <w:p w14:paraId="2976D51E"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Մաքուր պարագաներ</w:t>
            </w:r>
          </w:p>
        </w:tc>
        <w:tc>
          <w:tcPr>
            <w:tcW w:w="1080" w:type="dxa"/>
            <w:vAlign w:val="center"/>
          </w:tcPr>
          <w:p w14:paraId="4EDAAD39"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36344EEE"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990" w:type="dxa"/>
            <w:vAlign w:val="center"/>
          </w:tcPr>
          <w:p w14:paraId="0FC4D788"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0D8D326F"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7CD47E5F" w14:textId="77777777" w:rsidR="003C522D" w:rsidRPr="00025827" w:rsidRDefault="003C522D" w:rsidP="003C522D">
            <w:pPr>
              <w:contextualSpacing/>
              <w:rPr>
                <w:rFonts w:ascii="GHEA Grapalat" w:hAnsi="GHEA Grapalat" w:cs="Sylfaen"/>
                <w:sz w:val="20"/>
                <w:szCs w:val="20"/>
              </w:rPr>
            </w:pPr>
          </w:p>
        </w:tc>
      </w:tr>
      <w:tr w:rsidR="003C522D" w:rsidRPr="00025827" w14:paraId="50F4367D" w14:textId="77777777" w:rsidTr="005F2409">
        <w:tc>
          <w:tcPr>
            <w:tcW w:w="715" w:type="dxa"/>
          </w:tcPr>
          <w:p w14:paraId="66C061FB"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34</w:t>
            </w:r>
          </w:p>
        </w:tc>
        <w:tc>
          <w:tcPr>
            <w:tcW w:w="2610" w:type="dxa"/>
            <w:vAlign w:val="center"/>
          </w:tcPr>
          <w:p w14:paraId="7D7BCEB2"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Կեղտոտ պարագաներ</w:t>
            </w:r>
          </w:p>
        </w:tc>
        <w:tc>
          <w:tcPr>
            <w:tcW w:w="1080" w:type="dxa"/>
            <w:vAlign w:val="center"/>
          </w:tcPr>
          <w:p w14:paraId="11B56DD1"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784294CF"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990" w:type="dxa"/>
            <w:vAlign w:val="center"/>
          </w:tcPr>
          <w:p w14:paraId="2D53B7A5"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7FB904E3"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77FD7165" w14:textId="77777777" w:rsidR="003C522D" w:rsidRPr="00025827" w:rsidRDefault="003C522D" w:rsidP="003C522D">
            <w:pPr>
              <w:contextualSpacing/>
              <w:rPr>
                <w:rFonts w:ascii="GHEA Grapalat" w:hAnsi="GHEA Grapalat" w:cs="Sylfaen"/>
                <w:sz w:val="20"/>
                <w:szCs w:val="20"/>
              </w:rPr>
            </w:pPr>
          </w:p>
        </w:tc>
      </w:tr>
      <w:tr w:rsidR="003C522D" w:rsidRPr="00025827" w14:paraId="6CA1C6A6" w14:textId="77777777" w:rsidTr="005F2409">
        <w:tc>
          <w:tcPr>
            <w:tcW w:w="715" w:type="dxa"/>
          </w:tcPr>
          <w:p w14:paraId="43DB2A8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35</w:t>
            </w:r>
          </w:p>
        </w:tc>
        <w:tc>
          <w:tcPr>
            <w:tcW w:w="2610" w:type="dxa"/>
            <w:vAlign w:val="center"/>
          </w:tcPr>
          <w:p w14:paraId="49FC7EEC"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Թափոններ</w:t>
            </w:r>
          </w:p>
        </w:tc>
        <w:tc>
          <w:tcPr>
            <w:tcW w:w="1080" w:type="dxa"/>
            <w:vAlign w:val="center"/>
          </w:tcPr>
          <w:p w14:paraId="769E0EC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28AAE455"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բաժանմունքի ելքին մոտ/ հոսակով ու լվացարանով</w:t>
            </w:r>
          </w:p>
        </w:tc>
        <w:tc>
          <w:tcPr>
            <w:tcW w:w="990" w:type="dxa"/>
            <w:vAlign w:val="center"/>
          </w:tcPr>
          <w:p w14:paraId="3F064F25"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7017161B"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40B7F794" w14:textId="77777777" w:rsidR="003C522D" w:rsidRPr="00025827" w:rsidRDefault="003C522D" w:rsidP="003C522D">
            <w:pPr>
              <w:contextualSpacing/>
              <w:rPr>
                <w:rFonts w:ascii="GHEA Grapalat" w:hAnsi="GHEA Grapalat" w:cs="Sylfaen"/>
                <w:sz w:val="20"/>
                <w:szCs w:val="20"/>
              </w:rPr>
            </w:pPr>
          </w:p>
        </w:tc>
      </w:tr>
      <w:tr w:rsidR="003C522D" w:rsidRPr="00025827" w14:paraId="4C7468FD" w14:textId="77777777" w:rsidTr="005F2409">
        <w:tc>
          <w:tcPr>
            <w:tcW w:w="715" w:type="dxa"/>
          </w:tcPr>
          <w:p w14:paraId="154EBF0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36</w:t>
            </w:r>
          </w:p>
        </w:tc>
        <w:tc>
          <w:tcPr>
            <w:tcW w:w="2610" w:type="dxa"/>
            <w:vAlign w:val="center"/>
          </w:tcPr>
          <w:p w14:paraId="09021DAC"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պարագաներ</w:t>
            </w:r>
          </w:p>
        </w:tc>
        <w:tc>
          <w:tcPr>
            <w:tcW w:w="1080" w:type="dxa"/>
            <w:vAlign w:val="center"/>
          </w:tcPr>
          <w:p w14:paraId="31390B94"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747DFA2A"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Տնտեսական և այլ սանիտարական պարագաների համար</w:t>
            </w:r>
          </w:p>
        </w:tc>
        <w:tc>
          <w:tcPr>
            <w:tcW w:w="990" w:type="dxa"/>
            <w:vAlign w:val="center"/>
          </w:tcPr>
          <w:p w14:paraId="1FF30F73"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4AA481B9"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241172F8" w14:textId="77777777" w:rsidR="003C522D" w:rsidRPr="00025827" w:rsidRDefault="003C522D" w:rsidP="003C522D">
            <w:pPr>
              <w:contextualSpacing/>
              <w:rPr>
                <w:rFonts w:ascii="GHEA Grapalat" w:hAnsi="GHEA Grapalat" w:cs="Sylfaen"/>
                <w:sz w:val="20"/>
                <w:szCs w:val="20"/>
              </w:rPr>
            </w:pPr>
          </w:p>
        </w:tc>
      </w:tr>
      <w:tr w:rsidR="003C522D" w:rsidRPr="00025827" w14:paraId="21295114" w14:textId="77777777" w:rsidTr="005F2409">
        <w:tc>
          <w:tcPr>
            <w:tcW w:w="715" w:type="dxa"/>
          </w:tcPr>
          <w:p w14:paraId="28EC840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37</w:t>
            </w:r>
          </w:p>
        </w:tc>
        <w:tc>
          <w:tcPr>
            <w:tcW w:w="2610" w:type="dxa"/>
          </w:tcPr>
          <w:p w14:paraId="149203B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Սանհանգույց</w:t>
            </w:r>
          </w:p>
        </w:tc>
        <w:tc>
          <w:tcPr>
            <w:tcW w:w="1080" w:type="dxa"/>
          </w:tcPr>
          <w:p w14:paraId="40A66BE3"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3</w:t>
            </w:r>
          </w:p>
        </w:tc>
        <w:tc>
          <w:tcPr>
            <w:tcW w:w="2520" w:type="dxa"/>
          </w:tcPr>
          <w:p w14:paraId="4B85B17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Տղամարդկանց, կանանց և բնակչության սակավաշարժ խմբերի համար</w:t>
            </w:r>
          </w:p>
        </w:tc>
        <w:tc>
          <w:tcPr>
            <w:tcW w:w="990" w:type="dxa"/>
          </w:tcPr>
          <w:p w14:paraId="62F5FF71"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12556A65"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71DF5E15"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406C2C54" w14:textId="77777777" w:rsidTr="005F2409">
        <w:tc>
          <w:tcPr>
            <w:tcW w:w="10975" w:type="dxa"/>
            <w:gridSpan w:val="7"/>
          </w:tcPr>
          <w:p w14:paraId="4918331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b/>
                <w:color w:val="000000"/>
                <w:sz w:val="20"/>
                <w:szCs w:val="20"/>
                <w:lang w:val="hy-AM"/>
              </w:rPr>
              <w:t>Վարչական մաս</w:t>
            </w:r>
          </w:p>
        </w:tc>
      </w:tr>
      <w:tr w:rsidR="003C522D" w:rsidRPr="00025827" w14:paraId="4788A621" w14:textId="77777777" w:rsidTr="005F2409">
        <w:tc>
          <w:tcPr>
            <w:tcW w:w="715" w:type="dxa"/>
            <w:vAlign w:val="center"/>
          </w:tcPr>
          <w:p w14:paraId="10ED76D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38</w:t>
            </w:r>
          </w:p>
        </w:tc>
        <w:tc>
          <w:tcPr>
            <w:tcW w:w="2610" w:type="dxa"/>
          </w:tcPr>
          <w:p w14:paraId="00F51EA1"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 xml:space="preserve">Պոլիկլինիկայի գծով փոխտնօրեն  </w:t>
            </w:r>
          </w:p>
        </w:tc>
        <w:tc>
          <w:tcPr>
            <w:tcW w:w="1080" w:type="dxa"/>
          </w:tcPr>
          <w:p w14:paraId="56A4B804"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08344DC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 xml:space="preserve">Ոչ պակաս 20 քմ </w:t>
            </w:r>
          </w:p>
        </w:tc>
        <w:tc>
          <w:tcPr>
            <w:tcW w:w="990" w:type="dxa"/>
          </w:tcPr>
          <w:p w14:paraId="5998351D"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3F3A7C5E"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41C1EC07"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3200F878" w14:textId="77777777" w:rsidTr="005F2409">
        <w:tc>
          <w:tcPr>
            <w:tcW w:w="715" w:type="dxa"/>
            <w:vAlign w:val="center"/>
          </w:tcPr>
          <w:p w14:paraId="605A14C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39</w:t>
            </w:r>
          </w:p>
        </w:tc>
        <w:tc>
          <w:tcPr>
            <w:tcW w:w="2610" w:type="dxa"/>
          </w:tcPr>
          <w:p w14:paraId="7ADD145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Գլխավոր բուժքույր</w:t>
            </w:r>
          </w:p>
        </w:tc>
        <w:tc>
          <w:tcPr>
            <w:tcW w:w="1080" w:type="dxa"/>
          </w:tcPr>
          <w:p w14:paraId="0E62A1A8"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78E05F4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16 քմ</w:t>
            </w:r>
          </w:p>
        </w:tc>
        <w:tc>
          <w:tcPr>
            <w:tcW w:w="990" w:type="dxa"/>
          </w:tcPr>
          <w:p w14:paraId="52B512CB"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079EDF79"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74EFE3BE"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78773396" w14:textId="77777777" w:rsidTr="005F2409">
        <w:tc>
          <w:tcPr>
            <w:tcW w:w="715" w:type="dxa"/>
          </w:tcPr>
          <w:p w14:paraId="6A48E49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40</w:t>
            </w:r>
          </w:p>
        </w:tc>
        <w:tc>
          <w:tcPr>
            <w:tcW w:w="2610" w:type="dxa"/>
          </w:tcPr>
          <w:p w14:paraId="09765C43" w14:textId="77777777" w:rsidR="003C522D" w:rsidRPr="00025827" w:rsidRDefault="003C522D" w:rsidP="003C522D">
            <w:pPr>
              <w:tabs>
                <w:tab w:val="left" w:pos="709"/>
              </w:tabs>
              <w:spacing w:line="256" w:lineRule="auto"/>
              <w:contextualSpacing/>
              <w:rPr>
                <w:rFonts w:ascii="GHEA Grapalat" w:hAnsi="GHEA Grapalat"/>
                <w:sz w:val="20"/>
                <w:szCs w:val="20"/>
                <w:lang w:val="hy-AM"/>
              </w:rPr>
            </w:pPr>
            <w:r w:rsidRPr="00025827">
              <w:rPr>
                <w:rFonts w:ascii="GHEA Grapalat" w:hAnsi="GHEA Grapalat"/>
                <w:sz w:val="20"/>
                <w:szCs w:val="20"/>
                <w:lang w:val="hy-AM"/>
              </w:rPr>
              <w:t>Անձնակազմի սենյակ</w:t>
            </w:r>
          </w:p>
        </w:tc>
        <w:tc>
          <w:tcPr>
            <w:tcW w:w="1080" w:type="dxa"/>
          </w:tcPr>
          <w:p w14:paraId="1CBE1CEE" w14:textId="77777777" w:rsidR="003C522D" w:rsidRPr="00025827" w:rsidRDefault="003C522D" w:rsidP="003C522D">
            <w:pPr>
              <w:tabs>
                <w:tab w:val="left" w:pos="709"/>
              </w:tabs>
              <w:spacing w:line="256" w:lineRule="auto"/>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44689ED7" w14:textId="77777777" w:rsidR="003C522D" w:rsidRPr="00025827" w:rsidRDefault="003C522D" w:rsidP="003C522D">
            <w:pPr>
              <w:tabs>
                <w:tab w:val="left" w:pos="709"/>
              </w:tabs>
              <w:spacing w:line="256" w:lineRule="auto"/>
              <w:contextualSpacing/>
              <w:rPr>
                <w:rFonts w:ascii="GHEA Grapalat" w:hAnsi="GHEA Grapalat"/>
                <w:sz w:val="20"/>
                <w:szCs w:val="20"/>
                <w:lang w:val="hy-AM"/>
              </w:rPr>
            </w:pPr>
            <w:r w:rsidRPr="00025827">
              <w:rPr>
                <w:rFonts w:ascii="GHEA Grapalat" w:hAnsi="GHEA Grapalat"/>
                <w:sz w:val="20"/>
                <w:szCs w:val="20"/>
                <w:lang w:val="hy-AM"/>
              </w:rPr>
              <w:t>Ոչ պակաս 14 քմ</w:t>
            </w:r>
          </w:p>
        </w:tc>
        <w:tc>
          <w:tcPr>
            <w:tcW w:w="990" w:type="dxa"/>
          </w:tcPr>
          <w:p w14:paraId="7CA289C6"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028C71CF"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60F6D5DC"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166E581A" w14:textId="77777777" w:rsidTr="005F2409">
        <w:tc>
          <w:tcPr>
            <w:tcW w:w="715" w:type="dxa"/>
          </w:tcPr>
          <w:p w14:paraId="1002EA1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41</w:t>
            </w:r>
          </w:p>
        </w:tc>
        <w:tc>
          <w:tcPr>
            <w:tcW w:w="2610" w:type="dxa"/>
          </w:tcPr>
          <w:p w14:paraId="5ADB641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Սանհանգույց</w:t>
            </w:r>
          </w:p>
        </w:tc>
        <w:tc>
          <w:tcPr>
            <w:tcW w:w="1080" w:type="dxa"/>
          </w:tcPr>
          <w:p w14:paraId="2D9B0013"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3</w:t>
            </w:r>
          </w:p>
        </w:tc>
        <w:tc>
          <w:tcPr>
            <w:tcW w:w="2520" w:type="dxa"/>
          </w:tcPr>
          <w:p w14:paraId="2E5EA43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Տղամարդկանց, կանանց և բնակչության սակավաշարժ խմբերի համար</w:t>
            </w:r>
          </w:p>
        </w:tc>
        <w:tc>
          <w:tcPr>
            <w:tcW w:w="990" w:type="dxa"/>
          </w:tcPr>
          <w:p w14:paraId="7FCE4DC8"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288AEB44"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7470620C"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269B4EC8" w14:textId="77777777" w:rsidTr="005F2409">
        <w:tc>
          <w:tcPr>
            <w:tcW w:w="10975" w:type="dxa"/>
            <w:gridSpan w:val="7"/>
          </w:tcPr>
          <w:p w14:paraId="2236AD19"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b/>
                <w:color w:val="000000"/>
                <w:sz w:val="20"/>
                <w:szCs w:val="20"/>
                <w:lang w:val="hy-AM"/>
              </w:rPr>
              <w:lastRenderedPageBreak/>
              <w:t>Նեղ մասնագետի ծառայություն</w:t>
            </w:r>
          </w:p>
        </w:tc>
      </w:tr>
      <w:tr w:rsidR="003C522D" w:rsidRPr="00025827" w14:paraId="74BA720D" w14:textId="77777777" w:rsidTr="005F2409">
        <w:tc>
          <w:tcPr>
            <w:tcW w:w="715" w:type="dxa"/>
          </w:tcPr>
          <w:p w14:paraId="2F2A1910"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42</w:t>
            </w:r>
          </w:p>
        </w:tc>
        <w:tc>
          <w:tcPr>
            <w:tcW w:w="2610" w:type="dxa"/>
          </w:tcPr>
          <w:p w14:paraId="7D103C7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ՔԿԱ սենյակ</w:t>
            </w:r>
          </w:p>
        </w:tc>
        <w:tc>
          <w:tcPr>
            <w:tcW w:w="1080" w:type="dxa"/>
          </w:tcPr>
          <w:p w14:paraId="72EBE61C"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2</w:t>
            </w:r>
          </w:p>
        </w:tc>
        <w:tc>
          <w:tcPr>
            <w:tcW w:w="2520" w:type="dxa"/>
          </w:tcPr>
          <w:p w14:paraId="5EE7B46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Հիվանդների հետազոտման և բժշկական միջամտության համար՝ Ոչ պակաս 20 քմ</w:t>
            </w:r>
          </w:p>
        </w:tc>
        <w:tc>
          <w:tcPr>
            <w:tcW w:w="990" w:type="dxa"/>
          </w:tcPr>
          <w:p w14:paraId="7A000950"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6E72299C"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2CB34713"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154C2F60" w14:textId="77777777" w:rsidTr="005F2409">
        <w:tc>
          <w:tcPr>
            <w:tcW w:w="715" w:type="dxa"/>
          </w:tcPr>
          <w:p w14:paraId="2FB647D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43</w:t>
            </w:r>
          </w:p>
        </w:tc>
        <w:tc>
          <w:tcPr>
            <w:tcW w:w="2610" w:type="dxa"/>
          </w:tcPr>
          <w:p w14:paraId="7EF0064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Վիրաբույժ</w:t>
            </w:r>
            <w:r w:rsidRPr="00025827">
              <w:rPr>
                <w:rFonts w:ascii="GHEA Grapalat" w:hAnsi="GHEA Grapalat"/>
                <w:sz w:val="20"/>
                <w:szCs w:val="20"/>
              </w:rPr>
              <w:t>ի</w:t>
            </w:r>
            <w:r w:rsidRPr="00025827">
              <w:rPr>
                <w:rFonts w:ascii="GHEA Grapalat" w:hAnsi="GHEA Grapalat"/>
                <w:sz w:val="20"/>
                <w:szCs w:val="20"/>
                <w:lang w:val="hy-AM"/>
              </w:rPr>
              <w:t xml:space="preserve"> սենյակ</w:t>
            </w:r>
          </w:p>
        </w:tc>
        <w:tc>
          <w:tcPr>
            <w:tcW w:w="1080" w:type="dxa"/>
          </w:tcPr>
          <w:p w14:paraId="592D006B"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2</w:t>
            </w:r>
          </w:p>
        </w:tc>
        <w:tc>
          <w:tcPr>
            <w:tcW w:w="2520" w:type="dxa"/>
          </w:tcPr>
          <w:p w14:paraId="2E75FF2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15 քմ</w:t>
            </w:r>
          </w:p>
        </w:tc>
        <w:tc>
          <w:tcPr>
            <w:tcW w:w="990" w:type="dxa"/>
          </w:tcPr>
          <w:p w14:paraId="7FCB80A4"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3D131A3A"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20E1E649"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795F5CC3" w14:textId="77777777" w:rsidTr="005F2409">
        <w:tc>
          <w:tcPr>
            <w:tcW w:w="715" w:type="dxa"/>
          </w:tcPr>
          <w:p w14:paraId="26C239D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44</w:t>
            </w:r>
          </w:p>
        </w:tc>
        <w:tc>
          <w:tcPr>
            <w:tcW w:w="2610" w:type="dxa"/>
          </w:tcPr>
          <w:p w14:paraId="043196EB"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Վնասվածքաբանի սենյակ</w:t>
            </w:r>
          </w:p>
        </w:tc>
        <w:tc>
          <w:tcPr>
            <w:tcW w:w="1080" w:type="dxa"/>
          </w:tcPr>
          <w:p w14:paraId="7D77767B"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520" w:type="dxa"/>
          </w:tcPr>
          <w:p w14:paraId="6B0946F7"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15 քմ</w:t>
            </w:r>
          </w:p>
        </w:tc>
        <w:tc>
          <w:tcPr>
            <w:tcW w:w="990" w:type="dxa"/>
          </w:tcPr>
          <w:p w14:paraId="5DF45C5A"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0287D4D2"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2FFC33E3"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10241514" w14:textId="77777777" w:rsidTr="005F2409">
        <w:tc>
          <w:tcPr>
            <w:tcW w:w="715" w:type="dxa"/>
          </w:tcPr>
          <w:p w14:paraId="5A7698C1"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45</w:t>
            </w:r>
          </w:p>
        </w:tc>
        <w:tc>
          <w:tcPr>
            <w:tcW w:w="2610" w:type="dxa"/>
          </w:tcPr>
          <w:p w14:paraId="12CEFDF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Վիրակապարան/բժշկական միջամտությունների սենյակ</w:t>
            </w:r>
          </w:p>
        </w:tc>
        <w:tc>
          <w:tcPr>
            <w:tcW w:w="1080" w:type="dxa"/>
          </w:tcPr>
          <w:p w14:paraId="29F14B50"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3</w:t>
            </w:r>
          </w:p>
        </w:tc>
        <w:tc>
          <w:tcPr>
            <w:tcW w:w="2520" w:type="dxa"/>
          </w:tcPr>
          <w:p w14:paraId="28E3157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Հիվանդների հետազոտման և բժշկական միջամտության համար՝ Ոչ պակաս 20 քմ</w:t>
            </w:r>
          </w:p>
        </w:tc>
        <w:tc>
          <w:tcPr>
            <w:tcW w:w="990" w:type="dxa"/>
          </w:tcPr>
          <w:p w14:paraId="2ABAD15E"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5BFECEE6"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59543FE5"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4EBF08A7" w14:textId="77777777" w:rsidTr="005F2409">
        <w:tc>
          <w:tcPr>
            <w:tcW w:w="715" w:type="dxa"/>
          </w:tcPr>
          <w:p w14:paraId="53494E6C"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46</w:t>
            </w:r>
          </w:p>
        </w:tc>
        <w:tc>
          <w:tcPr>
            <w:tcW w:w="2610" w:type="dxa"/>
          </w:tcPr>
          <w:p w14:paraId="3E525AE1"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Մաշկավեներաբանի սենյակ</w:t>
            </w:r>
          </w:p>
        </w:tc>
        <w:tc>
          <w:tcPr>
            <w:tcW w:w="1080" w:type="dxa"/>
          </w:tcPr>
          <w:p w14:paraId="787534D0"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2</w:t>
            </w:r>
          </w:p>
        </w:tc>
        <w:tc>
          <w:tcPr>
            <w:tcW w:w="2520" w:type="dxa"/>
          </w:tcPr>
          <w:p w14:paraId="43780FE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700763B0"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6688556A"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1741B4BA"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4FACECB3" w14:textId="77777777" w:rsidTr="005F2409">
        <w:tc>
          <w:tcPr>
            <w:tcW w:w="715" w:type="dxa"/>
          </w:tcPr>
          <w:p w14:paraId="11BBDAA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47</w:t>
            </w:r>
          </w:p>
        </w:tc>
        <w:tc>
          <w:tcPr>
            <w:tcW w:w="2610" w:type="dxa"/>
          </w:tcPr>
          <w:p w14:paraId="6EBF959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Միջամտությունների սենյակ</w:t>
            </w:r>
          </w:p>
        </w:tc>
        <w:tc>
          <w:tcPr>
            <w:tcW w:w="1080" w:type="dxa"/>
          </w:tcPr>
          <w:p w14:paraId="46DB0E7C"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2</w:t>
            </w:r>
          </w:p>
        </w:tc>
        <w:tc>
          <w:tcPr>
            <w:tcW w:w="2520" w:type="dxa"/>
          </w:tcPr>
          <w:p w14:paraId="5CC7874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18 քմ</w:t>
            </w:r>
          </w:p>
        </w:tc>
        <w:tc>
          <w:tcPr>
            <w:tcW w:w="990" w:type="dxa"/>
          </w:tcPr>
          <w:p w14:paraId="6D9DC5FF"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58C1B69B"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1A87329A"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79312C14" w14:textId="77777777" w:rsidTr="005F2409">
        <w:tc>
          <w:tcPr>
            <w:tcW w:w="715" w:type="dxa"/>
          </w:tcPr>
          <w:p w14:paraId="3801760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48</w:t>
            </w:r>
          </w:p>
        </w:tc>
        <w:tc>
          <w:tcPr>
            <w:tcW w:w="2610" w:type="dxa"/>
          </w:tcPr>
          <w:p w14:paraId="2B1AC78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Ներզատաբանի սենյակ</w:t>
            </w:r>
          </w:p>
        </w:tc>
        <w:tc>
          <w:tcPr>
            <w:tcW w:w="1080" w:type="dxa"/>
          </w:tcPr>
          <w:p w14:paraId="3D6695F0"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2</w:t>
            </w:r>
          </w:p>
        </w:tc>
        <w:tc>
          <w:tcPr>
            <w:tcW w:w="2520" w:type="dxa"/>
          </w:tcPr>
          <w:p w14:paraId="2392DBA0"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54004EE2"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2ADF1210"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4AC4C11C"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69F6E815" w14:textId="77777777" w:rsidTr="005F2409">
        <w:tc>
          <w:tcPr>
            <w:tcW w:w="715" w:type="dxa"/>
          </w:tcPr>
          <w:p w14:paraId="6E750475"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49</w:t>
            </w:r>
          </w:p>
        </w:tc>
        <w:tc>
          <w:tcPr>
            <w:tcW w:w="2610" w:type="dxa"/>
          </w:tcPr>
          <w:p w14:paraId="1A38ECD3"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Ակնաբույժի սենյակ</w:t>
            </w:r>
          </w:p>
        </w:tc>
        <w:tc>
          <w:tcPr>
            <w:tcW w:w="1080" w:type="dxa"/>
          </w:tcPr>
          <w:p w14:paraId="14E218EC"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2</w:t>
            </w:r>
          </w:p>
        </w:tc>
        <w:tc>
          <w:tcPr>
            <w:tcW w:w="2520" w:type="dxa"/>
          </w:tcPr>
          <w:p w14:paraId="40E2C70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25 քմ, ներառյալ հիվանդների հետազոտման և բժշկական միջամտության հատվածը (մութ սենյակ)</w:t>
            </w:r>
          </w:p>
        </w:tc>
        <w:tc>
          <w:tcPr>
            <w:tcW w:w="990" w:type="dxa"/>
          </w:tcPr>
          <w:p w14:paraId="56FA920A"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65C16771"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47AA43C6"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56DA5FCA" w14:textId="77777777" w:rsidTr="005F2409">
        <w:tc>
          <w:tcPr>
            <w:tcW w:w="715" w:type="dxa"/>
          </w:tcPr>
          <w:p w14:paraId="40324FB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50</w:t>
            </w:r>
          </w:p>
        </w:tc>
        <w:tc>
          <w:tcPr>
            <w:tcW w:w="2610" w:type="dxa"/>
          </w:tcPr>
          <w:p w14:paraId="6528CA0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Սրտաբանի սենյակ</w:t>
            </w:r>
          </w:p>
        </w:tc>
        <w:tc>
          <w:tcPr>
            <w:tcW w:w="1080" w:type="dxa"/>
          </w:tcPr>
          <w:p w14:paraId="68DBC210"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2</w:t>
            </w:r>
          </w:p>
        </w:tc>
        <w:tc>
          <w:tcPr>
            <w:tcW w:w="2520" w:type="dxa"/>
          </w:tcPr>
          <w:p w14:paraId="51B0D73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083E7A43"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5FE4FECE"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6F1013F4"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3E499803" w14:textId="77777777" w:rsidTr="005F2409">
        <w:tc>
          <w:tcPr>
            <w:tcW w:w="715" w:type="dxa"/>
          </w:tcPr>
          <w:p w14:paraId="1299B4C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51</w:t>
            </w:r>
          </w:p>
        </w:tc>
        <w:tc>
          <w:tcPr>
            <w:tcW w:w="2610" w:type="dxa"/>
          </w:tcPr>
          <w:p w14:paraId="2DBA164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ԷՍԳ/ԷԷԳ</w:t>
            </w:r>
          </w:p>
        </w:tc>
        <w:tc>
          <w:tcPr>
            <w:tcW w:w="1080" w:type="dxa"/>
          </w:tcPr>
          <w:p w14:paraId="56F69583"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4CD2A100"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20 քմ</w:t>
            </w:r>
          </w:p>
        </w:tc>
        <w:tc>
          <w:tcPr>
            <w:tcW w:w="990" w:type="dxa"/>
          </w:tcPr>
          <w:p w14:paraId="477751BE"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4787D092"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4059561E"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08A8B5BF" w14:textId="77777777" w:rsidTr="005F2409">
        <w:tc>
          <w:tcPr>
            <w:tcW w:w="715" w:type="dxa"/>
          </w:tcPr>
          <w:p w14:paraId="28598023"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52</w:t>
            </w:r>
          </w:p>
        </w:tc>
        <w:tc>
          <w:tcPr>
            <w:tcW w:w="2610" w:type="dxa"/>
          </w:tcPr>
          <w:p w14:paraId="0C95786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Ֆիզիոթերապևտի սենյակ</w:t>
            </w:r>
          </w:p>
        </w:tc>
        <w:tc>
          <w:tcPr>
            <w:tcW w:w="1080" w:type="dxa"/>
          </w:tcPr>
          <w:p w14:paraId="5D3928BD"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74DCB745"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 xml:space="preserve">Ոչ պակաս </w:t>
            </w:r>
            <w:r w:rsidRPr="00025827">
              <w:rPr>
                <w:rFonts w:ascii="GHEA Grapalat" w:hAnsi="GHEA Grapalat"/>
                <w:sz w:val="20"/>
                <w:szCs w:val="20"/>
              </w:rPr>
              <w:t>50</w:t>
            </w:r>
            <w:r w:rsidRPr="00025827">
              <w:rPr>
                <w:rFonts w:ascii="GHEA Grapalat" w:hAnsi="GHEA Grapalat"/>
                <w:sz w:val="20"/>
                <w:szCs w:val="20"/>
                <w:lang w:val="hy-AM"/>
              </w:rPr>
              <w:t xml:space="preserve"> քմ </w:t>
            </w:r>
          </w:p>
        </w:tc>
        <w:tc>
          <w:tcPr>
            <w:tcW w:w="990" w:type="dxa"/>
          </w:tcPr>
          <w:p w14:paraId="526FBF63"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240E1368"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4B0B3979"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38BB5252" w14:textId="77777777" w:rsidTr="005F2409">
        <w:tc>
          <w:tcPr>
            <w:tcW w:w="715" w:type="dxa"/>
          </w:tcPr>
          <w:p w14:paraId="4B510B3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53</w:t>
            </w:r>
          </w:p>
        </w:tc>
        <w:tc>
          <w:tcPr>
            <w:tcW w:w="2610" w:type="dxa"/>
          </w:tcPr>
          <w:p w14:paraId="7F2945D3"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Նյարդաբանի սենյակ</w:t>
            </w:r>
          </w:p>
        </w:tc>
        <w:tc>
          <w:tcPr>
            <w:tcW w:w="1080" w:type="dxa"/>
          </w:tcPr>
          <w:p w14:paraId="6D68BCF7"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2</w:t>
            </w:r>
          </w:p>
        </w:tc>
        <w:tc>
          <w:tcPr>
            <w:tcW w:w="2520" w:type="dxa"/>
          </w:tcPr>
          <w:p w14:paraId="66263FBF"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64687181"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15D74A04"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7F3F415C"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6C0C75E0" w14:textId="77777777" w:rsidTr="005F2409">
        <w:tc>
          <w:tcPr>
            <w:tcW w:w="715" w:type="dxa"/>
          </w:tcPr>
          <w:p w14:paraId="0551DCD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54</w:t>
            </w:r>
          </w:p>
        </w:tc>
        <w:tc>
          <w:tcPr>
            <w:tcW w:w="2610" w:type="dxa"/>
          </w:tcPr>
          <w:p w14:paraId="30922821"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Ուռուցքաբանի սենյակ</w:t>
            </w:r>
          </w:p>
        </w:tc>
        <w:tc>
          <w:tcPr>
            <w:tcW w:w="1080" w:type="dxa"/>
          </w:tcPr>
          <w:p w14:paraId="721A55C6"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77597A5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3EB6A37C"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7FAAA416"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5065CA3D"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5B080AF8" w14:textId="77777777" w:rsidTr="005F2409">
        <w:tc>
          <w:tcPr>
            <w:tcW w:w="715" w:type="dxa"/>
          </w:tcPr>
          <w:p w14:paraId="35130BE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55</w:t>
            </w:r>
          </w:p>
        </w:tc>
        <w:tc>
          <w:tcPr>
            <w:tcW w:w="2610" w:type="dxa"/>
          </w:tcPr>
          <w:p w14:paraId="36BCB51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Հոգեբույժի</w:t>
            </w:r>
            <w:r w:rsidRPr="00025827">
              <w:rPr>
                <w:rFonts w:ascii="GHEA Grapalat" w:hAnsi="GHEA Grapalat"/>
                <w:sz w:val="20"/>
                <w:szCs w:val="20"/>
              </w:rPr>
              <w:t xml:space="preserve"> </w:t>
            </w:r>
            <w:r w:rsidRPr="00025827">
              <w:rPr>
                <w:rFonts w:ascii="GHEA Grapalat" w:hAnsi="GHEA Grapalat"/>
                <w:sz w:val="20"/>
                <w:szCs w:val="20"/>
                <w:lang w:val="hy-AM"/>
              </w:rPr>
              <w:t>սենյակ</w:t>
            </w:r>
          </w:p>
        </w:tc>
        <w:tc>
          <w:tcPr>
            <w:tcW w:w="1080" w:type="dxa"/>
          </w:tcPr>
          <w:p w14:paraId="007C568E"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3D112A3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568DC617"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17F54F8D"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38F99CFB"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6CE8567F" w14:textId="77777777" w:rsidTr="005F2409">
        <w:tc>
          <w:tcPr>
            <w:tcW w:w="715" w:type="dxa"/>
          </w:tcPr>
          <w:p w14:paraId="5E99B85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56</w:t>
            </w:r>
          </w:p>
        </w:tc>
        <w:tc>
          <w:tcPr>
            <w:tcW w:w="2610" w:type="dxa"/>
          </w:tcPr>
          <w:p w14:paraId="4A42B3AE"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Նարկոլոգի սենյակ</w:t>
            </w:r>
          </w:p>
        </w:tc>
        <w:tc>
          <w:tcPr>
            <w:tcW w:w="1080" w:type="dxa"/>
          </w:tcPr>
          <w:p w14:paraId="7BF409A0"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5C224326"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2976E4BE"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513221FE"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0B4EE65E"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260ED469" w14:textId="77777777" w:rsidTr="005F2409">
        <w:tc>
          <w:tcPr>
            <w:tcW w:w="715" w:type="dxa"/>
          </w:tcPr>
          <w:p w14:paraId="284B48B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57</w:t>
            </w:r>
          </w:p>
        </w:tc>
        <w:tc>
          <w:tcPr>
            <w:tcW w:w="2610" w:type="dxa"/>
          </w:tcPr>
          <w:p w14:paraId="6B324536"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Ուրոլոգի սենյակ</w:t>
            </w:r>
          </w:p>
        </w:tc>
        <w:tc>
          <w:tcPr>
            <w:tcW w:w="1080" w:type="dxa"/>
          </w:tcPr>
          <w:p w14:paraId="02961E8F"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541F03D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44E2B87B"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48CC16B5"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588FF74B"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05854800" w14:textId="77777777" w:rsidTr="005F2409">
        <w:tc>
          <w:tcPr>
            <w:tcW w:w="715" w:type="dxa"/>
          </w:tcPr>
          <w:p w14:paraId="21F783A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58</w:t>
            </w:r>
          </w:p>
        </w:tc>
        <w:tc>
          <w:tcPr>
            <w:tcW w:w="2610" w:type="dxa"/>
          </w:tcPr>
          <w:p w14:paraId="2F8290C2"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Համաճարակաբանի սենյակ</w:t>
            </w:r>
          </w:p>
        </w:tc>
        <w:tc>
          <w:tcPr>
            <w:tcW w:w="1080" w:type="dxa"/>
          </w:tcPr>
          <w:p w14:paraId="3EF83C51"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542EC11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20B2B579"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02E8B130"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33E223D4"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4D60A7F9" w14:textId="77777777" w:rsidTr="005F2409">
        <w:tc>
          <w:tcPr>
            <w:tcW w:w="715" w:type="dxa"/>
          </w:tcPr>
          <w:p w14:paraId="6527D32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59</w:t>
            </w:r>
          </w:p>
        </w:tc>
        <w:tc>
          <w:tcPr>
            <w:tcW w:w="2610" w:type="dxa"/>
          </w:tcPr>
          <w:p w14:paraId="43DC975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Ատամնաբույժ</w:t>
            </w:r>
          </w:p>
        </w:tc>
        <w:tc>
          <w:tcPr>
            <w:tcW w:w="1080" w:type="dxa"/>
          </w:tcPr>
          <w:p w14:paraId="00A707CE"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22E30E7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 xml:space="preserve">Ոչ պակաս 15 քմ </w:t>
            </w:r>
          </w:p>
        </w:tc>
        <w:tc>
          <w:tcPr>
            <w:tcW w:w="990" w:type="dxa"/>
          </w:tcPr>
          <w:p w14:paraId="7BAF3157"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0B04C5D7"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51268246"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44495590" w14:textId="77777777" w:rsidTr="005F2409">
        <w:tc>
          <w:tcPr>
            <w:tcW w:w="715" w:type="dxa"/>
          </w:tcPr>
          <w:p w14:paraId="1018CE8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60</w:t>
            </w:r>
          </w:p>
        </w:tc>
        <w:tc>
          <w:tcPr>
            <w:tcW w:w="2610" w:type="dxa"/>
            <w:vAlign w:val="center"/>
          </w:tcPr>
          <w:p w14:paraId="22B8E1EC"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Անձնակազմի սենյակ</w:t>
            </w:r>
          </w:p>
        </w:tc>
        <w:tc>
          <w:tcPr>
            <w:tcW w:w="1080" w:type="dxa"/>
            <w:vAlign w:val="center"/>
          </w:tcPr>
          <w:p w14:paraId="29BFE763"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vAlign w:val="center"/>
          </w:tcPr>
          <w:p w14:paraId="421C93D6"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Նախատեսված միջին բուժաշխատողների համար՝ ոչ պակաս 14 քմ</w:t>
            </w:r>
          </w:p>
        </w:tc>
        <w:tc>
          <w:tcPr>
            <w:tcW w:w="990" w:type="dxa"/>
          </w:tcPr>
          <w:p w14:paraId="5D604E89"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52B1B6C9"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06BE0EC5"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523BDAC1" w14:textId="77777777" w:rsidTr="005F2409">
        <w:tc>
          <w:tcPr>
            <w:tcW w:w="715" w:type="dxa"/>
          </w:tcPr>
          <w:p w14:paraId="4C643F6B"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60,1</w:t>
            </w:r>
          </w:p>
        </w:tc>
        <w:tc>
          <w:tcPr>
            <w:tcW w:w="2610" w:type="dxa"/>
            <w:vAlign w:val="center"/>
          </w:tcPr>
          <w:p w14:paraId="3CE1B800"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Անձնակազմի սենյակ</w:t>
            </w:r>
          </w:p>
        </w:tc>
        <w:tc>
          <w:tcPr>
            <w:tcW w:w="1080" w:type="dxa"/>
            <w:vAlign w:val="center"/>
          </w:tcPr>
          <w:p w14:paraId="3A5CA075"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vAlign w:val="center"/>
          </w:tcPr>
          <w:p w14:paraId="0E8474C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Նախատեսված կրտսեր բուժաշխատողների համար՝ ոչ պակաս 14 քմ</w:t>
            </w:r>
          </w:p>
        </w:tc>
        <w:tc>
          <w:tcPr>
            <w:tcW w:w="990" w:type="dxa"/>
          </w:tcPr>
          <w:p w14:paraId="0A80F30D"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0FF8FDC3"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5E2BD29E"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557FD41C" w14:textId="77777777" w:rsidTr="005F2409">
        <w:tc>
          <w:tcPr>
            <w:tcW w:w="715" w:type="dxa"/>
          </w:tcPr>
          <w:p w14:paraId="5D43F268"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61</w:t>
            </w:r>
          </w:p>
        </w:tc>
        <w:tc>
          <w:tcPr>
            <w:tcW w:w="2610" w:type="dxa"/>
            <w:vAlign w:val="center"/>
          </w:tcPr>
          <w:p w14:paraId="12B766E3"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Խոհանոց</w:t>
            </w:r>
          </w:p>
        </w:tc>
        <w:tc>
          <w:tcPr>
            <w:tcW w:w="1080" w:type="dxa"/>
            <w:vAlign w:val="center"/>
          </w:tcPr>
          <w:p w14:paraId="20F2C38C"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vAlign w:val="center"/>
          </w:tcPr>
          <w:p w14:paraId="1C44845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Ոչ պակաս 20 քմ</w:t>
            </w:r>
          </w:p>
        </w:tc>
        <w:tc>
          <w:tcPr>
            <w:tcW w:w="990" w:type="dxa"/>
          </w:tcPr>
          <w:p w14:paraId="0B96A799"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2DA85AD2"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2EB0F3A5"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69E0D89A" w14:textId="77777777" w:rsidTr="005F2409">
        <w:tc>
          <w:tcPr>
            <w:tcW w:w="715" w:type="dxa"/>
          </w:tcPr>
          <w:p w14:paraId="23F927D7"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62</w:t>
            </w:r>
          </w:p>
        </w:tc>
        <w:tc>
          <w:tcPr>
            <w:tcW w:w="2610" w:type="dxa"/>
            <w:vAlign w:val="center"/>
          </w:tcPr>
          <w:p w14:paraId="287A2BA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Մաքուր պարագաներ</w:t>
            </w:r>
          </w:p>
        </w:tc>
        <w:tc>
          <w:tcPr>
            <w:tcW w:w="1080" w:type="dxa"/>
            <w:vAlign w:val="center"/>
          </w:tcPr>
          <w:p w14:paraId="71E8DF7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0DD18424"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990" w:type="dxa"/>
            <w:vAlign w:val="center"/>
          </w:tcPr>
          <w:p w14:paraId="39C71DA3"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26C8D7C6"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020A8D71" w14:textId="77777777" w:rsidR="003C522D" w:rsidRPr="00025827" w:rsidRDefault="003C522D" w:rsidP="003C522D">
            <w:pPr>
              <w:contextualSpacing/>
              <w:rPr>
                <w:rFonts w:ascii="GHEA Grapalat" w:hAnsi="GHEA Grapalat" w:cs="Sylfaen"/>
                <w:sz w:val="20"/>
                <w:szCs w:val="20"/>
              </w:rPr>
            </w:pPr>
          </w:p>
        </w:tc>
      </w:tr>
      <w:tr w:rsidR="003C522D" w:rsidRPr="00025827" w14:paraId="14BF6C8A" w14:textId="77777777" w:rsidTr="005F2409">
        <w:tc>
          <w:tcPr>
            <w:tcW w:w="715" w:type="dxa"/>
          </w:tcPr>
          <w:p w14:paraId="71E280C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63</w:t>
            </w:r>
          </w:p>
        </w:tc>
        <w:tc>
          <w:tcPr>
            <w:tcW w:w="2610" w:type="dxa"/>
            <w:vAlign w:val="center"/>
          </w:tcPr>
          <w:p w14:paraId="19728A24"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Կեղտոտ պարագաներ</w:t>
            </w:r>
          </w:p>
        </w:tc>
        <w:tc>
          <w:tcPr>
            <w:tcW w:w="1080" w:type="dxa"/>
            <w:vAlign w:val="center"/>
          </w:tcPr>
          <w:p w14:paraId="5A2A3DB3"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218DE5D4"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990" w:type="dxa"/>
            <w:vAlign w:val="center"/>
          </w:tcPr>
          <w:p w14:paraId="5BB6BBC6"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0C4E78E5"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39809420" w14:textId="77777777" w:rsidR="003C522D" w:rsidRPr="00025827" w:rsidRDefault="003C522D" w:rsidP="003C522D">
            <w:pPr>
              <w:contextualSpacing/>
              <w:rPr>
                <w:rFonts w:ascii="GHEA Grapalat" w:hAnsi="GHEA Grapalat" w:cs="Sylfaen"/>
                <w:sz w:val="20"/>
                <w:szCs w:val="20"/>
              </w:rPr>
            </w:pPr>
          </w:p>
        </w:tc>
      </w:tr>
      <w:tr w:rsidR="003C522D" w:rsidRPr="00025827" w14:paraId="75A84DF9" w14:textId="77777777" w:rsidTr="005F2409">
        <w:tc>
          <w:tcPr>
            <w:tcW w:w="715" w:type="dxa"/>
          </w:tcPr>
          <w:p w14:paraId="0EB3A69A"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64</w:t>
            </w:r>
          </w:p>
        </w:tc>
        <w:tc>
          <w:tcPr>
            <w:tcW w:w="2610" w:type="dxa"/>
            <w:vAlign w:val="center"/>
          </w:tcPr>
          <w:p w14:paraId="1D0B2BD4"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Թափոններ</w:t>
            </w:r>
          </w:p>
        </w:tc>
        <w:tc>
          <w:tcPr>
            <w:tcW w:w="1080" w:type="dxa"/>
            <w:vAlign w:val="center"/>
          </w:tcPr>
          <w:p w14:paraId="509D1B3D"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362AC7FB"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բաժանմունքի ելքին մոտ/ հոսակով ու լվացարանով</w:t>
            </w:r>
          </w:p>
        </w:tc>
        <w:tc>
          <w:tcPr>
            <w:tcW w:w="990" w:type="dxa"/>
            <w:vAlign w:val="center"/>
          </w:tcPr>
          <w:p w14:paraId="2246B357"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0D5ACB34"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6F323F03" w14:textId="77777777" w:rsidR="003C522D" w:rsidRPr="00025827" w:rsidRDefault="003C522D" w:rsidP="003C522D">
            <w:pPr>
              <w:contextualSpacing/>
              <w:rPr>
                <w:rFonts w:ascii="GHEA Grapalat" w:hAnsi="GHEA Grapalat" w:cs="Sylfaen"/>
                <w:sz w:val="20"/>
                <w:szCs w:val="20"/>
              </w:rPr>
            </w:pPr>
          </w:p>
        </w:tc>
      </w:tr>
      <w:tr w:rsidR="003C522D" w:rsidRPr="00025827" w14:paraId="75986E2F" w14:textId="77777777" w:rsidTr="005F2409">
        <w:tc>
          <w:tcPr>
            <w:tcW w:w="715" w:type="dxa"/>
          </w:tcPr>
          <w:p w14:paraId="54C43B4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lastRenderedPageBreak/>
              <w:t>65</w:t>
            </w:r>
          </w:p>
        </w:tc>
        <w:tc>
          <w:tcPr>
            <w:tcW w:w="2610" w:type="dxa"/>
          </w:tcPr>
          <w:p w14:paraId="0722C2F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Սանհանգույց</w:t>
            </w:r>
          </w:p>
        </w:tc>
        <w:tc>
          <w:tcPr>
            <w:tcW w:w="1080" w:type="dxa"/>
          </w:tcPr>
          <w:p w14:paraId="5B9E9C6D"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3</w:t>
            </w:r>
          </w:p>
        </w:tc>
        <w:tc>
          <w:tcPr>
            <w:tcW w:w="2520" w:type="dxa"/>
          </w:tcPr>
          <w:p w14:paraId="6EE3F6DC"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Տղամարդկանց, կանանց և բնակչության սակավաշարժ խմբերի համար</w:t>
            </w:r>
          </w:p>
        </w:tc>
        <w:tc>
          <w:tcPr>
            <w:tcW w:w="990" w:type="dxa"/>
          </w:tcPr>
          <w:p w14:paraId="3A823A07"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30F8EBCC"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587AAF00"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5B392EB7" w14:textId="77777777" w:rsidTr="005F2409">
        <w:tc>
          <w:tcPr>
            <w:tcW w:w="10975" w:type="dxa"/>
            <w:gridSpan w:val="7"/>
            <w:vAlign w:val="center"/>
          </w:tcPr>
          <w:p w14:paraId="73C80372" w14:textId="77777777" w:rsidR="003C522D" w:rsidRPr="00025827" w:rsidRDefault="003C522D" w:rsidP="003C522D">
            <w:pPr>
              <w:tabs>
                <w:tab w:val="left" w:pos="709"/>
              </w:tabs>
              <w:contextualSpacing/>
              <w:rPr>
                <w:rFonts w:ascii="GHEA Grapalat" w:hAnsi="GHEA Grapalat"/>
                <w:b/>
                <w:sz w:val="20"/>
                <w:szCs w:val="20"/>
                <w:lang w:val="hy-AM"/>
              </w:rPr>
            </w:pPr>
            <w:r w:rsidRPr="00025827">
              <w:rPr>
                <w:rFonts w:ascii="GHEA Grapalat" w:hAnsi="GHEA Grapalat"/>
                <w:b/>
                <w:sz w:val="20"/>
                <w:szCs w:val="20"/>
                <w:lang w:val="hy-AM"/>
              </w:rPr>
              <w:t xml:space="preserve">Կանանց կոնսուլտացիա՝ </w:t>
            </w:r>
            <w:r w:rsidRPr="00025827">
              <w:rPr>
                <w:rFonts w:ascii="GHEA Grapalat" w:hAnsi="GHEA Grapalat"/>
                <w:b/>
                <w:color w:val="FF0000"/>
                <w:sz w:val="20"/>
                <w:szCs w:val="20"/>
                <w:lang w:val="hy-AM"/>
              </w:rPr>
              <w:t xml:space="preserve">առանձին մուտքով </w:t>
            </w:r>
          </w:p>
        </w:tc>
      </w:tr>
      <w:tr w:rsidR="003C522D" w:rsidRPr="00025827" w14:paraId="24CBF30E" w14:textId="77777777" w:rsidTr="005F2409">
        <w:tc>
          <w:tcPr>
            <w:tcW w:w="715" w:type="dxa"/>
            <w:vAlign w:val="center"/>
          </w:tcPr>
          <w:p w14:paraId="3BC1F78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66</w:t>
            </w:r>
          </w:p>
        </w:tc>
        <w:tc>
          <w:tcPr>
            <w:tcW w:w="2610" w:type="dxa"/>
          </w:tcPr>
          <w:p w14:paraId="1B41AFBE"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Ընդունարան/մատենավարման ծառայություն</w:t>
            </w:r>
          </w:p>
        </w:tc>
        <w:tc>
          <w:tcPr>
            <w:tcW w:w="1080" w:type="dxa"/>
          </w:tcPr>
          <w:p w14:paraId="41FFBA41"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0A992C3A" w14:textId="77777777" w:rsidR="003C522D" w:rsidRPr="00025827" w:rsidRDefault="003C522D" w:rsidP="003C522D">
            <w:pPr>
              <w:contextualSpacing/>
              <w:jc w:val="both"/>
              <w:rPr>
                <w:rFonts w:ascii="GHEA Grapalat" w:hAnsi="GHEA Grapalat"/>
                <w:sz w:val="20"/>
                <w:szCs w:val="20"/>
                <w:lang w:val="hy-AM"/>
              </w:rPr>
            </w:pPr>
            <w:r w:rsidRPr="00025827">
              <w:rPr>
                <w:rFonts w:ascii="GHEA Grapalat" w:hAnsi="GHEA Grapalat"/>
                <w:sz w:val="20"/>
                <w:szCs w:val="20"/>
                <w:lang w:val="hy-AM"/>
              </w:rPr>
              <w:t>Ոչ պակաս   20 քմ</w:t>
            </w:r>
          </w:p>
        </w:tc>
        <w:tc>
          <w:tcPr>
            <w:tcW w:w="990" w:type="dxa"/>
          </w:tcPr>
          <w:p w14:paraId="31427407" w14:textId="77777777" w:rsidR="003C522D" w:rsidRPr="00025827" w:rsidRDefault="003C522D" w:rsidP="003C522D">
            <w:pPr>
              <w:contextualSpacing/>
              <w:jc w:val="both"/>
              <w:rPr>
                <w:rFonts w:ascii="GHEA Grapalat" w:hAnsi="GHEA Grapalat"/>
                <w:sz w:val="20"/>
                <w:szCs w:val="20"/>
                <w:lang w:val="hy-AM"/>
              </w:rPr>
            </w:pPr>
          </w:p>
        </w:tc>
        <w:tc>
          <w:tcPr>
            <w:tcW w:w="1170" w:type="dxa"/>
          </w:tcPr>
          <w:p w14:paraId="5D6A0AE8" w14:textId="77777777" w:rsidR="003C522D" w:rsidRPr="00025827" w:rsidRDefault="003C522D" w:rsidP="003C522D">
            <w:pPr>
              <w:contextualSpacing/>
              <w:jc w:val="both"/>
              <w:rPr>
                <w:rFonts w:ascii="GHEA Grapalat" w:hAnsi="GHEA Grapalat"/>
                <w:sz w:val="20"/>
                <w:szCs w:val="20"/>
                <w:lang w:val="hy-AM"/>
              </w:rPr>
            </w:pPr>
          </w:p>
        </w:tc>
        <w:tc>
          <w:tcPr>
            <w:tcW w:w="1890" w:type="dxa"/>
          </w:tcPr>
          <w:p w14:paraId="4831425E" w14:textId="77777777" w:rsidR="003C522D" w:rsidRPr="00025827" w:rsidRDefault="003C522D" w:rsidP="003C522D">
            <w:pPr>
              <w:contextualSpacing/>
              <w:jc w:val="both"/>
              <w:rPr>
                <w:rFonts w:ascii="GHEA Grapalat" w:hAnsi="GHEA Grapalat"/>
                <w:sz w:val="20"/>
                <w:szCs w:val="20"/>
                <w:lang w:val="hy-AM"/>
              </w:rPr>
            </w:pPr>
          </w:p>
        </w:tc>
      </w:tr>
      <w:tr w:rsidR="003C522D" w:rsidRPr="00025827" w14:paraId="1F940214" w14:textId="77777777" w:rsidTr="005F2409">
        <w:tc>
          <w:tcPr>
            <w:tcW w:w="715" w:type="dxa"/>
            <w:vAlign w:val="center"/>
          </w:tcPr>
          <w:p w14:paraId="3F3830EF"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67</w:t>
            </w:r>
          </w:p>
        </w:tc>
        <w:tc>
          <w:tcPr>
            <w:tcW w:w="2610" w:type="dxa"/>
          </w:tcPr>
          <w:p w14:paraId="69BA1A49"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Բժիշկի սենյակ</w:t>
            </w:r>
          </w:p>
        </w:tc>
        <w:tc>
          <w:tcPr>
            <w:tcW w:w="1080" w:type="dxa"/>
          </w:tcPr>
          <w:p w14:paraId="238F5E14"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7</w:t>
            </w:r>
          </w:p>
        </w:tc>
        <w:tc>
          <w:tcPr>
            <w:tcW w:w="2520" w:type="dxa"/>
          </w:tcPr>
          <w:p w14:paraId="4E18ECE6" w14:textId="77777777" w:rsidR="003C522D" w:rsidRPr="00025827" w:rsidRDefault="003C522D" w:rsidP="003C522D">
            <w:pPr>
              <w:contextualSpacing/>
              <w:jc w:val="both"/>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2D44FFE8" w14:textId="77777777" w:rsidR="003C522D" w:rsidRPr="00025827" w:rsidRDefault="003C522D" w:rsidP="003C522D">
            <w:pPr>
              <w:contextualSpacing/>
              <w:jc w:val="both"/>
              <w:rPr>
                <w:rFonts w:ascii="GHEA Grapalat" w:hAnsi="GHEA Grapalat"/>
                <w:sz w:val="20"/>
                <w:szCs w:val="20"/>
                <w:lang w:val="hy-AM"/>
              </w:rPr>
            </w:pPr>
          </w:p>
        </w:tc>
        <w:tc>
          <w:tcPr>
            <w:tcW w:w="1170" w:type="dxa"/>
          </w:tcPr>
          <w:p w14:paraId="4B1A44A4" w14:textId="77777777" w:rsidR="003C522D" w:rsidRPr="00025827" w:rsidRDefault="003C522D" w:rsidP="003C522D">
            <w:pPr>
              <w:contextualSpacing/>
              <w:jc w:val="both"/>
              <w:rPr>
                <w:rFonts w:ascii="GHEA Grapalat" w:hAnsi="GHEA Grapalat"/>
                <w:sz w:val="20"/>
                <w:szCs w:val="20"/>
                <w:lang w:val="hy-AM"/>
              </w:rPr>
            </w:pPr>
          </w:p>
        </w:tc>
        <w:tc>
          <w:tcPr>
            <w:tcW w:w="1890" w:type="dxa"/>
          </w:tcPr>
          <w:p w14:paraId="49C82DDB" w14:textId="77777777" w:rsidR="003C522D" w:rsidRPr="00025827" w:rsidRDefault="003C522D" w:rsidP="003C522D">
            <w:pPr>
              <w:contextualSpacing/>
              <w:jc w:val="both"/>
              <w:rPr>
                <w:rFonts w:ascii="GHEA Grapalat" w:hAnsi="GHEA Grapalat"/>
                <w:sz w:val="20"/>
                <w:szCs w:val="20"/>
                <w:lang w:val="hy-AM"/>
              </w:rPr>
            </w:pPr>
          </w:p>
        </w:tc>
      </w:tr>
      <w:tr w:rsidR="003C522D" w:rsidRPr="00025827" w14:paraId="0A570E9B" w14:textId="77777777" w:rsidTr="005F2409">
        <w:tc>
          <w:tcPr>
            <w:tcW w:w="715" w:type="dxa"/>
            <w:vAlign w:val="center"/>
          </w:tcPr>
          <w:p w14:paraId="0C2072BD"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68</w:t>
            </w:r>
          </w:p>
        </w:tc>
        <w:tc>
          <w:tcPr>
            <w:tcW w:w="2610" w:type="dxa"/>
          </w:tcPr>
          <w:p w14:paraId="53DE7C59"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Բաժնի վարիչի սենյակ</w:t>
            </w:r>
          </w:p>
        </w:tc>
        <w:tc>
          <w:tcPr>
            <w:tcW w:w="1080" w:type="dxa"/>
          </w:tcPr>
          <w:p w14:paraId="19554B4F"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7836DB87" w14:textId="77777777" w:rsidR="003C522D" w:rsidRPr="00025827" w:rsidRDefault="003C522D" w:rsidP="003C522D">
            <w:pPr>
              <w:contextualSpacing/>
              <w:jc w:val="both"/>
              <w:rPr>
                <w:rFonts w:ascii="GHEA Grapalat" w:hAnsi="GHEA Grapalat"/>
                <w:sz w:val="20"/>
                <w:szCs w:val="20"/>
                <w:lang w:val="hy-AM"/>
              </w:rPr>
            </w:pPr>
            <w:r w:rsidRPr="00025827">
              <w:rPr>
                <w:rFonts w:ascii="GHEA Grapalat" w:hAnsi="GHEA Grapalat"/>
                <w:sz w:val="20"/>
                <w:szCs w:val="20"/>
                <w:lang w:val="hy-AM"/>
              </w:rPr>
              <w:t>Ոչ պակաս   12 քմ</w:t>
            </w:r>
          </w:p>
        </w:tc>
        <w:tc>
          <w:tcPr>
            <w:tcW w:w="990" w:type="dxa"/>
          </w:tcPr>
          <w:p w14:paraId="6B90D555" w14:textId="77777777" w:rsidR="003C522D" w:rsidRPr="00025827" w:rsidRDefault="003C522D" w:rsidP="003C522D">
            <w:pPr>
              <w:contextualSpacing/>
              <w:jc w:val="both"/>
              <w:rPr>
                <w:rFonts w:ascii="GHEA Grapalat" w:hAnsi="GHEA Grapalat"/>
                <w:sz w:val="20"/>
                <w:szCs w:val="20"/>
                <w:lang w:val="hy-AM"/>
              </w:rPr>
            </w:pPr>
          </w:p>
        </w:tc>
        <w:tc>
          <w:tcPr>
            <w:tcW w:w="1170" w:type="dxa"/>
          </w:tcPr>
          <w:p w14:paraId="2E55117F" w14:textId="77777777" w:rsidR="003C522D" w:rsidRPr="00025827" w:rsidRDefault="003C522D" w:rsidP="003C522D">
            <w:pPr>
              <w:contextualSpacing/>
              <w:jc w:val="both"/>
              <w:rPr>
                <w:rFonts w:ascii="GHEA Grapalat" w:hAnsi="GHEA Grapalat"/>
                <w:sz w:val="20"/>
                <w:szCs w:val="20"/>
                <w:lang w:val="hy-AM"/>
              </w:rPr>
            </w:pPr>
          </w:p>
        </w:tc>
        <w:tc>
          <w:tcPr>
            <w:tcW w:w="1890" w:type="dxa"/>
          </w:tcPr>
          <w:p w14:paraId="108CF31B" w14:textId="77777777" w:rsidR="003C522D" w:rsidRPr="00025827" w:rsidRDefault="003C522D" w:rsidP="003C522D">
            <w:pPr>
              <w:contextualSpacing/>
              <w:jc w:val="both"/>
              <w:rPr>
                <w:rFonts w:ascii="GHEA Grapalat" w:hAnsi="GHEA Grapalat"/>
                <w:sz w:val="20"/>
                <w:szCs w:val="20"/>
                <w:lang w:val="hy-AM"/>
              </w:rPr>
            </w:pPr>
          </w:p>
        </w:tc>
      </w:tr>
      <w:tr w:rsidR="003C522D" w:rsidRPr="00025827" w14:paraId="72BBF3E4" w14:textId="77777777" w:rsidTr="005F2409">
        <w:tc>
          <w:tcPr>
            <w:tcW w:w="715" w:type="dxa"/>
          </w:tcPr>
          <w:p w14:paraId="48D801D6"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69</w:t>
            </w:r>
          </w:p>
        </w:tc>
        <w:tc>
          <w:tcPr>
            <w:tcW w:w="2610" w:type="dxa"/>
            <w:vAlign w:val="center"/>
          </w:tcPr>
          <w:p w14:paraId="21CB4B0E"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Ավագ բուժքրոջ աշխատասենյակ</w:t>
            </w:r>
            <w:r w:rsidRPr="00025827">
              <w:rPr>
                <w:rFonts w:ascii="GHEA Grapalat" w:hAnsi="GHEA Grapalat"/>
                <w:sz w:val="20"/>
                <w:szCs w:val="20"/>
              </w:rPr>
              <w:t>՝</w:t>
            </w:r>
            <w:r w:rsidRPr="00025827">
              <w:rPr>
                <w:rFonts w:ascii="GHEA Grapalat" w:hAnsi="GHEA Grapalat"/>
                <w:sz w:val="20"/>
                <w:szCs w:val="20"/>
                <w:lang w:val="hy-AM"/>
              </w:rPr>
              <w:t xml:space="preserve"> կից դեղորայքի պահեստով</w:t>
            </w:r>
          </w:p>
        </w:tc>
        <w:tc>
          <w:tcPr>
            <w:tcW w:w="1080" w:type="dxa"/>
            <w:vAlign w:val="center"/>
          </w:tcPr>
          <w:p w14:paraId="0F0B2989"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3A453141"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16 քմ` ներառյալ պահեստը ոչ պակաս 4 քմ</w:t>
            </w:r>
          </w:p>
        </w:tc>
        <w:tc>
          <w:tcPr>
            <w:tcW w:w="990" w:type="dxa"/>
            <w:vAlign w:val="center"/>
          </w:tcPr>
          <w:p w14:paraId="0B7F6535" w14:textId="77777777" w:rsidR="003C522D" w:rsidRPr="00025827" w:rsidRDefault="003C522D" w:rsidP="003C522D">
            <w:pPr>
              <w:tabs>
                <w:tab w:val="left" w:pos="709"/>
              </w:tabs>
              <w:contextualSpacing/>
              <w:jc w:val="both"/>
              <w:rPr>
                <w:rFonts w:ascii="GHEA Grapalat" w:hAnsi="GHEA Grapalat"/>
                <w:sz w:val="20"/>
                <w:szCs w:val="20"/>
                <w:lang w:val="hy-AM"/>
              </w:rPr>
            </w:pPr>
          </w:p>
        </w:tc>
        <w:tc>
          <w:tcPr>
            <w:tcW w:w="1170" w:type="dxa"/>
            <w:vAlign w:val="center"/>
          </w:tcPr>
          <w:p w14:paraId="315A4685" w14:textId="77777777" w:rsidR="003C522D" w:rsidRPr="00025827" w:rsidRDefault="003C522D" w:rsidP="003C522D">
            <w:pPr>
              <w:tabs>
                <w:tab w:val="left" w:pos="709"/>
              </w:tabs>
              <w:contextualSpacing/>
              <w:jc w:val="center"/>
              <w:rPr>
                <w:rFonts w:ascii="GHEA Grapalat" w:hAnsi="GHEA Grapalat"/>
                <w:sz w:val="20"/>
                <w:szCs w:val="20"/>
              </w:rPr>
            </w:pPr>
          </w:p>
        </w:tc>
        <w:tc>
          <w:tcPr>
            <w:tcW w:w="1890" w:type="dxa"/>
            <w:vAlign w:val="center"/>
          </w:tcPr>
          <w:p w14:paraId="6F5032DB" w14:textId="77777777" w:rsidR="003C522D" w:rsidRPr="00025827" w:rsidRDefault="003C522D" w:rsidP="003C522D">
            <w:pPr>
              <w:tabs>
                <w:tab w:val="left" w:pos="709"/>
              </w:tabs>
              <w:contextualSpacing/>
              <w:jc w:val="both"/>
              <w:rPr>
                <w:rFonts w:ascii="GHEA Grapalat" w:hAnsi="GHEA Grapalat"/>
                <w:sz w:val="20"/>
                <w:szCs w:val="20"/>
              </w:rPr>
            </w:pPr>
          </w:p>
        </w:tc>
      </w:tr>
      <w:tr w:rsidR="003C522D" w:rsidRPr="00025827" w14:paraId="69957B4A" w14:textId="77777777" w:rsidTr="005F2409">
        <w:tc>
          <w:tcPr>
            <w:tcW w:w="715" w:type="dxa"/>
            <w:vAlign w:val="center"/>
          </w:tcPr>
          <w:p w14:paraId="2F88673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70</w:t>
            </w:r>
          </w:p>
        </w:tc>
        <w:tc>
          <w:tcPr>
            <w:tcW w:w="2610" w:type="dxa"/>
            <w:vAlign w:val="center"/>
          </w:tcPr>
          <w:p w14:paraId="1EED8147"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Հետազոտման սենյակ</w:t>
            </w:r>
          </w:p>
        </w:tc>
        <w:tc>
          <w:tcPr>
            <w:tcW w:w="1080" w:type="dxa"/>
            <w:vAlign w:val="center"/>
          </w:tcPr>
          <w:p w14:paraId="18854CC6"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4</w:t>
            </w:r>
          </w:p>
        </w:tc>
        <w:tc>
          <w:tcPr>
            <w:tcW w:w="2520" w:type="dxa"/>
            <w:vAlign w:val="center"/>
          </w:tcPr>
          <w:p w14:paraId="4CDF027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Պացիենտի հետազոտման համար</w:t>
            </w:r>
            <w:r w:rsidRPr="00025827">
              <w:rPr>
                <w:rFonts w:ascii="GHEA Grapalat" w:hAnsi="GHEA Grapalat"/>
                <w:sz w:val="20"/>
                <w:szCs w:val="20"/>
              </w:rPr>
              <w:t>՝</w:t>
            </w:r>
            <w:r w:rsidRPr="00025827">
              <w:rPr>
                <w:rFonts w:ascii="GHEA Grapalat" w:hAnsi="GHEA Grapalat" w:cs="Sylfaen"/>
                <w:sz w:val="20"/>
                <w:szCs w:val="20"/>
              </w:rPr>
              <w:t xml:space="preserve"> ոչ պակաս </w:t>
            </w:r>
            <w:r w:rsidRPr="00025827">
              <w:rPr>
                <w:rFonts w:ascii="GHEA Grapalat" w:hAnsi="GHEA Grapalat"/>
                <w:sz w:val="20"/>
                <w:szCs w:val="20"/>
              </w:rPr>
              <w:t xml:space="preserve">18 </w:t>
            </w:r>
            <w:r w:rsidRPr="00025827">
              <w:rPr>
                <w:rFonts w:ascii="GHEA Grapalat" w:hAnsi="GHEA Grapalat" w:cs="Sylfaen"/>
                <w:sz w:val="20"/>
                <w:szCs w:val="20"/>
              </w:rPr>
              <w:t>քմ</w:t>
            </w:r>
          </w:p>
        </w:tc>
        <w:tc>
          <w:tcPr>
            <w:tcW w:w="990" w:type="dxa"/>
            <w:vAlign w:val="center"/>
          </w:tcPr>
          <w:p w14:paraId="226DCA4C" w14:textId="77777777" w:rsidR="003C522D" w:rsidRPr="00025827" w:rsidRDefault="003C522D" w:rsidP="003C522D">
            <w:pPr>
              <w:contextualSpacing/>
              <w:jc w:val="both"/>
              <w:rPr>
                <w:rFonts w:ascii="GHEA Grapalat" w:hAnsi="GHEA Grapalat" w:cs="Sylfaen"/>
                <w:sz w:val="20"/>
                <w:szCs w:val="20"/>
              </w:rPr>
            </w:pPr>
          </w:p>
        </w:tc>
        <w:tc>
          <w:tcPr>
            <w:tcW w:w="1170" w:type="dxa"/>
            <w:vAlign w:val="center"/>
          </w:tcPr>
          <w:p w14:paraId="68F69B40" w14:textId="77777777" w:rsidR="003C522D" w:rsidRPr="00025827" w:rsidRDefault="003C522D" w:rsidP="003C522D">
            <w:pPr>
              <w:contextualSpacing/>
              <w:jc w:val="both"/>
              <w:rPr>
                <w:rFonts w:ascii="GHEA Grapalat" w:hAnsi="GHEA Grapalat" w:cs="Sylfaen"/>
                <w:sz w:val="20"/>
                <w:szCs w:val="20"/>
              </w:rPr>
            </w:pPr>
          </w:p>
        </w:tc>
        <w:tc>
          <w:tcPr>
            <w:tcW w:w="1890" w:type="dxa"/>
            <w:vAlign w:val="center"/>
          </w:tcPr>
          <w:p w14:paraId="57AED7B1" w14:textId="77777777" w:rsidR="003C522D" w:rsidRPr="00025827" w:rsidRDefault="003C522D" w:rsidP="003C522D">
            <w:pPr>
              <w:contextualSpacing/>
              <w:jc w:val="both"/>
              <w:rPr>
                <w:rFonts w:ascii="GHEA Grapalat" w:hAnsi="GHEA Grapalat" w:cs="Sylfaen"/>
                <w:color w:val="000000" w:themeColor="text1"/>
                <w:sz w:val="20"/>
                <w:szCs w:val="20"/>
              </w:rPr>
            </w:pPr>
          </w:p>
        </w:tc>
      </w:tr>
      <w:tr w:rsidR="003C522D" w:rsidRPr="00025827" w14:paraId="513161A9" w14:textId="77777777" w:rsidTr="005F2409">
        <w:tc>
          <w:tcPr>
            <w:tcW w:w="715" w:type="dxa"/>
          </w:tcPr>
          <w:p w14:paraId="26A7A57E"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71</w:t>
            </w:r>
          </w:p>
        </w:tc>
        <w:tc>
          <w:tcPr>
            <w:tcW w:w="2610" w:type="dxa"/>
            <w:vAlign w:val="center"/>
          </w:tcPr>
          <w:p w14:paraId="0884A3E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Անձնակազմի սենյակ</w:t>
            </w:r>
          </w:p>
        </w:tc>
        <w:tc>
          <w:tcPr>
            <w:tcW w:w="1080" w:type="dxa"/>
            <w:vAlign w:val="center"/>
          </w:tcPr>
          <w:p w14:paraId="639163B5"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vAlign w:val="center"/>
          </w:tcPr>
          <w:p w14:paraId="5BAB01D3"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Նախատեսված միջին բուժաշխատողների համար՝ ոչ պակաս 14 քմ</w:t>
            </w:r>
          </w:p>
        </w:tc>
        <w:tc>
          <w:tcPr>
            <w:tcW w:w="990" w:type="dxa"/>
          </w:tcPr>
          <w:p w14:paraId="4A71EB25"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0F56CF13"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1052BD35"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5B92783B" w14:textId="77777777" w:rsidTr="005F2409">
        <w:tc>
          <w:tcPr>
            <w:tcW w:w="715" w:type="dxa"/>
          </w:tcPr>
          <w:p w14:paraId="6E7C6E34"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72</w:t>
            </w:r>
          </w:p>
        </w:tc>
        <w:tc>
          <w:tcPr>
            <w:tcW w:w="2610" w:type="dxa"/>
            <w:vAlign w:val="center"/>
          </w:tcPr>
          <w:p w14:paraId="369CAA9E"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Անձնակազմի սենյակ</w:t>
            </w:r>
          </w:p>
        </w:tc>
        <w:tc>
          <w:tcPr>
            <w:tcW w:w="1080" w:type="dxa"/>
            <w:vAlign w:val="center"/>
          </w:tcPr>
          <w:p w14:paraId="334A2E44"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vAlign w:val="center"/>
          </w:tcPr>
          <w:p w14:paraId="3FDDA96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Նախատեսված կրտսեր բուժաշխատողների համար՝ ոչ պակաս 14 քմ</w:t>
            </w:r>
          </w:p>
        </w:tc>
        <w:tc>
          <w:tcPr>
            <w:tcW w:w="990" w:type="dxa"/>
          </w:tcPr>
          <w:p w14:paraId="35B82E21" w14:textId="77777777" w:rsidR="003C522D" w:rsidRPr="00025827" w:rsidRDefault="003C522D" w:rsidP="003C522D">
            <w:pPr>
              <w:tabs>
                <w:tab w:val="left" w:pos="709"/>
              </w:tabs>
              <w:contextualSpacing/>
              <w:rPr>
                <w:rFonts w:ascii="GHEA Grapalat" w:hAnsi="GHEA Grapalat"/>
                <w:sz w:val="20"/>
                <w:szCs w:val="20"/>
                <w:lang w:val="hy-AM"/>
              </w:rPr>
            </w:pPr>
          </w:p>
        </w:tc>
        <w:tc>
          <w:tcPr>
            <w:tcW w:w="1170" w:type="dxa"/>
          </w:tcPr>
          <w:p w14:paraId="75CE88CB" w14:textId="77777777" w:rsidR="003C522D" w:rsidRPr="00025827" w:rsidRDefault="003C522D" w:rsidP="003C522D">
            <w:pPr>
              <w:tabs>
                <w:tab w:val="left" w:pos="709"/>
              </w:tabs>
              <w:contextualSpacing/>
              <w:rPr>
                <w:rFonts w:ascii="GHEA Grapalat" w:hAnsi="GHEA Grapalat"/>
                <w:sz w:val="20"/>
                <w:szCs w:val="20"/>
                <w:lang w:val="hy-AM"/>
              </w:rPr>
            </w:pPr>
          </w:p>
        </w:tc>
        <w:tc>
          <w:tcPr>
            <w:tcW w:w="1890" w:type="dxa"/>
          </w:tcPr>
          <w:p w14:paraId="0F62C7AA" w14:textId="77777777" w:rsidR="003C522D" w:rsidRPr="00025827" w:rsidRDefault="003C522D" w:rsidP="003C522D">
            <w:pPr>
              <w:tabs>
                <w:tab w:val="left" w:pos="709"/>
              </w:tabs>
              <w:contextualSpacing/>
              <w:rPr>
                <w:rFonts w:ascii="GHEA Grapalat" w:hAnsi="GHEA Grapalat"/>
                <w:sz w:val="20"/>
                <w:szCs w:val="20"/>
                <w:lang w:val="hy-AM"/>
              </w:rPr>
            </w:pPr>
          </w:p>
        </w:tc>
      </w:tr>
      <w:tr w:rsidR="003C522D" w:rsidRPr="00025827" w14:paraId="2EC3525D" w14:textId="77777777" w:rsidTr="005F2409">
        <w:tc>
          <w:tcPr>
            <w:tcW w:w="715" w:type="dxa"/>
            <w:vAlign w:val="center"/>
          </w:tcPr>
          <w:p w14:paraId="1D1B6779"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73</w:t>
            </w:r>
          </w:p>
        </w:tc>
        <w:tc>
          <w:tcPr>
            <w:tcW w:w="2610" w:type="dxa"/>
            <w:vAlign w:val="center"/>
          </w:tcPr>
          <w:p w14:paraId="3F5D3FFC"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Մաքուր պարագաներ</w:t>
            </w:r>
          </w:p>
        </w:tc>
        <w:tc>
          <w:tcPr>
            <w:tcW w:w="1080" w:type="dxa"/>
            <w:vAlign w:val="center"/>
          </w:tcPr>
          <w:p w14:paraId="776C74C5"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16C89BAF"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Սպիտակեղենի և այլ մաքուր պարագաների պահեստավորման համար</w:t>
            </w:r>
          </w:p>
        </w:tc>
        <w:tc>
          <w:tcPr>
            <w:tcW w:w="990" w:type="dxa"/>
            <w:vAlign w:val="center"/>
          </w:tcPr>
          <w:p w14:paraId="290954A1"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660065F9"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3854F838" w14:textId="77777777" w:rsidR="003C522D" w:rsidRPr="00025827" w:rsidRDefault="003C522D" w:rsidP="003C522D">
            <w:pPr>
              <w:contextualSpacing/>
              <w:rPr>
                <w:rFonts w:ascii="GHEA Grapalat" w:hAnsi="GHEA Grapalat" w:cs="Sylfaen"/>
                <w:sz w:val="20"/>
                <w:szCs w:val="20"/>
              </w:rPr>
            </w:pPr>
          </w:p>
        </w:tc>
      </w:tr>
      <w:tr w:rsidR="003C522D" w:rsidRPr="00025827" w14:paraId="7470D84A" w14:textId="77777777" w:rsidTr="005F2409">
        <w:tc>
          <w:tcPr>
            <w:tcW w:w="715" w:type="dxa"/>
            <w:vAlign w:val="center"/>
          </w:tcPr>
          <w:p w14:paraId="163B815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74</w:t>
            </w:r>
          </w:p>
        </w:tc>
        <w:tc>
          <w:tcPr>
            <w:tcW w:w="2610" w:type="dxa"/>
            <w:vAlign w:val="center"/>
          </w:tcPr>
          <w:p w14:paraId="03DDD25B"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Կեղտոտ պարագաներ</w:t>
            </w:r>
          </w:p>
        </w:tc>
        <w:tc>
          <w:tcPr>
            <w:tcW w:w="1080" w:type="dxa"/>
            <w:vAlign w:val="center"/>
          </w:tcPr>
          <w:p w14:paraId="6FDBA82D"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58CFAC40"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ելքին մոտ</w:t>
            </w:r>
          </w:p>
        </w:tc>
        <w:tc>
          <w:tcPr>
            <w:tcW w:w="990" w:type="dxa"/>
            <w:vAlign w:val="center"/>
          </w:tcPr>
          <w:p w14:paraId="320FEE4A"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28355AF6"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21EF4D2F" w14:textId="77777777" w:rsidR="003C522D" w:rsidRPr="00025827" w:rsidRDefault="003C522D" w:rsidP="003C522D">
            <w:pPr>
              <w:contextualSpacing/>
              <w:rPr>
                <w:rFonts w:ascii="GHEA Grapalat" w:hAnsi="GHEA Grapalat" w:cs="Sylfaen"/>
                <w:sz w:val="20"/>
                <w:szCs w:val="20"/>
              </w:rPr>
            </w:pPr>
          </w:p>
        </w:tc>
      </w:tr>
      <w:tr w:rsidR="003C522D" w:rsidRPr="00025827" w14:paraId="45BCE0A5" w14:textId="77777777" w:rsidTr="005F2409">
        <w:tc>
          <w:tcPr>
            <w:tcW w:w="715" w:type="dxa"/>
            <w:vAlign w:val="center"/>
          </w:tcPr>
          <w:p w14:paraId="28269562"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75</w:t>
            </w:r>
          </w:p>
        </w:tc>
        <w:tc>
          <w:tcPr>
            <w:tcW w:w="2610" w:type="dxa"/>
            <w:vAlign w:val="center"/>
          </w:tcPr>
          <w:p w14:paraId="6B3D85E0"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Թափոններ</w:t>
            </w:r>
          </w:p>
        </w:tc>
        <w:tc>
          <w:tcPr>
            <w:tcW w:w="1080" w:type="dxa"/>
            <w:vAlign w:val="center"/>
          </w:tcPr>
          <w:p w14:paraId="3245C1D6"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520" w:type="dxa"/>
            <w:vAlign w:val="center"/>
          </w:tcPr>
          <w:p w14:paraId="3929F21A"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cs="Sylfaen"/>
                <w:sz w:val="20"/>
                <w:szCs w:val="20"/>
              </w:rPr>
              <w:t>Ցանկալի է տեղակայված լինի բաժանմունքի ելքին մոտ/ հոսակով ու լվացարանով</w:t>
            </w:r>
          </w:p>
        </w:tc>
        <w:tc>
          <w:tcPr>
            <w:tcW w:w="990" w:type="dxa"/>
            <w:vAlign w:val="center"/>
          </w:tcPr>
          <w:p w14:paraId="1939B49A" w14:textId="77777777" w:rsidR="003C522D" w:rsidRPr="00025827" w:rsidRDefault="003C522D" w:rsidP="003C522D">
            <w:pPr>
              <w:contextualSpacing/>
              <w:rPr>
                <w:rFonts w:ascii="GHEA Grapalat" w:hAnsi="GHEA Grapalat" w:cs="Sylfaen"/>
                <w:sz w:val="20"/>
                <w:szCs w:val="20"/>
              </w:rPr>
            </w:pPr>
          </w:p>
        </w:tc>
        <w:tc>
          <w:tcPr>
            <w:tcW w:w="1170" w:type="dxa"/>
            <w:vAlign w:val="center"/>
          </w:tcPr>
          <w:p w14:paraId="55D233AA" w14:textId="77777777" w:rsidR="003C522D" w:rsidRPr="00025827" w:rsidRDefault="003C522D" w:rsidP="003C522D">
            <w:pPr>
              <w:contextualSpacing/>
              <w:rPr>
                <w:rFonts w:ascii="GHEA Grapalat" w:hAnsi="GHEA Grapalat" w:cs="Sylfaen"/>
                <w:sz w:val="20"/>
                <w:szCs w:val="20"/>
              </w:rPr>
            </w:pPr>
          </w:p>
        </w:tc>
        <w:tc>
          <w:tcPr>
            <w:tcW w:w="1890" w:type="dxa"/>
            <w:vAlign w:val="center"/>
          </w:tcPr>
          <w:p w14:paraId="7C14D1AD" w14:textId="77777777" w:rsidR="003C522D" w:rsidRPr="00025827" w:rsidRDefault="003C522D" w:rsidP="003C522D">
            <w:pPr>
              <w:contextualSpacing/>
              <w:rPr>
                <w:rFonts w:ascii="GHEA Grapalat" w:hAnsi="GHEA Grapalat" w:cs="Sylfaen"/>
                <w:sz w:val="20"/>
                <w:szCs w:val="20"/>
              </w:rPr>
            </w:pPr>
          </w:p>
        </w:tc>
      </w:tr>
      <w:tr w:rsidR="003C522D" w:rsidRPr="00025827" w14:paraId="3F1B0F8C" w14:textId="77777777" w:rsidTr="005F2409">
        <w:tc>
          <w:tcPr>
            <w:tcW w:w="715" w:type="dxa"/>
          </w:tcPr>
          <w:p w14:paraId="7A02EB16"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76</w:t>
            </w:r>
          </w:p>
        </w:tc>
        <w:tc>
          <w:tcPr>
            <w:tcW w:w="2610" w:type="dxa"/>
          </w:tcPr>
          <w:p w14:paraId="5D01A05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Սանհանգույց</w:t>
            </w:r>
          </w:p>
        </w:tc>
        <w:tc>
          <w:tcPr>
            <w:tcW w:w="1080" w:type="dxa"/>
          </w:tcPr>
          <w:p w14:paraId="2270A1BD"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2</w:t>
            </w:r>
          </w:p>
        </w:tc>
        <w:tc>
          <w:tcPr>
            <w:tcW w:w="2520" w:type="dxa"/>
          </w:tcPr>
          <w:p w14:paraId="55F9A6BA"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Կանանց և բնակչության սակավաշարժ խմբերի համար</w:t>
            </w:r>
          </w:p>
        </w:tc>
        <w:tc>
          <w:tcPr>
            <w:tcW w:w="990" w:type="dxa"/>
          </w:tcPr>
          <w:p w14:paraId="657E09F4" w14:textId="77777777" w:rsidR="003C522D" w:rsidRPr="00025827" w:rsidRDefault="003C522D" w:rsidP="003C522D">
            <w:pPr>
              <w:contextualSpacing/>
              <w:jc w:val="both"/>
              <w:rPr>
                <w:rFonts w:ascii="GHEA Grapalat" w:hAnsi="GHEA Grapalat"/>
                <w:sz w:val="20"/>
                <w:szCs w:val="20"/>
                <w:lang w:val="hy-AM"/>
              </w:rPr>
            </w:pPr>
          </w:p>
        </w:tc>
        <w:tc>
          <w:tcPr>
            <w:tcW w:w="1170" w:type="dxa"/>
          </w:tcPr>
          <w:p w14:paraId="2F50D46C" w14:textId="77777777" w:rsidR="003C522D" w:rsidRPr="00025827" w:rsidRDefault="003C522D" w:rsidP="003C522D">
            <w:pPr>
              <w:contextualSpacing/>
              <w:jc w:val="both"/>
              <w:rPr>
                <w:rFonts w:ascii="GHEA Grapalat" w:hAnsi="GHEA Grapalat"/>
                <w:sz w:val="20"/>
                <w:szCs w:val="20"/>
                <w:lang w:val="hy-AM"/>
              </w:rPr>
            </w:pPr>
          </w:p>
        </w:tc>
        <w:tc>
          <w:tcPr>
            <w:tcW w:w="1890" w:type="dxa"/>
          </w:tcPr>
          <w:p w14:paraId="4AF1F399" w14:textId="77777777" w:rsidR="003C522D" w:rsidRPr="00025827" w:rsidRDefault="003C522D" w:rsidP="003C522D">
            <w:pPr>
              <w:contextualSpacing/>
              <w:jc w:val="both"/>
              <w:rPr>
                <w:rFonts w:ascii="GHEA Grapalat" w:hAnsi="GHEA Grapalat"/>
                <w:sz w:val="20"/>
                <w:szCs w:val="20"/>
                <w:lang w:val="hy-AM"/>
              </w:rPr>
            </w:pPr>
          </w:p>
        </w:tc>
      </w:tr>
      <w:tr w:rsidR="003C522D" w:rsidRPr="00025827" w14:paraId="77376D50" w14:textId="77777777" w:rsidTr="005F2409">
        <w:tc>
          <w:tcPr>
            <w:tcW w:w="715" w:type="dxa"/>
            <w:vAlign w:val="center"/>
          </w:tcPr>
          <w:p w14:paraId="0C3034F8" w14:textId="77777777" w:rsidR="003C522D" w:rsidRPr="00025827" w:rsidRDefault="003C522D" w:rsidP="003C522D">
            <w:pPr>
              <w:tabs>
                <w:tab w:val="left" w:pos="709"/>
              </w:tabs>
              <w:contextualSpacing/>
              <w:rPr>
                <w:rFonts w:ascii="GHEA Grapalat" w:hAnsi="GHEA Grapalat"/>
                <w:sz w:val="20"/>
                <w:szCs w:val="20"/>
              </w:rPr>
            </w:pPr>
            <w:r w:rsidRPr="00025827">
              <w:rPr>
                <w:rFonts w:ascii="GHEA Grapalat" w:hAnsi="GHEA Grapalat"/>
                <w:sz w:val="20"/>
                <w:szCs w:val="20"/>
              </w:rPr>
              <w:t>77</w:t>
            </w:r>
          </w:p>
        </w:tc>
        <w:tc>
          <w:tcPr>
            <w:tcW w:w="2610" w:type="dxa"/>
          </w:tcPr>
          <w:p w14:paraId="306CD008"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Մայրության դպրոց</w:t>
            </w:r>
          </w:p>
        </w:tc>
        <w:tc>
          <w:tcPr>
            <w:tcW w:w="1080" w:type="dxa"/>
          </w:tcPr>
          <w:p w14:paraId="597596C0"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0F252768" w14:textId="77777777" w:rsidR="003C522D" w:rsidRPr="00025827" w:rsidRDefault="003C522D" w:rsidP="003C522D">
            <w:pPr>
              <w:contextualSpacing/>
              <w:jc w:val="both"/>
              <w:rPr>
                <w:rFonts w:ascii="GHEA Grapalat" w:hAnsi="GHEA Grapalat"/>
                <w:sz w:val="20"/>
                <w:szCs w:val="20"/>
                <w:lang w:val="hy-AM"/>
              </w:rPr>
            </w:pPr>
            <w:r w:rsidRPr="00025827">
              <w:rPr>
                <w:rFonts w:ascii="GHEA Grapalat" w:hAnsi="GHEA Grapalat"/>
                <w:sz w:val="20"/>
                <w:szCs w:val="20"/>
                <w:lang w:val="hy-AM"/>
              </w:rPr>
              <w:t>Ոչ պակաս   30 քմ.</w:t>
            </w:r>
          </w:p>
        </w:tc>
        <w:tc>
          <w:tcPr>
            <w:tcW w:w="990" w:type="dxa"/>
          </w:tcPr>
          <w:p w14:paraId="1F658A97" w14:textId="77777777" w:rsidR="003C522D" w:rsidRPr="00025827" w:rsidRDefault="003C522D" w:rsidP="003C522D">
            <w:pPr>
              <w:contextualSpacing/>
              <w:jc w:val="both"/>
              <w:rPr>
                <w:rFonts w:ascii="GHEA Grapalat" w:hAnsi="GHEA Grapalat"/>
                <w:sz w:val="20"/>
                <w:szCs w:val="20"/>
                <w:lang w:val="hy-AM"/>
              </w:rPr>
            </w:pPr>
          </w:p>
        </w:tc>
        <w:tc>
          <w:tcPr>
            <w:tcW w:w="1170" w:type="dxa"/>
          </w:tcPr>
          <w:p w14:paraId="1582731D" w14:textId="77777777" w:rsidR="003C522D" w:rsidRPr="00025827" w:rsidRDefault="003C522D" w:rsidP="003C522D">
            <w:pPr>
              <w:contextualSpacing/>
              <w:jc w:val="both"/>
              <w:rPr>
                <w:rFonts w:ascii="GHEA Grapalat" w:hAnsi="GHEA Grapalat"/>
                <w:sz w:val="20"/>
                <w:szCs w:val="20"/>
                <w:lang w:val="hy-AM"/>
              </w:rPr>
            </w:pPr>
          </w:p>
        </w:tc>
        <w:tc>
          <w:tcPr>
            <w:tcW w:w="1890" w:type="dxa"/>
          </w:tcPr>
          <w:p w14:paraId="4886D21D" w14:textId="77777777" w:rsidR="003C522D" w:rsidRPr="00025827" w:rsidRDefault="003C522D" w:rsidP="003C522D">
            <w:pPr>
              <w:contextualSpacing/>
              <w:jc w:val="both"/>
              <w:rPr>
                <w:rFonts w:ascii="GHEA Grapalat" w:hAnsi="GHEA Grapalat"/>
                <w:sz w:val="20"/>
                <w:szCs w:val="20"/>
                <w:lang w:val="hy-AM"/>
              </w:rPr>
            </w:pPr>
          </w:p>
        </w:tc>
      </w:tr>
      <w:tr w:rsidR="003C522D" w:rsidRPr="00025827" w14:paraId="73B19FCA" w14:textId="77777777" w:rsidTr="005F2409">
        <w:tc>
          <w:tcPr>
            <w:tcW w:w="715" w:type="dxa"/>
            <w:vAlign w:val="center"/>
          </w:tcPr>
          <w:p w14:paraId="24697A8B"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78</w:t>
            </w:r>
          </w:p>
        </w:tc>
        <w:tc>
          <w:tcPr>
            <w:tcW w:w="2610" w:type="dxa"/>
          </w:tcPr>
          <w:p w14:paraId="7D8EF04C" w14:textId="77777777" w:rsidR="003C522D" w:rsidRPr="00025827" w:rsidRDefault="003C522D" w:rsidP="003C522D">
            <w:pPr>
              <w:contextualSpacing/>
              <w:rPr>
                <w:rFonts w:ascii="GHEA Grapalat" w:hAnsi="GHEA Grapalat"/>
                <w:sz w:val="20"/>
                <w:szCs w:val="20"/>
                <w:lang w:val="hy-AM"/>
              </w:rPr>
            </w:pPr>
            <w:r w:rsidRPr="00025827">
              <w:rPr>
                <w:rFonts w:ascii="GHEA Grapalat" w:hAnsi="GHEA Grapalat"/>
                <w:sz w:val="20"/>
                <w:szCs w:val="20"/>
                <w:lang w:val="hy-AM"/>
              </w:rPr>
              <w:t>Խոհանոց</w:t>
            </w:r>
          </w:p>
        </w:tc>
        <w:tc>
          <w:tcPr>
            <w:tcW w:w="1080" w:type="dxa"/>
          </w:tcPr>
          <w:p w14:paraId="6FA59096" w14:textId="77777777" w:rsidR="003C522D" w:rsidRPr="00025827" w:rsidRDefault="003C522D" w:rsidP="003C522D">
            <w:pPr>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520" w:type="dxa"/>
          </w:tcPr>
          <w:p w14:paraId="3DA8C9CC" w14:textId="77777777" w:rsidR="003C522D" w:rsidRPr="00025827" w:rsidRDefault="003C522D" w:rsidP="003C522D">
            <w:pPr>
              <w:contextualSpacing/>
              <w:jc w:val="both"/>
              <w:rPr>
                <w:rFonts w:ascii="GHEA Grapalat" w:hAnsi="GHEA Grapalat"/>
                <w:sz w:val="20"/>
                <w:szCs w:val="20"/>
                <w:lang w:val="hy-AM"/>
              </w:rPr>
            </w:pPr>
            <w:r w:rsidRPr="00025827">
              <w:rPr>
                <w:rFonts w:ascii="GHEA Grapalat" w:hAnsi="GHEA Grapalat"/>
                <w:sz w:val="20"/>
                <w:szCs w:val="20"/>
                <w:lang w:val="hy-AM"/>
              </w:rPr>
              <w:t>Ոչ պակաս   8 քմ.</w:t>
            </w:r>
          </w:p>
        </w:tc>
        <w:tc>
          <w:tcPr>
            <w:tcW w:w="990" w:type="dxa"/>
          </w:tcPr>
          <w:p w14:paraId="0F5261F7" w14:textId="77777777" w:rsidR="003C522D" w:rsidRPr="00025827" w:rsidRDefault="003C522D" w:rsidP="003C522D">
            <w:pPr>
              <w:contextualSpacing/>
              <w:jc w:val="both"/>
              <w:rPr>
                <w:rFonts w:ascii="GHEA Grapalat" w:hAnsi="GHEA Grapalat"/>
                <w:sz w:val="20"/>
                <w:szCs w:val="20"/>
                <w:lang w:val="hy-AM"/>
              </w:rPr>
            </w:pPr>
          </w:p>
        </w:tc>
        <w:tc>
          <w:tcPr>
            <w:tcW w:w="1170" w:type="dxa"/>
          </w:tcPr>
          <w:p w14:paraId="668505D0" w14:textId="77777777" w:rsidR="003C522D" w:rsidRPr="00025827" w:rsidRDefault="003C522D" w:rsidP="003C522D">
            <w:pPr>
              <w:contextualSpacing/>
              <w:jc w:val="both"/>
              <w:rPr>
                <w:rFonts w:ascii="GHEA Grapalat" w:hAnsi="GHEA Grapalat"/>
                <w:sz w:val="20"/>
                <w:szCs w:val="20"/>
                <w:lang w:val="hy-AM"/>
              </w:rPr>
            </w:pPr>
          </w:p>
        </w:tc>
        <w:tc>
          <w:tcPr>
            <w:tcW w:w="1890" w:type="dxa"/>
          </w:tcPr>
          <w:p w14:paraId="183CE889" w14:textId="77777777" w:rsidR="003C522D" w:rsidRPr="00025827" w:rsidRDefault="003C522D" w:rsidP="003C522D">
            <w:pPr>
              <w:contextualSpacing/>
              <w:jc w:val="both"/>
              <w:rPr>
                <w:rFonts w:ascii="GHEA Grapalat" w:hAnsi="GHEA Grapalat"/>
                <w:sz w:val="20"/>
                <w:szCs w:val="20"/>
                <w:lang w:val="hy-AM"/>
              </w:rPr>
            </w:pPr>
          </w:p>
        </w:tc>
      </w:tr>
    </w:tbl>
    <w:p w14:paraId="004C084A" w14:textId="77777777" w:rsidR="003C522D" w:rsidRPr="00025827" w:rsidRDefault="003C522D" w:rsidP="003C522D">
      <w:pPr>
        <w:contextualSpacing/>
        <w:jc w:val="both"/>
        <w:rPr>
          <w:rFonts w:ascii="GHEA Grapalat" w:hAnsi="GHEA Grapalat" w:cs="Sylfaen"/>
          <w:sz w:val="20"/>
          <w:szCs w:val="20"/>
        </w:rPr>
      </w:pPr>
    </w:p>
    <w:tbl>
      <w:tblPr>
        <w:tblStyle w:val="TableGrid"/>
        <w:tblpPr w:leftFromText="180" w:rightFromText="180" w:vertAnchor="text" w:horzAnchor="page" w:tblpX="416" w:tblpY="206"/>
        <w:tblW w:w="11155" w:type="dxa"/>
        <w:tblLook w:val="04A0" w:firstRow="1" w:lastRow="0" w:firstColumn="1" w:lastColumn="0" w:noHBand="0" w:noVBand="1"/>
      </w:tblPr>
      <w:tblGrid>
        <w:gridCol w:w="562"/>
        <w:gridCol w:w="2580"/>
        <w:gridCol w:w="957"/>
        <w:gridCol w:w="2698"/>
        <w:gridCol w:w="1943"/>
        <w:gridCol w:w="1261"/>
        <w:gridCol w:w="1154"/>
      </w:tblGrid>
      <w:tr w:rsidR="003C522D" w:rsidRPr="00025827" w14:paraId="50B140F5" w14:textId="77777777" w:rsidTr="005F2409">
        <w:tc>
          <w:tcPr>
            <w:tcW w:w="11155" w:type="dxa"/>
            <w:gridSpan w:val="7"/>
          </w:tcPr>
          <w:p w14:paraId="7FE6B4C1" w14:textId="77777777" w:rsidR="003C522D" w:rsidRPr="00025827" w:rsidRDefault="003C522D" w:rsidP="003C522D">
            <w:pPr>
              <w:contextualSpacing/>
              <w:jc w:val="both"/>
              <w:rPr>
                <w:rFonts w:ascii="GHEA Grapalat" w:hAnsi="GHEA Grapalat" w:cs="Sylfaen"/>
                <w:b/>
                <w:sz w:val="20"/>
                <w:szCs w:val="20"/>
              </w:rPr>
            </w:pPr>
            <w:r w:rsidRPr="00025827">
              <w:rPr>
                <w:rFonts w:ascii="GHEA Grapalat" w:hAnsi="GHEA Grapalat" w:cs="Sylfaen"/>
                <w:b/>
                <w:sz w:val="20"/>
                <w:szCs w:val="20"/>
              </w:rPr>
              <w:t>ՇՏԱՊ ՕԳՆՈՒԹՅԱՆ ԾԱՌԱՅՈՒԹՅՈՒՆ</w:t>
            </w:r>
          </w:p>
        </w:tc>
      </w:tr>
      <w:tr w:rsidR="003C522D" w:rsidRPr="00025827" w14:paraId="5477AC31" w14:textId="77777777" w:rsidTr="005F2409">
        <w:tc>
          <w:tcPr>
            <w:tcW w:w="562" w:type="dxa"/>
          </w:tcPr>
          <w:p w14:paraId="3B15CDFF"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1</w:t>
            </w:r>
          </w:p>
        </w:tc>
        <w:tc>
          <w:tcPr>
            <w:tcW w:w="2580" w:type="dxa"/>
            <w:vAlign w:val="center"/>
          </w:tcPr>
          <w:p w14:paraId="4E8C850E"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Ծառայության ղեկաարի սենյակ</w:t>
            </w:r>
          </w:p>
        </w:tc>
        <w:tc>
          <w:tcPr>
            <w:tcW w:w="957" w:type="dxa"/>
            <w:vAlign w:val="center"/>
          </w:tcPr>
          <w:p w14:paraId="7FD9469E"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698" w:type="dxa"/>
            <w:vAlign w:val="center"/>
          </w:tcPr>
          <w:p w14:paraId="4D77281D"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sz w:val="20"/>
                <w:szCs w:val="20"/>
              </w:rPr>
              <w:t>Ոչ պակաս 14 քմ</w:t>
            </w:r>
          </w:p>
        </w:tc>
        <w:tc>
          <w:tcPr>
            <w:tcW w:w="1943" w:type="dxa"/>
            <w:vAlign w:val="center"/>
          </w:tcPr>
          <w:p w14:paraId="6F4ABF2B" w14:textId="77777777" w:rsidR="003C522D" w:rsidRPr="00025827" w:rsidRDefault="003C522D" w:rsidP="003C522D">
            <w:pPr>
              <w:tabs>
                <w:tab w:val="left" w:pos="709"/>
              </w:tabs>
              <w:contextualSpacing/>
              <w:jc w:val="both"/>
              <w:rPr>
                <w:rFonts w:ascii="GHEA Grapalat" w:hAnsi="GHEA Grapalat"/>
                <w:sz w:val="20"/>
                <w:szCs w:val="20"/>
                <w:lang w:val="hy-AM"/>
              </w:rPr>
            </w:pPr>
          </w:p>
        </w:tc>
        <w:tc>
          <w:tcPr>
            <w:tcW w:w="1261" w:type="dxa"/>
            <w:vAlign w:val="center"/>
          </w:tcPr>
          <w:p w14:paraId="2194BE46" w14:textId="77777777" w:rsidR="003C522D" w:rsidRPr="00025827" w:rsidRDefault="003C522D" w:rsidP="003C522D">
            <w:pPr>
              <w:tabs>
                <w:tab w:val="left" w:pos="709"/>
              </w:tabs>
              <w:contextualSpacing/>
              <w:jc w:val="center"/>
              <w:rPr>
                <w:rFonts w:ascii="GHEA Grapalat" w:hAnsi="GHEA Grapalat"/>
                <w:sz w:val="20"/>
                <w:szCs w:val="20"/>
              </w:rPr>
            </w:pPr>
          </w:p>
        </w:tc>
        <w:tc>
          <w:tcPr>
            <w:tcW w:w="1154" w:type="dxa"/>
            <w:vAlign w:val="center"/>
          </w:tcPr>
          <w:p w14:paraId="62543B66" w14:textId="77777777" w:rsidR="003C522D" w:rsidRPr="00025827" w:rsidRDefault="003C522D" w:rsidP="003C522D">
            <w:pPr>
              <w:tabs>
                <w:tab w:val="left" w:pos="709"/>
              </w:tabs>
              <w:contextualSpacing/>
              <w:jc w:val="both"/>
              <w:rPr>
                <w:rFonts w:ascii="GHEA Grapalat" w:hAnsi="GHEA Grapalat"/>
                <w:sz w:val="20"/>
                <w:szCs w:val="20"/>
              </w:rPr>
            </w:pPr>
          </w:p>
        </w:tc>
      </w:tr>
      <w:tr w:rsidR="003C522D" w:rsidRPr="00025827" w14:paraId="2E835B81" w14:textId="77777777" w:rsidTr="005F2409">
        <w:tc>
          <w:tcPr>
            <w:tcW w:w="562" w:type="dxa"/>
          </w:tcPr>
          <w:p w14:paraId="0E15C279"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2</w:t>
            </w:r>
          </w:p>
        </w:tc>
        <w:tc>
          <w:tcPr>
            <w:tcW w:w="2580" w:type="dxa"/>
            <w:vAlign w:val="center"/>
          </w:tcPr>
          <w:p w14:paraId="73D25A4B" w14:textId="77777777" w:rsidR="003C522D" w:rsidRPr="00025827" w:rsidRDefault="003C522D" w:rsidP="003C522D">
            <w:pPr>
              <w:tabs>
                <w:tab w:val="left" w:pos="709"/>
              </w:tabs>
              <w:contextualSpacing/>
              <w:jc w:val="both"/>
              <w:rPr>
                <w:rFonts w:ascii="GHEA Grapalat" w:hAnsi="GHEA Grapalat"/>
                <w:sz w:val="20"/>
                <w:szCs w:val="20"/>
                <w:lang w:val="hy-AM"/>
              </w:rPr>
            </w:pPr>
            <w:r w:rsidRPr="00025827">
              <w:rPr>
                <w:rFonts w:ascii="GHEA Grapalat" w:hAnsi="GHEA Grapalat"/>
                <w:sz w:val="20"/>
                <w:szCs w:val="20"/>
                <w:lang w:val="hy-AM"/>
              </w:rPr>
              <w:t>Ավագ բուժքրոջ աշխատասենյակ</w:t>
            </w:r>
            <w:r w:rsidRPr="00025827">
              <w:rPr>
                <w:rFonts w:ascii="GHEA Grapalat" w:hAnsi="GHEA Grapalat"/>
                <w:sz w:val="20"/>
                <w:szCs w:val="20"/>
              </w:rPr>
              <w:t>՝</w:t>
            </w:r>
            <w:r w:rsidRPr="00025827">
              <w:rPr>
                <w:rFonts w:ascii="GHEA Grapalat" w:hAnsi="GHEA Grapalat"/>
                <w:sz w:val="20"/>
                <w:szCs w:val="20"/>
                <w:lang w:val="hy-AM"/>
              </w:rPr>
              <w:t xml:space="preserve"> կից դեղորայքի պահեստով</w:t>
            </w:r>
          </w:p>
        </w:tc>
        <w:tc>
          <w:tcPr>
            <w:tcW w:w="957" w:type="dxa"/>
            <w:vAlign w:val="center"/>
          </w:tcPr>
          <w:p w14:paraId="67DEF43E"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698" w:type="dxa"/>
            <w:vAlign w:val="center"/>
          </w:tcPr>
          <w:p w14:paraId="6F4CD83F"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16 քմ` ներառյալ պահեստը ոչ պակաս 4 քմ</w:t>
            </w:r>
          </w:p>
        </w:tc>
        <w:tc>
          <w:tcPr>
            <w:tcW w:w="1943" w:type="dxa"/>
            <w:vAlign w:val="center"/>
          </w:tcPr>
          <w:p w14:paraId="7210CE0A" w14:textId="77777777" w:rsidR="003C522D" w:rsidRPr="00025827" w:rsidRDefault="003C522D" w:rsidP="003C522D">
            <w:pPr>
              <w:tabs>
                <w:tab w:val="left" w:pos="709"/>
              </w:tabs>
              <w:contextualSpacing/>
              <w:jc w:val="both"/>
              <w:rPr>
                <w:rFonts w:ascii="GHEA Grapalat" w:hAnsi="GHEA Grapalat"/>
                <w:sz w:val="20"/>
                <w:szCs w:val="20"/>
                <w:lang w:val="hy-AM"/>
              </w:rPr>
            </w:pPr>
          </w:p>
        </w:tc>
        <w:tc>
          <w:tcPr>
            <w:tcW w:w="1261" w:type="dxa"/>
            <w:vAlign w:val="center"/>
          </w:tcPr>
          <w:p w14:paraId="09BD37DE" w14:textId="77777777" w:rsidR="003C522D" w:rsidRPr="00025827" w:rsidRDefault="003C522D" w:rsidP="003C522D">
            <w:pPr>
              <w:tabs>
                <w:tab w:val="left" w:pos="709"/>
              </w:tabs>
              <w:contextualSpacing/>
              <w:jc w:val="center"/>
              <w:rPr>
                <w:rFonts w:ascii="GHEA Grapalat" w:hAnsi="GHEA Grapalat"/>
                <w:sz w:val="20"/>
                <w:szCs w:val="20"/>
              </w:rPr>
            </w:pPr>
          </w:p>
        </w:tc>
        <w:tc>
          <w:tcPr>
            <w:tcW w:w="1154" w:type="dxa"/>
            <w:vAlign w:val="center"/>
          </w:tcPr>
          <w:p w14:paraId="3B14F838" w14:textId="77777777" w:rsidR="003C522D" w:rsidRPr="00025827" w:rsidRDefault="003C522D" w:rsidP="003C522D">
            <w:pPr>
              <w:tabs>
                <w:tab w:val="left" w:pos="709"/>
              </w:tabs>
              <w:contextualSpacing/>
              <w:jc w:val="both"/>
              <w:rPr>
                <w:rFonts w:ascii="GHEA Grapalat" w:hAnsi="GHEA Grapalat"/>
                <w:sz w:val="20"/>
                <w:szCs w:val="20"/>
              </w:rPr>
            </w:pPr>
          </w:p>
        </w:tc>
      </w:tr>
      <w:tr w:rsidR="003C522D" w:rsidRPr="00025827" w14:paraId="0051D0B5" w14:textId="77777777" w:rsidTr="005F2409">
        <w:tc>
          <w:tcPr>
            <w:tcW w:w="562" w:type="dxa"/>
          </w:tcPr>
          <w:p w14:paraId="005A3191"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3</w:t>
            </w:r>
          </w:p>
        </w:tc>
        <w:tc>
          <w:tcPr>
            <w:tcW w:w="2580" w:type="dxa"/>
            <w:vAlign w:val="center"/>
          </w:tcPr>
          <w:p w14:paraId="1F2C4904"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Բժիշկների սենյակ</w:t>
            </w:r>
          </w:p>
        </w:tc>
        <w:tc>
          <w:tcPr>
            <w:tcW w:w="957" w:type="dxa"/>
            <w:vAlign w:val="center"/>
          </w:tcPr>
          <w:p w14:paraId="00F9E0EC"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1</w:t>
            </w:r>
          </w:p>
        </w:tc>
        <w:tc>
          <w:tcPr>
            <w:tcW w:w="2698" w:type="dxa"/>
            <w:vAlign w:val="center"/>
          </w:tcPr>
          <w:p w14:paraId="0D365DA8" w14:textId="77777777" w:rsidR="003C522D" w:rsidRPr="00025827" w:rsidRDefault="003C522D" w:rsidP="003C522D">
            <w:pPr>
              <w:tabs>
                <w:tab w:val="left" w:pos="709"/>
              </w:tabs>
              <w:contextualSpacing/>
              <w:jc w:val="both"/>
              <w:rPr>
                <w:rFonts w:ascii="GHEA Grapalat" w:hAnsi="GHEA Grapalat"/>
                <w:sz w:val="20"/>
                <w:szCs w:val="20"/>
              </w:rPr>
            </w:pPr>
            <w:r w:rsidRPr="00025827">
              <w:rPr>
                <w:rFonts w:ascii="GHEA Grapalat" w:hAnsi="GHEA Grapalat"/>
                <w:sz w:val="20"/>
                <w:szCs w:val="20"/>
              </w:rPr>
              <w:t>Ոչ պակաս 20 քմ</w:t>
            </w:r>
          </w:p>
        </w:tc>
        <w:tc>
          <w:tcPr>
            <w:tcW w:w="1943" w:type="dxa"/>
            <w:vAlign w:val="center"/>
          </w:tcPr>
          <w:p w14:paraId="79B3B80B" w14:textId="77777777" w:rsidR="003C522D" w:rsidRPr="00025827" w:rsidRDefault="003C522D" w:rsidP="003C522D">
            <w:pPr>
              <w:tabs>
                <w:tab w:val="left" w:pos="709"/>
              </w:tabs>
              <w:contextualSpacing/>
              <w:jc w:val="both"/>
              <w:rPr>
                <w:rFonts w:ascii="GHEA Grapalat" w:hAnsi="GHEA Grapalat"/>
                <w:sz w:val="20"/>
                <w:szCs w:val="20"/>
                <w:lang w:val="hy-AM"/>
              </w:rPr>
            </w:pPr>
          </w:p>
        </w:tc>
        <w:tc>
          <w:tcPr>
            <w:tcW w:w="1261" w:type="dxa"/>
            <w:vAlign w:val="center"/>
          </w:tcPr>
          <w:p w14:paraId="7EA8644F" w14:textId="77777777" w:rsidR="003C522D" w:rsidRPr="00025827" w:rsidRDefault="003C522D" w:rsidP="003C522D">
            <w:pPr>
              <w:tabs>
                <w:tab w:val="left" w:pos="709"/>
              </w:tabs>
              <w:contextualSpacing/>
              <w:jc w:val="center"/>
              <w:rPr>
                <w:rFonts w:ascii="GHEA Grapalat" w:hAnsi="GHEA Grapalat"/>
                <w:sz w:val="20"/>
                <w:szCs w:val="20"/>
              </w:rPr>
            </w:pPr>
          </w:p>
        </w:tc>
        <w:tc>
          <w:tcPr>
            <w:tcW w:w="1154" w:type="dxa"/>
            <w:vAlign w:val="center"/>
          </w:tcPr>
          <w:p w14:paraId="1D1D18EC" w14:textId="77777777" w:rsidR="003C522D" w:rsidRPr="00025827" w:rsidRDefault="003C522D" w:rsidP="003C522D">
            <w:pPr>
              <w:tabs>
                <w:tab w:val="left" w:pos="709"/>
              </w:tabs>
              <w:contextualSpacing/>
              <w:jc w:val="both"/>
              <w:rPr>
                <w:rFonts w:ascii="GHEA Grapalat" w:hAnsi="GHEA Grapalat"/>
                <w:sz w:val="20"/>
                <w:szCs w:val="20"/>
              </w:rPr>
            </w:pPr>
          </w:p>
        </w:tc>
      </w:tr>
      <w:tr w:rsidR="003C522D" w:rsidRPr="00025827" w14:paraId="7201D134" w14:textId="77777777" w:rsidTr="005F2409">
        <w:tc>
          <w:tcPr>
            <w:tcW w:w="562" w:type="dxa"/>
          </w:tcPr>
          <w:p w14:paraId="5DC0615B"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4</w:t>
            </w:r>
          </w:p>
        </w:tc>
        <w:tc>
          <w:tcPr>
            <w:tcW w:w="2580" w:type="dxa"/>
            <w:vAlign w:val="center"/>
          </w:tcPr>
          <w:p w14:paraId="3863C357"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Անձնակազմի սենյակ</w:t>
            </w:r>
          </w:p>
        </w:tc>
        <w:tc>
          <w:tcPr>
            <w:tcW w:w="957" w:type="dxa"/>
            <w:vAlign w:val="center"/>
          </w:tcPr>
          <w:p w14:paraId="6649BC51"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698" w:type="dxa"/>
            <w:vAlign w:val="center"/>
          </w:tcPr>
          <w:p w14:paraId="35CA55DB"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Նախատեսված միջին բուժաշխատողների համար՝ ոչ պակաս 15 քմ</w:t>
            </w:r>
          </w:p>
        </w:tc>
        <w:tc>
          <w:tcPr>
            <w:tcW w:w="1943" w:type="dxa"/>
            <w:vAlign w:val="center"/>
          </w:tcPr>
          <w:p w14:paraId="2E4C71A6" w14:textId="77777777" w:rsidR="003C522D" w:rsidRPr="00025827" w:rsidRDefault="003C522D" w:rsidP="003C522D">
            <w:pPr>
              <w:contextualSpacing/>
              <w:rPr>
                <w:rFonts w:ascii="GHEA Grapalat" w:hAnsi="GHEA Grapalat" w:cs="Sylfaen"/>
                <w:sz w:val="20"/>
                <w:szCs w:val="20"/>
              </w:rPr>
            </w:pPr>
          </w:p>
        </w:tc>
        <w:tc>
          <w:tcPr>
            <w:tcW w:w="1261" w:type="dxa"/>
            <w:vAlign w:val="center"/>
          </w:tcPr>
          <w:p w14:paraId="45B0C4E5" w14:textId="77777777" w:rsidR="003C522D" w:rsidRPr="00025827" w:rsidRDefault="003C522D" w:rsidP="003C522D">
            <w:pPr>
              <w:contextualSpacing/>
              <w:rPr>
                <w:rFonts w:ascii="GHEA Grapalat" w:hAnsi="GHEA Grapalat" w:cs="Sylfaen"/>
                <w:sz w:val="20"/>
                <w:szCs w:val="20"/>
              </w:rPr>
            </w:pPr>
          </w:p>
        </w:tc>
        <w:tc>
          <w:tcPr>
            <w:tcW w:w="1154" w:type="dxa"/>
            <w:vAlign w:val="center"/>
          </w:tcPr>
          <w:p w14:paraId="297E6BFF" w14:textId="77777777" w:rsidR="003C522D" w:rsidRPr="00025827" w:rsidRDefault="003C522D" w:rsidP="003C522D">
            <w:pPr>
              <w:contextualSpacing/>
              <w:rPr>
                <w:rFonts w:ascii="GHEA Grapalat" w:hAnsi="GHEA Grapalat" w:cs="Sylfaen"/>
                <w:sz w:val="20"/>
                <w:szCs w:val="20"/>
              </w:rPr>
            </w:pPr>
          </w:p>
        </w:tc>
      </w:tr>
      <w:tr w:rsidR="003C522D" w:rsidRPr="00025827" w14:paraId="3FDCE43B" w14:textId="77777777" w:rsidTr="005F2409">
        <w:tc>
          <w:tcPr>
            <w:tcW w:w="562" w:type="dxa"/>
          </w:tcPr>
          <w:p w14:paraId="4AC3A13D"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5</w:t>
            </w:r>
          </w:p>
        </w:tc>
        <w:tc>
          <w:tcPr>
            <w:tcW w:w="2580" w:type="dxa"/>
            <w:vAlign w:val="center"/>
          </w:tcPr>
          <w:p w14:paraId="4E0D89FC"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Վարորդների սենյակ</w:t>
            </w:r>
          </w:p>
        </w:tc>
        <w:tc>
          <w:tcPr>
            <w:tcW w:w="957" w:type="dxa"/>
            <w:vAlign w:val="center"/>
          </w:tcPr>
          <w:p w14:paraId="787366CE"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698" w:type="dxa"/>
            <w:vAlign w:val="center"/>
          </w:tcPr>
          <w:p w14:paraId="7E3BDA01"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sz w:val="20"/>
                <w:szCs w:val="20"/>
              </w:rPr>
              <w:t>Ոչ պակաս 15 քմ</w:t>
            </w:r>
          </w:p>
        </w:tc>
        <w:tc>
          <w:tcPr>
            <w:tcW w:w="1943" w:type="dxa"/>
            <w:vAlign w:val="center"/>
          </w:tcPr>
          <w:p w14:paraId="59274B3A" w14:textId="77777777" w:rsidR="003C522D" w:rsidRPr="00025827" w:rsidRDefault="003C522D" w:rsidP="003C522D">
            <w:pPr>
              <w:contextualSpacing/>
              <w:rPr>
                <w:rFonts w:ascii="GHEA Grapalat" w:hAnsi="GHEA Grapalat" w:cs="Sylfaen"/>
                <w:sz w:val="20"/>
                <w:szCs w:val="20"/>
              </w:rPr>
            </w:pPr>
          </w:p>
        </w:tc>
        <w:tc>
          <w:tcPr>
            <w:tcW w:w="1261" w:type="dxa"/>
            <w:vAlign w:val="center"/>
          </w:tcPr>
          <w:p w14:paraId="537DDB71" w14:textId="77777777" w:rsidR="003C522D" w:rsidRPr="00025827" w:rsidRDefault="003C522D" w:rsidP="003C522D">
            <w:pPr>
              <w:contextualSpacing/>
              <w:rPr>
                <w:rFonts w:ascii="GHEA Grapalat" w:hAnsi="GHEA Grapalat" w:cs="Sylfaen"/>
                <w:sz w:val="20"/>
                <w:szCs w:val="20"/>
              </w:rPr>
            </w:pPr>
          </w:p>
        </w:tc>
        <w:tc>
          <w:tcPr>
            <w:tcW w:w="1154" w:type="dxa"/>
            <w:vAlign w:val="center"/>
          </w:tcPr>
          <w:p w14:paraId="1E58630E" w14:textId="77777777" w:rsidR="003C522D" w:rsidRPr="00025827" w:rsidRDefault="003C522D" w:rsidP="003C522D">
            <w:pPr>
              <w:contextualSpacing/>
              <w:rPr>
                <w:rFonts w:ascii="GHEA Grapalat" w:hAnsi="GHEA Grapalat" w:cs="Sylfaen"/>
                <w:sz w:val="20"/>
                <w:szCs w:val="20"/>
              </w:rPr>
            </w:pPr>
          </w:p>
        </w:tc>
      </w:tr>
      <w:tr w:rsidR="003C522D" w:rsidRPr="00025827" w14:paraId="482AA1D7" w14:textId="77777777" w:rsidTr="005F2409">
        <w:tc>
          <w:tcPr>
            <w:tcW w:w="562" w:type="dxa"/>
          </w:tcPr>
          <w:p w14:paraId="182C849A" w14:textId="77777777" w:rsidR="003C522D" w:rsidRPr="00025827" w:rsidRDefault="003C522D" w:rsidP="003C522D">
            <w:pPr>
              <w:contextualSpacing/>
              <w:jc w:val="center"/>
              <w:rPr>
                <w:rFonts w:ascii="GHEA Grapalat" w:hAnsi="GHEA Grapalat" w:cs="Sylfaen"/>
                <w:sz w:val="20"/>
                <w:szCs w:val="20"/>
              </w:rPr>
            </w:pPr>
            <w:r w:rsidRPr="00025827">
              <w:rPr>
                <w:rFonts w:ascii="GHEA Grapalat" w:hAnsi="GHEA Grapalat" w:cs="Sylfaen"/>
                <w:sz w:val="20"/>
                <w:szCs w:val="20"/>
              </w:rPr>
              <w:t>6</w:t>
            </w:r>
          </w:p>
        </w:tc>
        <w:tc>
          <w:tcPr>
            <w:tcW w:w="2580" w:type="dxa"/>
            <w:vAlign w:val="center"/>
          </w:tcPr>
          <w:p w14:paraId="7EE7C143" w14:textId="77777777" w:rsidR="003C522D" w:rsidRPr="00025827" w:rsidRDefault="003C522D" w:rsidP="003C522D">
            <w:pPr>
              <w:contextualSpacing/>
              <w:jc w:val="both"/>
              <w:rPr>
                <w:rFonts w:ascii="GHEA Grapalat" w:hAnsi="GHEA Grapalat" w:cs="Sylfaen"/>
                <w:sz w:val="20"/>
                <w:szCs w:val="20"/>
              </w:rPr>
            </w:pPr>
            <w:r w:rsidRPr="00025827">
              <w:rPr>
                <w:rFonts w:ascii="GHEA Grapalat" w:hAnsi="GHEA Grapalat" w:cs="Sylfaen"/>
                <w:sz w:val="20"/>
                <w:szCs w:val="20"/>
              </w:rPr>
              <w:t>Գործակարգավարների սենյակ</w:t>
            </w:r>
          </w:p>
        </w:tc>
        <w:tc>
          <w:tcPr>
            <w:tcW w:w="957" w:type="dxa"/>
            <w:vAlign w:val="center"/>
          </w:tcPr>
          <w:p w14:paraId="1BEE25D2" w14:textId="77777777" w:rsidR="003C522D" w:rsidRPr="00025827" w:rsidRDefault="003C522D" w:rsidP="003C522D">
            <w:pPr>
              <w:contextualSpacing/>
              <w:jc w:val="center"/>
              <w:rPr>
                <w:rFonts w:ascii="GHEA Grapalat" w:hAnsi="GHEA Grapalat"/>
                <w:sz w:val="20"/>
                <w:szCs w:val="20"/>
              </w:rPr>
            </w:pPr>
            <w:r w:rsidRPr="00025827">
              <w:rPr>
                <w:rFonts w:ascii="GHEA Grapalat" w:hAnsi="GHEA Grapalat"/>
                <w:sz w:val="20"/>
                <w:szCs w:val="20"/>
              </w:rPr>
              <w:t>1</w:t>
            </w:r>
          </w:p>
        </w:tc>
        <w:tc>
          <w:tcPr>
            <w:tcW w:w="2698" w:type="dxa"/>
            <w:vAlign w:val="center"/>
          </w:tcPr>
          <w:p w14:paraId="1A2DB425" w14:textId="77777777" w:rsidR="003C522D" w:rsidRPr="00025827" w:rsidRDefault="003C522D" w:rsidP="003C522D">
            <w:pPr>
              <w:contextualSpacing/>
              <w:jc w:val="both"/>
              <w:rPr>
                <w:rFonts w:ascii="GHEA Grapalat" w:hAnsi="GHEA Grapalat"/>
                <w:sz w:val="20"/>
                <w:szCs w:val="20"/>
              </w:rPr>
            </w:pPr>
            <w:r w:rsidRPr="00025827">
              <w:rPr>
                <w:rFonts w:ascii="GHEA Grapalat" w:hAnsi="GHEA Grapalat"/>
                <w:sz w:val="20"/>
                <w:szCs w:val="20"/>
              </w:rPr>
              <w:t>Ոչ պակաս 15 քմ</w:t>
            </w:r>
          </w:p>
        </w:tc>
        <w:tc>
          <w:tcPr>
            <w:tcW w:w="1943" w:type="dxa"/>
            <w:vAlign w:val="center"/>
          </w:tcPr>
          <w:p w14:paraId="6664B486" w14:textId="77777777" w:rsidR="003C522D" w:rsidRPr="00025827" w:rsidRDefault="003C522D" w:rsidP="003C522D">
            <w:pPr>
              <w:contextualSpacing/>
              <w:rPr>
                <w:rFonts w:ascii="GHEA Grapalat" w:hAnsi="GHEA Grapalat" w:cs="Sylfaen"/>
                <w:sz w:val="20"/>
                <w:szCs w:val="20"/>
              </w:rPr>
            </w:pPr>
          </w:p>
        </w:tc>
        <w:tc>
          <w:tcPr>
            <w:tcW w:w="1261" w:type="dxa"/>
            <w:vAlign w:val="center"/>
          </w:tcPr>
          <w:p w14:paraId="406E64A7" w14:textId="77777777" w:rsidR="003C522D" w:rsidRPr="00025827" w:rsidRDefault="003C522D" w:rsidP="003C522D">
            <w:pPr>
              <w:contextualSpacing/>
              <w:rPr>
                <w:rFonts w:ascii="GHEA Grapalat" w:hAnsi="GHEA Grapalat" w:cs="Sylfaen"/>
                <w:sz w:val="20"/>
                <w:szCs w:val="20"/>
              </w:rPr>
            </w:pPr>
          </w:p>
        </w:tc>
        <w:tc>
          <w:tcPr>
            <w:tcW w:w="1154" w:type="dxa"/>
            <w:vAlign w:val="center"/>
          </w:tcPr>
          <w:p w14:paraId="66182AB0" w14:textId="77777777" w:rsidR="003C522D" w:rsidRPr="00025827" w:rsidRDefault="003C522D" w:rsidP="003C522D">
            <w:pPr>
              <w:contextualSpacing/>
              <w:rPr>
                <w:rFonts w:ascii="GHEA Grapalat" w:hAnsi="GHEA Grapalat" w:cs="Sylfaen"/>
                <w:sz w:val="20"/>
                <w:szCs w:val="20"/>
              </w:rPr>
            </w:pPr>
          </w:p>
        </w:tc>
      </w:tr>
      <w:tr w:rsidR="003C522D" w:rsidRPr="00025827" w14:paraId="22B985E0" w14:textId="77777777" w:rsidTr="005F2409">
        <w:tc>
          <w:tcPr>
            <w:tcW w:w="562" w:type="dxa"/>
          </w:tcPr>
          <w:p w14:paraId="268F9145" w14:textId="77777777" w:rsidR="003C522D" w:rsidRPr="00025827" w:rsidRDefault="003C522D" w:rsidP="003C522D">
            <w:pPr>
              <w:tabs>
                <w:tab w:val="left" w:pos="709"/>
              </w:tabs>
              <w:contextualSpacing/>
              <w:jc w:val="center"/>
              <w:rPr>
                <w:rFonts w:ascii="GHEA Grapalat" w:hAnsi="GHEA Grapalat"/>
                <w:sz w:val="20"/>
                <w:szCs w:val="20"/>
              </w:rPr>
            </w:pPr>
            <w:r w:rsidRPr="00025827">
              <w:rPr>
                <w:rFonts w:ascii="GHEA Grapalat" w:hAnsi="GHEA Grapalat"/>
                <w:sz w:val="20"/>
                <w:szCs w:val="20"/>
              </w:rPr>
              <w:t>7</w:t>
            </w:r>
          </w:p>
        </w:tc>
        <w:tc>
          <w:tcPr>
            <w:tcW w:w="2580" w:type="dxa"/>
          </w:tcPr>
          <w:p w14:paraId="6CC4C793"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Սանհանգույց</w:t>
            </w:r>
          </w:p>
        </w:tc>
        <w:tc>
          <w:tcPr>
            <w:tcW w:w="957" w:type="dxa"/>
          </w:tcPr>
          <w:p w14:paraId="5429457E"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3</w:t>
            </w:r>
          </w:p>
        </w:tc>
        <w:tc>
          <w:tcPr>
            <w:tcW w:w="2698" w:type="dxa"/>
          </w:tcPr>
          <w:p w14:paraId="4E5BCC9D"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Տղամարդկանց, կանանց և բնակչության սակավաշարժ խմբերի համար</w:t>
            </w:r>
          </w:p>
        </w:tc>
        <w:tc>
          <w:tcPr>
            <w:tcW w:w="1943" w:type="dxa"/>
            <w:vAlign w:val="center"/>
          </w:tcPr>
          <w:p w14:paraId="32C574B5" w14:textId="77777777" w:rsidR="003C522D" w:rsidRPr="00025827" w:rsidRDefault="003C522D" w:rsidP="003C522D">
            <w:pPr>
              <w:contextualSpacing/>
              <w:rPr>
                <w:rFonts w:ascii="GHEA Grapalat" w:hAnsi="GHEA Grapalat" w:cs="Sylfaen"/>
                <w:sz w:val="20"/>
                <w:szCs w:val="20"/>
                <w:lang w:val="ru-RU"/>
              </w:rPr>
            </w:pPr>
          </w:p>
        </w:tc>
        <w:tc>
          <w:tcPr>
            <w:tcW w:w="1261" w:type="dxa"/>
            <w:vAlign w:val="center"/>
          </w:tcPr>
          <w:p w14:paraId="5C1B1D24" w14:textId="77777777" w:rsidR="003C522D" w:rsidRPr="00025827" w:rsidRDefault="003C522D" w:rsidP="003C522D">
            <w:pPr>
              <w:contextualSpacing/>
              <w:rPr>
                <w:rFonts w:ascii="GHEA Grapalat" w:hAnsi="GHEA Grapalat" w:cs="Sylfaen"/>
                <w:sz w:val="20"/>
                <w:szCs w:val="20"/>
                <w:lang w:val="hy-AM"/>
              </w:rPr>
            </w:pPr>
          </w:p>
        </w:tc>
        <w:tc>
          <w:tcPr>
            <w:tcW w:w="1154" w:type="dxa"/>
            <w:vAlign w:val="center"/>
          </w:tcPr>
          <w:p w14:paraId="1739E2AB" w14:textId="77777777" w:rsidR="003C522D" w:rsidRPr="00025827" w:rsidRDefault="003C522D" w:rsidP="003C522D">
            <w:pPr>
              <w:contextualSpacing/>
              <w:rPr>
                <w:rFonts w:ascii="GHEA Grapalat" w:hAnsi="GHEA Grapalat" w:cs="Sylfaen"/>
                <w:sz w:val="20"/>
                <w:szCs w:val="20"/>
                <w:lang w:val="hy-AM"/>
              </w:rPr>
            </w:pPr>
          </w:p>
        </w:tc>
      </w:tr>
      <w:tr w:rsidR="003C522D" w:rsidRPr="00025827" w14:paraId="2FE5A025" w14:textId="77777777" w:rsidTr="005F2409">
        <w:tc>
          <w:tcPr>
            <w:tcW w:w="562" w:type="dxa"/>
          </w:tcPr>
          <w:p w14:paraId="4251AE5A"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 xml:space="preserve">8 </w:t>
            </w:r>
          </w:p>
        </w:tc>
        <w:tc>
          <w:tcPr>
            <w:tcW w:w="2580" w:type="dxa"/>
          </w:tcPr>
          <w:p w14:paraId="529A9394"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lang w:val="hy-AM"/>
              </w:rPr>
              <w:t>Խոհանոց</w:t>
            </w:r>
          </w:p>
        </w:tc>
        <w:tc>
          <w:tcPr>
            <w:tcW w:w="957" w:type="dxa"/>
          </w:tcPr>
          <w:p w14:paraId="0F1C694A" w14:textId="77777777" w:rsidR="003C522D" w:rsidRPr="00025827" w:rsidRDefault="003C522D" w:rsidP="003C522D">
            <w:pPr>
              <w:tabs>
                <w:tab w:val="left" w:pos="709"/>
              </w:tabs>
              <w:contextualSpacing/>
              <w:jc w:val="center"/>
              <w:rPr>
                <w:rFonts w:ascii="GHEA Grapalat" w:hAnsi="GHEA Grapalat"/>
                <w:sz w:val="20"/>
                <w:szCs w:val="20"/>
                <w:lang w:val="hy-AM"/>
              </w:rPr>
            </w:pPr>
            <w:r w:rsidRPr="00025827">
              <w:rPr>
                <w:rFonts w:ascii="GHEA Grapalat" w:hAnsi="GHEA Grapalat"/>
                <w:sz w:val="20"/>
                <w:szCs w:val="20"/>
                <w:lang w:val="hy-AM"/>
              </w:rPr>
              <w:t>1</w:t>
            </w:r>
          </w:p>
        </w:tc>
        <w:tc>
          <w:tcPr>
            <w:tcW w:w="2698" w:type="dxa"/>
          </w:tcPr>
          <w:p w14:paraId="4FFFEB29" w14:textId="77777777" w:rsidR="003C522D" w:rsidRPr="00025827" w:rsidRDefault="003C522D" w:rsidP="003C522D">
            <w:pPr>
              <w:tabs>
                <w:tab w:val="left" w:pos="709"/>
              </w:tabs>
              <w:contextualSpacing/>
              <w:rPr>
                <w:rFonts w:ascii="GHEA Grapalat" w:hAnsi="GHEA Grapalat"/>
                <w:sz w:val="20"/>
                <w:szCs w:val="20"/>
                <w:lang w:val="hy-AM"/>
              </w:rPr>
            </w:pPr>
            <w:r w:rsidRPr="00025827">
              <w:rPr>
                <w:rFonts w:ascii="GHEA Grapalat" w:hAnsi="GHEA Grapalat"/>
                <w:sz w:val="20"/>
                <w:szCs w:val="20"/>
              </w:rPr>
              <w:t xml:space="preserve">Ոչ պակաս </w:t>
            </w:r>
            <w:r w:rsidRPr="00025827">
              <w:rPr>
                <w:rFonts w:ascii="GHEA Grapalat" w:hAnsi="GHEA Grapalat"/>
                <w:sz w:val="20"/>
                <w:szCs w:val="20"/>
                <w:lang w:val="hy-AM"/>
              </w:rPr>
              <w:t>8</w:t>
            </w:r>
            <w:r w:rsidRPr="00025827">
              <w:rPr>
                <w:rFonts w:ascii="GHEA Grapalat" w:hAnsi="GHEA Grapalat"/>
                <w:sz w:val="20"/>
                <w:szCs w:val="20"/>
              </w:rPr>
              <w:t xml:space="preserve"> քմ</w:t>
            </w:r>
          </w:p>
        </w:tc>
        <w:tc>
          <w:tcPr>
            <w:tcW w:w="1943" w:type="dxa"/>
            <w:vAlign w:val="center"/>
          </w:tcPr>
          <w:p w14:paraId="27ED7556" w14:textId="77777777" w:rsidR="003C522D" w:rsidRPr="00025827" w:rsidRDefault="003C522D" w:rsidP="003C522D">
            <w:pPr>
              <w:contextualSpacing/>
              <w:rPr>
                <w:rFonts w:ascii="GHEA Grapalat" w:hAnsi="GHEA Grapalat" w:cs="Sylfaen"/>
                <w:sz w:val="20"/>
                <w:szCs w:val="20"/>
                <w:lang w:val="ru-RU"/>
              </w:rPr>
            </w:pPr>
          </w:p>
        </w:tc>
        <w:tc>
          <w:tcPr>
            <w:tcW w:w="1261" w:type="dxa"/>
            <w:vAlign w:val="center"/>
          </w:tcPr>
          <w:p w14:paraId="5BBB3E3B" w14:textId="77777777" w:rsidR="003C522D" w:rsidRPr="00025827" w:rsidRDefault="003C522D" w:rsidP="003C522D">
            <w:pPr>
              <w:contextualSpacing/>
              <w:rPr>
                <w:rFonts w:ascii="GHEA Grapalat" w:hAnsi="GHEA Grapalat" w:cs="Sylfaen"/>
                <w:sz w:val="20"/>
                <w:szCs w:val="20"/>
                <w:lang w:val="hy-AM"/>
              </w:rPr>
            </w:pPr>
          </w:p>
        </w:tc>
        <w:tc>
          <w:tcPr>
            <w:tcW w:w="1154" w:type="dxa"/>
            <w:vAlign w:val="center"/>
          </w:tcPr>
          <w:p w14:paraId="394F3D0B" w14:textId="77777777" w:rsidR="003C522D" w:rsidRPr="00025827" w:rsidRDefault="003C522D" w:rsidP="003C522D">
            <w:pPr>
              <w:contextualSpacing/>
              <w:rPr>
                <w:rFonts w:ascii="GHEA Grapalat" w:hAnsi="GHEA Grapalat" w:cs="Sylfaen"/>
                <w:sz w:val="20"/>
                <w:szCs w:val="20"/>
                <w:lang w:val="hy-AM"/>
              </w:rPr>
            </w:pPr>
          </w:p>
        </w:tc>
      </w:tr>
    </w:tbl>
    <w:p w14:paraId="369FA89B" w14:textId="77777777" w:rsidR="003C522D" w:rsidRPr="00025827" w:rsidRDefault="003C522D" w:rsidP="003C522D">
      <w:pPr>
        <w:contextualSpacing/>
        <w:jc w:val="both"/>
        <w:rPr>
          <w:rFonts w:ascii="GHEA Grapalat" w:hAnsi="GHEA Grapalat" w:cs="Sylfaen"/>
          <w:sz w:val="20"/>
          <w:szCs w:val="20"/>
          <w:lang w:val="hy-AM"/>
        </w:rPr>
      </w:pPr>
    </w:p>
    <w:p w14:paraId="261419FA" w14:textId="77777777" w:rsidR="003C522D" w:rsidRPr="00025827" w:rsidRDefault="003C522D" w:rsidP="00360D26">
      <w:pPr>
        <w:pStyle w:val="ListParagraph"/>
        <w:numPr>
          <w:ilvl w:val="0"/>
          <w:numId w:val="27"/>
        </w:numPr>
        <w:contextualSpacing/>
        <w:jc w:val="both"/>
        <w:rPr>
          <w:rFonts w:ascii="GHEA Grapalat" w:hAnsi="GHEA Grapalat" w:cs="Sylfaen"/>
          <w:sz w:val="20"/>
          <w:szCs w:val="20"/>
        </w:rPr>
      </w:pPr>
      <w:r w:rsidRPr="00025827">
        <w:rPr>
          <w:rFonts w:ascii="GHEA Grapalat" w:hAnsi="GHEA Grapalat" w:cs="Sylfaen"/>
          <w:sz w:val="20"/>
          <w:szCs w:val="20"/>
        </w:rPr>
        <w:t>Աշխատասենյակները նախատեսել հիվանդասնյակներից առանձին,</w:t>
      </w:r>
    </w:p>
    <w:p w14:paraId="6C355339" w14:textId="77777777" w:rsidR="003C522D" w:rsidRPr="00025827" w:rsidRDefault="003C522D" w:rsidP="00360D26">
      <w:pPr>
        <w:pStyle w:val="ListParagraph"/>
        <w:numPr>
          <w:ilvl w:val="0"/>
          <w:numId w:val="27"/>
        </w:numPr>
        <w:contextualSpacing/>
        <w:jc w:val="both"/>
        <w:rPr>
          <w:rFonts w:ascii="GHEA Grapalat" w:hAnsi="GHEA Grapalat" w:cs="Sylfaen"/>
          <w:sz w:val="20"/>
          <w:szCs w:val="20"/>
        </w:rPr>
      </w:pPr>
      <w:r w:rsidRPr="00025827">
        <w:rPr>
          <w:rFonts w:ascii="GHEA Grapalat" w:hAnsi="GHEA Grapalat" w:cs="Sylfaen"/>
          <w:sz w:val="20"/>
          <w:szCs w:val="20"/>
        </w:rPr>
        <w:t>ՀՇ, ռենտգեն, տեխնիկական սենյակներում (UPS, Server) նախատեսել հովացման համակարգ,</w:t>
      </w:r>
    </w:p>
    <w:p w14:paraId="54C6B5E1" w14:textId="77777777" w:rsidR="003C522D" w:rsidRPr="00025827" w:rsidRDefault="003C522D" w:rsidP="00360D26">
      <w:pPr>
        <w:pStyle w:val="ListParagraph"/>
        <w:numPr>
          <w:ilvl w:val="0"/>
          <w:numId w:val="27"/>
        </w:numPr>
        <w:contextualSpacing/>
        <w:jc w:val="both"/>
        <w:rPr>
          <w:rFonts w:ascii="GHEA Grapalat" w:hAnsi="GHEA Grapalat" w:cs="Sylfaen"/>
          <w:sz w:val="20"/>
          <w:szCs w:val="20"/>
        </w:rPr>
      </w:pPr>
      <w:r w:rsidRPr="00025827">
        <w:rPr>
          <w:rFonts w:ascii="GHEA Grapalat" w:hAnsi="GHEA Grapalat" w:cs="Sylfaen"/>
          <w:sz w:val="20"/>
          <w:szCs w:val="20"/>
        </w:rPr>
        <w:t>Հիվանդասենյակներում, մեկուսարաններում և հաշմանդամների սանհանգույցում նախատեսել կանչի համակարգ, բացառույթամբ ընդունարանի մեկուսարանի: Կանչի համակարգը պետք է իրականացվի համապատասխան բաժնի քույրական պոստին ազդանշան ուղարկելով:</w:t>
      </w:r>
    </w:p>
    <w:p w14:paraId="663C6276" w14:textId="77777777" w:rsidR="003C522D" w:rsidRPr="00025827" w:rsidRDefault="003C522D" w:rsidP="00360D26">
      <w:pPr>
        <w:pStyle w:val="ListParagraph"/>
        <w:numPr>
          <w:ilvl w:val="0"/>
          <w:numId w:val="27"/>
        </w:numPr>
        <w:contextualSpacing/>
        <w:jc w:val="both"/>
        <w:rPr>
          <w:rFonts w:ascii="GHEA Grapalat" w:hAnsi="GHEA Grapalat" w:cs="Sylfaen"/>
          <w:sz w:val="20"/>
          <w:szCs w:val="20"/>
        </w:rPr>
      </w:pPr>
      <w:r w:rsidRPr="00025827">
        <w:rPr>
          <w:rFonts w:ascii="GHEA Grapalat" w:hAnsi="GHEA Grapalat" w:cs="Sylfaen"/>
          <w:sz w:val="20"/>
          <w:szCs w:val="20"/>
        </w:rPr>
        <w:t>Յուրաքանչյուր բաժանմունքում, առնվազն մեկական երկտեղանոց հիվանդասենյակ (մասնավորապես սանհանգույցը) նախատեսել բնակչության սակավաշարժ խմբերի համար:</w:t>
      </w:r>
    </w:p>
    <w:p w14:paraId="359A2E05" w14:textId="77777777" w:rsidR="003C522D" w:rsidRPr="00025827" w:rsidRDefault="003C522D" w:rsidP="00360D26">
      <w:pPr>
        <w:pStyle w:val="ListParagraph"/>
        <w:numPr>
          <w:ilvl w:val="0"/>
          <w:numId w:val="27"/>
        </w:numPr>
        <w:contextualSpacing/>
        <w:jc w:val="both"/>
        <w:rPr>
          <w:rFonts w:ascii="GHEA Grapalat" w:hAnsi="GHEA Grapalat" w:cs="Sylfaen"/>
          <w:sz w:val="20"/>
          <w:szCs w:val="20"/>
        </w:rPr>
      </w:pPr>
      <w:r w:rsidRPr="00025827">
        <w:rPr>
          <w:rFonts w:ascii="GHEA Grapalat" w:hAnsi="GHEA Grapalat" w:cs="Sylfaen"/>
          <w:sz w:val="20"/>
          <w:szCs w:val="20"/>
        </w:rPr>
        <w:t>Հեռախոսային և ինտերնետ կապ նախատեսել բոլոր աշխատասենյակներում, անձնակազմի սենյակներում, քույրական պոստերում, ընդունարան/տեղեկատում, ինտենսիվ թերապիայում, ՀՇ, ռենտգեն սենյակներում, ներհիվանդանոցային դեղատան աշխատասենյակի հատվածում, ադմինիստրացիայի արխիվում:</w:t>
      </w:r>
    </w:p>
    <w:p w14:paraId="76E457E5" w14:textId="77777777" w:rsidR="003C522D" w:rsidRPr="00025827" w:rsidRDefault="003C522D" w:rsidP="00360D26">
      <w:pPr>
        <w:pStyle w:val="ListParagraph"/>
        <w:numPr>
          <w:ilvl w:val="0"/>
          <w:numId w:val="27"/>
        </w:numPr>
        <w:contextualSpacing/>
        <w:jc w:val="both"/>
        <w:rPr>
          <w:rFonts w:ascii="GHEA Grapalat" w:hAnsi="GHEA Grapalat" w:cs="Sylfaen"/>
          <w:sz w:val="20"/>
          <w:szCs w:val="20"/>
        </w:rPr>
      </w:pPr>
      <w:r w:rsidRPr="00025827">
        <w:rPr>
          <w:rFonts w:ascii="GHEA Grapalat" w:hAnsi="GHEA Grapalat" w:cs="Sylfaen"/>
          <w:sz w:val="20"/>
          <w:szCs w:val="20"/>
        </w:rPr>
        <w:t>Հեռախոսային կապ նախատեսել նաև կենտրոնական ախտահանման աշխատասենյակում:</w:t>
      </w:r>
    </w:p>
    <w:p w14:paraId="310CE37A" w14:textId="77777777" w:rsidR="003C522D" w:rsidRPr="00025827" w:rsidRDefault="003C522D" w:rsidP="00360D26">
      <w:pPr>
        <w:pStyle w:val="ListParagraph"/>
        <w:numPr>
          <w:ilvl w:val="0"/>
          <w:numId w:val="27"/>
        </w:numPr>
        <w:contextualSpacing/>
        <w:jc w:val="both"/>
        <w:rPr>
          <w:rFonts w:ascii="GHEA Grapalat" w:hAnsi="GHEA Grapalat" w:cs="Sylfaen"/>
          <w:sz w:val="20"/>
          <w:szCs w:val="20"/>
        </w:rPr>
      </w:pPr>
      <w:r w:rsidRPr="00025827">
        <w:rPr>
          <w:rFonts w:ascii="GHEA Grapalat" w:hAnsi="GHEA Grapalat" w:cs="Sylfaen"/>
          <w:sz w:val="20"/>
          <w:szCs w:val="20"/>
        </w:rPr>
        <w:t>Հեռուստացույցի լար նախատեսել հիվանդասենյակներում, մեկուսարաններում և ընդունարարններում:</w:t>
      </w:r>
    </w:p>
    <w:p w14:paraId="567F9FC1" w14:textId="77777777" w:rsidR="003C522D" w:rsidRPr="00025827" w:rsidRDefault="003C522D" w:rsidP="003C522D">
      <w:pPr>
        <w:ind w:left="-540" w:hanging="7"/>
        <w:contextualSpacing/>
        <w:jc w:val="both"/>
        <w:rPr>
          <w:rFonts w:ascii="GHEA Grapalat" w:hAnsi="GHEA Grapalat" w:cs="Sylfaen"/>
        </w:rPr>
      </w:pPr>
    </w:p>
    <w:p w14:paraId="7920802F" w14:textId="77777777" w:rsidR="003C522D" w:rsidRPr="00025827" w:rsidRDefault="003C522D" w:rsidP="003C522D">
      <w:pPr>
        <w:ind w:left="-540" w:hanging="7"/>
        <w:contextualSpacing/>
        <w:jc w:val="both"/>
        <w:rPr>
          <w:rFonts w:ascii="GHEA Grapalat" w:hAnsi="GHEA Grapalat" w:cs="Calibri"/>
          <w:lang w:val="pt-BR"/>
        </w:rPr>
      </w:pPr>
      <w:r w:rsidRPr="00025827">
        <w:rPr>
          <w:rFonts w:ascii="GHEA Grapalat" w:hAnsi="GHEA Grapalat" w:cs="Sylfaen"/>
        </w:rPr>
        <w:t xml:space="preserve">      </w:t>
      </w:r>
      <w:r w:rsidRPr="00025827">
        <w:rPr>
          <w:rFonts w:ascii="GHEA Grapalat" w:hAnsi="GHEA Grapalat" w:cs="Sylfaen"/>
        </w:rPr>
        <w:tab/>
      </w:r>
      <w:r w:rsidRPr="00025827">
        <w:rPr>
          <w:rFonts w:ascii="GHEA Grapalat" w:hAnsi="GHEA Grapalat" w:cs="Sylfaen"/>
        </w:rPr>
        <w:tab/>
      </w:r>
      <w:r w:rsidRPr="00025827">
        <w:rPr>
          <w:rFonts w:ascii="GHEA Grapalat" w:hAnsi="GHEA Grapalat" w:cs="Sylfaen"/>
        </w:rPr>
        <w:tab/>
      </w:r>
      <w:r w:rsidRPr="00025827">
        <w:rPr>
          <w:rFonts w:ascii="GHEA Grapalat" w:hAnsi="GHEA Grapalat" w:cs="Sylfaen"/>
        </w:rPr>
        <w:tab/>
      </w:r>
      <w:r w:rsidRPr="00025827">
        <w:rPr>
          <w:rFonts w:ascii="GHEA Grapalat" w:hAnsi="GHEA Grapalat" w:cs="Sylfaen"/>
        </w:rPr>
        <w:tab/>
      </w:r>
      <w:r w:rsidRPr="00025827">
        <w:rPr>
          <w:rFonts w:ascii="GHEA Grapalat" w:hAnsi="GHEA Grapalat" w:cs="Sylfaen"/>
        </w:rPr>
        <w:tab/>
      </w:r>
      <w:r w:rsidRPr="00025827">
        <w:rPr>
          <w:rFonts w:ascii="GHEA Grapalat" w:hAnsi="GHEA Grapalat" w:cs="Sylfaen"/>
        </w:rPr>
        <w:tab/>
      </w:r>
    </w:p>
    <w:p w14:paraId="47D27BB7" w14:textId="70E0FB76" w:rsidR="009D5179" w:rsidRPr="00025827" w:rsidRDefault="009D5179">
      <w:pPr>
        <w:rPr>
          <w:rFonts w:ascii="GHEA Grapalat" w:hAnsi="GHEA Grapalat" w:cs="Sylfaen"/>
          <w:color w:val="000000"/>
          <w:sz w:val="20"/>
          <w:szCs w:val="20"/>
        </w:rPr>
      </w:pPr>
    </w:p>
    <w:p w14:paraId="2973CF18" w14:textId="77777777" w:rsidR="00975462" w:rsidRPr="00025827" w:rsidRDefault="00975462" w:rsidP="00975462">
      <w:pPr>
        <w:ind w:left="-540" w:hanging="7"/>
        <w:contextualSpacing/>
        <w:jc w:val="both"/>
        <w:rPr>
          <w:rFonts w:ascii="GHEA Grapalat" w:hAnsi="GHEA Grapalat" w:cs="Sylfaen"/>
        </w:rPr>
      </w:pPr>
    </w:p>
    <w:p w14:paraId="5ADC93B9" w14:textId="77777777" w:rsidR="00975462" w:rsidRPr="00025827" w:rsidRDefault="00975462" w:rsidP="00975462">
      <w:pPr>
        <w:ind w:left="-540" w:hanging="7"/>
        <w:contextualSpacing/>
        <w:jc w:val="both"/>
        <w:rPr>
          <w:rFonts w:ascii="GHEA Grapalat" w:hAnsi="GHEA Grapalat" w:cs="Calibri"/>
          <w:lang w:val="pt-BR"/>
        </w:rPr>
      </w:pPr>
      <w:r w:rsidRPr="00025827">
        <w:rPr>
          <w:rFonts w:ascii="GHEA Grapalat" w:hAnsi="GHEA Grapalat" w:cs="Sylfaen"/>
        </w:rPr>
        <w:t xml:space="preserve">      </w:t>
      </w:r>
      <w:r w:rsidRPr="00025827">
        <w:rPr>
          <w:rFonts w:ascii="GHEA Grapalat" w:hAnsi="GHEA Grapalat" w:cs="Sylfaen"/>
        </w:rPr>
        <w:tab/>
      </w:r>
      <w:r w:rsidRPr="00025827">
        <w:rPr>
          <w:rFonts w:ascii="GHEA Grapalat" w:hAnsi="GHEA Grapalat" w:cs="Sylfaen"/>
        </w:rPr>
        <w:tab/>
      </w:r>
      <w:r w:rsidRPr="00025827">
        <w:rPr>
          <w:rFonts w:ascii="GHEA Grapalat" w:hAnsi="GHEA Grapalat" w:cs="Sylfaen"/>
        </w:rPr>
        <w:tab/>
      </w:r>
      <w:r w:rsidRPr="00025827">
        <w:rPr>
          <w:rFonts w:ascii="GHEA Grapalat" w:hAnsi="GHEA Grapalat" w:cs="Sylfaen"/>
        </w:rPr>
        <w:tab/>
      </w:r>
      <w:r w:rsidRPr="00025827">
        <w:rPr>
          <w:rFonts w:ascii="GHEA Grapalat" w:hAnsi="GHEA Grapalat" w:cs="Sylfaen"/>
        </w:rPr>
        <w:tab/>
      </w:r>
      <w:r w:rsidRPr="00025827">
        <w:rPr>
          <w:rFonts w:ascii="GHEA Grapalat" w:hAnsi="GHEA Grapalat" w:cs="Sylfaen"/>
        </w:rPr>
        <w:tab/>
      </w:r>
      <w:r w:rsidRPr="00025827">
        <w:rPr>
          <w:rFonts w:ascii="GHEA Grapalat" w:hAnsi="GHEA Grapalat" w:cs="Sylfaen"/>
        </w:rPr>
        <w:tab/>
      </w:r>
    </w:p>
    <w:p w14:paraId="09EA69A3" w14:textId="00E33715" w:rsidR="009D5179" w:rsidRPr="00025827" w:rsidRDefault="009D5179">
      <w:pPr>
        <w:rPr>
          <w:rFonts w:ascii="GHEA Grapalat" w:hAnsi="GHEA Grapalat" w:cs="Sylfaen"/>
          <w:color w:val="000000"/>
          <w:sz w:val="20"/>
        </w:rPr>
      </w:pPr>
    </w:p>
    <w:tbl>
      <w:tblPr>
        <w:tblW w:w="9639" w:type="dxa"/>
        <w:jc w:val="center"/>
        <w:tblLayout w:type="fixed"/>
        <w:tblLook w:val="0000" w:firstRow="0" w:lastRow="0" w:firstColumn="0" w:lastColumn="0" w:noHBand="0" w:noVBand="0"/>
      </w:tblPr>
      <w:tblGrid>
        <w:gridCol w:w="4536"/>
        <w:gridCol w:w="760"/>
        <w:gridCol w:w="4343"/>
      </w:tblGrid>
      <w:tr w:rsidR="007872E8" w:rsidRPr="00025827" w14:paraId="058C7DE6" w14:textId="77777777" w:rsidTr="007A1A7D">
        <w:trPr>
          <w:jc w:val="center"/>
        </w:trPr>
        <w:tc>
          <w:tcPr>
            <w:tcW w:w="4536" w:type="dxa"/>
          </w:tcPr>
          <w:p w14:paraId="6AFE144C" w14:textId="77777777" w:rsidR="007872E8" w:rsidRPr="00025827" w:rsidRDefault="007872E8" w:rsidP="007A1A7D">
            <w:pPr>
              <w:spacing w:line="360" w:lineRule="auto"/>
              <w:jc w:val="center"/>
              <w:rPr>
                <w:rFonts w:ascii="GHEA Grapalat" w:hAnsi="GHEA Grapalat" w:cs="Sylfaen"/>
                <w:b/>
                <w:bCs/>
                <w:sz w:val="20"/>
                <w:lang w:val="nb-NO"/>
              </w:rPr>
            </w:pPr>
            <w:r w:rsidRPr="00025827">
              <w:rPr>
                <w:rFonts w:ascii="GHEA Grapalat" w:hAnsi="GHEA Grapalat" w:cs="Sylfaen"/>
                <w:b/>
                <w:bCs/>
                <w:sz w:val="20"/>
                <w:lang w:val="nb-NO"/>
              </w:rPr>
              <w:t>ՊԱՏՎԻՐԱՏՈՒ</w:t>
            </w:r>
          </w:p>
          <w:p w14:paraId="305D9395" w14:textId="77777777" w:rsidR="007872E8" w:rsidRPr="00025827" w:rsidRDefault="007872E8" w:rsidP="007A1A7D">
            <w:pPr>
              <w:jc w:val="center"/>
              <w:rPr>
                <w:rFonts w:ascii="GHEA Grapalat" w:hAnsi="GHEA Grapalat"/>
                <w:lang w:val="ru-RU"/>
              </w:rPr>
            </w:pPr>
            <w:r w:rsidRPr="00025827">
              <w:rPr>
                <w:rFonts w:ascii="GHEA Grapalat" w:hAnsi="GHEA Grapalat"/>
                <w:lang w:val="ru-RU"/>
              </w:rPr>
              <w:t>---------------------------------</w:t>
            </w:r>
          </w:p>
          <w:p w14:paraId="10F38B3B" w14:textId="77777777" w:rsidR="007872E8" w:rsidRPr="00025827" w:rsidRDefault="007872E8" w:rsidP="007A1A7D">
            <w:pPr>
              <w:jc w:val="center"/>
              <w:rPr>
                <w:rFonts w:ascii="GHEA Grapalat" w:hAnsi="GHEA Grapalat"/>
                <w:sz w:val="18"/>
                <w:szCs w:val="18"/>
              </w:rPr>
            </w:pPr>
            <w:r w:rsidRPr="00025827">
              <w:rPr>
                <w:rFonts w:ascii="GHEA Grapalat" w:hAnsi="GHEA Grapalat"/>
                <w:sz w:val="18"/>
                <w:szCs w:val="18"/>
              </w:rPr>
              <w:t>/</w:t>
            </w:r>
            <w:r w:rsidRPr="00025827">
              <w:rPr>
                <w:rFonts w:ascii="GHEA Grapalat" w:hAnsi="GHEA Grapalat" w:cs="Sylfaen"/>
                <w:sz w:val="18"/>
                <w:szCs w:val="18"/>
                <w:lang w:val="ru-RU"/>
              </w:rPr>
              <w:t>ստորագրություն</w:t>
            </w:r>
            <w:r w:rsidRPr="00025827">
              <w:rPr>
                <w:rFonts w:ascii="GHEA Grapalat" w:hAnsi="GHEA Grapalat"/>
                <w:sz w:val="18"/>
                <w:szCs w:val="18"/>
              </w:rPr>
              <w:t>/</w:t>
            </w:r>
          </w:p>
          <w:p w14:paraId="6A311093" w14:textId="77777777" w:rsidR="007872E8" w:rsidRPr="00025827" w:rsidRDefault="007872E8" w:rsidP="007A1A7D">
            <w:pPr>
              <w:jc w:val="center"/>
              <w:rPr>
                <w:rFonts w:ascii="GHEA Grapalat" w:hAnsi="GHEA Grapalat"/>
                <w:sz w:val="18"/>
                <w:szCs w:val="18"/>
                <w:lang w:val="ru-RU"/>
              </w:rPr>
            </w:pPr>
            <w:r w:rsidRPr="00025827">
              <w:rPr>
                <w:rFonts w:ascii="GHEA Grapalat" w:hAnsi="GHEA Grapalat" w:cs="Sylfaen"/>
                <w:sz w:val="18"/>
                <w:szCs w:val="18"/>
                <w:lang w:val="ru-RU"/>
              </w:rPr>
              <w:t>Կ</w:t>
            </w:r>
            <w:r w:rsidRPr="00025827">
              <w:rPr>
                <w:rFonts w:ascii="GHEA Grapalat" w:hAnsi="GHEA Grapalat"/>
                <w:sz w:val="18"/>
                <w:szCs w:val="18"/>
                <w:lang w:val="ru-RU"/>
              </w:rPr>
              <w:t>.</w:t>
            </w:r>
            <w:r w:rsidRPr="00025827">
              <w:rPr>
                <w:rFonts w:ascii="GHEA Grapalat" w:hAnsi="GHEA Grapalat" w:cs="Sylfaen"/>
                <w:sz w:val="18"/>
                <w:szCs w:val="18"/>
                <w:lang w:val="ru-RU"/>
              </w:rPr>
              <w:t>Տ</w:t>
            </w:r>
          </w:p>
        </w:tc>
        <w:tc>
          <w:tcPr>
            <w:tcW w:w="760" w:type="dxa"/>
          </w:tcPr>
          <w:p w14:paraId="7755D5CE" w14:textId="77777777" w:rsidR="007872E8" w:rsidRPr="00025827" w:rsidRDefault="007872E8" w:rsidP="007A1A7D">
            <w:pPr>
              <w:spacing w:line="360" w:lineRule="auto"/>
              <w:jc w:val="center"/>
              <w:rPr>
                <w:rFonts w:ascii="GHEA Grapalat" w:hAnsi="GHEA Grapalat"/>
                <w:lang w:val="ru-RU"/>
              </w:rPr>
            </w:pPr>
          </w:p>
        </w:tc>
        <w:tc>
          <w:tcPr>
            <w:tcW w:w="4343" w:type="dxa"/>
          </w:tcPr>
          <w:p w14:paraId="32F82A16" w14:textId="77777777" w:rsidR="007872E8" w:rsidRPr="00025827" w:rsidRDefault="007872E8" w:rsidP="007A1A7D">
            <w:pPr>
              <w:spacing w:line="360" w:lineRule="auto"/>
              <w:jc w:val="center"/>
              <w:rPr>
                <w:rFonts w:ascii="GHEA Grapalat" w:hAnsi="GHEA Grapalat" w:cs="Sylfaen"/>
                <w:b/>
                <w:bCs/>
                <w:sz w:val="20"/>
                <w:lang w:val="ru-RU"/>
              </w:rPr>
            </w:pPr>
            <w:r w:rsidRPr="00025827">
              <w:rPr>
                <w:rFonts w:ascii="GHEA Grapalat" w:hAnsi="GHEA Grapalat" w:cs="Sylfaen"/>
                <w:b/>
                <w:bCs/>
                <w:sz w:val="20"/>
                <w:lang w:val="pt-BR"/>
              </w:rPr>
              <w:t>ԿԱՏԱՐՈՂ</w:t>
            </w:r>
          </w:p>
          <w:p w14:paraId="75735758" w14:textId="77777777" w:rsidR="007872E8" w:rsidRPr="00025827" w:rsidRDefault="007872E8" w:rsidP="007A1A7D">
            <w:pPr>
              <w:jc w:val="center"/>
              <w:rPr>
                <w:rFonts w:ascii="GHEA Grapalat" w:hAnsi="GHEA Grapalat"/>
                <w:lang w:val="ru-RU"/>
              </w:rPr>
            </w:pPr>
            <w:r w:rsidRPr="00025827">
              <w:rPr>
                <w:rFonts w:ascii="GHEA Grapalat" w:hAnsi="GHEA Grapalat"/>
                <w:lang w:val="ru-RU"/>
              </w:rPr>
              <w:t>---------------------------------</w:t>
            </w:r>
          </w:p>
          <w:p w14:paraId="64EAC480" w14:textId="77777777" w:rsidR="007872E8" w:rsidRPr="00025827" w:rsidRDefault="007872E8" w:rsidP="007A1A7D">
            <w:pPr>
              <w:jc w:val="center"/>
              <w:rPr>
                <w:rFonts w:ascii="GHEA Grapalat" w:hAnsi="GHEA Grapalat"/>
                <w:sz w:val="18"/>
                <w:szCs w:val="18"/>
              </w:rPr>
            </w:pPr>
            <w:r w:rsidRPr="00025827">
              <w:rPr>
                <w:rFonts w:ascii="GHEA Grapalat" w:hAnsi="GHEA Grapalat"/>
                <w:sz w:val="18"/>
                <w:szCs w:val="18"/>
              </w:rPr>
              <w:t>/</w:t>
            </w:r>
            <w:r w:rsidRPr="00025827">
              <w:rPr>
                <w:rFonts w:ascii="GHEA Grapalat" w:hAnsi="GHEA Grapalat" w:cs="Sylfaen"/>
                <w:sz w:val="18"/>
                <w:szCs w:val="18"/>
                <w:lang w:val="ru-RU"/>
              </w:rPr>
              <w:t>ստորագրություն</w:t>
            </w:r>
            <w:r w:rsidRPr="00025827">
              <w:rPr>
                <w:rFonts w:ascii="GHEA Grapalat" w:hAnsi="GHEA Grapalat"/>
                <w:sz w:val="18"/>
                <w:szCs w:val="18"/>
              </w:rPr>
              <w:t>/</w:t>
            </w:r>
          </w:p>
          <w:p w14:paraId="1D815452" w14:textId="77777777" w:rsidR="007872E8" w:rsidRPr="00025827" w:rsidRDefault="007872E8" w:rsidP="007A1A7D">
            <w:pPr>
              <w:jc w:val="center"/>
              <w:rPr>
                <w:rFonts w:ascii="GHEA Grapalat" w:hAnsi="GHEA Grapalat"/>
                <w:sz w:val="22"/>
                <w:szCs w:val="22"/>
                <w:lang w:val="ru-RU"/>
              </w:rPr>
            </w:pPr>
            <w:r w:rsidRPr="00025827">
              <w:rPr>
                <w:rFonts w:ascii="GHEA Grapalat" w:hAnsi="GHEA Grapalat" w:cs="Sylfaen"/>
                <w:sz w:val="18"/>
                <w:szCs w:val="18"/>
                <w:lang w:val="ru-RU"/>
              </w:rPr>
              <w:t>Կ</w:t>
            </w:r>
            <w:r w:rsidRPr="00025827">
              <w:rPr>
                <w:rFonts w:ascii="GHEA Grapalat" w:hAnsi="GHEA Grapalat"/>
                <w:sz w:val="18"/>
                <w:szCs w:val="18"/>
                <w:lang w:val="ru-RU"/>
              </w:rPr>
              <w:t>.</w:t>
            </w:r>
            <w:r w:rsidRPr="00025827">
              <w:rPr>
                <w:rFonts w:ascii="GHEA Grapalat" w:hAnsi="GHEA Grapalat" w:cs="Sylfaen"/>
                <w:sz w:val="18"/>
                <w:szCs w:val="18"/>
                <w:lang w:val="ru-RU"/>
              </w:rPr>
              <w:t>Տ</w:t>
            </w:r>
          </w:p>
        </w:tc>
      </w:tr>
    </w:tbl>
    <w:p w14:paraId="27C4E231" w14:textId="4726492B" w:rsidR="009D5179" w:rsidRPr="00025827" w:rsidRDefault="009D5179">
      <w:pPr>
        <w:rPr>
          <w:rFonts w:ascii="GHEA Grapalat" w:hAnsi="GHEA Grapalat" w:cs="Sylfaen"/>
          <w:color w:val="000000"/>
          <w:sz w:val="20"/>
        </w:rPr>
      </w:pPr>
    </w:p>
    <w:p w14:paraId="22D1D405" w14:textId="66BF9A6E" w:rsidR="009D5179" w:rsidRPr="00025827" w:rsidRDefault="009D5179">
      <w:pPr>
        <w:rPr>
          <w:rFonts w:ascii="GHEA Grapalat" w:hAnsi="GHEA Grapalat" w:cs="Sylfaen"/>
          <w:color w:val="000000"/>
          <w:sz w:val="20"/>
        </w:rPr>
      </w:pPr>
    </w:p>
    <w:p w14:paraId="5F946D43" w14:textId="5C30947B" w:rsidR="009D5179" w:rsidRPr="00025827" w:rsidRDefault="009D5179">
      <w:pPr>
        <w:rPr>
          <w:rFonts w:ascii="GHEA Grapalat" w:hAnsi="GHEA Grapalat" w:cs="Sylfaen"/>
          <w:color w:val="000000"/>
          <w:sz w:val="20"/>
        </w:rPr>
      </w:pPr>
    </w:p>
    <w:p w14:paraId="4EBD1729" w14:textId="472E6FFD" w:rsidR="009D5179" w:rsidRPr="00025827" w:rsidRDefault="009D5179">
      <w:pPr>
        <w:rPr>
          <w:rFonts w:ascii="GHEA Grapalat" w:hAnsi="GHEA Grapalat" w:cs="Sylfaen"/>
          <w:color w:val="000000"/>
          <w:sz w:val="20"/>
        </w:rPr>
      </w:pPr>
    </w:p>
    <w:p w14:paraId="5B8B0C8F" w14:textId="77777777" w:rsidR="009D5179" w:rsidRPr="00025827" w:rsidRDefault="009D5179">
      <w:pPr>
        <w:rPr>
          <w:rFonts w:ascii="GHEA Grapalat" w:hAnsi="GHEA Grapalat" w:cs="Sylfaen"/>
          <w:color w:val="000000"/>
          <w:sz w:val="20"/>
        </w:rPr>
      </w:pPr>
    </w:p>
    <w:p w14:paraId="790062EA" w14:textId="0BB557D9" w:rsidR="007872E8" w:rsidRPr="00025827" w:rsidRDefault="007872E8" w:rsidP="00C62268">
      <w:pPr>
        <w:jc w:val="right"/>
        <w:rPr>
          <w:rFonts w:ascii="GHEA Grapalat" w:hAnsi="GHEA Grapalat"/>
          <w:sz w:val="20"/>
          <w:szCs w:val="20"/>
          <w:lang w:val="hy-AM"/>
        </w:rPr>
      </w:pPr>
    </w:p>
    <w:p w14:paraId="46F7E571" w14:textId="2F29F013" w:rsidR="005F2409" w:rsidRPr="00025827" w:rsidRDefault="005F2409" w:rsidP="00C62268">
      <w:pPr>
        <w:jc w:val="right"/>
        <w:rPr>
          <w:rFonts w:ascii="GHEA Grapalat" w:hAnsi="GHEA Grapalat"/>
          <w:sz w:val="20"/>
          <w:szCs w:val="20"/>
          <w:lang w:val="hy-AM"/>
        </w:rPr>
      </w:pPr>
    </w:p>
    <w:p w14:paraId="76EBE270" w14:textId="525AE536" w:rsidR="005F2409" w:rsidRPr="00025827" w:rsidRDefault="005F2409" w:rsidP="00C62268">
      <w:pPr>
        <w:jc w:val="right"/>
        <w:rPr>
          <w:rFonts w:ascii="GHEA Grapalat" w:hAnsi="GHEA Grapalat"/>
          <w:sz w:val="20"/>
          <w:szCs w:val="20"/>
          <w:lang w:val="hy-AM"/>
        </w:rPr>
      </w:pPr>
    </w:p>
    <w:p w14:paraId="041832A5" w14:textId="2F5B983E" w:rsidR="005F2409" w:rsidRPr="00025827" w:rsidRDefault="005F2409" w:rsidP="00C62268">
      <w:pPr>
        <w:jc w:val="right"/>
        <w:rPr>
          <w:rFonts w:ascii="GHEA Grapalat" w:hAnsi="GHEA Grapalat"/>
          <w:sz w:val="20"/>
          <w:szCs w:val="20"/>
          <w:lang w:val="hy-AM"/>
        </w:rPr>
      </w:pPr>
    </w:p>
    <w:p w14:paraId="67EC541E" w14:textId="7063FBAE" w:rsidR="005F2409" w:rsidRPr="00025827" w:rsidRDefault="005F2409" w:rsidP="00C62268">
      <w:pPr>
        <w:jc w:val="right"/>
        <w:rPr>
          <w:rFonts w:ascii="GHEA Grapalat" w:hAnsi="GHEA Grapalat"/>
          <w:sz w:val="20"/>
          <w:szCs w:val="20"/>
          <w:lang w:val="hy-AM"/>
        </w:rPr>
      </w:pPr>
    </w:p>
    <w:p w14:paraId="46BB3AEC" w14:textId="17D03B31" w:rsidR="005F2409" w:rsidRPr="00025827" w:rsidRDefault="005F2409" w:rsidP="00C62268">
      <w:pPr>
        <w:jc w:val="right"/>
        <w:rPr>
          <w:rFonts w:ascii="GHEA Grapalat" w:hAnsi="GHEA Grapalat"/>
          <w:sz w:val="20"/>
          <w:szCs w:val="20"/>
          <w:lang w:val="hy-AM"/>
        </w:rPr>
      </w:pPr>
    </w:p>
    <w:p w14:paraId="2A7B76E8" w14:textId="5D8D6D48" w:rsidR="005F2409" w:rsidRPr="00025827" w:rsidRDefault="005F2409" w:rsidP="00C62268">
      <w:pPr>
        <w:jc w:val="right"/>
        <w:rPr>
          <w:rFonts w:ascii="GHEA Grapalat" w:hAnsi="GHEA Grapalat"/>
          <w:sz w:val="20"/>
          <w:szCs w:val="20"/>
          <w:lang w:val="hy-AM"/>
        </w:rPr>
      </w:pPr>
    </w:p>
    <w:p w14:paraId="15A65C8B" w14:textId="2A38FDDD" w:rsidR="005F2409" w:rsidRPr="00025827" w:rsidRDefault="005F2409" w:rsidP="00C62268">
      <w:pPr>
        <w:jc w:val="right"/>
        <w:rPr>
          <w:rFonts w:ascii="GHEA Grapalat" w:hAnsi="GHEA Grapalat"/>
          <w:sz w:val="20"/>
          <w:szCs w:val="20"/>
          <w:lang w:val="hy-AM"/>
        </w:rPr>
      </w:pPr>
    </w:p>
    <w:p w14:paraId="676FD80E" w14:textId="48C089F2" w:rsidR="005F2409" w:rsidRPr="00025827" w:rsidRDefault="005F2409" w:rsidP="00C62268">
      <w:pPr>
        <w:jc w:val="right"/>
        <w:rPr>
          <w:rFonts w:ascii="GHEA Grapalat" w:hAnsi="GHEA Grapalat"/>
          <w:sz w:val="20"/>
          <w:szCs w:val="20"/>
          <w:lang w:val="hy-AM"/>
        </w:rPr>
      </w:pPr>
    </w:p>
    <w:p w14:paraId="1D78E23B" w14:textId="418BB8B1" w:rsidR="005F2409" w:rsidRPr="00025827" w:rsidRDefault="005F2409" w:rsidP="00C62268">
      <w:pPr>
        <w:jc w:val="right"/>
        <w:rPr>
          <w:rFonts w:ascii="GHEA Grapalat" w:hAnsi="GHEA Grapalat"/>
          <w:sz w:val="20"/>
          <w:szCs w:val="20"/>
          <w:lang w:val="hy-AM"/>
        </w:rPr>
      </w:pPr>
    </w:p>
    <w:p w14:paraId="28392E2D" w14:textId="34AD3FF4" w:rsidR="005F2409" w:rsidRPr="00025827" w:rsidRDefault="005F2409" w:rsidP="00C62268">
      <w:pPr>
        <w:jc w:val="right"/>
        <w:rPr>
          <w:rFonts w:ascii="GHEA Grapalat" w:hAnsi="GHEA Grapalat"/>
          <w:sz w:val="20"/>
          <w:szCs w:val="20"/>
          <w:lang w:val="hy-AM"/>
        </w:rPr>
      </w:pPr>
    </w:p>
    <w:p w14:paraId="757B31AE" w14:textId="122DC957" w:rsidR="005F2409" w:rsidRPr="00025827" w:rsidRDefault="005F2409" w:rsidP="00C62268">
      <w:pPr>
        <w:jc w:val="right"/>
        <w:rPr>
          <w:rFonts w:ascii="GHEA Grapalat" w:hAnsi="GHEA Grapalat"/>
          <w:sz w:val="20"/>
          <w:szCs w:val="20"/>
          <w:lang w:val="hy-AM"/>
        </w:rPr>
      </w:pPr>
    </w:p>
    <w:p w14:paraId="0191BC17" w14:textId="4EE97BA5" w:rsidR="005F2409" w:rsidRPr="00025827" w:rsidRDefault="005F2409" w:rsidP="00C62268">
      <w:pPr>
        <w:jc w:val="right"/>
        <w:rPr>
          <w:rFonts w:ascii="GHEA Grapalat" w:hAnsi="GHEA Grapalat"/>
          <w:sz w:val="20"/>
          <w:szCs w:val="20"/>
          <w:lang w:val="hy-AM"/>
        </w:rPr>
      </w:pPr>
    </w:p>
    <w:p w14:paraId="6E39591C" w14:textId="291C6941" w:rsidR="005F2409" w:rsidRPr="00025827" w:rsidRDefault="005F2409" w:rsidP="00C62268">
      <w:pPr>
        <w:jc w:val="right"/>
        <w:rPr>
          <w:rFonts w:ascii="GHEA Grapalat" w:hAnsi="GHEA Grapalat"/>
          <w:sz w:val="20"/>
          <w:szCs w:val="20"/>
          <w:lang w:val="hy-AM"/>
        </w:rPr>
      </w:pPr>
    </w:p>
    <w:p w14:paraId="41FEB39C" w14:textId="633D4F12" w:rsidR="005F2409" w:rsidRPr="00025827" w:rsidRDefault="005F2409" w:rsidP="00C62268">
      <w:pPr>
        <w:jc w:val="right"/>
        <w:rPr>
          <w:rFonts w:ascii="GHEA Grapalat" w:hAnsi="GHEA Grapalat"/>
          <w:sz w:val="20"/>
          <w:szCs w:val="20"/>
          <w:lang w:val="hy-AM"/>
        </w:rPr>
      </w:pPr>
    </w:p>
    <w:p w14:paraId="420F58DB" w14:textId="61D091F0" w:rsidR="005F2409" w:rsidRPr="00025827" w:rsidRDefault="005F2409" w:rsidP="00C62268">
      <w:pPr>
        <w:jc w:val="right"/>
        <w:rPr>
          <w:rFonts w:ascii="GHEA Grapalat" w:hAnsi="GHEA Grapalat"/>
          <w:sz w:val="20"/>
          <w:szCs w:val="20"/>
          <w:lang w:val="hy-AM"/>
        </w:rPr>
      </w:pPr>
    </w:p>
    <w:p w14:paraId="197B8FDD" w14:textId="344AC570" w:rsidR="005F2409" w:rsidRPr="00025827" w:rsidRDefault="005F2409" w:rsidP="00C62268">
      <w:pPr>
        <w:jc w:val="right"/>
        <w:rPr>
          <w:rFonts w:ascii="GHEA Grapalat" w:hAnsi="GHEA Grapalat"/>
          <w:sz w:val="20"/>
          <w:szCs w:val="20"/>
          <w:lang w:val="hy-AM"/>
        </w:rPr>
      </w:pPr>
    </w:p>
    <w:p w14:paraId="33851D59" w14:textId="14C3BA00" w:rsidR="005F2409" w:rsidRPr="00025827" w:rsidRDefault="005F2409" w:rsidP="00C62268">
      <w:pPr>
        <w:jc w:val="right"/>
        <w:rPr>
          <w:rFonts w:ascii="GHEA Grapalat" w:hAnsi="GHEA Grapalat"/>
          <w:sz w:val="20"/>
          <w:szCs w:val="20"/>
          <w:lang w:val="hy-AM"/>
        </w:rPr>
      </w:pPr>
    </w:p>
    <w:p w14:paraId="33C33D3C" w14:textId="6410F937" w:rsidR="005F2409" w:rsidRPr="00025827" w:rsidRDefault="005F2409" w:rsidP="00C62268">
      <w:pPr>
        <w:jc w:val="right"/>
        <w:rPr>
          <w:rFonts w:ascii="GHEA Grapalat" w:hAnsi="GHEA Grapalat"/>
          <w:sz w:val="20"/>
          <w:szCs w:val="20"/>
          <w:lang w:val="hy-AM"/>
        </w:rPr>
      </w:pPr>
    </w:p>
    <w:p w14:paraId="7A35ABB0" w14:textId="780870AD" w:rsidR="005F2409" w:rsidRPr="00025827" w:rsidRDefault="005F2409" w:rsidP="00C62268">
      <w:pPr>
        <w:jc w:val="right"/>
        <w:rPr>
          <w:rFonts w:ascii="GHEA Grapalat" w:hAnsi="GHEA Grapalat"/>
          <w:sz w:val="20"/>
          <w:szCs w:val="20"/>
          <w:lang w:val="hy-AM"/>
        </w:rPr>
      </w:pPr>
    </w:p>
    <w:p w14:paraId="76D792DB" w14:textId="4729DF0F" w:rsidR="005F2409" w:rsidRPr="00025827" w:rsidRDefault="005F2409" w:rsidP="00C62268">
      <w:pPr>
        <w:jc w:val="right"/>
        <w:rPr>
          <w:rFonts w:ascii="GHEA Grapalat" w:hAnsi="GHEA Grapalat"/>
          <w:sz w:val="20"/>
          <w:szCs w:val="20"/>
          <w:lang w:val="hy-AM"/>
        </w:rPr>
      </w:pPr>
    </w:p>
    <w:p w14:paraId="2C5F13E6" w14:textId="568B230A" w:rsidR="005F2409" w:rsidRPr="00025827" w:rsidRDefault="005F2409" w:rsidP="00C62268">
      <w:pPr>
        <w:jc w:val="right"/>
        <w:rPr>
          <w:rFonts w:ascii="GHEA Grapalat" w:hAnsi="GHEA Grapalat"/>
          <w:sz w:val="20"/>
          <w:szCs w:val="20"/>
          <w:lang w:val="hy-AM"/>
        </w:rPr>
      </w:pPr>
    </w:p>
    <w:p w14:paraId="32CC1139" w14:textId="59BD8256" w:rsidR="005F2409" w:rsidRPr="00025827" w:rsidRDefault="005F2409" w:rsidP="00C62268">
      <w:pPr>
        <w:jc w:val="right"/>
        <w:rPr>
          <w:rFonts w:ascii="GHEA Grapalat" w:hAnsi="GHEA Grapalat"/>
          <w:sz w:val="20"/>
          <w:szCs w:val="20"/>
          <w:lang w:val="hy-AM"/>
        </w:rPr>
      </w:pPr>
    </w:p>
    <w:p w14:paraId="563DF3C9" w14:textId="21BE37FE" w:rsidR="005F2409" w:rsidRPr="00025827" w:rsidRDefault="005F2409" w:rsidP="00C62268">
      <w:pPr>
        <w:jc w:val="right"/>
        <w:rPr>
          <w:rFonts w:ascii="GHEA Grapalat" w:hAnsi="GHEA Grapalat"/>
          <w:sz w:val="20"/>
          <w:szCs w:val="20"/>
          <w:lang w:val="hy-AM"/>
        </w:rPr>
      </w:pPr>
    </w:p>
    <w:p w14:paraId="1976DA2D" w14:textId="7F9CAE16" w:rsidR="005F2409" w:rsidRPr="00025827" w:rsidRDefault="005F2409" w:rsidP="00C62268">
      <w:pPr>
        <w:jc w:val="right"/>
        <w:rPr>
          <w:rFonts w:ascii="GHEA Grapalat" w:hAnsi="GHEA Grapalat"/>
          <w:sz w:val="20"/>
          <w:szCs w:val="20"/>
          <w:lang w:val="hy-AM"/>
        </w:rPr>
      </w:pPr>
    </w:p>
    <w:p w14:paraId="38CF759B" w14:textId="09DF9FA4" w:rsidR="005F2409" w:rsidRPr="00025827" w:rsidRDefault="005F2409" w:rsidP="00C62268">
      <w:pPr>
        <w:jc w:val="right"/>
        <w:rPr>
          <w:rFonts w:ascii="GHEA Grapalat" w:hAnsi="GHEA Grapalat"/>
          <w:sz w:val="20"/>
          <w:szCs w:val="20"/>
          <w:lang w:val="hy-AM"/>
        </w:rPr>
      </w:pPr>
    </w:p>
    <w:p w14:paraId="62FC125E" w14:textId="7B599E66" w:rsidR="005F2409" w:rsidRPr="00025827" w:rsidRDefault="005F2409" w:rsidP="00C62268">
      <w:pPr>
        <w:jc w:val="right"/>
        <w:rPr>
          <w:rFonts w:ascii="GHEA Grapalat" w:hAnsi="GHEA Grapalat"/>
          <w:sz w:val="20"/>
          <w:szCs w:val="20"/>
          <w:lang w:val="hy-AM"/>
        </w:rPr>
      </w:pPr>
    </w:p>
    <w:p w14:paraId="5C95372D" w14:textId="009BEDDA" w:rsidR="007678FA" w:rsidRPr="00025827" w:rsidRDefault="007678FA" w:rsidP="00C62268">
      <w:pPr>
        <w:jc w:val="right"/>
        <w:rPr>
          <w:rFonts w:ascii="GHEA Grapalat" w:hAnsi="GHEA Grapalat"/>
          <w:sz w:val="20"/>
          <w:szCs w:val="20"/>
          <w:lang w:val="hy-AM"/>
        </w:rPr>
      </w:pPr>
      <w:r w:rsidRPr="00025827">
        <w:rPr>
          <w:rFonts w:ascii="GHEA Grapalat" w:hAnsi="GHEA Grapalat"/>
          <w:sz w:val="20"/>
          <w:szCs w:val="20"/>
          <w:lang w:val="hy-AM"/>
        </w:rPr>
        <w:lastRenderedPageBreak/>
        <w:t xml:space="preserve">Հավելված </w:t>
      </w:r>
      <w:r w:rsidR="00A85C58" w:rsidRPr="00025827">
        <w:rPr>
          <w:rFonts w:ascii="GHEA Grapalat" w:hAnsi="GHEA Grapalat"/>
          <w:sz w:val="20"/>
          <w:szCs w:val="20"/>
          <w:lang w:val="hy-AM"/>
        </w:rPr>
        <w:t xml:space="preserve">N </w:t>
      </w:r>
      <w:r w:rsidRPr="00025827">
        <w:rPr>
          <w:rFonts w:ascii="GHEA Grapalat" w:hAnsi="GHEA Grapalat"/>
          <w:sz w:val="20"/>
          <w:szCs w:val="20"/>
          <w:lang w:val="hy-AM"/>
        </w:rPr>
        <w:t>3</w:t>
      </w:r>
    </w:p>
    <w:p w14:paraId="168B0964" w14:textId="0D2C6EFF" w:rsidR="00C62268" w:rsidRPr="00025827" w:rsidRDefault="00C62268" w:rsidP="00C62268">
      <w:pPr>
        <w:jc w:val="right"/>
        <w:rPr>
          <w:rFonts w:ascii="GHEA Grapalat" w:hAnsi="GHEA Grapalat"/>
          <w:sz w:val="20"/>
          <w:szCs w:val="20"/>
          <w:lang w:val="hy-AM"/>
        </w:rPr>
      </w:pPr>
      <w:r w:rsidRPr="00025827">
        <w:rPr>
          <w:rFonts w:ascii="GHEA Grapalat" w:hAnsi="GHEA Grapalat"/>
          <w:sz w:val="20"/>
          <w:szCs w:val="20"/>
        </w:rPr>
        <w:t>.        .</w:t>
      </w:r>
      <w:r w:rsidRPr="00025827">
        <w:rPr>
          <w:rFonts w:ascii="GHEA Grapalat" w:hAnsi="GHEA Grapalat"/>
          <w:sz w:val="20"/>
          <w:szCs w:val="20"/>
          <w:lang w:val="hy-AM"/>
        </w:rPr>
        <w:t>202</w:t>
      </w:r>
      <w:r w:rsidR="00314232" w:rsidRPr="00025827">
        <w:rPr>
          <w:rFonts w:ascii="GHEA Grapalat" w:hAnsi="GHEA Grapalat"/>
          <w:sz w:val="20"/>
          <w:szCs w:val="20"/>
        </w:rPr>
        <w:t>5</w:t>
      </w:r>
      <w:r w:rsidRPr="00025827">
        <w:rPr>
          <w:rFonts w:ascii="GHEA Grapalat" w:hAnsi="GHEA Grapalat"/>
          <w:sz w:val="20"/>
          <w:szCs w:val="20"/>
          <w:lang w:val="hy-AM"/>
        </w:rPr>
        <w:t xml:space="preserve"> թ. կնքված </w:t>
      </w:r>
    </w:p>
    <w:p w14:paraId="6EF3F374" w14:textId="6BEC7D6D" w:rsidR="00C62268" w:rsidRPr="00025827" w:rsidRDefault="00C62268" w:rsidP="00C62268">
      <w:pPr>
        <w:jc w:val="right"/>
        <w:rPr>
          <w:rFonts w:ascii="GHEA Grapalat" w:hAnsi="GHEA Grapalat"/>
          <w:sz w:val="20"/>
          <w:szCs w:val="20"/>
          <w:lang w:val="hy-AM"/>
        </w:rPr>
      </w:pPr>
      <w:r w:rsidRPr="00025827">
        <w:rPr>
          <w:rFonts w:ascii="GHEA Grapalat" w:hAnsi="GHEA Grapalat"/>
          <w:sz w:val="20"/>
          <w:szCs w:val="20"/>
          <w:lang w:val="hy-AM"/>
        </w:rPr>
        <w:t xml:space="preserve">                      N </w:t>
      </w:r>
      <w:r w:rsidR="007A3181" w:rsidRPr="00025827">
        <w:rPr>
          <w:rFonts w:ascii="GHEA Grapalat" w:hAnsi="GHEA Grapalat"/>
          <w:sz w:val="20"/>
          <w:szCs w:val="20"/>
          <w:lang w:val="hy-AM"/>
        </w:rPr>
        <w:t>ՀՀՔԿ-ԲՄԽԾՁԲ-25/25</w:t>
      </w:r>
      <w:r w:rsidRPr="00025827">
        <w:rPr>
          <w:rFonts w:ascii="GHEA Grapalat" w:hAnsi="GHEA Grapalat"/>
          <w:sz w:val="20"/>
          <w:szCs w:val="20"/>
        </w:rPr>
        <w:t xml:space="preserve"> գնման </w:t>
      </w:r>
      <w:r w:rsidRPr="00025827">
        <w:rPr>
          <w:rFonts w:ascii="GHEA Grapalat" w:hAnsi="GHEA Grapalat"/>
          <w:sz w:val="20"/>
          <w:szCs w:val="20"/>
          <w:lang w:val="hy-AM"/>
        </w:rPr>
        <w:t>պայմանագրի</w:t>
      </w:r>
    </w:p>
    <w:p w14:paraId="62A10E77" w14:textId="77777777" w:rsidR="00240F29" w:rsidRPr="00025827" w:rsidRDefault="00240F29" w:rsidP="00C62268">
      <w:pPr>
        <w:jc w:val="right"/>
        <w:rPr>
          <w:rFonts w:ascii="GHEA Grapalat" w:hAnsi="GHEA Grapalat"/>
          <w:sz w:val="20"/>
          <w:szCs w:val="20"/>
          <w:lang w:val="hy-AM"/>
        </w:rPr>
      </w:pPr>
    </w:p>
    <w:p w14:paraId="49C100B6" w14:textId="77777777" w:rsidR="007678FA" w:rsidRPr="0002582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25827" w:rsidDel="004B29A5" w14:paraId="68A217E3" w14:textId="77777777" w:rsidTr="00E53C12">
        <w:trPr>
          <w:tblCellSpacing w:w="7" w:type="dxa"/>
          <w:jc w:val="center"/>
        </w:trPr>
        <w:tc>
          <w:tcPr>
            <w:tcW w:w="0" w:type="auto"/>
            <w:gridSpan w:val="2"/>
            <w:vAlign w:val="center"/>
          </w:tcPr>
          <w:p w14:paraId="0C4515EB" w14:textId="77777777" w:rsidR="007678FA" w:rsidRPr="0002582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25827" w:rsidDel="004B29A5" w:rsidRDefault="007678FA" w:rsidP="00E53C12">
            <w:pPr>
              <w:rPr>
                <w:rFonts w:ascii="Arial" w:hAnsi="Arial" w:cs="Arial"/>
                <w:iCs/>
                <w:color w:val="000000"/>
                <w:sz w:val="21"/>
                <w:szCs w:val="21"/>
              </w:rPr>
            </w:pPr>
          </w:p>
        </w:tc>
      </w:tr>
      <w:tr w:rsidR="007678FA" w:rsidRPr="00025827" w14:paraId="63E4B5FA" w14:textId="77777777" w:rsidTr="00E53C12">
        <w:trPr>
          <w:tblCellSpacing w:w="7" w:type="dxa"/>
          <w:jc w:val="center"/>
        </w:trPr>
        <w:tc>
          <w:tcPr>
            <w:tcW w:w="0" w:type="auto"/>
            <w:vAlign w:val="center"/>
          </w:tcPr>
          <w:p w14:paraId="2D7B4837" w14:textId="77777777" w:rsidR="007678FA" w:rsidRPr="00025827" w:rsidRDefault="00A802AD" w:rsidP="00E53C12">
            <w:pPr>
              <w:jc w:val="center"/>
              <w:rPr>
                <w:rFonts w:ascii="GHEA Grapalat" w:hAnsi="GHEA Grapalat"/>
                <w:iCs/>
                <w:color w:val="000000"/>
                <w:sz w:val="21"/>
                <w:szCs w:val="21"/>
                <w:lang w:val="pt-BR"/>
              </w:rPr>
            </w:pPr>
            <w:r w:rsidRPr="0002582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25827">
              <w:rPr>
                <w:rFonts w:ascii="GHEA Grapalat" w:hAnsi="GHEA Grapalat"/>
                <w:iCs/>
                <w:color w:val="000000"/>
                <w:sz w:val="21"/>
                <w:szCs w:val="21"/>
              </w:rPr>
              <w:t>Պայմանագրի</w:t>
            </w:r>
            <w:r w:rsidR="007678FA" w:rsidRPr="00025827">
              <w:rPr>
                <w:rFonts w:ascii="GHEA Grapalat" w:hAnsi="GHEA Grapalat"/>
                <w:iCs/>
                <w:color w:val="000000"/>
                <w:sz w:val="21"/>
                <w:szCs w:val="21"/>
                <w:lang w:val="pt-BR"/>
              </w:rPr>
              <w:t xml:space="preserve"> </w:t>
            </w:r>
            <w:r w:rsidR="007678FA" w:rsidRPr="00025827">
              <w:rPr>
                <w:rFonts w:ascii="GHEA Grapalat" w:hAnsi="GHEA Grapalat"/>
                <w:iCs/>
                <w:color w:val="000000"/>
                <w:sz w:val="21"/>
                <w:szCs w:val="21"/>
              </w:rPr>
              <w:t>կողմ</w:t>
            </w:r>
            <w:r w:rsidR="007678FA" w:rsidRPr="00025827">
              <w:rPr>
                <w:rFonts w:ascii="GHEA Grapalat" w:hAnsi="GHEA Grapalat"/>
                <w:iCs/>
                <w:color w:val="000000"/>
                <w:sz w:val="21"/>
                <w:szCs w:val="21"/>
                <w:lang w:val="pt-BR"/>
              </w:rPr>
              <w:t xml:space="preserve"> </w:t>
            </w:r>
          </w:p>
          <w:p w14:paraId="6D8E3D45" w14:textId="77777777" w:rsidR="007678FA" w:rsidRPr="00025827" w:rsidRDefault="007678FA" w:rsidP="00E53C12">
            <w:pPr>
              <w:jc w:val="center"/>
              <w:rPr>
                <w:rFonts w:ascii="GHEA Grapalat" w:hAnsi="GHEA Grapalat"/>
                <w:iCs/>
                <w:color w:val="000000"/>
                <w:sz w:val="21"/>
                <w:szCs w:val="21"/>
                <w:lang w:val="pt-BR"/>
              </w:rPr>
            </w:pPr>
            <w:r w:rsidRPr="00025827">
              <w:rPr>
                <w:rFonts w:ascii="GHEA Grapalat" w:hAnsi="GHEA Grapalat"/>
                <w:iCs/>
                <w:color w:val="000000"/>
                <w:sz w:val="21"/>
                <w:szCs w:val="21"/>
                <w:lang w:val="pt-BR"/>
              </w:rPr>
              <w:t>___________________________</w:t>
            </w:r>
          </w:p>
          <w:p w14:paraId="04D1715D" w14:textId="77777777" w:rsidR="007678FA" w:rsidRPr="00025827" w:rsidRDefault="007678FA" w:rsidP="00E53C12">
            <w:pPr>
              <w:jc w:val="center"/>
              <w:rPr>
                <w:rFonts w:ascii="GHEA Grapalat" w:hAnsi="GHEA Grapalat"/>
                <w:iCs/>
                <w:color w:val="000000"/>
                <w:sz w:val="21"/>
                <w:szCs w:val="21"/>
                <w:lang w:val="pt-BR"/>
              </w:rPr>
            </w:pPr>
            <w:r w:rsidRPr="00025827">
              <w:rPr>
                <w:rFonts w:ascii="GHEA Grapalat" w:hAnsi="GHEA Grapalat"/>
                <w:iCs/>
                <w:color w:val="000000"/>
                <w:sz w:val="21"/>
                <w:szCs w:val="21"/>
                <w:lang w:val="pt-BR"/>
              </w:rPr>
              <w:t>___________________________</w:t>
            </w:r>
          </w:p>
          <w:p w14:paraId="71F6A279" w14:textId="77777777" w:rsidR="007678FA" w:rsidRPr="00025827" w:rsidRDefault="007678FA" w:rsidP="00E53C12">
            <w:pPr>
              <w:jc w:val="center"/>
              <w:rPr>
                <w:rFonts w:ascii="GHEA Grapalat" w:hAnsi="GHEA Grapalat"/>
                <w:iCs/>
                <w:color w:val="000000"/>
                <w:sz w:val="21"/>
                <w:szCs w:val="21"/>
                <w:lang w:val="pt-BR"/>
              </w:rPr>
            </w:pPr>
            <w:r w:rsidRPr="00025827">
              <w:rPr>
                <w:rFonts w:ascii="GHEA Grapalat" w:hAnsi="GHEA Grapalat"/>
                <w:iCs/>
                <w:color w:val="000000"/>
                <w:sz w:val="21"/>
                <w:szCs w:val="21"/>
              </w:rPr>
              <w:t>գտնվելու</w:t>
            </w:r>
            <w:r w:rsidRPr="00025827">
              <w:rPr>
                <w:rFonts w:ascii="GHEA Grapalat" w:hAnsi="GHEA Grapalat"/>
                <w:iCs/>
                <w:color w:val="000000"/>
                <w:sz w:val="21"/>
                <w:szCs w:val="21"/>
                <w:lang w:val="pt-BR"/>
              </w:rPr>
              <w:t xml:space="preserve"> </w:t>
            </w:r>
            <w:r w:rsidRPr="00025827">
              <w:rPr>
                <w:rFonts w:ascii="GHEA Grapalat" w:hAnsi="GHEA Grapalat"/>
                <w:iCs/>
                <w:color w:val="000000"/>
                <w:sz w:val="21"/>
                <w:szCs w:val="21"/>
              </w:rPr>
              <w:t>վայրը</w:t>
            </w:r>
            <w:r w:rsidRPr="00025827">
              <w:rPr>
                <w:rFonts w:ascii="GHEA Grapalat" w:hAnsi="GHEA Grapalat"/>
                <w:iCs/>
                <w:color w:val="000000"/>
                <w:sz w:val="21"/>
                <w:szCs w:val="21"/>
                <w:lang w:val="pt-BR"/>
              </w:rPr>
              <w:t xml:space="preserve"> ______________</w:t>
            </w:r>
          </w:p>
          <w:p w14:paraId="1DC3E3CF" w14:textId="77777777" w:rsidR="007678FA" w:rsidRPr="00025827" w:rsidRDefault="007678FA" w:rsidP="00E53C12">
            <w:pPr>
              <w:jc w:val="center"/>
              <w:rPr>
                <w:rFonts w:ascii="GHEA Grapalat" w:hAnsi="GHEA Grapalat"/>
                <w:iCs/>
                <w:color w:val="000000"/>
                <w:sz w:val="21"/>
                <w:szCs w:val="21"/>
                <w:lang w:val="pt-BR"/>
              </w:rPr>
            </w:pPr>
            <w:r w:rsidRPr="00025827">
              <w:rPr>
                <w:rFonts w:ascii="GHEA Grapalat" w:hAnsi="GHEA Grapalat"/>
                <w:iCs/>
                <w:color w:val="000000"/>
                <w:sz w:val="21"/>
                <w:szCs w:val="21"/>
              </w:rPr>
              <w:t>հհ</w:t>
            </w:r>
            <w:r w:rsidRPr="00025827">
              <w:rPr>
                <w:rFonts w:ascii="GHEA Grapalat" w:hAnsi="GHEA Grapalat"/>
                <w:iCs/>
                <w:color w:val="000000"/>
                <w:sz w:val="21"/>
                <w:szCs w:val="21"/>
                <w:lang w:val="pt-BR"/>
              </w:rPr>
              <w:t xml:space="preserve"> _________________________ </w:t>
            </w:r>
          </w:p>
          <w:p w14:paraId="7F074CBE" w14:textId="77777777" w:rsidR="007678FA" w:rsidRPr="00025827" w:rsidRDefault="007678FA" w:rsidP="00E53C12">
            <w:pPr>
              <w:jc w:val="center"/>
              <w:rPr>
                <w:rFonts w:ascii="GHEA Grapalat" w:hAnsi="GHEA Grapalat"/>
                <w:iCs/>
                <w:color w:val="000000"/>
                <w:sz w:val="21"/>
                <w:szCs w:val="21"/>
                <w:lang w:val="pt-BR"/>
              </w:rPr>
            </w:pPr>
            <w:r w:rsidRPr="00025827">
              <w:rPr>
                <w:rFonts w:ascii="GHEA Grapalat" w:hAnsi="GHEA Grapalat"/>
                <w:iCs/>
                <w:color w:val="000000"/>
                <w:sz w:val="21"/>
                <w:szCs w:val="21"/>
              </w:rPr>
              <w:t>հվհհ</w:t>
            </w:r>
            <w:r w:rsidRPr="0002582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25827" w:rsidRDefault="007678FA" w:rsidP="00E53C12">
            <w:pPr>
              <w:jc w:val="center"/>
              <w:rPr>
                <w:rFonts w:ascii="GHEA Grapalat" w:hAnsi="GHEA Grapalat"/>
                <w:iCs/>
                <w:color w:val="000000"/>
                <w:sz w:val="21"/>
                <w:szCs w:val="21"/>
                <w:lang w:val="pt-BR"/>
              </w:rPr>
            </w:pPr>
            <w:r w:rsidRPr="00025827">
              <w:rPr>
                <w:rFonts w:ascii="GHEA Grapalat" w:hAnsi="GHEA Grapalat"/>
                <w:iCs/>
                <w:color w:val="000000"/>
                <w:sz w:val="21"/>
                <w:szCs w:val="21"/>
              </w:rPr>
              <w:t>Պատվիրատու</w:t>
            </w:r>
          </w:p>
          <w:p w14:paraId="7677326E" w14:textId="77777777" w:rsidR="007678FA" w:rsidRPr="00025827" w:rsidRDefault="007678FA" w:rsidP="00E53C12">
            <w:pPr>
              <w:jc w:val="center"/>
              <w:rPr>
                <w:rFonts w:ascii="GHEA Grapalat" w:hAnsi="GHEA Grapalat"/>
                <w:iCs/>
                <w:color w:val="000000"/>
                <w:sz w:val="21"/>
                <w:szCs w:val="21"/>
                <w:lang w:val="pt-BR"/>
              </w:rPr>
            </w:pPr>
            <w:r w:rsidRPr="00025827">
              <w:rPr>
                <w:rFonts w:ascii="GHEA Grapalat" w:hAnsi="GHEA Grapalat"/>
                <w:iCs/>
                <w:color w:val="000000"/>
                <w:sz w:val="21"/>
                <w:szCs w:val="21"/>
                <w:lang w:val="pt-BR"/>
              </w:rPr>
              <w:t>_____________________________</w:t>
            </w:r>
          </w:p>
          <w:p w14:paraId="55D6A065" w14:textId="77777777" w:rsidR="007678FA" w:rsidRPr="00025827" w:rsidRDefault="007678FA" w:rsidP="00E53C12">
            <w:pPr>
              <w:jc w:val="center"/>
              <w:rPr>
                <w:rFonts w:ascii="GHEA Grapalat" w:hAnsi="GHEA Grapalat"/>
                <w:iCs/>
                <w:color w:val="000000"/>
                <w:sz w:val="21"/>
                <w:szCs w:val="21"/>
                <w:lang w:val="pt-BR"/>
              </w:rPr>
            </w:pPr>
            <w:r w:rsidRPr="00025827">
              <w:rPr>
                <w:rFonts w:ascii="GHEA Grapalat" w:hAnsi="GHEA Grapalat"/>
                <w:iCs/>
                <w:color w:val="000000"/>
                <w:sz w:val="21"/>
                <w:szCs w:val="21"/>
                <w:lang w:val="pt-BR"/>
              </w:rPr>
              <w:t>_____________________________</w:t>
            </w:r>
          </w:p>
          <w:p w14:paraId="25D4150A" w14:textId="77777777" w:rsidR="007678FA" w:rsidRPr="00025827" w:rsidRDefault="007678FA" w:rsidP="00E53C12">
            <w:pPr>
              <w:jc w:val="center"/>
              <w:rPr>
                <w:rFonts w:ascii="GHEA Grapalat" w:hAnsi="GHEA Grapalat"/>
                <w:iCs/>
                <w:color w:val="000000"/>
                <w:sz w:val="21"/>
                <w:szCs w:val="21"/>
                <w:lang w:val="pt-BR"/>
              </w:rPr>
            </w:pPr>
            <w:r w:rsidRPr="00025827">
              <w:rPr>
                <w:rFonts w:ascii="GHEA Grapalat" w:hAnsi="GHEA Grapalat"/>
                <w:iCs/>
                <w:color w:val="000000"/>
                <w:sz w:val="21"/>
                <w:szCs w:val="21"/>
              </w:rPr>
              <w:t>գտնվելու</w:t>
            </w:r>
            <w:r w:rsidRPr="00025827">
              <w:rPr>
                <w:rFonts w:ascii="GHEA Grapalat" w:hAnsi="GHEA Grapalat"/>
                <w:iCs/>
                <w:color w:val="000000"/>
                <w:sz w:val="21"/>
                <w:szCs w:val="21"/>
                <w:lang w:val="pt-BR"/>
              </w:rPr>
              <w:t xml:space="preserve"> </w:t>
            </w:r>
            <w:r w:rsidRPr="00025827">
              <w:rPr>
                <w:rFonts w:ascii="GHEA Grapalat" w:hAnsi="GHEA Grapalat"/>
                <w:iCs/>
                <w:color w:val="000000"/>
                <w:sz w:val="21"/>
                <w:szCs w:val="21"/>
              </w:rPr>
              <w:t>վայրը</w:t>
            </w:r>
            <w:r w:rsidRPr="00025827">
              <w:rPr>
                <w:rFonts w:ascii="GHEA Grapalat" w:hAnsi="GHEA Grapalat"/>
                <w:iCs/>
                <w:color w:val="000000"/>
                <w:sz w:val="21"/>
                <w:szCs w:val="21"/>
                <w:lang w:val="pt-BR"/>
              </w:rPr>
              <w:t xml:space="preserve"> _________________</w:t>
            </w:r>
          </w:p>
          <w:p w14:paraId="5437EC03" w14:textId="77777777" w:rsidR="007678FA" w:rsidRPr="00025827" w:rsidRDefault="007678FA" w:rsidP="00E53C12">
            <w:pPr>
              <w:jc w:val="center"/>
              <w:rPr>
                <w:rFonts w:ascii="GHEA Grapalat" w:hAnsi="GHEA Grapalat"/>
                <w:iCs/>
                <w:color w:val="000000"/>
                <w:sz w:val="21"/>
                <w:szCs w:val="21"/>
                <w:lang w:val="pt-BR"/>
              </w:rPr>
            </w:pPr>
            <w:r w:rsidRPr="00025827">
              <w:rPr>
                <w:rFonts w:ascii="GHEA Grapalat" w:hAnsi="GHEA Grapalat"/>
                <w:iCs/>
                <w:color w:val="000000"/>
                <w:sz w:val="21"/>
                <w:szCs w:val="21"/>
              </w:rPr>
              <w:t>հհ</w:t>
            </w:r>
            <w:r w:rsidRPr="00025827">
              <w:rPr>
                <w:rFonts w:ascii="GHEA Grapalat" w:hAnsi="GHEA Grapalat"/>
                <w:iCs/>
                <w:color w:val="000000"/>
                <w:sz w:val="21"/>
                <w:szCs w:val="21"/>
                <w:lang w:val="pt-BR"/>
              </w:rPr>
              <w:t>____________________________</w:t>
            </w:r>
          </w:p>
          <w:p w14:paraId="0065FE98" w14:textId="77777777" w:rsidR="007678FA" w:rsidRPr="00025827" w:rsidRDefault="007678FA" w:rsidP="00E53C12">
            <w:pPr>
              <w:jc w:val="center"/>
              <w:rPr>
                <w:rFonts w:ascii="GHEA Grapalat" w:hAnsi="GHEA Grapalat"/>
                <w:iCs/>
                <w:color w:val="000000"/>
                <w:sz w:val="21"/>
                <w:szCs w:val="21"/>
                <w:lang w:val="pt-BR"/>
              </w:rPr>
            </w:pPr>
            <w:r w:rsidRPr="00025827">
              <w:rPr>
                <w:rFonts w:ascii="GHEA Grapalat" w:hAnsi="GHEA Grapalat"/>
                <w:iCs/>
                <w:color w:val="000000"/>
                <w:sz w:val="21"/>
                <w:szCs w:val="21"/>
              </w:rPr>
              <w:t>հվհհ</w:t>
            </w:r>
            <w:r w:rsidRPr="00025827">
              <w:rPr>
                <w:rFonts w:ascii="GHEA Grapalat" w:hAnsi="GHEA Grapalat"/>
                <w:iCs/>
                <w:color w:val="000000"/>
                <w:sz w:val="21"/>
                <w:szCs w:val="21"/>
                <w:lang w:val="pt-BR"/>
              </w:rPr>
              <w:t>___________________________</w:t>
            </w:r>
          </w:p>
        </w:tc>
      </w:tr>
    </w:tbl>
    <w:p w14:paraId="582630D4" w14:textId="77777777" w:rsidR="007678FA" w:rsidRPr="00025827" w:rsidRDefault="007678FA" w:rsidP="007678FA">
      <w:pPr>
        <w:ind w:firstLine="375"/>
        <w:rPr>
          <w:rFonts w:ascii="Arial" w:hAnsi="Arial" w:cs="Arial"/>
          <w:iCs/>
          <w:color w:val="000000"/>
          <w:sz w:val="21"/>
          <w:szCs w:val="21"/>
          <w:lang w:val="pt-BR"/>
        </w:rPr>
      </w:pPr>
      <w:r w:rsidRPr="00025827">
        <w:rPr>
          <w:rFonts w:ascii="Arial" w:hAnsi="Arial" w:cs="Arial"/>
          <w:iCs/>
          <w:color w:val="000000"/>
          <w:sz w:val="21"/>
          <w:szCs w:val="21"/>
          <w:lang w:val="pt-BR"/>
        </w:rPr>
        <w:t>  </w:t>
      </w:r>
    </w:p>
    <w:p w14:paraId="4C2C2AA7" w14:textId="77777777" w:rsidR="007678FA" w:rsidRPr="00025827" w:rsidRDefault="007678FA" w:rsidP="007678FA">
      <w:pPr>
        <w:ind w:firstLine="375"/>
        <w:rPr>
          <w:rFonts w:ascii="GHEA Grapalat" w:hAnsi="GHEA Grapalat"/>
          <w:iCs/>
          <w:color w:val="000000"/>
          <w:sz w:val="15"/>
          <w:szCs w:val="21"/>
          <w:lang w:val="pt-BR"/>
        </w:rPr>
      </w:pPr>
    </w:p>
    <w:p w14:paraId="556D2940" w14:textId="77777777" w:rsidR="007678FA" w:rsidRPr="00025827" w:rsidRDefault="007678FA" w:rsidP="007678FA">
      <w:pPr>
        <w:ind w:firstLine="375"/>
        <w:jc w:val="center"/>
        <w:rPr>
          <w:rFonts w:ascii="GHEA Grapalat" w:hAnsi="GHEA Grapalat"/>
          <w:iCs/>
          <w:color w:val="000000"/>
          <w:sz w:val="22"/>
          <w:szCs w:val="22"/>
          <w:lang w:val="pt-BR"/>
        </w:rPr>
      </w:pPr>
      <w:r w:rsidRPr="00025827">
        <w:rPr>
          <w:rFonts w:ascii="GHEA Grapalat" w:hAnsi="GHEA Grapalat"/>
          <w:b/>
          <w:bCs/>
          <w:iCs/>
          <w:color w:val="000000"/>
          <w:sz w:val="22"/>
          <w:szCs w:val="22"/>
        </w:rPr>
        <w:t>ԱՐՁԱՆԱԳՐՈՒԹՅՈՒՆ</w:t>
      </w:r>
      <w:r w:rsidRPr="00025827">
        <w:rPr>
          <w:rFonts w:ascii="GHEA Grapalat" w:hAnsi="GHEA Grapalat"/>
          <w:b/>
          <w:bCs/>
          <w:iCs/>
          <w:color w:val="000000"/>
          <w:sz w:val="22"/>
          <w:szCs w:val="22"/>
          <w:lang w:val="pt-BR"/>
        </w:rPr>
        <w:t xml:space="preserve"> N</w:t>
      </w:r>
    </w:p>
    <w:p w14:paraId="57D45B42" w14:textId="77777777" w:rsidR="007678FA" w:rsidRPr="00025827" w:rsidRDefault="007678FA" w:rsidP="007678FA">
      <w:pPr>
        <w:ind w:firstLine="375"/>
        <w:jc w:val="center"/>
        <w:rPr>
          <w:rFonts w:ascii="GHEA Grapalat" w:hAnsi="GHEA Grapalat"/>
          <w:b/>
          <w:bCs/>
          <w:iCs/>
          <w:color w:val="000000"/>
          <w:sz w:val="22"/>
          <w:szCs w:val="22"/>
          <w:lang w:val="pt-BR"/>
        </w:rPr>
      </w:pPr>
      <w:r w:rsidRPr="00025827">
        <w:rPr>
          <w:rFonts w:ascii="GHEA Grapalat" w:hAnsi="GHEA Grapalat"/>
          <w:b/>
          <w:bCs/>
          <w:iCs/>
          <w:color w:val="000000"/>
          <w:sz w:val="22"/>
          <w:szCs w:val="22"/>
        </w:rPr>
        <w:t>ՊԱՅՄԱՆԱԳՐԻ</w:t>
      </w:r>
      <w:r w:rsidRPr="00025827">
        <w:rPr>
          <w:rFonts w:ascii="GHEA Grapalat" w:hAnsi="GHEA Grapalat"/>
          <w:b/>
          <w:bCs/>
          <w:iCs/>
          <w:color w:val="000000"/>
          <w:sz w:val="22"/>
          <w:szCs w:val="22"/>
          <w:lang w:val="pt-BR"/>
        </w:rPr>
        <w:t xml:space="preserve"> </w:t>
      </w:r>
      <w:r w:rsidRPr="00025827">
        <w:rPr>
          <w:rFonts w:ascii="GHEA Grapalat" w:hAnsi="GHEA Grapalat"/>
          <w:b/>
          <w:bCs/>
          <w:iCs/>
          <w:color w:val="000000"/>
          <w:sz w:val="22"/>
          <w:szCs w:val="22"/>
        </w:rPr>
        <w:t>ԿԱՄ</w:t>
      </w:r>
      <w:r w:rsidRPr="00025827">
        <w:rPr>
          <w:rFonts w:ascii="GHEA Grapalat" w:hAnsi="GHEA Grapalat"/>
          <w:b/>
          <w:bCs/>
          <w:iCs/>
          <w:color w:val="000000"/>
          <w:sz w:val="22"/>
          <w:szCs w:val="22"/>
          <w:lang w:val="pt-BR"/>
        </w:rPr>
        <w:t xml:space="preserve"> </w:t>
      </w:r>
      <w:r w:rsidRPr="00025827">
        <w:rPr>
          <w:rFonts w:ascii="GHEA Grapalat" w:hAnsi="GHEA Grapalat"/>
          <w:b/>
          <w:bCs/>
          <w:iCs/>
          <w:color w:val="000000"/>
          <w:sz w:val="22"/>
          <w:szCs w:val="22"/>
        </w:rPr>
        <w:t>ԴՐԱ</w:t>
      </w:r>
      <w:r w:rsidRPr="00025827">
        <w:rPr>
          <w:rFonts w:ascii="GHEA Grapalat" w:hAnsi="GHEA Grapalat"/>
          <w:b/>
          <w:bCs/>
          <w:iCs/>
          <w:color w:val="000000"/>
          <w:sz w:val="22"/>
          <w:szCs w:val="22"/>
          <w:lang w:val="pt-BR"/>
        </w:rPr>
        <w:t xml:space="preserve"> </w:t>
      </w:r>
      <w:r w:rsidRPr="00025827">
        <w:rPr>
          <w:rFonts w:ascii="GHEA Grapalat" w:hAnsi="GHEA Grapalat"/>
          <w:b/>
          <w:bCs/>
          <w:iCs/>
          <w:color w:val="000000"/>
          <w:sz w:val="22"/>
          <w:szCs w:val="22"/>
        </w:rPr>
        <w:t>ՄԻ</w:t>
      </w:r>
      <w:r w:rsidRPr="00025827">
        <w:rPr>
          <w:rFonts w:ascii="GHEA Grapalat" w:hAnsi="GHEA Grapalat"/>
          <w:b/>
          <w:bCs/>
          <w:iCs/>
          <w:color w:val="000000"/>
          <w:sz w:val="22"/>
          <w:szCs w:val="22"/>
          <w:lang w:val="pt-BR"/>
        </w:rPr>
        <w:t xml:space="preserve"> </w:t>
      </w:r>
      <w:r w:rsidRPr="00025827">
        <w:rPr>
          <w:rFonts w:ascii="GHEA Grapalat" w:hAnsi="GHEA Grapalat"/>
          <w:b/>
          <w:bCs/>
          <w:iCs/>
          <w:color w:val="000000"/>
          <w:sz w:val="22"/>
          <w:szCs w:val="22"/>
        </w:rPr>
        <w:t>ՄԱՍԻ</w:t>
      </w:r>
      <w:r w:rsidRPr="00025827">
        <w:rPr>
          <w:rFonts w:ascii="GHEA Grapalat" w:hAnsi="GHEA Grapalat"/>
          <w:b/>
          <w:bCs/>
          <w:iCs/>
          <w:color w:val="000000"/>
          <w:sz w:val="22"/>
          <w:szCs w:val="22"/>
          <w:lang w:val="pt-BR"/>
        </w:rPr>
        <w:t xml:space="preserve"> ԿԱՏԱՐՄԱՆ ԱՐԴՅՈՒՆՔՆԵՐԻ </w:t>
      </w:r>
    </w:p>
    <w:p w14:paraId="08BDD91C" w14:textId="77777777" w:rsidR="007678FA" w:rsidRPr="00025827" w:rsidRDefault="007678FA" w:rsidP="007678FA">
      <w:pPr>
        <w:ind w:firstLine="375"/>
        <w:jc w:val="center"/>
        <w:rPr>
          <w:rFonts w:ascii="Arial Unicode" w:hAnsi="Arial Unicode"/>
          <w:iCs/>
          <w:color w:val="000000"/>
          <w:sz w:val="22"/>
          <w:szCs w:val="22"/>
          <w:lang w:val="pt-BR"/>
        </w:rPr>
      </w:pPr>
      <w:r w:rsidRPr="00025827">
        <w:rPr>
          <w:rFonts w:ascii="GHEA Grapalat" w:hAnsi="GHEA Grapalat"/>
          <w:b/>
          <w:bCs/>
          <w:iCs/>
          <w:color w:val="000000"/>
          <w:sz w:val="22"/>
          <w:szCs w:val="22"/>
        </w:rPr>
        <w:t>ՀԱՆՁՆՄԱՆ</w:t>
      </w:r>
      <w:r w:rsidRPr="00025827">
        <w:rPr>
          <w:rFonts w:ascii="GHEA Grapalat" w:hAnsi="GHEA Grapalat"/>
          <w:b/>
          <w:bCs/>
          <w:iCs/>
          <w:color w:val="000000"/>
          <w:sz w:val="22"/>
          <w:szCs w:val="22"/>
          <w:lang w:val="pt-BR"/>
        </w:rPr>
        <w:t>-</w:t>
      </w:r>
      <w:r w:rsidRPr="00025827">
        <w:rPr>
          <w:rFonts w:ascii="GHEA Grapalat" w:hAnsi="GHEA Grapalat"/>
          <w:b/>
          <w:bCs/>
          <w:iCs/>
          <w:color w:val="000000"/>
          <w:sz w:val="22"/>
          <w:szCs w:val="22"/>
        </w:rPr>
        <w:t>ԸՆԴՈՒՆՄԱՆ</w:t>
      </w:r>
    </w:p>
    <w:p w14:paraId="763EAA63" w14:textId="77777777" w:rsidR="007678FA" w:rsidRPr="00025827" w:rsidRDefault="007678FA" w:rsidP="007678FA">
      <w:pPr>
        <w:pStyle w:val="BodyTextIndent"/>
        <w:spacing w:line="240" w:lineRule="auto"/>
        <w:ind w:firstLine="0"/>
        <w:jc w:val="center"/>
        <w:rPr>
          <w:b/>
          <w:bCs/>
          <w:iCs/>
          <w:lang w:val="es-ES"/>
        </w:rPr>
      </w:pPr>
    </w:p>
    <w:p w14:paraId="5D1B800A" w14:textId="77777777" w:rsidR="007678FA" w:rsidRPr="00025827" w:rsidRDefault="007678FA" w:rsidP="007678FA">
      <w:pPr>
        <w:pStyle w:val="BodyTextIndent"/>
        <w:spacing w:line="240" w:lineRule="auto"/>
        <w:ind w:firstLine="540"/>
        <w:rPr>
          <w:iCs/>
          <w:lang w:val="es-ES"/>
        </w:rPr>
      </w:pPr>
      <w:r w:rsidRPr="00025827">
        <w:rPr>
          <w:rFonts w:ascii="GHEA Grapalat" w:hAnsi="GHEA Grapalat"/>
          <w:color w:val="000000"/>
          <w:sz w:val="21"/>
          <w:szCs w:val="21"/>
          <w:lang w:val="es-ES" w:eastAsia="ru-RU"/>
        </w:rPr>
        <w:t>«      » «              »</w:t>
      </w:r>
      <w:r w:rsidRPr="00025827">
        <w:rPr>
          <w:iCs/>
          <w:lang w:val="es-ES"/>
        </w:rPr>
        <w:t xml:space="preserve">  </w:t>
      </w:r>
      <w:r w:rsidRPr="00025827">
        <w:rPr>
          <w:rFonts w:ascii="GHEA Grapalat" w:hAnsi="GHEA Grapalat"/>
          <w:color w:val="000000"/>
          <w:sz w:val="21"/>
          <w:szCs w:val="21"/>
          <w:lang w:val="es-ES" w:eastAsia="ru-RU"/>
        </w:rPr>
        <w:t xml:space="preserve">20    </w:t>
      </w:r>
      <w:r w:rsidRPr="00025827">
        <w:rPr>
          <w:rFonts w:ascii="GHEA Grapalat" w:hAnsi="GHEA Grapalat"/>
          <w:color w:val="000000"/>
          <w:sz w:val="21"/>
          <w:szCs w:val="21"/>
          <w:lang w:eastAsia="ru-RU"/>
        </w:rPr>
        <w:t>թ</w:t>
      </w:r>
      <w:r w:rsidRPr="00025827">
        <w:rPr>
          <w:rFonts w:ascii="GHEA Grapalat" w:hAnsi="GHEA Grapalat"/>
          <w:color w:val="000000"/>
          <w:sz w:val="21"/>
          <w:szCs w:val="21"/>
          <w:lang w:val="es-ES" w:eastAsia="ru-RU"/>
        </w:rPr>
        <w:t>.</w:t>
      </w:r>
    </w:p>
    <w:p w14:paraId="030BE504" w14:textId="77777777" w:rsidR="007678FA" w:rsidRPr="00025827" w:rsidRDefault="007678FA" w:rsidP="007678FA">
      <w:pPr>
        <w:pStyle w:val="BodyTextIndent"/>
        <w:spacing w:line="240" w:lineRule="auto"/>
        <w:ind w:firstLine="0"/>
        <w:rPr>
          <w:iCs/>
          <w:lang w:val="es-ES"/>
        </w:rPr>
      </w:pPr>
    </w:p>
    <w:p w14:paraId="7A5D74B6" w14:textId="77777777" w:rsidR="007678FA" w:rsidRPr="00025827" w:rsidRDefault="007678FA" w:rsidP="007678FA">
      <w:pPr>
        <w:pStyle w:val="NormalWeb"/>
        <w:spacing w:before="0" w:beforeAutospacing="0" w:after="0" w:afterAutospacing="0"/>
        <w:rPr>
          <w:rFonts w:ascii="GHEA Grapalat" w:hAnsi="GHEA Grapalat"/>
          <w:color w:val="000000"/>
          <w:sz w:val="21"/>
          <w:szCs w:val="21"/>
          <w:lang w:val="es-ES"/>
        </w:rPr>
      </w:pPr>
      <w:r w:rsidRPr="00025827">
        <w:rPr>
          <w:rFonts w:ascii="GHEA Grapalat" w:hAnsi="GHEA Grapalat"/>
          <w:color w:val="000000"/>
          <w:sz w:val="21"/>
          <w:szCs w:val="21"/>
        </w:rPr>
        <w:t>Պայմանագրի</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rPr>
        <w:t>այսուհետ</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rPr>
        <w:t>Պայմանագիր</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rPr>
        <w:t>անվանումը</w:t>
      </w:r>
      <w:r w:rsidRPr="0002582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25827" w:rsidRDefault="007678FA" w:rsidP="007678FA">
      <w:pPr>
        <w:pStyle w:val="NormalWeb"/>
        <w:spacing w:before="0" w:beforeAutospacing="0" w:after="0" w:afterAutospacing="0"/>
        <w:rPr>
          <w:rFonts w:ascii="GHEA Grapalat" w:hAnsi="GHEA Grapalat"/>
          <w:color w:val="000000"/>
          <w:sz w:val="21"/>
          <w:szCs w:val="21"/>
          <w:lang w:val="es-ES"/>
        </w:rPr>
      </w:pPr>
      <w:r w:rsidRPr="00025827">
        <w:rPr>
          <w:rFonts w:ascii="GHEA Grapalat" w:hAnsi="GHEA Grapalat"/>
          <w:color w:val="000000"/>
          <w:sz w:val="21"/>
          <w:szCs w:val="21"/>
        </w:rPr>
        <w:t>Պայմանագրի</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rPr>
        <w:t>կնքման</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rPr>
        <w:t>ամսաթիվը</w:t>
      </w:r>
      <w:r w:rsidRPr="00025827">
        <w:rPr>
          <w:rFonts w:ascii="GHEA Grapalat" w:hAnsi="GHEA Grapalat"/>
          <w:color w:val="000000"/>
          <w:sz w:val="21"/>
          <w:szCs w:val="21"/>
          <w:lang w:val="es-ES"/>
        </w:rPr>
        <w:t xml:space="preserve">` «____» «__________________» 20 </w:t>
      </w:r>
      <w:r w:rsidRPr="00025827">
        <w:rPr>
          <w:rFonts w:ascii="GHEA Grapalat" w:hAnsi="GHEA Grapalat"/>
          <w:color w:val="000000"/>
          <w:sz w:val="21"/>
          <w:szCs w:val="21"/>
        </w:rPr>
        <w:t>թ</w:t>
      </w:r>
      <w:r w:rsidRPr="00025827">
        <w:rPr>
          <w:rFonts w:ascii="GHEA Grapalat" w:hAnsi="GHEA Grapalat"/>
          <w:color w:val="000000"/>
          <w:sz w:val="21"/>
          <w:szCs w:val="21"/>
          <w:lang w:val="es-ES"/>
        </w:rPr>
        <w:t>.</w:t>
      </w:r>
    </w:p>
    <w:p w14:paraId="0DF25932" w14:textId="77777777" w:rsidR="007678FA" w:rsidRPr="00025827" w:rsidRDefault="007678FA" w:rsidP="007678FA">
      <w:pPr>
        <w:pStyle w:val="NormalWeb"/>
        <w:spacing w:before="0" w:beforeAutospacing="0" w:after="0" w:afterAutospacing="0"/>
        <w:rPr>
          <w:rFonts w:ascii="GHEA Grapalat" w:hAnsi="GHEA Grapalat"/>
          <w:color w:val="000000"/>
          <w:sz w:val="21"/>
          <w:szCs w:val="21"/>
          <w:lang w:val="es-ES"/>
        </w:rPr>
      </w:pPr>
      <w:r w:rsidRPr="00025827">
        <w:rPr>
          <w:rFonts w:ascii="GHEA Grapalat" w:hAnsi="GHEA Grapalat"/>
          <w:color w:val="000000"/>
          <w:sz w:val="21"/>
          <w:szCs w:val="21"/>
        </w:rPr>
        <w:t>Պայմանագրի</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rPr>
        <w:t>համարը</w:t>
      </w:r>
      <w:r w:rsidRPr="00025827">
        <w:rPr>
          <w:rFonts w:ascii="GHEA Grapalat" w:hAnsi="GHEA Grapalat"/>
          <w:color w:val="000000"/>
          <w:sz w:val="21"/>
          <w:szCs w:val="21"/>
          <w:lang w:val="es-ES"/>
        </w:rPr>
        <w:t>`    __________</w:t>
      </w:r>
    </w:p>
    <w:p w14:paraId="255490AF" w14:textId="77777777" w:rsidR="007678FA" w:rsidRPr="00025827" w:rsidRDefault="007678FA" w:rsidP="007678FA">
      <w:pPr>
        <w:jc w:val="both"/>
        <w:rPr>
          <w:rFonts w:ascii="GHEA Grapalat" w:hAnsi="GHEA Grapalat" w:cs="Sylfaen"/>
          <w:iCs/>
          <w:lang w:val="es-ES"/>
        </w:rPr>
      </w:pPr>
      <w:r w:rsidRPr="00025827">
        <w:rPr>
          <w:rFonts w:ascii="GHEA Grapalat" w:hAnsi="GHEA Grapalat"/>
          <w:iCs/>
          <w:color w:val="000000"/>
          <w:sz w:val="21"/>
          <w:szCs w:val="21"/>
        </w:rPr>
        <w:t>Պատվիրատուն</w:t>
      </w:r>
      <w:r w:rsidRPr="00025827">
        <w:rPr>
          <w:rFonts w:ascii="GHEA Grapalat" w:hAnsi="GHEA Grapalat"/>
          <w:iCs/>
          <w:color w:val="000000"/>
          <w:sz w:val="21"/>
          <w:szCs w:val="21"/>
          <w:lang w:val="es-ES"/>
        </w:rPr>
        <w:t xml:space="preserve">  </w:t>
      </w:r>
      <w:r w:rsidRPr="00025827">
        <w:rPr>
          <w:rFonts w:ascii="GHEA Grapalat" w:hAnsi="GHEA Grapalat"/>
          <w:iCs/>
          <w:color w:val="000000"/>
          <w:sz w:val="21"/>
          <w:szCs w:val="21"/>
        </w:rPr>
        <w:t>և</w:t>
      </w:r>
      <w:r w:rsidRPr="00025827">
        <w:rPr>
          <w:rFonts w:ascii="GHEA Grapalat" w:hAnsi="GHEA Grapalat"/>
          <w:iCs/>
          <w:color w:val="000000"/>
          <w:sz w:val="21"/>
          <w:szCs w:val="21"/>
          <w:lang w:val="es-ES"/>
        </w:rPr>
        <w:t xml:space="preserve">  </w:t>
      </w:r>
      <w:r w:rsidRPr="00025827">
        <w:rPr>
          <w:rFonts w:ascii="GHEA Grapalat" w:hAnsi="GHEA Grapalat"/>
          <w:color w:val="000000"/>
          <w:sz w:val="21"/>
          <w:szCs w:val="21"/>
        </w:rPr>
        <w:t>Պայմանագրի</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rPr>
        <w:t>կողմը՝</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lang w:val="hy-AM"/>
        </w:rPr>
        <w:t xml:space="preserve">հիմք </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lang w:val="hy-AM"/>
        </w:rPr>
        <w:t>ընդունելով</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lang w:val="hy-AM"/>
        </w:rPr>
        <w:t xml:space="preserve">պայմանագրի </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lang w:val="hy-AM"/>
        </w:rPr>
        <w:t xml:space="preserve">կատարման </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lang w:val="hy-AM"/>
        </w:rPr>
        <w:t xml:space="preserve">վերաբերյալ </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lang w:val="hy-AM"/>
        </w:rPr>
        <w:t xml:space="preserve">«   </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lang w:val="hy-AM"/>
        </w:rPr>
        <w:t xml:space="preserve">» </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lang w:val="hy-AM"/>
        </w:rPr>
        <w:t xml:space="preserve">«      </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lang w:val="hy-AM"/>
        </w:rPr>
        <w:t xml:space="preserve"> » </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lang w:val="hy-AM"/>
        </w:rPr>
        <w:t xml:space="preserve">20 </w:t>
      </w:r>
      <w:r w:rsidRPr="00025827">
        <w:rPr>
          <w:rFonts w:ascii="GHEA Grapalat" w:hAnsi="GHEA Grapalat"/>
          <w:color w:val="000000"/>
          <w:sz w:val="21"/>
          <w:szCs w:val="21"/>
          <w:lang w:val="es-ES"/>
        </w:rPr>
        <w:t xml:space="preserve">  </w:t>
      </w:r>
      <w:r w:rsidRPr="00025827">
        <w:rPr>
          <w:rFonts w:ascii="GHEA Grapalat" w:hAnsi="GHEA Grapalat"/>
          <w:color w:val="000000"/>
          <w:sz w:val="21"/>
          <w:szCs w:val="21"/>
          <w:lang w:val="hy-AM"/>
        </w:rPr>
        <w:t xml:space="preserve">  թ. դուրս գրված </w:t>
      </w:r>
      <w:r w:rsidRPr="00025827">
        <w:rPr>
          <w:rFonts w:ascii="GHEA Grapalat" w:hAnsi="GHEA Grapalat"/>
          <w:color w:val="000000"/>
          <w:sz w:val="21"/>
          <w:szCs w:val="21"/>
          <w:lang w:val="es-ES"/>
        </w:rPr>
        <w:t xml:space="preserve">N ___   </w:t>
      </w:r>
      <w:r w:rsidRPr="00025827">
        <w:rPr>
          <w:rFonts w:ascii="GHEA Grapalat" w:hAnsi="GHEA Grapalat"/>
          <w:color w:val="000000"/>
          <w:sz w:val="21"/>
          <w:szCs w:val="21"/>
          <w:lang w:val="hy-AM"/>
        </w:rPr>
        <w:t xml:space="preserve">հաշիվ ապրանքագիրը, </w:t>
      </w:r>
      <w:r w:rsidRPr="0002582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25827" w:rsidRDefault="007678FA" w:rsidP="007678FA">
      <w:pPr>
        <w:jc w:val="both"/>
        <w:rPr>
          <w:rFonts w:ascii="GHEA Grapalat" w:hAnsi="GHEA Grapalat"/>
          <w:iCs/>
          <w:color w:val="000000"/>
          <w:sz w:val="21"/>
          <w:szCs w:val="21"/>
          <w:lang w:val="hy-AM"/>
        </w:rPr>
      </w:pPr>
      <w:r w:rsidRPr="00025827">
        <w:rPr>
          <w:rFonts w:ascii="GHEA Grapalat" w:hAnsi="GHEA Grapalat"/>
          <w:iCs/>
          <w:color w:val="000000"/>
          <w:sz w:val="21"/>
          <w:szCs w:val="21"/>
        </w:rPr>
        <w:t>Պայմանագրի</w:t>
      </w:r>
      <w:r w:rsidRPr="00025827">
        <w:rPr>
          <w:rFonts w:ascii="GHEA Grapalat" w:hAnsi="GHEA Grapalat"/>
          <w:iCs/>
          <w:color w:val="000000"/>
          <w:sz w:val="21"/>
          <w:szCs w:val="21"/>
          <w:lang w:val="es-ES"/>
        </w:rPr>
        <w:t xml:space="preserve"> </w:t>
      </w:r>
      <w:r w:rsidRPr="00025827">
        <w:rPr>
          <w:rFonts w:ascii="GHEA Grapalat" w:hAnsi="GHEA Grapalat"/>
          <w:iCs/>
          <w:color w:val="000000"/>
          <w:sz w:val="21"/>
          <w:szCs w:val="21"/>
        </w:rPr>
        <w:t>շրջանակներում</w:t>
      </w:r>
      <w:r w:rsidRPr="00025827">
        <w:rPr>
          <w:rFonts w:ascii="GHEA Grapalat" w:hAnsi="GHEA Grapalat"/>
          <w:iCs/>
          <w:color w:val="000000"/>
          <w:sz w:val="21"/>
          <w:szCs w:val="21"/>
          <w:lang w:val="es-ES"/>
        </w:rPr>
        <w:t xml:space="preserve"> </w:t>
      </w:r>
      <w:r w:rsidRPr="00025827">
        <w:rPr>
          <w:rFonts w:ascii="GHEA Grapalat" w:hAnsi="GHEA Grapalat"/>
          <w:iCs/>
          <w:snapToGrid w:val="0"/>
          <w:color w:val="000000"/>
          <w:sz w:val="21"/>
          <w:szCs w:val="21"/>
          <w:lang w:val="es-ES"/>
        </w:rPr>
        <w:t xml:space="preserve">Պայմանագրի կողմը </w:t>
      </w:r>
      <w:r w:rsidRPr="00025827">
        <w:rPr>
          <w:rFonts w:ascii="GHEA Grapalat" w:hAnsi="GHEA Grapalat"/>
          <w:iCs/>
          <w:color w:val="000000"/>
          <w:sz w:val="21"/>
          <w:szCs w:val="21"/>
          <w:lang w:val="es-ES"/>
        </w:rPr>
        <w:t>մատուցել է հետևյալ ծառայությունները</w:t>
      </w:r>
      <w:r w:rsidRPr="00025827">
        <w:rPr>
          <w:rFonts w:ascii="GHEA Grapalat" w:hAnsi="GHEA Grapalat"/>
          <w:iCs/>
          <w:color w:val="000000"/>
          <w:sz w:val="21"/>
          <w:szCs w:val="21"/>
        </w:rPr>
        <w:t>՝</w:t>
      </w:r>
    </w:p>
    <w:p w14:paraId="6DD0C4FC" w14:textId="77777777" w:rsidR="007678FA" w:rsidRPr="0002582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25827" w14:paraId="0C81D01E" w14:textId="77777777" w:rsidTr="00E53C12">
        <w:trPr>
          <w:jc w:val="right"/>
        </w:trPr>
        <w:tc>
          <w:tcPr>
            <w:tcW w:w="357" w:type="dxa"/>
            <w:vMerge w:val="restart"/>
            <w:shd w:val="clear" w:color="auto" w:fill="auto"/>
            <w:vAlign w:val="center"/>
          </w:tcPr>
          <w:p w14:paraId="7D21F7F8"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N</w:t>
            </w:r>
          </w:p>
        </w:tc>
        <w:tc>
          <w:tcPr>
            <w:tcW w:w="10348" w:type="dxa"/>
            <w:gridSpan w:val="8"/>
            <w:shd w:val="clear" w:color="auto" w:fill="auto"/>
            <w:vAlign w:val="center"/>
          </w:tcPr>
          <w:p w14:paraId="1B32F230"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r w:rsidRPr="00025827">
              <w:rPr>
                <w:rFonts w:ascii="GHEA Grapalat" w:hAnsi="GHEA Grapalat" w:cs="Sylfaen"/>
                <w:sz w:val="18"/>
                <w:szCs w:val="18"/>
              </w:rPr>
              <w:t>Մատուցված</w:t>
            </w:r>
            <w:r w:rsidRPr="00025827">
              <w:rPr>
                <w:rFonts w:ascii="GHEA Grapalat" w:hAnsi="GHEA Grapalat" w:cs="Courier New"/>
                <w:sz w:val="18"/>
                <w:szCs w:val="18"/>
              </w:rPr>
              <w:t xml:space="preserve"> </w:t>
            </w:r>
            <w:r w:rsidRPr="00025827">
              <w:rPr>
                <w:rFonts w:ascii="GHEA Grapalat" w:hAnsi="GHEA Grapalat" w:cs="Sylfaen"/>
                <w:sz w:val="18"/>
                <w:szCs w:val="18"/>
              </w:rPr>
              <w:t>ծառայությունների</w:t>
            </w:r>
          </w:p>
        </w:tc>
      </w:tr>
      <w:tr w:rsidR="007678FA" w:rsidRPr="00025827" w14:paraId="65D1F542" w14:textId="77777777" w:rsidTr="00E53C12">
        <w:trPr>
          <w:jc w:val="right"/>
        </w:trPr>
        <w:tc>
          <w:tcPr>
            <w:tcW w:w="357" w:type="dxa"/>
            <w:vMerge/>
            <w:shd w:val="clear" w:color="auto" w:fill="auto"/>
          </w:tcPr>
          <w:p w14:paraId="6B19B69C"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Վճարման ժամկետը /ըստ վճարման ժամանակացույցի/</w:t>
            </w:r>
          </w:p>
        </w:tc>
      </w:tr>
      <w:tr w:rsidR="007678FA" w:rsidRPr="0002582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r w:rsidRPr="0002582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r>
      <w:tr w:rsidR="007678FA" w:rsidRPr="00025827" w14:paraId="33960883" w14:textId="77777777" w:rsidTr="00E53C12">
        <w:trPr>
          <w:jc w:val="right"/>
        </w:trPr>
        <w:tc>
          <w:tcPr>
            <w:tcW w:w="357" w:type="dxa"/>
            <w:shd w:val="clear" w:color="auto" w:fill="auto"/>
            <w:vAlign w:val="center"/>
          </w:tcPr>
          <w:p w14:paraId="68085739"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25827" w:rsidRDefault="007678FA" w:rsidP="00E53C12">
            <w:pPr>
              <w:pStyle w:val="NormalWeb"/>
              <w:spacing w:before="0" w:beforeAutospacing="0" w:after="0" w:afterAutospacing="0"/>
              <w:jc w:val="center"/>
              <w:rPr>
                <w:rFonts w:ascii="GHEA Grapalat" w:hAnsi="GHEA Grapalat"/>
                <w:sz w:val="18"/>
                <w:szCs w:val="18"/>
              </w:rPr>
            </w:pPr>
          </w:p>
        </w:tc>
      </w:tr>
      <w:tr w:rsidR="007678FA" w:rsidRPr="00025827" w14:paraId="5C1EBAB3" w14:textId="77777777" w:rsidTr="00E53C12">
        <w:trPr>
          <w:jc w:val="right"/>
        </w:trPr>
        <w:tc>
          <w:tcPr>
            <w:tcW w:w="357" w:type="dxa"/>
            <w:shd w:val="clear" w:color="auto" w:fill="auto"/>
          </w:tcPr>
          <w:p w14:paraId="1DD15738" w14:textId="77777777" w:rsidR="007678FA" w:rsidRPr="0002582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2582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2582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2582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2582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2582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2582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2582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2582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25827" w:rsidRDefault="007678FA" w:rsidP="007678FA">
      <w:pPr>
        <w:ind w:firstLine="375"/>
        <w:jc w:val="both"/>
        <w:rPr>
          <w:rFonts w:ascii="Arial" w:hAnsi="Arial" w:cs="Arial"/>
          <w:iCs/>
          <w:color w:val="000000"/>
          <w:sz w:val="21"/>
          <w:szCs w:val="21"/>
          <w:lang w:val="es-ES"/>
        </w:rPr>
      </w:pPr>
      <w:r w:rsidRPr="00025827">
        <w:rPr>
          <w:rFonts w:ascii="Arial" w:hAnsi="Arial" w:cs="Arial"/>
          <w:iCs/>
          <w:color w:val="000000"/>
          <w:sz w:val="21"/>
          <w:szCs w:val="21"/>
          <w:lang w:val="es-ES"/>
        </w:rPr>
        <w:t> </w:t>
      </w:r>
    </w:p>
    <w:p w14:paraId="256C3E01" w14:textId="77777777" w:rsidR="007678FA" w:rsidRPr="00025827" w:rsidRDefault="007678FA" w:rsidP="007678FA">
      <w:pPr>
        <w:ind w:firstLine="375"/>
        <w:jc w:val="both"/>
        <w:rPr>
          <w:rFonts w:ascii="GHEA Grapalat" w:hAnsi="GHEA Grapalat"/>
          <w:iCs/>
          <w:snapToGrid w:val="0"/>
          <w:color w:val="000000"/>
          <w:sz w:val="21"/>
          <w:szCs w:val="21"/>
          <w:lang w:val="es-ES"/>
        </w:rPr>
      </w:pPr>
      <w:r w:rsidRPr="00025827">
        <w:rPr>
          <w:rFonts w:ascii="Arial" w:hAnsi="Arial" w:cs="Arial"/>
          <w:iCs/>
          <w:color w:val="000000"/>
          <w:sz w:val="21"/>
          <w:szCs w:val="21"/>
          <w:lang w:val="es-ES"/>
        </w:rPr>
        <w:t> </w:t>
      </w:r>
      <w:r w:rsidRPr="00025827">
        <w:rPr>
          <w:rFonts w:ascii="GHEA Grapalat" w:hAnsi="GHEA Grapalat"/>
          <w:iCs/>
          <w:snapToGrid w:val="0"/>
          <w:color w:val="000000"/>
          <w:sz w:val="21"/>
          <w:szCs w:val="21"/>
          <w:lang w:val="hy-AM"/>
        </w:rPr>
        <w:t xml:space="preserve">Սույն </w:t>
      </w:r>
      <w:r w:rsidRPr="00025827">
        <w:rPr>
          <w:rFonts w:ascii="GHEA Grapalat" w:hAnsi="GHEA Grapalat"/>
          <w:iCs/>
          <w:snapToGrid w:val="0"/>
          <w:color w:val="000000"/>
          <w:sz w:val="21"/>
          <w:szCs w:val="21"/>
        </w:rPr>
        <w:t>արձանագրության</w:t>
      </w:r>
      <w:r w:rsidRPr="00025827">
        <w:rPr>
          <w:rFonts w:ascii="GHEA Grapalat" w:hAnsi="GHEA Grapalat"/>
          <w:iCs/>
          <w:snapToGrid w:val="0"/>
          <w:color w:val="000000"/>
          <w:sz w:val="21"/>
          <w:szCs w:val="21"/>
          <w:lang w:val="es-ES"/>
        </w:rPr>
        <w:t xml:space="preserve"> </w:t>
      </w:r>
      <w:r w:rsidRPr="00025827">
        <w:rPr>
          <w:rFonts w:ascii="GHEA Grapalat" w:hAnsi="GHEA Grapalat"/>
          <w:iCs/>
          <w:snapToGrid w:val="0"/>
          <w:color w:val="000000"/>
          <w:sz w:val="21"/>
          <w:szCs w:val="21"/>
        </w:rPr>
        <w:t>երկկողմ</w:t>
      </w:r>
      <w:r w:rsidRPr="00025827">
        <w:rPr>
          <w:rFonts w:ascii="GHEA Grapalat" w:hAnsi="GHEA Grapalat"/>
          <w:iCs/>
          <w:snapToGrid w:val="0"/>
          <w:color w:val="000000"/>
          <w:sz w:val="21"/>
          <w:szCs w:val="21"/>
          <w:lang w:val="es-ES"/>
        </w:rPr>
        <w:t xml:space="preserve"> </w:t>
      </w:r>
      <w:r w:rsidRPr="00025827">
        <w:rPr>
          <w:rFonts w:ascii="GHEA Grapalat" w:hAnsi="GHEA Grapalat"/>
          <w:iCs/>
          <w:snapToGrid w:val="0"/>
          <w:color w:val="000000"/>
          <w:sz w:val="21"/>
          <w:szCs w:val="21"/>
          <w:lang w:val="hy-AM"/>
        </w:rPr>
        <w:t>հաստատման համար հիմք հանդիսացած</w:t>
      </w:r>
      <w:r w:rsidRPr="00025827">
        <w:rPr>
          <w:rFonts w:ascii="GHEA Grapalat" w:hAnsi="GHEA Grapalat"/>
          <w:iCs/>
          <w:snapToGrid w:val="0"/>
          <w:color w:val="000000"/>
          <w:sz w:val="21"/>
          <w:szCs w:val="21"/>
          <w:lang w:val="es-ES"/>
        </w:rPr>
        <w:t xml:space="preserve"> </w:t>
      </w:r>
      <w:r w:rsidRPr="00025827">
        <w:rPr>
          <w:rFonts w:ascii="GHEA Grapalat" w:hAnsi="GHEA Grapalat"/>
          <w:iCs/>
          <w:snapToGrid w:val="0"/>
          <w:color w:val="000000"/>
          <w:sz w:val="21"/>
          <w:szCs w:val="21"/>
        </w:rPr>
        <w:t>հաշիվ</w:t>
      </w:r>
      <w:r w:rsidRPr="00025827">
        <w:rPr>
          <w:rFonts w:ascii="GHEA Grapalat" w:hAnsi="GHEA Grapalat"/>
          <w:iCs/>
          <w:snapToGrid w:val="0"/>
          <w:color w:val="000000"/>
          <w:sz w:val="21"/>
          <w:szCs w:val="21"/>
          <w:lang w:val="es-ES"/>
        </w:rPr>
        <w:t xml:space="preserve"> </w:t>
      </w:r>
      <w:r w:rsidRPr="00025827">
        <w:rPr>
          <w:rFonts w:ascii="GHEA Grapalat" w:hAnsi="GHEA Grapalat"/>
          <w:iCs/>
          <w:snapToGrid w:val="0"/>
          <w:color w:val="000000"/>
          <w:sz w:val="21"/>
          <w:szCs w:val="21"/>
        </w:rPr>
        <w:t>ապրանքագիրը</w:t>
      </w:r>
      <w:r w:rsidRPr="00025827">
        <w:rPr>
          <w:rFonts w:ascii="GHEA Grapalat" w:hAnsi="GHEA Grapalat"/>
          <w:iCs/>
          <w:snapToGrid w:val="0"/>
          <w:color w:val="000000"/>
          <w:sz w:val="21"/>
          <w:szCs w:val="21"/>
          <w:lang w:val="es-ES"/>
        </w:rPr>
        <w:t xml:space="preserve"> </w:t>
      </w:r>
      <w:r w:rsidRPr="00025827">
        <w:rPr>
          <w:rFonts w:ascii="GHEA Grapalat" w:hAnsi="GHEA Grapalat"/>
          <w:iCs/>
          <w:snapToGrid w:val="0"/>
          <w:color w:val="000000"/>
          <w:sz w:val="21"/>
          <w:szCs w:val="21"/>
        </w:rPr>
        <w:t>և</w:t>
      </w:r>
      <w:r w:rsidRPr="00025827">
        <w:rPr>
          <w:rFonts w:ascii="GHEA Grapalat" w:hAnsi="GHEA Grapalat"/>
          <w:iCs/>
          <w:snapToGrid w:val="0"/>
          <w:color w:val="000000"/>
          <w:sz w:val="21"/>
          <w:szCs w:val="21"/>
          <w:lang w:val="es-ES"/>
        </w:rPr>
        <w:t xml:space="preserve"> </w:t>
      </w:r>
      <w:r w:rsidRPr="00025827">
        <w:rPr>
          <w:rFonts w:ascii="GHEA Grapalat" w:hAnsi="GHEA Grapalat"/>
          <w:iCs/>
          <w:snapToGrid w:val="0"/>
          <w:color w:val="000000"/>
          <w:sz w:val="21"/>
          <w:szCs w:val="21"/>
          <w:lang w:val="hy-AM"/>
        </w:rPr>
        <w:t xml:space="preserve">դրական </w:t>
      </w:r>
      <w:r w:rsidRPr="00025827">
        <w:rPr>
          <w:rFonts w:ascii="GHEA Grapalat" w:hAnsi="GHEA Grapalat"/>
          <w:color w:val="000000"/>
          <w:sz w:val="21"/>
          <w:szCs w:val="21"/>
          <w:lang w:val="es-ES"/>
        </w:rPr>
        <w:t>եզրակացությունը</w:t>
      </w:r>
      <w:r w:rsidRPr="0002582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2582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2582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25827" w:rsidRDefault="007678FA" w:rsidP="007678FA">
      <w:pPr>
        <w:ind w:firstLine="375"/>
        <w:rPr>
          <w:rFonts w:ascii="GHEA Grapalat" w:hAnsi="GHEA Grapalat"/>
          <w:iCs/>
          <w:snapToGrid w:val="0"/>
          <w:color w:val="000000"/>
          <w:sz w:val="2"/>
          <w:szCs w:val="21"/>
          <w:lang w:val="es-ES"/>
        </w:rPr>
      </w:pPr>
      <w:r w:rsidRPr="0002582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25827" w14:paraId="06010F9F" w14:textId="77777777" w:rsidTr="00E53C12">
        <w:trPr>
          <w:trHeight w:val="266"/>
          <w:tblCellSpacing w:w="7" w:type="dxa"/>
          <w:jc w:val="center"/>
        </w:trPr>
        <w:tc>
          <w:tcPr>
            <w:tcW w:w="0" w:type="auto"/>
            <w:vAlign w:val="center"/>
          </w:tcPr>
          <w:p w14:paraId="6BDCCABE" w14:textId="77777777" w:rsidR="007678FA" w:rsidRPr="00025827" w:rsidRDefault="007678FA" w:rsidP="00E53C12">
            <w:pPr>
              <w:jc w:val="center"/>
              <w:rPr>
                <w:rFonts w:ascii="GHEA Grapalat" w:hAnsi="GHEA Grapalat"/>
                <w:iCs/>
                <w:color w:val="000000"/>
                <w:sz w:val="21"/>
                <w:szCs w:val="21"/>
              </w:rPr>
            </w:pPr>
            <w:r w:rsidRPr="0002582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25827" w:rsidRDefault="007678FA" w:rsidP="00E53C12">
            <w:pPr>
              <w:jc w:val="center"/>
              <w:rPr>
                <w:rFonts w:ascii="GHEA Grapalat" w:hAnsi="GHEA Grapalat"/>
                <w:iCs/>
                <w:color w:val="000000"/>
                <w:sz w:val="21"/>
                <w:szCs w:val="21"/>
              </w:rPr>
            </w:pPr>
            <w:r w:rsidRPr="00025827">
              <w:rPr>
                <w:rFonts w:ascii="GHEA Grapalat" w:hAnsi="GHEA Grapalat"/>
                <w:iCs/>
                <w:color w:val="000000"/>
                <w:sz w:val="21"/>
                <w:szCs w:val="21"/>
              </w:rPr>
              <w:t>Ծառայությունն ընդունեց</w:t>
            </w:r>
          </w:p>
        </w:tc>
      </w:tr>
      <w:tr w:rsidR="007678FA" w:rsidRPr="00025827" w14:paraId="12809720" w14:textId="77777777" w:rsidTr="00E53C12">
        <w:trPr>
          <w:trHeight w:val="473"/>
          <w:tblCellSpacing w:w="7" w:type="dxa"/>
          <w:jc w:val="center"/>
        </w:trPr>
        <w:tc>
          <w:tcPr>
            <w:tcW w:w="0" w:type="auto"/>
            <w:vAlign w:val="center"/>
          </w:tcPr>
          <w:p w14:paraId="71C0F2AB" w14:textId="77777777" w:rsidR="007678FA" w:rsidRPr="00025827" w:rsidRDefault="007678FA" w:rsidP="00E53C12">
            <w:pPr>
              <w:jc w:val="center"/>
              <w:rPr>
                <w:rFonts w:ascii="GHEA Grapalat" w:hAnsi="GHEA Grapalat"/>
                <w:iCs/>
                <w:sz w:val="21"/>
                <w:szCs w:val="21"/>
              </w:rPr>
            </w:pPr>
            <w:r w:rsidRPr="00025827">
              <w:rPr>
                <w:rFonts w:ascii="GHEA Grapalat" w:hAnsi="GHEA Grapalat"/>
                <w:iCs/>
                <w:sz w:val="21"/>
                <w:szCs w:val="21"/>
              </w:rPr>
              <w:t xml:space="preserve">___________________________ </w:t>
            </w:r>
          </w:p>
          <w:p w14:paraId="122A74E6" w14:textId="77777777" w:rsidR="007678FA" w:rsidRPr="00025827" w:rsidRDefault="007678FA" w:rsidP="00E53C12">
            <w:pPr>
              <w:jc w:val="center"/>
              <w:rPr>
                <w:rFonts w:ascii="GHEA Grapalat" w:hAnsi="GHEA Grapalat"/>
                <w:iCs/>
                <w:sz w:val="21"/>
                <w:szCs w:val="21"/>
              </w:rPr>
            </w:pPr>
            <w:r w:rsidRPr="00025827">
              <w:rPr>
                <w:rFonts w:ascii="GHEA Grapalat" w:hAnsi="GHEA Grapalat"/>
                <w:iCs/>
                <w:sz w:val="15"/>
                <w:szCs w:val="15"/>
              </w:rPr>
              <w:t xml:space="preserve">ստորագրություն </w:t>
            </w:r>
          </w:p>
        </w:tc>
        <w:tc>
          <w:tcPr>
            <w:tcW w:w="0" w:type="auto"/>
            <w:vAlign w:val="center"/>
          </w:tcPr>
          <w:p w14:paraId="01D348E4" w14:textId="77777777" w:rsidR="007678FA" w:rsidRPr="00025827" w:rsidRDefault="007678FA" w:rsidP="00E53C12">
            <w:pPr>
              <w:jc w:val="center"/>
              <w:rPr>
                <w:rFonts w:ascii="GHEA Grapalat" w:hAnsi="GHEA Grapalat"/>
                <w:iCs/>
                <w:sz w:val="21"/>
                <w:szCs w:val="21"/>
              </w:rPr>
            </w:pPr>
            <w:r w:rsidRPr="00025827">
              <w:rPr>
                <w:rFonts w:ascii="GHEA Grapalat" w:hAnsi="GHEA Grapalat"/>
                <w:iCs/>
                <w:sz w:val="21"/>
                <w:szCs w:val="21"/>
              </w:rPr>
              <w:t>___________________________</w:t>
            </w:r>
          </w:p>
          <w:p w14:paraId="21A0022F" w14:textId="77777777" w:rsidR="007678FA" w:rsidRPr="00025827" w:rsidRDefault="007678FA" w:rsidP="00E53C12">
            <w:pPr>
              <w:jc w:val="center"/>
              <w:rPr>
                <w:rFonts w:ascii="GHEA Grapalat" w:hAnsi="GHEA Grapalat"/>
                <w:iCs/>
                <w:sz w:val="21"/>
                <w:szCs w:val="21"/>
              </w:rPr>
            </w:pPr>
            <w:r w:rsidRPr="00025827">
              <w:rPr>
                <w:rFonts w:ascii="GHEA Grapalat" w:hAnsi="GHEA Grapalat"/>
                <w:iCs/>
                <w:sz w:val="15"/>
                <w:szCs w:val="15"/>
              </w:rPr>
              <w:t xml:space="preserve">ստորագրություն </w:t>
            </w:r>
          </w:p>
        </w:tc>
      </w:tr>
      <w:tr w:rsidR="007678FA" w:rsidRPr="00025827" w14:paraId="698603A6" w14:textId="77777777" w:rsidTr="00E53C12">
        <w:trPr>
          <w:trHeight w:val="503"/>
          <w:tblCellSpacing w:w="7" w:type="dxa"/>
          <w:jc w:val="center"/>
        </w:trPr>
        <w:tc>
          <w:tcPr>
            <w:tcW w:w="0" w:type="auto"/>
            <w:vAlign w:val="center"/>
          </w:tcPr>
          <w:p w14:paraId="6A326D21" w14:textId="77777777" w:rsidR="007678FA" w:rsidRPr="00025827" w:rsidRDefault="007678FA" w:rsidP="00E53C12">
            <w:pPr>
              <w:jc w:val="center"/>
              <w:rPr>
                <w:rFonts w:ascii="GHEA Grapalat" w:hAnsi="GHEA Grapalat"/>
                <w:iCs/>
                <w:sz w:val="21"/>
                <w:szCs w:val="21"/>
              </w:rPr>
            </w:pPr>
            <w:r w:rsidRPr="00025827">
              <w:rPr>
                <w:rFonts w:ascii="GHEA Grapalat" w:hAnsi="GHEA Grapalat"/>
                <w:iCs/>
                <w:sz w:val="21"/>
                <w:szCs w:val="21"/>
              </w:rPr>
              <w:t xml:space="preserve">___________________________ </w:t>
            </w:r>
          </w:p>
          <w:p w14:paraId="2B918845" w14:textId="77777777" w:rsidR="007678FA" w:rsidRPr="00025827" w:rsidRDefault="007678FA" w:rsidP="00E53C12">
            <w:pPr>
              <w:jc w:val="center"/>
              <w:rPr>
                <w:rFonts w:ascii="GHEA Grapalat" w:hAnsi="GHEA Grapalat"/>
                <w:iCs/>
                <w:sz w:val="21"/>
                <w:szCs w:val="21"/>
              </w:rPr>
            </w:pPr>
            <w:r w:rsidRPr="00025827">
              <w:rPr>
                <w:rFonts w:ascii="GHEA Grapalat" w:hAnsi="GHEA Grapalat"/>
                <w:iCs/>
                <w:sz w:val="15"/>
                <w:szCs w:val="15"/>
              </w:rPr>
              <w:t>ազգանուն, անուն</w:t>
            </w:r>
          </w:p>
        </w:tc>
        <w:tc>
          <w:tcPr>
            <w:tcW w:w="0" w:type="auto"/>
            <w:vAlign w:val="center"/>
          </w:tcPr>
          <w:p w14:paraId="09258D85" w14:textId="77777777" w:rsidR="007678FA" w:rsidRPr="00025827" w:rsidRDefault="007678FA" w:rsidP="00E53C12">
            <w:pPr>
              <w:jc w:val="center"/>
              <w:rPr>
                <w:rFonts w:ascii="GHEA Grapalat" w:hAnsi="GHEA Grapalat"/>
                <w:iCs/>
                <w:sz w:val="21"/>
                <w:szCs w:val="21"/>
              </w:rPr>
            </w:pPr>
            <w:r w:rsidRPr="00025827">
              <w:rPr>
                <w:rFonts w:ascii="GHEA Grapalat" w:hAnsi="GHEA Grapalat"/>
                <w:iCs/>
                <w:sz w:val="21"/>
                <w:szCs w:val="21"/>
              </w:rPr>
              <w:t>___________________________</w:t>
            </w:r>
          </w:p>
          <w:p w14:paraId="00B2E19D" w14:textId="77777777" w:rsidR="007678FA" w:rsidRPr="00025827" w:rsidRDefault="007678FA" w:rsidP="00E53C12">
            <w:pPr>
              <w:jc w:val="center"/>
              <w:rPr>
                <w:rFonts w:ascii="GHEA Grapalat" w:hAnsi="GHEA Grapalat"/>
                <w:iCs/>
                <w:sz w:val="21"/>
                <w:szCs w:val="21"/>
              </w:rPr>
            </w:pPr>
            <w:r w:rsidRPr="00025827">
              <w:rPr>
                <w:rFonts w:ascii="GHEA Grapalat" w:hAnsi="GHEA Grapalat"/>
                <w:iCs/>
                <w:sz w:val="15"/>
                <w:szCs w:val="15"/>
              </w:rPr>
              <w:t>ազգանուն, անուն</w:t>
            </w:r>
          </w:p>
        </w:tc>
      </w:tr>
      <w:tr w:rsidR="007678FA" w:rsidRPr="00025827" w14:paraId="4C24F638" w14:textId="77777777" w:rsidTr="00E53C12">
        <w:trPr>
          <w:trHeight w:val="281"/>
          <w:tblCellSpacing w:w="7" w:type="dxa"/>
          <w:jc w:val="center"/>
        </w:trPr>
        <w:tc>
          <w:tcPr>
            <w:tcW w:w="0" w:type="auto"/>
            <w:vAlign w:val="center"/>
          </w:tcPr>
          <w:p w14:paraId="5546D950" w14:textId="77777777" w:rsidR="007678FA" w:rsidRPr="00025827" w:rsidRDefault="007678FA" w:rsidP="00E53C12">
            <w:pPr>
              <w:rPr>
                <w:rFonts w:ascii="GHEA Grapalat" w:hAnsi="GHEA Grapalat"/>
                <w:iCs/>
                <w:color w:val="000000"/>
                <w:sz w:val="21"/>
                <w:szCs w:val="21"/>
              </w:rPr>
            </w:pPr>
            <w:r w:rsidRPr="00025827">
              <w:rPr>
                <w:rFonts w:ascii="GHEA Grapalat" w:hAnsi="GHEA Grapalat"/>
                <w:iCs/>
                <w:color w:val="000000"/>
                <w:sz w:val="21"/>
                <w:szCs w:val="21"/>
              </w:rPr>
              <w:t xml:space="preserve">                              Կ.Տ.</w:t>
            </w:r>
            <w:r w:rsidRPr="00025827">
              <w:rPr>
                <w:rFonts w:ascii="Arial" w:hAnsi="Arial" w:cs="Arial"/>
                <w:iCs/>
                <w:color w:val="000000"/>
                <w:sz w:val="21"/>
                <w:szCs w:val="21"/>
              </w:rPr>
              <w:t xml:space="preserve">                                                                                 </w:t>
            </w:r>
          </w:p>
        </w:tc>
        <w:tc>
          <w:tcPr>
            <w:tcW w:w="0" w:type="auto"/>
            <w:vAlign w:val="center"/>
          </w:tcPr>
          <w:p w14:paraId="1A0BA77C" w14:textId="77777777" w:rsidR="007678FA" w:rsidRPr="00025827" w:rsidRDefault="007678FA" w:rsidP="00E53C12">
            <w:pPr>
              <w:rPr>
                <w:rFonts w:ascii="GHEA Grapalat" w:hAnsi="GHEA Grapalat"/>
                <w:iCs/>
                <w:color w:val="000000"/>
                <w:sz w:val="21"/>
                <w:szCs w:val="21"/>
              </w:rPr>
            </w:pPr>
            <w:r w:rsidRPr="00025827">
              <w:rPr>
                <w:rFonts w:ascii="Arial" w:hAnsi="Arial" w:cs="Arial"/>
                <w:iCs/>
                <w:color w:val="000000"/>
                <w:sz w:val="21"/>
                <w:szCs w:val="21"/>
              </w:rPr>
              <w:t xml:space="preserve">                                     </w:t>
            </w:r>
            <w:r w:rsidRPr="00025827">
              <w:rPr>
                <w:rFonts w:ascii="GHEA Grapalat" w:hAnsi="GHEA Grapalat"/>
                <w:iCs/>
                <w:color w:val="000000"/>
                <w:sz w:val="21"/>
                <w:szCs w:val="21"/>
              </w:rPr>
              <w:t>Կ.Տ.</w:t>
            </w:r>
          </w:p>
        </w:tc>
      </w:tr>
    </w:tbl>
    <w:p w14:paraId="4106A8B2" w14:textId="77777777" w:rsidR="007678FA" w:rsidRPr="0002582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25827" w:rsidRDefault="007678FA" w:rsidP="007678FA">
      <w:pPr>
        <w:rPr>
          <w:rFonts w:ascii="GHEA Grapalat" w:hAnsi="GHEA Grapalat"/>
          <w:lang w:val="ru-RU"/>
        </w:rPr>
      </w:pPr>
    </w:p>
    <w:p w14:paraId="2753F485" w14:textId="77777777" w:rsidR="007678FA" w:rsidRPr="00025827" w:rsidRDefault="007678FA" w:rsidP="007678FA">
      <w:pPr>
        <w:rPr>
          <w:rFonts w:ascii="GHEA Grapalat" w:hAnsi="GHEA Grapalat"/>
        </w:rPr>
      </w:pPr>
    </w:p>
    <w:p w14:paraId="37DD38B1" w14:textId="042075CB" w:rsidR="007678FA" w:rsidRPr="00025827" w:rsidRDefault="007678FA" w:rsidP="00C62268">
      <w:pPr>
        <w:jc w:val="right"/>
        <w:rPr>
          <w:rFonts w:ascii="GHEA Grapalat" w:hAnsi="GHEA Grapalat"/>
          <w:sz w:val="20"/>
          <w:szCs w:val="20"/>
          <w:lang w:val="hy-AM"/>
        </w:rPr>
      </w:pPr>
      <w:r w:rsidRPr="00025827">
        <w:rPr>
          <w:rFonts w:ascii="GHEA Grapalat" w:hAnsi="GHEA Grapalat"/>
          <w:sz w:val="20"/>
          <w:szCs w:val="20"/>
          <w:lang w:val="hy-AM"/>
        </w:rPr>
        <w:t xml:space="preserve">Հավելված </w:t>
      </w:r>
      <w:r w:rsidR="001C1495" w:rsidRPr="00025827">
        <w:rPr>
          <w:rFonts w:ascii="GHEA Grapalat" w:hAnsi="GHEA Grapalat"/>
          <w:sz w:val="20"/>
          <w:szCs w:val="20"/>
          <w:lang w:val="hy-AM"/>
        </w:rPr>
        <w:t xml:space="preserve">N </w:t>
      </w:r>
      <w:r w:rsidRPr="00025827">
        <w:rPr>
          <w:rFonts w:ascii="GHEA Grapalat" w:hAnsi="GHEA Grapalat"/>
          <w:sz w:val="20"/>
          <w:szCs w:val="20"/>
          <w:lang w:val="hy-AM"/>
        </w:rPr>
        <w:t>3.1</w:t>
      </w:r>
    </w:p>
    <w:p w14:paraId="4A9E4FF9" w14:textId="44EE2CFB" w:rsidR="00C62268" w:rsidRPr="00025827" w:rsidRDefault="00C62268" w:rsidP="00C62268">
      <w:pPr>
        <w:jc w:val="right"/>
        <w:rPr>
          <w:rFonts w:ascii="GHEA Grapalat" w:hAnsi="GHEA Grapalat"/>
          <w:sz w:val="20"/>
          <w:szCs w:val="20"/>
          <w:lang w:val="hy-AM"/>
        </w:rPr>
      </w:pPr>
      <w:r w:rsidRPr="00025827">
        <w:rPr>
          <w:rFonts w:ascii="GHEA Grapalat" w:hAnsi="GHEA Grapalat"/>
          <w:sz w:val="20"/>
          <w:szCs w:val="20"/>
        </w:rPr>
        <w:t>.        .</w:t>
      </w:r>
      <w:r w:rsidRPr="00025827">
        <w:rPr>
          <w:rFonts w:ascii="GHEA Grapalat" w:hAnsi="GHEA Grapalat"/>
          <w:sz w:val="20"/>
          <w:szCs w:val="20"/>
          <w:lang w:val="hy-AM"/>
        </w:rPr>
        <w:t>202</w:t>
      </w:r>
      <w:r w:rsidR="00314232" w:rsidRPr="00025827">
        <w:rPr>
          <w:rFonts w:ascii="GHEA Grapalat" w:hAnsi="GHEA Grapalat"/>
          <w:sz w:val="20"/>
          <w:szCs w:val="20"/>
        </w:rPr>
        <w:t>5</w:t>
      </w:r>
      <w:r w:rsidRPr="00025827">
        <w:rPr>
          <w:rFonts w:ascii="GHEA Grapalat" w:hAnsi="GHEA Grapalat"/>
          <w:sz w:val="20"/>
          <w:szCs w:val="20"/>
          <w:lang w:val="hy-AM"/>
        </w:rPr>
        <w:t xml:space="preserve"> թ. կնքված </w:t>
      </w:r>
    </w:p>
    <w:p w14:paraId="366EE863" w14:textId="6737B27E" w:rsidR="00C62268" w:rsidRPr="00025827" w:rsidRDefault="00C62268" w:rsidP="00C62268">
      <w:pPr>
        <w:jc w:val="right"/>
        <w:rPr>
          <w:rFonts w:ascii="GHEA Grapalat" w:hAnsi="GHEA Grapalat"/>
          <w:sz w:val="20"/>
          <w:szCs w:val="20"/>
          <w:lang w:val="hy-AM"/>
        </w:rPr>
      </w:pPr>
      <w:r w:rsidRPr="00025827">
        <w:rPr>
          <w:rFonts w:ascii="GHEA Grapalat" w:hAnsi="GHEA Grapalat"/>
          <w:sz w:val="20"/>
          <w:szCs w:val="20"/>
          <w:lang w:val="hy-AM"/>
        </w:rPr>
        <w:t xml:space="preserve">                      N </w:t>
      </w:r>
      <w:r w:rsidR="007A3181" w:rsidRPr="00025827">
        <w:rPr>
          <w:rFonts w:ascii="GHEA Grapalat" w:hAnsi="GHEA Grapalat"/>
          <w:sz w:val="20"/>
          <w:szCs w:val="20"/>
          <w:lang w:val="hy-AM"/>
        </w:rPr>
        <w:t>ՀՀՔԿ-ԲՄԽԾՁԲ-25/25</w:t>
      </w:r>
      <w:r w:rsidRPr="00025827">
        <w:rPr>
          <w:rFonts w:ascii="GHEA Grapalat" w:hAnsi="GHEA Grapalat"/>
          <w:sz w:val="20"/>
          <w:szCs w:val="20"/>
        </w:rPr>
        <w:t xml:space="preserve"> գնման </w:t>
      </w:r>
      <w:r w:rsidRPr="00025827">
        <w:rPr>
          <w:rFonts w:ascii="GHEA Grapalat" w:hAnsi="GHEA Grapalat"/>
          <w:sz w:val="20"/>
          <w:szCs w:val="20"/>
          <w:lang w:val="hy-AM"/>
        </w:rPr>
        <w:t>պայմանագրի</w:t>
      </w:r>
    </w:p>
    <w:p w14:paraId="4F674C6B" w14:textId="77777777" w:rsidR="007678FA" w:rsidRPr="0002582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025827" w:rsidRDefault="007678FA" w:rsidP="007678FA">
      <w:pPr>
        <w:rPr>
          <w:rFonts w:ascii="GHEA Grapalat" w:hAnsi="GHEA Grapalat"/>
          <w:lang w:val="ru-RU"/>
        </w:rPr>
      </w:pPr>
    </w:p>
    <w:p w14:paraId="0FBBE306" w14:textId="77777777" w:rsidR="007678FA" w:rsidRPr="00025827" w:rsidRDefault="007678FA" w:rsidP="007678FA">
      <w:pPr>
        <w:rPr>
          <w:rFonts w:ascii="GHEA Grapalat" w:hAnsi="GHEA Grapalat"/>
          <w:lang w:val="ru-RU"/>
        </w:rPr>
      </w:pPr>
    </w:p>
    <w:p w14:paraId="36010724" w14:textId="77777777" w:rsidR="007678FA" w:rsidRPr="00025827" w:rsidRDefault="007678FA" w:rsidP="007678FA">
      <w:pPr>
        <w:rPr>
          <w:rFonts w:ascii="GHEA Grapalat" w:hAnsi="GHEA Grapalat"/>
          <w:lang w:val="ru-RU"/>
        </w:rPr>
      </w:pPr>
    </w:p>
    <w:p w14:paraId="607BBF20" w14:textId="77777777" w:rsidR="007678FA" w:rsidRPr="00025827" w:rsidRDefault="007678FA" w:rsidP="007678FA">
      <w:pPr>
        <w:tabs>
          <w:tab w:val="left" w:pos="2250"/>
        </w:tabs>
        <w:spacing w:line="276" w:lineRule="auto"/>
        <w:jc w:val="center"/>
        <w:rPr>
          <w:rFonts w:ascii="GHEA Grapalat" w:hAnsi="GHEA Grapalat" w:cs="Sylfaen"/>
          <w:bCs/>
          <w:sz w:val="18"/>
          <w:szCs w:val="18"/>
          <w:lang w:val="ru-RU"/>
        </w:rPr>
      </w:pPr>
      <w:r w:rsidRPr="00025827">
        <w:rPr>
          <w:rFonts w:ascii="GHEA Grapalat" w:hAnsi="GHEA Grapalat" w:cs="Sylfaen"/>
          <w:bCs/>
          <w:sz w:val="18"/>
          <w:szCs w:val="18"/>
        </w:rPr>
        <w:t>ԱԿՏ</w:t>
      </w:r>
      <w:r w:rsidRPr="00025827">
        <w:rPr>
          <w:rFonts w:ascii="GHEA Grapalat" w:hAnsi="GHEA Grapalat" w:cs="Sylfaen"/>
          <w:bCs/>
          <w:sz w:val="18"/>
          <w:szCs w:val="18"/>
          <w:lang w:val="ru-RU"/>
        </w:rPr>
        <w:t xml:space="preserve">  </w:t>
      </w:r>
      <w:r w:rsidRPr="00025827">
        <w:rPr>
          <w:rFonts w:ascii="GHEA Grapalat" w:hAnsi="GHEA Grapalat" w:cs="Sylfaen"/>
          <w:bCs/>
          <w:sz w:val="18"/>
          <w:szCs w:val="18"/>
        </w:rPr>
        <w:t>N</w:t>
      </w:r>
      <w:r w:rsidRPr="00025827">
        <w:rPr>
          <w:rFonts w:ascii="GHEA Grapalat" w:hAnsi="GHEA Grapalat" w:cs="Sylfaen"/>
          <w:bCs/>
          <w:sz w:val="18"/>
          <w:szCs w:val="18"/>
          <w:lang w:val="ru-RU"/>
        </w:rPr>
        <w:t xml:space="preserve">    </w:t>
      </w:r>
    </w:p>
    <w:p w14:paraId="066020AB" w14:textId="77777777" w:rsidR="007678FA" w:rsidRPr="0002582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25827">
        <w:rPr>
          <w:rFonts w:ascii="GHEA Grapalat" w:hAnsi="GHEA Grapalat" w:cs="Sylfaen"/>
          <w:bCs/>
          <w:sz w:val="18"/>
          <w:szCs w:val="18"/>
        </w:rPr>
        <w:t>պայմանագրի</w:t>
      </w:r>
      <w:r w:rsidRPr="00025827">
        <w:rPr>
          <w:rFonts w:ascii="GHEA Grapalat" w:hAnsi="GHEA Grapalat" w:cs="Sylfaen"/>
          <w:bCs/>
          <w:sz w:val="18"/>
          <w:szCs w:val="18"/>
          <w:lang w:val="ru-RU"/>
        </w:rPr>
        <w:t xml:space="preserve"> </w:t>
      </w:r>
      <w:r w:rsidRPr="00025827">
        <w:rPr>
          <w:rFonts w:ascii="GHEA Grapalat" w:hAnsi="GHEA Grapalat" w:cs="Sylfaen"/>
          <w:bCs/>
          <w:sz w:val="18"/>
          <w:szCs w:val="18"/>
        </w:rPr>
        <w:t>արդյունքը</w:t>
      </w:r>
      <w:r w:rsidRPr="00025827">
        <w:rPr>
          <w:rFonts w:ascii="GHEA Grapalat" w:hAnsi="GHEA Grapalat" w:cs="Sylfaen"/>
          <w:bCs/>
          <w:sz w:val="18"/>
          <w:szCs w:val="18"/>
          <w:lang w:val="ru-RU"/>
        </w:rPr>
        <w:t xml:space="preserve"> </w:t>
      </w:r>
      <w:r w:rsidRPr="00025827">
        <w:rPr>
          <w:rFonts w:ascii="GHEA Grapalat" w:hAnsi="GHEA Grapalat" w:cs="Sylfaen"/>
          <w:bCs/>
          <w:sz w:val="18"/>
          <w:szCs w:val="18"/>
        </w:rPr>
        <w:t>Պատվիրատուին</w:t>
      </w:r>
      <w:r w:rsidRPr="00025827">
        <w:rPr>
          <w:rFonts w:ascii="GHEA Grapalat" w:hAnsi="GHEA Grapalat" w:cs="Sylfaen"/>
          <w:bCs/>
          <w:sz w:val="18"/>
          <w:szCs w:val="18"/>
          <w:lang w:val="ru-RU"/>
        </w:rPr>
        <w:t xml:space="preserve"> </w:t>
      </w:r>
      <w:r w:rsidRPr="00025827">
        <w:rPr>
          <w:rFonts w:ascii="GHEA Grapalat" w:hAnsi="GHEA Grapalat" w:cs="Sylfaen"/>
          <w:bCs/>
          <w:sz w:val="18"/>
          <w:szCs w:val="18"/>
        </w:rPr>
        <w:t>հանձնելու</w:t>
      </w:r>
      <w:r w:rsidRPr="00025827">
        <w:rPr>
          <w:rFonts w:ascii="GHEA Grapalat" w:hAnsi="GHEA Grapalat" w:cs="Sylfaen"/>
          <w:bCs/>
          <w:sz w:val="18"/>
          <w:szCs w:val="18"/>
          <w:lang w:val="ru-RU"/>
        </w:rPr>
        <w:t xml:space="preserve"> </w:t>
      </w:r>
      <w:r w:rsidRPr="00025827">
        <w:rPr>
          <w:rFonts w:ascii="GHEA Grapalat" w:hAnsi="GHEA Grapalat" w:cs="Sylfaen"/>
          <w:bCs/>
          <w:sz w:val="18"/>
          <w:szCs w:val="18"/>
        </w:rPr>
        <w:t>փաստը</w:t>
      </w:r>
      <w:r w:rsidRPr="00025827">
        <w:rPr>
          <w:rFonts w:ascii="GHEA Grapalat" w:hAnsi="GHEA Grapalat" w:cs="Sylfaen"/>
          <w:bCs/>
          <w:sz w:val="18"/>
          <w:szCs w:val="18"/>
          <w:lang w:val="ru-RU"/>
        </w:rPr>
        <w:t xml:space="preserve"> </w:t>
      </w:r>
      <w:r w:rsidRPr="00025827">
        <w:rPr>
          <w:rFonts w:ascii="GHEA Grapalat" w:hAnsi="GHEA Grapalat" w:cs="Sylfaen"/>
          <w:bCs/>
          <w:sz w:val="18"/>
          <w:szCs w:val="18"/>
        </w:rPr>
        <w:t>ֆիքսելու</w:t>
      </w:r>
      <w:r w:rsidRPr="00025827">
        <w:rPr>
          <w:rFonts w:ascii="GHEA Grapalat" w:hAnsi="GHEA Grapalat" w:cs="Sylfaen"/>
          <w:bCs/>
          <w:sz w:val="18"/>
          <w:szCs w:val="18"/>
          <w:lang w:val="ru-RU"/>
        </w:rPr>
        <w:t xml:space="preserve"> </w:t>
      </w:r>
      <w:r w:rsidRPr="00025827">
        <w:rPr>
          <w:rFonts w:ascii="GHEA Grapalat" w:hAnsi="GHEA Grapalat" w:cs="Sylfaen"/>
          <w:bCs/>
          <w:sz w:val="18"/>
          <w:szCs w:val="18"/>
        </w:rPr>
        <w:t>վերաբերյալ</w:t>
      </w:r>
      <w:r w:rsidRPr="00025827">
        <w:rPr>
          <w:rFonts w:ascii="GHEA Grapalat" w:hAnsi="GHEA Grapalat" w:cs="Sylfaen"/>
          <w:bCs/>
          <w:sz w:val="18"/>
          <w:szCs w:val="18"/>
          <w:lang w:val="ru-RU"/>
        </w:rPr>
        <w:t xml:space="preserve">                                                                                                                               </w:t>
      </w:r>
    </w:p>
    <w:p w14:paraId="30D20522" w14:textId="77777777" w:rsidR="007678FA" w:rsidRPr="0002582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02582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25827" w:rsidRDefault="007678FA" w:rsidP="007678FA">
      <w:pPr>
        <w:tabs>
          <w:tab w:val="left" w:pos="360"/>
          <w:tab w:val="left" w:pos="540"/>
        </w:tabs>
        <w:ind w:left="-540" w:firstLine="180"/>
        <w:jc w:val="both"/>
        <w:rPr>
          <w:rFonts w:ascii="GHEA Grapalat" w:hAnsi="GHEA Grapalat" w:cs="Sylfaen"/>
          <w:sz w:val="20"/>
          <w:szCs w:val="20"/>
          <w:lang w:val="ru-RU"/>
        </w:rPr>
      </w:pPr>
      <w:r w:rsidRPr="00025827">
        <w:rPr>
          <w:rFonts w:ascii="GHEA Grapalat" w:hAnsi="GHEA Grapalat" w:cs="Sylfaen"/>
          <w:lang w:val="ru-RU"/>
        </w:rPr>
        <w:tab/>
      </w:r>
      <w:r w:rsidRPr="00025827">
        <w:rPr>
          <w:rFonts w:ascii="GHEA Grapalat" w:hAnsi="GHEA Grapalat" w:cs="Sylfaen"/>
          <w:sz w:val="20"/>
          <w:szCs w:val="20"/>
          <w:lang w:val="hy-AM"/>
        </w:rPr>
        <w:t xml:space="preserve">Սույնով </w:t>
      </w:r>
      <w:r w:rsidRPr="00025827">
        <w:rPr>
          <w:rFonts w:ascii="GHEA Grapalat" w:hAnsi="GHEA Grapalat" w:cs="Sylfaen"/>
          <w:sz w:val="20"/>
          <w:szCs w:val="20"/>
        </w:rPr>
        <w:t>արձանագրվում</w:t>
      </w:r>
      <w:r w:rsidRPr="00025827">
        <w:rPr>
          <w:rFonts w:ascii="GHEA Grapalat" w:hAnsi="GHEA Grapalat" w:cs="Sylfaen"/>
          <w:sz w:val="20"/>
          <w:szCs w:val="20"/>
          <w:lang w:val="ru-RU"/>
        </w:rPr>
        <w:t xml:space="preserve"> </w:t>
      </w:r>
      <w:r w:rsidRPr="00025827">
        <w:rPr>
          <w:rFonts w:ascii="GHEA Grapalat" w:hAnsi="GHEA Grapalat" w:cs="Sylfaen"/>
          <w:sz w:val="20"/>
          <w:szCs w:val="20"/>
        </w:rPr>
        <w:t>է</w:t>
      </w:r>
      <w:r w:rsidRPr="00025827">
        <w:rPr>
          <w:rFonts w:ascii="GHEA Grapalat" w:hAnsi="GHEA Grapalat" w:cs="Sylfaen"/>
          <w:sz w:val="20"/>
          <w:szCs w:val="20"/>
          <w:lang w:val="hy-AM"/>
        </w:rPr>
        <w:t>,</w:t>
      </w:r>
      <w:r w:rsidRPr="00025827">
        <w:rPr>
          <w:rFonts w:ascii="GHEA Grapalat" w:hAnsi="GHEA Grapalat" w:cs="Sylfaen"/>
          <w:lang w:val="hy-AM"/>
        </w:rPr>
        <w:t xml:space="preserve"> </w:t>
      </w:r>
      <w:r w:rsidRPr="00025827">
        <w:rPr>
          <w:rFonts w:ascii="GHEA Grapalat" w:hAnsi="GHEA Grapalat" w:cs="Sylfaen"/>
          <w:sz w:val="20"/>
          <w:szCs w:val="20"/>
          <w:lang w:val="hy-AM"/>
        </w:rPr>
        <w:t>որ</w:t>
      </w:r>
      <w:r w:rsidRPr="00025827">
        <w:rPr>
          <w:rFonts w:ascii="GHEA Grapalat" w:hAnsi="GHEA Grapalat" w:cs="Sylfaen"/>
          <w:lang w:val="hy-AM"/>
        </w:rPr>
        <w:t xml:space="preserve"> </w:t>
      </w:r>
      <w:r w:rsidRPr="00025827">
        <w:rPr>
          <w:rFonts w:ascii="GHEA Grapalat" w:hAnsi="GHEA Grapalat" w:cs="Sylfaen"/>
          <w:sz w:val="20"/>
          <w:u w:val="single"/>
          <w:lang w:val="ru-RU"/>
        </w:rPr>
        <w:tab/>
      </w:r>
      <w:r w:rsidRPr="00025827">
        <w:rPr>
          <w:rFonts w:ascii="GHEA Grapalat" w:hAnsi="GHEA Grapalat" w:cs="Sylfaen"/>
          <w:sz w:val="20"/>
          <w:u w:val="single"/>
          <w:lang w:val="ru-RU"/>
        </w:rPr>
        <w:tab/>
        <w:t xml:space="preserve">        </w:t>
      </w:r>
      <w:r w:rsidRPr="00025827">
        <w:rPr>
          <w:rFonts w:ascii="GHEA Grapalat" w:hAnsi="GHEA Grapalat" w:cs="Sylfaen"/>
          <w:sz w:val="20"/>
          <w:lang w:val="ru-RU"/>
        </w:rPr>
        <w:t>-</w:t>
      </w:r>
      <w:r w:rsidRPr="00025827">
        <w:rPr>
          <w:rFonts w:ascii="GHEA Grapalat" w:hAnsi="GHEA Grapalat" w:cs="Sylfaen"/>
          <w:sz w:val="20"/>
        </w:rPr>
        <w:t>ի</w:t>
      </w:r>
      <w:r w:rsidRPr="00025827">
        <w:rPr>
          <w:rFonts w:ascii="GHEA Grapalat" w:hAnsi="GHEA Grapalat" w:cs="Sylfaen"/>
          <w:lang w:val="ru-RU"/>
        </w:rPr>
        <w:t xml:space="preserve"> </w:t>
      </w:r>
      <w:r w:rsidRPr="00025827">
        <w:rPr>
          <w:rFonts w:ascii="GHEA Grapalat" w:hAnsi="GHEA Grapalat" w:cs="Sylfaen"/>
          <w:sz w:val="20"/>
          <w:szCs w:val="20"/>
          <w:lang w:val="ru-RU"/>
        </w:rPr>
        <w:t>(</w:t>
      </w:r>
      <w:r w:rsidRPr="00025827">
        <w:rPr>
          <w:rFonts w:ascii="GHEA Grapalat" w:hAnsi="GHEA Grapalat" w:cs="Sylfaen"/>
          <w:sz w:val="20"/>
          <w:szCs w:val="20"/>
        </w:rPr>
        <w:t>այսուհետ</w:t>
      </w:r>
      <w:r w:rsidRPr="00025827">
        <w:rPr>
          <w:rFonts w:ascii="GHEA Grapalat" w:hAnsi="GHEA Grapalat" w:cs="Sylfaen"/>
          <w:sz w:val="20"/>
          <w:szCs w:val="20"/>
          <w:lang w:val="ru-RU"/>
        </w:rPr>
        <w:t xml:space="preserve">` </w:t>
      </w:r>
      <w:r w:rsidRPr="00025827">
        <w:rPr>
          <w:rFonts w:ascii="GHEA Grapalat" w:hAnsi="GHEA Grapalat" w:cs="Sylfaen"/>
          <w:sz w:val="20"/>
          <w:szCs w:val="20"/>
        </w:rPr>
        <w:t>Պատվիրատու</w:t>
      </w:r>
      <w:r w:rsidRPr="00025827">
        <w:rPr>
          <w:rFonts w:ascii="GHEA Grapalat" w:hAnsi="GHEA Grapalat" w:cs="Sylfaen"/>
          <w:sz w:val="20"/>
          <w:szCs w:val="20"/>
          <w:lang w:val="ru-RU"/>
        </w:rPr>
        <w:t xml:space="preserve">)  </w:t>
      </w:r>
      <w:r w:rsidRPr="00025827">
        <w:rPr>
          <w:rFonts w:ascii="GHEA Grapalat" w:hAnsi="GHEA Grapalat" w:cs="Sylfaen"/>
          <w:sz w:val="20"/>
          <w:szCs w:val="20"/>
          <w:lang w:val="hy-AM"/>
        </w:rPr>
        <w:t xml:space="preserve">և </w:t>
      </w:r>
      <w:r w:rsidRPr="00025827">
        <w:rPr>
          <w:rFonts w:ascii="GHEA Grapalat" w:hAnsi="GHEA Grapalat" w:cs="Sylfaen"/>
          <w:sz w:val="20"/>
          <w:u w:val="single"/>
          <w:lang w:val="ru-RU"/>
        </w:rPr>
        <w:tab/>
      </w:r>
      <w:r w:rsidRPr="00025827">
        <w:rPr>
          <w:rFonts w:ascii="GHEA Grapalat" w:hAnsi="GHEA Grapalat" w:cs="Sylfaen"/>
          <w:sz w:val="20"/>
          <w:u w:val="single"/>
          <w:lang w:val="ru-RU"/>
        </w:rPr>
        <w:tab/>
        <w:t xml:space="preserve">        </w:t>
      </w:r>
      <w:r w:rsidRPr="00025827">
        <w:rPr>
          <w:rFonts w:ascii="GHEA Grapalat" w:hAnsi="GHEA Grapalat" w:cs="Sylfaen"/>
          <w:sz w:val="20"/>
          <w:lang w:val="ru-RU"/>
        </w:rPr>
        <w:t>-</w:t>
      </w:r>
      <w:r w:rsidRPr="00025827">
        <w:rPr>
          <w:rFonts w:ascii="GHEA Grapalat" w:hAnsi="GHEA Grapalat" w:cs="Sylfaen"/>
          <w:sz w:val="20"/>
        </w:rPr>
        <w:t>ի</w:t>
      </w:r>
    </w:p>
    <w:p w14:paraId="4772D509" w14:textId="77777777" w:rsidR="007678FA" w:rsidRPr="00025827" w:rsidRDefault="007678FA" w:rsidP="007678FA">
      <w:pPr>
        <w:tabs>
          <w:tab w:val="left" w:pos="360"/>
          <w:tab w:val="left" w:pos="540"/>
        </w:tabs>
        <w:jc w:val="both"/>
        <w:rPr>
          <w:rFonts w:ascii="GHEA Grapalat" w:hAnsi="GHEA Grapalat" w:cs="Sylfaen"/>
          <w:lang w:val="ru-RU"/>
        </w:rPr>
      </w:pPr>
      <w:r w:rsidRPr="00025827">
        <w:rPr>
          <w:rFonts w:ascii="GHEA Grapalat" w:hAnsi="GHEA Grapalat" w:cs="Sylfaen"/>
          <w:lang w:val="ru-RU"/>
        </w:rPr>
        <w:t xml:space="preserve">                                            </w:t>
      </w:r>
      <w:r w:rsidRPr="00025827">
        <w:rPr>
          <w:rFonts w:ascii="GHEA Grapalat" w:hAnsi="GHEA Grapalat" w:cs="Sylfaen"/>
          <w:sz w:val="12"/>
          <w:szCs w:val="12"/>
        </w:rPr>
        <w:t>Պատվիրատուի</w:t>
      </w:r>
      <w:r w:rsidRPr="00025827">
        <w:rPr>
          <w:rFonts w:ascii="GHEA Grapalat" w:hAnsi="GHEA Grapalat" w:cs="Sylfaen"/>
          <w:sz w:val="12"/>
          <w:szCs w:val="12"/>
          <w:lang w:val="ru-RU"/>
        </w:rPr>
        <w:t xml:space="preserve"> </w:t>
      </w:r>
      <w:r w:rsidRPr="00025827">
        <w:rPr>
          <w:rFonts w:ascii="GHEA Grapalat" w:hAnsi="GHEA Grapalat" w:cs="Sylfaen"/>
          <w:sz w:val="12"/>
          <w:szCs w:val="12"/>
        </w:rPr>
        <w:t>անունը</w:t>
      </w:r>
      <w:r w:rsidRPr="00025827">
        <w:rPr>
          <w:rFonts w:ascii="GHEA Grapalat" w:hAnsi="GHEA Grapalat" w:cs="Sylfaen"/>
          <w:sz w:val="12"/>
          <w:szCs w:val="12"/>
          <w:lang w:val="ru-RU"/>
        </w:rPr>
        <w:t xml:space="preserve">     </w:t>
      </w:r>
      <w:r w:rsidRPr="00025827">
        <w:rPr>
          <w:rFonts w:ascii="GHEA Grapalat" w:hAnsi="GHEA Grapalat" w:cs="Sylfaen"/>
          <w:sz w:val="16"/>
          <w:szCs w:val="16"/>
          <w:lang w:val="ru-RU"/>
        </w:rPr>
        <w:t xml:space="preserve">                                                           </w:t>
      </w:r>
      <w:r w:rsidRPr="00025827">
        <w:rPr>
          <w:rFonts w:ascii="GHEA Grapalat" w:hAnsi="GHEA Grapalat" w:cs="Sylfaen"/>
          <w:sz w:val="12"/>
          <w:szCs w:val="12"/>
        </w:rPr>
        <w:t>Կատարողի</w:t>
      </w:r>
      <w:r w:rsidRPr="00025827">
        <w:rPr>
          <w:rFonts w:ascii="GHEA Grapalat" w:hAnsi="GHEA Grapalat" w:cs="Sylfaen"/>
          <w:sz w:val="12"/>
          <w:szCs w:val="12"/>
          <w:lang w:val="ru-RU"/>
        </w:rPr>
        <w:t xml:space="preserve"> </w:t>
      </w:r>
      <w:r w:rsidRPr="00025827">
        <w:rPr>
          <w:rFonts w:ascii="GHEA Grapalat" w:hAnsi="GHEA Grapalat" w:cs="Sylfaen"/>
          <w:sz w:val="12"/>
          <w:szCs w:val="12"/>
        </w:rPr>
        <w:t>անունը</w:t>
      </w:r>
    </w:p>
    <w:p w14:paraId="1B6399F5" w14:textId="77777777" w:rsidR="007678FA" w:rsidRPr="0002582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025827" w:rsidRDefault="007678FA" w:rsidP="007678FA">
      <w:pPr>
        <w:tabs>
          <w:tab w:val="left" w:pos="360"/>
          <w:tab w:val="left" w:pos="540"/>
        </w:tabs>
        <w:ind w:right="-360"/>
        <w:jc w:val="both"/>
        <w:rPr>
          <w:rFonts w:ascii="GHEA Grapalat" w:hAnsi="GHEA Grapalat" w:cs="Sylfaen"/>
          <w:sz w:val="20"/>
          <w:u w:val="single"/>
          <w:lang w:val="hy-AM"/>
        </w:rPr>
      </w:pPr>
      <w:r w:rsidRPr="00025827">
        <w:rPr>
          <w:rFonts w:ascii="GHEA Grapalat" w:hAnsi="GHEA Grapalat" w:cs="Sylfaen"/>
          <w:sz w:val="20"/>
          <w:szCs w:val="20"/>
          <w:lang w:val="hy-AM"/>
        </w:rPr>
        <w:t>(այսուհետ` Կ</w:t>
      </w:r>
      <w:r w:rsidRPr="00025827">
        <w:rPr>
          <w:rFonts w:ascii="GHEA Grapalat" w:hAnsi="GHEA Grapalat" w:cs="Sylfaen"/>
          <w:sz w:val="20"/>
          <w:szCs w:val="20"/>
        </w:rPr>
        <w:t>ատարող</w:t>
      </w:r>
      <w:r w:rsidRPr="00025827">
        <w:rPr>
          <w:rFonts w:ascii="GHEA Grapalat" w:hAnsi="GHEA Grapalat" w:cs="Sylfaen"/>
          <w:sz w:val="20"/>
          <w:szCs w:val="20"/>
          <w:lang w:val="hy-AM"/>
        </w:rPr>
        <w:t>)</w:t>
      </w:r>
      <w:r w:rsidRPr="00025827">
        <w:rPr>
          <w:rFonts w:ascii="GHEA Grapalat" w:hAnsi="GHEA Grapalat" w:cs="Sylfaen"/>
          <w:sz w:val="20"/>
          <w:szCs w:val="20"/>
          <w:lang w:val="ru-RU"/>
        </w:rPr>
        <w:t xml:space="preserve"> </w:t>
      </w:r>
      <w:r w:rsidRPr="00025827">
        <w:rPr>
          <w:rFonts w:ascii="GHEA Grapalat" w:hAnsi="GHEA Grapalat" w:cs="Sylfaen"/>
          <w:sz w:val="20"/>
        </w:rPr>
        <w:t>միջև</w:t>
      </w:r>
      <w:r w:rsidRPr="00025827">
        <w:rPr>
          <w:rFonts w:ascii="GHEA Grapalat" w:hAnsi="GHEA Grapalat" w:cs="Sylfaen"/>
          <w:sz w:val="20"/>
          <w:lang w:val="ru-RU"/>
        </w:rPr>
        <w:t xml:space="preserve"> 20     </w:t>
      </w:r>
      <w:r w:rsidRPr="00025827">
        <w:rPr>
          <w:rFonts w:ascii="GHEA Grapalat" w:hAnsi="GHEA Grapalat" w:cs="Sylfaen"/>
          <w:sz w:val="20"/>
        </w:rPr>
        <w:t>թ</w:t>
      </w:r>
      <w:r w:rsidRPr="00025827">
        <w:rPr>
          <w:rFonts w:ascii="GHEA Grapalat" w:hAnsi="GHEA Grapalat" w:cs="Sylfaen"/>
          <w:sz w:val="20"/>
          <w:lang w:val="ru-RU"/>
        </w:rPr>
        <w:t xml:space="preserve">. </w:t>
      </w:r>
      <w:r w:rsidRPr="00025827">
        <w:rPr>
          <w:rFonts w:ascii="GHEA Grapalat" w:hAnsi="GHEA Grapalat" w:cs="Sylfaen"/>
          <w:sz w:val="20"/>
          <w:u w:val="single"/>
          <w:lang w:val="ru-RU"/>
        </w:rPr>
        <w:tab/>
      </w:r>
      <w:r w:rsidRPr="00025827">
        <w:rPr>
          <w:rFonts w:ascii="GHEA Grapalat" w:hAnsi="GHEA Grapalat" w:cs="Sylfaen"/>
          <w:sz w:val="20"/>
          <w:u w:val="single"/>
          <w:lang w:val="ru-RU"/>
        </w:rPr>
        <w:tab/>
      </w:r>
      <w:r w:rsidRPr="00025827">
        <w:rPr>
          <w:rFonts w:ascii="GHEA Grapalat" w:hAnsi="GHEA Grapalat" w:cs="Sylfaen"/>
          <w:sz w:val="20"/>
          <w:u w:val="single"/>
          <w:lang w:val="ru-RU"/>
        </w:rPr>
        <w:tab/>
      </w:r>
      <w:r w:rsidRPr="00025827">
        <w:rPr>
          <w:rFonts w:ascii="GHEA Grapalat" w:hAnsi="GHEA Grapalat" w:cs="Sylfaen"/>
          <w:sz w:val="20"/>
          <w:u w:val="single"/>
          <w:lang w:val="ru-RU"/>
        </w:rPr>
        <w:tab/>
      </w:r>
      <w:r w:rsidRPr="00025827">
        <w:rPr>
          <w:rFonts w:ascii="GHEA Grapalat" w:hAnsi="GHEA Grapalat" w:cs="Sylfaen"/>
          <w:sz w:val="20"/>
          <w:lang w:val="hy-AM"/>
        </w:rPr>
        <w:t xml:space="preserve"> -ին կնքված N </w:t>
      </w:r>
      <w:r w:rsidRPr="00025827">
        <w:rPr>
          <w:rFonts w:ascii="GHEA Grapalat" w:hAnsi="GHEA Grapalat" w:cs="Sylfaen"/>
          <w:sz w:val="20"/>
          <w:u w:val="single"/>
          <w:lang w:val="hy-AM"/>
        </w:rPr>
        <w:tab/>
      </w:r>
      <w:r w:rsidRPr="00025827">
        <w:rPr>
          <w:rFonts w:ascii="GHEA Grapalat" w:hAnsi="GHEA Grapalat" w:cs="Sylfaen"/>
          <w:sz w:val="20"/>
          <w:u w:val="single"/>
          <w:lang w:val="hy-AM"/>
        </w:rPr>
        <w:tab/>
      </w:r>
      <w:r w:rsidRPr="00025827">
        <w:rPr>
          <w:rFonts w:ascii="GHEA Grapalat" w:hAnsi="GHEA Grapalat" w:cs="Sylfaen"/>
          <w:sz w:val="20"/>
          <w:u w:val="single"/>
          <w:lang w:val="hy-AM"/>
        </w:rPr>
        <w:tab/>
      </w:r>
      <w:r w:rsidRPr="00025827">
        <w:rPr>
          <w:rFonts w:ascii="GHEA Grapalat" w:hAnsi="GHEA Grapalat" w:cs="Sylfaen"/>
          <w:sz w:val="20"/>
          <w:u w:val="single"/>
          <w:lang w:val="hy-AM"/>
        </w:rPr>
        <w:tab/>
      </w:r>
    </w:p>
    <w:p w14:paraId="01B4C656" w14:textId="77777777" w:rsidR="007678FA" w:rsidRPr="00025827" w:rsidRDefault="007678FA" w:rsidP="007678FA">
      <w:pPr>
        <w:tabs>
          <w:tab w:val="left" w:pos="360"/>
          <w:tab w:val="left" w:pos="540"/>
        </w:tabs>
        <w:ind w:right="-360"/>
        <w:jc w:val="both"/>
        <w:rPr>
          <w:rFonts w:ascii="GHEA Grapalat" w:hAnsi="GHEA Grapalat" w:cs="Sylfaen"/>
          <w:lang w:val="hy-AM"/>
        </w:rPr>
      </w:pPr>
      <w:r w:rsidRPr="00025827">
        <w:rPr>
          <w:rFonts w:ascii="GHEA Grapalat" w:hAnsi="GHEA Grapalat" w:cs="Sylfaen"/>
          <w:sz w:val="12"/>
          <w:szCs w:val="16"/>
          <w:lang w:val="hy-AM"/>
        </w:rPr>
        <w:tab/>
      </w:r>
      <w:r w:rsidRPr="00025827">
        <w:rPr>
          <w:rFonts w:ascii="GHEA Grapalat" w:hAnsi="GHEA Grapalat" w:cs="Sylfaen"/>
          <w:sz w:val="12"/>
          <w:szCs w:val="16"/>
          <w:lang w:val="hy-AM"/>
        </w:rPr>
        <w:tab/>
      </w:r>
      <w:r w:rsidRPr="00025827">
        <w:rPr>
          <w:rFonts w:ascii="GHEA Grapalat" w:hAnsi="GHEA Grapalat" w:cs="Sylfaen"/>
          <w:sz w:val="12"/>
          <w:szCs w:val="16"/>
          <w:lang w:val="hy-AM"/>
        </w:rPr>
        <w:tab/>
      </w:r>
      <w:r w:rsidRPr="00025827">
        <w:rPr>
          <w:rFonts w:ascii="GHEA Grapalat" w:hAnsi="GHEA Grapalat" w:cs="Sylfaen"/>
          <w:sz w:val="12"/>
          <w:szCs w:val="16"/>
          <w:lang w:val="hy-AM"/>
        </w:rPr>
        <w:tab/>
      </w:r>
      <w:r w:rsidRPr="00025827">
        <w:rPr>
          <w:rFonts w:ascii="GHEA Grapalat" w:hAnsi="GHEA Grapalat" w:cs="Sylfaen"/>
          <w:sz w:val="12"/>
          <w:szCs w:val="16"/>
          <w:lang w:val="hy-AM"/>
        </w:rPr>
        <w:tab/>
      </w:r>
      <w:r w:rsidRPr="00025827">
        <w:rPr>
          <w:rFonts w:ascii="GHEA Grapalat" w:hAnsi="GHEA Grapalat" w:cs="Sylfaen"/>
          <w:sz w:val="12"/>
          <w:szCs w:val="16"/>
          <w:lang w:val="hy-AM"/>
        </w:rPr>
        <w:tab/>
      </w:r>
      <w:r w:rsidRPr="00025827">
        <w:rPr>
          <w:rFonts w:ascii="GHEA Grapalat" w:hAnsi="GHEA Grapalat" w:cs="Sylfaen"/>
          <w:sz w:val="12"/>
          <w:szCs w:val="16"/>
          <w:lang w:val="hy-AM"/>
        </w:rPr>
        <w:tab/>
        <w:t>պայմանագրի կնքման ամսաթիվը</w:t>
      </w:r>
      <w:r w:rsidRPr="00025827">
        <w:rPr>
          <w:rFonts w:ascii="GHEA Grapalat" w:hAnsi="GHEA Grapalat" w:cs="Sylfaen"/>
          <w:sz w:val="12"/>
          <w:szCs w:val="16"/>
          <w:lang w:val="hy-AM"/>
        </w:rPr>
        <w:tab/>
      </w:r>
      <w:r w:rsidRPr="00025827">
        <w:rPr>
          <w:rFonts w:ascii="GHEA Grapalat" w:hAnsi="GHEA Grapalat" w:cs="Sylfaen"/>
          <w:sz w:val="12"/>
          <w:szCs w:val="16"/>
          <w:lang w:val="hy-AM"/>
        </w:rPr>
        <w:tab/>
      </w:r>
      <w:r w:rsidRPr="00025827">
        <w:rPr>
          <w:rFonts w:ascii="GHEA Grapalat" w:hAnsi="GHEA Grapalat" w:cs="Sylfaen"/>
          <w:sz w:val="12"/>
          <w:szCs w:val="16"/>
          <w:lang w:val="hy-AM"/>
        </w:rPr>
        <w:tab/>
        <w:t xml:space="preserve">      պայմանագրի համարը</w:t>
      </w:r>
      <w:r w:rsidRPr="00025827">
        <w:rPr>
          <w:rFonts w:ascii="GHEA Grapalat" w:hAnsi="GHEA Grapalat" w:cs="Sylfaen"/>
          <w:lang w:val="hy-AM"/>
        </w:rPr>
        <w:t xml:space="preserve"> </w:t>
      </w:r>
    </w:p>
    <w:p w14:paraId="0F296FF7" w14:textId="77777777" w:rsidR="007678FA" w:rsidRPr="00025827" w:rsidRDefault="007678FA" w:rsidP="007678FA">
      <w:pPr>
        <w:tabs>
          <w:tab w:val="left" w:pos="360"/>
          <w:tab w:val="left" w:pos="540"/>
        </w:tabs>
        <w:ind w:right="-360"/>
        <w:jc w:val="both"/>
        <w:rPr>
          <w:rFonts w:ascii="GHEA Grapalat" w:hAnsi="GHEA Grapalat" w:cs="Sylfaen"/>
          <w:sz w:val="20"/>
          <w:szCs w:val="20"/>
          <w:lang w:val="hy-AM"/>
        </w:rPr>
      </w:pPr>
      <w:r w:rsidRPr="00025827">
        <w:rPr>
          <w:rFonts w:ascii="GHEA Grapalat" w:hAnsi="GHEA Grapalat" w:cs="Sylfaen"/>
          <w:sz w:val="20"/>
          <w:szCs w:val="20"/>
          <w:lang w:val="hy-AM"/>
        </w:rPr>
        <w:t xml:space="preserve">գնման պայմանագրի շրջանակներում Կատարողը  </w:t>
      </w:r>
      <w:r w:rsidRPr="00025827">
        <w:rPr>
          <w:rFonts w:ascii="GHEA Grapalat" w:hAnsi="GHEA Grapalat" w:cs="Sylfaen"/>
          <w:sz w:val="20"/>
          <w:lang w:val="hy-AM"/>
        </w:rPr>
        <w:t xml:space="preserve">20  թ. </w:t>
      </w:r>
      <w:r w:rsidRPr="00025827">
        <w:rPr>
          <w:rFonts w:ascii="GHEA Grapalat" w:hAnsi="GHEA Grapalat" w:cs="Sylfaen"/>
          <w:sz w:val="20"/>
          <w:u w:val="single"/>
          <w:lang w:val="hy-AM"/>
        </w:rPr>
        <w:tab/>
      </w:r>
      <w:r w:rsidRPr="00025827">
        <w:rPr>
          <w:rFonts w:ascii="GHEA Grapalat" w:hAnsi="GHEA Grapalat" w:cs="Sylfaen"/>
          <w:sz w:val="20"/>
          <w:u w:val="single"/>
          <w:lang w:val="hy-AM"/>
        </w:rPr>
        <w:tab/>
      </w:r>
      <w:r w:rsidRPr="00025827">
        <w:rPr>
          <w:rFonts w:ascii="GHEA Grapalat" w:hAnsi="GHEA Grapalat" w:cs="Sylfaen"/>
          <w:sz w:val="20"/>
          <w:lang w:val="hy-AM"/>
        </w:rPr>
        <w:t xml:space="preserve">-ին </w:t>
      </w:r>
      <w:r w:rsidRPr="00025827">
        <w:rPr>
          <w:rFonts w:ascii="GHEA Grapalat" w:hAnsi="GHEA Grapalat" w:cs="Sylfaen"/>
          <w:sz w:val="20"/>
          <w:szCs w:val="20"/>
          <w:lang w:val="hy-AM"/>
        </w:rPr>
        <w:t xml:space="preserve">հանձնման-ընդունման </w:t>
      </w:r>
    </w:p>
    <w:p w14:paraId="43B91C57" w14:textId="77777777" w:rsidR="007678FA" w:rsidRPr="00025827" w:rsidRDefault="007678FA" w:rsidP="007678FA">
      <w:pPr>
        <w:tabs>
          <w:tab w:val="left" w:pos="360"/>
          <w:tab w:val="left" w:pos="540"/>
        </w:tabs>
        <w:ind w:right="-360"/>
        <w:jc w:val="both"/>
        <w:rPr>
          <w:rFonts w:ascii="GHEA Grapalat" w:hAnsi="GHEA Grapalat" w:cs="Sylfaen"/>
          <w:sz w:val="20"/>
          <w:szCs w:val="20"/>
          <w:lang w:val="hy-AM"/>
        </w:rPr>
      </w:pPr>
      <w:r w:rsidRPr="0002582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25827" w:rsidRDefault="007678FA" w:rsidP="007678FA">
      <w:pPr>
        <w:tabs>
          <w:tab w:val="left" w:pos="2972"/>
        </w:tabs>
        <w:jc w:val="both"/>
        <w:rPr>
          <w:rFonts w:ascii="GHEA Grapalat" w:hAnsi="GHEA Grapalat" w:cs="Sylfaen"/>
          <w:lang w:val="hy-AM"/>
        </w:rPr>
      </w:pPr>
      <w:r w:rsidRPr="0002582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2582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25827" w:rsidRDefault="007678FA" w:rsidP="00E53C12">
            <w:pPr>
              <w:jc w:val="center"/>
              <w:rPr>
                <w:rFonts w:ascii="GHEA Grapalat" w:hAnsi="GHEA Grapalat" w:cs="Sylfaen"/>
                <w:bCs/>
                <w:sz w:val="18"/>
                <w:szCs w:val="18"/>
                <w:lang w:val="ru-RU" w:eastAsia="ru-RU"/>
              </w:rPr>
            </w:pPr>
            <w:r w:rsidRPr="00025827">
              <w:rPr>
                <w:rFonts w:ascii="GHEA Grapalat" w:hAnsi="GHEA Grapalat" w:cs="Sylfaen"/>
                <w:sz w:val="18"/>
                <w:szCs w:val="18"/>
              </w:rPr>
              <w:t>Ծառայության</w:t>
            </w:r>
          </w:p>
        </w:tc>
      </w:tr>
      <w:tr w:rsidR="007678FA" w:rsidRPr="0002582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25827" w:rsidRDefault="007678FA" w:rsidP="00E53C12">
            <w:pPr>
              <w:jc w:val="center"/>
              <w:rPr>
                <w:rFonts w:ascii="GHEA Grapalat" w:hAnsi="GHEA Grapalat"/>
                <w:sz w:val="18"/>
                <w:szCs w:val="18"/>
              </w:rPr>
            </w:pPr>
            <w:r w:rsidRPr="0002582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25827" w:rsidRDefault="007678FA" w:rsidP="00E53C12">
            <w:pPr>
              <w:jc w:val="center"/>
              <w:rPr>
                <w:rFonts w:ascii="GHEA Grapalat" w:hAnsi="GHEA Grapalat"/>
                <w:sz w:val="18"/>
                <w:szCs w:val="18"/>
              </w:rPr>
            </w:pPr>
            <w:r w:rsidRPr="0002582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25827" w:rsidRDefault="007678FA" w:rsidP="00E53C12">
            <w:pPr>
              <w:jc w:val="center"/>
              <w:rPr>
                <w:rFonts w:ascii="GHEA Grapalat" w:hAnsi="GHEA Grapalat"/>
                <w:sz w:val="18"/>
                <w:szCs w:val="18"/>
              </w:rPr>
            </w:pPr>
            <w:r w:rsidRPr="00025827">
              <w:rPr>
                <w:rFonts w:ascii="GHEA Grapalat" w:hAnsi="GHEA Grapalat" w:cs="Sylfaen"/>
                <w:sz w:val="18"/>
                <w:szCs w:val="18"/>
              </w:rPr>
              <w:t>քանակը</w:t>
            </w:r>
            <w:r w:rsidRPr="00025827">
              <w:rPr>
                <w:rFonts w:ascii="GHEA Grapalat" w:hAnsi="GHEA Grapalat"/>
                <w:sz w:val="18"/>
                <w:szCs w:val="18"/>
              </w:rPr>
              <w:t xml:space="preserve"> (</w:t>
            </w:r>
            <w:r w:rsidRPr="00025827">
              <w:rPr>
                <w:rFonts w:ascii="GHEA Grapalat" w:hAnsi="GHEA Grapalat" w:cs="Sylfaen"/>
                <w:sz w:val="18"/>
                <w:szCs w:val="18"/>
              </w:rPr>
              <w:t>փաստացի</w:t>
            </w:r>
            <w:r w:rsidRPr="00025827">
              <w:rPr>
                <w:rFonts w:ascii="GHEA Grapalat" w:hAnsi="GHEA Grapalat"/>
                <w:sz w:val="18"/>
                <w:szCs w:val="18"/>
              </w:rPr>
              <w:t>)</w:t>
            </w:r>
          </w:p>
        </w:tc>
      </w:tr>
      <w:tr w:rsidR="007678FA" w:rsidRPr="0002582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2582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2582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25827" w:rsidRDefault="007678FA" w:rsidP="00E53C12">
            <w:pPr>
              <w:rPr>
                <w:rFonts w:ascii="GHEA Grapalat" w:hAnsi="GHEA Grapalat" w:cs="Sylfaen"/>
                <w:sz w:val="18"/>
                <w:szCs w:val="18"/>
                <w:lang w:val="ru-RU" w:eastAsia="ru-RU"/>
              </w:rPr>
            </w:pPr>
          </w:p>
        </w:tc>
      </w:tr>
      <w:tr w:rsidR="007678FA" w:rsidRPr="0002582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2582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2582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25827" w:rsidRDefault="007678FA" w:rsidP="00E53C12">
            <w:pPr>
              <w:rPr>
                <w:rFonts w:ascii="GHEA Grapalat" w:hAnsi="GHEA Grapalat" w:cs="Sylfaen"/>
                <w:sz w:val="18"/>
                <w:szCs w:val="18"/>
                <w:lang w:val="ru-RU" w:eastAsia="ru-RU"/>
              </w:rPr>
            </w:pPr>
          </w:p>
        </w:tc>
      </w:tr>
    </w:tbl>
    <w:p w14:paraId="00FAAA8B" w14:textId="77777777" w:rsidR="007678FA" w:rsidRPr="00025827" w:rsidRDefault="007678FA" w:rsidP="007678FA">
      <w:pPr>
        <w:tabs>
          <w:tab w:val="left" w:pos="360"/>
          <w:tab w:val="left" w:pos="540"/>
        </w:tabs>
        <w:jc w:val="both"/>
        <w:rPr>
          <w:rFonts w:ascii="GHEA Grapalat" w:hAnsi="GHEA Grapalat" w:cs="Sylfaen"/>
          <w:lang w:val="hy-AM"/>
        </w:rPr>
      </w:pPr>
    </w:p>
    <w:p w14:paraId="2B6D4D6C" w14:textId="77777777" w:rsidR="007678FA" w:rsidRPr="00025827" w:rsidRDefault="007678FA" w:rsidP="007678FA">
      <w:pPr>
        <w:tabs>
          <w:tab w:val="left" w:pos="360"/>
          <w:tab w:val="left" w:pos="540"/>
        </w:tabs>
        <w:jc w:val="both"/>
        <w:rPr>
          <w:rFonts w:ascii="GHEA Grapalat" w:hAnsi="GHEA Grapalat" w:cs="Sylfaen"/>
          <w:sz w:val="20"/>
          <w:szCs w:val="20"/>
          <w:lang w:val="hy-AM"/>
        </w:rPr>
      </w:pPr>
      <w:r w:rsidRPr="0002582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2582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25827" w:rsidRDefault="007678FA" w:rsidP="007678FA">
      <w:pPr>
        <w:jc w:val="center"/>
        <w:rPr>
          <w:rFonts w:ascii="GHEA Grapalat" w:hAnsi="GHEA Grapalat" w:cs="Sylfaen"/>
          <w:sz w:val="22"/>
          <w:szCs w:val="22"/>
          <w:lang w:val="hy-AM"/>
        </w:rPr>
      </w:pPr>
    </w:p>
    <w:p w14:paraId="4EC4DAF0" w14:textId="77777777" w:rsidR="007678FA" w:rsidRPr="00025827" w:rsidRDefault="007678FA" w:rsidP="007678FA">
      <w:pPr>
        <w:jc w:val="center"/>
        <w:rPr>
          <w:rFonts w:ascii="GHEA Grapalat" w:hAnsi="GHEA Grapalat" w:cs="Sylfaen"/>
          <w:sz w:val="14"/>
          <w:szCs w:val="14"/>
          <w:lang w:val="hy-AM"/>
        </w:rPr>
      </w:pPr>
    </w:p>
    <w:p w14:paraId="71101335" w14:textId="77777777" w:rsidR="007678FA" w:rsidRPr="00025827" w:rsidRDefault="007678FA" w:rsidP="007678FA">
      <w:pPr>
        <w:jc w:val="center"/>
        <w:rPr>
          <w:rFonts w:ascii="GHEA Grapalat" w:hAnsi="GHEA Grapalat" w:cs="Sylfaen"/>
          <w:sz w:val="22"/>
          <w:szCs w:val="22"/>
          <w:lang w:val="hy-AM"/>
        </w:rPr>
      </w:pPr>
    </w:p>
    <w:p w14:paraId="10BDD949" w14:textId="77777777" w:rsidR="007678FA" w:rsidRPr="00025827" w:rsidRDefault="007678FA" w:rsidP="007678FA">
      <w:pPr>
        <w:jc w:val="center"/>
        <w:rPr>
          <w:rFonts w:ascii="GHEA Grapalat" w:hAnsi="GHEA Grapalat" w:cs="Sylfaen"/>
          <w:sz w:val="22"/>
          <w:szCs w:val="22"/>
        </w:rPr>
      </w:pPr>
      <w:r w:rsidRPr="00025827">
        <w:rPr>
          <w:rFonts w:ascii="GHEA Grapalat" w:hAnsi="GHEA Grapalat" w:cs="Sylfaen"/>
          <w:sz w:val="22"/>
          <w:szCs w:val="22"/>
        </w:rPr>
        <w:t>ԿՈՂՄԵՐԸ</w:t>
      </w:r>
    </w:p>
    <w:p w14:paraId="5E4570E7" w14:textId="77777777" w:rsidR="007678FA" w:rsidRPr="00025827" w:rsidRDefault="007678FA" w:rsidP="007678FA">
      <w:pPr>
        <w:jc w:val="center"/>
        <w:rPr>
          <w:rFonts w:ascii="GHEA Grapalat" w:hAnsi="GHEA Grapalat" w:cs="Sylfaen"/>
          <w:sz w:val="22"/>
          <w:szCs w:val="22"/>
        </w:rPr>
      </w:pPr>
    </w:p>
    <w:p w14:paraId="29092E47" w14:textId="77777777" w:rsidR="007678FA" w:rsidRPr="00025827" w:rsidRDefault="007678FA" w:rsidP="007678FA">
      <w:pPr>
        <w:tabs>
          <w:tab w:val="left" w:pos="360"/>
          <w:tab w:val="left" w:pos="540"/>
        </w:tabs>
        <w:rPr>
          <w:rFonts w:ascii="GHEA Grapalat" w:hAnsi="GHEA Grapalat" w:cs="Sylfaen"/>
          <w:sz w:val="22"/>
          <w:szCs w:val="22"/>
        </w:rPr>
      </w:pPr>
    </w:p>
    <w:p w14:paraId="604123E5" w14:textId="77777777" w:rsidR="007678FA" w:rsidRPr="0002582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25827" w14:paraId="19B60330" w14:textId="77777777" w:rsidTr="00E53C12">
        <w:tc>
          <w:tcPr>
            <w:tcW w:w="4785" w:type="dxa"/>
          </w:tcPr>
          <w:p w14:paraId="3E0AFAAF" w14:textId="77777777" w:rsidR="007678FA" w:rsidRPr="00025827" w:rsidRDefault="007678FA" w:rsidP="00E53C12">
            <w:pPr>
              <w:tabs>
                <w:tab w:val="left" w:pos="360"/>
                <w:tab w:val="left" w:pos="540"/>
              </w:tabs>
              <w:jc w:val="center"/>
              <w:rPr>
                <w:rFonts w:ascii="GHEA Grapalat" w:hAnsi="GHEA Grapalat" w:cs="Sylfaen"/>
                <w:b/>
                <w:bCs/>
                <w:sz w:val="22"/>
                <w:szCs w:val="22"/>
                <w:lang w:eastAsia="ru-RU"/>
              </w:rPr>
            </w:pPr>
            <w:r w:rsidRPr="00025827">
              <w:rPr>
                <w:rFonts w:ascii="GHEA Grapalat" w:hAnsi="GHEA Grapalat" w:cs="Sylfaen"/>
                <w:b/>
                <w:bCs/>
                <w:sz w:val="22"/>
                <w:szCs w:val="22"/>
              </w:rPr>
              <w:t>Հանձնեց</w:t>
            </w:r>
          </w:p>
        </w:tc>
        <w:tc>
          <w:tcPr>
            <w:tcW w:w="5223" w:type="dxa"/>
          </w:tcPr>
          <w:p w14:paraId="463FD408" w14:textId="77777777" w:rsidR="007678FA" w:rsidRPr="00025827" w:rsidRDefault="007678FA" w:rsidP="00E53C12">
            <w:pPr>
              <w:tabs>
                <w:tab w:val="left" w:pos="360"/>
                <w:tab w:val="left" w:pos="540"/>
              </w:tabs>
              <w:jc w:val="center"/>
              <w:rPr>
                <w:rFonts w:ascii="GHEA Grapalat" w:hAnsi="GHEA Grapalat" w:cs="Sylfaen"/>
                <w:b/>
                <w:bCs/>
                <w:sz w:val="22"/>
                <w:szCs w:val="22"/>
                <w:lang w:eastAsia="ru-RU"/>
              </w:rPr>
            </w:pPr>
            <w:r w:rsidRPr="00025827">
              <w:rPr>
                <w:rFonts w:ascii="GHEA Grapalat" w:hAnsi="GHEA Grapalat" w:cs="Sylfaen"/>
                <w:b/>
                <w:bCs/>
                <w:sz w:val="22"/>
                <w:szCs w:val="22"/>
              </w:rPr>
              <w:t xml:space="preserve">        Ընդունեց</w:t>
            </w:r>
          </w:p>
        </w:tc>
      </w:tr>
    </w:tbl>
    <w:p w14:paraId="76A4F877" w14:textId="77777777" w:rsidR="007678FA" w:rsidRPr="00025827" w:rsidRDefault="007678FA" w:rsidP="007678FA">
      <w:pPr>
        <w:tabs>
          <w:tab w:val="left" w:pos="360"/>
          <w:tab w:val="left" w:pos="540"/>
        </w:tabs>
        <w:rPr>
          <w:rFonts w:ascii="GHEA Grapalat" w:hAnsi="GHEA Grapalat" w:cs="Sylfaen"/>
          <w:sz w:val="20"/>
          <w:szCs w:val="20"/>
          <w:lang w:eastAsia="ru-RU"/>
        </w:rPr>
      </w:pPr>
      <w:r w:rsidRPr="00025827">
        <w:rPr>
          <w:rFonts w:ascii="GHEA Grapalat" w:hAnsi="GHEA Grapalat" w:cs="Sylfaen"/>
          <w:sz w:val="20"/>
          <w:szCs w:val="20"/>
          <w:lang w:eastAsia="ru-RU"/>
        </w:rPr>
        <w:t xml:space="preserve">                                                                                                  հայտը նախագծած ներկայացուցիչ`</w:t>
      </w:r>
    </w:p>
    <w:p w14:paraId="31DCD7A1" w14:textId="77777777" w:rsidR="007678FA" w:rsidRPr="0002582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25827" w14:paraId="0B9C6A33" w14:textId="77777777" w:rsidTr="00E53C12">
        <w:trPr>
          <w:tblCellSpacing w:w="7" w:type="dxa"/>
          <w:jc w:val="center"/>
        </w:trPr>
        <w:tc>
          <w:tcPr>
            <w:tcW w:w="0" w:type="auto"/>
            <w:vAlign w:val="center"/>
          </w:tcPr>
          <w:p w14:paraId="004912A2" w14:textId="77777777" w:rsidR="007678FA" w:rsidRPr="00025827" w:rsidRDefault="007678FA" w:rsidP="00E53C12">
            <w:pPr>
              <w:jc w:val="center"/>
              <w:rPr>
                <w:rFonts w:ascii="GHEA Grapalat" w:hAnsi="GHEA Grapalat" w:cs="GHEA Grapalat"/>
                <w:color w:val="000000"/>
                <w:sz w:val="21"/>
                <w:szCs w:val="21"/>
                <w:lang w:val="ru-RU" w:eastAsia="ru-RU"/>
              </w:rPr>
            </w:pPr>
            <w:r w:rsidRPr="00025827">
              <w:rPr>
                <w:rFonts w:ascii="GHEA Grapalat" w:hAnsi="GHEA Grapalat" w:cs="GHEA Grapalat"/>
                <w:color w:val="000000"/>
                <w:sz w:val="21"/>
                <w:szCs w:val="21"/>
              </w:rPr>
              <w:t xml:space="preserve">___________________________ </w:t>
            </w:r>
          </w:p>
          <w:p w14:paraId="0E5C8DD9" w14:textId="77777777" w:rsidR="007678FA" w:rsidRPr="00025827" w:rsidRDefault="007678FA" w:rsidP="00E53C12">
            <w:pPr>
              <w:jc w:val="center"/>
              <w:rPr>
                <w:rFonts w:ascii="GHEA Grapalat" w:hAnsi="GHEA Grapalat" w:cs="GHEA Grapalat"/>
                <w:color w:val="000000"/>
                <w:sz w:val="21"/>
                <w:szCs w:val="21"/>
                <w:lang w:val="ru-RU" w:eastAsia="ru-RU"/>
              </w:rPr>
            </w:pPr>
            <w:r w:rsidRPr="00025827">
              <w:rPr>
                <w:rFonts w:ascii="GHEA Grapalat" w:hAnsi="GHEA Grapalat" w:cs="GHEA Grapalat"/>
                <w:color w:val="000000"/>
                <w:sz w:val="15"/>
                <w:szCs w:val="15"/>
              </w:rPr>
              <w:t>ազգանուն, անուն</w:t>
            </w:r>
          </w:p>
        </w:tc>
        <w:tc>
          <w:tcPr>
            <w:tcW w:w="0" w:type="auto"/>
            <w:vAlign w:val="center"/>
          </w:tcPr>
          <w:p w14:paraId="0FBA6BC5" w14:textId="77777777" w:rsidR="007678FA" w:rsidRPr="00025827" w:rsidRDefault="007678FA" w:rsidP="00E53C12">
            <w:pPr>
              <w:jc w:val="center"/>
              <w:rPr>
                <w:rFonts w:ascii="GHEA Grapalat" w:hAnsi="GHEA Grapalat" w:cs="GHEA Grapalat"/>
                <w:color w:val="000000"/>
                <w:sz w:val="21"/>
                <w:szCs w:val="21"/>
                <w:lang w:val="ru-RU" w:eastAsia="ru-RU"/>
              </w:rPr>
            </w:pPr>
            <w:r w:rsidRPr="00025827">
              <w:rPr>
                <w:rFonts w:ascii="GHEA Grapalat" w:hAnsi="GHEA Grapalat" w:cs="GHEA Grapalat"/>
                <w:color w:val="000000"/>
                <w:sz w:val="21"/>
                <w:szCs w:val="21"/>
              </w:rPr>
              <w:t>___________________________</w:t>
            </w:r>
          </w:p>
          <w:p w14:paraId="7DC50D4E" w14:textId="77777777" w:rsidR="007678FA" w:rsidRPr="00025827" w:rsidRDefault="007678FA" w:rsidP="00E53C12">
            <w:pPr>
              <w:jc w:val="center"/>
              <w:rPr>
                <w:rFonts w:ascii="GHEA Grapalat" w:hAnsi="GHEA Grapalat" w:cs="GHEA Grapalat"/>
                <w:color w:val="000000"/>
                <w:sz w:val="21"/>
                <w:szCs w:val="21"/>
                <w:lang w:val="ru-RU" w:eastAsia="ru-RU"/>
              </w:rPr>
            </w:pPr>
            <w:r w:rsidRPr="00025827">
              <w:rPr>
                <w:rFonts w:ascii="GHEA Grapalat" w:hAnsi="GHEA Grapalat" w:cs="GHEA Grapalat"/>
                <w:color w:val="000000"/>
                <w:sz w:val="15"/>
                <w:szCs w:val="15"/>
              </w:rPr>
              <w:t>ազգանուն, անուն</w:t>
            </w:r>
          </w:p>
        </w:tc>
      </w:tr>
      <w:tr w:rsidR="007678FA" w:rsidRPr="00025827" w14:paraId="423ED868" w14:textId="77777777" w:rsidTr="00E53C12">
        <w:trPr>
          <w:tblCellSpacing w:w="7" w:type="dxa"/>
          <w:jc w:val="center"/>
        </w:trPr>
        <w:tc>
          <w:tcPr>
            <w:tcW w:w="0" w:type="auto"/>
            <w:vAlign w:val="center"/>
          </w:tcPr>
          <w:p w14:paraId="0AA2CBC5" w14:textId="77777777" w:rsidR="007678FA" w:rsidRPr="00025827" w:rsidRDefault="007678FA" w:rsidP="00E53C12">
            <w:pPr>
              <w:jc w:val="center"/>
              <w:rPr>
                <w:rFonts w:ascii="GHEA Grapalat" w:hAnsi="GHEA Grapalat" w:cs="GHEA Grapalat"/>
                <w:color w:val="000000"/>
                <w:sz w:val="21"/>
                <w:szCs w:val="21"/>
                <w:lang w:val="ru-RU" w:eastAsia="ru-RU"/>
              </w:rPr>
            </w:pPr>
            <w:r w:rsidRPr="00025827">
              <w:rPr>
                <w:rFonts w:ascii="GHEA Grapalat" w:hAnsi="GHEA Grapalat" w:cs="GHEA Grapalat"/>
                <w:color w:val="000000"/>
                <w:sz w:val="21"/>
                <w:szCs w:val="21"/>
              </w:rPr>
              <w:t xml:space="preserve">___________________________ </w:t>
            </w:r>
          </w:p>
          <w:p w14:paraId="2270029C" w14:textId="77777777" w:rsidR="007678FA" w:rsidRPr="00025827" w:rsidRDefault="007678FA" w:rsidP="00E53C12">
            <w:pPr>
              <w:jc w:val="center"/>
              <w:rPr>
                <w:rFonts w:ascii="GHEA Grapalat" w:hAnsi="GHEA Grapalat" w:cs="GHEA Grapalat"/>
                <w:color w:val="000000"/>
                <w:sz w:val="21"/>
                <w:szCs w:val="21"/>
                <w:lang w:val="ru-RU" w:eastAsia="ru-RU"/>
              </w:rPr>
            </w:pPr>
            <w:r w:rsidRPr="0002582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25827" w:rsidRDefault="007678FA" w:rsidP="00E53C12">
            <w:pPr>
              <w:jc w:val="center"/>
              <w:rPr>
                <w:rFonts w:ascii="GHEA Grapalat" w:hAnsi="GHEA Grapalat" w:cs="GHEA Grapalat"/>
                <w:color w:val="000000"/>
                <w:sz w:val="21"/>
                <w:szCs w:val="21"/>
                <w:lang w:val="ru-RU" w:eastAsia="ru-RU"/>
              </w:rPr>
            </w:pPr>
            <w:r w:rsidRPr="00025827">
              <w:rPr>
                <w:rFonts w:ascii="GHEA Grapalat" w:hAnsi="GHEA Grapalat" w:cs="GHEA Grapalat"/>
                <w:color w:val="000000"/>
                <w:sz w:val="21"/>
                <w:szCs w:val="21"/>
              </w:rPr>
              <w:t>___________________________</w:t>
            </w:r>
          </w:p>
          <w:p w14:paraId="0DDBBF19" w14:textId="77777777" w:rsidR="007678FA" w:rsidRPr="00025827" w:rsidRDefault="007678FA" w:rsidP="00E53C12">
            <w:pPr>
              <w:jc w:val="center"/>
              <w:rPr>
                <w:rFonts w:ascii="GHEA Grapalat" w:hAnsi="GHEA Grapalat" w:cs="GHEA Grapalat"/>
                <w:color w:val="000000"/>
                <w:sz w:val="21"/>
                <w:szCs w:val="21"/>
                <w:lang w:val="ru-RU" w:eastAsia="ru-RU"/>
              </w:rPr>
            </w:pPr>
            <w:r w:rsidRPr="00025827">
              <w:rPr>
                <w:rFonts w:ascii="GHEA Grapalat" w:hAnsi="GHEA Grapalat" w:cs="GHEA Grapalat"/>
                <w:color w:val="000000"/>
                <w:sz w:val="15"/>
                <w:szCs w:val="15"/>
              </w:rPr>
              <w:t>ստորագրություն</w:t>
            </w:r>
          </w:p>
        </w:tc>
      </w:tr>
      <w:tr w:rsidR="007678FA" w:rsidRPr="00025827" w14:paraId="6E700719" w14:textId="77777777" w:rsidTr="00E53C12">
        <w:trPr>
          <w:tblCellSpacing w:w="7" w:type="dxa"/>
          <w:jc w:val="center"/>
        </w:trPr>
        <w:tc>
          <w:tcPr>
            <w:tcW w:w="0" w:type="auto"/>
            <w:vAlign w:val="center"/>
          </w:tcPr>
          <w:p w14:paraId="0000DBB6" w14:textId="77777777" w:rsidR="007678FA" w:rsidRPr="00025827" w:rsidRDefault="007678FA" w:rsidP="00E53C12">
            <w:pPr>
              <w:rPr>
                <w:rFonts w:ascii="GHEA Grapalat" w:hAnsi="GHEA Grapalat" w:cs="GHEA Grapalat"/>
                <w:color w:val="000000"/>
                <w:sz w:val="21"/>
                <w:szCs w:val="21"/>
                <w:lang w:val="ru-RU" w:eastAsia="ru-RU"/>
              </w:rPr>
            </w:pPr>
            <w:r w:rsidRPr="00025827">
              <w:rPr>
                <w:rFonts w:ascii="GHEA Grapalat" w:hAnsi="GHEA Grapalat" w:cs="GHEA Grapalat"/>
                <w:color w:val="000000"/>
                <w:sz w:val="21"/>
                <w:szCs w:val="21"/>
              </w:rPr>
              <w:t xml:space="preserve">                              </w:t>
            </w:r>
          </w:p>
        </w:tc>
        <w:tc>
          <w:tcPr>
            <w:tcW w:w="0" w:type="auto"/>
            <w:vAlign w:val="center"/>
          </w:tcPr>
          <w:p w14:paraId="3BF984FF" w14:textId="77777777" w:rsidR="007678FA" w:rsidRPr="00025827" w:rsidRDefault="007678FA" w:rsidP="00E53C12">
            <w:pPr>
              <w:rPr>
                <w:rFonts w:ascii="GHEA Grapalat" w:hAnsi="GHEA Grapalat" w:cs="GHEA Grapalat"/>
                <w:color w:val="000000"/>
                <w:sz w:val="21"/>
                <w:szCs w:val="21"/>
                <w:lang w:val="ru-RU" w:eastAsia="ru-RU"/>
              </w:rPr>
            </w:pPr>
          </w:p>
        </w:tc>
      </w:tr>
    </w:tbl>
    <w:p w14:paraId="5ACD3740" w14:textId="77777777" w:rsidR="007678FA" w:rsidRPr="00025827" w:rsidRDefault="007678FA" w:rsidP="007678FA">
      <w:pPr>
        <w:ind w:left="-142" w:firstLine="142"/>
        <w:jc w:val="center"/>
        <w:rPr>
          <w:rFonts w:ascii="GHEA Grapalat" w:hAnsi="GHEA Grapalat" w:cs="Sylfaen"/>
          <w:b/>
          <w:sz w:val="22"/>
        </w:rPr>
      </w:pPr>
    </w:p>
    <w:p w14:paraId="0DCD851E" w14:textId="77777777" w:rsidR="007678FA" w:rsidRPr="00025827" w:rsidRDefault="007678FA" w:rsidP="007678FA">
      <w:pPr>
        <w:ind w:left="-142" w:firstLine="142"/>
        <w:jc w:val="center"/>
        <w:rPr>
          <w:rFonts w:ascii="GHEA Grapalat" w:hAnsi="GHEA Grapalat" w:cs="Sylfaen"/>
          <w:b/>
          <w:sz w:val="22"/>
        </w:rPr>
      </w:pPr>
    </w:p>
    <w:p w14:paraId="207894D6" w14:textId="77777777" w:rsidR="007678FA" w:rsidRPr="00025827" w:rsidRDefault="007678FA" w:rsidP="007678FA">
      <w:pPr>
        <w:ind w:left="-142" w:firstLine="142"/>
        <w:jc w:val="center"/>
        <w:rPr>
          <w:rFonts w:ascii="GHEA Grapalat" w:hAnsi="GHEA Grapalat" w:cs="Sylfaen"/>
          <w:b/>
          <w:sz w:val="22"/>
        </w:rPr>
      </w:pPr>
    </w:p>
    <w:p w14:paraId="7303566E" w14:textId="2C8FC850" w:rsidR="00071D1C" w:rsidRPr="00025827" w:rsidRDefault="00071D1C" w:rsidP="000A105C">
      <w:pPr>
        <w:autoSpaceDE w:val="0"/>
        <w:autoSpaceDN w:val="0"/>
        <w:adjustRightInd w:val="0"/>
        <w:rPr>
          <w:rFonts w:ascii="GHEA Grapalat" w:hAnsi="GHEA Grapalat"/>
          <w:lang w:val="hy-AM"/>
        </w:rPr>
      </w:pPr>
    </w:p>
    <w:p w14:paraId="23047B15" w14:textId="7DF29C2F" w:rsidR="005F2409" w:rsidRPr="00025827" w:rsidRDefault="005F2409" w:rsidP="000A105C">
      <w:pPr>
        <w:autoSpaceDE w:val="0"/>
        <w:autoSpaceDN w:val="0"/>
        <w:adjustRightInd w:val="0"/>
        <w:rPr>
          <w:rFonts w:ascii="GHEA Grapalat" w:hAnsi="GHEA Grapalat"/>
          <w:lang w:val="hy-AM"/>
        </w:rPr>
      </w:pPr>
    </w:p>
    <w:p w14:paraId="5F5EA2D2" w14:textId="4C9933EC" w:rsidR="005F2409" w:rsidRPr="00025827" w:rsidRDefault="005F2409" w:rsidP="000A105C">
      <w:pPr>
        <w:autoSpaceDE w:val="0"/>
        <w:autoSpaceDN w:val="0"/>
        <w:adjustRightInd w:val="0"/>
        <w:rPr>
          <w:rFonts w:ascii="GHEA Grapalat" w:hAnsi="GHEA Grapalat"/>
          <w:lang w:val="hy-AM"/>
        </w:rPr>
      </w:pPr>
    </w:p>
    <w:p w14:paraId="2C69B236" w14:textId="6DE69469" w:rsidR="005F2409" w:rsidRPr="00025827" w:rsidRDefault="005F2409" w:rsidP="000A105C">
      <w:pPr>
        <w:autoSpaceDE w:val="0"/>
        <w:autoSpaceDN w:val="0"/>
        <w:adjustRightInd w:val="0"/>
        <w:rPr>
          <w:rFonts w:ascii="GHEA Grapalat" w:hAnsi="GHEA Grapalat"/>
          <w:lang w:val="hy-AM"/>
        </w:rPr>
      </w:pPr>
    </w:p>
    <w:p w14:paraId="41D87555" w14:textId="281A1B04" w:rsidR="005F2409" w:rsidRPr="00025827" w:rsidRDefault="005F2409" w:rsidP="000A105C">
      <w:pPr>
        <w:autoSpaceDE w:val="0"/>
        <w:autoSpaceDN w:val="0"/>
        <w:adjustRightInd w:val="0"/>
        <w:rPr>
          <w:rFonts w:ascii="GHEA Grapalat" w:hAnsi="GHEA Grapalat"/>
          <w:lang w:val="hy-AM"/>
        </w:rPr>
      </w:pPr>
    </w:p>
    <w:p w14:paraId="0C8B39D4" w14:textId="4C8F3648" w:rsidR="005F2409" w:rsidRPr="00025827" w:rsidRDefault="005F2409" w:rsidP="000A105C">
      <w:pPr>
        <w:autoSpaceDE w:val="0"/>
        <w:autoSpaceDN w:val="0"/>
        <w:adjustRightInd w:val="0"/>
        <w:rPr>
          <w:rFonts w:ascii="GHEA Grapalat" w:hAnsi="GHEA Grapalat"/>
          <w:lang w:val="hy-AM"/>
        </w:rPr>
      </w:pPr>
    </w:p>
    <w:p w14:paraId="2D224C43" w14:textId="17D47398" w:rsidR="005F2409" w:rsidRPr="00025827" w:rsidRDefault="005F2409" w:rsidP="000A105C">
      <w:pPr>
        <w:autoSpaceDE w:val="0"/>
        <w:autoSpaceDN w:val="0"/>
        <w:adjustRightInd w:val="0"/>
        <w:rPr>
          <w:rFonts w:ascii="GHEA Grapalat" w:hAnsi="GHEA Grapalat"/>
          <w:lang w:val="hy-AM"/>
        </w:rPr>
      </w:pPr>
    </w:p>
    <w:p w14:paraId="4C634C1C" w14:textId="186BA95D" w:rsidR="005F2409" w:rsidRPr="00025827" w:rsidRDefault="005F2409" w:rsidP="000A105C">
      <w:pPr>
        <w:autoSpaceDE w:val="0"/>
        <w:autoSpaceDN w:val="0"/>
        <w:adjustRightInd w:val="0"/>
        <w:rPr>
          <w:rFonts w:ascii="GHEA Grapalat" w:hAnsi="GHEA Grapalat"/>
          <w:lang w:val="hy-AM"/>
        </w:rPr>
      </w:pPr>
    </w:p>
    <w:p w14:paraId="754D0A6E" w14:textId="77777777" w:rsidR="005F2409" w:rsidRPr="00025827" w:rsidRDefault="005F2409" w:rsidP="000A105C">
      <w:pPr>
        <w:autoSpaceDE w:val="0"/>
        <w:autoSpaceDN w:val="0"/>
        <w:adjustRightInd w:val="0"/>
        <w:rPr>
          <w:rFonts w:ascii="GHEA Grapalat" w:hAnsi="GHEA Grapalat"/>
          <w:lang w:val="hy-AM"/>
        </w:rPr>
      </w:pPr>
    </w:p>
    <w:p w14:paraId="2638DA54" w14:textId="77777777" w:rsidR="005F2409" w:rsidRPr="00025827" w:rsidRDefault="005F2409" w:rsidP="005F2409">
      <w:pPr>
        <w:rPr>
          <w:rFonts w:ascii="GHEA Grapalat" w:hAnsi="GHEA Grapalat"/>
        </w:rPr>
      </w:pPr>
    </w:p>
    <w:p w14:paraId="6E1C9564" w14:textId="7F7C570B" w:rsidR="005F2409" w:rsidRPr="00025827" w:rsidRDefault="005F2409" w:rsidP="005F2409">
      <w:pPr>
        <w:jc w:val="right"/>
        <w:rPr>
          <w:rFonts w:ascii="GHEA Grapalat" w:hAnsi="GHEA Grapalat"/>
          <w:sz w:val="20"/>
          <w:szCs w:val="20"/>
        </w:rPr>
      </w:pPr>
      <w:r w:rsidRPr="00025827">
        <w:rPr>
          <w:rFonts w:ascii="GHEA Grapalat" w:hAnsi="GHEA Grapalat"/>
          <w:sz w:val="20"/>
          <w:szCs w:val="20"/>
          <w:lang w:val="hy-AM"/>
        </w:rPr>
        <w:t xml:space="preserve">Հավելված N </w:t>
      </w:r>
      <w:r w:rsidRPr="00025827">
        <w:rPr>
          <w:rFonts w:ascii="GHEA Grapalat" w:hAnsi="GHEA Grapalat"/>
          <w:sz w:val="20"/>
          <w:szCs w:val="20"/>
        </w:rPr>
        <w:t>4</w:t>
      </w:r>
    </w:p>
    <w:p w14:paraId="599C051A" w14:textId="4C1F12C5" w:rsidR="005F2409" w:rsidRPr="00025827" w:rsidRDefault="005F2409" w:rsidP="005F2409">
      <w:pPr>
        <w:jc w:val="right"/>
        <w:rPr>
          <w:rFonts w:ascii="GHEA Grapalat" w:hAnsi="GHEA Grapalat"/>
          <w:sz w:val="20"/>
          <w:szCs w:val="20"/>
          <w:lang w:val="hy-AM"/>
        </w:rPr>
      </w:pPr>
      <w:r w:rsidRPr="00025827">
        <w:rPr>
          <w:rFonts w:ascii="GHEA Grapalat" w:hAnsi="GHEA Grapalat"/>
          <w:sz w:val="20"/>
          <w:szCs w:val="20"/>
        </w:rPr>
        <w:t>.        .</w:t>
      </w:r>
      <w:r w:rsidRPr="00025827">
        <w:rPr>
          <w:rFonts w:ascii="GHEA Grapalat" w:hAnsi="GHEA Grapalat"/>
          <w:sz w:val="20"/>
          <w:szCs w:val="20"/>
          <w:lang w:val="hy-AM"/>
        </w:rPr>
        <w:t>202</w:t>
      </w:r>
      <w:r w:rsidR="00314232" w:rsidRPr="00025827">
        <w:rPr>
          <w:rFonts w:ascii="GHEA Grapalat" w:hAnsi="GHEA Grapalat"/>
          <w:sz w:val="20"/>
          <w:szCs w:val="20"/>
        </w:rPr>
        <w:t>5</w:t>
      </w:r>
      <w:r w:rsidRPr="00025827">
        <w:rPr>
          <w:rFonts w:ascii="GHEA Grapalat" w:hAnsi="GHEA Grapalat"/>
          <w:sz w:val="20"/>
          <w:szCs w:val="20"/>
          <w:lang w:val="hy-AM"/>
        </w:rPr>
        <w:t xml:space="preserve"> թ. կնքված </w:t>
      </w:r>
    </w:p>
    <w:p w14:paraId="517CA650" w14:textId="77777777" w:rsidR="005F2409" w:rsidRPr="00025827" w:rsidRDefault="005F2409" w:rsidP="005F2409">
      <w:pPr>
        <w:jc w:val="right"/>
        <w:rPr>
          <w:rFonts w:ascii="GHEA Grapalat" w:hAnsi="GHEA Grapalat"/>
          <w:sz w:val="20"/>
          <w:szCs w:val="20"/>
          <w:lang w:val="hy-AM"/>
        </w:rPr>
      </w:pPr>
      <w:r w:rsidRPr="00025827">
        <w:rPr>
          <w:rFonts w:ascii="GHEA Grapalat" w:hAnsi="GHEA Grapalat"/>
          <w:sz w:val="20"/>
          <w:szCs w:val="20"/>
          <w:lang w:val="hy-AM"/>
        </w:rPr>
        <w:t xml:space="preserve">                      N ՀՀՔԿ-ԲՄԽԾՁԲ-25/25</w:t>
      </w:r>
      <w:r w:rsidRPr="00025827">
        <w:rPr>
          <w:rFonts w:ascii="GHEA Grapalat" w:hAnsi="GHEA Grapalat"/>
          <w:sz w:val="20"/>
          <w:szCs w:val="20"/>
        </w:rPr>
        <w:t xml:space="preserve"> գնման </w:t>
      </w:r>
      <w:r w:rsidRPr="00025827">
        <w:rPr>
          <w:rFonts w:ascii="GHEA Grapalat" w:hAnsi="GHEA Grapalat"/>
          <w:sz w:val="20"/>
          <w:szCs w:val="20"/>
          <w:lang w:val="hy-AM"/>
        </w:rPr>
        <w:t>պայմանագրի</w:t>
      </w:r>
    </w:p>
    <w:p w14:paraId="3EFD3B1E" w14:textId="13D1B828" w:rsidR="005F2409" w:rsidRPr="00025827" w:rsidRDefault="005F2409" w:rsidP="000A105C">
      <w:pPr>
        <w:autoSpaceDE w:val="0"/>
        <w:autoSpaceDN w:val="0"/>
        <w:adjustRightInd w:val="0"/>
        <w:rPr>
          <w:rFonts w:ascii="GHEA Grapalat" w:hAnsi="GHEA Grapalat"/>
          <w:lang w:val="hy-AM"/>
        </w:rPr>
      </w:pPr>
    </w:p>
    <w:p w14:paraId="6F928A3B" w14:textId="63CDE002" w:rsidR="005F2409" w:rsidRPr="00025827" w:rsidRDefault="005F2409" w:rsidP="000A105C">
      <w:pPr>
        <w:autoSpaceDE w:val="0"/>
        <w:autoSpaceDN w:val="0"/>
        <w:adjustRightInd w:val="0"/>
        <w:rPr>
          <w:rFonts w:ascii="GHEA Grapalat" w:hAnsi="GHEA Grapalat"/>
          <w:lang w:val="hy-AM"/>
        </w:rPr>
      </w:pPr>
    </w:p>
    <w:p w14:paraId="6C17A030" w14:textId="61694E1E" w:rsidR="005F2409" w:rsidRPr="00025827" w:rsidRDefault="005F2409" w:rsidP="000A105C">
      <w:pPr>
        <w:autoSpaceDE w:val="0"/>
        <w:autoSpaceDN w:val="0"/>
        <w:adjustRightInd w:val="0"/>
        <w:rPr>
          <w:rFonts w:ascii="GHEA Grapalat" w:hAnsi="GHEA Grapalat"/>
          <w:lang w:val="hy-AM"/>
        </w:rPr>
      </w:pPr>
    </w:p>
    <w:p w14:paraId="1FE6B855" w14:textId="713A49C7" w:rsidR="005F2409" w:rsidRPr="00025827" w:rsidRDefault="005F2409" w:rsidP="000A105C">
      <w:pPr>
        <w:autoSpaceDE w:val="0"/>
        <w:autoSpaceDN w:val="0"/>
        <w:adjustRightInd w:val="0"/>
        <w:rPr>
          <w:rFonts w:ascii="GHEA Grapalat" w:hAnsi="GHEA Grapalat"/>
          <w:lang w:val="hy-AM"/>
        </w:rPr>
      </w:pPr>
    </w:p>
    <w:p w14:paraId="642D3A45" w14:textId="36216752" w:rsidR="005F2409" w:rsidRPr="00025827" w:rsidRDefault="005F2409" w:rsidP="000A105C">
      <w:pPr>
        <w:autoSpaceDE w:val="0"/>
        <w:autoSpaceDN w:val="0"/>
        <w:adjustRightInd w:val="0"/>
        <w:rPr>
          <w:rFonts w:ascii="GHEA Grapalat" w:hAnsi="GHEA Grapalat"/>
          <w:lang w:val="hy-AM"/>
        </w:rPr>
      </w:pPr>
    </w:p>
    <w:p w14:paraId="2004ECFB" w14:textId="77777777" w:rsidR="005F2409" w:rsidRPr="00025827" w:rsidRDefault="005F2409" w:rsidP="005F2409">
      <w:pPr>
        <w:jc w:val="center"/>
        <w:rPr>
          <w:rFonts w:ascii="GHEA Grapalat" w:hAnsi="GHEA Grapalat" w:cs="GHEA Grapalat"/>
          <w:sz w:val="22"/>
          <w:szCs w:val="22"/>
          <w:lang w:val="hy-AM"/>
        </w:rPr>
      </w:pPr>
      <w:r w:rsidRPr="00025827">
        <w:rPr>
          <w:rFonts w:ascii="GHEA Grapalat" w:hAnsi="GHEA Grapalat" w:cs="GHEA Grapalat"/>
          <w:sz w:val="22"/>
          <w:szCs w:val="22"/>
          <w:lang w:val="hy-AM"/>
        </w:rPr>
        <w:t>ԾԱՆՈՒՑՈՒՄ</w:t>
      </w:r>
    </w:p>
    <w:p w14:paraId="78041712" w14:textId="77777777" w:rsidR="005F2409" w:rsidRPr="00025827" w:rsidRDefault="005F2409" w:rsidP="005F2409">
      <w:pPr>
        <w:jc w:val="center"/>
        <w:rPr>
          <w:rFonts w:ascii="GHEA Grapalat" w:hAnsi="GHEA Grapalat" w:cs="GHEA Grapalat"/>
          <w:sz w:val="22"/>
          <w:szCs w:val="22"/>
          <w:lang w:val="hy-AM"/>
        </w:rPr>
      </w:pPr>
    </w:p>
    <w:p w14:paraId="4FF60F17" w14:textId="77777777" w:rsidR="005F2409" w:rsidRPr="00025827" w:rsidRDefault="005F2409" w:rsidP="005F2409">
      <w:pPr>
        <w:jc w:val="both"/>
        <w:rPr>
          <w:rFonts w:ascii="GHEA Grapalat" w:hAnsi="GHEA Grapalat" w:cs="Arial"/>
          <w:sz w:val="20"/>
          <w:szCs w:val="20"/>
          <w:lang w:val="es-ES"/>
        </w:rPr>
      </w:pPr>
      <w:r w:rsidRPr="00025827">
        <w:rPr>
          <w:rFonts w:ascii="GHEA Grapalat" w:hAnsi="GHEA Grapalat"/>
          <w:sz w:val="22"/>
          <w:szCs w:val="22"/>
          <w:u w:val="single"/>
          <w:lang w:val="es-ES"/>
        </w:rPr>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 xml:space="preserve"> </w:t>
      </w:r>
      <w:r w:rsidRPr="00025827">
        <w:rPr>
          <w:rFonts w:ascii="GHEA Grapalat" w:hAnsi="GHEA Grapalat" w:cs="Sylfaen"/>
          <w:sz w:val="20"/>
          <w:szCs w:val="20"/>
          <w:lang w:val="es-ES"/>
        </w:rPr>
        <w:t>հայտնում</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է</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որ</w:t>
      </w:r>
      <w:r w:rsidRPr="00025827">
        <w:rPr>
          <w:rFonts w:ascii="GHEA Grapalat" w:hAnsi="GHEA Grapalat" w:cs="Arial"/>
          <w:sz w:val="20"/>
          <w:szCs w:val="20"/>
          <w:lang w:val="es-ES"/>
        </w:rPr>
        <w:t xml:space="preserve"> .  </w:t>
      </w:r>
    </w:p>
    <w:p w14:paraId="2DADC172" w14:textId="77777777" w:rsidR="005F2409" w:rsidRPr="00025827" w:rsidRDefault="005F2409" w:rsidP="005F2409">
      <w:pPr>
        <w:jc w:val="both"/>
        <w:rPr>
          <w:rFonts w:ascii="GHEA Grapalat" w:hAnsi="GHEA Grapalat" w:cs="Arial"/>
          <w:vertAlign w:val="superscript"/>
          <w:lang w:val="es-ES"/>
        </w:rPr>
      </w:pPr>
      <w:r w:rsidRPr="00025827">
        <w:rPr>
          <w:rFonts w:ascii="GHEA Grapalat" w:hAnsi="GHEA Grapalat"/>
          <w:vertAlign w:val="superscript"/>
          <w:lang w:val="es-ES"/>
        </w:rPr>
        <w:t xml:space="preserve">               </w:t>
      </w:r>
      <w:r w:rsidRPr="00025827">
        <w:rPr>
          <w:rFonts w:ascii="GHEA Grapalat" w:hAnsi="GHEA Grapalat"/>
          <w:lang w:val="es-ES"/>
        </w:rPr>
        <w:t xml:space="preserve">            </w:t>
      </w:r>
      <w:r w:rsidRPr="00025827">
        <w:rPr>
          <w:rFonts w:ascii="GHEA Grapalat" w:hAnsi="GHEA Grapalat" w:cs="Sylfaen"/>
          <w:vertAlign w:val="superscript"/>
          <w:lang w:val="es-ES"/>
        </w:rPr>
        <w:t>ֆինանսական գործակալի</w:t>
      </w:r>
      <w:r w:rsidRPr="00025827">
        <w:rPr>
          <w:rFonts w:ascii="GHEA Grapalat" w:hAnsi="GHEA Grapalat" w:cs="Arial"/>
          <w:vertAlign w:val="superscript"/>
          <w:lang w:val="es-ES"/>
        </w:rPr>
        <w:t xml:space="preserve"> </w:t>
      </w:r>
      <w:r w:rsidRPr="00025827">
        <w:rPr>
          <w:rFonts w:ascii="GHEA Grapalat" w:hAnsi="GHEA Grapalat" w:cs="Sylfaen"/>
          <w:vertAlign w:val="superscript"/>
          <w:lang w:val="es-ES"/>
        </w:rPr>
        <w:t>անվանումը</w:t>
      </w:r>
      <w:r w:rsidRPr="00025827">
        <w:rPr>
          <w:rFonts w:ascii="GHEA Grapalat" w:hAnsi="GHEA Grapalat" w:cs="Arial"/>
          <w:vertAlign w:val="superscript"/>
          <w:lang w:val="es-ES"/>
        </w:rPr>
        <w:t xml:space="preserve"> </w:t>
      </w:r>
    </w:p>
    <w:p w14:paraId="7DE2EEF4" w14:textId="77777777" w:rsidR="005F2409" w:rsidRPr="00025827" w:rsidRDefault="005F2409" w:rsidP="005F2409">
      <w:pPr>
        <w:jc w:val="both"/>
        <w:rPr>
          <w:rFonts w:ascii="GHEA Grapalat" w:hAnsi="GHEA Grapalat"/>
          <w:sz w:val="22"/>
          <w:szCs w:val="22"/>
          <w:vertAlign w:val="superscript"/>
          <w:lang w:val="es-ES"/>
        </w:rPr>
      </w:pPr>
    </w:p>
    <w:p w14:paraId="05F5FDDB" w14:textId="77777777" w:rsidR="005F2409" w:rsidRPr="00025827" w:rsidRDefault="005F2409" w:rsidP="00360D26">
      <w:pPr>
        <w:pStyle w:val="ListParagraph"/>
        <w:numPr>
          <w:ilvl w:val="0"/>
          <w:numId w:val="28"/>
        </w:numPr>
        <w:contextualSpacing/>
        <w:jc w:val="both"/>
        <w:rPr>
          <w:rFonts w:ascii="GHEA Grapalat" w:hAnsi="GHEA Grapalat"/>
          <w:sz w:val="22"/>
          <w:szCs w:val="22"/>
          <w:u w:val="single"/>
          <w:lang w:val="es-ES"/>
        </w:rPr>
      </w:pP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lang w:val="es-ES"/>
        </w:rPr>
        <w:t>-</w:t>
      </w:r>
      <w:r w:rsidRPr="00025827">
        <w:rPr>
          <w:rFonts w:ascii="GHEA Grapalat" w:hAnsi="GHEA Grapalat" w:cs="Sylfaen"/>
          <w:sz w:val="20"/>
          <w:szCs w:val="20"/>
          <w:lang w:val="es-ES"/>
        </w:rPr>
        <w:t xml:space="preserve">ի և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lang w:val="es-ES"/>
        </w:rPr>
        <w:t>-</w:t>
      </w:r>
      <w:r w:rsidRPr="00025827">
        <w:rPr>
          <w:rFonts w:ascii="GHEA Grapalat" w:hAnsi="GHEA Grapalat" w:cs="Sylfaen"/>
          <w:sz w:val="20"/>
          <w:szCs w:val="20"/>
          <w:lang w:val="es-ES"/>
        </w:rPr>
        <w:t>ի միջև «--»         20  թ. կնքված</w:t>
      </w:r>
    </w:p>
    <w:p w14:paraId="49186DBC" w14:textId="77777777" w:rsidR="005F2409" w:rsidRPr="00025827" w:rsidRDefault="005F2409" w:rsidP="005F2409">
      <w:pPr>
        <w:jc w:val="both"/>
        <w:rPr>
          <w:rFonts w:ascii="GHEA Grapalat" w:hAnsi="GHEA Grapalat" w:cs="Sylfaen"/>
          <w:vertAlign w:val="superscript"/>
          <w:lang w:val="es-ES"/>
        </w:rPr>
      </w:pPr>
      <w:r w:rsidRPr="00025827">
        <w:rPr>
          <w:rFonts w:ascii="GHEA Grapalat" w:hAnsi="GHEA Grapalat" w:cs="Sylfaen"/>
          <w:vertAlign w:val="superscript"/>
          <w:lang w:val="es-ES"/>
        </w:rPr>
        <w:t xml:space="preserve">                              պատվիրատուի անվանումը                                         կատարողի անվանումը </w:t>
      </w:r>
    </w:p>
    <w:p w14:paraId="4936A175" w14:textId="77777777" w:rsidR="005F2409" w:rsidRPr="00025827" w:rsidRDefault="005F2409" w:rsidP="005F2409">
      <w:pPr>
        <w:jc w:val="both"/>
        <w:rPr>
          <w:rFonts w:ascii="GHEA Grapalat" w:hAnsi="GHEA Grapalat" w:cs="Sylfaen"/>
          <w:vertAlign w:val="superscript"/>
          <w:lang w:val="es-ES"/>
        </w:rPr>
      </w:pPr>
    </w:p>
    <w:p w14:paraId="4FDCEF60" w14:textId="77777777" w:rsidR="005F2409" w:rsidRPr="00025827" w:rsidRDefault="005F2409" w:rsidP="005F2409">
      <w:pPr>
        <w:jc w:val="both"/>
        <w:rPr>
          <w:rFonts w:ascii="GHEA Grapalat" w:hAnsi="GHEA Grapalat"/>
          <w:sz w:val="22"/>
          <w:szCs w:val="22"/>
          <w:u w:val="single"/>
          <w:lang w:val="es-ES"/>
        </w:rPr>
      </w:pPr>
    </w:p>
    <w:p w14:paraId="69D828F6" w14:textId="77777777" w:rsidR="005F2409" w:rsidRPr="00025827" w:rsidRDefault="005F2409" w:rsidP="005F2409">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r w:rsidRPr="00025827">
        <w:rPr>
          <w:rFonts w:ascii="GHEA Grapalat" w:hAnsi="GHEA Grapalat"/>
          <w:lang w:val="es-ES"/>
        </w:rPr>
        <w:t>«</w:t>
      </w:r>
      <w:r w:rsidRPr="00025827">
        <w:rPr>
          <w:rFonts w:ascii="GHEA Grapalat" w:hAnsi="GHEA Grapalat"/>
          <w:sz w:val="20"/>
          <w:szCs w:val="20"/>
          <w:lang w:val="es-ES"/>
        </w:rPr>
        <w:t>---</w:t>
      </w:r>
      <w:r w:rsidRPr="00025827">
        <w:rPr>
          <w:rFonts w:ascii="GHEA Grapalat" w:hAnsi="GHEA Grapalat" w:cs="Arial"/>
          <w:sz w:val="20"/>
          <w:szCs w:val="20"/>
          <w:lang w:val="es-ES"/>
        </w:rPr>
        <w:t>------/---------</w:t>
      </w:r>
      <w:r w:rsidRPr="00025827">
        <w:rPr>
          <w:rFonts w:ascii="GHEA Grapalat" w:hAnsi="GHEA Grapalat"/>
          <w:lang w:val="es-ES"/>
        </w:rPr>
        <w:t>»</w:t>
      </w:r>
      <w:r w:rsidRPr="00025827">
        <w:rPr>
          <w:rFonts w:ascii="GHEA Grapalat" w:hAnsi="GHEA Grapalat"/>
          <w:sz w:val="20"/>
          <w:szCs w:val="20"/>
          <w:lang w:val="es-ES"/>
        </w:rPr>
        <w:t xml:space="preserve"> </w:t>
      </w:r>
      <w:r w:rsidRPr="00025827">
        <w:rPr>
          <w:rFonts w:ascii="GHEA Grapalat" w:hAnsi="GHEA Grapalat" w:cs="Sylfaen"/>
          <w:sz w:val="20"/>
          <w:szCs w:val="20"/>
          <w:lang w:val="es-ES"/>
        </w:rPr>
        <w:t>ծածկագրով պայմանագրի (այսուհետ՝ Պայմանագիր) շրջանակում իր և</w:t>
      </w:r>
    </w:p>
    <w:p w14:paraId="24A86592" w14:textId="77777777" w:rsidR="005F2409" w:rsidRPr="00025827" w:rsidRDefault="005F2409" w:rsidP="005F2409">
      <w:pPr>
        <w:jc w:val="both"/>
        <w:rPr>
          <w:rFonts w:ascii="GHEA Grapalat" w:hAnsi="GHEA Grapalat" w:cs="Sylfaen"/>
          <w:sz w:val="20"/>
          <w:szCs w:val="20"/>
          <w:lang w:val="es-ES"/>
        </w:rPr>
      </w:pPr>
    </w:p>
    <w:p w14:paraId="6B4D63B5" w14:textId="77777777" w:rsidR="005F2409" w:rsidRPr="00025827" w:rsidRDefault="005F2409" w:rsidP="005F2409">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w:t>
      </w:r>
      <w:r w:rsidRPr="00025827">
        <w:rPr>
          <w:rFonts w:ascii="GHEA Grapalat" w:hAnsi="GHEA Grapalat" w:cs="Sylfaen"/>
          <w:sz w:val="20"/>
          <w:szCs w:val="20"/>
          <w:lang w:val="es-ES"/>
        </w:rPr>
        <w:t xml:space="preserve">ի     միջև  «--»   20  թ-ին կնքվել է </w:t>
      </w:r>
      <w:r w:rsidRPr="00025827">
        <w:rPr>
          <w:rFonts w:ascii="GHEA Grapalat" w:hAnsi="GHEA Grapalat"/>
          <w:lang w:val="es-ES"/>
        </w:rPr>
        <w:t>«</w:t>
      </w:r>
      <w:r w:rsidRPr="00025827">
        <w:rPr>
          <w:rFonts w:ascii="GHEA Grapalat" w:hAnsi="GHEA Grapalat"/>
          <w:sz w:val="20"/>
          <w:szCs w:val="20"/>
          <w:lang w:val="es-ES"/>
        </w:rPr>
        <w:t>---</w:t>
      </w:r>
      <w:r w:rsidRPr="00025827">
        <w:rPr>
          <w:rFonts w:ascii="GHEA Grapalat" w:hAnsi="GHEA Grapalat" w:cs="Sylfaen"/>
          <w:sz w:val="20"/>
          <w:szCs w:val="20"/>
          <w:lang w:val="es-ES"/>
        </w:rPr>
        <w:t>------------------</w:t>
      </w:r>
      <w:r w:rsidRPr="00025827">
        <w:rPr>
          <w:rFonts w:ascii="GHEA Grapalat" w:hAnsi="GHEA Grapalat"/>
          <w:lang w:val="es-ES"/>
        </w:rPr>
        <w:t>»</w:t>
      </w:r>
      <w:r w:rsidRPr="00025827">
        <w:rPr>
          <w:rFonts w:ascii="GHEA Grapalat" w:hAnsi="GHEA Grapalat" w:cs="Sylfaen"/>
          <w:sz w:val="20"/>
          <w:szCs w:val="20"/>
          <w:lang w:val="es-ES"/>
        </w:rPr>
        <w:t xml:space="preserve"> ծածկագրով ֆակտորինգի </w:t>
      </w:r>
    </w:p>
    <w:p w14:paraId="12F71682" w14:textId="77777777" w:rsidR="005F2409" w:rsidRPr="00025827" w:rsidRDefault="005F2409" w:rsidP="005F2409">
      <w:pPr>
        <w:jc w:val="both"/>
        <w:rPr>
          <w:rFonts w:ascii="GHEA Grapalat" w:hAnsi="GHEA Grapalat" w:cs="Sylfaen"/>
          <w:sz w:val="20"/>
          <w:szCs w:val="20"/>
          <w:lang w:val="es-ES"/>
        </w:rPr>
      </w:pPr>
      <w:r w:rsidRPr="00025827">
        <w:rPr>
          <w:rFonts w:ascii="GHEA Grapalat" w:hAnsi="GHEA Grapalat" w:cs="Sylfaen"/>
          <w:vertAlign w:val="superscript"/>
          <w:lang w:val="es-ES"/>
        </w:rPr>
        <w:t xml:space="preserve">      կատարողի անվանումը</w:t>
      </w:r>
    </w:p>
    <w:p w14:paraId="2C274787" w14:textId="77777777" w:rsidR="005F2409" w:rsidRPr="00025827" w:rsidRDefault="005F2409" w:rsidP="005F2409">
      <w:pPr>
        <w:jc w:val="both"/>
        <w:rPr>
          <w:rFonts w:ascii="GHEA Grapalat" w:hAnsi="GHEA Grapalat" w:cs="Sylfaen"/>
          <w:sz w:val="20"/>
          <w:szCs w:val="20"/>
          <w:lang w:val="es-ES"/>
        </w:rPr>
      </w:pPr>
      <w:r w:rsidRPr="00025827">
        <w:rPr>
          <w:rFonts w:ascii="GHEA Grapalat" w:hAnsi="GHEA Grapalat" w:cs="Sylfaen"/>
          <w:sz w:val="20"/>
          <w:szCs w:val="20"/>
          <w:lang w:val="es-ES"/>
        </w:rPr>
        <w:t>պայմանագիրը,</w:t>
      </w:r>
    </w:p>
    <w:p w14:paraId="79EFD8C3" w14:textId="77777777" w:rsidR="005F2409" w:rsidRPr="00025827" w:rsidRDefault="005F2409" w:rsidP="005F2409">
      <w:pPr>
        <w:jc w:val="both"/>
        <w:rPr>
          <w:rFonts w:ascii="GHEA Grapalat" w:hAnsi="GHEA Grapalat" w:cs="Sylfaen"/>
          <w:sz w:val="20"/>
          <w:szCs w:val="20"/>
          <w:lang w:val="es-ES"/>
        </w:rPr>
      </w:pPr>
    </w:p>
    <w:p w14:paraId="015B9F10" w14:textId="77777777" w:rsidR="005F2409" w:rsidRPr="00025827" w:rsidRDefault="005F2409" w:rsidP="00360D26">
      <w:pPr>
        <w:pStyle w:val="ListParagraph"/>
        <w:numPr>
          <w:ilvl w:val="0"/>
          <w:numId w:val="28"/>
        </w:numPr>
        <w:contextualSpacing/>
        <w:jc w:val="both"/>
        <w:rPr>
          <w:rFonts w:ascii="GHEA Grapalat" w:hAnsi="GHEA Grapalat" w:cs="Sylfaen"/>
          <w:sz w:val="20"/>
          <w:szCs w:val="20"/>
          <w:lang w:val="es-ES"/>
        </w:rPr>
      </w:pPr>
      <w:r w:rsidRPr="00025827">
        <w:rPr>
          <w:rFonts w:ascii="GHEA Grapalat" w:hAnsi="GHEA Grapalat" w:cs="Sylfaen"/>
          <w:sz w:val="20"/>
          <w:szCs w:val="20"/>
          <w:lang w:val="es-ES"/>
        </w:rPr>
        <w:t>համաձայն է Պայմանագրի 7.12 կետով սահմանված պահանջներին:</w:t>
      </w:r>
    </w:p>
    <w:p w14:paraId="32F1E3C8" w14:textId="77777777" w:rsidR="005F2409" w:rsidRPr="00025827" w:rsidRDefault="005F2409" w:rsidP="005F2409">
      <w:pPr>
        <w:jc w:val="center"/>
        <w:rPr>
          <w:rFonts w:ascii="GHEA Grapalat" w:hAnsi="GHEA Grapalat" w:cs="GHEA Grapalat"/>
          <w:sz w:val="22"/>
          <w:szCs w:val="22"/>
          <w:lang w:val="es-ES"/>
        </w:rPr>
      </w:pPr>
    </w:p>
    <w:p w14:paraId="04BC47A1" w14:textId="77777777" w:rsidR="005F2409" w:rsidRPr="00025827" w:rsidRDefault="005F2409" w:rsidP="005F2409">
      <w:pPr>
        <w:ind w:firstLine="709"/>
        <w:jc w:val="both"/>
        <w:rPr>
          <w:lang w:val="es-ES"/>
        </w:rPr>
      </w:pPr>
    </w:p>
    <w:p w14:paraId="46148D8B" w14:textId="77777777" w:rsidR="005F2409" w:rsidRPr="00025827" w:rsidRDefault="005F2409" w:rsidP="005F2409">
      <w:pPr>
        <w:ind w:firstLine="709"/>
        <w:jc w:val="both"/>
        <w:rPr>
          <w:lang w:val="es-ES"/>
        </w:rPr>
      </w:pPr>
    </w:p>
    <w:p w14:paraId="1D86E979" w14:textId="77777777" w:rsidR="005F2409" w:rsidRPr="00025827" w:rsidRDefault="005F2409" w:rsidP="005F2409">
      <w:pPr>
        <w:ind w:firstLine="709"/>
        <w:jc w:val="both"/>
        <w:rPr>
          <w:lang w:val="es-ES"/>
        </w:rPr>
      </w:pPr>
    </w:p>
    <w:p w14:paraId="5BB78C30" w14:textId="77777777" w:rsidR="005F2409" w:rsidRPr="00025827" w:rsidRDefault="005F2409" w:rsidP="005F2409">
      <w:pPr>
        <w:ind w:firstLine="709"/>
        <w:jc w:val="both"/>
        <w:rPr>
          <w:lang w:val="es-ES"/>
        </w:rPr>
      </w:pPr>
    </w:p>
    <w:p w14:paraId="2B8A0759" w14:textId="77777777" w:rsidR="005F2409" w:rsidRPr="00025827" w:rsidRDefault="005F2409" w:rsidP="005F2409">
      <w:pPr>
        <w:ind w:left="720" w:firstLine="720"/>
        <w:jc w:val="both"/>
        <w:rPr>
          <w:rFonts w:ascii="GHEA Grapalat" w:hAnsi="GHEA Grapalat"/>
          <w:sz w:val="20"/>
          <w:lang w:val="hy-AM"/>
        </w:rPr>
      </w:pPr>
      <w:r w:rsidRPr="00025827">
        <w:rPr>
          <w:rFonts w:ascii="GHEA Grapalat" w:hAnsi="GHEA Grapalat"/>
          <w:sz w:val="20"/>
          <w:lang w:val="es-ES"/>
        </w:rPr>
        <w:t xml:space="preserve">     </w:t>
      </w:r>
      <w:r w:rsidRPr="00025827">
        <w:rPr>
          <w:rFonts w:ascii="GHEA Grapalat" w:hAnsi="GHEA Grapalat"/>
          <w:sz w:val="20"/>
          <w:lang w:val="hy-AM"/>
        </w:rPr>
        <w:t xml:space="preserve">___________________________________________ </w:t>
      </w:r>
      <w:r w:rsidRPr="00025827">
        <w:rPr>
          <w:rFonts w:ascii="GHEA Grapalat" w:hAnsi="GHEA Grapalat"/>
          <w:sz w:val="20"/>
          <w:lang w:val="hy-AM"/>
        </w:rPr>
        <w:tab/>
        <w:t xml:space="preserve">                </w:t>
      </w:r>
      <w:r w:rsidRPr="00025827">
        <w:rPr>
          <w:rFonts w:ascii="GHEA Grapalat" w:hAnsi="GHEA Grapalat"/>
          <w:sz w:val="20"/>
          <w:lang w:val="es-ES"/>
        </w:rPr>
        <w:t xml:space="preserve">       </w:t>
      </w:r>
      <w:r w:rsidRPr="00025827">
        <w:rPr>
          <w:rFonts w:ascii="GHEA Grapalat" w:hAnsi="GHEA Grapalat"/>
          <w:sz w:val="20"/>
          <w:lang w:val="hy-AM"/>
        </w:rPr>
        <w:t xml:space="preserve">_____________ </w:t>
      </w:r>
    </w:p>
    <w:p w14:paraId="6948A91C" w14:textId="77777777" w:rsidR="005F2409" w:rsidRPr="00025827" w:rsidRDefault="005F2409" w:rsidP="005F2409">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ֆինանսական գործակալի անվանումը (ղեկավարի պաշտոնը, անուն ազգանունը)                                                     </w:t>
      </w:r>
    </w:p>
    <w:p w14:paraId="238C97D3" w14:textId="77777777" w:rsidR="005F2409" w:rsidRPr="00025827" w:rsidRDefault="005F2409" w:rsidP="005F2409">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ստորագրությունը</w:t>
      </w:r>
      <w:r w:rsidRPr="00025827">
        <w:rPr>
          <w:rFonts w:ascii="GHEA Grapalat" w:hAnsi="GHEA Grapalat"/>
          <w:sz w:val="20"/>
          <w:vertAlign w:val="superscript"/>
          <w:lang w:val="hy-AM"/>
        </w:rPr>
        <w:tab/>
      </w:r>
    </w:p>
    <w:p w14:paraId="63A94EC5" w14:textId="77777777" w:rsidR="005F2409" w:rsidRPr="00025827" w:rsidRDefault="005F2409" w:rsidP="005F2409">
      <w:pPr>
        <w:jc w:val="right"/>
        <w:rPr>
          <w:rFonts w:ascii="GHEA Grapalat" w:hAnsi="GHEA Grapalat"/>
          <w:sz w:val="20"/>
          <w:lang w:val="hy-AM"/>
        </w:rPr>
      </w:pPr>
      <w:r w:rsidRPr="00025827">
        <w:rPr>
          <w:rFonts w:ascii="GHEA Grapalat" w:hAnsi="GHEA Grapalat"/>
          <w:sz w:val="20"/>
          <w:lang w:val="hy-AM"/>
        </w:rPr>
        <w:t xml:space="preserve">    </w:t>
      </w:r>
    </w:p>
    <w:p w14:paraId="713FC297" w14:textId="77777777" w:rsidR="005F2409" w:rsidRPr="00025827" w:rsidRDefault="005F2409" w:rsidP="005F2409">
      <w:pPr>
        <w:jc w:val="center"/>
        <w:rPr>
          <w:rFonts w:ascii="GHEA Grapalat" w:hAnsi="GHEA Grapalat" w:cs="Sylfaen"/>
          <w:sz w:val="16"/>
          <w:szCs w:val="16"/>
          <w:lang w:val="es-ES"/>
        </w:rPr>
      </w:pPr>
      <w:r w:rsidRPr="00025827">
        <w:rPr>
          <w:rFonts w:ascii="GHEA Grapalat" w:hAnsi="GHEA Grapalat"/>
          <w:sz w:val="20"/>
        </w:rPr>
        <w:t xml:space="preserve">                                                                                                      </w:t>
      </w:r>
      <w:r w:rsidRPr="00025827">
        <w:rPr>
          <w:rFonts w:ascii="GHEA Grapalat" w:hAnsi="GHEA Grapalat"/>
          <w:sz w:val="20"/>
          <w:lang w:val="hy-AM"/>
        </w:rPr>
        <w:t>Կ. Տ.</w:t>
      </w:r>
      <w:r w:rsidRPr="00025827">
        <w:rPr>
          <w:rFonts w:ascii="GHEA Grapalat" w:hAnsi="GHEA Grapalat" w:cs="Sylfaen"/>
          <w:sz w:val="20"/>
          <w:szCs w:val="20"/>
          <w:lang w:val="es-ES"/>
        </w:rPr>
        <w:t xml:space="preserve"> </w:t>
      </w:r>
      <w:r w:rsidRPr="00025827">
        <w:rPr>
          <w:rFonts w:ascii="GHEA Grapalat" w:hAnsi="GHEA Grapalat" w:cs="Sylfaen"/>
          <w:sz w:val="16"/>
          <w:szCs w:val="16"/>
          <w:lang w:val="es-ES"/>
        </w:rPr>
        <w:t>(առկայության դեպքում)</w:t>
      </w:r>
    </w:p>
    <w:p w14:paraId="361911B1" w14:textId="77777777" w:rsidR="005F2409" w:rsidRPr="00025827" w:rsidRDefault="005F2409" w:rsidP="005F2409">
      <w:pPr>
        <w:jc w:val="center"/>
        <w:rPr>
          <w:rFonts w:ascii="GHEA Grapalat" w:hAnsi="GHEA Grapalat" w:cs="Sylfaen"/>
          <w:sz w:val="16"/>
          <w:szCs w:val="16"/>
          <w:lang w:val="es-ES"/>
        </w:rPr>
      </w:pPr>
      <w:r w:rsidRPr="00025827">
        <w:rPr>
          <w:rFonts w:ascii="GHEA Grapalat" w:hAnsi="GHEA Grapalat" w:cs="Sylfaen"/>
          <w:sz w:val="16"/>
          <w:szCs w:val="16"/>
          <w:lang w:val="es-ES"/>
        </w:rPr>
        <w:t xml:space="preserve">                                               </w:t>
      </w:r>
    </w:p>
    <w:p w14:paraId="7AC8906F" w14:textId="77777777" w:rsidR="005F2409" w:rsidRPr="00025827" w:rsidRDefault="005F2409" w:rsidP="005F2409">
      <w:pPr>
        <w:jc w:val="center"/>
        <w:rPr>
          <w:rFonts w:ascii="GHEA Grapalat" w:hAnsi="GHEA Grapalat" w:cs="Sylfaen"/>
          <w:sz w:val="16"/>
          <w:szCs w:val="16"/>
          <w:lang w:val="es-ES"/>
        </w:rPr>
      </w:pPr>
    </w:p>
    <w:p w14:paraId="7B59EA0E" w14:textId="77777777" w:rsidR="005F2409" w:rsidRPr="009A5836" w:rsidRDefault="005F2409" w:rsidP="005F2409">
      <w:pPr>
        <w:jc w:val="right"/>
        <w:rPr>
          <w:rFonts w:ascii="GHEA Grapalat" w:hAnsi="GHEA Grapalat"/>
          <w:sz w:val="20"/>
          <w:lang w:val="hy-AM"/>
        </w:rPr>
      </w:pPr>
      <w:r w:rsidRPr="00025827">
        <w:rPr>
          <w:rFonts w:ascii="GHEA Grapalat" w:hAnsi="GHEA Grapalat" w:cs="Sylfaen"/>
          <w:sz w:val="20"/>
          <w:szCs w:val="20"/>
          <w:lang w:val="es-ES"/>
        </w:rPr>
        <w:t>«--»         20  թ.</w:t>
      </w:r>
      <w:r w:rsidRPr="009A5836">
        <w:rPr>
          <w:rFonts w:ascii="GHEA Grapalat" w:hAnsi="GHEA Grapalat"/>
          <w:sz w:val="20"/>
          <w:lang w:val="hy-AM"/>
        </w:rPr>
        <w:tab/>
        <w:t xml:space="preserve"> </w:t>
      </w:r>
    </w:p>
    <w:p w14:paraId="4375257B" w14:textId="77777777" w:rsidR="005F2409" w:rsidRPr="00E5270C" w:rsidRDefault="005F2409" w:rsidP="005F2409">
      <w:pPr>
        <w:ind w:firstLine="709"/>
        <w:jc w:val="both"/>
        <w:rPr>
          <w:lang w:val="es-ES"/>
        </w:rPr>
      </w:pPr>
    </w:p>
    <w:p w14:paraId="2553EF02" w14:textId="77777777" w:rsidR="005F2409" w:rsidRPr="005E1F72" w:rsidRDefault="005F2409" w:rsidP="000A105C">
      <w:pPr>
        <w:autoSpaceDE w:val="0"/>
        <w:autoSpaceDN w:val="0"/>
        <w:adjustRightInd w:val="0"/>
        <w:rPr>
          <w:rFonts w:ascii="GHEA Grapalat" w:hAnsi="GHEA Grapalat"/>
          <w:lang w:val="hy-AM"/>
        </w:rPr>
      </w:pPr>
    </w:p>
    <w:sectPr w:rsidR="005F2409"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3EF0C" w14:textId="77777777" w:rsidR="00360D26" w:rsidRDefault="00360D26">
      <w:r>
        <w:separator/>
      </w:r>
    </w:p>
  </w:endnote>
  <w:endnote w:type="continuationSeparator" w:id="0">
    <w:p w14:paraId="4B667DD2" w14:textId="77777777" w:rsidR="00360D26" w:rsidRDefault="0036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0002AFF" w:usb1="4000ACFF" w:usb2="00000001"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99E0A" w14:textId="77777777" w:rsidR="00360D26" w:rsidRDefault="00360D26">
      <w:r>
        <w:separator/>
      </w:r>
    </w:p>
  </w:footnote>
  <w:footnote w:type="continuationSeparator" w:id="0">
    <w:p w14:paraId="42150AE0" w14:textId="77777777" w:rsidR="00360D26" w:rsidRDefault="00360D26">
      <w:r>
        <w:continuationSeparator/>
      </w:r>
    </w:p>
  </w:footnote>
  <w:footnote w:id="1">
    <w:p w14:paraId="46AB6E03" w14:textId="77777777" w:rsidR="003C522D" w:rsidRPr="00755183" w:rsidRDefault="003C522D"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3BE89D4F" w:rsidR="003C522D" w:rsidRDefault="003C522D"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534EE4CA" w14:textId="4ECA4CD7" w:rsidR="003C522D" w:rsidRPr="00475501" w:rsidRDefault="003C522D" w:rsidP="003B2970">
      <w:pPr>
        <w:jc w:val="both"/>
        <w:rPr>
          <w:rFonts w:ascii="GHEA Grapalat" w:hAnsi="GHEA Grapalat"/>
          <w:i/>
          <w:color w:val="FF0000"/>
          <w:sz w:val="18"/>
          <w:szCs w:val="18"/>
          <w:lang w:val="hy-AM" w:eastAsia="ru-RU"/>
        </w:rPr>
      </w:pPr>
      <w:r>
        <w:rPr>
          <w:rFonts w:ascii="GHEA Grapalat" w:hAnsi="GHEA Grapalat"/>
          <w:sz w:val="16"/>
          <w:szCs w:val="16"/>
        </w:rPr>
        <w:t xml:space="preserve">- </w:t>
      </w:r>
      <w:r w:rsidRPr="00475501">
        <w:rPr>
          <w:rFonts w:ascii="GHEA Grapalat" w:hAnsi="GHEA Grapalat"/>
          <w:i/>
          <w:color w:val="FF0000"/>
          <w:sz w:val="18"/>
          <w:szCs w:val="18"/>
          <w:lang w:val="hy-AM" w:eastAsia="ru-RU"/>
        </w:rPr>
        <w:t xml:space="preserve"> </w:t>
      </w:r>
      <w:r w:rsidRPr="003B2970">
        <w:rPr>
          <w:rFonts w:ascii="GHEA Grapalat" w:hAnsi="GHEA Grapalat"/>
          <w:i/>
          <w:color w:val="FF0000"/>
          <w:sz w:val="18"/>
          <w:szCs w:val="18"/>
          <w:highlight w:val="yellow"/>
          <w:lang w:val="hy-AM" w:eastAsia="ru-RU"/>
        </w:rPr>
        <w:t xml:space="preserve">պայմանագիրը </w:t>
      </w:r>
      <w:r w:rsidRPr="003B2970">
        <w:rPr>
          <w:rFonts w:ascii="GHEA Grapalat" w:hAnsi="GHEA Grapalat"/>
          <w:i/>
          <w:color w:val="FF0000"/>
          <w:sz w:val="18"/>
          <w:szCs w:val="18"/>
          <w:highlight w:val="yellow"/>
          <w:lang w:eastAsia="ru-RU"/>
        </w:rPr>
        <w:t>գործակալության</w:t>
      </w:r>
      <w:r w:rsidRPr="003B2970">
        <w:rPr>
          <w:rFonts w:ascii="GHEA Grapalat" w:hAnsi="GHEA Grapalat"/>
          <w:i/>
          <w:color w:val="FF0000"/>
          <w:sz w:val="18"/>
          <w:szCs w:val="18"/>
          <w:highlight w:val="yellow"/>
          <w:lang w:val="hy-AM" w:eastAsia="ru-RU"/>
        </w:rPr>
        <w:t xml:space="preserve"> միջոցով իրականացնելու դեպքում,</w:t>
      </w:r>
      <w:r w:rsidRPr="003B2970">
        <w:rPr>
          <w:rFonts w:ascii="GHEA Grapalat" w:hAnsi="GHEA Grapalat"/>
          <w:i/>
          <w:color w:val="FF0000"/>
          <w:sz w:val="18"/>
          <w:szCs w:val="18"/>
          <w:highlight w:val="yellow"/>
          <w:lang w:eastAsia="ru-RU"/>
        </w:rPr>
        <w:t xml:space="preserve"> գործակալի</w:t>
      </w:r>
      <w:r w:rsidRPr="003B2970">
        <w:rPr>
          <w:rFonts w:ascii="GHEA Grapalat" w:hAnsi="GHEA Grapalat"/>
          <w:i/>
          <w:color w:val="FF0000"/>
          <w:sz w:val="18"/>
          <w:szCs w:val="18"/>
          <w:highlight w:val="yellow"/>
          <w:lang w:val="hy-AM" w:eastAsia="ru-RU"/>
        </w:rPr>
        <w:t xml:space="preserve"> պայմանագրի կողմ հանդիսացող անձի իրական շահառուների վերաբերյալ տեղեկություններ ևս ներկայացվում է վերոնշյալ ձևաչափով,</w:t>
      </w:r>
    </w:p>
    <w:p w14:paraId="08FF6069" w14:textId="77777777" w:rsidR="003C522D" w:rsidRPr="00755183" w:rsidRDefault="003C522D"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3C522D" w:rsidRPr="00755183" w:rsidRDefault="003C522D" w:rsidP="00CF2A33">
      <w:pPr>
        <w:jc w:val="both"/>
        <w:rPr>
          <w:rFonts w:ascii="GHEA Grapalat" w:hAnsi="GHEA Grapalat"/>
          <w:sz w:val="16"/>
          <w:szCs w:val="16"/>
          <w:lang w:val="hy-AM" w:eastAsia="ru-RU"/>
        </w:rPr>
      </w:pPr>
    </w:p>
    <w:p w14:paraId="66FF1C50" w14:textId="77777777" w:rsidR="003C522D" w:rsidRPr="00821851" w:rsidRDefault="003C522D" w:rsidP="00CF2A33">
      <w:pPr>
        <w:jc w:val="both"/>
        <w:rPr>
          <w:rFonts w:asciiTheme="minorHAnsi" w:hAnsiTheme="minorHAnsi"/>
          <w:lang w:val="hy-AM"/>
        </w:rPr>
      </w:pPr>
    </w:p>
    <w:p w14:paraId="63EE0AFE" w14:textId="77777777" w:rsidR="003C522D" w:rsidRPr="00821851" w:rsidRDefault="003C522D" w:rsidP="00CF2A33">
      <w:pPr>
        <w:jc w:val="both"/>
        <w:rPr>
          <w:rFonts w:ascii="GHEA Grapalat" w:hAnsi="GHEA Grapalat" w:cs="Sylfaen"/>
          <w:sz w:val="20"/>
          <w:lang w:val="hy-AM"/>
        </w:rPr>
      </w:pPr>
    </w:p>
  </w:footnote>
  <w:footnote w:id="2">
    <w:p w14:paraId="01CB732C" w14:textId="77777777" w:rsidR="003C522D" w:rsidRPr="00C67432" w:rsidRDefault="003C522D"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3C522D" w:rsidRPr="00D66974" w:rsidRDefault="003C522D" w:rsidP="009C515F">
      <w:pPr>
        <w:pStyle w:val="FootnoteText"/>
        <w:rPr>
          <w:rFonts w:asciiTheme="minorHAnsi" w:hAnsiTheme="minorHAnsi"/>
          <w:lang w:val="hy-AM"/>
        </w:rPr>
      </w:pPr>
    </w:p>
  </w:footnote>
  <w:footnote w:id="3">
    <w:p w14:paraId="4481AC5F" w14:textId="77777777" w:rsidR="003C522D" w:rsidRPr="00271034" w:rsidRDefault="003C522D"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3C522D" w:rsidRPr="00271034" w:rsidRDefault="003C522D">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3C522D" w:rsidRPr="00271034" w:rsidRDefault="003C522D">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6">
    <w:p w14:paraId="6EE27971" w14:textId="77777777" w:rsidR="003C522D" w:rsidRPr="005C02FD" w:rsidRDefault="003C522D" w:rsidP="003C522D">
      <w:pPr>
        <w:pStyle w:val="FootnoteText"/>
        <w:rPr>
          <w:rFonts w:ascii="Sylfaen" w:hAnsi="Sylfaen"/>
        </w:rPr>
      </w:pPr>
      <w:r>
        <w:rPr>
          <w:rStyle w:val="FootnoteReference"/>
        </w:rPr>
        <w:footnoteRef/>
      </w:r>
      <w:r>
        <w:t xml:space="preserve"> </w:t>
      </w:r>
      <w:r>
        <w:rPr>
          <w:rFonts w:ascii="Sylfaen" w:hAnsi="Sylfaen"/>
        </w:rPr>
        <w:t>Ռենտգեն և ՀՇ սենյակների տեխնիկական սենյակը կարող է նախատեսվել միասին, կամ նկուղում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D1B6F0EA"/>
    <w:lvl w:ilvl="0" w:tplc="078E295A">
      <w:start w:val="1"/>
      <w:numFmt w:val="decimal"/>
      <w:lvlText w:val="%1."/>
      <w:lvlJc w:val="left"/>
      <w:pPr>
        <w:ind w:left="786"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594F73"/>
    <w:multiLevelType w:val="hybridMultilevel"/>
    <w:tmpl w:val="47C60656"/>
    <w:lvl w:ilvl="0" w:tplc="0409000F">
      <w:start w:val="1"/>
      <w:numFmt w:val="decimal"/>
      <w:lvlText w:val="%1."/>
      <w:lvlJc w:val="left"/>
      <w:pPr>
        <w:ind w:left="173" w:hanging="360"/>
      </w:p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9"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16"/>
  </w:num>
  <w:num w:numId="7">
    <w:abstractNumId w:val="18"/>
  </w:num>
  <w:num w:numId="8">
    <w:abstractNumId w:val="11"/>
  </w:num>
  <w:num w:numId="9">
    <w:abstractNumId w:val="14"/>
  </w:num>
  <w:num w:numId="10">
    <w:abstractNumId w:val="22"/>
  </w:num>
  <w:num w:numId="11">
    <w:abstractNumId w:val="29"/>
  </w:num>
  <w:num w:numId="12">
    <w:abstractNumId w:val="13"/>
  </w:num>
  <w:num w:numId="13">
    <w:abstractNumId w:val="19"/>
  </w:num>
  <w:num w:numId="14">
    <w:abstractNumId w:val="15"/>
  </w:num>
  <w:num w:numId="15">
    <w:abstractNumId w:val="8"/>
  </w:num>
  <w:num w:numId="16">
    <w:abstractNumId w:val="3"/>
  </w:num>
  <w:num w:numId="17">
    <w:abstractNumId w:val="26"/>
  </w:num>
  <w:num w:numId="18">
    <w:abstractNumId w:val="2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4"/>
  </w:num>
  <w:num w:numId="23">
    <w:abstractNumId w:val="20"/>
  </w:num>
  <w:num w:numId="24">
    <w:abstractNumId w:val="24"/>
  </w:num>
  <w:num w:numId="25">
    <w:abstractNumId w:val="30"/>
  </w:num>
  <w:num w:numId="26">
    <w:abstractNumId w:val="10"/>
  </w:num>
  <w:num w:numId="27">
    <w:abstractNumId w:val="12"/>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5827"/>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9D3"/>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3B5"/>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680E"/>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4232"/>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D26"/>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6538"/>
    <w:rsid w:val="003A7A32"/>
    <w:rsid w:val="003A7FC7"/>
    <w:rsid w:val="003B032B"/>
    <w:rsid w:val="003B0939"/>
    <w:rsid w:val="003B0D6E"/>
    <w:rsid w:val="003B1FC0"/>
    <w:rsid w:val="003B297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22D"/>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86"/>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0DD2"/>
    <w:rsid w:val="005F1793"/>
    <w:rsid w:val="005F1B96"/>
    <w:rsid w:val="005F1DBB"/>
    <w:rsid w:val="005F1F95"/>
    <w:rsid w:val="005F2409"/>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3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181"/>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529"/>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AF3"/>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4E2F"/>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0C0"/>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731"/>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99E"/>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0750"/>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5C6"/>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132"/>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5"/>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704"/>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6B38"/>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34E"/>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4B3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2DF"/>
    <w:rsid w:val="00EC49B0"/>
    <w:rsid w:val="00EC602B"/>
    <w:rsid w:val="00EC6281"/>
    <w:rsid w:val="00EC634F"/>
    <w:rsid w:val="00EC7188"/>
    <w:rsid w:val="00EC759E"/>
    <w:rsid w:val="00EC7897"/>
    <w:rsid w:val="00EC7E75"/>
    <w:rsid w:val="00ED004F"/>
    <w:rsid w:val="00ED01B4"/>
    <w:rsid w:val="00ED0338"/>
    <w:rsid w:val="00ED05C9"/>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ACA"/>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32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5BF"/>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41F6E-6967-4146-90BC-8FA719305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103</Pages>
  <Words>34614</Words>
  <Characters>197306</Characters>
  <Application>Microsoft Office Word</Application>
  <DocSecurity>0</DocSecurity>
  <Lines>1644</Lines>
  <Paragraphs>462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231458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415</cp:revision>
  <cp:lastPrinted>2024-09-27T10:37:00Z</cp:lastPrinted>
  <dcterms:created xsi:type="dcterms:W3CDTF">2024-05-24T13:11:00Z</dcterms:created>
  <dcterms:modified xsi:type="dcterms:W3CDTF">2025-03-05T11:44:00Z</dcterms:modified>
</cp:coreProperties>
</file>